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73EE62D2" w:rsidR="004F0988" w:rsidRPr="00C336BB" w:rsidRDefault="004F0988" w:rsidP="00133525">
            <w:pPr>
              <w:pStyle w:val="ZA"/>
              <w:framePr w:w="0" w:hRule="auto" w:wrap="auto" w:vAnchor="margin" w:hAnchor="text" w:yAlign="inline"/>
            </w:pPr>
            <w:bookmarkStart w:id="0" w:name="page1"/>
            <w:r w:rsidRPr="00C336BB">
              <w:rPr>
                <w:sz w:val="64"/>
              </w:rPr>
              <w:t xml:space="preserve">3GPP </w:t>
            </w:r>
            <w:bookmarkStart w:id="1" w:name="specType1"/>
            <w:r w:rsidRPr="00C336BB">
              <w:rPr>
                <w:sz w:val="64"/>
              </w:rPr>
              <w:t>TS</w:t>
            </w:r>
            <w:bookmarkEnd w:id="1"/>
            <w:r w:rsidRPr="00C336BB">
              <w:rPr>
                <w:sz w:val="64"/>
              </w:rPr>
              <w:t xml:space="preserve"> </w:t>
            </w:r>
            <w:bookmarkStart w:id="2" w:name="specNumber"/>
            <w:r w:rsidR="00C336BB">
              <w:rPr>
                <w:sz w:val="64"/>
              </w:rPr>
              <w:t>23</w:t>
            </w:r>
            <w:r w:rsidRPr="00C336BB">
              <w:rPr>
                <w:sz w:val="64"/>
              </w:rPr>
              <w:t>.</w:t>
            </w:r>
            <w:r w:rsidR="00C336BB">
              <w:rPr>
                <w:sz w:val="64"/>
              </w:rPr>
              <w:t>282</w:t>
            </w:r>
            <w:bookmarkEnd w:id="2"/>
            <w:r w:rsidRPr="00C336BB">
              <w:rPr>
                <w:sz w:val="64"/>
              </w:rPr>
              <w:t xml:space="preserve"> </w:t>
            </w:r>
            <w:r w:rsidRPr="00C336BB">
              <w:t>V</w:t>
            </w:r>
            <w:bookmarkStart w:id="3" w:name="specVersion"/>
            <w:r w:rsidR="00C336BB">
              <w:t>1</w:t>
            </w:r>
            <w:r w:rsidR="004444F5">
              <w:t>9</w:t>
            </w:r>
            <w:r w:rsidRPr="00C336BB">
              <w:t>.</w:t>
            </w:r>
            <w:r w:rsidR="00D310B4">
              <w:t>3</w:t>
            </w:r>
            <w:r w:rsidRPr="00C336BB">
              <w:t>.</w:t>
            </w:r>
            <w:r w:rsidR="00C336BB">
              <w:t>0</w:t>
            </w:r>
            <w:bookmarkEnd w:id="3"/>
            <w:r w:rsidRPr="00C336BB">
              <w:t xml:space="preserve"> </w:t>
            </w:r>
            <w:r w:rsidRPr="00C336BB">
              <w:rPr>
                <w:sz w:val="32"/>
              </w:rPr>
              <w:t>(</w:t>
            </w:r>
            <w:bookmarkStart w:id="4" w:name="issueDate"/>
            <w:r w:rsidR="00C336BB">
              <w:rPr>
                <w:sz w:val="32"/>
              </w:rPr>
              <w:t>202</w:t>
            </w:r>
            <w:r w:rsidR="0037674C">
              <w:rPr>
                <w:sz w:val="32"/>
              </w:rPr>
              <w:t>4</w:t>
            </w:r>
            <w:r w:rsidRPr="00C336BB">
              <w:rPr>
                <w:sz w:val="32"/>
              </w:rPr>
              <w:t>-</w:t>
            </w:r>
            <w:r w:rsidR="0037674C">
              <w:rPr>
                <w:sz w:val="32"/>
              </w:rPr>
              <w:t>0</w:t>
            </w:r>
            <w:r w:rsidR="00D310B4">
              <w:rPr>
                <w:sz w:val="32"/>
              </w:rPr>
              <w:t>6</w:t>
            </w:r>
            <w:bookmarkEnd w:id="4"/>
            <w:r w:rsidRPr="00C336BB">
              <w:rPr>
                <w:sz w:val="32"/>
              </w:rPr>
              <w:t>)</w:t>
            </w:r>
          </w:p>
        </w:tc>
      </w:tr>
      <w:tr w:rsidR="004F0988" w14:paraId="0FFD4F19" w14:textId="77777777" w:rsidTr="005E4BB2">
        <w:trPr>
          <w:trHeight w:hRule="exact" w:val="1134"/>
        </w:trPr>
        <w:tc>
          <w:tcPr>
            <w:tcW w:w="10423" w:type="dxa"/>
            <w:gridSpan w:val="2"/>
            <w:shd w:val="clear" w:color="auto" w:fill="auto"/>
          </w:tcPr>
          <w:p w14:paraId="5AB75458" w14:textId="7C1D6B91" w:rsidR="004F0988" w:rsidRPr="00C336BB" w:rsidRDefault="004F0988" w:rsidP="00133525">
            <w:pPr>
              <w:pStyle w:val="ZB"/>
              <w:framePr w:w="0" w:hRule="auto" w:wrap="auto" w:vAnchor="margin" w:hAnchor="text" w:yAlign="inline"/>
            </w:pPr>
            <w:r w:rsidRPr="00C336BB">
              <w:t xml:space="preserve">Technical </w:t>
            </w:r>
            <w:bookmarkStart w:id="5" w:name="spectype2"/>
            <w:r w:rsidRPr="00C336BB">
              <w:t>Specification</w:t>
            </w:r>
            <w:bookmarkEnd w:id="5"/>
          </w:p>
          <w:p w14:paraId="462B8E42" w14:textId="40AB4EF7" w:rsidR="00BA4B8D" w:rsidRPr="00C336B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36BB" w:rsidRDefault="004F0988" w:rsidP="00133525">
            <w:pPr>
              <w:pStyle w:val="ZT"/>
              <w:framePr w:wrap="auto" w:hAnchor="text" w:yAlign="inline"/>
            </w:pPr>
            <w:r w:rsidRPr="00C336BB">
              <w:t>3rd Generation Partnership Project;</w:t>
            </w:r>
          </w:p>
          <w:p w14:paraId="653799DC" w14:textId="15598B44" w:rsidR="004F0988" w:rsidRPr="00C336BB" w:rsidRDefault="00C336BB" w:rsidP="00133525">
            <w:pPr>
              <w:pStyle w:val="ZT"/>
              <w:framePr w:wrap="auto" w:hAnchor="text" w:yAlign="inline"/>
            </w:pPr>
            <w:r w:rsidRPr="00C336BB">
              <w:t>Technical Specification Group Services and System Aspects</w:t>
            </w:r>
            <w:bookmarkStart w:id="6" w:name="specTitle"/>
            <w:r w:rsidR="004F0988" w:rsidRPr="00C336BB">
              <w:t>;</w:t>
            </w:r>
          </w:p>
          <w:p w14:paraId="191F11A2" w14:textId="77777777" w:rsidR="00C336BB" w:rsidRDefault="00C336BB" w:rsidP="00133525">
            <w:pPr>
              <w:pStyle w:val="ZT"/>
              <w:framePr w:wrap="auto" w:hAnchor="text" w:yAlign="inline"/>
            </w:pPr>
            <w:r w:rsidRPr="00C336BB">
              <w:t>Functional architecture and information flows to support Mission Critical Data (MCData);</w:t>
            </w:r>
          </w:p>
          <w:bookmarkEnd w:id="6"/>
          <w:p w14:paraId="7509AF60" w14:textId="3C3D3826" w:rsidR="00C336BB" w:rsidRPr="007640E6" w:rsidRDefault="00C336BB" w:rsidP="00133525">
            <w:pPr>
              <w:pStyle w:val="ZT"/>
              <w:framePr w:wrap="auto" w:hAnchor="text" w:yAlign="inline"/>
            </w:pPr>
            <w:r w:rsidRPr="00C336BB">
              <w:t>Stage 2</w:t>
            </w:r>
          </w:p>
          <w:p w14:paraId="04CAC1E0" w14:textId="3A273C0D" w:rsidR="004F0988" w:rsidRPr="00C336BB" w:rsidRDefault="004F0988" w:rsidP="00133525">
            <w:pPr>
              <w:pStyle w:val="ZT"/>
              <w:framePr w:wrap="auto" w:hAnchor="text" w:yAlign="inline"/>
              <w:rPr>
                <w:i/>
                <w:sz w:val="28"/>
              </w:rPr>
            </w:pPr>
            <w:r w:rsidRPr="00990840">
              <w:t>(</w:t>
            </w:r>
            <w:r w:rsidRPr="00C336BB">
              <w:rPr>
                <w:rStyle w:val="ZGSM"/>
              </w:rPr>
              <w:t xml:space="preserve">Release </w:t>
            </w:r>
            <w:bookmarkStart w:id="7" w:name="specRelease"/>
            <w:r w:rsidRPr="00C336BB">
              <w:rPr>
                <w:rStyle w:val="ZGSM"/>
              </w:rPr>
              <w:t>1</w:t>
            </w:r>
            <w:r w:rsidR="00B517D2">
              <w:rPr>
                <w:rStyle w:val="ZGSM"/>
              </w:rPr>
              <w:t>9</w:t>
            </w:r>
            <w:bookmarkEnd w:id="7"/>
            <w:r w:rsidRPr="00990840">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5CA6508" w:rsidR="00D82E6F" w:rsidRDefault="006878EB" w:rsidP="00D82E6F">
            <w:pPr>
              <w:rPr>
                <w:i/>
              </w:rPr>
            </w:pPr>
            <w:r>
              <w:rPr>
                <w:i/>
                <w:noProof/>
              </w:rPr>
              <w:drawing>
                <wp:inline distT="0" distB="0" distL="0" distR="0" wp14:anchorId="6E429F5D" wp14:editId="205B3343">
                  <wp:extent cx="128270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3750"/>
                          </a:xfrm>
                          <a:prstGeom prst="rect">
                            <a:avLst/>
                          </a:prstGeom>
                          <a:noFill/>
                          <a:ln>
                            <a:noFill/>
                          </a:ln>
                        </pic:spPr>
                      </pic:pic>
                    </a:graphicData>
                  </a:graphic>
                </wp:inline>
              </w:drawing>
            </w:r>
          </w:p>
        </w:tc>
        <w:tc>
          <w:tcPr>
            <w:tcW w:w="5540" w:type="dxa"/>
            <w:shd w:val="clear" w:color="auto" w:fill="auto"/>
          </w:tcPr>
          <w:p w14:paraId="0E63523F" w14:textId="15077A66" w:rsidR="00D82E6F" w:rsidRDefault="006878EB" w:rsidP="00D82E6F">
            <w:pPr>
              <w:jc w:val="right"/>
            </w:pPr>
            <w:r>
              <w:rPr>
                <w:noProof/>
              </w:rPr>
              <w:drawing>
                <wp:inline distT="0" distB="0" distL="0" distR="0" wp14:anchorId="6B8977E6" wp14:editId="3BBB21AB">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0FDE829" w:rsidR="00D82E6F" w:rsidRPr="00C074DD" w:rsidRDefault="00D82E6F" w:rsidP="00C336BB">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301F2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7EF2296" w:rsidR="00E16509" w:rsidRPr="00133525" w:rsidRDefault="00E16509" w:rsidP="00133525">
            <w:pPr>
              <w:pStyle w:val="FP"/>
              <w:jc w:val="center"/>
              <w:rPr>
                <w:noProof/>
                <w:sz w:val="18"/>
              </w:rPr>
            </w:pPr>
            <w:r w:rsidRPr="00133525">
              <w:rPr>
                <w:noProof/>
                <w:sz w:val="18"/>
              </w:rPr>
              <w:t xml:space="preserve">© </w:t>
            </w:r>
            <w:bookmarkStart w:id="12" w:name="copyrightDate"/>
            <w:r w:rsidRPr="00C336BB">
              <w:rPr>
                <w:noProof/>
                <w:sz w:val="18"/>
              </w:rPr>
              <w:t>2</w:t>
            </w:r>
            <w:r w:rsidR="008E2D68" w:rsidRPr="00C336BB">
              <w:rPr>
                <w:noProof/>
                <w:sz w:val="18"/>
              </w:rPr>
              <w:t>02</w:t>
            </w:r>
            <w:r w:rsidR="0037674C">
              <w:rPr>
                <w:noProof/>
                <w:sz w:val="18"/>
              </w:rPr>
              <w:t>4</w:t>
            </w:r>
            <w:bookmarkEnd w:id="12"/>
            <w:r w:rsidRPr="00C336BB">
              <w:rPr>
                <w:noProof/>
                <w:sz w:val="18"/>
              </w:rPr>
              <w:t>,</w:t>
            </w:r>
            <w:r w:rsidRPr="00133525">
              <w:rPr>
                <w:noProof/>
                <w:sz w:val="18"/>
              </w:rPr>
              <w:t xml:space="preserve">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6C33E19E" w14:textId="77777777" w:rsidR="00C336BB" w:rsidRPr="004D3578" w:rsidRDefault="00080512" w:rsidP="00C336BB">
      <w:pPr>
        <w:pStyle w:val="TT"/>
      </w:pPr>
      <w:r w:rsidRPr="004D3578">
        <w:br w:type="page"/>
      </w:r>
      <w:bookmarkStart w:id="14" w:name="tableOfContents"/>
      <w:bookmarkEnd w:id="14"/>
      <w:r w:rsidR="00C336BB" w:rsidRPr="004D3578">
        <w:lastRenderedPageBreak/>
        <w:t>Contents</w:t>
      </w:r>
    </w:p>
    <w:p w14:paraId="44BEBDF2" w14:textId="18418B19" w:rsidR="006D0D52" w:rsidRDefault="00C336BB">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6D0D52">
        <w:rPr>
          <w:noProof/>
        </w:rPr>
        <w:t>Foreword</w:t>
      </w:r>
      <w:r w:rsidR="006D0D52">
        <w:rPr>
          <w:noProof/>
        </w:rPr>
        <w:tab/>
      </w:r>
      <w:r w:rsidR="006D0D52">
        <w:rPr>
          <w:noProof/>
        </w:rPr>
        <w:fldChar w:fldCharType="begin"/>
      </w:r>
      <w:r w:rsidR="006D0D52">
        <w:rPr>
          <w:noProof/>
        </w:rPr>
        <w:instrText xml:space="preserve"> PAGEREF _Toc170980473 \h </w:instrText>
      </w:r>
      <w:r w:rsidR="006D0D52">
        <w:rPr>
          <w:noProof/>
        </w:rPr>
      </w:r>
      <w:r w:rsidR="006D0D52">
        <w:rPr>
          <w:noProof/>
        </w:rPr>
        <w:fldChar w:fldCharType="separate"/>
      </w:r>
      <w:r w:rsidR="006D0D52">
        <w:rPr>
          <w:noProof/>
        </w:rPr>
        <w:t>15</w:t>
      </w:r>
      <w:r w:rsidR="006D0D52">
        <w:rPr>
          <w:noProof/>
        </w:rPr>
        <w:fldChar w:fldCharType="end"/>
      </w:r>
    </w:p>
    <w:p w14:paraId="6489C5B4" w14:textId="20CCF2FA"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_Toc170980474 \h </w:instrText>
      </w:r>
      <w:r>
        <w:rPr>
          <w:noProof/>
        </w:rPr>
      </w:r>
      <w:r>
        <w:rPr>
          <w:noProof/>
        </w:rPr>
        <w:fldChar w:fldCharType="separate"/>
      </w:r>
      <w:r>
        <w:rPr>
          <w:noProof/>
        </w:rPr>
        <w:t>16</w:t>
      </w:r>
      <w:r>
        <w:rPr>
          <w:noProof/>
        </w:rPr>
        <w:fldChar w:fldCharType="end"/>
      </w:r>
    </w:p>
    <w:p w14:paraId="14726D99" w14:textId="107FBCA6"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_Toc170980475 \h </w:instrText>
      </w:r>
      <w:r>
        <w:rPr>
          <w:noProof/>
        </w:rPr>
      </w:r>
      <w:r>
        <w:rPr>
          <w:noProof/>
        </w:rPr>
        <w:fldChar w:fldCharType="separate"/>
      </w:r>
      <w:r>
        <w:rPr>
          <w:noProof/>
        </w:rPr>
        <w:t>16</w:t>
      </w:r>
      <w:r>
        <w:rPr>
          <w:noProof/>
        </w:rPr>
        <w:fldChar w:fldCharType="end"/>
      </w:r>
    </w:p>
    <w:p w14:paraId="04E34CF2" w14:textId="3BBF67C3"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_Toc170980476 \h </w:instrText>
      </w:r>
      <w:r>
        <w:rPr>
          <w:noProof/>
        </w:rPr>
      </w:r>
      <w:r>
        <w:rPr>
          <w:noProof/>
        </w:rPr>
        <w:fldChar w:fldCharType="separate"/>
      </w:r>
      <w:r>
        <w:rPr>
          <w:noProof/>
        </w:rPr>
        <w:t>17</w:t>
      </w:r>
      <w:r>
        <w:rPr>
          <w:noProof/>
        </w:rPr>
        <w:fldChar w:fldCharType="end"/>
      </w:r>
    </w:p>
    <w:p w14:paraId="1F0B8289" w14:textId="7A7AD5BC"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_Toc170980477 \h </w:instrText>
      </w:r>
      <w:r>
        <w:rPr>
          <w:noProof/>
        </w:rPr>
      </w:r>
      <w:r>
        <w:rPr>
          <w:noProof/>
        </w:rPr>
        <w:fldChar w:fldCharType="separate"/>
      </w:r>
      <w:r>
        <w:rPr>
          <w:noProof/>
        </w:rPr>
        <w:t>17</w:t>
      </w:r>
      <w:r>
        <w:rPr>
          <w:noProof/>
        </w:rPr>
        <w:fldChar w:fldCharType="end"/>
      </w:r>
    </w:p>
    <w:p w14:paraId="179B721A" w14:textId="127F8B96"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_Toc170980478 \h </w:instrText>
      </w:r>
      <w:r>
        <w:rPr>
          <w:noProof/>
        </w:rPr>
      </w:r>
      <w:r>
        <w:rPr>
          <w:noProof/>
        </w:rPr>
        <w:fldChar w:fldCharType="separate"/>
      </w:r>
      <w:r>
        <w:rPr>
          <w:noProof/>
        </w:rPr>
        <w:t>19</w:t>
      </w:r>
      <w:r>
        <w:rPr>
          <w:noProof/>
        </w:rPr>
        <w:fldChar w:fldCharType="end"/>
      </w:r>
    </w:p>
    <w:p w14:paraId="417508FE" w14:textId="00F38890"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_Toc170980479 \h </w:instrText>
      </w:r>
      <w:r>
        <w:rPr>
          <w:noProof/>
        </w:rPr>
      </w:r>
      <w:r>
        <w:rPr>
          <w:noProof/>
        </w:rPr>
        <w:fldChar w:fldCharType="separate"/>
      </w:r>
      <w:r>
        <w:rPr>
          <w:noProof/>
        </w:rPr>
        <w:t>19</w:t>
      </w:r>
      <w:r>
        <w:rPr>
          <w:noProof/>
        </w:rPr>
        <w:fldChar w:fldCharType="end"/>
      </w:r>
    </w:p>
    <w:p w14:paraId="41E6BEEE" w14:textId="7EE2D3C5"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A</w:t>
      </w:r>
      <w:r>
        <w:rPr>
          <w:noProof/>
        </w:rPr>
        <w:t>rchitectural requirements</w:t>
      </w:r>
      <w:r>
        <w:rPr>
          <w:noProof/>
        </w:rPr>
        <w:tab/>
      </w:r>
      <w:r>
        <w:rPr>
          <w:noProof/>
        </w:rPr>
        <w:fldChar w:fldCharType="begin"/>
      </w:r>
      <w:r>
        <w:rPr>
          <w:noProof/>
        </w:rPr>
        <w:instrText xml:space="preserve"> PAGEREF _Toc170980480 \h </w:instrText>
      </w:r>
      <w:r>
        <w:rPr>
          <w:noProof/>
        </w:rPr>
      </w:r>
      <w:r>
        <w:rPr>
          <w:noProof/>
        </w:rPr>
        <w:fldChar w:fldCharType="separate"/>
      </w:r>
      <w:r>
        <w:rPr>
          <w:noProof/>
        </w:rPr>
        <w:t>20</w:t>
      </w:r>
      <w:r>
        <w:rPr>
          <w:noProof/>
        </w:rPr>
        <w:fldChar w:fldCharType="end"/>
      </w:r>
    </w:p>
    <w:p w14:paraId="4C379550" w14:textId="197F97E8"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Transmission control</w:t>
      </w:r>
      <w:r>
        <w:rPr>
          <w:noProof/>
        </w:rPr>
        <w:tab/>
      </w:r>
      <w:r>
        <w:rPr>
          <w:noProof/>
        </w:rPr>
        <w:fldChar w:fldCharType="begin"/>
      </w:r>
      <w:r>
        <w:rPr>
          <w:noProof/>
        </w:rPr>
        <w:instrText xml:space="preserve"> PAGEREF _Toc170980481 \h </w:instrText>
      </w:r>
      <w:r>
        <w:rPr>
          <w:noProof/>
        </w:rPr>
      </w:r>
      <w:r>
        <w:rPr>
          <w:noProof/>
        </w:rPr>
        <w:fldChar w:fldCharType="separate"/>
      </w:r>
      <w:r>
        <w:rPr>
          <w:noProof/>
        </w:rPr>
        <w:t>20</w:t>
      </w:r>
      <w:r>
        <w:rPr>
          <w:noProof/>
        </w:rPr>
        <w:fldChar w:fldCharType="end"/>
      </w:r>
    </w:p>
    <w:p w14:paraId="0B680AA3" w14:textId="09B6A9F2"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Reception control</w:t>
      </w:r>
      <w:r>
        <w:rPr>
          <w:noProof/>
        </w:rPr>
        <w:tab/>
      </w:r>
      <w:r>
        <w:rPr>
          <w:noProof/>
        </w:rPr>
        <w:fldChar w:fldCharType="begin"/>
      </w:r>
      <w:r>
        <w:rPr>
          <w:noProof/>
        </w:rPr>
        <w:instrText xml:space="preserve"> PAGEREF _Toc170980482 \h </w:instrText>
      </w:r>
      <w:r>
        <w:rPr>
          <w:noProof/>
        </w:rPr>
      </w:r>
      <w:r>
        <w:rPr>
          <w:noProof/>
        </w:rPr>
        <w:fldChar w:fldCharType="separate"/>
      </w:r>
      <w:r>
        <w:rPr>
          <w:noProof/>
        </w:rPr>
        <w:t>20</w:t>
      </w:r>
      <w:r>
        <w:rPr>
          <w:noProof/>
        </w:rPr>
        <w:fldChar w:fldCharType="end"/>
      </w:r>
    </w:p>
    <w:p w14:paraId="316CCA42" w14:textId="074D2218"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Short Data Service capability</w:t>
      </w:r>
      <w:r>
        <w:rPr>
          <w:noProof/>
        </w:rPr>
        <w:tab/>
      </w:r>
      <w:r>
        <w:rPr>
          <w:noProof/>
        </w:rPr>
        <w:fldChar w:fldCharType="begin"/>
      </w:r>
      <w:r>
        <w:rPr>
          <w:noProof/>
        </w:rPr>
        <w:instrText xml:space="preserve"> PAGEREF _Toc170980483 \h </w:instrText>
      </w:r>
      <w:r>
        <w:rPr>
          <w:noProof/>
        </w:rPr>
      </w:r>
      <w:r>
        <w:rPr>
          <w:noProof/>
        </w:rPr>
        <w:fldChar w:fldCharType="separate"/>
      </w:r>
      <w:r>
        <w:rPr>
          <w:noProof/>
        </w:rPr>
        <w:t>21</w:t>
      </w:r>
      <w:r>
        <w:rPr>
          <w:noProof/>
        </w:rPr>
        <w:fldChar w:fldCharType="end"/>
      </w:r>
    </w:p>
    <w:p w14:paraId="359824E9" w14:textId="094FB09C"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File distribution capability</w:t>
      </w:r>
      <w:r>
        <w:rPr>
          <w:noProof/>
        </w:rPr>
        <w:tab/>
      </w:r>
      <w:r>
        <w:rPr>
          <w:noProof/>
        </w:rPr>
        <w:fldChar w:fldCharType="begin"/>
      </w:r>
      <w:r>
        <w:rPr>
          <w:noProof/>
        </w:rPr>
        <w:instrText xml:space="preserve"> PAGEREF _Toc170980484 \h </w:instrText>
      </w:r>
      <w:r>
        <w:rPr>
          <w:noProof/>
        </w:rPr>
      </w:r>
      <w:r>
        <w:rPr>
          <w:noProof/>
        </w:rPr>
        <w:fldChar w:fldCharType="separate"/>
      </w:r>
      <w:r>
        <w:rPr>
          <w:noProof/>
        </w:rPr>
        <w:t>21</w:t>
      </w:r>
      <w:r>
        <w:rPr>
          <w:noProof/>
        </w:rPr>
        <w:fldChar w:fldCharType="end"/>
      </w:r>
    </w:p>
    <w:p w14:paraId="28CCDDCE" w14:textId="1444A603"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Data streaming capability</w:t>
      </w:r>
      <w:r>
        <w:rPr>
          <w:noProof/>
        </w:rPr>
        <w:tab/>
      </w:r>
      <w:r>
        <w:rPr>
          <w:noProof/>
        </w:rPr>
        <w:fldChar w:fldCharType="begin"/>
      </w:r>
      <w:r>
        <w:rPr>
          <w:noProof/>
        </w:rPr>
        <w:instrText xml:space="preserve"> PAGEREF _Toc170980485 \h </w:instrText>
      </w:r>
      <w:r>
        <w:rPr>
          <w:noProof/>
        </w:rPr>
      </w:r>
      <w:r>
        <w:rPr>
          <w:noProof/>
        </w:rPr>
        <w:fldChar w:fldCharType="separate"/>
      </w:r>
      <w:r>
        <w:rPr>
          <w:noProof/>
        </w:rPr>
        <w:t>22</w:t>
      </w:r>
      <w:r>
        <w:rPr>
          <w:noProof/>
        </w:rPr>
        <w:fldChar w:fldCharType="end"/>
      </w:r>
    </w:p>
    <w:p w14:paraId="5665F589" w14:textId="1557F12A"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MCData group affiliation and MCData group de-affiliation</w:t>
      </w:r>
      <w:r>
        <w:rPr>
          <w:noProof/>
        </w:rPr>
        <w:tab/>
      </w:r>
      <w:r>
        <w:rPr>
          <w:noProof/>
        </w:rPr>
        <w:fldChar w:fldCharType="begin"/>
      </w:r>
      <w:r>
        <w:rPr>
          <w:noProof/>
        </w:rPr>
        <w:instrText xml:space="preserve"> PAGEREF _Toc170980486 \h </w:instrText>
      </w:r>
      <w:r>
        <w:rPr>
          <w:noProof/>
        </w:rPr>
      </w:r>
      <w:r>
        <w:rPr>
          <w:noProof/>
        </w:rPr>
        <w:fldChar w:fldCharType="separate"/>
      </w:r>
      <w:r>
        <w:rPr>
          <w:noProof/>
        </w:rPr>
        <w:t>22</w:t>
      </w:r>
      <w:r>
        <w:rPr>
          <w:noProof/>
        </w:rPr>
        <w:fldChar w:fldCharType="end"/>
      </w:r>
    </w:p>
    <w:p w14:paraId="20897079" w14:textId="0FF509A2"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_Toc170980487 \h </w:instrText>
      </w:r>
      <w:r>
        <w:rPr>
          <w:noProof/>
        </w:rPr>
      </w:r>
      <w:r>
        <w:rPr>
          <w:noProof/>
        </w:rPr>
        <w:fldChar w:fldCharType="separate"/>
      </w:r>
      <w:r>
        <w:rPr>
          <w:noProof/>
        </w:rPr>
        <w:t>22</w:t>
      </w:r>
      <w:r>
        <w:rPr>
          <w:noProof/>
        </w:rPr>
        <w:fldChar w:fldCharType="end"/>
      </w:r>
    </w:p>
    <w:p w14:paraId="53AC946B" w14:textId="011E477D"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5.8</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Bearer management</w:t>
      </w:r>
      <w:r>
        <w:rPr>
          <w:noProof/>
        </w:rPr>
        <w:tab/>
      </w:r>
      <w:r>
        <w:rPr>
          <w:noProof/>
        </w:rPr>
        <w:fldChar w:fldCharType="begin"/>
      </w:r>
      <w:r>
        <w:rPr>
          <w:noProof/>
        </w:rPr>
        <w:instrText xml:space="preserve"> PAGEREF _Toc170980488 \h </w:instrText>
      </w:r>
      <w:r>
        <w:rPr>
          <w:noProof/>
        </w:rPr>
      </w:r>
      <w:r>
        <w:rPr>
          <w:noProof/>
        </w:rPr>
        <w:fldChar w:fldCharType="separate"/>
      </w:r>
      <w:r>
        <w:rPr>
          <w:noProof/>
        </w:rPr>
        <w:t>23</w:t>
      </w:r>
      <w:r>
        <w:rPr>
          <w:noProof/>
        </w:rPr>
        <w:fldChar w:fldCharType="end"/>
      </w:r>
    </w:p>
    <w:p w14:paraId="1EC6AB22" w14:textId="59EE79D7"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5.8.1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General</w:t>
      </w:r>
      <w:r>
        <w:rPr>
          <w:noProof/>
        </w:rPr>
        <w:tab/>
      </w:r>
      <w:r>
        <w:rPr>
          <w:noProof/>
        </w:rPr>
        <w:fldChar w:fldCharType="begin"/>
      </w:r>
      <w:r>
        <w:rPr>
          <w:noProof/>
        </w:rPr>
        <w:instrText xml:space="preserve"> PAGEREF _Toc170980489 \h </w:instrText>
      </w:r>
      <w:r>
        <w:rPr>
          <w:noProof/>
        </w:rPr>
      </w:r>
      <w:r>
        <w:rPr>
          <w:noProof/>
        </w:rPr>
        <w:fldChar w:fldCharType="separate"/>
      </w:r>
      <w:r>
        <w:rPr>
          <w:noProof/>
        </w:rPr>
        <w:t>23</w:t>
      </w:r>
      <w:r>
        <w:rPr>
          <w:noProof/>
        </w:rPr>
        <w:fldChar w:fldCharType="end"/>
      </w:r>
    </w:p>
    <w:p w14:paraId="469FFE29" w14:textId="09B4D82B"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5.8.2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EPS bearer considerations</w:t>
      </w:r>
      <w:r>
        <w:rPr>
          <w:noProof/>
        </w:rPr>
        <w:tab/>
      </w:r>
      <w:r>
        <w:rPr>
          <w:noProof/>
        </w:rPr>
        <w:fldChar w:fldCharType="begin"/>
      </w:r>
      <w:r>
        <w:rPr>
          <w:noProof/>
        </w:rPr>
        <w:instrText xml:space="preserve"> PAGEREF _Toc170980490 \h </w:instrText>
      </w:r>
      <w:r>
        <w:rPr>
          <w:noProof/>
        </w:rPr>
      </w:r>
      <w:r>
        <w:rPr>
          <w:noProof/>
        </w:rPr>
        <w:fldChar w:fldCharType="separate"/>
      </w:r>
      <w:r>
        <w:rPr>
          <w:noProof/>
        </w:rPr>
        <w:t>23</w:t>
      </w:r>
      <w:r>
        <w:rPr>
          <w:noProof/>
        </w:rPr>
        <w:fldChar w:fldCharType="end"/>
      </w:r>
    </w:p>
    <w:p w14:paraId="02E63753" w14:textId="56B9FFC7"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5.8.3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EPS unicast bearer considerations for MCData</w:t>
      </w:r>
      <w:r>
        <w:rPr>
          <w:noProof/>
        </w:rPr>
        <w:tab/>
      </w:r>
      <w:r>
        <w:rPr>
          <w:noProof/>
        </w:rPr>
        <w:fldChar w:fldCharType="begin"/>
      </w:r>
      <w:r>
        <w:rPr>
          <w:noProof/>
        </w:rPr>
        <w:instrText xml:space="preserve"> PAGEREF _Toc170980491 \h </w:instrText>
      </w:r>
      <w:r>
        <w:rPr>
          <w:noProof/>
        </w:rPr>
      </w:r>
      <w:r>
        <w:rPr>
          <w:noProof/>
        </w:rPr>
        <w:fldChar w:fldCharType="separate"/>
      </w:r>
      <w:r>
        <w:rPr>
          <w:noProof/>
        </w:rPr>
        <w:t>23</w:t>
      </w:r>
      <w:r>
        <w:rPr>
          <w:noProof/>
        </w:rPr>
        <w:fldChar w:fldCharType="end"/>
      </w:r>
    </w:p>
    <w:p w14:paraId="54E5291E" w14:textId="785D75EE"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5.8.4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MBMS bearer management</w:t>
      </w:r>
      <w:r>
        <w:rPr>
          <w:noProof/>
        </w:rPr>
        <w:tab/>
      </w:r>
      <w:r>
        <w:rPr>
          <w:noProof/>
        </w:rPr>
        <w:fldChar w:fldCharType="begin"/>
      </w:r>
      <w:r>
        <w:rPr>
          <w:noProof/>
        </w:rPr>
        <w:instrText xml:space="preserve"> PAGEREF _Toc170980492 \h </w:instrText>
      </w:r>
      <w:r>
        <w:rPr>
          <w:noProof/>
        </w:rPr>
      </w:r>
      <w:r>
        <w:rPr>
          <w:noProof/>
        </w:rPr>
        <w:fldChar w:fldCharType="separate"/>
      </w:r>
      <w:r>
        <w:rPr>
          <w:noProof/>
        </w:rPr>
        <w:t>23</w:t>
      </w:r>
      <w:r>
        <w:rPr>
          <w:noProof/>
        </w:rPr>
        <w:fldChar w:fldCharType="end"/>
      </w:r>
    </w:p>
    <w:p w14:paraId="7667460E" w14:textId="654DB4F5"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Disposition</w:t>
      </w:r>
      <w:r>
        <w:rPr>
          <w:noProof/>
        </w:rPr>
        <w:tab/>
      </w:r>
      <w:r>
        <w:rPr>
          <w:noProof/>
        </w:rPr>
        <w:fldChar w:fldCharType="begin"/>
      </w:r>
      <w:r>
        <w:rPr>
          <w:noProof/>
        </w:rPr>
        <w:instrText xml:space="preserve"> PAGEREF _Toc170980493 \h </w:instrText>
      </w:r>
      <w:r>
        <w:rPr>
          <w:noProof/>
        </w:rPr>
      </w:r>
      <w:r>
        <w:rPr>
          <w:noProof/>
        </w:rPr>
        <w:fldChar w:fldCharType="separate"/>
      </w:r>
      <w:r>
        <w:rPr>
          <w:noProof/>
        </w:rPr>
        <w:t>23</w:t>
      </w:r>
      <w:r>
        <w:rPr>
          <w:noProof/>
        </w:rPr>
        <w:fldChar w:fldCharType="end"/>
      </w:r>
    </w:p>
    <w:p w14:paraId="72F775FA" w14:textId="6001CE22"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_Toc170980494 \h </w:instrText>
      </w:r>
      <w:r>
        <w:rPr>
          <w:noProof/>
        </w:rPr>
      </w:r>
      <w:r>
        <w:rPr>
          <w:noProof/>
        </w:rPr>
        <w:fldChar w:fldCharType="separate"/>
      </w:r>
      <w:r>
        <w:rPr>
          <w:noProof/>
        </w:rPr>
        <w:t>24</w:t>
      </w:r>
      <w:r>
        <w:rPr>
          <w:noProof/>
        </w:rPr>
        <w:fldChar w:fldCharType="end"/>
      </w:r>
    </w:p>
    <w:p w14:paraId="1A75F16E" w14:textId="0C9A5479"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IP connectivity (IPcon) capability</w:t>
      </w:r>
      <w:r>
        <w:rPr>
          <w:noProof/>
        </w:rPr>
        <w:tab/>
      </w:r>
      <w:r>
        <w:rPr>
          <w:noProof/>
        </w:rPr>
        <w:fldChar w:fldCharType="begin"/>
      </w:r>
      <w:r>
        <w:rPr>
          <w:noProof/>
        </w:rPr>
        <w:instrText xml:space="preserve"> PAGEREF _Toc170980495 \h </w:instrText>
      </w:r>
      <w:r>
        <w:rPr>
          <w:noProof/>
        </w:rPr>
      </w:r>
      <w:r>
        <w:rPr>
          <w:noProof/>
        </w:rPr>
        <w:fldChar w:fldCharType="separate"/>
      </w:r>
      <w:r>
        <w:rPr>
          <w:noProof/>
        </w:rPr>
        <w:t>24</w:t>
      </w:r>
      <w:r>
        <w:rPr>
          <w:noProof/>
        </w:rPr>
        <w:fldChar w:fldCharType="end"/>
      </w:r>
    </w:p>
    <w:p w14:paraId="39BBDB4F" w14:textId="57AE5F89"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 requirements</w:t>
      </w:r>
      <w:r>
        <w:rPr>
          <w:noProof/>
        </w:rPr>
        <w:tab/>
      </w:r>
      <w:r>
        <w:rPr>
          <w:noProof/>
        </w:rPr>
        <w:fldChar w:fldCharType="begin"/>
      </w:r>
      <w:r>
        <w:rPr>
          <w:noProof/>
        </w:rPr>
        <w:instrText xml:space="preserve"> PAGEREF _Toc170980496 \h </w:instrText>
      </w:r>
      <w:r>
        <w:rPr>
          <w:noProof/>
        </w:rPr>
      </w:r>
      <w:r>
        <w:rPr>
          <w:noProof/>
        </w:rPr>
        <w:fldChar w:fldCharType="separate"/>
      </w:r>
      <w:r>
        <w:rPr>
          <w:noProof/>
        </w:rPr>
        <w:t>25</w:t>
      </w:r>
      <w:r>
        <w:rPr>
          <w:noProof/>
        </w:rPr>
        <w:fldChar w:fldCharType="end"/>
      </w:r>
    </w:p>
    <w:p w14:paraId="76D93113" w14:textId="7AE3CFCE"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MBMS delivery via MB2 interface</w:t>
      </w:r>
      <w:r>
        <w:rPr>
          <w:noProof/>
        </w:rPr>
        <w:tab/>
      </w:r>
      <w:r>
        <w:rPr>
          <w:noProof/>
        </w:rPr>
        <w:fldChar w:fldCharType="begin"/>
      </w:r>
      <w:r>
        <w:rPr>
          <w:noProof/>
        </w:rPr>
        <w:instrText xml:space="preserve"> PAGEREF _Toc170980497 \h </w:instrText>
      </w:r>
      <w:r>
        <w:rPr>
          <w:noProof/>
        </w:rPr>
      </w:r>
      <w:r>
        <w:rPr>
          <w:noProof/>
        </w:rPr>
        <w:fldChar w:fldCharType="separate"/>
      </w:r>
      <w:r>
        <w:rPr>
          <w:noProof/>
        </w:rPr>
        <w:t>26</w:t>
      </w:r>
      <w:r>
        <w:rPr>
          <w:noProof/>
        </w:rPr>
        <w:fldChar w:fldCharType="end"/>
      </w:r>
    </w:p>
    <w:p w14:paraId="053C9BC5" w14:textId="5BA29DD1"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Delivery Notification</w:t>
      </w:r>
      <w:r>
        <w:rPr>
          <w:noProof/>
        </w:rPr>
        <w:tab/>
      </w:r>
      <w:r>
        <w:rPr>
          <w:noProof/>
        </w:rPr>
        <w:fldChar w:fldCharType="begin"/>
      </w:r>
      <w:r>
        <w:rPr>
          <w:noProof/>
        </w:rPr>
        <w:instrText xml:space="preserve"> PAGEREF _Toc170980498 \h </w:instrText>
      </w:r>
      <w:r>
        <w:rPr>
          <w:noProof/>
        </w:rPr>
      </w:r>
      <w:r>
        <w:rPr>
          <w:noProof/>
        </w:rPr>
        <w:fldChar w:fldCharType="separate"/>
      </w:r>
      <w:r>
        <w:rPr>
          <w:noProof/>
        </w:rPr>
        <w:t>26</w:t>
      </w:r>
      <w:r>
        <w:rPr>
          <w:noProof/>
        </w:rPr>
        <w:fldChar w:fldCharType="end"/>
      </w:r>
    </w:p>
    <w:p w14:paraId="01307D68" w14:textId="12650BD5"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model</w:t>
      </w:r>
      <w:r>
        <w:rPr>
          <w:noProof/>
        </w:rPr>
        <w:tab/>
      </w:r>
      <w:r>
        <w:rPr>
          <w:noProof/>
        </w:rPr>
        <w:fldChar w:fldCharType="begin"/>
      </w:r>
      <w:r>
        <w:rPr>
          <w:noProof/>
        </w:rPr>
        <w:instrText xml:space="preserve"> PAGEREF _Toc170980499 \h </w:instrText>
      </w:r>
      <w:r>
        <w:rPr>
          <w:noProof/>
        </w:rPr>
      </w:r>
      <w:r>
        <w:rPr>
          <w:noProof/>
        </w:rPr>
        <w:fldChar w:fldCharType="separate"/>
      </w:r>
      <w:r>
        <w:rPr>
          <w:noProof/>
        </w:rPr>
        <w:t>26</w:t>
      </w:r>
      <w:r>
        <w:rPr>
          <w:noProof/>
        </w:rPr>
        <w:fldChar w:fldCharType="end"/>
      </w:r>
    </w:p>
    <w:p w14:paraId="3C47B208" w14:textId="63FFE11A"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_Toc170980500 \h </w:instrText>
      </w:r>
      <w:r>
        <w:rPr>
          <w:noProof/>
        </w:rPr>
      </w:r>
      <w:r>
        <w:rPr>
          <w:noProof/>
        </w:rPr>
        <w:fldChar w:fldCharType="separate"/>
      </w:r>
      <w:r>
        <w:rPr>
          <w:noProof/>
        </w:rPr>
        <w:t>26</w:t>
      </w:r>
      <w:r>
        <w:rPr>
          <w:noProof/>
        </w:rPr>
        <w:fldChar w:fldCharType="end"/>
      </w:r>
    </w:p>
    <w:p w14:paraId="2585C00A" w14:textId="0BCC177A"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_Toc170980501 \h </w:instrText>
      </w:r>
      <w:r>
        <w:rPr>
          <w:noProof/>
        </w:rPr>
      </w:r>
      <w:r>
        <w:rPr>
          <w:noProof/>
        </w:rPr>
        <w:fldChar w:fldCharType="separate"/>
      </w:r>
      <w:r>
        <w:rPr>
          <w:noProof/>
        </w:rPr>
        <w:t>26</w:t>
      </w:r>
      <w:r>
        <w:rPr>
          <w:noProof/>
        </w:rPr>
        <w:fldChar w:fldCharType="end"/>
      </w:r>
    </w:p>
    <w:p w14:paraId="17250A7D" w14:textId="72568367"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Transmission and reception control aspects</w:t>
      </w:r>
      <w:r>
        <w:rPr>
          <w:noProof/>
        </w:rPr>
        <w:tab/>
      </w:r>
      <w:r>
        <w:rPr>
          <w:noProof/>
        </w:rPr>
        <w:fldChar w:fldCharType="begin"/>
      </w:r>
      <w:r>
        <w:rPr>
          <w:noProof/>
        </w:rPr>
        <w:instrText xml:space="preserve"> PAGEREF _Toc170980502 \h </w:instrText>
      </w:r>
      <w:r>
        <w:rPr>
          <w:noProof/>
        </w:rPr>
      </w:r>
      <w:r>
        <w:rPr>
          <w:noProof/>
        </w:rPr>
        <w:fldChar w:fldCharType="separate"/>
      </w:r>
      <w:r>
        <w:rPr>
          <w:noProof/>
        </w:rPr>
        <w:t>26</w:t>
      </w:r>
      <w:r>
        <w:rPr>
          <w:noProof/>
        </w:rPr>
        <w:fldChar w:fldCharType="end"/>
      </w:r>
    </w:p>
    <w:p w14:paraId="03102280" w14:textId="553BEB68"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_Toc170980503 \h </w:instrText>
      </w:r>
      <w:r>
        <w:rPr>
          <w:noProof/>
        </w:rPr>
      </w:r>
      <w:r>
        <w:rPr>
          <w:noProof/>
        </w:rPr>
        <w:fldChar w:fldCharType="separate"/>
      </w:r>
      <w:r>
        <w:rPr>
          <w:noProof/>
        </w:rPr>
        <w:t>26</w:t>
      </w:r>
      <w:r>
        <w:rPr>
          <w:noProof/>
        </w:rPr>
        <w:fldChar w:fldCharType="end"/>
      </w:r>
    </w:p>
    <w:p w14:paraId="1D0827BF" w14:textId="03951957"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Generic functional model</w:t>
      </w:r>
      <w:r>
        <w:rPr>
          <w:noProof/>
        </w:rPr>
        <w:tab/>
      </w:r>
      <w:r>
        <w:rPr>
          <w:noProof/>
        </w:rPr>
        <w:fldChar w:fldCharType="begin"/>
      </w:r>
      <w:r>
        <w:rPr>
          <w:noProof/>
        </w:rPr>
        <w:instrText xml:space="preserve"> PAGEREF _Toc170980504 \h </w:instrText>
      </w:r>
      <w:r>
        <w:rPr>
          <w:noProof/>
        </w:rPr>
      </w:r>
      <w:r>
        <w:rPr>
          <w:noProof/>
        </w:rPr>
        <w:fldChar w:fldCharType="separate"/>
      </w:r>
      <w:r>
        <w:rPr>
          <w:noProof/>
        </w:rPr>
        <w:t>27</w:t>
      </w:r>
      <w:r>
        <w:rPr>
          <w:noProof/>
        </w:rPr>
        <w:fldChar w:fldCharType="end"/>
      </w:r>
    </w:p>
    <w:p w14:paraId="5CE99A69" w14:textId="47D103E0"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_Toc170980505 \h </w:instrText>
      </w:r>
      <w:r>
        <w:rPr>
          <w:noProof/>
        </w:rPr>
      </w:r>
      <w:r>
        <w:rPr>
          <w:noProof/>
        </w:rPr>
        <w:fldChar w:fldCharType="separate"/>
      </w:r>
      <w:r>
        <w:rPr>
          <w:noProof/>
        </w:rPr>
        <w:t>27</w:t>
      </w:r>
      <w:r>
        <w:rPr>
          <w:noProof/>
        </w:rPr>
        <w:fldChar w:fldCharType="end"/>
      </w:r>
    </w:p>
    <w:p w14:paraId="08D59EB1" w14:textId="14702197"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_Toc170980506 \h </w:instrText>
      </w:r>
      <w:r>
        <w:rPr>
          <w:noProof/>
        </w:rPr>
      </w:r>
      <w:r>
        <w:rPr>
          <w:noProof/>
        </w:rPr>
        <w:fldChar w:fldCharType="separate"/>
      </w:r>
      <w:r>
        <w:rPr>
          <w:noProof/>
        </w:rPr>
        <w:t>27</w:t>
      </w:r>
      <w:r>
        <w:rPr>
          <w:noProof/>
        </w:rPr>
        <w:fldChar w:fldCharType="end"/>
      </w:r>
    </w:p>
    <w:p w14:paraId="06359909" w14:textId="4A248338"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_Toc170980507 \h </w:instrText>
      </w:r>
      <w:r>
        <w:rPr>
          <w:noProof/>
        </w:rPr>
      </w:r>
      <w:r>
        <w:rPr>
          <w:noProof/>
        </w:rPr>
        <w:fldChar w:fldCharType="separate"/>
      </w:r>
      <w:r>
        <w:rPr>
          <w:noProof/>
        </w:rPr>
        <w:t>27</w:t>
      </w:r>
      <w:r>
        <w:rPr>
          <w:noProof/>
        </w:rPr>
        <w:fldChar w:fldCharType="end"/>
      </w:r>
    </w:p>
    <w:p w14:paraId="513CB29A" w14:textId="3F5A0CE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_Toc170980508 \h </w:instrText>
      </w:r>
      <w:r>
        <w:rPr>
          <w:noProof/>
        </w:rPr>
      </w:r>
      <w:r>
        <w:rPr>
          <w:noProof/>
        </w:rPr>
        <w:fldChar w:fldCharType="separate"/>
      </w:r>
      <w:r>
        <w:rPr>
          <w:noProof/>
        </w:rPr>
        <w:t>28</w:t>
      </w:r>
      <w:r>
        <w:rPr>
          <w:noProof/>
        </w:rPr>
        <w:fldChar w:fldCharType="end"/>
      </w:r>
    </w:p>
    <w:p w14:paraId="209CB0F6" w14:textId="06EEA40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6.4.3.1.1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_Toc170980509 \h </w:instrText>
      </w:r>
      <w:r>
        <w:rPr>
          <w:noProof/>
        </w:rPr>
      </w:r>
      <w:r>
        <w:rPr>
          <w:noProof/>
        </w:rPr>
        <w:fldChar w:fldCharType="separate"/>
      </w:r>
      <w:r>
        <w:rPr>
          <w:noProof/>
        </w:rPr>
        <w:t>28</w:t>
      </w:r>
      <w:r>
        <w:rPr>
          <w:noProof/>
        </w:rPr>
        <w:fldChar w:fldCharType="end"/>
      </w:r>
    </w:p>
    <w:p w14:paraId="363DA03D" w14:textId="33F3A8A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6.4.3.1.2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_Toc170980510 \h </w:instrText>
      </w:r>
      <w:r>
        <w:rPr>
          <w:noProof/>
        </w:rPr>
      </w:r>
      <w:r>
        <w:rPr>
          <w:noProof/>
        </w:rPr>
        <w:fldChar w:fldCharType="separate"/>
      </w:r>
      <w:r>
        <w:rPr>
          <w:noProof/>
        </w:rPr>
        <w:t>28</w:t>
      </w:r>
      <w:r>
        <w:rPr>
          <w:noProof/>
        </w:rPr>
        <w:fldChar w:fldCharType="end"/>
      </w:r>
    </w:p>
    <w:p w14:paraId="753919F3" w14:textId="43F2862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6.4.3.1.3</w:t>
      </w:r>
      <w:r>
        <w:rPr>
          <w:rFonts w:asciiTheme="minorHAnsi" w:eastAsiaTheme="minorEastAsia" w:hAnsiTheme="minorHAnsi" w:cstheme="minorBidi"/>
          <w:noProof/>
          <w:kern w:val="2"/>
          <w:sz w:val="24"/>
          <w:szCs w:val="24"/>
          <w:lang w:eastAsia="en-GB"/>
          <w14:ligatures w14:val="standardContextual"/>
        </w:rPr>
        <w:tab/>
      </w:r>
      <w:r>
        <w:rPr>
          <w:noProof/>
        </w:rPr>
        <w:t>MCData user database</w:t>
      </w:r>
      <w:r>
        <w:rPr>
          <w:noProof/>
        </w:rPr>
        <w:tab/>
      </w:r>
      <w:r>
        <w:rPr>
          <w:noProof/>
        </w:rPr>
        <w:fldChar w:fldCharType="begin"/>
      </w:r>
      <w:r>
        <w:rPr>
          <w:noProof/>
        </w:rPr>
        <w:instrText xml:space="preserve"> PAGEREF _Toc170980511 \h </w:instrText>
      </w:r>
      <w:r>
        <w:rPr>
          <w:noProof/>
        </w:rPr>
      </w:r>
      <w:r>
        <w:rPr>
          <w:noProof/>
        </w:rPr>
        <w:fldChar w:fldCharType="separate"/>
      </w:r>
      <w:r>
        <w:rPr>
          <w:noProof/>
        </w:rPr>
        <w:t>29</w:t>
      </w:r>
      <w:r>
        <w:rPr>
          <w:noProof/>
        </w:rPr>
        <w:fldChar w:fldCharType="end"/>
      </w:r>
    </w:p>
    <w:p w14:paraId="2AA57EA8" w14:textId="1B5AD8E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6.4.3.1.4</w:t>
      </w:r>
      <w:r>
        <w:rPr>
          <w:rFonts w:asciiTheme="minorHAnsi" w:eastAsiaTheme="minorEastAsia" w:hAnsiTheme="minorHAnsi" w:cstheme="minorBidi"/>
          <w:noProof/>
          <w:kern w:val="2"/>
          <w:sz w:val="24"/>
          <w:szCs w:val="24"/>
          <w:lang w:eastAsia="en-GB"/>
          <w14:ligatures w14:val="standardContextual"/>
        </w:rPr>
        <w:tab/>
      </w:r>
      <w:r>
        <w:rPr>
          <w:noProof/>
        </w:rPr>
        <w:t>Interworking function to LMR system</w:t>
      </w:r>
      <w:r>
        <w:rPr>
          <w:noProof/>
        </w:rPr>
        <w:tab/>
      </w:r>
      <w:r>
        <w:rPr>
          <w:noProof/>
        </w:rPr>
        <w:fldChar w:fldCharType="begin"/>
      </w:r>
      <w:r>
        <w:rPr>
          <w:noProof/>
        </w:rPr>
        <w:instrText xml:space="preserve"> PAGEREF _Toc170980512 \h </w:instrText>
      </w:r>
      <w:r>
        <w:rPr>
          <w:noProof/>
        </w:rPr>
      </w:r>
      <w:r>
        <w:rPr>
          <w:noProof/>
        </w:rPr>
        <w:fldChar w:fldCharType="separate"/>
      </w:r>
      <w:r>
        <w:rPr>
          <w:noProof/>
        </w:rPr>
        <w:t>29</w:t>
      </w:r>
      <w:r>
        <w:rPr>
          <w:noProof/>
        </w:rPr>
        <w:fldChar w:fldCharType="end"/>
      </w:r>
    </w:p>
    <w:p w14:paraId="29F8C4C8" w14:textId="4740136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6.4.3.1.5</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_Toc170980513 \h </w:instrText>
      </w:r>
      <w:r>
        <w:rPr>
          <w:noProof/>
        </w:rPr>
      </w:r>
      <w:r>
        <w:rPr>
          <w:noProof/>
        </w:rPr>
        <w:fldChar w:fldCharType="separate"/>
      </w:r>
      <w:r>
        <w:rPr>
          <w:noProof/>
        </w:rPr>
        <w:t>29</w:t>
      </w:r>
      <w:r>
        <w:rPr>
          <w:noProof/>
        </w:rPr>
        <w:fldChar w:fldCharType="end"/>
      </w:r>
    </w:p>
    <w:p w14:paraId="47A1E6A7" w14:textId="529066D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_Toc170980514 \h </w:instrText>
      </w:r>
      <w:r>
        <w:rPr>
          <w:noProof/>
        </w:rPr>
      </w:r>
      <w:r>
        <w:rPr>
          <w:noProof/>
        </w:rPr>
        <w:fldChar w:fldCharType="separate"/>
      </w:r>
      <w:r>
        <w:rPr>
          <w:noProof/>
        </w:rPr>
        <w:t>29</w:t>
      </w:r>
      <w:r>
        <w:rPr>
          <w:noProof/>
        </w:rPr>
        <w:fldChar w:fldCharType="end"/>
      </w:r>
    </w:p>
    <w:p w14:paraId="291A5EC6" w14:textId="5BDCFF27"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_Toc170980515 \h </w:instrText>
      </w:r>
      <w:r>
        <w:rPr>
          <w:noProof/>
        </w:rPr>
      </w:r>
      <w:r>
        <w:rPr>
          <w:noProof/>
        </w:rPr>
        <w:fldChar w:fldCharType="separate"/>
      </w:r>
      <w:r>
        <w:rPr>
          <w:noProof/>
        </w:rPr>
        <w:t>29</w:t>
      </w:r>
      <w:r>
        <w:rPr>
          <w:noProof/>
        </w:rPr>
        <w:fldChar w:fldCharType="end"/>
      </w:r>
    </w:p>
    <w:p w14:paraId="73B29E0E" w14:textId="427A80CD"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Message store client</w:t>
      </w:r>
      <w:r>
        <w:rPr>
          <w:noProof/>
        </w:rPr>
        <w:tab/>
      </w:r>
      <w:r>
        <w:rPr>
          <w:noProof/>
        </w:rPr>
        <w:fldChar w:fldCharType="begin"/>
      </w:r>
      <w:r>
        <w:rPr>
          <w:noProof/>
        </w:rPr>
        <w:instrText xml:space="preserve"> PAGEREF _Toc170980516 \h </w:instrText>
      </w:r>
      <w:r>
        <w:rPr>
          <w:noProof/>
        </w:rPr>
      </w:r>
      <w:r>
        <w:rPr>
          <w:noProof/>
        </w:rPr>
        <w:fldChar w:fldCharType="separate"/>
      </w:r>
      <w:r>
        <w:rPr>
          <w:noProof/>
        </w:rPr>
        <w:t>29</w:t>
      </w:r>
      <w:r>
        <w:rPr>
          <w:noProof/>
        </w:rPr>
        <w:fldChar w:fldCharType="end"/>
      </w:r>
    </w:p>
    <w:p w14:paraId="26666DE8" w14:textId="4EF25197"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6.4.3.5</w:t>
      </w:r>
      <w:r>
        <w:rPr>
          <w:rFonts w:asciiTheme="minorHAnsi" w:eastAsiaTheme="minorEastAsia" w:hAnsiTheme="minorHAnsi" w:cstheme="minorBidi"/>
          <w:noProof/>
          <w:kern w:val="2"/>
          <w:sz w:val="24"/>
          <w:szCs w:val="24"/>
          <w:lang w:eastAsia="en-GB"/>
          <w14:ligatures w14:val="standardContextual"/>
        </w:rPr>
        <w:tab/>
      </w:r>
      <w:r>
        <w:rPr>
          <w:noProof/>
        </w:rPr>
        <w:t>MCData notification server</w:t>
      </w:r>
      <w:r>
        <w:rPr>
          <w:noProof/>
        </w:rPr>
        <w:tab/>
      </w:r>
      <w:r>
        <w:rPr>
          <w:noProof/>
        </w:rPr>
        <w:fldChar w:fldCharType="begin"/>
      </w:r>
      <w:r>
        <w:rPr>
          <w:noProof/>
        </w:rPr>
        <w:instrText xml:space="preserve"> PAGEREF _Toc170980517 \h </w:instrText>
      </w:r>
      <w:r>
        <w:rPr>
          <w:noProof/>
        </w:rPr>
      </w:r>
      <w:r>
        <w:rPr>
          <w:noProof/>
        </w:rPr>
        <w:fldChar w:fldCharType="separate"/>
      </w:r>
      <w:r>
        <w:rPr>
          <w:noProof/>
        </w:rPr>
        <w:t>29</w:t>
      </w:r>
      <w:r>
        <w:rPr>
          <w:noProof/>
        </w:rPr>
        <w:fldChar w:fldCharType="end"/>
      </w:r>
    </w:p>
    <w:p w14:paraId="429329A2" w14:textId="7FD18EF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6.4.3.6</w:t>
      </w:r>
      <w:r>
        <w:rPr>
          <w:rFonts w:asciiTheme="minorHAnsi" w:eastAsiaTheme="minorEastAsia" w:hAnsiTheme="minorHAnsi" w:cstheme="minorBidi"/>
          <w:noProof/>
          <w:kern w:val="2"/>
          <w:sz w:val="24"/>
          <w:szCs w:val="24"/>
          <w:lang w:eastAsia="en-GB"/>
          <w14:ligatures w14:val="standardContextual"/>
        </w:rPr>
        <w:tab/>
      </w:r>
      <w:r>
        <w:rPr>
          <w:noProof/>
        </w:rPr>
        <w:t>Message notification client</w:t>
      </w:r>
      <w:r>
        <w:rPr>
          <w:noProof/>
        </w:rPr>
        <w:tab/>
      </w:r>
      <w:r>
        <w:rPr>
          <w:noProof/>
        </w:rPr>
        <w:fldChar w:fldCharType="begin"/>
      </w:r>
      <w:r>
        <w:rPr>
          <w:noProof/>
        </w:rPr>
        <w:instrText xml:space="preserve"> PAGEREF _Toc170980518 \h </w:instrText>
      </w:r>
      <w:r>
        <w:rPr>
          <w:noProof/>
        </w:rPr>
      </w:r>
      <w:r>
        <w:rPr>
          <w:noProof/>
        </w:rPr>
        <w:fldChar w:fldCharType="separate"/>
      </w:r>
      <w:r>
        <w:rPr>
          <w:noProof/>
        </w:rPr>
        <w:t>30</w:t>
      </w:r>
      <w:r>
        <w:rPr>
          <w:noProof/>
        </w:rPr>
        <w:fldChar w:fldCharType="end"/>
      </w:r>
    </w:p>
    <w:p w14:paraId="22B10937" w14:textId="2656B246"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_Toc170980519 \h </w:instrText>
      </w:r>
      <w:r>
        <w:rPr>
          <w:noProof/>
        </w:rPr>
      </w:r>
      <w:r>
        <w:rPr>
          <w:noProof/>
        </w:rPr>
        <w:fldChar w:fldCharType="separate"/>
      </w:r>
      <w:r>
        <w:rPr>
          <w:noProof/>
        </w:rPr>
        <w:t>30</w:t>
      </w:r>
      <w:r>
        <w:rPr>
          <w:noProof/>
        </w:rPr>
        <w:fldChar w:fldCharType="end"/>
      </w:r>
    </w:p>
    <w:p w14:paraId="7CBB42E4" w14:textId="57786CC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6.4.4.1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_Toc170980520 \h </w:instrText>
      </w:r>
      <w:r>
        <w:rPr>
          <w:noProof/>
        </w:rPr>
      </w:r>
      <w:r>
        <w:rPr>
          <w:noProof/>
        </w:rPr>
        <w:fldChar w:fldCharType="separate"/>
      </w:r>
      <w:r>
        <w:rPr>
          <w:noProof/>
        </w:rPr>
        <w:t>30</w:t>
      </w:r>
      <w:r>
        <w:rPr>
          <w:noProof/>
        </w:rPr>
        <w:fldChar w:fldCharType="end"/>
      </w:r>
    </w:p>
    <w:p w14:paraId="370222B5" w14:textId="7776EB1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6.4.4.1.1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_Toc170980521 \h </w:instrText>
      </w:r>
      <w:r>
        <w:rPr>
          <w:noProof/>
        </w:rPr>
      </w:r>
      <w:r>
        <w:rPr>
          <w:noProof/>
        </w:rPr>
        <w:fldChar w:fldCharType="separate"/>
      </w:r>
      <w:r>
        <w:rPr>
          <w:noProof/>
        </w:rPr>
        <w:t>30</w:t>
      </w:r>
      <w:r>
        <w:rPr>
          <w:noProof/>
        </w:rPr>
        <w:fldChar w:fldCharType="end"/>
      </w:r>
    </w:p>
    <w:p w14:paraId="67FA5996" w14:textId="7709238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6.4.4.1.2</w:t>
      </w:r>
      <w:r>
        <w:rPr>
          <w:rFonts w:asciiTheme="minorHAnsi" w:eastAsiaTheme="minorEastAsia" w:hAnsiTheme="minorHAnsi" w:cstheme="minorBidi"/>
          <w:noProof/>
          <w:kern w:val="2"/>
          <w:sz w:val="24"/>
          <w:szCs w:val="24"/>
          <w:lang w:eastAsia="en-GB"/>
          <w14:ligatures w14:val="standardContextual"/>
        </w:rPr>
        <w:tab/>
      </w:r>
      <w:r>
        <w:rPr>
          <w:noProof/>
        </w:rPr>
        <w:t>Reference point MCData-2 (between the MCData server and the MCData user database)</w:t>
      </w:r>
      <w:r>
        <w:rPr>
          <w:noProof/>
        </w:rPr>
        <w:tab/>
      </w:r>
      <w:r>
        <w:rPr>
          <w:noProof/>
        </w:rPr>
        <w:fldChar w:fldCharType="begin"/>
      </w:r>
      <w:r>
        <w:rPr>
          <w:noProof/>
        </w:rPr>
        <w:instrText xml:space="preserve"> PAGEREF _Toc170980522 \h </w:instrText>
      </w:r>
      <w:r>
        <w:rPr>
          <w:noProof/>
        </w:rPr>
      </w:r>
      <w:r>
        <w:rPr>
          <w:noProof/>
        </w:rPr>
        <w:fldChar w:fldCharType="separate"/>
      </w:r>
      <w:r>
        <w:rPr>
          <w:noProof/>
        </w:rPr>
        <w:t>30</w:t>
      </w:r>
      <w:r>
        <w:rPr>
          <w:noProof/>
        </w:rPr>
        <w:fldChar w:fldCharType="end"/>
      </w:r>
    </w:p>
    <w:p w14:paraId="0A4BB58C" w14:textId="79F93BC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6.4.4.1.3</w:t>
      </w:r>
      <w:r>
        <w:rPr>
          <w:rFonts w:asciiTheme="minorHAnsi" w:eastAsiaTheme="minorEastAsia" w:hAnsiTheme="minorHAnsi" w:cstheme="minorBidi"/>
          <w:noProof/>
          <w:kern w:val="2"/>
          <w:sz w:val="24"/>
          <w:szCs w:val="24"/>
          <w:lang w:eastAsia="en-GB"/>
          <w14:ligatures w14:val="standardContextual"/>
        </w:rPr>
        <w:tab/>
      </w:r>
      <w:r>
        <w:rPr>
          <w:noProof/>
        </w:rPr>
        <w:t>Reference point MCData-3 (between the MCData server and the MCData server)</w:t>
      </w:r>
      <w:r>
        <w:rPr>
          <w:noProof/>
        </w:rPr>
        <w:tab/>
      </w:r>
      <w:r>
        <w:rPr>
          <w:noProof/>
        </w:rPr>
        <w:fldChar w:fldCharType="begin"/>
      </w:r>
      <w:r>
        <w:rPr>
          <w:noProof/>
        </w:rPr>
        <w:instrText xml:space="preserve"> PAGEREF _Toc170980523 \h </w:instrText>
      </w:r>
      <w:r>
        <w:rPr>
          <w:noProof/>
        </w:rPr>
      </w:r>
      <w:r>
        <w:rPr>
          <w:noProof/>
        </w:rPr>
        <w:fldChar w:fldCharType="separate"/>
      </w:r>
      <w:r>
        <w:rPr>
          <w:noProof/>
        </w:rPr>
        <w:t>30</w:t>
      </w:r>
      <w:r>
        <w:rPr>
          <w:noProof/>
        </w:rPr>
        <w:fldChar w:fldCharType="end"/>
      </w:r>
    </w:p>
    <w:p w14:paraId="15807E79" w14:textId="46F2696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6.4.4.1.3A</w:t>
      </w:r>
      <w:r>
        <w:rPr>
          <w:rFonts w:asciiTheme="minorHAnsi" w:eastAsiaTheme="minorEastAsia" w:hAnsiTheme="minorHAnsi" w:cstheme="minorBidi"/>
          <w:noProof/>
          <w:kern w:val="2"/>
          <w:sz w:val="24"/>
          <w:szCs w:val="24"/>
          <w:lang w:eastAsia="en-GB"/>
          <w14:ligatures w14:val="standardContextual"/>
        </w:rPr>
        <w:tab/>
      </w:r>
      <w:r>
        <w:rPr>
          <w:noProof/>
        </w:rPr>
        <w:t>Reference point MCData-5 (between the MCData server and the EPS)</w:t>
      </w:r>
      <w:r>
        <w:rPr>
          <w:noProof/>
        </w:rPr>
        <w:tab/>
      </w:r>
      <w:r>
        <w:rPr>
          <w:noProof/>
        </w:rPr>
        <w:fldChar w:fldCharType="begin"/>
      </w:r>
      <w:r>
        <w:rPr>
          <w:noProof/>
        </w:rPr>
        <w:instrText xml:space="preserve"> PAGEREF _Toc170980524 \h </w:instrText>
      </w:r>
      <w:r>
        <w:rPr>
          <w:noProof/>
        </w:rPr>
      </w:r>
      <w:r>
        <w:rPr>
          <w:noProof/>
        </w:rPr>
        <w:fldChar w:fldCharType="separate"/>
      </w:r>
      <w:r>
        <w:rPr>
          <w:noProof/>
        </w:rPr>
        <w:t>30</w:t>
      </w:r>
      <w:r>
        <w:rPr>
          <w:noProof/>
        </w:rPr>
        <w:fldChar w:fldCharType="end"/>
      </w:r>
    </w:p>
    <w:p w14:paraId="7D80ADC9" w14:textId="4597B4D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Reference point MCData-6 (between the MCData server and the EPS)</w:t>
      </w:r>
      <w:r>
        <w:rPr>
          <w:noProof/>
        </w:rPr>
        <w:tab/>
      </w:r>
      <w:r>
        <w:rPr>
          <w:noProof/>
        </w:rPr>
        <w:fldChar w:fldCharType="begin"/>
      </w:r>
      <w:r>
        <w:rPr>
          <w:noProof/>
        </w:rPr>
        <w:instrText xml:space="preserve"> PAGEREF _Toc170980525 \h </w:instrText>
      </w:r>
      <w:r>
        <w:rPr>
          <w:noProof/>
        </w:rPr>
      </w:r>
      <w:r>
        <w:rPr>
          <w:noProof/>
        </w:rPr>
        <w:fldChar w:fldCharType="separate"/>
      </w:r>
      <w:r>
        <w:rPr>
          <w:noProof/>
        </w:rPr>
        <w:t>30</w:t>
      </w:r>
      <w:r>
        <w:rPr>
          <w:noProof/>
        </w:rPr>
        <w:fldChar w:fldCharType="end"/>
      </w:r>
    </w:p>
    <w:p w14:paraId="4C980350" w14:textId="530CD88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w:t>
      </w:r>
      <w:r>
        <w:rPr>
          <w:noProof/>
        </w:rPr>
        <w:t>.4.4.1.5</w:t>
      </w:r>
      <w:r>
        <w:rPr>
          <w:rFonts w:asciiTheme="minorHAnsi" w:eastAsiaTheme="minorEastAsia" w:hAnsiTheme="minorHAnsi" w:cstheme="minorBidi"/>
          <w:noProof/>
          <w:kern w:val="2"/>
          <w:sz w:val="24"/>
          <w:szCs w:val="24"/>
          <w:lang w:eastAsia="en-GB"/>
          <w14:ligatures w14:val="standardContextual"/>
        </w:rPr>
        <w:tab/>
      </w:r>
      <w:r>
        <w:rPr>
          <w:noProof/>
        </w:rPr>
        <w:t>Reference point IWF-2 (between the interworking function to LMR system and the MCData server)</w:t>
      </w:r>
      <w:r>
        <w:rPr>
          <w:noProof/>
        </w:rPr>
        <w:tab/>
      </w:r>
      <w:r>
        <w:rPr>
          <w:noProof/>
        </w:rPr>
        <w:fldChar w:fldCharType="begin"/>
      </w:r>
      <w:r>
        <w:rPr>
          <w:noProof/>
        </w:rPr>
        <w:instrText xml:space="preserve"> PAGEREF _Toc170980526 \h </w:instrText>
      </w:r>
      <w:r>
        <w:rPr>
          <w:noProof/>
        </w:rPr>
      </w:r>
      <w:r>
        <w:rPr>
          <w:noProof/>
        </w:rPr>
        <w:fldChar w:fldCharType="separate"/>
      </w:r>
      <w:r>
        <w:rPr>
          <w:noProof/>
        </w:rPr>
        <w:t>30</w:t>
      </w:r>
      <w:r>
        <w:rPr>
          <w:noProof/>
        </w:rPr>
        <w:fldChar w:fldCharType="end"/>
      </w:r>
    </w:p>
    <w:p w14:paraId="7EC3E14F" w14:textId="0DAD815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.4.4.1.6</w:t>
      </w:r>
      <w:r>
        <w:rPr>
          <w:rFonts w:asciiTheme="minorHAnsi" w:eastAsiaTheme="minorEastAsia" w:hAnsiTheme="minorHAnsi" w:cstheme="minorBidi"/>
          <w:noProof/>
          <w:kern w:val="2"/>
          <w:sz w:val="24"/>
          <w:szCs w:val="24"/>
          <w:lang w:eastAsia="en-GB"/>
          <w14:ligatures w14:val="standardContextual"/>
        </w:rPr>
        <w:tab/>
      </w:r>
      <w:r>
        <w:rPr>
          <w:noProof/>
        </w:rPr>
        <w:t>Reference point MCData-7 (between the Message store client and MCData message store)</w:t>
      </w:r>
      <w:r>
        <w:rPr>
          <w:noProof/>
        </w:rPr>
        <w:tab/>
      </w:r>
      <w:r>
        <w:rPr>
          <w:noProof/>
        </w:rPr>
        <w:fldChar w:fldCharType="begin"/>
      </w:r>
      <w:r>
        <w:rPr>
          <w:noProof/>
        </w:rPr>
        <w:instrText xml:space="preserve"> PAGEREF _Toc170980527 \h </w:instrText>
      </w:r>
      <w:r>
        <w:rPr>
          <w:noProof/>
        </w:rPr>
      </w:r>
      <w:r>
        <w:rPr>
          <w:noProof/>
        </w:rPr>
        <w:fldChar w:fldCharType="separate"/>
      </w:r>
      <w:r>
        <w:rPr>
          <w:noProof/>
        </w:rPr>
        <w:t>31</w:t>
      </w:r>
      <w:r>
        <w:rPr>
          <w:noProof/>
        </w:rPr>
        <w:fldChar w:fldCharType="end"/>
      </w:r>
    </w:p>
    <w:p w14:paraId="3BA79E51" w14:textId="077BBC1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.4.4.1.7</w:t>
      </w:r>
      <w:r>
        <w:rPr>
          <w:rFonts w:asciiTheme="minorHAnsi" w:eastAsiaTheme="minorEastAsia" w:hAnsiTheme="minorHAnsi" w:cstheme="minorBidi"/>
          <w:noProof/>
          <w:kern w:val="2"/>
          <w:sz w:val="24"/>
          <w:szCs w:val="24"/>
          <w:lang w:eastAsia="en-GB"/>
          <w14:ligatures w14:val="standardContextual"/>
        </w:rPr>
        <w:tab/>
      </w:r>
      <w:r>
        <w:rPr>
          <w:noProof/>
        </w:rPr>
        <w:t>Reference point MCData-8 (between the MCData message store and McData server)</w:t>
      </w:r>
      <w:r>
        <w:rPr>
          <w:noProof/>
        </w:rPr>
        <w:tab/>
      </w:r>
      <w:r>
        <w:rPr>
          <w:noProof/>
        </w:rPr>
        <w:fldChar w:fldCharType="begin"/>
      </w:r>
      <w:r>
        <w:rPr>
          <w:noProof/>
        </w:rPr>
        <w:instrText xml:space="preserve"> PAGEREF _Toc170980528 \h </w:instrText>
      </w:r>
      <w:r>
        <w:rPr>
          <w:noProof/>
        </w:rPr>
      </w:r>
      <w:r>
        <w:rPr>
          <w:noProof/>
        </w:rPr>
        <w:fldChar w:fldCharType="separate"/>
      </w:r>
      <w:r>
        <w:rPr>
          <w:noProof/>
        </w:rPr>
        <w:t>31</w:t>
      </w:r>
      <w:r>
        <w:rPr>
          <w:noProof/>
        </w:rPr>
        <w:fldChar w:fldCharType="end"/>
      </w:r>
    </w:p>
    <w:p w14:paraId="287164C4" w14:textId="253EFF1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6.4.4.1.8</w:t>
      </w:r>
      <w:r>
        <w:rPr>
          <w:rFonts w:asciiTheme="minorHAnsi" w:eastAsiaTheme="minorEastAsia" w:hAnsiTheme="minorHAnsi" w:cstheme="minorBidi"/>
          <w:noProof/>
          <w:kern w:val="2"/>
          <w:sz w:val="24"/>
          <w:szCs w:val="24"/>
          <w:lang w:eastAsia="en-GB"/>
          <w14:ligatures w14:val="standardContextual"/>
        </w:rPr>
        <w:tab/>
      </w:r>
      <w:r>
        <w:rPr>
          <w:noProof/>
        </w:rPr>
        <w:t>Reference point MCData-9 (between the MC gateway server and the MC gateway server in a different MCData system)</w:t>
      </w:r>
      <w:r>
        <w:rPr>
          <w:noProof/>
        </w:rPr>
        <w:tab/>
      </w:r>
      <w:r>
        <w:rPr>
          <w:noProof/>
        </w:rPr>
        <w:fldChar w:fldCharType="begin"/>
      </w:r>
      <w:r>
        <w:rPr>
          <w:noProof/>
        </w:rPr>
        <w:instrText xml:space="preserve"> PAGEREF _Toc170980529 \h </w:instrText>
      </w:r>
      <w:r>
        <w:rPr>
          <w:noProof/>
        </w:rPr>
      </w:r>
      <w:r>
        <w:rPr>
          <w:noProof/>
        </w:rPr>
        <w:fldChar w:fldCharType="separate"/>
      </w:r>
      <w:r>
        <w:rPr>
          <w:noProof/>
        </w:rPr>
        <w:t>31</w:t>
      </w:r>
      <w:r>
        <w:rPr>
          <w:noProof/>
        </w:rPr>
        <w:fldChar w:fldCharType="end"/>
      </w:r>
    </w:p>
    <w:p w14:paraId="213376CA" w14:textId="39B66CF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.4.4.1.9</w:t>
      </w:r>
      <w:r>
        <w:rPr>
          <w:rFonts w:asciiTheme="minorHAnsi" w:eastAsiaTheme="minorEastAsia" w:hAnsiTheme="minorHAnsi" w:cstheme="minorBidi"/>
          <w:noProof/>
          <w:kern w:val="2"/>
          <w:sz w:val="24"/>
          <w:szCs w:val="24"/>
          <w:lang w:eastAsia="en-GB"/>
          <w14:ligatures w14:val="standardContextual"/>
        </w:rPr>
        <w:tab/>
      </w:r>
      <w:r>
        <w:rPr>
          <w:noProof/>
        </w:rPr>
        <w:t>Reference point MCData-10 (between the Message notification client and MCData notification server)</w:t>
      </w:r>
      <w:r>
        <w:rPr>
          <w:noProof/>
        </w:rPr>
        <w:tab/>
      </w:r>
      <w:r>
        <w:rPr>
          <w:noProof/>
        </w:rPr>
        <w:fldChar w:fldCharType="begin"/>
      </w:r>
      <w:r>
        <w:rPr>
          <w:noProof/>
        </w:rPr>
        <w:instrText xml:space="preserve"> PAGEREF _Toc170980530 \h </w:instrText>
      </w:r>
      <w:r>
        <w:rPr>
          <w:noProof/>
        </w:rPr>
      </w:r>
      <w:r>
        <w:rPr>
          <w:noProof/>
        </w:rPr>
        <w:fldChar w:fldCharType="separate"/>
      </w:r>
      <w:r>
        <w:rPr>
          <w:noProof/>
        </w:rPr>
        <w:t>31</w:t>
      </w:r>
      <w:r>
        <w:rPr>
          <w:noProof/>
        </w:rPr>
        <w:fldChar w:fldCharType="end"/>
      </w:r>
    </w:p>
    <w:p w14:paraId="4E60F714" w14:textId="6FF41BA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6.4.4.1.10</w:t>
      </w:r>
      <w:r>
        <w:rPr>
          <w:rFonts w:asciiTheme="minorHAnsi" w:eastAsiaTheme="minorEastAsia" w:hAnsiTheme="minorHAnsi" w:cstheme="minorBidi"/>
          <w:noProof/>
          <w:kern w:val="2"/>
          <w:sz w:val="24"/>
          <w:szCs w:val="24"/>
          <w:lang w:eastAsia="en-GB"/>
          <w14:ligatures w14:val="standardContextual"/>
        </w:rPr>
        <w:tab/>
      </w:r>
      <w:r>
        <w:rPr>
          <w:noProof/>
        </w:rPr>
        <w:t>Reference point MCData-11 (between the MCData message store and the MCData notification server)</w:t>
      </w:r>
      <w:r>
        <w:rPr>
          <w:noProof/>
        </w:rPr>
        <w:tab/>
      </w:r>
      <w:r>
        <w:rPr>
          <w:noProof/>
        </w:rPr>
        <w:fldChar w:fldCharType="begin"/>
      </w:r>
      <w:r>
        <w:rPr>
          <w:noProof/>
        </w:rPr>
        <w:instrText xml:space="preserve"> PAGEREF _Toc170980531 \h </w:instrText>
      </w:r>
      <w:r>
        <w:rPr>
          <w:noProof/>
        </w:rPr>
      </w:r>
      <w:r>
        <w:rPr>
          <w:noProof/>
        </w:rPr>
        <w:fldChar w:fldCharType="separate"/>
      </w:r>
      <w:r>
        <w:rPr>
          <w:noProof/>
        </w:rPr>
        <w:t>31</w:t>
      </w:r>
      <w:r>
        <w:rPr>
          <w:noProof/>
        </w:rPr>
        <w:fldChar w:fldCharType="end"/>
      </w:r>
    </w:p>
    <w:p w14:paraId="78F38FFB" w14:textId="0A3E8398"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Functional model for short data service</w:t>
      </w:r>
      <w:r>
        <w:rPr>
          <w:noProof/>
        </w:rPr>
        <w:tab/>
      </w:r>
      <w:r>
        <w:rPr>
          <w:noProof/>
        </w:rPr>
        <w:fldChar w:fldCharType="begin"/>
      </w:r>
      <w:r>
        <w:rPr>
          <w:noProof/>
        </w:rPr>
        <w:instrText xml:space="preserve"> PAGEREF _Toc170980532 \h </w:instrText>
      </w:r>
      <w:r>
        <w:rPr>
          <w:noProof/>
        </w:rPr>
      </w:r>
      <w:r>
        <w:rPr>
          <w:noProof/>
        </w:rPr>
        <w:fldChar w:fldCharType="separate"/>
      </w:r>
      <w:r>
        <w:rPr>
          <w:noProof/>
        </w:rPr>
        <w:t>31</w:t>
      </w:r>
      <w:r>
        <w:rPr>
          <w:noProof/>
        </w:rPr>
        <w:fldChar w:fldCharType="end"/>
      </w:r>
    </w:p>
    <w:p w14:paraId="32E78898" w14:textId="2020DA69"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_Toc170980533 \h </w:instrText>
      </w:r>
      <w:r>
        <w:rPr>
          <w:noProof/>
        </w:rPr>
      </w:r>
      <w:r>
        <w:rPr>
          <w:noProof/>
        </w:rPr>
        <w:fldChar w:fldCharType="separate"/>
      </w:r>
      <w:r>
        <w:rPr>
          <w:noProof/>
        </w:rPr>
        <w:t>31</w:t>
      </w:r>
      <w:r>
        <w:rPr>
          <w:noProof/>
        </w:rPr>
        <w:fldChar w:fldCharType="end"/>
      </w:r>
    </w:p>
    <w:p w14:paraId="77700529" w14:textId="674D227F"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_Toc170980534 \h </w:instrText>
      </w:r>
      <w:r>
        <w:rPr>
          <w:noProof/>
        </w:rPr>
      </w:r>
      <w:r>
        <w:rPr>
          <w:noProof/>
        </w:rPr>
        <w:fldChar w:fldCharType="separate"/>
      </w:r>
      <w:r>
        <w:rPr>
          <w:noProof/>
        </w:rPr>
        <w:t>32</w:t>
      </w:r>
      <w:r>
        <w:rPr>
          <w:noProof/>
        </w:rPr>
        <w:fldChar w:fldCharType="end"/>
      </w:r>
    </w:p>
    <w:p w14:paraId="1F82DCD9" w14:textId="566C9907"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_Toc170980535 \h </w:instrText>
      </w:r>
      <w:r>
        <w:rPr>
          <w:noProof/>
        </w:rPr>
      </w:r>
      <w:r>
        <w:rPr>
          <w:noProof/>
        </w:rPr>
        <w:fldChar w:fldCharType="separate"/>
      </w:r>
      <w:r>
        <w:rPr>
          <w:noProof/>
        </w:rPr>
        <w:t>33</w:t>
      </w:r>
      <w:r>
        <w:rPr>
          <w:noProof/>
        </w:rPr>
        <w:fldChar w:fldCharType="end"/>
      </w:r>
    </w:p>
    <w:p w14:paraId="7A5F3A7C" w14:textId="5FCFD013"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_Toc170980536 \h </w:instrText>
      </w:r>
      <w:r>
        <w:rPr>
          <w:noProof/>
        </w:rPr>
      </w:r>
      <w:r>
        <w:rPr>
          <w:noProof/>
        </w:rPr>
        <w:fldChar w:fldCharType="separate"/>
      </w:r>
      <w:r>
        <w:rPr>
          <w:noProof/>
        </w:rPr>
        <w:t>33</w:t>
      </w:r>
      <w:r>
        <w:rPr>
          <w:noProof/>
        </w:rPr>
        <w:fldChar w:fldCharType="end"/>
      </w:r>
    </w:p>
    <w:p w14:paraId="32539617" w14:textId="1407834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rFonts w:asciiTheme="minorHAnsi" w:eastAsiaTheme="minorEastAsia" w:hAnsiTheme="minorHAnsi" w:cstheme="minorBidi"/>
          <w:noProof/>
          <w:kern w:val="2"/>
          <w:sz w:val="24"/>
          <w:szCs w:val="24"/>
          <w:lang w:eastAsia="en-GB"/>
          <w14:ligatures w14:val="standardContextual"/>
        </w:rPr>
        <w:tab/>
      </w:r>
      <w:r>
        <w:rPr>
          <w:noProof/>
        </w:rPr>
        <w:t>SDS function</w:t>
      </w:r>
      <w:r>
        <w:rPr>
          <w:noProof/>
        </w:rPr>
        <w:tab/>
      </w:r>
      <w:r>
        <w:rPr>
          <w:noProof/>
        </w:rPr>
        <w:fldChar w:fldCharType="begin"/>
      </w:r>
      <w:r>
        <w:rPr>
          <w:noProof/>
        </w:rPr>
        <w:instrText xml:space="preserve"> PAGEREF _Toc170980537 \h </w:instrText>
      </w:r>
      <w:r>
        <w:rPr>
          <w:noProof/>
        </w:rPr>
      </w:r>
      <w:r>
        <w:rPr>
          <w:noProof/>
        </w:rPr>
        <w:fldChar w:fldCharType="separate"/>
      </w:r>
      <w:r>
        <w:rPr>
          <w:noProof/>
        </w:rPr>
        <w:t>33</w:t>
      </w:r>
      <w:r>
        <w:rPr>
          <w:noProof/>
        </w:rPr>
        <w:fldChar w:fldCharType="end"/>
      </w:r>
    </w:p>
    <w:p w14:paraId="4BB1D1B0" w14:textId="6E96C30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rFonts w:asciiTheme="minorHAnsi" w:eastAsiaTheme="minorEastAsia" w:hAnsiTheme="minorHAnsi" w:cstheme="minorBidi"/>
          <w:noProof/>
          <w:kern w:val="2"/>
          <w:sz w:val="24"/>
          <w:szCs w:val="24"/>
          <w:lang w:eastAsia="en-GB"/>
          <w14:ligatures w14:val="standardContextual"/>
        </w:rPr>
        <w:tab/>
      </w:r>
      <w:r>
        <w:rPr>
          <w:noProof/>
        </w:rPr>
        <w:t>SDS distribution function</w:t>
      </w:r>
      <w:r>
        <w:rPr>
          <w:noProof/>
        </w:rPr>
        <w:tab/>
      </w:r>
      <w:r>
        <w:rPr>
          <w:noProof/>
        </w:rPr>
        <w:fldChar w:fldCharType="begin"/>
      </w:r>
      <w:r>
        <w:rPr>
          <w:noProof/>
        </w:rPr>
        <w:instrText xml:space="preserve"> PAGEREF _Toc170980538 \h </w:instrText>
      </w:r>
      <w:r>
        <w:rPr>
          <w:noProof/>
        </w:rPr>
      </w:r>
      <w:r>
        <w:rPr>
          <w:noProof/>
        </w:rPr>
        <w:fldChar w:fldCharType="separate"/>
      </w:r>
      <w:r>
        <w:rPr>
          <w:noProof/>
        </w:rPr>
        <w:t>33</w:t>
      </w:r>
      <w:r>
        <w:rPr>
          <w:noProof/>
        </w:rPr>
        <w:fldChar w:fldCharType="end"/>
      </w:r>
    </w:p>
    <w:p w14:paraId="7FC624E6" w14:textId="7321A03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_Toc170980539 \h </w:instrText>
      </w:r>
      <w:r>
        <w:rPr>
          <w:noProof/>
        </w:rPr>
      </w:r>
      <w:r>
        <w:rPr>
          <w:noProof/>
        </w:rPr>
        <w:fldChar w:fldCharType="separate"/>
      </w:r>
      <w:r>
        <w:rPr>
          <w:noProof/>
        </w:rPr>
        <w:t>33</w:t>
      </w:r>
      <w:r>
        <w:rPr>
          <w:noProof/>
        </w:rPr>
        <w:fldChar w:fldCharType="end"/>
      </w:r>
    </w:p>
    <w:p w14:paraId="6F829532" w14:textId="38F4D09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_Toc170980540 \h </w:instrText>
      </w:r>
      <w:r>
        <w:rPr>
          <w:noProof/>
        </w:rPr>
      </w:r>
      <w:r>
        <w:rPr>
          <w:noProof/>
        </w:rPr>
        <w:fldChar w:fldCharType="separate"/>
      </w:r>
      <w:r>
        <w:rPr>
          <w:noProof/>
        </w:rPr>
        <w:t>33</w:t>
      </w:r>
      <w:r>
        <w:rPr>
          <w:noProof/>
        </w:rPr>
        <w:fldChar w:fldCharType="end"/>
      </w:r>
    </w:p>
    <w:p w14:paraId="7FA292ED" w14:textId="6E603C51"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_Toc170980541 \h </w:instrText>
      </w:r>
      <w:r>
        <w:rPr>
          <w:noProof/>
        </w:rPr>
      </w:r>
      <w:r>
        <w:rPr>
          <w:noProof/>
        </w:rPr>
        <w:fldChar w:fldCharType="separate"/>
      </w:r>
      <w:r>
        <w:rPr>
          <w:noProof/>
        </w:rPr>
        <w:t>34</w:t>
      </w:r>
      <w:r>
        <w:rPr>
          <w:noProof/>
        </w:rPr>
        <w:fldChar w:fldCharType="end"/>
      </w:r>
    </w:p>
    <w:p w14:paraId="1AEB805E" w14:textId="72708FE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_Toc170980542 \h </w:instrText>
      </w:r>
      <w:r>
        <w:rPr>
          <w:noProof/>
        </w:rPr>
      </w:r>
      <w:r>
        <w:rPr>
          <w:noProof/>
        </w:rPr>
        <w:fldChar w:fldCharType="separate"/>
      </w:r>
      <w:r>
        <w:rPr>
          <w:noProof/>
        </w:rPr>
        <w:t>34</w:t>
      </w:r>
      <w:r>
        <w:rPr>
          <w:noProof/>
        </w:rPr>
        <w:fldChar w:fldCharType="end"/>
      </w:r>
    </w:p>
    <w:p w14:paraId="57A849C6" w14:textId="7BB9B72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6.5.4.1.1</w:t>
      </w:r>
      <w:r>
        <w:rPr>
          <w:rFonts w:asciiTheme="minorHAnsi" w:eastAsiaTheme="minorEastAsia" w:hAnsiTheme="minorHAnsi" w:cstheme="minorBidi"/>
          <w:noProof/>
          <w:kern w:val="2"/>
          <w:sz w:val="24"/>
          <w:szCs w:val="24"/>
          <w:lang w:eastAsia="en-GB"/>
          <w14:ligatures w14:val="standardContextual"/>
        </w:rPr>
        <w:tab/>
      </w:r>
      <w:r>
        <w:rPr>
          <w:noProof/>
        </w:rPr>
        <w:t>Reference point MCData-SDS-1 (between the SDS distribution function and the SDS function)</w:t>
      </w:r>
      <w:r>
        <w:rPr>
          <w:noProof/>
        </w:rPr>
        <w:tab/>
      </w:r>
      <w:r>
        <w:rPr>
          <w:noProof/>
        </w:rPr>
        <w:fldChar w:fldCharType="begin"/>
      </w:r>
      <w:r>
        <w:rPr>
          <w:noProof/>
        </w:rPr>
        <w:instrText xml:space="preserve"> PAGEREF _Toc170980543 \h </w:instrText>
      </w:r>
      <w:r>
        <w:rPr>
          <w:noProof/>
        </w:rPr>
      </w:r>
      <w:r>
        <w:rPr>
          <w:noProof/>
        </w:rPr>
        <w:fldChar w:fldCharType="separate"/>
      </w:r>
      <w:r>
        <w:rPr>
          <w:noProof/>
        </w:rPr>
        <w:t>34</w:t>
      </w:r>
      <w:r>
        <w:rPr>
          <w:noProof/>
        </w:rPr>
        <w:fldChar w:fldCharType="end"/>
      </w:r>
    </w:p>
    <w:p w14:paraId="6E231089" w14:textId="19EB5F9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6.5.4.1.2</w:t>
      </w:r>
      <w:r>
        <w:rPr>
          <w:rFonts w:asciiTheme="minorHAnsi" w:eastAsiaTheme="minorEastAsia" w:hAnsiTheme="minorHAnsi" w:cstheme="minorBidi"/>
          <w:noProof/>
          <w:kern w:val="2"/>
          <w:sz w:val="24"/>
          <w:szCs w:val="24"/>
          <w:lang w:eastAsia="en-GB"/>
          <w14:ligatures w14:val="standardContextual"/>
        </w:rPr>
        <w:tab/>
      </w:r>
      <w:r>
        <w:rPr>
          <w:noProof/>
        </w:rPr>
        <w:t>Reference point MCData-SDS-2 (unicast between the SDS distribution function and the SDS function)</w:t>
      </w:r>
      <w:r>
        <w:rPr>
          <w:noProof/>
        </w:rPr>
        <w:tab/>
      </w:r>
      <w:r>
        <w:rPr>
          <w:noProof/>
        </w:rPr>
        <w:fldChar w:fldCharType="begin"/>
      </w:r>
      <w:r>
        <w:rPr>
          <w:noProof/>
        </w:rPr>
        <w:instrText xml:space="preserve"> PAGEREF _Toc170980544 \h </w:instrText>
      </w:r>
      <w:r>
        <w:rPr>
          <w:noProof/>
        </w:rPr>
      </w:r>
      <w:r>
        <w:rPr>
          <w:noProof/>
        </w:rPr>
        <w:fldChar w:fldCharType="separate"/>
      </w:r>
      <w:r>
        <w:rPr>
          <w:noProof/>
        </w:rPr>
        <w:t>34</w:t>
      </w:r>
      <w:r>
        <w:rPr>
          <w:noProof/>
        </w:rPr>
        <w:fldChar w:fldCharType="end"/>
      </w:r>
    </w:p>
    <w:p w14:paraId="523E4F48" w14:textId="2DC4857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6.5.4.1.3</w:t>
      </w:r>
      <w:r>
        <w:rPr>
          <w:rFonts w:asciiTheme="minorHAnsi" w:eastAsiaTheme="minorEastAsia" w:hAnsiTheme="minorHAnsi" w:cstheme="minorBidi"/>
          <w:noProof/>
          <w:kern w:val="2"/>
          <w:sz w:val="24"/>
          <w:szCs w:val="24"/>
          <w:lang w:eastAsia="en-GB"/>
          <w14:ligatures w14:val="standardContextual"/>
        </w:rPr>
        <w:tab/>
      </w:r>
      <w:r>
        <w:rPr>
          <w:noProof/>
        </w:rPr>
        <w:t>Reference point MCData-SDS-3 (multicast between the SDS distribution function and the SDS function)</w:t>
      </w:r>
      <w:r>
        <w:rPr>
          <w:noProof/>
        </w:rPr>
        <w:tab/>
      </w:r>
      <w:r>
        <w:rPr>
          <w:noProof/>
        </w:rPr>
        <w:fldChar w:fldCharType="begin"/>
      </w:r>
      <w:r>
        <w:rPr>
          <w:noProof/>
        </w:rPr>
        <w:instrText xml:space="preserve"> PAGEREF _Toc170980545 \h </w:instrText>
      </w:r>
      <w:r>
        <w:rPr>
          <w:noProof/>
        </w:rPr>
      </w:r>
      <w:r>
        <w:rPr>
          <w:noProof/>
        </w:rPr>
        <w:fldChar w:fldCharType="separate"/>
      </w:r>
      <w:r>
        <w:rPr>
          <w:noProof/>
        </w:rPr>
        <w:t>34</w:t>
      </w:r>
      <w:r>
        <w:rPr>
          <w:noProof/>
        </w:rPr>
        <w:fldChar w:fldCharType="end"/>
      </w:r>
    </w:p>
    <w:p w14:paraId="3B744C35" w14:textId="2A51D44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_Toc170980546 \h </w:instrText>
      </w:r>
      <w:r>
        <w:rPr>
          <w:noProof/>
        </w:rPr>
      </w:r>
      <w:r>
        <w:rPr>
          <w:noProof/>
        </w:rPr>
        <w:fldChar w:fldCharType="separate"/>
      </w:r>
      <w:r>
        <w:rPr>
          <w:noProof/>
        </w:rPr>
        <w:t>34</w:t>
      </w:r>
      <w:r>
        <w:rPr>
          <w:noProof/>
        </w:rPr>
        <w:fldChar w:fldCharType="end"/>
      </w:r>
    </w:p>
    <w:p w14:paraId="779C58EE" w14:textId="0E5F76B8"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Functional model for file distribution</w:t>
      </w:r>
      <w:r>
        <w:rPr>
          <w:noProof/>
        </w:rPr>
        <w:tab/>
      </w:r>
      <w:r>
        <w:rPr>
          <w:noProof/>
        </w:rPr>
        <w:fldChar w:fldCharType="begin"/>
      </w:r>
      <w:r>
        <w:rPr>
          <w:noProof/>
        </w:rPr>
        <w:instrText xml:space="preserve"> PAGEREF _Toc170980547 \h </w:instrText>
      </w:r>
      <w:r>
        <w:rPr>
          <w:noProof/>
        </w:rPr>
      </w:r>
      <w:r>
        <w:rPr>
          <w:noProof/>
        </w:rPr>
        <w:fldChar w:fldCharType="separate"/>
      </w:r>
      <w:r>
        <w:rPr>
          <w:noProof/>
        </w:rPr>
        <w:t>34</w:t>
      </w:r>
      <w:r>
        <w:rPr>
          <w:noProof/>
        </w:rPr>
        <w:fldChar w:fldCharType="end"/>
      </w:r>
    </w:p>
    <w:p w14:paraId="440C8DD5" w14:textId="42953D0A"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_Toc170980548 \h </w:instrText>
      </w:r>
      <w:r>
        <w:rPr>
          <w:noProof/>
        </w:rPr>
      </w:r>
      <w:r>
        <w:rPr>
          <w:noProof/>
        </w:rPr>
        <w:fldChar w:fldCharType="separate"/>
      </w:r>
      <w:r>
        <w:rPr>
          <w:noProof/>
        </w:rPr>
        <w:t>34</w:t>
      </w:r>
      <w:r>
        <w:rPr>
          <w:noProof/>
        </w:rPr>
        <w:fldChar w:fldCharType="end"/>
      </w:r>
    </w:p>
    <w:p w14:paraId="30AA0975" w14:textId="1F090E42"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6.6.1a</w:t>
      </w:r>
      <w:r>
        <w:rPr>
          <w:rFonts w:asciiTheme="minorHAnsi" w:eastAsiaTheme="minorEastAsia" w:hAnsiTheme="minorHAnsi" w:cstheme="minorBidi"/>
          <w:noProof/>
          <w:kern w:val="2"/>
          <w:sz w:val="24"/>
          <w:szCs w:val="24"/>
          <w:lang w:eastAsia="en-GB"/>
          <w14:ligatures w14:val="standardContextual"/>
        </w:rPr>
        <w:tab/>
      </w:r>
      <w:r>
        <w:rPr>
          <w:noProof/>
        </w:rPr>
        <w:t>On-network functional model for interconnection</w:t>
      </w:r>
      <w:r>
        <w:rPr>
          <w:noProof/>
        </w:rPr>
        <w:tab/>
      </w:r>
      <w:r>
        <w:rPr>
          <w:noProof/>
        </w:rPr>
        <w:fldChar w:fldCharType="begin"/>
      </w:r>
      <w:r>
        <w:rPr>
          <w:noProof/>
        </w:rPr>
        <w:instrText xml:space="preserve"> PAGEREF _Toc170980549 \h </w:instrText>
      </w:r>
      <w:r>
        <w:rPr>
          <w:noProof/>
        </w:rPr>
      </w:r>
      <w:r>
        <w:rPr>
          <w:noProof/>
        </w:rPr>
        <w:fldChar w:fldCharType="separate"/>
      </w:r>
      <w:r>
        <w:rPr>
          <w:noProof/>
        </w:rPr>
        <w:t>35</w:t>
      </w:r>
      <w:r>
        <w:rPr>
          <w:noProof/>
        </w:rPr>
        <w:fldChar w:fldCharType="end"/>
      </w:r>
    </w:p>
    <w:p w14:paraId="0639A89F" w14:textId="4F559C3A"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_Toc170980550 \h </w:instrText>
      </w:r>
      <w:r>
        <w:rPr>
          <w:noProof/>
        </w:rPr>
      </w:r>
      <w:r>
        <w:rPr>
          <w:noProof/>
        </w:rPr>
        <w:fldChar w:fldCharType="separate"/>
      </w:r>
      <w:r>
        <w:rPr>
          <w:noProof/>
        </w:rPr>
        <w:t>36</w:t>
      </w:r>
      <w:r>
        <w:rPr>
          <w:noProof/>
        </w:rPr>
        <w:fldChar w:fldCharType="end"/>
      </w:r>
    </w:p>
    <w:p w14:paraId="6D068A71" w14:textId="0ED92A1C"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_Toc170980551 \h </w:instrText>
      </w:r>
      <w:r>
        <w:rPr>
          <w:noProof/>
        </w:rPr>
      </w:r>
      <w:r>
        <w:rPr>
          <w:noProof/>
        </w:rPr>
        <w:fldChar w:fldCharType="separate"/>
      </w:r>
      <w:r>
        <w:rPr>
          <w:noProof/>
        </w:rPr>
        <w:t>37</w:t>
      </w:r>
      <w:r>
        <w:rPr>
          <w:noProof/>
        </w:rPr>
        <w:fldChar w:fldCharType="end"/>
      </w:r>
    </w:p>
    <w:p w14:paraId="2EF9F11C" w14:textId="1A11F79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_Toc170980552 \h </w:instrText>
      </w:r>
      <w:r>
        <w:rPr>
          <w:noProof/>
        </w:rPr>
      </w:r>
      <w:r>
        <w:rPr>
          <w:noProof/>
        </w:rPr>
        <w:fldChar w:fldCharType="separate"/>
      </w:r>
      <w:r>
        <w:rPr>
          <w:noProof/>
        </w:rPr>
        <w:t>37</w:t>
      </w:r>
      <w:r>
        <w:rPr>
          <w:noProof/>
        </w:rPr>
        <w:fldChar w:fldCharType="end"/>
      </w:r>
    </w:p>
    <w:p w14:paraId="45A393EA" w14:textId="6D3CC34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FD function</w:t>
      </w:r>
      <w:r>
        <w:rPr>
          <w:noProof/>
        </w:rPr>
        <w:tab/>
      </w:r>
      <w:r>
        <w:rPr>
          <w:noProof/>
        </w:rPr>
        <w:fldChar w:fldCharType="begin"/>
      </w:r>
      <w:r>
        <w:rPr>
          <w:noProof/>
        </w:rPr>
        <w:instrText xml:space="preserve"> PAGEREF _Toc170980553 \h </w:instrText>
      </w:r>
      <w:r>
        <w:rPr>
          <w:noProof/>
        </w:rPr>
      </w:r>
      <w:r>
        <w:rPr>
          <w:noProof/>
        </w:rPr>
        <w:fldChar w:fldCharType="separate"/>
      </w:r>
      <w:r>
        <w:rPr>
          <w:noProof/>
        </w:rPr>
        <w:t>37</w:t>
      </w:r>
      <w:r>
        <w:rPr>
          <w:noProof/>
        </w:rPr>
        <w:fldChar w:fldCharType="end"/>
      </w:r>
    </w:p>
    <w:p w14:paraId="2F6E628F" w14:textId="7B56C7B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Media storage client</w:t>
      </w:r>
      <w:r>
        <w:rPr>
          <w:noProof/>
        </w:rPr>
        <w:tab/>
      </w:r>
      <w:r>
        <w:rPr>
          <w:noProof/>
        </w:rPr>
        <w:fldChar w:fldCharType="begin"/>
      </w:r>
      <w:r>
        <w:rPr>
          <w:noProof/>
        </w:rPr>
        <w:instrText xml:space="preserve"> PAGEREF _Toc170980554 \h </w:instrText>
      </w:r>
      <w:r>
        <w:rPr>
          <w:noProof/>
        </w:rPr>
      </w:r>
      <w:r>
        <w:rPr>
          <w:noProof/>
        </w:rPr>
        <w:fldChar w:fldCharType="separate"/>
      </w:r>
      <w:r>
        <w:rPr>
          <w:noProof/>
        </w:rPr>
        <w:t>37</w:t>
      </w:r>
      <w:r>
        <w:rPr>
          <w:noProof/>
        </w:rPr>
        <w:fldChar w:fldCharType="end"/>
      </w:r>
    </w:p>
    <w:p w14:paraId="38C7C6AA" w14:textId="373A76D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_Toc170980555 \h </w:instrText>
      </w:r>
      <w:r>
        <w:rPr>
          <w:noProof/>
        </w:rPr>
      </w:r>
      <w:r>
        <w:rPr>
          <w:noProof/>
        </w:rPr>
        <w:fldChar w:fldCharType="separate"/>
      </w:r>
      <w:r>
        <w:rPr>
          <w:noProof/>
        </w:rPr>
        <w:t>37</w:t>
      </w:r>
      <w:r>
        <w:rPr>
          <w:noProof/>
        </w:rPr>
        <w:fldChar w:fldCharType="end"/>
      </w:r>
    </w:p>
    <w:p w14:paraId="631D42DE" w14:textId="7D6DCF2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Media storage function</w:t>
      </w:r>
      <w:r>
        <w:rPr>
          <w:noProof/>
        </w:rPr>
        <w:tab/>
      </w:r>
      <w:r>
        <w:rPr>
          <w:noProof/>
        </w:rPr>
        <w:fldChar w:fldCharType="begin"/>
      </w:r>
      <w:r>
        <w:rPr>
          <w:noProof/>
        </w:rPr>
        <w:instrText xml:space="preserve"> PAGEREF _Toc170980556 \h </w:instrText>
      </w:r>
      <w:r>
        <w:rPr>
          <w:noProof/>
        </w:rPr>
      </w:r>
      <w:r>
        <w:rPr>
          <w:noProof/>
        </w:rPr>
        <w:fldChar w:fldCharType="separate"/>
      </w:r>
      <w:r>
        <w:rPr>
          <w:noProof/>
        </w:rPr>
        <w:t>38</w:t>
      </w:r>
      <w:r>
        <w:rPr>
          <w:noProof/>
        </w:rPr>
        <w:fldChar w:fldCharType="end"/>
      </w:r>
    </w:p>
    <w:p w14:paraId="749B3A0D" w14:textId="7825512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6.6.3.1.5</w:t>
      </w:r>
      <w:r>
        <w:rPr>
          <w:rFonts w:asciiTheme="minorHAnsi" w:eastAsiaTheme="minorEastAsia" w:hAnsiTheme="minorHAnsi" w:cstheme="minorBidi"/>
          <w:noProof/>
          <w:kern w:val="2"/>
          <w:sz w:val="24"/>
          <w:szCs w:val="24"/>
          <w:lang w:eastAsia="en-GB"/>
          <w14:ligatures w14:val="standardContextual"/>
        </w:rPr>
        <w:tab/>
      </w:r>
      <w:r>
        <w:rPr>
          <w:noProof/>
        </w:rPr>
        <w:t>MCData content server</w:t>
      </w:r>
      <w:r>
        <w:rPr>
          <w:noProof/>
        </w:rPr>
        <w:tab/>
      </w:r>
      <w:r>
        <w:rPr>
          <w:noProof/>
        </w:rPr>
        <w:fldChar w:fldCharType="begin"/>
      </w:r>
      <w:r>
        <w:rPr>
          <w:noProof/>
        </w:rPr>
        <w:instrText xml:space="preserve"> PAGEREF _Toc170980557 \h </w:instrText>
      </w:r>
      <w:r>
        <w:rPr>
          <w:noProof/>
        </w:rPr>
      </w:r>
      <w:r>
        <w:rPr>
          <w:noProof/>
        </w:rPr>
        <w:fldChar w:fldCharType="separate"/>
      </w:r>
      <w:r>
        <w:rPr>
          <w:noProof/>
        </w:rPr>
        <w:t>38</w:t>
      </w:r>
      <w:r>
        <w:rPr>
          <w:noProof/>
        </w:rPr>
        <w:fldChar w:fldCharType="end"/>
      </w:r>
    </w:p>
    <w:p w14:paraId="020F0B26" w14:textId="2AE373A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_Toc170980558 \h </w:instrText>
      </w:r>
      <w:r>
        <w:rPr>
          <w:noProof/>
        </w:rPr>
      </w:r>
      <w:r>
        <w:rPr>
          <w:noProof/>
        </w:rPr>
        <w:fldChar w:fldCharType="separate"/>
      </w:r>
      <w:r>
        <w:rPr>
          <w:noProof/>
        </w:rPr>
        <w:t>38</w:t>
      </w:r>
      <w:r>
        <w:rPr>
          <w:noProof/>
        </w:rPr>
        <w:fldChar w:fldCharType="end"/>
      </w:r>
    </w:p>
    <w:p w14:paraId="162B5F30" w14:textId="478BFC95"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_Toc170980559 \h </w:instrText>
      </w:r>
      <w:r>
        <w:rPr>
          <w:noProof/>
        </w:rPr>
      </w:r>
      <w:r>
        <w:rPr>
          <w:noProof/>
        </w:rPr>
        <w:fldChar w:fldCharType="separate"/>
      </w:r>
      <w:r>
        <w:rPr>
          <w:noProof/>
        </w:rPr>
        <w:t>38</w:t>
      </w:r>
      <w:r>
        <w:rPr>
          <w:noProof/>
        </w:rPr>
        <w:fldChar w:fldCharType="end"/>
      </w:r>
    </w:p>
    <w:p w14:paraId="18EF78A1" w14:textId="53C02773"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6.6.4.1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_Toc170980560 \h </w:instrText>
      </w:r>
      <w:r>
        <w:rPr>
          <w:noProof/>
        </w:rPr>
      </w:r>
      <w:r>
        <w:rPr>
          <w:noProof/>
        </w:rPr>
        <w:fldChar w:fldCharType="separate"/>
      </w:r>
      <w:r>
        <w:rPr>
          <w:noProof/>
        </w:rPr>
        <w:t>38</w:t>
      </w:r>
      <w:r>
        <w:rPr>
          <w:noProof/>
        </w:rPr>
        <w:fldChar w:fldCharType="end"/>
      </w:r>
    </w:p>
    <w:p w14:paraId="35F367D8" w14:textId="4650142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6.6.4.1.1</w:t>
      </w:r>
      <w:r>
        <w:rPr>
          <w:rFonts w:asciiTheme="minorHAnsi" w:eastAsiaTheme="minorEastAsia" w:hAnsiTheme="minorHAnsi" w:cstheme="minorBidi"/>
          <w:noProof/>
          <w:kern w:val="2"/>
          <w:sz w:val="24"/>
          <w:szCs w:val="24"/>
          <w:lang w:eastAsia="en-GB"/>
          <w14:ligatures w14:val="standardContextual"/>
        </w:rPr>
        <w:tab/>
      </w:r>
      <w:r>
        <w:rPr>
          <w:noProof/>
        </w:rPr>
        <w:t>Reference point MCData-FD-1 (between the FD functions of the MCData client and the MCData server)</w:t>
      </w:r>
      <w:r>
        <w:rPr>
          <w:noProof/>
        </w:rPr>
        <w:tab/>
      </w:r>
      <w:r>
        <w:rPr>
          <w:noProof/>
        </w:rPr>
        <w:fldChar w:fldCharType="begin"/>
      </w:r>
      <w:r>
        <w:rPr>
          <w:noProof/>
        </w:rPr>
        <w:instrText xml:space="preserve"> PAGEREF _Toc170980561 \h </w:instrText>
      </w:r>
      <w:r>
        <w:rPr>
          <w:noProof/>
        </w:rPr>
      </w:r>
      <w:r>
        <w:rPr>
          <w:noProof/>
        </w:rPr>
        <w:fldChar w:fldCharType="separate"/>
      </w:r>
      <w:r>
        <w:rPr>
          <w:noProof/>
        </w:rPr>
        <w:t>38</w:t>
      </w:r>
      <w:r>
        <w:rPr>
          <w:noProof/>
        </w:rPr>
        <w:fldChar w:fldCharType="end"/>
      </w:r>
    </w:p>
    <w:p w14:paraId="55E39B84" w14:textId="5CC143C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6.6.4.1.2</w:t>
      </w:r>
      <w:r>
        <w:rPr>
          <w:rFonts w:asciiTheme="minorHAnsi" w:eastAsiaTheme="minorEastAsia" w:hAnsiTheme="minorHAnsi" w:cstheme="minorBidi"/>
          <w:noProof/>
          <w:kern w:val="2"/>
          <w:sz w:val="24"/>
          <w:szCs w:val="24"/>
          <w:lang w:eastAsia="en-GB"/>
          <w14:ligatures w14:val="standardContextual"/>
        </w:rPr>
        <w:tab/>
      </w:r>
      <w:r>
        <w:rPr>
          <w:noProof/>
        </w:rPr>
        <w:t>Reference point MCData-FD-2 (unicast between the FD functions of the MCData client and the MCData server)</w:t>
      </w:r>
      <w:r>
        <w:rPr>
          <w:noProof/>
        </w:rPr>
        <w:tab/>
      </w:r>
      <w:r>
        <w:rPr>
          <w:noProof/>
        </w:rPr>
        <w:fldChar w:fldCharType="begin"/>
      </w:r>
      <w:r>
        <w:rPr>
          <w:noProof/>
        </w:rPr>
        <w:instrText xml:space="preserve"> PAGEREF _Toc170980562 \h </w:instrText>
      </w:r>
      <w:r>
        <w:rPr>
          <w:noProof/>
        </w:rPr>
      </w:r>
      <w:r>
        <w:rPr>
          <w:noProof/>
        </w:rPr>
        <w:fldChar w:fldCharType="separate"/>
      </w:r>
      <w:r>
        <w:rPr>
          <w:noProof/>
        </w:rPr>
        <w:t>39</w:t>
      </w:r>
      <w:r>
        <w:rPr>
          <w:noProof/>
        </w:rPr>
        <w:fldChar w:fldCharType="end"/>
      </w:r>
    </w:p>
    <w:p w14:paraId="17D1ECD3" w14:textId="5BB1A17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6.6.4.1.3</w:t>
      </w:r>
      <w:r>
        <w:rPr>
          <w:rFonts w:asciiTheme="minorHAnsi" w:eastAsiaTheme="minorEastAsia" w:hAnsiTheme="minorHAnsi" w:cstheme="minorBidi"/>
          <w:noProof/>
          <w:kern w:val="2"/>
          <w:sz w:val="24"/>
          <w:szCs w:val="24"/>
          <w:lang w:eastAsia="en-GB"/>
          <w14:ligatures w14:val="standardContextual"/>
        </w:rPr>
        <w:tab/>
      </w:r>
      <w:r>
        <w:rPr>
          <w:noProof/>
        </w:rPr>
        <w:t>Reference point MCData-FD-3 (multicast between the FD functions of the MCData client and the MCData server)</w:t>
      </w:r>
      <w:r>
        <w:rPr>
          <w:noProof/>
        </w:rPr>
        <w:tab/>
      </w:r>
      <w:r>
        <w:rPr>
          <w:noProof/>
        </w:rPr>
        <w:fldChar w:fldCharType="begin"/>
      </w:r>
      <w:r>
        <w:rPr>
          <w:noProof/>
        </w:rPr>
        <w:instrText xml:space="preserve"> PAGEREF _Toc170980563 \h </w:instrText>
      </w:r>
      <w:r>
        <w:rPr>
          <w:noProof/>
        </w:rPr>
      </w:r>
      <w:r>
        <w:rPr>
          <w:noProof/>
        </w:rPr>
        <w:fldChar w:fldCharType="separate"/>
      </w:r>
      <w:r>
        <w:rPr>
          <w:noProof/>
        </w:rPr>
        <w:t>39</w:t>
      </w:r>
      <w:r>
        <w:rPr>
          <w:noProof/>
        </w:rPr>
        <w:fldChar w:fldCharType="end"/>
      </w:r>
    </w:p>
    <w:p w14:paraId="6B771445" w14:textId="15E4C4F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6.6.4.1.4</w:t>
      </w:r>
      <w:r>
        <w:rPr>
          <w:rFonts w:asciiTheme="minorHAnsi" w:eastAsiaTheme="minorEastAsia" w:hAnsiTheme="minorHAnsi" w:cstheme="minorBidi"/>
          <w:noProof/>
          <w:kern w:val="2"/>
          <w:sz w:val="24"/>
          <w:szCs w:val="24"/>
          <w:lang w:eastAsia="en-GB"/>
          <w14:ligatures w14:val="standardContextual"/>
        </w:rPr>
        <w:tab/>
      </w:r>
      <w:r>
        <w:rPr>
          <w:noProof/>
        </w:rPr>
        <w:t>Reference point MCData-FD-4 (media storage function and media storage client)</w:t>
      </w:r>
      <w:r>
        <w:rPr>
          <w:noProof/>
        </w:rPr>
        <w:tab/>
      </w:r>
      <w:r>
        <w:rPr>
          <w:noProof/>
        </w:rPr>
        <w:fldChar w:fldCharType="begin"/>
      </w:r>
      <w:r>
        <w:rPr>
          <w:noProof/>
        </w:rPr>
        <w:instrText xml:space="preserve"> PAGEREF _Toc170980564 \h </w:instrText>
      </w:r>
      <w:r>
        <w:rPr>
          <w:noProof/>
        </w:rPr>
      </w:r>
      <w:r>
        <w:rPr>
          <w:noProof/>
        </w:rPr>
        <w:fldChar w:fldCharType="separate"/>
      </w:r>
      <w:r>
        <w:rPr>
          <w:noProof/>
        </w:rPr>
        <w:t>39</w:t>
      </w:r>
      <w:r>
        <w:rPr>
          <w:noProof/>
        </w:rPr>
        <w:fldChar w:fldCharType="end"/>
      </w:r>
    </w:p>
    <w:p w14:paraId="52518F0E" w14:textId="64BCA06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6.6.4.1.5</w:t>
      </w:r>
      <w:r>
        <w:rPr>
          <w:rFonts w:asciiTheme="minorHAnsi" w:eastAsiaTheme="minorEastAsia" w:hAnsiTheme="minorHAnsi" w:cstheme="minorBidi"/>
          <w:noProof/>
          <w:kern w:val="2"/>
          <w:sz w:val="24"/>
          <w:szCs w:val="24"/>
          <w:lang w:eastAsia="en-GB"/>
          <w14:ligatures w14:val="standardContextual"/>
        </w:rPr>
        <w:tab/>
      </w:r>
      <w:r>
        <w:rPr>
          <w:noProof/>
        </w:rPr>
        <w:t>Reference point MCData-FD-5 (FD function and media storage function)</w:t>
      </w:r>
      <w:r>
        <w:rPr>
          <w:noProof/>
        </w:rPr>
        <w:tab/>
      </w:r>
      <w:r>
        <w:rPr>
          <w:noProof/>
        </w:rPr>
        <w:fldChar w:fldCharType="begin"/>
      </w:r>
      <w:r>
        <w:rPr>
          <w:noProof/>
        </w:rPr>
        <w:instrText xml:space="preserve"> PAGEREF _Toc170980565 \h </w:instrText>
      </w:r>
      <w:r>
        <w:rPr>
          <w:noProof/>
        </w:rPr>
      </w:r>
      <w:r>
        <w:rPr>
          <w:noProof/>
        </w:rPr>
        <w:fldChar w:fldCharType="separate"/>
      </w:r>
      <w:r>
        <w:rPr>
          <w:noProof/>
        </w:rPr>
        <w:t>39</w:t>
      </w:r>
      <w:r>
        <w:rPr>
          <w:noProof/>
        </w:rPr>
        <w:fldChar w:fldCharType="end"/>
      </w:r>
    </w:p>
    <w:p w14:paraId="1DE9ECD2" w14:textId="16C4DC5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6.6.4.1.6</w:t>
      </w:r>
      <w:r>
        <w:rPr>
          <w:rFonts w:asciiTheme="minorHAnsi" w:eastAsiaTheme="minorEastAsia" w:hAnsiTheme="minorHAnsi" w:cstheme="minorBidi"/>
          <w:noProof/>
          <w:kern w:val="2"/>
          <w:sz w:val="24"/>
          <w:szCs w:val="24"/>
          <w:lang w:eastAsia="en-GB"/>
          <w14:ligatures w14:val="standardContextual"/>
        </w:rPr>
        <w:tab/>
      </w:r>
      <w:r>
        <w:rPr>
          <w:noProof/>
        </w:rPr>
        <w:t>Reference point MCData-FD-7 (media storage function and MCData message store)</w:t>
      </w:r>
      <w:r>
        <w:rPr>
          <w:noProof/>
        </w:rPr>
        <w:tab/>
      </w:r>
      <w:r>
        <w:rPr>
          <w:noProof/>
        </w:rPr>
        <w:fldChar w:fldCharType="begin"/>
      </w:r>
      <w:r>
        <w:rPr>
          <w:noProof/>
        </w:rPr>
        <w:instrText xml:space="preserve"> PAGEREF _Toc170980566 \h </w:instrText>
      </w:r>
      <w:r>
        <w:rPr>
          <w:noProof/>
        </w:rPr>
      </w:r>
      <w:r>
        <w:rPr>
          <w:noProof/>
        </w:rPr>
        <w:fldChar w:fldCharType="separate"/>
      </w:r>
      <w:r>
        <w:rPr>
          <w:noProof/>
        </w:rPr>
        <w:t>39</w:t>
      </w:r>
      <w:r>
        <w:rPr>
          <w:noProof/>
        </w:rPr>
        <w:fldChar w:fldCharType="end"/>
      </w:r>
    </w:p>
    <w:p w14:paraId="322EFADF" w14:textId="0FFB65AC"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6.6.4.2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_Toc170980567 \h </w:instrText>
      </w:r>
      <w:r>
        <w:rPr>
          <w:noProof/>
        </w:rPr>
      </w:r>
      <w:r>
        <w:rPr>
          <w:noProof/>
        </w:rPr>
        <w:fldChar w:fldCharType="separate"/>
      </w:r>
      <w:r>
        <w:rPr>
          <w:noProof/>
        </w:rPr>
        <w:t>39</w:t>
      </w:r>
      <w:r>
        <w:rPr>
          <w:noProof/>
        </w:rPr>
        <w:fldChar w:fldCharType="end"/>
      </w:r>
    </w:p>
    <w:p w14:paraId="4F5B1AE5" w14:textId="1E2A07C3"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Functional model for data streaming</w:t>
      </w:r>
      <w:r>
        <w:rPr>
          <w:noProof/>
        </w:rPr>
        <w:tab/>
      </w:r>
      <w:r>
        <w:rPr>
          <w:noProof/>
        </w:rPr>
        <w:fldChar w:fldCharType="begin"/>
      </w:r>
      <w:r>
        <w:rPr>
          <w:noProof/>
        </w:rPr>
        <w:instrText xml:space="preserve"> PAGEREF _Toc170980568 \h </w:instrText>
      </w:r>
      <w:r>
        <w:rPr>
          <w:noProof/>
        </w:rPr>
      </w:r>
      <w:r>
        <w:rPr>
          <w:noProof/>
        </w:rPr>
        <w:fldChar w:fldCharType="separate"/>
      </w:r>
      <w:r>
        <w:rPr>
          <w:noProof/>
        </w:rPr>
        <w:t>39</w:t>
      </w:r>
      <w:r>
        <w:rPr>
          <w:noProof/>
        </w:rPr>
        <w:fldChar w:fldCharType="end"/>
      </w:r>
    </w:p>
    <w:p w14:paraId="7523B3E1" w14:textId="6EF09418"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_Toc170980569 \h </w:instrText>
      </w:r>
      <w:r>
        <w:rPr>
          <w:noProof/>
        </w:rPr>
      </w:r>
      <w:r>
        <w:rPr>
          <w:noProof/>
        </w:rPr>
        <w:fldChar w:fldCharType="separate"/>
      </w:r>
      <w:r>
        <w:rPr>
          <w:noProof/>
        </w:rPr>
        <w:t>39</w:t>
      </w:r>
      <w:r>
        <w:rPr>
          <w:noProof/>
        </w:rPr>
        <w:fldChar w:fldCharType="end"/>
      </w:r>
    </w:p>
    <w:p w14:paraId="75B8C621" w14:textId="078A5B41"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_Toc170980570 \h </w:instrText>
      </w:r>
      <w:r>
        <w:rPr>
          <w:noProof/>
        </w:rPr>
      </w:r>
      <w:r>
        <w:rPr>
          <w:noProof/>
        </w:rPr>
        <w:fldChar w:fldCharType="separate"/>
      </w:r>
      <w:r>
        <w:rPr>
          <w:noProof/>
        </w:rPr>
        <w:t>40</w:t>
      </w:r>
      <w:r>
        <w:rPr>
          <w:noProof/>
        </w:rPr>
        <w:fldChar w:fldCharType="end"/>
      </w:r>
    </w:p>
    <w:p w14:paraId="4C95E8E2" w14:textId="64270E47"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_Toc170980571 \h </w:instrText>
      </w:r>
      <w:r>
        <w:rPr>
          <w:noProof/>
        </w:rPr>
      </w:r>
      <w:r>
        <w:rPr>
          <w:noProof/>
        </w:rPr>
        <w:fldChar w:fldCharType="separate"/>
      </w:r>
      <w:r>
        <w:rPr>
          <w:noProof/>
        </w:rPr>
        <w:t>40</w:t>
      </w:r>
      <w:r>
        <w:rPr>
          <w:noProof/>
        </w:rPr>
        <w:fldChar w:fldCharType="end"/>
      </w:r>
    </w:p>
    <w:p w14:paraId="2E13FA8C" w14:textId="5A3AB9B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_Toc170980572 \h </w:instrText>
      </w:r>
      <w:r>
        <w:rPr>
          <w:noProof/>
        </w:rPr>
      </w:r>
      <w:r>
        <w:rPr>
          <w:noProof/>
        </w:rPr>
        <w:fldChar w:fldCharType="separate"/>
      </w:r>
      <w:r>
        <w:rPr>
          <w:noProof/>
        </w:rPr>
        <w:t>40</w:t>
      </w:r>
      <w:r>
        <w:rPr>
          <w:noProof/>
        </w:rPr>
        <w:fldChar w:fldCharType="end"/>
      </w:r>
    </w:p>
    <w:p w14:paraId="4F7F9B89" w14:textId="278F90B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6.7.3.1.1</w:t>
      </w:r>
      <w:r>
        <w:rPr>
          <w:rFonts w:asciiTheme="minorHAnsi" w:eastAsiaTheme="minorEastAsia" w:hAnsiTheme="minorHAnsi" w:cstheme="minorBidi"/>
          <w:noProof/>
          <w:kern w:val="2"/>
          <w:sz w:val="24"/>
          <w:szCs w:val="24"/>
          <w:lang w:eastAsia="en-GB"/>
          <w14:ligatures w14:val="standardContextual"/>
        </w:rPr>
        <w:tab/>
      </w:r>
      <w:r>
        <w:rPr>
          <w:noProof/>
        </w:rPr>
        <w:t>DS function</w:t>
      </w:r>
      <w:r>
        <w:rPr>
          <w:noProof/>
        </w:rPr>
        <w:tab/>
      </w:r>
      <w:r>
        <w:rPr>
          <w:noProof/>
        </w:rPr>
        <w:fldChar w:fldCharType="begin"/>
      </w:r>
      <w:r>
        <w:rPr>
          <w:noProof/>
        </w:rPr>
        <w:instrText xml:space="preserve"> PAGEREF _Toc170980573 \h </w:instrText>
      </w:r>
      <w:r>
        <w:rPr>
          <w:noProof/>
        </w:rPr>
      </w:r>
      <w:r>
        <w:rPr>
          <w:noProof/>
        </w:rPr>
        <w:fldChar w:fldCharType="separate"/>
      </w:r>
      <w:r>
        <w:rPr>
          <w:noProof/>
        </w:rPr>
        <w:t>40</w:t>
      </w:r>
      <w:r>
        <w:rPr>
          <w:noProof/>
        </w:rPr>
        <w:fldChar w:fldCharType="end"/>
      </w:r>
    </w:p>
    <w:p w14:paraId="6D7EA5F7" w14:textId="554857E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6.7.3.1.2</w:t>
      </w:r>
      <w:r>
        <w:rPr>
          <w:rFonts w:asciiTheme="minorHAnsi" w:eastAsiaTheme="minorEastAsia" w:hAnsiTheme="minorHAnsi" w:cstheme="minorBidi"/>
          <w:noProof/>
          <w:kern w:val="2"/>
          <w:sz w:val="24"/>
          <w:szCs w:val="24"/>
          <w:lang w:eastAsia="en-GB"/>
          <w14:ligatures w14:val="standardContextual"/>
        </w:rPr>
        <w:tab/>
      </w:r>
      <w:r>
        <w:rPr>
          <w:noProof/>
        </w:rPr>
        <w:t>Data streaming and distribution function</w:t>
      </w:r>
      <w:r>
        <w:rPr>
          <w:noProof/>
        </w:rPr>
        <w:tab/>
      </w:r>
      <w:r>
        <w:rPr>
          <w:noProof/>
        </w:rPr>
        <w:fldChar w:fldCharType="begin"/>
      </w:r>
      <w:r>
        <w:rPr>
          <w:noProof/>
        </w:rPr>
        <w:instrText xml:space="preserve"> PAGEREF _Toc170980574 \h </w:instrText>
      </w:r>
      <w:r>
        <w:rPr>
          <w:noProof/>
        </w:rPr>
      </w:r>
      <w:r>
        <w:rPr>
          <w:noProof/>
        </w:rPr>
        <w:fldChar w:fldCharType="separate"/>
      </w:r>
      <w:r>
        <w:rPr>
          <w:noProof/>
        </w:rPr>
        <w:t>40</w:t>
      </w:r>
      <w:r>
        <w:rPr>
          <w:noProof/>
        </w:rPr>
        <w:fldChar w:fldCharType="end"/>
      </w:r>
    </w:p>
    <w:p w14:paraId="2EB1F4B6" w14:textId="1BDBC0A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6.7.3.1.3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_Toc170980575 \h </w:instrText>
      </w:r>
      <w:r>
        <w:rPr>
          <w:noProof/>
        </w:rPr>
      </w:r>
      <w:r>
        <w:rPr>
          <w:noProof/>
        </w:rPr>
        <w:fldChar w:fldCharType="separate"/>
      </w:r>
      <w:r>
        <w:rPr>
          <w:noProof/>
        </w:rPr>
        <w:t>41</w:t>
      </w:r>
      <w:r>
        <w:rPr>
          <w:noProof/>
        </w:rPr>
        <w:fldChar w:fldCharType="end"/>
      </w:r>
    </w:p>
    <w:p w14:paraId="7C05A6E1" w14:textId="18C9857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_Toc170980576 \h </w:instrText>
      </w:r>
      <w:r>
        <w:rPr>
          <w:noProof/>
        </w:rPr>
      </w:r>
      <w:r>
        <w:rPr>
          <w:noProof/>
        </w:rPr>
        <w:fldChar w:fldCharType="separate"/>
      </w:r>
      <w:r>
        <w:rPr>
          <w:noProof/>
        </w:rPr>
        <w:t>41</w:t>
      </w:r>
      <w:r>
        <w:rPr>
          <w:noProof/>
        </w:rPr>
        <w:fldChar w:fldCharType="end"/>
      </w:r>
    </w:p>
    <w:p w14:paraId="7FE011DA" w14:textId="01C19AF3"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_Toc170980577 \h </w:instrText>
      </w:r>
      <w:r>
        <w:rPr>
          <w:noProof/>
        </w:rPr>
      </w:r>
      <w:r>
        <w:rPr>
          <w:noProof/>
        </w:rPr>
        <w:fldChar w:fldCharType="separate"/>
      </w:r>
      <w:r>
        <w:rPr>
          <w:noProof/>
        </w:rPr>
        <w:t>41</w:t>
      </w:r>
      <w:r>
        <w:rPr>
          <w:noProof/>
        </w:rPr>
        <w:fldChar w:fldCharType="end"/>
      </w:r>
    </w:p>
    <w:p w14:paraId="5219CBCF" w14:textId="399C705B"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6.7.4.1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_Toc170980578 \h </w:instrText>
      </w:r>
      <w:r>
        <w:rPr>
          <w:noProof/>
        </w:rPr>
      </w:r>
      <w:r>
        <w:rPr>
          <w:noProof/>
        </w:rPr>
        <w:fldChar w:fldCharType="separate"/>
      </w:r>
      <w:r>
        <w:rPr>
          <w:noProof/>
        </w:rPr>
        <w:t>41</w:t>
      </w:r>
      <w:r>
        <w:rPr>
          <w:noProof/>
        </w:rPr>
        <w:fldChar w:fldCharType="end"/>
      </w:r>
    </w:p>
    <w:p w14:paraId="42ACA887" w14:textId="2AA2E84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6.7.4.1.1</w:t>
      </w:r>
      <w:r>
        <w:rPr>
          <w:rFonts w:asciiTheme="minorHAnsi" w:eastAsiaTheme="minorEastAsia" w:hAnsiTheme="minorHAnsi" w:cstheme="minorBidi"/>
          <w:noProof/>
          <w:kern w:val="2"/>
          <w:sz w:val="24"/>
          <w:szCs w:val="24"/>
          <w:lang w:eastAsia="en-GB"/>
          <w14:ligatures w14:val="standardContextual"/>
        </w:rPr>
        <w:tab/>
      </w:r>
      <w:r>
        <w:rPr>
          <w:noProof/>
        </w:rPr>
        <w:t>Reference point MCData-DS-1 (between the data streaming and distribution function and the DS function)</w:t>
      </w:r>
      <w:r>
        <w:rPr>
          <w:noProof/>
        </w:rPr>
        <w:tab/>
      </w:r>
      <w:r>
        <w:rPr>
          <w:noProof/>
        </w:rPr>
        <w:fldChar w:fldCharType="begin"/>
      </w:r>
      <w:r>
        <w:rPr>
          <w:noProof/>
        </w:rPr>
        <w:instrText xml:space="preserve"> PAGEREF _Toc170980579 \h </w:instrText>
      </w:r>
      <w:r>
        <w:rPr>
          <w:noProof/>
        </w:rPr>
      </w:r>
      <w:r>
        <w:rPr>
          <w:noProof/>
        </w:rPr>
        <w:fldChar w:fldCharType="separate"/>
      </w:r>
      <w:r>
        <w:rPr>
          <w:noProof/>
        </w:rPr>
        <w:t>41</w:t>
      </w:r>
      <w:r>
        <w:rPr>
          <w:noProof/>
        </w:rPr>
        <w:fldChar w:fldCharType="end"/>
      </w:r>
    </w:p>
    <w:p w14:paraId="74CA2532" w14:textId="10B12E5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6.7.4.1.2</w:t>
      </w:r>
      <w:r>
        <w:rPr>
          <w:rFonts w:asciiTheme="minorHAnsi" w:eastAsiaTheme="minorEastAsia" w:hAnsiTheme="minorHAnsi" w:cstheme="minorBidi"/>
          <w:noProof/>
          <w:kern w:val="2"/>
          <w:sz w:val="24"/>
          <w:szCs w:val="24"/>
          <w:lang w:eastAsia="en-GB"/>
          <w14:ligatures w14:val="standardContextual"/>
        </w:rPr>
        <w:tab/>
      </w:r>
      <w:r>
        <w:rPr>
          <w:noProof/>
        </w:rPr>
        <w:t>Reference point MCData-DS-2 (unicast between the data streaming and distribution function and the DS function)</w:t>
      </w:r>
      <w:r>
        <w:rPr>
          <w:noProof/>
        </w:rPr>
        <w:tab/>
      </w:r>
      <w:r>
        <w:rPr>
          <w:noProof/>
        </w:rPr>
        <w:fldChar w:fldCharType="begin"/>
      </w:r>
      <w:r>
        <w:rPr>
          <w:noProof/>
        </w:rPr>
        <w:instrText xml:space="preserve"> PAGEREF _Toc170980580 \h </w:instrText>
      </w:r>
      <w:r>
        <w:rPr>
          <w:noProof/>
        </w:rPr>
      </w:r>
      <w:r>
        <w:rPr>
          <w:noProof/>
        </w:rPr>
        <w:fldChar w:fldCharType="separate"/>
      </w:r>
      <w:r>
        <w:rPr>
          <w:noProof/>
        </w:rPr>
        <w:t>41</w:t>
      </w:r>
      <w:r>
        <w:rPr>
          <w:noProof/>
        </w:rPr>
        <w:fldChar w:fldCharType="end"/>
      </w:r>
    </w:p>
    <w:p w14:paraId="0A01ED6C" w14:textId="450BD45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6.7.4.1.3</w:t>
      </w:r>
      <w:r>
        <w:rPr>
          <w:rFonts w:asciiTheme="minorHAnsi" w:eastAsiaTheme="minorEastAsia" w:hAnsiTheme="minorHAnsi" w:cstheme="minorBidi"/>
          <w:noProof/>
          <w:kern w:val="2"/>
          <w:sz w:val="24"/>
          <w:szCs w:val="24"/>
          <w:lang w:eastAsia="en-GB"/>
          <w14:ligatures w14:val="standardContextual"/>
        </w:rPr>
        <w:tab/>
      </w:r>
      <w:r>
        <w:rPr>
          <w:noProof/>
        </w:rPr>
        <w:t>Reference point MCData-DS-3 (multicast between the data streaming and distribution function and the DS function)</w:t>
      </w:r>
      <w:r>
        <w:rPr>
          <w:noProof/>
        </w:rPr>
        <w:tab/>
      </w:r>
      <w:r>
        <w:rPr>
          <w:noProof/>
        </w:rPr>
        <w:fldChar w:fldCharType="begin"/>
      </w:r>
      <w:r>
        <w:rPr>
          <w:noProof/>
        </w:rPr>
        <w:instrText xml:space="preserve"> PAGEREF _Toc170980581 \h </w:instrText>
      </w:r>
      <w:r>
        <w:rPr>
          <w:noProof/>
        </w:rPr>
      </w:r>
      <w:r>
        <w:rPr>
          <w:noProof/>
        </w:rPr>
        <w:fldChar w:fldCharType="separate"/>
      </w:r>
      <w:r>
        <w:rPr>
          <w:noProof/>
        </w:rPr>
        <w:t>42</w:t>
      </w:r>
      <w:r>
        <w:rPr>
          <w:noProof/>
        </w:rPr>
        <w:fldChar w:fldCharType="end"/>
      </w:r>
    </w:p>
    <w:p w14:paraId="06FDFE43" w14:textId="2BEE3837"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6.7.4.2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_Toc170980582 \h </w:instrText>
      </w:r>
      <w:r>
        <w:rPr>
          <w:noProof/>
        </w:rPr>
      </w:r>
      <w:r>
        <w:rPr>
          <w:noProof/>
        </w:rPr>
        <w:fldChar w:fldCharType="separate"/>
      </w:r>
      <w:r>
        <w:rPr>
          <w:noProof/>
        </w:rPr>
        <w:t>42</w:t>
      </w:r>
      <w:r>
        <w:rPr>
          <w:noProof/>
        </w:rPr>
        <w:fldChar w:fldCharType="end"/>
      </w:r>
    </w:p>
    <w:p w14:paraId="59100264" w14:textId="5DF9F157"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Functional model for IP connectivity</w:t>
      </w:r>
      <w:r>
        <w:rPr>
          <w:noProof/>
        </w:rPr>
        <w:tab/>
      </w:r>
      <w:r>
        <w:rPr>
          <w:noProof/>
        </w:rPr>
        <w:fldChar w:fldCharType="begin"/>
      </w:r>
      <w:r>
        <w:rPr>
          <w:noProof/>
        </w:rPr>
        <w:instrText xml:space="preserve"> PAGEREF _Toc170980583 \h </w:instrText>
      </w:r>
      <w:r>
        <w:rPr>
          <w:noProof/>
        </w:rPr>
      </w:r>
      <w:r>
        <w:rPr>
          <w:noProof/>
        </w:rPr>
        <w:fldChar w:fldCharType="separate"/>
      </w:r>
      <w:r>
        <w:rPr>
          <w:noProof/>
        </w:rPr>
        <w:t>42</w:t>
      </w:r>
      <w:r>
        <w:rPr>
          <w:noProof/>
        </w:rPr>
        <w:fldChar w:fldCharType="end"/>
      </w:r>
    </w:p>
    <w:p w14:paraId="56389D0E" w14:textId="7504967D"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_Toc170980584 \h </w:instrText>
      </w:r>
      <w:r>
        <w:rPr>
          <w:noProof/>
        </w:rPr>
      </w:r>
      <w:r>
        <w:rPr>
          <w:noProof/>
        </w:rPr>
        <w:fldChar w:fldCharType="separate"/>
      </w:r>
      <w:r>
        <w:rPr>
          <w:noProof/>
        </w:rPr>
        <w:t>42</w:t>
      </w:r>
      <w:r>
        <w:rPr>
          <w:noProof/>
        </w:rPr>
        <w:fldChar w:fldCharType="end"/>
      </w:r>
    </w:p>
    <w:p w14:paraId="54EDFD0C" w14:textId="2EAC6382"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_Toc170980585 \h </w:instrText>
      </w:r>
      <w:r>
        <w:rPr>
          <w:noProof/>
        </w:rPr>
      </w:r>
      <w:r>
        <w:rPr>
          <w:noProof/>
        </w:rPr>
        <w:fldChar w:fldCharType="separate"/>
      </w:r>
      <w:r>
        <w:rPr>
          <w:noProof/>
        </w:rPr>
        <w:t>43</w:t>
      </w:r>
      <w:r>
        <w:rPr>
          <w:noProof/>
        </w:rPr>
        <w:fldChar w:fldCharType="end"/>
      </w:r>
    </w:p>
    <w:p w14:paraId="4911A2D4" w14:textId="05439DB2"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_Toc170980586 \h </w:instrText>
      </w:r>
      <w:r>
        <w:rPr>
          <w:noProof/>
        </w:rPr>
      </w:r>
      <w:r>
        <w:rPr>
          <w:noProof/>
        </w:rPr>
        <w:fldChar w:fldCharType="separate"/>
      </w:r>
      <w:r>
        <w:rPr>
          <w:noProof/>
        </w:rPr>
        <w:t>43</w:t>
      </w:r>
      <w:r>
        <w:rPr>
          <w:noProof/>
        </w:rPr>
        <w:fldChar w:fldCharType="end"/>
      </w:r>
    </w:p>
    <w:p w14:paraId="44A08751" w14:textId="5F2E856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_Toc170980587 \h </w:instrText>
      </w:r>
      <w:r>
        <w:rPr>
          <w:noProof/>
        </w:rPr>
      </w:r>
      <w:r>
        <w:rPr>
          <w:noProof/>
        </w:rPr>
        <w:fldChar w:fldCharType="separate"/>
      </w:r>
      <w:r>
        <w:rPr>
          <w:noProof/>
        </w:rPr>
        <w:t>43</w:t>
      </w:r>
      <w:r>
        <w:rPr>
          <w:noProof/>
        </w:rPr>
        <w:fldChar w:fldCharType="end"/>
      </w:r>
    </w:p>
    <w:p w14:paraId="5D740245" w14:textId="6218844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6.8.3.1.1</w:t>
      </w:r>
      <w:r>
        <w:rPr>
          <w:rFonts w:asciiTheme="minorHAnsi" w:eastAsiaTheme="minorEastAsia" w:hAnsiTheme="minorHAnsi" w:cstheme="minorBidi"/>
          <w:noProof/>
          <w:kern w:val="2"/>
          <w:sz w:val="24"/>
          <w:szCs w:val="24"/>
          <w:lang w:eastAsia="en-GB"/>
          <w14:ligatures w14:val="standardContextual"/>
        </w:rPr>
        <w:tab/>
      </w:r>
      <w:r>
        <w:rPr>
          <w:noProof/>
        </w:rPr>
        <w:t>IP connectivity function</w:t>
      </w:r>
      <w:r>
        <w:rPr>
          <w:noProof/>
        </w:rPr>
        <w:tab/>
      </w:r>
      <w:r>
        <w:rPr>
          <w:noProof/>
        </w:rPr>
        <w:fldChar w:fldCharType="begin"/>
      </w:r>
      <w:r>
        <w:rPr>
          <w:noProof/>
        </w:rPr>
        <w:instrText xml:space="preserve"> PAGEREF _Toc170980588 \h </w:instrText>
      </w:r>
      <w:r>
        <w:rPr>
          <w:noProof/>
        </w:rPr>
      </w:r>
      <w:r>
        <w:rPr>
          <w:noProof/>
        </w:rPr>
        <w:fldChar w:fldCharType="separate"/>
      </w:r>
      <w:r>
        <w:rPr>
          <w:noProof/>
        </w:rPr>
        <w:t>43</w:t>
      </w:r>
      <w:r>
        <w:rPr>
          <w:noProof/>
        </w:rPr>
        <w:fldChar w:fldCharType="end"/>
      </w:r>
    </w:p>
    <w:p w14:paraId="4687F4B9" w14:textId="22D3F74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6.8.3.1.2</w:t>
      </w:r>
      <w:r>
        <w:rPr>
          <w:rFonts w:asciiTheme="minorHAnsi" w:eastAsiaTheme="minorEastAsia" w:hAnsiTheme="minorHAnsi" w:cstheme="minorBidi"/>
          <w:noProof/>
          <w:kern w:val="2"/>
          <w:sz w:val="24"/>
          <w:szCs w:val="24"/>
          <w:lang w:eastAsia="en-GB"/>
          <w14:ligatures w14:val="standardContextual"/>
        </w:rPr>
        <w:tab/>
      </w:r>
      <w:r>
        <w:rPr>
          <w:noProof/>
        </w:rPr>
        <w:t>IPcon distribution function</w:t>
      </w:r>
      <w:r>
        <w:rPr>
          <w:noProof/>
        </w:rPr>
        <w:tab/>
      </w:r>
      <w:r>
        <w:rPr>
          <w:noProof/>
        </w:rPr>
        <w:fldChar w:fldCharType="begin"/>
      </w:r>
      <w:r>
        <w:rPr>
          <w:noProof/>
        </w:rPr>
        <w:instrText xml:space="preserve"> PAGEREF _Toc170980589 \h </w:instrText>
      </w:r>
      <w:r>
        <w:rPr>
          <w:noProof/>
        </w:rPr>
      </w:r>
      <w:r>
        <w:rPr>
          <w:noProof/>
        </w:rPr>
        <w:fldChar w:fldCharType="separate"/>
      </w:r>
      <w:r>
        <w:rPr>
          <w:noProof/>
        </w:rPr>
        <w:t>43</w:t>
      </w:r>
      <w:r>
        <w:rPr>
          <w:noProof/>
        </w:rPr>
        <w:fldChar w:fldCharType="end"/>
      </w:r>
    </w:p>
    <w:p w14:paraId="68C42702" w14:textId="33F5319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6.8.3.1.3</w:t>
      </w:r>
      <w:r>
        <w:rPr>
          <w:rFonts w:asciiTheme="minorHAnsi" w:eastAsiaTheme="minorEastAsia" w:hAnsiTheme="minorHAnsi" w:cstheme="minorBidi"/>
          <w:noProof/>
          <w:kern w:val="2"/>
          <w:sz w:val="24"/>
          <w:szCs w:val="24"/>
          <w:lang w:eastAsia="en-GB"/>
          <w14:ligatures w14:val="standardContextual"/>
        </w:rPr>
        <w:tab/>
      </w:r>
      <w:r>
        <w:rPr>
          <w:noProof/>
        </w:rPr>
        <w:t>Transmission/Reception control</w:t>
      </w:r>
      <w:r>
        <w:rPr>
          <w:noProof/>
        </w:rPr>
        <w:tab/>
      </w:r>
      <w:r>
        <w:rPr>
          <w:noProof/>
        </w:rPr>
        <w:fldChar w:fldCharType="begin"/>
      </w:r>
      <w:r>
        <w:rPr>
          <w:noProof/>
        </w:rPr>
        <w:instrText xml:space="preserve"> PAGEREF _Toc170980590 \h </w:instrText>
      </w:r>
      <w:r>
        <w:rPr>
          <w:noProof/>
        </w:rPr>
      </w:r>
      <w:r>
        <w:rPr>
          <w:noProof/>
        </w:rPr>
        <w:fldChar w:fldCharType="separate"/>
      </w:r>
      <w:r>
        <w:rPr>
          <w:noProof/>
        </w:rPr>
        <w:t>43</w:t>
      </w:r>
      <w:r>
        <w:rPr>
          <w:noProof/>
        </w:rPr>
        <w:fldChar w:fldCharType="end"/>
      </w:r>
    </w:p>
    <w:p w14:paraId="481974B5" w14:textId="473E5ED9"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_Toc170980591 \h </w:instrText>
      </w:r>
      <w:r>
        <w:rPr>
          <w:noProof/>
        </w:rPr>
      </w:r>
      <w:r>
        <w:rPr>
          <w:noProof/>
        </w:rPr>
        <w:fldChar w:fldCharType="separate"/>
      </w:r>
      <w:r>
        <w:rPr>
          <w:noProof/>
        </w:rPr>
        <w:t>43</w:t>
      </w:r>
      <w:r>
        <w:rPr>
          <w:noProof/>
        </w:rPr>
        <w:fldChar w:fldCharType="end"/>
      </w:r>
    </w:p>
    <w:p w14:paraId="139F1CB2" w14:textId="1053110B"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_Toc170980592 \h </w:instrText>
      </w:r>
      <w:r>
        <w:rPr>
          <w:noProof/>
        </w:rPr>
      </w:r>
      <w:r>
        <w:rPr>
          <w:noProof/>
        </w:rPr>
        <w:fldChar w:fldCharType="separate"/>
      </w:r>
      <w:r>
        <w:rPr>
          <w:noProof/>
        </w:rPr>
        <w:t>43</w:t>
      </w:r>
      <w:r>
        <w:rPr>
          <w:noProof/>
        </w:rPr>
        <w:fldChar w:fldCharType="end"/>
      </w:r>
    </w:p>
    <w:p w14:paraId="5A1CA371" w14:textId="6452BB77"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6.8.4.1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_Toc170980593 \h </w:instrText>
      </w:r>
      <w:r>
        <w:rPr>
          <w:noProof/>
        </w:rPr>
      </w:r>
      <w:r>
        <w:rPr>
          <w:noProof/>
        </w:rPr>
        <w:fldChar w:fldCharType="separate"/>
      </w:r>
      <w:r>
        <w:rPr>
          <w:noProof/>
        </w:rPr>
        <w:t>43</w:t>
      </w:r>
      <w:r>
        <w:rPr>
          <w:noProof/>
        </w:rPr>
        <w:fldChar w:fldCharType="end"/>
      </w:r>
    </w:p>
    <w:p w14:paraId="17B70A88" w14:textId="7AF89CD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6.8.4.1.1</w:t>
      </w:r>
      <w:r>
        <w:rPr>
          <w:rFonts w:asciiTheme="minorHAnsi" w:eastAsiaTheme="minorEastAsia" w:hAnsiTheme="minorHAnsi" w:cstheme="minorBidi"/>
          <w:noProof/>
          <w:kern w:val="2"/>
          <w:sz w:val="24"/>
          <w:szCs w:val="24"/>
          <w:lang w:eastAsia="en-GB"/>
          <w14:ligatures w14:val="standardContextual"/>
        </w:rPr>
        <w:tab/>
      </w:r>
      <w:r>
        <w:rPr>
          <w:noProof/>
        </w:rPr>
        <w:t>Reference point MCData-IPcon-1 (between the IPcon distribution function and the U-IPcon function)</w:t>
      </w:r>
      <w:r>
        <w:rPr>
          <w:noProof/>
        </w:rPr>
        <w:tab/>
      </w:r>
      <w:r>
        <w:rPr>
          <w:noProof/>
        </w:rPr>
        <w:fldChar w:fldCharType="begin"/>
      </w:r>
      <w:r>
        <w:rPr>
          <w:noProof/>
        </w:rPr>
        <w:instrText xml:space="preserve"> PAGEREF _Toc170980594 \h </w:instrText>
      </w:r>
      <w:r>
        <w:rPr>
          <w:noProof/>
        </w:rPr>
      </w:r>
      <w:r>
        <w:rPr>
          <w:noProof/>
        </w:rPr>
        <w:fldChar w:fldCharType="separate"/>
      </w:r>
      <w:r>
        <w:rPr>
          <w:noProof/>
        </w:rPr>
        <w:t>43</w:t>
      </w:r>
      <w:r>
        <w:rPr>
          <w:noProof/>
        </w:rPr>
        <w:fldChar w:fldCharType="end"/>
      </w:r>
    </w:p>
    <w:p w14:paraId="641BCD22" w14:textId="2EEAA5E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6.8.4.1.2</w:t>
      </w:r>
      <w:r>
        <w:rPr>
          <w:rFonts w:asciiTheme="minorHAnsi" w:eastAsiaTheme="minorEastAsia" w:hAnsiTheme="minorHAnsi" w:cstheme="minorBidi"/>
          <w:noProof/>
          <w:kern w:val="2"/>
          <w:sz w:val="24"/>
          <w:szCs w:val="24"/>
          <w:lang w:eastAsia="en-GB"/>
          <w14:ligatures w14:val="standardContextual"/>
        </w:rPr>
        <w:tab/>
      </w:r>
      <w:r>
        <w:rPr>
          <w:noProof/>
        </w:rPr>
        <w:t>Reference point MCData-IPcon-2 (unicast between the U-IPcon distribution function and the U-IPcon function)</w:t>
      </w:r>
      <w:r>
        <w:rPr>
          <w:noProof/>
        </w:rPr>
        <w:tab/>
      </w:r>
      <w:r>
        <w:rPr>
          <w:noProof/>
        </w:rPr>
        <w:fldChar w:fldCharType="begin"/>
      </w:r>
      <w:r>
        <w:rPr>
          <w:noProof/>
        </w:rPr>
        <w:instrText xml:space="preserve"> PAGEREF _Toc170980595 \h </w:instrText>
      </w:r>
      <w:r>
        <w:rPr>
          <w:noProof/>
        </w:rPr>
      </w:r>
      <w:r>
        <w:rPr>
          <w:noProof/>
        </w:rPr>
        <w:fldChar w:fldCharType="separate"/>
      </w:r>
      <w:r>
        <w:rPr>
          <w:noProof/>
        </w:rPr>
        <w:t>43</w:t>
      </w:r>
      <w:r>
        <w:rPr>
          <w:noProof/>
        </w:rPr>
        <w:fldChar w:fldCharType="end"/>
      </w:r>
    </w:p>
    <w:p w14:paraId="1999875E" w14:textId="293C0EE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6.8.4.1.3</w:t>
      </w:r>
      <w:r>
        <w:rPr>
          <w:rFonts w:asciiTheme="minorHAnsi" w:eastAsiaTheme="minorEastAsia" w:hAnsiTheme="minorHAnsi" w:cstheme="minorBidi"/>
          <w:noProof/>
          <w:kern w:val="2"/>
          <w:sz w:val="24"/>
          <w:szCs w:val="24"/>
          <w:lang w:eastAsia="en-GB"/>
          <w14:ligatures w14:val="standardContextual"/>
        </w:rPr>
        <w:tab/>
      </w:r>
      <w:r>
        <w:rPr>
          <w:noProof/>
        </w:rPr>
        <w:t>Reference point MCData-IPcon-3 (multicast between the IPcon distribution function and the IPcon function)</w:t>
      </w:r>
      <w:r>
        <w:rPr>
          <w:noProof/>
        </w:rPr>
        <w:tab/>
      </w:r>
      <w:r>
        <w:rPr>
          <w:noProof/>
        </w:rPr>
        <w:fldChar w:fldCharType="begin"/>
      </w:r>
      <w:r>
        <w:rPr>
          <w:noProof/>
        </w:rPr>
        <w:instrText xml:space="preserve"> PAGEREF _Toc170980596 \h </w:instrText>
      </w:r>
      <w:r>
        <w:rPr>
          <w:noProof/>
        </w:rPr>
      </w:r>
      <w:r>
        <w:rPr>
          <w:noProof/>
        </w:rPr>
        <w:fldChar w:fldCharType="separate"/>
      </w:r>
      <w:r>
        <w:rPr>
          <w:noProof/>
        </w:rPr>
        <w:t>44</w:t>
      </w:r>
      <w:r>
        <w:rPr>
          <w:noProof/>
        </w:rPr>
        <w:fldChar w:fldCharType="end"/>
      </w:r>
    </w:p>
    <w:p w14:paraId="31EAD7D9" w14:textId="74217677"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6.8.4.2</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_Toc170980597 \h </w:instrText>
      </w:r>
      <w:r>
        <w:rPr>
          <w:noProof/>
        </w:rPr>
      </w:r>
      <w:r>
        <w:rPr>
          <w:noProof/>
        </w:rPr>
        <w:fldChar w:fldCharType="separate"/>
      </w:r>
      <w:r>
        <w:rPr>
          <w:noProof/>
        </w:rPr>
        <w:t>44</w:t>
      </w:r>
      <w:r>
        <w:rPr>
          <w:noProof/>
        </w:rPr>
        <w:fldChar w:fldCharType="end"/>
      </w:r>
    </w:p>
    <w:p w14:paraId="19676A3D" w14:textId="6F0407CA"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_Toc170980598 \h </w:instrText>
      </w:r>
      <w:r>
        <w:rPr>
          <w:noProof/>
        </w:rPr>
      </w:r>
      <w:r>
        <w:rPr>
          <w:noProof/>
        </w:rPr>
        <w:fldChar w:fldCharType="separate"/>
      </w:r>
      <w:r>
        <w:rPr>
          <w:noProof/>
        </w:rPr>
        <w:t>44</w:t>
      </w:r>
      <w:r>
        <w:rPr>
          <w:noProof/>
        </w:rPr>
        <w:fldChar w:fldCharType="end"/>
      </w:r>
    </w:p>
    <w:p w14:paraId="2F6367CC" w14:textId="0E0A4903"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MCData service configuration</w:t>
      </w:r>
      <w:r>
        <w:rPr>
          <w:noProof/>
        </w:rPr>
        <w:tab/>
      </w:r>
      <w:r>
        <w:rPr>
          <w:noProof/>
        </w:rPr>
        <w:fldChar w:fldCharType="begin"/>
      </w:r>
      <w:r>
        <w:rPr>
          <w:noProof/>
        </w:rPr>
        <w:instrText xml:space="preserve"> PAGEREF _Toc170980599 \h </w:instrText>
      </w:r>
      <w:r>
        <w:rPr>
          <w:noProof/>
        </w:rPr>
      </w:r>
      <w:r>
        <w:rPr>
          <w:noProof/>
        </w:rPr>
        <w:fldChar w:fldCharType="separate"/>
      </w:r>
      <w:r>
        <w:rPr>
          <w:noProof/>
        </w:rPr>
        <w:t>44</w:t>
      </w:r>
      <w:r>
        <w:rPr>
          <w:noProof/>
        </w:rPr>
        <w:fldChar w:fldCharType="end"/>
      </w:r>
    </w:p>
    <w:p w14:paraId="1391DB72" w14:textId="1AB48433"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MCData group(s)</w:t>
      </w:r>
      <w:r>
        <w:rPr>
          <w:noProof/>
        </w:rPr>
        <w:tab/>
      </w:r>
      <w:r>
        <w:rPr>
          <w:noProof/>
        </w:rPr>
        <w:fldChar w:fldCharType="begin"/>
      </w:r>
      <w:r>
        <w:rPr>
          <w:noProof/>
        </w:rPr>
        <w:instrText xml:space="preserve"> PAGEREF _Toc170980600 \h </w:instrText>
      </w:r>
      <w:r>
        <w:rPr>
          <w:noProof/>
        </w:rPr>
      </w:r>
      <w:r>
        <w:rPr>
          <w:noProof/>
        </w:rPr>
        <w:fldChar w:fldCharType="separate"/>
      </w:r>
      <w:r>
        <w:rPr>
          <w:noProof/>
        </w:rPr>
        <w:t>44</w:t>
      </w:r>
      <w:r>
        <w:rPr>
          <w:noProof/>
        </w:rPr>
        <w:fldChar w:fldCharType="end"/>
      </w:r>
    </w:p>
    <w:p w14:paraId="5D9C7230" w14:textId="704A86DC"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r>
      <w:r>
        <w:rPr>
          <w:noProof/>
        </w:rPr>
        <w:instrText xml:space="preserve"> PAGEREF _Toc170980601 \h </w:instrText>
      </w:r>
      <w:r>
        <w:rPr>
          <w:noProof/>
        </w:rPr>
      </w:r>
      <w:r>
        <w:rPr>
          <w:noProof/>
        </w:rPr>
        <w:fldChar w:fldCharType="separate"/>
      </w:r>
      <w:r>
        <w:rPr>
          <w:noProof/>
        </w:rPr>
        <w:t>45</w:t>
      </w:r>
      <w:r>
        <w:rPr>
          <w:noProof/>
        </w:rPr>
        <w:fldChar w:fldCharType="end"/>
      </w:r>
    </w:p>
    <w:p w14:paraId="55D58A1B" w14:textId="3DC82FF3"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_Toc170980602 \h </w:instrText>
      </w:r>
      <w:r>
        <w:rPr>
          <w:noProof/>
        </w:rPr>
      </w:r>
      <w:r>
        <w:rPr>
          <w:noProof/>
        </w:rPr>
        <w:fldChar w:fldCharType="separate"/>
      </w:r>
      <w:r>
        <w:rPr>
          <w:noProof/>
        </w:rPr>
        <w:t>45</w:t>
      </w:r>
      <w:r>
        <w:rPr>
          <w:noProof/>
        </w:rPr>
        <w:fldChar w:fldCharType="end"/>
      </w:r>
    </w:p>
    <w:p w14:paraId="7C201282" w14:textId="519DE18E"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_Toc170980603 \h </w:instrText>
      </w:r>
      <w:r>
        <w:rPr>
          <w:noProof/>
        </w:rPr>
      </w:r>
      <w:r>
        <w:rPr>
          <w:noProof/>
        </w:rPr>
        <w:fldChar w:fldCharType="separate"/>
      </w:r>
      <w:r>
        <w:rPr>
          <w:noProof/>
        </w:rPr>
        <w:t>45</w:t>
      </w:r>
      <w:r>
        <w:rPr>
          <w:noProof/>
        </w:rPr>
        <w:fldChar w:fldCharType="end"/>
      </w:r>
    </w:p>
    <w:p w14:paraId="75730A39" w14:textId="18E1750B"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_Toc170980604 \h </w:instrText>
      </w:r>
      <w:r>
        <w:rPr>
          <w:noProof/>
        </w:rPr>
      </w:r>
      <w:r>
        <w:rPr>
          <w:noProof/>
        </w:rPr>
        <w:fldChar w:fldCharType="separate"/>
      </w:r>
      <w:r>
        <w:rPr>
          <w:noProof/>
        </w:rPr>
        <w:t>45</w:t>
      </w:r>
      <w:r>
        <w:rPr>
          <w:noProof/>
        </w:rPr>
        <w:fldChar w:fldCharType="end"/>
      </w:r>
    </w:p>
    <w:p w14:paraId="595C166E" w14:textId="0FB57FBD"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_Toc170980605 \h </w:instrText>
      </w:r>
      <w:r>
        <w:rPr>
          <w:noProof/>
        </w:rPr>
      </w:r>
      <w:r>
        <w:rPr>
          <w:noProof/>
        </w:rPr>
        <w:fldChar w:fldCharType="separate"/>
      </w:r>
      <w:r>
        <w:rPr>
          <w:noProof/>
        </w:rPr>
        <w:t>45</w:t>
      </w:r>
      <w:r>
        <w:rPr>
          <w:noProof/>
        </w:rPr>
        <w:fldChar w:fldCharType="end"/>
      </w:r>
    </w:p>
    <w:p w14:paraId="3CD55F31" w14:textId="21ADA388"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MBMS user services for file distribution</w:t>
      </w:r>
      <w:r>
        <w:rPr>
          <w:noProof/>
        </w:rPr>
        <w:tab/>
      </w:r>
      <w:r>
        <w:rPr>
          <w:noProof/>
        </w:rPr>
        <w:fldChar w:fldCharType="begin"/>
      </w:r>
      <w:r>
        <w:rPr>
          <w:noProof/>
        </w:rPr>
        <w:instrText xml:space="preserve"> PAGEREF _Toc170980606 \h </w:instrText>
      </w:r>
      <w:r>
        <w:rPr>
          <w:noProof/>
        </w:rPr>
      </w:r>
      <w:r>
        <w:rPr>
          <w:noProof/>
        </w:rPr>
        <w:fldChar w:fldCharType="separate"/>
      </w:r>
      <w:r>
        <w:rPr>
          <w:noProof/>
        </w:rPr>
        <w:t>46</w:t>
      </w:r>
      <w:r>
        <w:rPr>
          <w:noProof/>
        </w:rPr>
        <w:fldChar w:fldCharType="end"/>
      </w:r>
    </w:p>
    <w:p w14:paraId="60B19D7C" w14:textId="2C179E25"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General</w:t>
      </w:r>
      <w:r>
        <w:rPr>
          <w:noProof/>
        </w:rPr>
        <w:tab/>
      </w:r>
      <w:r>
        <w:rPr>
          <w:noProof/>
        </w:rPr>
        <w:fldChar w:fldCharType="begin"/>
      </w:r>
      <w:r>
        <w:rPr>
          <w:noProof/>
        </w:rPr>
        <w:instrText xml:space="preserve"> PAGEREF _Toc170980607 \h </w:instrText>
      </w:r>
      <w:r>
        <w:rPr>
          <w:noProof/>
        </w:rPr>
      </w:r>
      <w:r>
        <w:rPr>
          <w:noProof/>
        </w:rPr>
        <w:fldChar w:fldCharType="separate"/>
      </w:r>
      <w:r>
        <w:rPr>
          <w:noProof/>
        </w:rPr>
        <w:t>46</w:t>
      </w:r>
      <w:r>
        <w:rPr>
          <w:noProof/>
        </w:rPr>
        <w:fldChar w:fldCharType="end"/>
      </w:r>
    </w:p>
    <w:p w14:paraId="18F39137" w14:textId="0F24096D"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7.3.5.2</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MBMS user service usage</w:t>
      </w:r>
      <w:r>
        <w:rPr>
          <w:noProof/>
        </w:rPr>
        <w:tab/>
      </w:r>
      <w:r>
        <w:rPr>
          <w:noProof/>
        </w:rPr>
        <w:fldChar w:fldCharType="begin"/>
      </w:r>
      <w:r>
        <w:rPr>
          <w:noProof/>
        </w:rPr>
        <w:instrText xml:space="preserve"> PAGEREF _Toc170980608 \h </w:instrText>
      </w:r>
      <w:r>
        <w:rPr>
          <w:noProof/>
        </w:rPr>
      </w:r>
      <w:r>
        <w:rPr>
          <w:noProof/>
        </w:rPr>
        <w:fldChar w:fldCharType="separate"/>
      </w:r>
      <w:r>
        <w:rPr>
          <w:noProof/>
        </w:rPr>
        <w:t>46</w:t>
      </w:r>
      <w:r>
        <w:rPr>
          <w:noProof/>
        </w:rPr>
        <w:fldChar w:fldCharType="end"/>
      </w:r>
    </w:p>
    <w:p w14:paraId="5316A56C" w14:textId="2EFB60D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7.3.5.2.1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MBMS user service announcement</w:t>
      </w:r>
      <w:r>
        <w:rPr>
          <w:noProof/>
        </w:rPr>
        <w:tab/>
      </w:r>
      <w:r>
        <w:rPr>
          <w:noProof/>
        </w:rPr>
        <w:fldChar w:fldCharType="begin"/>
      </w:r>
      <w:r>
        <w:rPr>
          <w:noProof/>
        </w:rPr>
        <w:instrText xml:space="preserve"> PAGEREF _Toc170980609 \h </w:instrText>
      </w:r>
      <w:r>
        <w:rPr>
          <w:noProof/>
        </w:rPr>
      </w:r>
      <w:r>
        <w:rPr>
          <w:noProof/>
        </w:rPr>
        <w:fldChar w:fldCharType="separate"/>
      </w:r>
      <w:r>
        <w:rPr>
          <w:noProof/>
        </w:rPr>
        <w:t>46</w:t>
      </w:r>
      <w:r>
        <w:rPr>
          <w:noProof/>
        </w:rPr>
        <w:fldChar w:fldCharType="end"/>
      </w:r>
    </w:p>
    <w:p w14:paraId="26D51426" w14:textId="08FBDAE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P</w:t>
      </w:r>
      <w:r>
        <w:rPr>
          <w:noProof/>
        </w:rPr>
        <w:t>rocedures for MBMS user service usage</w:t>
      </w:r>
      <w:r>
        <w:rPr>
          <w:noProof/>
        </w:rPr>
        <w:tab/>
      </w:r>
      <w:r>
        <w:rPr>
          <w:noProof/>
        </w:rPr>
        <w:fldChar w:fldCharType="begin"/>
      </w:r>
      <w:r>
        <w:rPr>
          <w:noProof/>
        </w:rPr>
        <w:instrText xml:space="preserve"> PAGEREF _Toc170980610 \h </w:instrText>
      </w:r>
      <w:r>
        <w:rPr>
          <w:noProof/>
        </w:rPr>
      </w:r>
      <w:r>
        <w:rPr>
          <w:noProof/>
        </w:rPr>
        <w:fldChar w:fldCharType="separate"/>
      </w:r>
      <w:r>
        <w:rPr>
          <w:noProof/>
        </w:rPr>
        <w:t>46</w:t>
      </w:r>
      <w:r>
        <w:rPr>
          <w:noProof/>
        </w:rPr>
        <w:fldChar w:fldCharType="end"/>
      </w:r>
    </w:p>
    <w:p w14:paraId="5772CF91" w14:textId="33950BE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user services</w:t>
      </w:r>
      <w:r>
        <w:rPr>
          <w:noProof/>
        </w:rPr>
        <w:tab/>
      </w:r>
      <w:r>
        <w:rPr>
          <w:noProof/>
        </w:rPr>
        <w:fldChar w:fldCharType="begin"/>
      </w:r>
      <w:r>
        <w:rPr>
          <w:noProof/>
        </w:rPr>
        <w:instrText xml:space="preserve"> PAGEREF _Toc170980611 \h </w:instrText>
      </w:r>
      <w:r>
        <w:rPr>
          <w:noProof/>
        </w:rPr>
      </w:r>
      <w:r>
        <w:rPr>
          <w:noProof/>
        </w:rPr>
        <w:fldChar w:fldCharType="separate"/>
      </w:r>
      <w:r>
        <w:rPr>
          <w:noProof/>
        </w:rPr>
        <w:t>46</w:t>
      </w:r>
      <w:r>
        <w:rPr>
          <w:noProof/>
        </w:rPr>
        <w:fldChar w:fldCharType="end"/>
      </w:r>
    </w:p>
    <w:p w14:paraId="6A91DEBE" w14:textId="78EA4A73" w:rsidR="006D0D52" w:rsidRDefault="006D0D52">
      <w:pPr>
        <w:pStyle w:val="TOC6"/>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7.3.5.3.1.1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General</w:t>
      </w:r>
      <w:r>
        <w:rPr>
          <w:noProof/>
        </w:rPr>
        <w:tab/>
      </w:r>
      <w:r>
        <w:rPr>
          <w:noProof/>
        </w:rPr>
        <w:fldChar w:fldCharType="begin"/>
      </w:r>
      <w:r>
        <w:rPr>
          <w:noProof/>
        </w:rPr>
        <w:instrText xml:space="preserve"> PAGEREF _Toc170980612 \h </w:instrText>
      </w:r>
      <w:r>
        <w:rPr>
          <w:noProof/>
        </w:rPr>
      </w:r>
      <w:r>
        <w:rPr>
          <w:noProof/>
        </w:rPr>
        <w:fldChar w:fldCharType="separate"/>
      </w:r>
      <w:r>
        <w:rPr>
          <w:noProof/>
        </w:rPr>
        <w:t>46</w:t>
      </w:r>
      <w:r>
        <w:rPr>
          <w:noProof/>
        </w:rPr>
        <w:fldChar w:fldCharType="end"/>
      </w:r>
    </w:p>
    <w:p w14:paraId="791AFC88" w14:textId="6AA9714D" w:rsidR="006D0D52" w:rsidRDefault="006D0D52">
      <w:pPr>
        <w:pStyle w:val="TOC6"/>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7.3.5.3.1.2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lang w:eastAsia="zh-CN"/>
        </w:rPr>
        <w:t>Procedure</w:t>
      </w:r>
      <w:r>
        <w:rPr>
          <w:noProof/>
        </w:rPr>
        <w:tab/>
      </w:r>
      <w:r>
        <w:rPr>
          <w:noProof/>
        </w:rPr>
        <w:fldChar w:fldCharType="begin"/>
      </w:r>
      <w:r>
        <w:rPr>
          <w:noProof/>
        </w:rPr>
        <w:instrText xml:space="preserve"> PAGEREF _Toc170980613 \h </w:instrText>
      </w:r>
      <w:r>
        <w:rPr>
          <w:noProof/>
        </w:rPr>
      </w:r>
      <w:r>
        <w:rPr>
          <w:noProof/>
        </w:rPr>
        <w:fldChar w:fldCharType="separate"/>
      </w:r>
      <w:r>
        <w:rPr>
          <w:noProof/>
        </w:rPr>
        <w:t>46</w:t>
      </w:r>
      <w:r>
        <w:rPr>
          <w:noProof/>
        </w:rPr>
        <w:fldChar w:fldCharType="end"/>
      </w:r>
    </w:p>
    <w:p w14:paraId="1B56E19F" w14:textId="34358D3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7.3.5.3.2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 xml:space="preserve">Use of </w:t>
      </w:r>
      <w:r w:rsidRPr="00EA48F2">
        <w:rPr>
          <w:rFonts w:eastAsia="SimSun"/>
          <w:noProof/>
          <w:lang w:eastAsia="zh-CN"/>
        </w:rPr>
        <w:t>d</w:t>
      </w:r>
      <w:r w:rsidRPr="00EA48F2">
        <w:rPr>
          <w:rFonts w:eastAsia="SimSun"/>
          <w:noProof/>
        </w:rPr>
        <w:t>ynamic MBMS user service establishment</w:t>
      </w:r>
      <w:r>
        <w:rPr>
          <w:noProof/>
        </w:rPr>
        <w:tab/>
      </w:r>
      <w:r>
        <w:rPr>
          <w:noProof/>
        </w:rPr>
        <w:fldChar w:fldCharType="begin"/>
      </w:r>
      <w:r>
        <w:rPr>
          <w:noProof/>
        </w:rPr>
        <w:instrText xml:space="preserve"> PAGEREF _Toc170980614 \h </w:instrText>
      </w:r>
      <w:r>
        <w:rPr>
          <w:noProof/>
        </w:rPr>
      </w:r>
      <w:r>
        <w:rPr>
          <w:noProof/>
        </w:rPr>
        <w:fldChar w:fldCharType="separate"/>
      </w:r>
      <w:r>
        <w:rPr>
          <w:noProof/>
        </w:rPr>
        <w:t>48</w:t>
      </w:r>
      <w:r>
        <w:rPr>
          <w:noProof/>
        </w:rPr>
        <w:fldChar w:fldCharType="end"/>
      </w:r>
    </w:p>
    <w:p w14:paraId="6F1A601C" w14:textId="1AF1513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7.3.5.3.3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Providing stored files in the MCData content server for distribution over MBMS</w:t>
      </w:r>
      <w:r>
        <w:rPr>
          <w:noProof/>
        </w:rPr>
        <w:tab/>
      </w:r>
      <w:r>
        <w:rPr>
          <w:noProof/>
        </w:rPr>
        <w:fldChar w:fldCharType="begin"/>
      </w:r>
      <w:r>
        <w:rPr>
          <w:noProof/>
        </w:rPr>
        <w:instrText xml:space="preserve"> PAGEREF _Toc170980615 \h </w:instrText>
      </w:r>
      <w:r>
        <w:rPr>
          <w:noProof/>
        </w:rPr>
      </w:r>
      <w:r>
        <w:rPr>
          <w:noProof/>
        </w:rPr>
        <w:fldChar w:fldCharType="separate"/>
      </w:r>
      <w:r>
        <w:rPr>
          <w:noProof/>
        </w:rPr>
        <w:t>49</w:t>
      </w:r>
      <w:r>
        <w:rPr>
          <w:noProof/>
        </w:rPr>
        <w:fldChar w:fldCharType="end"/>
      </w:r>
    </w:p>
    <w:p w14:paraId="61E5F9B9" w14:textId="7C0FB577" w:rsidR="006D0D52" w:rsidRDefault="006D0D52">
      <w:pPr>
        <w:pStyle w:val="TOC6"/>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7.3.5.3.3.1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General</w:t>
      </w:r>
      <w:r>
        <w:rPr>
          <w:noProof/>
        </w:rPr>
        <w:tab/>
      </w:r>
      <w:r>
        <w:rPr>
          <w:noProof/>
        </w:rPr>
        <w:fldChar w:fldCharType="begin"/>
      </w:r>
      <w:r>
        <w:rPr>
          <w:noProof/>
        </w:rPr>
        <w:instrText xml:space="preserve"> PAGEREF _Toc170980616 \h </w:instrText>
      </w:r>
      <w:r>
        <w:rPr>
          <w:noProof/>
        </w:rPr>
      </w:r>
      <w:r>
        <w:rPr>
          <w:noProof/>
        </w:rPr>
        <w:fldChar w:fldCharType="separate"/>
      </w:r>
      <w:r>
        <w:rPr>
          <w:noProof/>
        </w:rPr>
        <w:t>49</w:t>
      </w:r>
      <w:r>
        <w:rPr>
          <w:noProof/>
        </w:rPr>
        <w:fldChar w:fldCharType="end"/>
      </w:r>
    </w:p>
    <w:p w14:paraId="4EAA093F" w14:textId="0762FCFC" w:rsidR="006D0D52" w:rsidRDefault="006D0D52">
      <w:pPr>
        <w:pStyle w:val="TOC6"/>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7.3.5.3.3.2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 xml:space="preserve">File fetching by the </w:t>
      </w:r>
      <w:r w:rsidRPr="00EA48F2">
        <w:rPr>
          <w:rFonts w:eastAsia="SimSun"/>
          <w:noProof/>
          <w:lang w:eastAsia="zh-CN"/>
        </w:rPr>
        <w:t>MCData server</w:t>
      </w:r>
      <w:r>
        <w:rPr>
          <w:noProof/>
        </w:rPr>
        <w:tab/>
      </w:r>
      <w:r>
        <w:rPr>
          <w:noProof/>
        </w:rPr>
        <w:fldChar w:fldCharType="begin"/>
      </w:r>
      <w:r>
        <w:rPr>
          <w:noProof/>
        </w:rPr>
        <w:instrText xml:space="preserve"> PAGEREF _Toc170980617 \h </w:instrText>
      </w:r>
      <w:r>
        <w:rPr>
          <w:noProof/>
        </w:rPr>
      </w:r>
      <w:r>
        <w:rPr>
          <w:noProof/>
        </w:rPr>
        <w:fldChar w:fldCharType="separate"/>
      </w:r>
      <w:r>
        <w:rPr>
          <w:noProof/>
        </w:rPr>
        <w:t>49</w:t>
      </w:r>
      <w:r>
        <w:rPr>
          <w:noProof/>
        </w:rPr>
        <w:fldChar w:fldCharType="end"/>
      </w:r>
    </w:p>
    <w:p w14:paraId="6C3183F6" w14:textId="38EF5285" w:rsidR="006D0D52" w:rsidRDefault="006D0D52">
      <w:pPr>
        <w:pStyle w:val="TOC6"/>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7.3.5.3.3.3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 xml:space="preserve">File fetching by the </w:t>
      </w:r>
      <w:r w:rsidRPr="00EA48F2">
        <w:rPr>
          <w:rFonts w:eastAsia="SimSun"/>
          <w:noProof/>
          <w:lang w:eastAsia="zh-CN"/>
        </w:rPr>
        <w:t>BM</w:t>
      </w:r>
      <w:r w:rsidRPr="00EA48F2">
        <w:rPr>
          <w:rFonts w:eastAsia="SimSun"/>
          <w:noProof/>
          <w:lang w:eastAsia="zh-CN"/>
        </w:rPr>
        <w:noBreakHyphen/>
        <w:t>SC</w:t>
      </w:r>
      <w:r>
        <w:rPr>
          <w:noProof/>
        </w:rPr>
        <w:tab/>
      </w:r>
      <w:r>
        <w:rPr>
          <w:noProof/>
        </w:rPr>
        <w:fldChar w:fldCharType="begin"/>
      </w:r>
      <w:r>
        <w:rPr>
          <w:noProof/>
        </w:rPr>
        <w:instrText xml:space="preserve"> PAGEREF _Toc170980618 \h </w:instrText>
      </w:r>
      <w:r>
        <w:rPr>
          <w:noProof/>
        </w:rPr>
      </w:r>
      <w:r>
        <w:rPr>
          <w:noProof/>
        </w:rPr>
        <w:fldChar w:fldCharType="separate"/>
      </w:r>
      <w:r>
        <w:rPr>
          <w:noProof/>
        </w:rPr>
        <w:t>51</w:t>
      </w:r>
      <w:r>
        <w:rPr>
          <w:noProof/>
        </w:rPr>
        <w:fldChar w:fldCharType="end"/>
      </w:r>
    </w:p>
    <w:p w14:paraId="42A0588C" w14:textId="4C7D085A"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7.3.6</w:t>
      </w:r>
      <w:r>
        <w:rPr>
          <w:rFonts w:asciiTheme="minorHAnsi" w:eastAsiaTheme="minorEastAsia" w:hAnsiTheme="minorHAnsi" w:cstheme="minorBidi"/>
          <w:noProof/>
          <w:kern w:val="2"/>
          <w:sz w:val="24"/>
          <w:szCs w:val="24"/>
          <w:lang w:eastAsia="en-GB"/>
          <w14:ligatures w14:val="standardContextual"/>
        </w:rPr>
        <w:tab/>
      </w:r>
      <w:r w:rsidRPr="00EA48F2">
        <w:rPr>
          <w:noProof/>
          <w:lang w:val="en-US"/>
        </w:rPr>
        <w:t>Group communication connect and disconnect over MBMS bearer procedures</w:t>
      </w:r>
      <w:r>
        <w:rPr>
          <w:noProof/>
        </w:rPr>
        <w:tab/>
      </w:r>
      <w:r>
        <w:rPr>
          <w:noProof/>
        </w:rPr>
        <w:fldChar w:fldCharType="begin"/>
      </w:r>
      <w:r>
        <w:rPr>
          <w:noProof/>
        </w:rPr>
        <w:instrText xml:space="preserve"> PAGEREF _Toc170980619 \h </w:instrText>
      </w:r>
      <w:r>
        <w:rPr>
          <w:noProof/>
        </w:rPr>
      </w:r>
      <w:r>
        <w:rPr>
          <w:noProof/>
        </w:rPr>
        <w:fldChar w:fldCharType="separate"/>
      </w:r>
      <w:r>
        <w:rPr>
          <w:noProof/>
        </w:rPr>
        <w:t>52</w:t>
      </w:r>
      <w:r>
        <w:rPr>
          <w:noProof/>
        </w:rPr>
        <w:fldChar w:fldCharType="end"/>
      </w:r>
    </w:p>
    <w:p w14:paraId="1C71C728" w14:textId="4A2938CA"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_Toc170980620 \h </w:instrText>
      </w:r>
      <w:r>
        <w:rPr>
          <w:noProof/>
        </w:rPr>
      </w:r>
      <w:r>
        <w:rPr>
          <w:noProof/>
        </w:rPr>
        <w:fldChar w:fldCharType="separate"/>
      </w:r>
      <w:r>
        <w:rPr>
          <w:noProof/>
        </w:rPr>
        <w:t>52</w:t>
      </w:r>
      <w:r>
        <w:rPr>
          <w:noProof/>
        </w:rPr>
        <w:fldChar w:fldCharType="end"/>
      </w:r>
    </w:p>
    <w:p w14:paraId="53F20A45" w14:textId="02A57B4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7.3.6</w:t>
      </w:r>
      <w:r w:rsidRPr="00EA48F2">
        <w:rPr>
          <w:noProof/>
          <w:lang w:val="en-US"/>
        </w:rPr>
        <w:t>.2</w:t>
      </w:r>
      <w:r>
        <w:rPr>
          <w:rFonts w:asciiTheme="minorHAnsi" w:eastAsiaTheme="minorEastAsia" w:hAnsiTheme="minorHAnsi" w:cstheme="minorBidi"/>
          <w:noProof/>
          <w:kern w:val="2"/>
          <w:sz w:val="24"/>
          <w:szCs w:val="24"/>
          <w:lang w:eastAsia="en-GB"/>
          <w14:ligatures w14:val="standardContextual"/>
        </w:rPr>
        <w:tab/>
      </w:r>
      <w:r w:rsidRPr="00EA48F2">
        <w:rPr>
          <w:noProof/>
          <w:lang w:val="en-US"/>
        </w:rPr>
        <w:t>Procedure</w:t>
      </w:r>
      <w:r>
        <w:rPr>
          <w:noProof/>
        </w:rPr>
        <w:tab/>
      </w:r>
      <w:r>
        <w:rPr>
          <w:noProof/>
        </w:rPr>
        <w:fldChar w:fldCharType="begin"/>
      </w:r>
      <w:r>
        <w:rPr>
          <w:noProof/>
        </w:rPr>
        <w:instrText xml:space="preserve"> PAGEREF _Toc170980621 \h </w:instrText>
      </w:r>
      <w:r>
        <w:rPr>
          <w:noProof/>
        </w:rPr>
      </w:r>
      <w:r>
        <w:rPr>
          <w:noProof/>
        </w:rPr>
        <w:fldChar w:fldCharType="separate"/>
      </w:r>
      <w:r>
        <w:rPr>
          <w:noProof/>
        </w:rPr>
        <w:t>53</w:t>
      </w:r>
      <w:r>
        <w:rPr>
          <w:noProof/>
        </w:rPr>
        <w:fldChar w:fldCharType="end"/>
      </w:r>
    </w:p>
    <w:p w14:paraId="0780D083" w14:textId="0DAD108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7.3.6.2.1</w:t>
      </w:r>
      <w:r>
        <w:rPr>
          <w:rFonts w:asciiTheme="minorHAnsi" w:eastAsiaTheme="minorEastAsia" w:hAnsiTheme="minorHAnsi" w:cstheme="minorBidi"/>
          <w:noProof/>
          <w:kern w:val="2"/>
          <w:sz w:val="24"/>
          <w:szCs w:val="24"/>
          <w:lang w:eastAsia="en-GB"/>
          <w14:ligatures w14:val="standardContextual"/>
        </w:rPr>
        <w:tab/>
      </w:r>
      <w:r w:rsidRPr="00EA48F2">
        <w:rPr>
          <w:noProof/>
          <w:lang w:val="en-US"/>
        </w:rPr>
        <w:t>Group communication connect over MBMS bearer</w:t>
      </w:r>
      <w:r>
        <w:rPr>
          <w:noProof/>
        </w:rPr>
        <w:tab/>
      </w:r>
      <w:r>
        <w:rPr>
          <w:noProof/>
        </w:rPr>
        <w:fldChar w:fldCharType="begin"/>
      </w:r>
      <w:r>
        <w:rPr>
          <w:noProof/>
        </w:rPr>
        <w:instrText xml:space="preserve"> PAGEREF _Toc170980622 \h </w:instrText>
      </w:r>
      <w:r>
        <w:rPr>
          <w:noProof/>
        </w:rPr>
      </w:r>
      <w:r>
        <w:rPr>
          <w:noProof/>
        </w:rPr>
        <w:fldChar w:fldCharType="separate"/>
      </w:r>
      <w:r>
        <w:rPr>
          <w:noProof/>
        </w:rPr>
        <w:t>53</w:t>
      </w:r>
      <w:r>
        <w:rPr>
          <w:noProof/>
        </w:rPr>
        <w:fldChar w:fldCharType="end"/>
      </w:r>
    </w:p>
    <w:p w14:paraId="73CBE417" w14:textId="7D4DB6E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7.3.6.2.2</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sidRPr="00EA48F2">
        <w:rPr>
          <w:noProof/>
          <w:lang w:val="en-US"/>
        </w:rPr>
        <w:t>communication</w:t>
      </w:r>
      <w:r>
        <w:rPr>
          <w:noProof/>
        </w:rPr>
        <w:t xml:space="preserve"> disconnect from </w:t>
      </w:r>
      <w:r w:rsidRPr="00EA48F2">
        <w:rPr>
          <w:noProof/>
          <w:lang w:val="en-US"/>
        </w:rPr>
        <w:t>MBMS bearer</w:t>
      </w:r>
      <w:r>
        <w:rPr>
          <w:noProof/>
        </w:rPr>
        <w:tab/>
      </w:r>
      <w:r>
        <w:rPr>
          <w:noProof/>
        </w:rPr>
        <w:fldChar w:fldCharType="begin"/>
      </w:r>
      <w:r>
        <w:rPr>
          <w:noProof/>
        </w:rPr>
        <w:instrText xml:space="preserve"> PAGEREF _Toc170980623 \h </w:instrText>
      </w:r>
      <w:r>
        <w:rPr>
          <w:noProof/>
        </w:rPr>
      </w:r>
      <w:r>
        <w:rPr>
          <w:noProof/>
        </w:rPr>
        <w:fldChar w:fldCharType="separate"/>
      </w:r>
      <w:r>
        <w:rPr>
          <w:noProof/>
        </w:rPr>
        <w:t>54</w:t>
      </w:r>
      <w:r>
        <w:rPr>
          <w:noProof/>
        </w:rPr>
        <w:fldChar w:fldCharType="end"/>
      </w:r>
    </w:p>
    <w:p w14:paraId="6FFA3087" w14:textId="4BD2DCF5"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w:t>
      </w:r>
      <w:r>
        <w:rPr>
          <w:noProof/>
        </w:rPr>
        <w:tab/>
      </w:r>
      <w:r>
        <w:rPr>
          <w:noProof/>
        </w:rPr>
        <w:fldChar w:fldCharType="begin"/>
      </w:r>
      <w:r>
        <w:rPr>
          <w:noProof/>
        </w:rPr>
        <w:instrText xml:space="preserve"> PAGEREF _Toc170980624 \h </w:instrText>
      </w:r>
      <w:r>
        <w:rPr>
          <w:noProof/>
        </w:rPr>
      </w:r>
      <w:r>
        <w:rPr>
          <w:noProof/>
        </w:rPr>
        <w:fldChar w:fldCharType="separate"/>
      </w:r>
      <w:r>
        <w:rPr>
          <w:noProof/>
        </w:rPr>
        <w:t>54</w:t>
      </w:r>
      <w:r>
        <w:rPr>
          <w:noProof/>
        </w:rPr>
        <w:fldChar w:fldCharType="end"/>
      </w:r>
    </w:p>
    <w:p w14:paraId="6C2493B7" w14:textId="6A18B8F2"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_Toc170980625 \h </w:instrText>
      </w:r>
      <w:r>
        <w:rPr>
          <w:noProof/>
        </w:rPr>
      </w:r>
      <w:r>
        <w:rPr>
          <w:noProof/>
        </w:rPr>
        <w:fldChar w:fldCharType="separate"/>
      </w:r>
      <w:r>
        <w:rPr>
          <w:noProof/>
        </w:rPr>
        <w:t>54</w:t>
      </w:r>
      <w:r>
        <w:rPr>
          <w:noProof/>
        </w:rPr>
        <w:fldChar w:fldCharType="end"/>
      </w:r>
    </w:p>
    <w:p w14:paraId="5243CA3E" w14:textId="1D9FB9B7"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7.4.2</w:t>
      </w:r>
      <w:r>
        <w:rPr>
          <w:rFonts w:asciiTheme="minorHAnsi" w:eastAsiaTheme="minorEastAsia" w:hAnsiTheme="minorHAnsi" w:cstheme="minorBidi"/>
          <w:noProof/>
          <w:kern w:val="2"/>
          <w:sz w:val="24"/>
          <w:szCs w:val="24"/>
          <w:lang w:eastAsia="en-GB"/>
          <w14:ligatures w14:val="standardContextual"/>
        </w:rPr>
        <w:tab/>
      </w:r>
      <w:r>
        <w:rPr>
          <w:noProof/>
          <w:lang w:eastAsia="zh-CN"/>
        </w:rPr>
        <w:t>Short data service for on-network</w:t>
      </w:r>
      <w:r>
        <w:rPr>
          <w:noProof/>
        </w:rPr>
        <w:tab/>
      </w:r>
      <w:r>
        <w:rPr>
          <w:noProof/>
        </w:rPr>
        <w:fldChar w:fldCharType="begin"/>
      </w:r>
      <w:r>
        <w:rPr>
          <w:noProof/>
        </w:rPr>
        <w:instrText xml:space="preserve"> PAGEREF _Toc170980626 \h </w:instrText>
      </w:r>
      <w:r>
        <w:rPr>
          <w:noProof/>
        </w:rPr>
      </w:r>
      <w:r>
        <w:rPr>
          <w:noProof/>
        </w:rPr>
        <w:fldChar w:fldCharType="separate"/>
      </w:r>
      <w:r>
        <w:rPr>
          <w:noProof/>
        </w:rPr>
        <w:t>55</w:t>
      </w:r>
      <w:r>
        <w:rPr>
          <w:noProof/>
        </w:rPr>
        <w:fldChar w:fldCharType="end"/>
      </w:r>
    </w:p>
    <w:p w14:paraId="0DB2829F" w14:textId="3C14E5A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w:t>
      </w:r>
      <w:r>
        <w:rPr>
          <w:noProof/>
        </w:rPr>
        <w:tab/>
      </w:r>
      <w:r>
        <w:rPr>
          <w:noProof/>
        </w:rPr>
        <w:fldChar w:fldCharType="begin"/>
      </w:r>
      <w:r>
        <w:rPr>
          <w:noProof/>
        </w:rPr>
        <w:instrText xml:space="preserve"> PAGEREF _Toc170980627 \h </w:instrText>
      </w:r>
      <w:r>
        <w:rPr>
          <w:noProof/>
        </w:rPr>
      </w:r>
      <w:r>
        <w:rPr>
          <w:noProof/>
        </w:rPr>
        <w:fldChar w:fldCharType="separate"/>
      </w:r>
      <w:r>
        <w:rPr>
          <w:noProof/>
        </w:rPr>
        <w:t>55</w:t>
      </w:r>
      <w:r>
        <w:rPr>
          <w:noProof/>
        </w:rPr>
        <w:fldChar w:fldCharType="end"/>
      </w:r>
    </w:p>
    <w:p w14:paraId="1449B5ED" w14:textId="5981AA3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standalone data request</w:t>
      </w:r>
      <w:r>
        <w:rPr>
          <w:noProof/>
        </w:rPr>
        <w:tab/>
      </w:r>
      <w:r>
        <w:rPr>
          <w:noProof/>
        </w:rPr>
        <w:fldChar w:fldCharType="begin"/>
      </w:r>
      <w:r>
        <w:rPr>
          <w:noProof/>
        </w:rPr>
        <w:instrText xml:space="preserve"> PAGEREF _Toc170980628 \h </w:instrText>
      </w:r>
      <w:r>
        <w:rPr>
          <w:noProof/>
        </w:rPr>
      </w:r>
      <w:r>
        <w:rPr>
          <w:noProof/>
        </w:rPr>
        <w:fldChar w:fldCharType="separate"/>
      </w:r>
      <w:r>
        <w:rPr>
          <w:noProof/>
        </w:rPr>
        <w:t>55</w:t>
      </w:r>
      <w:r>
        <w:rPr>
          <w:noProof/>
        </w:rPr>
        <w:fldChar w:fldCharType="end"/>
      </w:r>
    </w:p>
    <w:p w14:paraId="6AD5065C" w14:textId="0878AC8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data disposition notification</w:t>
      </w:r>
      <w:r>
        <w:rPr>
          <w:noProof/>
        </w:rPr>
        <w:tab/>
      </w:r>
      <w:r>
        <w:rPr>
          <w:noProof/>
        </w:rPr>
        <w:fldChar w:fldCharType="begin"/>
      </w:r>
      <w:r>
        <w:rPr>
          <w:noProof/>
        </w:rPr>
        <w:instrText xml:space="preserve"> PAGEREF _Toc170980629 \h </w:instrText>
      </w:r>
      <w:r>
        <w:rPr>
          <w:noProof/>
        </w:rPr>
      </w:r>
      <w:r>
        <w:rPr>
          <w:noProof/>
        </w:rPr>
        <w:fldChar w:fldCharType="separate"/>
      </w:r>
      <w:r>
        <w:rPr>
          <w:noProof/>
        </w:rPr>
        <w:t>56</w:t>
      </w:r>
      <w:r>
        <w:rPr>
          <w:noProof/>
        </w:rPr>
        <w:fldChar w:fldCharType="end"/>
      </w:r>
    </w:p>
    <w:p w14:paraId="0961D948" w14:textId="264AB16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standalone session data request</w:t>
      </w:r>
      <w:r>
        <w:rPr>
          <w:noProof/>
        </w:rPr>
        <w:tab/>
      </w:r>
      <w:r>
        <w:rPr>
          <w:noProof/>
        </w:rPr>
        <w:fldChar w:fldCharType="begin"/>
      </w:r>
      <w:r>
        <w:rPr>
          <w:noProof/>
        </w:rPr>
        <w:instrText xml:space="preserve"> PAGEREF _Toc170980630 \h </w:instrText>
      </w:r>
      <w:r>
        <w:rPr>
          <w:noProof/>
        </w:rPr>
      </w:r>
      <w:r>
        <w:rPr>
          <w:noProof/>
        </w:rPr>
        <w:fldChar w:fldCharType="separate"/>
      </w:r>
      <w:r>
        <w:rPr>
          <w:noProof/>
        </w:rPr>
        <w:t>56</w:t>
      </w:r>
      <w:r>
        <w:rPr>
          <w:noProof/>
        </w:rPr>
        <w:fldChar w:fldCharType="end"/>
      </w:r>
    </w:p>
    <w:p w14:paraId="09D95B54" w14:textId="125749D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standalone session data response</w:t>
      </w:r>
      <w:r>
        <w:rPr>
          <w:noProof/>
        </w:rPr>
        <w:tab/>
      </w:r>
      <w:r>
        <w:rPr>
          <w:noProof/>
        </w:rPr>
        <w:fldChar w:fldCharType="begin"/>
      </w:r>
      <w:r>
        <w:rPr>
          <w:noProof/>
        </w:rPr>
        <w:instrText xml:space="preserve"> PAGEREF _Toc170980631 \h </w:instrText>
      </w:r>
      <w:r>
        <w:rPr>
          <w:noProof/>
        </w:rPr>
      </w:r>
      <w:r>
        <w:rPr>
          <w:noProof/>
        </w:rPr>
        <w:fldChar w:fldCharType="separate"/>
      </w:r>
      <w:r>
        <w:rPr>
          <w:noProof/>
        </w:rPr>
        <w:t>58</w:t>
      </w:r>
      <w:r>
        <w:rPr>
          <w:noProof/>
        </w:rPr>
        <w:fldChar w:fldCharType="end"/>
      </w:r>
    </w:p>
    <w:p w14:paraId="72915385" w14:textId="5C6F4D5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7.4.2.1.5</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session data request</w:t>
      </w:r>
      <w:r>
        <w:rPr>
          <w:noProof/>
        </w:rPr>
        <w:tab/>
      </w:r>
      <w:r>
        <w:rPr>
          <w:noProof/>
        </w:rPr>
        <w:fldChar w:fldCharType="begin"/>
      </w:r>
      <w:r>
        <w:rPr>
          <w:noProof/>
        </w:rPr>
        <w:instrText xml:space="preserve"> PAGEREF _Toc170980632 \h </w:instrText>
      </w:r>
      <w:r>
        <w:rPr>
          <w:noProof/>
        </w:rPr>
      </w:r>
      <w:r>
        <w:rPr>
          <w:noProof/>
        </w:rPr>
        <w:fldChar w:fldCharType="separate"/>
      </w:r>
      <w:r>
        <w:rPr>
          <w:noProof/>
        </w:rPr>
        <w:t>58</w:t>
      </w:r>
      <w:r>
        <w:rPr>
          <w:noProof/>
        </w:rPr>
        <w:fldChar w:fldCharType="end"/>
      </w:r>
    </w:p>
    <w:p w14:paraId="4C3E0363" w14:textId="16F94DB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lastRenderedPageBreak/>
        <w:t>7.4.2.1.6</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session data response</w:t>
      </w:r>
      <w:r>
        <w:rPr>
          <w:noProof/>
        </w:rPr>
        <w:tab/>
      </w:r>
      <w:r>
        <w:rPr>
          <w:noProof/>
        </w:rPr>
        <w:fldChar w:fldCharType="begin"/>
      </w:r>
      <w:r>
        <w:rPr>
          <w:noProof/>
        </w:rPr>
        <w:instrText xml:space="preserve"> PAGEREF _Toc170980633 \h </w:instrText>
      </w:r>
      <w:r>
        <w:rPr>
          <w:noProof/>
        </w:rPr>
      </w:r>
      <w:r>
        <w:rPr>
          <w:noProof/>
        </w:rPr>
        <w:fldChar w:fldCharType="separate"/>
      </w:r>
      <w:r>
        <w:rPr>
          <w:noProof/>
        </w:rPr>
        <w:t>59</w:t>
      </w:r>
      <w:r>
        <w:rPr>
          <w:noProof/>
        </w:rPr>
        <w:fldChar w:fldCharType="end"/>
      </w:r>
    </w:p>
    <w:p w14:paraId="0214C05D" w14:textId="19E64F4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7.4.2.1.7</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standalone data request (MCData client – MCData server)</w:t>
      </w:r>
      <w:r>
        <w:rPr>
          <w:noProof/>
        </w:rPr>
        <w:tab/>
      </w:r>
      <w:r>
        <w:rPr>
          <w:noProof/>
        </w:rPr>
        <w:fldChar w:fldCharType="begin"/>
      </w:r>
      <w:r>
        <w:rPr>
          <w:noProof/>
        </w:rPr>
        <w:instrText xml:space="preserve"> PAGEREF _Toc170980634 \h </w:instrText>
      </w:r>
      <w:r>
        <w:rPr>
          <w:noProof/>
        </w:rPr>
      </w:r>
      <w:r>
        <w:rPr>
          <w:noProof/>
        </w:rPr>
        <w:fldChar w:fldCharType="separate"/>
      </w:r>
      <w:r>
        <w:rPr>
          <w:noProof/>
        </w:rPr>
        <w:t>59</w:t>
      </w:r>
      <w:r>
        <w:rPr>
          <w:noProof/>
        </w:rPr>
        <w:fldChar w:fldCharType="end"/>
      </w:r>
    </w:p>
    <w:p w14:paraId="712469A1" w14:textId="4C1B453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7.4.2.1.8</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standalone data request (MCData server – MCData client)</w:t>
      </w:r>
      <w:r>
        <w:rPr>
          <w:noProof/>
        </w:rPr>
        <w:tab/>
      </w:r>
      <w:r>
        <w:rPr>
          <w:noProof/>
        </w:rPr>
        <w:fldChar w:fldCharType="begin"/>
      </w:r>
      <w:r>
        <w:rPr>
          <w:noProof/>
        </w:rPr>
        <w:instrText xml:space="preserve"> PAGEREF _Toc170980635 \h </w:instrText>
      </w:r>
      <w:r>
        <w:rPr>
          <w:noProof/>
        </w:rPr>
      </w:r>
      <w:r>
        <w:rPr>
          <w:noProof/>
        </w:rPr>
        <w:fldChar w:fldCharType="separate"/>
      </w:r>
      <w:r>
        <w:rPr>
          <w:noProof/>
        </w:rPr>
        <w:t>60</w:t>
      </w:r>
      <w:r>
        <w:rPr>
          <w:noProof/>
        </w:rPr>
        <w:fldChar w:fldCharType="end"/>
      </w:r>
    </w:p>
    <w:p w14:paraId="1CF52806" w14:textId="1A782AD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7.4.2.1.9</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data disposition notification (MCData server – MCData client)</w:t>
      </w:r>
      <w:r>
        <w:rPr>
          <w:noProof/>
        </w:rPr>
        <w:tab/>
      </w:r>
      <w:r>
        <w:rPr>
          <w:noProof/>
        </w:rPr>
        <w:fldChar w:fldCharType="begin"/>
      </w:r>
      <w:r>
        <w:rPr>
          <w:noProof/>
        </w:rPr>
        <w:instrText xml:space="preserve"> PAGEREF _Toc170980636 \h </w:instrText>
      </w:r>
      <w:r>
        <w:rPr>
          <w:noProof/>
        </w:rPr>
      </w:r>
      <w:r>
        <w:rPr>
          <w:noProof/>
        </w:rPr>
        <w:fldChar w:fldCharType="separate"/>
      </w:r>
      <w:r>
        <w:rPr>
          <w:noProof/>
        </w:rPr>
        <w:t>61</w:t>
      </w:r>
      <w:r>
        <w:rPr>
          <w:noProof/>
        </w:rPr>
        <w:fldChar w:fldCharType="end"/>
      </w:r>
    </w:p>
    <w:p w14:paraId="040D3331" w14:textId="44C9A87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7.4.2.1.9A</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aggregated data disposition notification</w:t>
      </w:r>
      <w:r>
        <w:rPr>
          <w:noProof/>
        </w:rPr>
        <w:tab/>
      </w:r>
      <w:r>
        <w:rPr>
          <w:noProof/>
        </w:rPr>
        <w:fldChar w:fldCharType="begin"/>
      </w:r>
      <w:r>
        <w:rPr>
          <w:noProof/>
        </w:rPr>
        <w:instrText xml:space="preserve"> PAGEREF _Toc170980637 \h </w:instrText>
      </w:r>
      <w:r>
        <w:rPr>
          <w:noProof/>
        </w:rPr>
      </w:r>
      <w:r>
        <w:rPr>
          <w:noProof/>
        </w:rPr>
        <w:fldChar w:fldCharType="separate"/>
      </w:r>
      <w:r>
        <w:rPr>
          <w:noProof/>
        </w:rPr>
        <w:t>61</w:t>
      </w:r>
      <w:r>
        <w:rPr>
          <w:noProof/>
        </w:rPr>
        <w:fldChar w:fldCharType="end"/>
      </w:r>
    </w:p>
    <w:p w14:paraId="09719D72" w14:textId="5B34794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7.4.2.1.10</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 xml:space="preserve">MCData group session standalone data request (MCData client </w:t>
      </w:r>
      <w:r>
        <w:rPr>
          <w:noProof/>
        </w:rPr>
        <w:t>–</w:t>
      </w:r>
      <w:r w:rsidRPr="00EA48F2">
        <w:rPr>
          <w:rFonts w:eastAsia="SimSun"/>
          <w:noProof/>
        </w:rPr>
        <w:t xml:space="preserve"> MCData server)</w:t>
      </w:r>
      <w:r>
        <w:rPr>
          <w:noProof/>
        </w:rPr>
        <w:tab/>
      </w:r>
      <w:r>
        <w:rPr>
          <w:noProof/>
        </w:rPr>
        <w:fldChar w:fldCharType="begin"/>
      </w:r>
      <w:r>
        <w:rPr>
          <w:noProof/>
        </w:rPr>
        <w:instrText xml:space="preserve"> PAGEREF _Toc170980638 \h </w:instrText>
      </w:r>
      <w:r>
        <w:rPr>
          <w:noProof/>
        </w:rPr>
      </w:r>
      <w:r>
        <w:rPr>
          <w:noProof/>
        </w:rPr>
        <w:fldChar w:fldCharType="separate"/>
      </w:r>
      <w:r>
        <w:rPr>
          <w:noProof/>
        </w:rPr>
        <w:t>62</w:t>
      </w:r>
      <w:r>
        <w:rPr>
          <w:noProof/>
        </w:rPr>
        <w:fldChar w:fldCharType="end"/>
      </w:r>
    </w:p>
    <w:p w14:paraId="66B1CC31" w14:textId="2CACFD9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7.4.2.1.11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session standalone data request (MCData server – MCData client)</w:t>
      </w:r>
      <w:r>
        <w:rPr>
          <w:noProof/>
        </w:rPr>
        <w:tab/>
      </w:r>
      <w:r>
        <w:rPr>
          <w:noProof/>
        </w:rPr>
        <w:fldChar w:fldCharType="begin"/>
      </w:r>
      <w:r>
        <w:rPr>
          <w:noProof/>
        </w:rPr>
        <w:instrText xml:space="preserve"> PAGEREF _Toc170980639 \h </w:instrText>
      </w:r>
      <w:r>
        <w:rPr>
          <w:noProof/>
        </w:rPr>
      </w:r>
      <w:r>
        <w:rPr>
          <w:noProof/>
        </w:rPr>
        <w:fldChar w:fldCharType="separate"/>
      </w:r>
      <w:r>
        <w:rPr>
          <w:noProof/>
        </w:rPr>
        <w:t>63</w:t>
      </w:r>
      <w:r>
        <w:rPr>
          <w:noProof/>
        </w:rPr>
        <w:fldChar w:fldCharType="end"/>
      </w:r>
    </w:p>
    <w:p w14:paraId="4DF37354" w14:textId="303BE3C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7.4.2.1.12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session standalone data response</w:t>
      </w:r>
      <w:r>
        <w:rPr>
          <w:noProof/>
        </w:rPr>
        <w:tab/>
      </w:r>
      <w:r>
        <w:rPr>
          <w:noProof/>
        </w:rPr>
        <w:fldChar w:fldCharType="begin"/>
      </w:r>
      <w:r>
        <w:rPr>
          <w:noProof/>
        </w:rPr>
        <w:instrText xml:space="preserve"> PAGEREF _Toc170980640 \h </w:instrText>
      </w:r>
      <w:r>
        <w:rPr>
          <w:noProof/>
        </w:rPr>
      </w:r>
      <w:r>
        <w:rPr>
          <w:noProof/>
        </w:rPr>
        <w:fldChar w:fldCharType="separate"/>
      </w:r>
      <w:r>
        <w:rPr>
          <w:noProof/>
        </w:rPr>
        <w:t>63</w:t>
      </w:r>
      <w:r>
        <w:rPr>
          <w:noProof/>
        </w:rPr>
        <w:fldChar w:fldCharType="end"/>
      </w:r>
    </w:p>
    <w:p w14:paraId="0F9C3D34" w14:textId="3274966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7.4.2.1.13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data request (MCData client – MCData server)</w:t>
      </w:r>
      <w:r>
        <w:rPr>
          <w:noProof/>
        </w:rPr>
        <w:tab/>
      </w:r>
      <w:r>
        <w:rPr>
          <w:noProof/>
        </w:rPr>
        <w:fldChar w:fldCharType="begin"/>
      </w:r>
      <w:r>
        <w:rPr>
          <w:noProof/>
        </w:rPr>
        <w:instrText xml:space="preserve"> PAGEREF _Toc170980641 \h </w:instrText>
      </w:r>
      <w:r>
        <w:rPr>
          <w:noProof/>
        </w:rPr>
      </w:r>
      <w:r>
        <w:rPr>
          <w:noProof/>
        </w:rPr>
        <w:fldChar w:fldCharType="separate"/>
      </w:r>
      <w:r>
        <w:rPr>
          <w:noProof/>
        </w:rPr>
        <w:t>63</w:t>
      </w:r>
      <w:r>
        <w:rPr>
          <w:noProof/>
        </w:rPr>
        <w:fldChar w:fldCharType="end"/>
      </w:r>
    </w:p>
    <w:p w14:paraId="77E4A5A4" w14:textId="1C089EA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7.4.2.1.14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data request (MCData server – MCData client)</w:t>
      </w:r>
      <w:r>
        <w:rPr>
          <w:noProof/>
        </w:rPr>
        <w:tab/>
      </w:r>
      <w:r>
        <w:rPr>
          <w:noProof/>
        </w:rPr>
        <w:fldChar w:fldCharType="begin"/>
      </w:r>
      <w:r>
        <w:rPr>
          <w:noProof/>
        </w:rPr>
        <w:instrText xml:space="preserve"> PAGEREF _Toc170980642 \h </w:instrText>
      </w:r>
      <w:r>
        <w:rPr>
          <w:noProof/>
        </w:rPr>
      </w:r>
      <w:r>
        <w:rPr>
          <w:noProof/>
        </w:rPr>
        <w:fldChar w:fldCharType="separate"/>
      </w:r>
      <w:r>
        <w:rPr>
          <w:noProof/>
        </w:rPr>
        <w:t>64</w:t>
      </w:r>
      <w:r>
        <w:rPr>
          <w:noProof/>
        </w:rPr>
        <w:fldChar w:fldCharType="end"/>
      </w:r>
    </w:p>
    <w:p w14:paraId="19B375CC" w14:textId="56DED7A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7.4.2.1.15</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data response</w:t>
      </w:r>
      <w:r>
        <w:rPr>
          <w:noProof/>
        </w:rPr>
        <w:tab/>
      </w:r>
      <w:r>
        <w:rPr>
          <w:noProof/>
        </w:rPr>
        <w:fldChar w:fldCharType="begin"/>
      </w:r>
      <w:r>
        <w:rPr>
          <w:noProof/>
        </w:rPr>
        <w:instrText xml:space="preserve"> PAGEREF _Toc170980643 \h </w:instrText>
      </w:r>
      <w:r>
        <w:rPr>
          <w:noProof/>
        </w:rPr>
      </w:r>
      <w:r>
        <w:rPr>
          <w:noProof/>
        </w:rPr>
        <w:fldChar w:fldCharType="separate"/>
      </w:r>
      <w:r>
        <w:rPr>
          <w:noProof/>
        </w:rPr>
        <w:t>65</w:t>
      </w:r>
      <w:r>
        <w:rPr>
          <w:noProof/>
        </w:rPr>
        <w:fldChar w:fldCharType="end"/>
      </w:r>
    </w:p>
    <w:p w14:paraId="14BAD845" w14:textId="7903B58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7.4.2.1.16</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one-to-one SDS communication upgrade request</w:t>
      </w:r>
      <w:r>
        <w:rPr>
          <w:noProof/>
        </w:rPr>
        <w:tab/>
      </w:r>
      <w:r>
        <w:rPr>
          <w:noProof/>
        </w:rPr>
        <w:fldChar w:fldCharType="begin"/>
      </w:r>
      <w:r>
        <w:rPr>
          <w:noProof/>
        </w:rPr>
        <w:instrText xml:space="preserve"> PAGEREF _Toc170980644 \h </w:instrText>
      </w:r>
      <w:r>
        <w:rPr>
          <w:noProof/>
        </w:rPr>
      </w:r>
      <w:r>
        <w:rPr>
          <w:noProof/>
        </w:rPr>
        <w:fldChar w:fldCharType="separate"/>
      </w:r>
      <w:r>
        <w:rPr>
          <w:noProof/>
        </w:rPr>
        <w:t>65</w:t>
      </w:r>
      <w:r>
        <w:rPr>
          <w:noProof/>
        </w:rPr>
        <w:fldChar w:fldCharType="end"/>
      </w:r>
    </w:p>
    <w:p w14:paraId="5F079BA4" w14:textId="5EB15C8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7.4.2.1.17</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one-to-one SDS communication upgrade response</w:t>
      </w:r>
      <w:r>
        <w:rPr>
          <w:noProof/>
        </w:rPr>
        <w:tab/>
      </w:r>
      <w:r>
        <w:rPr>
          <w:noProof/>
        </w:rPr>
        <w:fldChar w:fldCharType="begin"/>
      </w:r>
      <w:r>
        <w:rPr>
          <w:noProof/>
        </w:rPr>
        <w:instrText xml:space="preserve"> PAGEREF _Toc170980645 \h </w:instrText>
      </w:r>
      <w:r>
        <w:rPr>
          <w:noProof/>
        </w:rPr>
      </w:r>
      <w:r>
        <w:rPr>
          <w:noProof/>
        </w:rPr>
        <w:fldChar w:fldCharType="separate"/>
      </w:r>
      <w:r>
        <w:rPr>
          <w:noProof/>
        </w:rPr>
        <w:t>66</w:t>
      </w:r>
      <w:r>
        <w:rPr>
          <w:noProof/>
        </w:rPr>
        <w:fldChar w:fldCharType="end"/>
      </w:r>
    </w:p>
    <w:p w14:paraId="41EAD4D8" w14:textId="3C1ED6B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7.4.2.1.18</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SDS communication upgrade request</w:t>
      </w:r>
      <w:r>
        <w:rPr>
          <w:noProof/>
        </w:rPr>
        <w:tab/>
      </w:r>
      <w:r>
        <w:rPr>
          <w:noProof/>
        </w:rPr>
        <w:fldChar w:fldCharType="begin"/>
      </w:r>
      <w:r>
        <w:rPr>
          <w:noProof/>
        </w:rPr>
        <w:instrText xml:space="preserve"> PAGEREF _Toc170980646 \h </w:instrText>
      </w:r>
      <w:r>
        <w:rPr>
          <w:noProof/>
        </w:rPr>
      </w:r>
      <w:r>
        <w:rPr>
          <w:noProof/>
        </w:rPr>
        <w:fldChar w:fldCharType="separate"/>
      </w:r>
      <w:r>
        <w:rPr>
          <w:noProof/>
        </w:rPr>
        <w:t>66</w:t>
      </w:r>
      <w:r>
        <w:rPr>
          <w:noProof/>
        </w:rPr>
        <w:fldChar w:fldCharType="end"/>
      </w:r>
    </w:p>
    <w:p w14:paraId="68F43C61" w14:textId="64A96DF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7.4.2.1.19</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SDS communication upgrade response</w:t>
      </w:r>
      <w:r>
        <w:rPr>
          <w:noProof/>
        </w:rPr>
        <w:tab/>
      </w:r>
      <w:r>
        <w:rPr>
          <w:noProof/>
        </w:rPr>
        <w:fldChar w:fldCharType="begin"/>
      </w:r>
      <w:r>
        <w:rPr>
          <w:noProof/>
        </w:rPr>
        <w:instrText xml:space="preserve"> PAGEREF _Toc170980647 \h </w:instrText>
      </w:r>
      <w:r>
        <w:rPr>
          <w:noProof/>
        </w:rPr>
      </w:r>
      <w:r>
        <w:rPr>
          <w:noProof/>
        </w:rPr>
        <w:fldChar w:fldCharType="separate"/>
      </w:r>
      <w:r>
        <w:rPr>
          <w:noProof/>
        </w:rPr>
        <w:t>67</w:t>
      </w:r>
      <w:r>
        <w:rPr>
          <w:noProof/>
        </w:rPr>
        <w:fldChar w:fldCharType="end"/>
      </w:r>
    </w:p>
    <w:p w14:paraId="7CBD543D" w14:textId="0C8007F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7.4.2.1.20</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EA48F2">
        <w:rPr>
          <w:rFonts w:eastAsia="SimSun"/>
          <w:noProof/>
        </w:rPr>
        <w:t xml:space="preserve">communication </w:t>
      </w:r>
      <w:r>
        <w:rPr>
          <w:noProof/>
        </w:rPr>
        <w:t>in-progress priority state cancel request</w:t>
      </w:r>
      <w:r>
        <w:rPr>
          <w:noProof/>
        </w:rPr>
        <w:tab/>
      </w:r>
      <w:r>
        <w:rPr>
          <w:noProof/>
        </w:rPr>
        <w:fldChar w:fldCharType="begin"/>
      </w:r>
      <w:r>
        <w:rPr>
          <w:noProof/>
        </w:rPr>
        <w:instrText xml:space="preserve"> PAGEREF _Toc170980648 \h </w:instrText>
      </w:r>
      <w:r>
        <w:rPr>
          <w:noProof/>
        </w:rPr>
      </w:r>
      <w:r>
        <w:rPr>
          <w:noProof/>
        </w:rPr>
        <w:fldChar w:fldCharType="separate"/>
      </w:r>
      <w:r>
        <w:rPr>
          <w:noProof/>
        </w:rPr>
        <w:t>67</w:t>
      </w:r>
      <w:r>
        <w:rPr>
          <w:noProof/>
        </w:rPr>
        <w:fldChar w:fldCharType="end"/>
      </w:r>
    </w:p>
    <w:p w14:paraId="0655A3CC" w14:textId="24ED662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7.4.2.1.21</w:t>
      </w:r>
      <w:r>
        <w:rPr>
          <w:rFonts w:asciiTheme="minorHAnsi" w:eastAsiaTheme="minorEastAsia" w:hAnsiTheme="minorHAnsi" w:cstheme="minorBidi"/>
          <w:noProof/>
          <w:kern w:val="2"/>
          <w:sz w:val="24"/>
          <w:szCs w:val="24"/>
          <w:lang w:eastAsia="en-GB"/>
          <w14:ligatures w14:val="standardContextual"/>
        </w:rPr>
        <w:tab/>
      </w:r>
      <w:r>
        <w:rPr>
          <w:noProof/>
        </w:rPr>
        <w:t xml:space="preserve">MCData group SDS </w:t>
      </w:r>
      <w:r w:rsidRPr="00EA48F2">
        <w:rPr>
          <w:rFonts w:eastAsia="SimSun"/>
          <w:noProof/>
        </w:rPr>
        <w:t xml:space="preserve">communication </w:t>
      </w:r>
      <w:r>
        <w:rPr>
          <w:noProof/>
        </w:rPr>
        <w:t>in-progress priority state cancel response</w:t>
      </w:r>
      <w:r>
        <w:rPr>
          <w:noProof/>
        </w:rPr>
        <w:tab/>
      </w:r>
      <w:r>
        <w:rPr>
          <w:noProof/>
        </w:rPr>
        <w:fldChar w:fldCharType="begin"/>
      </w:r>
      <w:r>
        <w:rPr>
          <w:noProof/>
        </w:rPr>
        <w:instrText xml:space="preserve"> PAGEREF _Toc170980649 \h </w:instrText>
      </w:r>
      <w:r>
        <w:rPr>
          <w:noProof/>
        </w:rPr>
      </w:r>
      <w:r>
        <w:rPr>
          <w:noProof/>
        </w:rPr>
        <w:fldChar w:fldCharType="separate"/>
      </w:r>
      <w:r>
        <w:rPr>
          <w:noProof/>
        </w:rPr>
        <w:t>68</w:t>
      </w:r>
      <w:r>
        <w:rPr>
          <w:noProof/>
        </w:rPr>
        <w:fldChar w:fldCharType="end"/>
      </w:r>
    </w:p>
    <w:p w14:paraId="1E797180" w14:textId="4C22AA0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MCData functional alias resolution response</w:t>
      </w:r>
      <w:r>
        <w:rPr>
          <w:noProof/>
        </w:rPr>
        <w:tab/>
      </w:r>
      <w:r>
        <w:rPr>
          <w:noProof/>
        </w:rPr>
        <w:fldChar w:fldCharType="begin"/>
      </w:r>
      <w:r>
        <w:rPr>
          <w:noProof/>
        </w:rPr>
        <w:instrText xml:space="preserve"> PAGEREF _Toc170980650 \h </w:instrText>
      </w:r>
      <w:r>
        <w:rPr>
          <w:noProof/>
        </w:rPr>
      </w:r>
      <w:r>
        <w:rPr>
          <w:noProof/>
        </w:rPr>
        <w:fldChar w:fldCharType="separate"/>
      </w:r>
      <w:r>
        <w:rPr>
          <w:noProof/>
        </w:rPr>
        <w:t>68</w:t>
      </w:r>
      <w:r>
        <w:rPr>
          <w:noProof/>
        </w:rPr>
        <w:fldChar w:fldCharType="end"/>
      </w:r>
    </w:p>
    <w:p w14:paraId="3403EB4E" w14:textId="61003E5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standalone short data service using signalling control plane</w:t>
      </w:r>
      <w:r>
        <w:rPr>
          <w:noProof/>
        </w:rPr>
        <w:tab/>
      </w:r>
      <w:r>
        <w:rPr>
          <w:noProof/>
        </w:rPr>
        <w:fldChar w:fldCharType="begin"/>
      </w:r>
      <w:r>
        <w:rPr>
          <w:noProof/>
        </w:rPr>
        <w:instrText xml:space="preserve"> PAGEREF _Toc170980651 \h </w:instrText>
      </w:r>
      <w:r>
        <w:rPr>
          <w:noProof/>
        </w:rPr>
      </w:r>
      <w:r>
        <w:rPr>
          <w:noProof/>
        </w:rPr>
        <w:fldChar w:fldCharType="separate"/>
      </w:r>
      <w:r>
        <w:rPr>
          <w:noProof/>
        </w:rPr>
        <w:t>68</w:t>
      </w:r>
      <w:r>
        <w:rPr>
          <w:noProof/>
        </w:rPr>
        <w:fldChar w:fldCharType="end"/>
      </w:r>
    </w:p>
    <w:p w14:paraId="1566E4D5" w14:textId="7BC8093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_Toc170980652 \h </w:instrText>
      </w:r>
      <w:r>
        <w:rPr>
          <w:noProof/>
        </w:rPr>
      </w:r>
      <w:r>
        <w:rPr>
          <w:noProof/>
        </w:rPr>
        <w:fldChar w:fldCharType="separate"/>
      </w:r>
      <w:r>
        <w:rPr>
          <w:noProof/>
        </w:rPr>
        <w:t>68</w:t>
      </w:r>
      <w:r>
        <w:rPr>
          <w:noProof/>
        </w:rPr>
        <w:fldChar w:fldCharType="end"/>
      </w:r>
    </w:p>
    <w:p w14:paraId="27657C86" w14:textId="4A949AD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_Toc170980653 \h </w:instrText>
      </w:r>
      <w:r>
        <w:rPr>
          <w:noProof/>
        </w:rPr>
      </w:r>
      <w:r>
        <w:rPr>
          <w:noProof/>
        </w:rPr>
        <w:fldChar w:fldCharType="separate"/>
      </w:r>
      <w:r>
        <w:rPr>
          <w:noProof/>
        </w:rPr>
        <w:t>68</w:t>
      </w:r>
      <w:r>
        <w:rPr>
          <w:noProof/>
        </w:rPr>
        <w:fldChar w:fldCharType="end"/>
      </w:r>
    </w:p>
    <w:p w14:paraId="7B66DC8B" w14:textId="493A19B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 xml:space="preserve">One-to-one standalone </w:t>
      </w:r>
      <w:r>
        <w:rPr>
          <w:noProof/>
          <w:lang w:eastAsia="zh-CN"/>
        </w:rPr>
        <w:t>short data service using media plane</w:t>
      </w:r>
      <w:r>
        <w:rPr>
          <w:noProof/>
        </w:rPr>
        <w:tab/>
      </w:r>
      <w:r>
        <w:rPr>
          <w:noProof/>
        </w:rPr>
        <w:fldChar w:fldCharType="begin"/>
      </w:r>
      <w:r>
        <w:rPr>
          <w:noProof/>
        </w:rPr>
        <w:instrText xml:space="preserve"> PAGEREF _Toc170980654 \h </w:instrText>
      </w:r>
      <w:r>
        <w:rPr>
          <w:noProof/>
        </w:rPr>
      </w:r>
      <w:r>
        <w:rPr>
          <w:noProof/>
        </w:rPr>
        <w:fldChar w:fldCharType="separate"/>
      </w:r>
      <w:r>
        <w:rPr>
          <w:noProof/>
        </w:rPr>
        <w:t>70</w:t>
      </w:r>
      <w:r>
        <w:rPr>
          <w:noProof/>
        </w:rPr>
        <w:fldChar w:fldCharType="end"/>
      </w:r>
    </w:p>
    <w:p w14:paraId="3427C5B8" w14:textId="4DD25FA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_Toc170980655 \h </w:instrText>
      </w:r>
      <w:r>
        <w:rPr>
          <w:noProof/>
        </w:rPr>
      </w:r>
      <w:r>
        <w:rPr>
          <w:noProof/>
        </w:rPr>
        <w:fldChar w:fldCharType="separate"/>
      </w:r>
      <w:r>
        <w:rPr>
          <w:noProof/>
        </w:rPr>
        <w:t>70</w:t>
      </w:r>
      <w:r>
        <w:rPr>
          <w:noProof/>
        </w:rPr>
        <w:fldChar w:fldCharType="end"/>
      </w:r>
    </w:p>
    <w:p w14:paraId="74D8FC2E" w14:textId="37250DF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_Toc170980656 \h </w:instrText>
      </w:r>
      <w:r>
        <w:rPr>
          <w:noProof/>
        </w:rPr>
      </w:r>
      <w:r>
        <w:rPr>
          <w:noProof/>
        </w:rPr>
        <w:fldChar w:fldCharType="separate"/>
      </w:r>
      <w:r>
        <w:rPr>
          <w:noProof/>
        </w:rPr>
        <w:t>71</w:t>
      </w:r>
      <w:r>
        <w:rPr>
          <w:noProof/>
        </w:rPr>
        <w:fldChar w:fldCharType="end"/>
      </w:r>
    </w:p>
    <w:p w14:paraId="434F76D5" w14:textId="1CE9A928"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One-to-one short data service session</w:t>
      </w:r>
      <w:r>
        <w:rPr>
          <w:noProof/>
        </w:rPr>
        <w:tab/>
      </w:r>
      <w:r>
        <w:rPr>
          <w:noProof/>
        </w:rPr>
        <w:fldChar w:fldCharType="begin"/>
      </w:r>
      <w:r>
        <w:rPr>
          <w:noProof/>
        </w:rPr>
        <w:instrText xml:space="preserve"> PAGEREF _Toc170980657 \h </w:instrText>
      </w:r>
      <w:r>
        <w:rPr>
          <w:noProof/>
        </w:rPr>
      </w:r>
      <w:r>
        <w:rPr>
          <w:noProof/>
        </w:rPr>
        <w:fldChar w:fldCharType="separate"/>
      </w:r>
      <w:r>
        <w:rPr>
          <w:noProof/>
        </w:rPr>
        <w:t>73</w:t>
      </w:r>
      <w:r>
        <w:rPr>
          <w:noProof/>
        </w:rPr>
        <w:fldChar w:fldCharType="end"/>
      </w:r>
    </w:p>
    <w:p w14:paraId="5A8EA89D" w14:textId="138FD2B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_Toc170980658 \h </w:instrText>
      </w:r>
      <w:r>
        <w:rPr>
          <w:noProof/>
        </w:rPr>
      </w:r>
      <w:r>
        <w:rPr>
          <w:noProof/>
        </w:rPr>
        <w:fldChar w:fldCharType="separate"/>
      </w:r>
      <w:r>
        <w:rPr>
          <w:noProof/>
        </w:rPr>
        <w:t>73</w:t>
      </w:r>
      <w:r>
        <w:rPr>
          <w:noProof/>
        </w:rPr>
        <w:fldChar w:fldCharType="end"/>
      </w:r>
    </w:p>
    <w:p w14:paraId="2DE763B5" w14:textId="3511EA4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7.4.2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_Toc170980659 \h </w:instrText>
      </w:r>
      <w:r>
        <w:rPr>
          <w:noProof/>
        </w:rPr>
      </w:r>
      <w:r>
        <w:rPr>
          <w:noProof/>
        </w:rPr>
        <w:fldChar w:fldCharType="separate"/>
      </w:r>
      <w:r>
        <w:rPr>
          <w:noProof/>
        </w:rPr>
        <w:t>73</w:t>
      </w:r>
      <w:r>
        <w:rPr>
          <w:noProof/>
        </w:rPr>
        <w:fldChar w:fldCharType="end"/>
      </w:r>
    </w:p>
    <w:p w14:paraId="20E8D3F9" w14:textId="6F02E7A1"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zh-CN"/>
        </w:rPr>
        <w:t>roup standalone short data service using signalling control plane</w:t>
      </w:r>
      <w:r>
        <w:rPr>
          <w:noProof/>
        </w:rPr>
        <w:tab/>
      </w:r>
      <w:r>
        <w:rPr>
          <w:noProof/>
        </w:rPr>
        <w:fldChar w:fldCharType="begin"/>
      </w:r>
      <w:r>
        <w:rPr>
          <w:noProof/>
        </w:rPr>
        <w:instrText xml:space="preserve"> PAGEREF _Toc170980660 \h </w:instrText>
      </w:r>
      <w:r>
        <w:rPr>
          <w:noProof/>
        </w:rPr>
      </w:r>
      <w:r>
        <w:rPr>
          <w:noProof/>
        </w:rPr>
        <w:fldChar w:fldCharType="separate"/>
      </w:r>
      <w:r>
        <w:rPr>
          <w:noProof/>
        </w:rPr>
        <w:t>75</w:t>
      </w:r>
      <w:r>
        <w:rPr>
          <w:noProof/>
        </w:rPr>
        <w:fldChar w:fldCharType="end"/>
      </w:r>
    </w:p>
    <w:p w14:paraId="1F18BA4C" w14:textId="1B29FF9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_Toc170980661 \h </w:instrText>
      </w:r>
      <w:r>
        <w:rPr>
          <w:noProof/>
        </w:rPr>
      </w:r>
      <w:r>
        <w:rPr>
          <w:noProof/>
        </w:rPr>
        <w:fldChar w:fldCharType="separate"/>
      </w:r>
      <w:r>
        <w:rPr>
          <w:noProof/>
        </w:rPr>
        <w:t>75</w:t>
      </w:r>
      <w:r>
        <w:rPr>
          <w:noProof/>
        </w:rPr>
        <w:fldChar w:fldCharType="end"/>
      </w:r>
    </w:p>
    <w:p w14:paraId="12AFA9FD" w14:textId="67D289A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_Toc170980662 \h </w:instrText>
      </w:r>
      <w:r>
        <w:rPr>
          <w:noProof/>
        </w:rPr>
      </w:r>
      <w:r>
        <w:rPr>
          <w:noProof/>
        </w:rPr>
        <w:fldChar w:fldCharType="separate"/>
      </w:r>
      <w:r>
        <w:rPr>
          <w:noProof/>
        </w:rPr>
        <w:t>75</w:t>
      </w:r>
      <w:r>
        <w:rPr>
          <w:noProof/>
        </w:rPr>
        <w:fldChar w:fldCharType="end"/>
      </w:r>
    </w:p>
    <w:p w14:paraId="7819011C" w14:textId="23EF3FFC"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short data service using media plane</w:t>
      </w:r>
      <w:r>
        <w:rPr>
          <w:noProof/>
        </w:rPr>
        <w:tab/>
      </w:r>
      <w:r>
        <w:rPr>
          <w:noProof/>
        </w:rPr>
        <w:fldChar w:fldCharType="begin"/>
      </w:r>
      <w:r>
        <w:rPr>
          <w:noProof/>
        </w:rPr>
        <w:instrText xml:space="preserve"> PAGEREF _Toc170980663 \h </w:instrText>
      </w:r>
      <w:r>
        <w:rPr>
          <w:noProof/>
        </w:rPr>
      </w:r>
      <w:r>
        <w:rPr>
          <w:noProof/>
        </w:rPr>
        <w:fldChar w:fldCharType="separate"/>
      </w:r>
      <w:r>
        <w:rPr>
          <w:noProof/>
        </w:rPr>
        <w:t>78</w:t>
      </w:r>
      <w:r>
        <w:rPr>
          <w:noProof/>
        </w:rPr>
        <w:fldChar w:fldCharType="end"/>
      </w:r>
    </w:p>
    <w:p w14:paraId="724C83D5" w14:textId="6D6655C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_Toc170980664 \h </w:instrText>
      </w:r>
      <w:r>
        <w:rPr>
          <w:noProof/>
        </w:rPr>
      </w:r>
      <w:r>
        <w:rPr>
          <w:noProof/>
        </w:rPr>
        <w:fldChar w:fldCharType="separate"/>
      </w:r>
      <w:r>
        <w:rPr>
          <w:noProof/>
        </w:rPr>
        <w:t>78</w:t>
      </w:r>
      <w:r>
        <w:rPr>
          <w:noProof/>
        </w:rPr>
        <w:fldChar w:fldCharType="end"/>
      </w:r>
    </w:p>
    <w:p w14:paraId="7C6A7B89" w14:textId="3241EE7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_Toc170980665 \h </w:instrText>
      </w:r>
      <w:r>
        <w:rPr>
          <w:noProof/>
        </w:rPr>
      </w:r>
      <w:r>
        <w:rPr>
          <w:noProof/>
        </w:rPr>
        <w:fldChar w:fldCharType="separate"/>
      </w:r>
      <w:r>
        <w:rPr>
          <w:noProof/>
        </w:rPr>
        <w:t>78</w:t>
      </w:r>
      <w:r>
        <w:rPr>
          <w:noProof/>
        </w:rPr>
        <w:fldChar w:fldCharType="end"/>
      </w:r>
    </w:p>
    <w:p w14:paraId="1C122C09" w14:textId="0DB5645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7.4.2.7</w:t>
      </w:r>
      <w:r>
        <w:rPr>
          <w:rFonts w:asciiTheme="minorHAnsi" w:eastAsiaTheme="minorEastAsia" w:hAnsiTheme="minorHAnsi" w:cstheme="minorBidi"/>
          <w:noProof/>
          <w:kern w:val="2"/>
          <w:sz w:val="24"/>
          <w:szCs w:val="24"/>
          <w:lang w:eastAsia="en-GB"/>
          <w14:ligatures w14:val="standardContextual"/>
        </w:rPr>
        <w:tab/>
      </w:r>
      <w:r>
        <w:rPr>
          <w:noProof/>
        </w:rPr>
        <w:t>Group short data service session</w:t>
      </w:r>
      <w:r>
        <w:rPr>
          <w:noProof/>
        </w:rPr>
        <w:tab/>
      </w:r>
      <w:r>
        <w:rPr>
          <w:noProof/>
        </w:rPr>
        <w:fldChar w:fldCharType="begin"/>
      </w:r>
      <w:r>
        <w:rPr>
          <w:noProof/>
        </w:rPr>
        <w:instrText xml:space="preserve"> PAGEREF _Toc170980666 \h </w:instrText>
      </w:r>
      <w:r>
        <w:rPr>
          <w:noProof/>
        </w:rPr>
      </w:r>
      <w:r>
        <w:rPr>
          <w:noProof/>
        </w:rPr>
        <w:fldChar w:fldCharType="separate"/>
      </w:r>
      <w:r>
        <w:rPr>
          <w:noProof/>
        </w:rPr>
        <w:t>81</w:t>
      </w:r>
      <w:r>
        <w:rPr>
          <w:noProof/>
        </w:rPr>
        <w:fldChar w:fldCharType="end"/>
      </w:r>
    </w:p>
    <w:p w14:paraId="00301317" w14:textId="7949367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_Toc170980667 \h </w:instrText>
      </w:r>
      <w:r>
        <w:rPr>
          <w:noProof/>
        </w:rPr>
      </w:r>
      <w:r>
        <w:rPr>
          <w:noProof/>
        </w:rPr>
        <w:fldChar w:fldCharType="separate"/>
      </w:r>
      <w:r>
        <w:rPr>
          <w:noProof/>
        </w:rPr>
        <w:t>81</w:t>
      </w:r>
      <w:r>
        <w:rPr>
          <w:noProof/>
        </w:rPr>
        <w:fldChar w:fldCharType="end"/>
      </w:r>
    </w:p>
    <w:p w14:paraId="4F590736" w14:textId="2ACF442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4.2</w:t>
      </w:r>
      <w:r>
        <w:rPr>
          <w:noProof/>
        </w:rPr>
        <w:t>.</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_Toc170980668 \h </w:instrText>
      </w:r>
      <w:r>
        <w:rPr>
          <w:noProof/>
        </w:rPr>
      </w:r>
      <w:r>
        <w:rPr>
          <w:noProof/>
        </w:rPr>
        <w:fldChar w:fldCharType="separate"/>
      </w:r>
      <w:r>
        <w:rPr>
          <w:noProof/>
        </w:rPr>
        <w:t>81</w:t>
      </w:r>
      <w:r>
        <w:rPr>
          <w:noProof/>
        </w:rPr>
        <w:fldChar w:fldCharType="end"/>
      </w:r>
    </w:p>
    <w:p w14:paraId="257682C1" w14:textId="42343CE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7.4.2.8</w:t>
      </w:r>
      <w:r>
        <w:rPr>
          <w:rFonts w:asciiTheme="minorHAnsi" w:eastAsiaTheme="minorEastAsia" w:hAnsiTheme="minorHAnsi" w:cstheme="minorBidi"/>
          <w:noProof/>
          <w:kern w:val="2"/>
          <w:sz w:val="24"/>
          <w:szCs w:val="24"/>
          <w:lang w:eastAsia="en-GB"/>
          <w14:ligatures w14:val="standardContextual"/>
        </w:rPr>
        <w:tab/>
      </w:r>
      <w:r>
        <w:rPr>
          <w:noProof/>
        </w:rPr>
        <w:t>One-to-one SDS communication upgrade to an emergency one-to-one SDS communication</w:t>
      </w:r>
      <w:r>
        <w:rPr>
          <w:noProof/>
        </w:rPr>
        <w:tab/>
      </w:r>
      <w:r>
        <w:rPr>
          <w:noProof/>
        </w:rPr>
        <w:fldChar w:fldCharType="begin"/>
      </w:r>
      <w:r>
        <w:rPr>
          <w:noProof/>
        </w:rPr>
        <w:instrText xml:space="preserve"> PAGEREF _Toc170980669 \h </w:instrText>
      </w:r>
      <w:r>
        <w:rPr>
          <w:noProof/>
        </w:rPr>
      </w:r>
      <w:r>
        <w:rPr>
          <w:noProof/>
        </w:rPr>
        <w:fldChar w:fldCharType="separate"/>
      </w:r>
      <w:r>
        <w:rPr>
          <w:noProof/>
        </w:rPr>
        <w:t>84</w:t>
      </w:r>
      <w:r>
        <w:rPr>
          <w:noProof/>
        </w:rPr>
        <w:fldChar w:fldCharType="end"/>
      </w:r>
    </w:p>
    <w:p w14:paraId="4E82E9B3" w14:textId="540CCD6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7.4.2.8.1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_Toc170980670 \h </w:instrText>
      </w:r>
      <w:r>
        <w:rPr>
          <w:noProof/>
        </w:rPr>
      </w:r>
      <w:r>
        <w:rPr>
          <w:noProof/>
        </w:rPr>
        <w:fldChar w:fldCharType="separate"/>
      </w:r>
      <w:r>
        <w:rPr>
          <w:noProof/>
        </w:rPr>
        <w:t>84</w:t>
      </w:r>
      <w:r>
        <w:rPr>
          <w:noProof/>
        </w:rPr>
        <w:fldChar w:fldCharType="end"/>
      </w:r>
    </w:p>
    <w:p w14:paraId="0F4C4BBA" w14:textId="7DA7C81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7.4.2.8.2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_Toc170980671 \h </w:instrText>
      </w:r>
      <w:r>
        <w:rPr>
          <w:noProof/>
        </w:rPr>
      </w:r>
      <w:r>
        <w:rPr>
          <w:noProof/>
        </w:rPr>
        <w:fldChar w:fldCharType="separate"/>
      </w:r>
      <w:r>
        <w:rPr>
          <w:noProof/>
        </w:rPr>
        <w:t>84</w:t>
      </w:r>
      <w:r>
        <w:rPr>
          <w:noProof/>
        </w:rPr>
        <w:fldChar w:fldCharType="end"/>
      </w:r>
    </w:p>
    <w:p w14:paraId="7D01CDEC" w14:textId="4497966B"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7.4.2.9</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 group emergency SDS communication</w:t>
      </w:r>
      <w:r>
        <w:rPr>
          <w:noProof/>
        </w:rPr>
        <w:tab/>
      </w:r>
      <w:r>
        <w:rPr>
          <w:noProof/>
        </w:rPr>
        <w:fldChar w:fldCharType="begin"/>
      </w:r>
      <w:r>
        <w:rPr>
          <w:noProof/>
        </w:rPr>
        <w:instrText xml:space="preserve"> PAGEREF _Toc170980672 \h </w:instrText>
      </w:r>
      <w:r>
        <w:rPr>
          <w:noProof/>
        </w:rPr>
      </w:r>
      <w:r>
        <w:rPr>
          <w:noProof/>
        </w:rPr>
        <w:fldChar w:fldCharType="separate"/>
      </w:r>
      <w:r>
        <w:rPr>
          <w:noProof/>
        </w:rPr>
        <w:t>85</w:t>
      </w:r>
      <w:r>
        <w:rPr>
          <w:noProof/>
        </w:rPr>
        <w:fldChar w:fldCharType="end"/>
      </w:r>
    </w:p>
    <w:p w14:paraId="4945CF25" w14:textId="2BFBC97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7.4.2.9.1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_Toc170980673 \h </w:instrText>
      </w:r>
      <w:r>
        <w:rPr>
          <w:noProof/>
        </w:rPr>
      </w:r>
      <w:r>
        <w:rPr>
          <w:noProof/>
        </w:rPr>
        <w:fldChar w:fldCharType="separate"/>
      </w:r>
      <w:r>
        <w:rPr>
          <w:noProof/>
        </w:rPr>
        <w:t>85</w:t>
      </w:r>
      <w:r>
        <w:rPr>
          <w:noProof/>
        </w:rPr>
        <w:fldChar w:fldCharType="end"/>
      </w:r>
    </w:p>
    <w:p w14:paraId="16289463" w14:textId="4E8C2C2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7.4.2.9.2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_Toc170980674 \h </w:instrText>
      </w:r>
      <w:r>
        <w:rPr>
          <w:noProof/>
        </w:rPr>
      </w:r>
      <w:r>
        <w:rPr>
          <w:noProof/>
        </w:rPr>
        <w:fldChar w:fldCharType="separate"/>
      </w:r>
      <w:r>
        <w:rPr>
          <w:noProof/>
        </w:rPr>
        <w:t>85</w:t>
      </w:r>
      <w:r>
        <w:rPr>
          <w:noProof/>
        </w:rPr>
        <w:fldChar w:fldCharType="end"/>
      </w:r>
    </w:p>
    <w:p w14:paraId="2DD15A8E" w14:textId="295700AC"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7.4.2.10</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emergency group state cancel</w:t>
      </w:r>
      <w:r>
        <w:rPr>
          <w:noProof/>
        </w:rPr>
        <w:tab/>
      </w:r>
      <w:r>
        <w:rPr>
          <w:noProof/>
        </w:rPr>
        <w:fldChar w:fldCharType="begin"/>
      </w:r>
      <w:r>
        <w:rPr>
          <w:noProof/>
        </w:rPr>
        <w:instrText xml:space="preserve"> PAGEREF _Toc170980675 \h </w:instrText>
      </w:r>
      <w:r>
        <w:rPr>
          <w:noProof/>
        </w:rPr>
      </w:r>
      <w:r>
        <w:rPr>
          <w:noProof/>
        </w:rPr>
        <w:fldChar w:fldCharType="separate"/>
      </w:r>
      <w:r>
        <w:rPr>
          <w:noProof/>
        </w:rPr>
        <w:t>87</w:t>
      </w:r>
      <w:r>
        <w:rPr>
          <w:noProof/>
        </w:rPr>
        <w:fldChar w:fldCharType="end"/>
      </w:r>
    </w:p>
    <w:p w14:paraId="538BC317" w14:textId="127F3AF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7.4.2.10.1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_Toc170980676 \h </w:instrText>
      </w:r>
      <w:r>
        <w:rPr>
          <w:noProof/>
        </w:rPr>
      </w:r>
      <w:r>
        <w:rPr>
          <w:noProof/>
        </w:rPr>
        <w:fldChar w:fldCharType="separate"/>
      </w:r>
      <w:r>
        <w:rPr>
          <w:noProof/>
        </w:rPr>
        <w:t>87</w:t>
      </w:r>
      <w:r>
        <w:rPr>
          <w:noProof/>
        </w:rPr>
        <w:fldChar w:fldCharType="end"/>
      </w:r>
    </w:p>
    <w:p w14:paraId="33C82A77" w14:textId="4D06314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7.4.2.10.2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_Toc170980677 \h </w:instrText>
      </w:r>
      <w:r>
        <w:rPr>
          <w:noProof/>
        </w:rPr>
      </w:r>
      <w:r>
        <w:rPr>
          <w:noProof/>
        </w:rPr>
        <w:fldChar w:fldCharType="separate"/>
      </w:r>
      <w:r>
        <w:rPr>
          <w:noProof/>
        </w:rPr>
        <w:t>87</w:t>
      </w:r>
      <w:r>
        <w:rPr>
          <w:noProof/>
        </w:rPr>
        <w:fldChar w:fldCharType="end"/>
      </w:r>
    </w:p>
    <w:p w14:paraId="2111DA4B" w14:textId="05933EA9"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7.4.2.11</w:t>
      </w:r>
      <w:r>
        <w:rPr>
          <w:rFonts w:asciiTheme="minorHAnsi" w:eastAsiaTheme="minorEastAsia" w:hAnsiTheme="minorHAnsi" w:cstheme="minorBidi"/>
          <w:noProof/>
          <w:kern w:val="2"/>
          <w:sz w:val="24"/>
          <w:szCs w:val="24"/>
          <w:lang w:eastAsia="en-GB"/>
          <w14:ligatures w14:val="standardContextual"/>
        </w:rPr>
        <w:tab/>
      </w:r>
      <w:r>
        <w:rPr>
          <w:noProof/>
        </w:rPr>
        <w:t>Group SDS communication upgrade to an imminent peril group SDS communication</w:t>
      </w:r>
      <w:r>
        <w:rPr>
          <w:noProof/>
        </w:rPr>
        <w:tab/>
      </w:r>
      <w:r>
        <w:rPr>
          <w:noProof/>
        </w:rPr>
        <w:fldChar w:fldCharType="begin"/>
      </w:r>
      <w:r>
        <w:rPr>
          <w:noProof/>
        </w:rPr>
        <w:instrText xml:space="preserve"> PAGEREF _Toc170980678 \h </w:instrText>
      </w:r>
      <w:r>
        <w:rPr>
          <w:noProof/>
        </w:rPr>
      </w:r>
      <w:r>
        <w:rPr>
          <w:noProof/>
        </w:rPr>
        <w:fldChar w:fldCharType="separate"/>
      </w:r>
      <w:r>
        <w:rPr>
          <w:noProof/>
        </w:rPr>
        <w:t>89</w:t>
      </w:r>
      <w:r>
        <w:rPr>
          <w:noProof/>
        </w:rPr>
        <w:fldChar w:fldCharType="end"/>
      </w:r>
    </w:p>
    <w:p w14:paraId="44F03887" w14:textId="0929D4E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7.4.2.11.1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_Toc170980679 \h </w:instrText>
      </w:r>
      <w:r>
        <w:rPr>
          <w:noProof/>
        </w:rPr>
      </w:r>
      <w:r>
        <w:rPr>
          <w:noProof/>
        </w:rPr>
        <w:fldChar w:fldCharType="separate"/>
      </w:r>
      <w:r>
        <w:rPr>
          <w:noProof/>
        </w:rPr>
        <w:t>89</w:t>
      </w:r>
      <w:r>
        <w:rPr>
          <w:noProof/>
        </w:rPr>
        <w:fldChar w:fldCharType="end"/>
      </w:r>
    </w:p>
    <w:p w14:paraId="4EB55F3F" w14:textId="4C45C86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7.4.2.11.2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_Toc170980680 \h </w:instrText>
      </w:r>
      <w:r>
        <w:rPr>
          <w:noProof/>
        </w:rPr>
      </w:r>
      <w:r>
        <w:rPr>
          <w:noProof/>
        </w:rPr>
        <w:fldChar w:fldCharType="separate"/>
      </w:r>
      <w:r>
        <w:rPr>
          <w:noProof/>
        </w:rPr>
        <w:t>89</w:t>
      </w:r>
      <w:r>
        <w:rPr>
          <w:noProof/>
        </w:rPr>
        <w:fldChar w:fldCharType="end"/>
      </w:r>
    </w:p>
    <w:p w14:paraId="1F13C350" w14:textId="4B505E03"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7.4.2.12</w:t>
      </w:r>
      <w:r>
        <w:rPr>
          <w:rFonts w:asciiTheme="minorHAnsi" w:eastAsiaTheme="minorEastAsia" w:hAnsiTheme="minorHAnsi" w:cstheme="minorBidi"/>
          <w:noProof/>
          <w:kern w:val="2"/>
          <w:sz w:val="24"/>
          <w:szCs w:val="24"/>
          <w:lang w:eastAsia="en-GB"/>
          <w14:ligatures w14:val="standardContextual"/>
        </w:rPr>
        <w:tab/>
      </w:r>
      <w:r>
        <w:rPr>
          <w:noProof/>
        </w:rPr>
        <w:t>Group SDS communication in-progress imminent peril group state cancel</w:t>
      </w:r>
      <w:r>
        <w:rPr>
          <w:noProof/>
        </w:rPr>
        <w:tab/>
      </w:r>
      <w:r>
        <w:rPr>
          <w:noProof/>
        </w:rPr>
        <w:fldChar w:fldCharType="begin"/>
      </w:r>
      <w:r>
        <w:rPr>
          <w:noProof/>
        </w:rPr>
        <w:instrText xml:space="preserve"> PAGEREF _Toc170980681 \h </w:instrText>
      </w:r>
      <w:r>
        <w:rPr>
          <w:noProof/>
        </w:rPr>
      </w:r>
      <w:r>
        <w:rPr>
          <w:noProof/>
        </w:rPr>
        <w:fldChar w:fldCharType="separate"/>
      </w:r>
      <w:r>
        <w:rPr>
          <w:noProof/>
        </w:rPr>
        <w:t>89</w:t>
      </w:r>
      <w:r>
        <w:rPr>
          <w:noProof/>
        </w:rPr>
        <w:fldChar w:fldCharType="end"/>
      </w:r>
    </w:p>
    <w:p w14:paraId="54389C38" w14:textId="6BB20DB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7.4.2.12.1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_Toc170980682 \h </w:instrText>
      </w:r>
      <w:r>
        <w:rPr>
          <w:noProof/>
        </w:rPr>
      </w:r>
      <w:r>
        <w:rPr>
          <w:noProof/>
        </w:rPr>
        <w:fldChar w:fldCharType="separate"/>
      </w:r>
      <w:r>
        <w:rPr>
          <w:noProof/>
        </w:rPr>
        <w:t>89</w:t>
      </w:r>
      <w:r>
        <w:rPr>
          <w:noProof/>
        </w:rPr>
        <w:fldChar w:fldCharType="end"/>
      </w:r>
    </w:p>
    <w:p w14:paraId="1ACDE71D" w14:textId="4CB21B1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7.4.2.12.2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_Toc170980683 \h </w:instrText>
      </w:r>
      <w:r>
        <w:rPr>
          <w:noProof/>
        </w:rPr>
      </w:r>
      <w:r>
        <w:rPr>
          <w:noProof/>
        </w:rPr>
        <w:fldChar w:fldCharType="separate"/>
      </w:r>
      <w:r>
        <w:rPr>
          <w:noProof/>
        </w:rPr>
        <w:t>89</w:t>
      </w:r>
      <w:r>
        <w:rPr>
          <w:noProof/>
        </w:rPr>
        <w:fldChar w:fldCharType="end"/>
      </w:r>
    </w:p>
    <w:p w14:paraId="6828040C" w14:textId="0956429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7.4.2.13</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Providing data for a user entering an ongoing MCData group conversation</w:t>
      </w:r>
      <w:r>
        <w:rPr>
          <w:noProof/>
        </w:rPr>
        <w:tab/>
      </w:r>
      <w:r>
        <w:rPr>
          <w:noProof/>
        </w:rPr>
        <w:fldChar w:fldCharType="begin"/>
      </w:r>
      <w:r>
        <w:rPr>
          <w:noProof/>
        </w:rPr>
        <w:instrText xml:space="preserve"> PAGEREF _Toc170980684 \h </w:instrText>
      </w:r>
      <w:r>
        <w:rPr>
          <w:noProof/>
        </w:rPr>
      </w:r>
      <w:r>
        <w:rPr>
          <w:noProof/>
        </w:rPr>
        <w:fldChar w:fldCharType="separate"/>
      </w:r>
      <w:r>
        <w:rPr>
          <w:noProof/>
        </w:rPr>
        <w:t>89</w:t>
      </w:r>
      <w:r>
        <w:rPr>
          <w:noProof/>
        </w:rPr>
        <w:fldChar w:fldCharType="end"/>
      </w:r>
    </w:p>
    <w:p w14:paraId="62302942" w14:textId="1799083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7.4.2.13</w:t>
      </w:r>
      <w:r w:rsidRPr="00EA48F2">
        <w:rPr>
          <w:noProof/>
          <w:lang w:val="en-IN"/>
        </w:rPr>
        <w:t>.</w:t>
      </w:r>
      <w:r w:rsidRPr="00EA48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General</w:t>
      </w:r>
      <w:r>
        <w:rPr>
          <w:noProof/>
        </w:rPr>
        <w:tab/>
      </w:r>
      <w:r>
        <w:rPr>
          <w:noProof/>
        </w:rPr>
        <w:fldChar w:fldCharType="begin"/>
      </w:r>
      <w:r>
        <w:rPr>
          <w:noProof/>
        </w:rPr>
        <w:instrText xml:space="preserve"> PAGEREF _Toc170980685 \h </w:instrText>
      </w:r>
      <w:r>
        <w:rPr>
          <w:noProof/>
        </w:rPr>
      </w:r>
      <w:r>
        <w:rPr>
          <w:noProof/>
        </w:rPr>
        <w:fldChar w:fldCharType="separate"/>
      </w:r>
      <w:r>
        <w:rPr>
          <w:noProof/>
        </w:rPr>
        <w:t>89</w:t>
      </w:r>
      <w:r>
        <w:rPr>
          <w:noProof/>
        </w:rPr>
        <w:fldChar w:fldCharType="end"/>
      </w:r>
    </w:p>
    <w:p w14:paraId="6CABAE34" w14:textId="5FAA85F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7.4.2.13</w:t>
      </w:r>
      <w:r w:rsidRPr="00EA48F2">
        <w:rPr>
          <w:noProof/>
          <w:lang w:val="en-IN"/>
        </w:rPr>
        <w:t>.</w:t>
      </w:r>
      <w:r w:rsidRPr="00EA48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Procedure</w:t>
      </w:r>
      <w:r>
        <w:rPr>
          <w:noProof/>
        </w:rPr>
        <w:tab/>
      </w:r>
      <w:r>
        <w:rPr>
          <w:noProof/>
        </w:rPr>
        <w:fldChar w:fldCharType="begin"/>
      </w:r>
      <w:r>
        <w:rPr>
          <w:noProof/>
        </w:rPr>
        <w:instrText xml:space="preserve"> PAGEREF _Toc170980686 \h </w:instrText>
      </w:r>
      <w:r>
        <w:rPr>
          <w:noProof/>
        </w:rPr>
      </w:r>
      <w:r>
        <w:rPr>
          <w:noProof/>
        </w:rPr>
        <w:fldChar w:fldCharType="separate"/>
      </w:r>
      <w:r>
        <w:rPr>
          <w:noProof/>
        </w:rPr>
        <w:t>89</w:t>
      </w:r>
      <w:r>
        <w:rPr>
          <w:noProof/>
        </w:rPr>
        <w:fldChar w:fldCharType="end"/>
      </w:r>
    </w:p>
    <w:p w14:paraId="1146E9F1" w14:textId="7A8EACF7"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7.4.3</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Short data service for off-network</w:t>
      </w:r>
      <w:r>
        <w:rPr>
          <w:noProof/>
        </w:rPr>
        <w:tab/>
      </w:r>
      <w:r>
        <w:rPr>
          <w:noProof/>
        </w:rPr>
        <w:fldChar w:fldCharType="begin"/>
      </w:r>
      <w:r>
        <w:rPr>
          <w:noProof/>
        </w:rPr>
        <w:instrText xml:space="preserve"> PAGEREF _Toc170980687 \h </w:instrText>
      </w:r>
      <w:r>
        <w:rPr>
          <w:noProof/>
        </w:rPr>
      </w:r>
      <w:r>
        <w:rPr>
          <w:noProof/>
        </w:rPr>
        <w:fldChar w:fldCharType="separate"/>
      </w:r>
      <w:r>
        <w:rPr>
          <w:noProof/>
        </w:rPr>
        <w:t>91</w:t>
      </w:r>
      <w:r>
        <w:rPr>
          <w:noProof/>
        </w:rPr>
        <w:fldChar w:fldCharType="end"/>
      </w:r>
    </w:p>
    <w:p w14:paraId="68898F80" w14:textId="646D003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4</w:t>
      </w:r>
      <w:r w:rsidRPr="00EA48F2">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General</w:t>
      </w:r>
      <w:r>
        <w:rPr>
          <w:noProof/>
        </w:rPr>
        <w:tab/>
      </w:r>
      <w:r>
        <w:rPr>
          <w:noProof/>
        </w:rPr>
        <w:fldChar w:fldCharType="begin"/>
      </w:r>
      <w:r>
        <w:rPr>
          <w:noProof/>
        </w:rPr>
        <w:instrText xml:space="preserve"> PAGEREF _Toc170980688 \h </w:instrText>
      </w:r>
      <w:r>
        <w:rPr>
          <w:noProof/>
        </w:rPr>
      </w:r>
      <w:r>
        <w:rPr>
          <w:noProof/>
        </w:rPr>
        <w:fldChar w:fldCharType="separate"/>
      </w:r>
      <w:r>
        <w:rPr>
          <w:noProof/>
        </w:rPr>
        <w:t>91</w:t>
      </w:r>
      <w:r>
        <w:rPr>
          <w:noProof/>
        </w:rPr>
        <w:fldChar w:fldCharType="end"/>
      </w:r>
    </w:p>
    <w:p w14:paraId="00531040" w14:textId="48C683D5"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4</w:t>
      </w:r>
      <w:r w:rsidRPr="00EA48F2">
        <w:rPr>
          <w:noProof/>
          <w:lang w:val="en-IN"/>
        </w:rPr>
        <w:t>.3.2</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 xml:space="preserve">Information flows for </w:t>
      </w:r>
      <w:r w:rsidRPr="00EA48F2">
        <w:rPr>
          <w:noProof/>
          <w:lang w:val="en-IN" w:eastAsia="zh-CN"/>
        </w:rPr>
        <w:t>short data service</w:t>
      </w:r>
      <w:r>
        <w:rPr>
          <w:noProof/>
        </w:rPr>
        <w:tab/>
      </w:r>
      <w:r>
        <w:rPr>
          <w:noProof/>
        </w:rPr>
        <w:fldChar w:fldCharType="begin"/>
      </w:r>
      <w:r>
        <w:rPr>
          <w:noProof/>
        </w:rPr>
        <w:instrText xml:space="preserve"> PAGEREF _Toc170980689 \h </w:instrText>
      </w:r>
      <w:r>
        <w:rPr>
          <w:noProof/>
        </w:rPr>
      </w:r>
      <w:r>
        <w:rPr>
          <w:noProof/>
        </w:rPr>
        <w:fldChar w:fldCharType="separate"/>
      </w:r>
      <w:r>
        <w:rPr>
          <w:noProof/>
        </w:rPr>
        <w:t>91</w:t>
      </w:r>
      <w:r>
        <w:rPr>
          <w:noProof/>
        </w:rPr>
        <w:fldChar w:fldCharType="end"/>
      </w:r>
    </w:p>
    <w:p w14:paraId="0DA30633" w14:textId="2053B45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lang w:val="en-IN"/>
        </w:rPr>
        <w:t>7.4.3.2.1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lang w:val="en-IN"/>
        </w:rPr>
        <w:t>MCData standalone data request</w:t>
      </w:r>
      <w:r>
        <w:rPr>
          <w:noProof/>
        </w:rPr>
        <w:tab/>
      </w:r>
      <w:r>
        <w:rPr>
          <w:noProof/>
        </w:rPr>
        <w:fldChar w:fldCharType="begin"/>
      </w:r>
      <w:r>
        <w:rPr>
          <w:noProof/>
        </w:rPr>
        <w:instrText xml:space="preserve"> PAGEREF _Toc170980690 \h </w:instrText>
      </w:r>
      <w:r>
        <w:rPr>
          <w:noProof/>
        </w:rPr>
      </w:r>
      <w:r>
        <w:rPr>
          <w:noProof/>
        </w:rPr>
        <w:fldChar w:fldCharType="separate"/>
      </w:r>
      <w:r>
        <w:rPr>
          <w:noProof/>
        </w:rPr>
        <w:t>91</w:t>
      </w:r>
      <w:r>
        <w:rPr>
          <w:noProof/>
        </w:rPr>
        <w:fldChar w:fldCharType="end"/>
      </w:r>
    </w:p>
    <w:p w14:paraId="423186AE" w14:textId="456A5C2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lang w:val="en-IN"/>
        </w:rPr>
        <w:t>7.4.3.2.2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lang w:val="en-IN"/>
        </w:rPr>
        <w:t>MCData data disposition notification</w:t>
      </w:r>
      <w:r>
        <w:rPr>
          <w:noProof/>
        </w:rPr>
        <w:tab/>
      </w:r>
      <w:r>
        <w:rPr>
          <w:noProof/>
        </w:rPr>
        <w:fldChar w:fldCharType="begin"/>
      </w:r>
      <w:r>
        <w:rPr>
          <w:noProof/>
        </w:rPr>
        <w:instrText xml:space="preserve"> PAGEREF _Toc170980691 \h </w:instrText>
      </w:r>
      <w:r>
        <w:rPr>
          <w:noProof/>
        </w:rPr>
      </w:r>
      <w:r>
        <w:rPr>
          <w:noProof/>
        </w:rPr>
        <w:fldChar w:fldCharType="separate"/>
      </w:r>
      <w:r>
        <w:rPr>
          <w:noProof/>
        </w:rPr>
        <w:t>91</w:t>
      </w:r>
      <w:r>
        <w:rPr>
          <w:noProof/>
        </w:rPr>
        <w:fldChar w:fldCharType="end"/>
      </w:r>
    </w:p>
    <w:p w14:paraId="0108933E" w14:textId="4BA8B18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lang w:val="en-IN"/>
        </w:rPr>
        <w:t>7.4.3.2.3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lang w:val="en-IN"/>
        </w:rPr>
        <w:t>MCData group standalone data request</w:t>
      </w:r>
      <w:r>
        <w:rPr>
          <w:noProof/>
        </w:rPr>
        <w:tab/>
      </w:r>
      <w:r>
        <w:rPr>
          <w:noProof/>
        </w:rPr>
        <w:fldChar w:fldCharType="begin"/>
      </w:r>
      <w:r>
        <w:rPr>
          <w:noProof/>
        </w:rPr>
        <w:instrText xml:space="preserve"> PAGEREF _Toc170980692 \h </w:instrText>
      </w:r>
      <w:r>
        <w:rPr>
          <w:noProof/>
        </w:rPr>
      </w:r>
      <w:r>
        <w:rPr>
          <w:noProof/>
        </w:rPr>
        <w:fldChar w:fldCharType="separate"/>
      </w:r>
      <w:r>
        <w:rPr>
          <w:noProof/>
        </w:rPr>
        <w:t>91</w:t>
      </w:r>
      <w:r>
        <w:rPr>
          <w:noProof/>
        </w:rPr>
        <w:fldChar w:fldCharType="end"/>
      </w:r>
    </w:p>
    <w:p w14:paraId="410568E5" w14:textId="7599C2E5"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4</w:t>
      </w:r>
      <w:r w:rsidRPr="00EA48F2">
        <w:rPr>
          <w:noProof/>
          <w:lang w:val="en-IN"/>
        </w:rPr>
        <w:t>.3.3</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One-to-one standalone short data service using signalling control plane</w:t>
      </w:r>
      <w:r>
        <w:rPr>
          <w:noProof/>
        </w:rPr>
        <w:tab/>
      </w:r>
      <w:r>
        <w:rPr>
          <w:noProof/>
        </w:rPr>
        <w:fldChar w:fldCharType="begin"/>
      </w:r>
      <w:r>
        <w:rPr>
          <w:noProof/>
        </w:rPr>
        <w:instrText xml:space="preserve"> PAGEREF _Toc170980693 \h </w:instrText>
      </w:r>
      <w:r>
        <w:rPr>
          <w:noProof/>
        </w:rPr>
      </w:r>
      <w:r>
        <w:rPr>
          <w:noProof/>
        </w:rPr>
        <w:fldChar w:fldCharType="separate"/>
      </w:r>
      <w:r>
        <w:rPr>
          <w:noProof/>
        </w:rPr>
        <w:t>92</w:t>
      </w:r>
      <w:r>
        <w:rPr>
          <w:noProof/>
        </w:rPr>
        <w:fldChar w:fldCharType="end"/>
      </w:r>
    </w:p>
    <w:p w14:paraId="0795FBF4" w14:textId="6B899B2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4</w:t>
      </w:r>
      <w:r w:rsidRPr="00EA48F2">
        <w:rPr>
          <w:noProof/>
          <w:lang w:val="en-IN"/>
        </w:rPr>
        <w:t>.3.3.</w:t>
      </w:r>
      <w:r w:rsidRPr="00EA48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General</w:t>
      </w:r>
      <w:r>
        <w:rPr>
          <w:noProof/>
        </w:rPr>
        <w:tab/>
      </w:r>
      <w:r>
        <w:rPr>
          <w:noProof/>
        </w:rPr>
        <w:fldChar w:fldCharType="begin"/>
      </w:r>
      <w:r>
        <w:rPr>
          <w:noProof/>
        </w:rPr>
        <w:instrText xml:space="preserve"> PAGEREF _Toc170980694 \h </w:instrText>
      </w:r>
      <w:r>
        <w:rPr>
          <w:noProof/>
        </w:rPr>
      </w:r>
      <w:r>
        <w:rPr>
          <w:noProof/>
        </w:rPr>
        <w:fldChar w:fldCharType="separate"/>
      </w:r>
      <w:r>
        <w:rPr>
          <w:noProof/>
        </w:rPr>
        <w:t>92</w:t>
      </w:r>
      <w:r>
        <w:rPr>
          <w:noProof/>
        </w:rPr>
        <w:fldChar w:fldCharType="end"/>
      </w:r>
    </w:p>
    <w:p w14:paraId="1FEF67A8" w14:textId="3ADC943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lastRenderedPageBreak/>
        <w:t>7</w:t>
      </w:r>
      <w:r w:rsidRPr="00EA48F2">
        <w:rPr>
          <w:noProof/>
          <w:lang w:val="en-IN"/>
        </w:rPr>
        <w:t>.</w:t>
      </w:r>
      <w:r w:rsidRPr="00EA48F2">
        <w:rPr>
          <w:noProof/>
          <w:lang w:val="en-IN" w:eastAsia="zh-CN"/>
        </w:rPr>
        <w:t>4</w:t>
      </w:r>
      <w:r w:rsidRPr="00EA48F2">
        <w:rPr>
          <w:noProof/>
          <w:lang w:val="en-IN"/>
        </w:rPr>
        <w:t>.3.3.</w:t>
      </w:r>
      <w:r w:rsidRPr="00EA48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Procedure</w:t>
      </w:r>
      <w:r>
        <w:rPr>
          <w:noProof/>
        </w:rPr>
        <w:tab/>
      </w:r>
      <w:r>
        <w:rPr>
          <w:noProof/>
        </w:rPr>
        <w:fldChar w:fldCharType="begin"/>
      </w:r>
      <w:r>
        <w:rPr>
          <w:noProof/>
        </w:rPr>
        <w:instrText xml:space="preserve"> PAGEREF _Toc170980695 \h </w:instrText>
      </w:r>
      <w:r>
        <w:rPr>
          <w:noProof/>
        </w:rPr>
      </w:r>
      <w:r>
        <w:rPr>
          <w:noProof/>
        </w:rPr>
        <w:fldChar w:fldCharType="separate"/>
      </w:r>
      <w:r>
        <w:rPr>
          <w:noProof/>
        </w:rPr>
        <w:t>92</w:t>
      </w:r>
      <w:r>
        <w:rPr>
          <w:noProof/>
        </w:rPr>
        <w:fldChar w:fldCharType="end"/>
      </w:r>
    </w:p>
    <w:p w14:paraId="3E684B5C" w14:textId="47A20F9D"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4</w:t>
      </w:r>
      <w:r w:rsidRPr="00EA48F2">
        <w:rPr>
          <w:noProof/>
          <w:lang w:val="en-IN"/>
        </w:rPr>
        <w:t>.3.4</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 xml:space="preserve">Group standalone </w:t>
      </w:r>
      <w:r w:rsidRPr="00EA48F2">
        <w:rPr>
          <w:noProof/>
          <w:lang w:val="en-IN" w:eastAsia="zh-CN"/>
        </w:rPr>
        <w:t>short data service using signalling control plane</w:t>
      </w:r>
      <w:r>
        <w:rPr>
          <w:noProof/>
        </w:rPr>
        <w:tab/>
      </w:r>
      <w:r>
        <w:rPr>
          <w:noProof/>
        </w:rPr>
        <w:fldChar w:fldCharType="begin"/>
      </w:r>
      <w:r>
        <w:rPr>
          <w:noProof/>
        </w:rPr>
        <w:instrText xml:space="preserve"> PAGEREF _Toc170980696 \h </w:instrText>
      </w:r>
      <w:r>
        <w:rPr>
          <w:noProof/>
        </w:rPr>
      </w:r>
      <w:r>
        <w:rPr>
          <w:noProof/>
        </w:rPr>
        <w:fldChar w:fldCharType="separate"/>
      </w:r>
      <w:r>
        <w:rPr>
          <w:noProof/>
        </w:rPr>
        <w:t>93</w:t>
      </w:r>
      <w:r>
        <w:rPr>
          <w:noProof/>
        </w:rPr>
        <w:fldChar w:fldCharType="end"/>
      </w:r>
    </w:p>
    <w:p w14:paraId="421FCC28" w14:textId="5F8C364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4</w:t>
      </w:r>
      <w:r w:rsidRPr="00EA48F2">
        <w:rPr>
          <w:noProof/>
          <w:lang w:val="en-IN"/>
        </w:rPr>
        <w:t>.3.4.</w:t>
      </w:r>
      <w:r w:rsidRPr="00EA48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General</w:t>
      </w:r>
      <w:r>
        <w:rPr>
          <w:noProof/>
        </w:rPr>
        <w:tab/>
      </w:r>
      <w:r>
        <w:rPr>
          <w:noProof/>
        </w:rPr>
        <w:fldChar w:fldCharType="begin"/>
      </w:r>
      <w:r>
        <w:rPr>
          <w:noProof/>
        </w:rPr>
        <w:instrText xml:space="preserve"> PAGEREF _Toc170980697 \h </w:instrText>
      </w:r>
      <w:r>
        <w:rPr>
          <w:noProof/>
        </w:rPr>
      </w:r>
      <w:r>
        <w:rPr>
          <w:noProof/>
        </w:rPr>
        <w:fldChar w:fldCharType="separate"/>
      </w:r>
      <w:r>
        <w:rPr>
          <w:noProof/>
        </w:rPr>
        <w:t>93</w:t>
      </w:r>
      <w:r>
        <w:rPr>
          <w:noProof/>
        </w:rPr>
        <w:fldChar w:fldCharType="end"/>
      </w:r>
    </w:p>
    <w:p w14:paraId="58E7FC29" w14:textId="79724CD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4</w:t>
      </w:r>
      <w:r w:rsidRPr="00EA48F2">
        <w:rPr>
          <w:noProof/>
          <w:lang w:val="en-IN"/>
        </w:rPr>
        <w:t>.3.4.</w:t>
      </w:r>
      <w:r w:rsidRPr="00EA48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Procedure</w:t>
      </w:r>
      <w:r>
        <w:rPr>
          <w:noProof/>
        </w:rPr>
        <w:tab/>
      </w:r>
      <w:r>
        <w:rPr>
          <w:noProof/>
        </w:rPr>
        <w:fldChar w:fldCharType="begin"/>
      </w:r>
      <w:r>
        <w:rPr>
          <w:noProof/>
        </w:rPr>
        <w:instrText xml:space="preserve"> PAGEREF _Toc170980698 \h </w:instrText>
      </w:r>
      <w:r>
        <w:rPr>
          <w:noProof/>
        </w:rPr>
      </w:r>
      <w:r>
        <w:rPr>
          <w:noProof/>
        </w:rPr>
        <w:fldChar w:fldCharType="separate"/>
      </w:r>
      <w:r>
        <w:rPr>
          <w:noProof/>
        </w:rPr>
        <w:t>94</w:t>
      </w:r>
      <w:r>
        <w:rPr>
          <w:noProof/>
        </w:rPr>
        <w:fldChar w:fldCharType="end"/>
      </w:r>
    </w:p>
    <w:p w14:paraId="56C1A4BC" w14:textId="1DC1875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4</w:t>
      </w:r>
      <w:r w:rsidRPr="00EA48F2">
        <w:rPr>
          <w:noProof/>
          <w:lang w:val="en-IN"/>
        </w:rPr>
        <w:t>.3.5</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Void</w:t>
      </w:r>
      <w:r>
        <w:rPr>
          <w:noProof/>
        </w:rPr>
        <w:tab/>
      </w:r>
      <w:r>
        <w:rPr>
          <w:noProof/>
        </w:rPr>
        <w:fldChar w:fldCharType="begin"/>
      </w:r>
      <w:r>
        <w:rPr>
          <w:noProof/>
        </w:rPr>
        <w:instrText xml:space="preserve"> PAGEREF _Toc170980699 \h </w:instrText>
      </w:r>
      <w:r>
        <w:rPr>
          <w:noProof/>
        </w:rPr>
      </w:r>
      <w:r>
        <w:rPr>
          <w:noProof/>
        </w:rPr>
        <w:fldChar w:fldCharType="separate"/>
      </w:r>
      <w:r>
        <w:rPr>
          <w:noProof/>
        </w:rPr>
        <w:t>95</w:t>
      </w:r>
      <w:r>
        <w:rPr>
          <w:noProof/>
        </w:rPr>
        <w:fldChar w:fldCharType="end"/>
      </w:r>
    </w:p>
    <w:p w14:paraId="5DD99317" w14:textId="4E523C2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4</w:t>
      </w:r>
      <w:r w:rsidRPr="00EA48F2">
        <w:rPr>
          <w:noProof/>
          <w:lang w:val="en-IN"/>
        </w:rPr>
        <w:t>.3.6</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 xml:space="preserve">Group standalone </w:t>
      </w:r>
      <w:r w:rsidRPr="00EA48F2">
        <w:rPr>
          <w:noProof/>
          <w:lang w:val="en-IN" w:eastAsia="zh-CN"/>
        </w:rPr>
        <w:t>short data service with MCData message store</w:t>
      </w:r>
      <w:r>
        <w:rPr>
          <w:noProof/>
        </w:rPr>
        <w:tab/>
      </w:r>
      <w:r>
        <w:rPr>
          <w:noProof/>
        </w:rPr>
        <w:fldChar w:fldCharType="begin"/>
      </w:r>
      <w:r>
        <w:rPr>
          <w:noProof/>
        </w:rPr>
        <w:instrText xml:space="preserve"> PAGEREF _Toc170980700 \h </w:instrText>
      </w:r>
      <w:r>
        <w:rPr>
          <w:noProof/>
        </w:rPr>
      </w:r>
      <w:r>
        <w:rPr>
          <w:noProof/>
        </w:rPr>
        <w:fldChar w:fldCharType="separate"/>
      </w:r>
      <w:r>
        <w:rPr>
          <w:noProof/>
        </w:rPr>
        <w:t>95</w:t>
      </w:r>
      <w:r>
        <w:rPr>
          <w:noProof/>
        </w:rPr>
        <w:fldChar w:fldCharType="end"/>
      </w:r>
    </w:p>
    <w:p w14:paraId="7EECCE8A" w14:textId="05EFB6D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4</w:t>
      </w:r>
      <w:r w:rsidRPr="00EA48F2">
        <w:rPr>
          <w:noProof/>
          <w:lang w:val="en-IN"/>
        </w:rPr>
        <w:t>.3.6.</w:t>
      </w:r>
      <w:r w:rsidRPr="00EA48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General</w:t>
      </w:r>
      <w:r>
        <w:rPr>
          <w:noProof/>
        </w:rPr>
        <w:tab/>
      </w:r>
      <w:r>
        <w:rPr>
          <w:noProof/>
        </w:rPr>
        <w:fldChar w:fldCharType="begin"/>
      </w:r>
      <w:r>
        <w:rPr>
          <w:noProof/>
        </w:rPr>
        <w:instrText xml:space="preserve"> PAGEREF _Toc170980701 \h </w:instrText>
      </w:r>
      <w:r>
        <w:rPr>
          <w:noProof/>
        </w:rPr>
      </w:r>
      <w:r>
        <w:rPr>
          <w:noProof/>
        </w:rPr>
        <w:fldChar w:fldCharType="separate"/>
      </w:r>
      <w:r>
        <w:rPr>
          <w:noProof/>
        </w:rPr>
        <w:t>95</w:t>
      </w:r>
      <w:r>
        <w:rPr>
          <w:noProof/>
        </w:rPr>
        <w:fldChar w:fldCharType="end"/>
      </w:r>
    </w:p>
    <w:p w14:paraId="5DBC87A1" w14:textId="1974796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4</w:t>
      </w:r>
      <w:r w:rsidRPr="00EA48F2">
        <w:rPr>
          <w:noProof/>
          <w:lang w:val="en-IN"/>
        </w:rPr>
        <w:t>.3.6.</w:t>
      </w:r>
      <w:r w:rsidRPr="00EA48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Procedure</w:t>
      </w:r>
      <w:r>
        <w:rPr>
          <w:noProof/>
        </w:rPr>
        <w:tab/>
      </w:r>
      <w:r>
        <w:rPr>
          <w:noProof/>
        </w:rPr>
        <w:fldChar w:fldCharType="begin"/>
      </w:r>
      <w:r>
        <w:rPr>
          <w:noProof/>
        </w:rPr>
        <w:instrText xml:space="preserve"> PAGEREF _Toc170980702 \h </w:instrText>
      </w:r>
      <w:r>
        <w:rPr>
          <w:noProof/>
        </w:rPr>
      </w:r>
      <w:r>
        <w:rPr>
          <w:noProof/>
        </w:rPr>
        <w:fldChar w:fldCharType="separate"/>
      </w:r>
      <w:r>
        <w:rPr>
          <w:noProof/>
        </w:rPr>
        <w:t>95</w:t>
      </w:r>
      <w:r>
        <w:rPr>
          <w:noProof/>
        </w:rPr>
        <w:fldChar w:fldCharType="end"/>
      </w:r>
    </w:p>
    <w:p w14:paraId="24AC234D" w14:textId="3EC13662"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w:t>
      </w:r>
      <w:r>
        <w:rPr>
          <w:noProof/>
        </w:rPr>
        <w:tab/>
      </w:r>
      <w:r>
        <w:rPr>
          <w:noProof/>
        </w:rPr>
        <w:fldChar w:fldCharType="begin"/>
      </w:r>
      <w:r>
        <w:rPr>
          <w:noProof/>
        </w:rPr>
        <w:instrText xml:space="preserve"> PAGEREF _Toc170980703 \h </w:instrText>
      </w:r>
      <w:r>
        <w:rPr>
          <w:noProof/>
        </w:rPr>
      </w:r>
      <w:r>
        <w:rPr>
          <w:noProof/>
        </w:rPr>
        <w:fldChar w:fldCharType="separate"/>
      </w:r>
      <w:r>
        <w:rPr>
          <w:noProof/>
        </w:rPr>
        <w:t>96</w:t>
      </w:r>
      <w:r>
        <w:rPr>
          <w:noProof/>
        </w:rPr>
        <w:fldChar w:fldCharType="end"/>
      </w:r>
    </w:p>
    <w:p w14:paraId="7AD30574" w14:textId="474039B2"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_Toc170980704 \h </w:instrText>
      </w:r>
      <w:r>
        <w:rPr>
          <w:noProof/>
        </w:rPr>
      </w:r>
      <w:r>
        <w:rPr>
          <w:noProof/>
        </w:rPr>
        <w:fldChar w:fldCharType="separate"/>
      </w:r>
      <w:r>
        <w:rPr>
          <w:noProof/>
        </w:rPr>
        <w:t>96</w:t>
      </w:r>
      <w:r>
        <w:rPr>
          <w:noProof/>
        </w:rPr>
        <w:fldChar w:fldCharType="end"/>
      </w:r>
    </w:p>
    <w:p w14:paraId="0C853418" w14:textId="6E090596"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7.5.2</w:t>
      </w:r>
      <w:r>
        <w:rPr>
          <w:rFonts w:asciiTheme="minorHAnsi" w:eastAsiaTheme="minorEastAsia" w:hAnsiTheme="minorHAnsi" w:cstheme="minorBidi"/>
          <w:noProof/>
          <w:kern w:val="2"/>
          <w:sz w:val="24"/>
          <w:szCs w:val="24"/>
          <w:lang w:eastAsia="en-GB"/>
          <w14:ligatures w14:val="standardContextual"/>
        </w:rPr>
        <w:tab/>
      </w:r>
      <w:r>
        <w:rPr>
          <w:noProof/>
          <w:lang w:eastAsia="zh-CN"/>
        </w:rPr>
        <w:t>File distribution for on-network</w:t>
      </w:r>
      <w:r>
        <w:rPr>
          <w:noProof/>
        </w:rPr>
        <w:tab/>
      </w:r>
      <w:r>
        <w:rPr>
          <w:noProof/>
        </w:rPr>
        <w:fldChar w:fldCharType="begin"/>
      </w:r>
      <w:r>
        <w:rPr>
          <w:noProof/>
        </w:rPr>
        <w:instrText xml:space="preserve"> PAGEREF _Toc170980705 \h </w:instrText>
      </w:r>
      <w:r>
        <w:rPr>
          <w:noProof/>
        </w:rPr>
      </w:r>
      <w:r>
        <w:rPr>
          <w:noProof/>
        </w:rPr>
        <w:fldChar w:fldCharType="separate"/>
      </w:r>
      <w:r>
        <w:rPr>
          <w:noProof/>
        </w:rPr>
        <w:t>96</w:t>
      </w:r>
      <w:r>
        <w:rPr>
          <w:noProof/>
        </w:rPr>
        <w:fldChar w:fldCharType="end"/>
      </w:r>
    </w:p>
    <w:p w14:paraId="6D2C476B" w14:textId="2E1229A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f</w:t>
      </w:r>
      <w:r>
        <w:rPr>
          <w:noProof/>
          <w:lang w:eastAsia="zh-CN"/>
        </w:rPr>
        <w:t>ile distribution</w:t>
      </w:r>
      <w:r>
        <w:rPr>
          <w:noProof/>
        </w:rPr>
        <w:tab/>
      </w:r>
      <w:r>
        <w:rPr>
          <w:noProof/>
        </w:rPr>
        <w:fldChar w:fldCharType="begin"/>
      </w:r>
      <w:r>
        <w:rPr>
          <w:noProof/>
        </w:rPr>
        <w:instrText xml:space="preserve"> PAGEREF _Toc170980706 \h </w:instrText>
      </w:r>
      <w:r>
        <w:rPr>
          <w:noProof/>
        </w:rPr>
      </w:r>
      <w:r>
        <w:rPr>
          <w:noProof/>
        </w:rPr>
        <w:fldChar w:fldCharType="separate"/>
      </w:r>
      <w:r>
        <w:rPr>
          <w:noProof/>
        </w:rPr>
        <w:t>96</w:t>
      </w:r>
      <w:r>
        <w:rPr>
          <w:noProof/>
        </w:rPr>
        <w:fldChar w:fldCharType="end"/>
      </w:r>
    </w:p>
    <w:p w14:paraId="56BCD7BE" w14:textId="068B510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upload data request</w:t>
      </w:r>
      <w:r>
        <w:rPr>
          <w:noProof/>
        </w:rPr>
        <w:tab/>
      </w:r>
      <w:r>
        <w:rPr>
          <w:noProof/>
        </w:rPr>
        <w:fldChar w:fldCharType="begin"/>
      </w:r>
      <w:r>
        <w:rPr>
          <w:noProof/>
        </w:rPr>
        <w:instrText xml:space="preserve"> PAGEREF _Toc170980707 \h </w:instrText>
      </w:r>
      <w:r>
        <w:rPr>
          <w:noProof/>
        </w:rPr>
      </w:r>
      <w:r>
        <w:rPr>
          <w:noProof/>
        </w:rPr>
        <w:fldChar w:fldCharType="separate"/>
      </w:r>
      <w:r>
        <w:rPr>
          <w:noProof/>
        </w:rPr>
        <w:t>96</w:t>
      </w:r>
      <w:r>
        <w:rPr>
          <w:noProof/>
        </w:rPr>
        <w:fldChar w:fldCharType="end"/>
      </w:r>
    </w:p>
    <w:p w14:paraId="25AD883D" w14:textId="64574D2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upload data response</w:t>
      </w:r>
      <w:r>
        <w:rPr>
          <w:noProof/>
        </w:rPr>
        <w:tab/>
      </w:r>
      <w:r>
        <w:rPr>
          <w:noProof/>
        </w:rPr>
        <w:fldChar w:fldCharType="begin"/>
      </w:r>
      <w:r>
        <w:rPr>
          <w:noProof/>
        </w:rPr>
        <w:instrText xml:space="preserve"> PAGEREF _Toc170980708 \h </w:instrText>
      </w:r>
      <w:r>
        <w:rPr>
          <w:noProof/>
        </w:rPr>
      </w:r>
      <w:r>
        <w:rPr>
          <w:noProof/>
        </w:rPr>
        <w:fldChar w:fldCharType="separate"/>
      </w:r>
      <w:r>
        <w:rPr>
          <w:noProof/>
        </w:rPr>
        <w:t>96</w:t>
      </w:r>
      <w:r>
        <w:rPr>
          <w:noProof/>
        </w:rPr>
        <w:fldChar w:fldCharType="end"/>
      </w:r>
    </w:p>
    <w:p w14:paraId="0D505B70" w14:textId="5D2C6EF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download data request</w:t>
      </w:r>
      <w:r>
        <w:rPr>
          <w:noProof/>
        </w:rPr>
        <w:tab/>
      </w:r>
      <w:r>
        <w:rPr>
          <w:noProof/>
        </w:rPr>
        <w:fldChar w:fldCharType="begin"/>
      </w:r>
      <w:r>
        <w:rPr>
          <w:noProof/>
        </w:rPr>
        <w:instrText xml:space="preserve"> PAGEREF _Toc170980709 \h </w:instrText>
      </w:r>
      <w:r>
        <w:rPr>
          <w:noProof/>
        </w:rPr>
      </w:r>
      <w:r>
        <w:rPr>
          <w:noProof/>
        </w:rPr>
        <w:fldChar w:fldCharType="separate"/>
      </w:r>
      <w:r>
        <w:rPr>
          <w:noProof/>
        </w:rPr>
        <w:t>97</w:t>
      </w:r>
      <w:r>
        <w:rPr>
          <w:noProof/>
        </w:rPr>
        <w:fldChar w:fldCharType="end"/>
      </w:r>
    </w:p>
    <w:p w14:paraId="5ED091E8" w14:textId="0F9B949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download data response</w:t>
      </w:r>
      <w:r>
        <w:rPr>
          <w:noProof/>
        </w:rPr>
        <w:tab/>
      </w:r>
      <w:r>
        <w:rPr>
          <w:noProof/>
        </w:rPr>
        <w:fldChar w:fldCharType="begin"/>
      </w:r>
      <w:r>
        <w:rPr>
          <w:noProof/>
        </w:rPr>
        <w:instrText xml:space="preserve"> PAGEREF _Toc170980710 \h </w:instrText>
      </w:r>
      <w:r>
        <w:rPr>
          <w:noProof/>
        </w:rPr>
      </w:r>
      <w:r>
        <w:rPr>
          <w:noProof/>
        </w:rPr>
        <w:fldChar w:fldCharType="separate"/>
      </w:r>
      <w:r>
        <w:rPr>
          <w:noProof/>
        </w:rPr>
        <w:t>97</w:t>
      </w:r>
      <w:r>
        <w:rPr>
          <w:noProof/>
        </w:rPr>
        <w:fldChar w:fldCharType="end"/>
      </w:r>
    </w:p>
    <w:p w14:paraId="027A504B" w14:textId="610087B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7.5.2.1.5</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FD request (using HTTP)</w:t>
      </w:r>
      <w:r>
        <w:rPr>
          <w:noProof/>
        </w:rPr>
        <w:tab/>
      </w:r>
      <w:r>
        <w:rPr>
          <w:noProof/>
        </w:rPr>
        <w:fldChar w:fldCharType="begin"/>
      </w:r>
      <w:r>
        <w:rPr>
          <w:noProof/>
        </w:rPr>
        <w:instrText xml:space="preserve"> PAGEREF _Toc170980711 \h </w:instrText>
      </w:r>
      <w:r>
        <w:rPr>
          <w:noProof/>
        </w:rPr>
      </w:r>
      <w:r>
        <w:rPr>
          <w:noProof/>
        </w:rPr>
        <w:fldChar w:fldCharType="separate"/>
      </w:r>
      <w:r>
        <w:rPr>
          <w:noProof/>
        </w:rPr>
        <w:t>97</w:t>
      </w:r>
      <w:r>
        <w:rPr>
          <w:noProof/>
        </w:rPr>
        <w:fldChar w:fldCharType="end"/>
      </w:r>
    </w:p>
    <w:p w14:paraId="29670D03" w14:textId="0D63B07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7.5.2.1.6</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FD response (using HTTP)</w:t>
      </w:r>
      <w:r>
        <w:rPr>
          <w:noProof/>
        </w:rPr>
        <w:tab/>
      </w:r>
      <w:r>
        <w:rPr>
          <w:noProof/>
        </w:rPr>
        <w:fldChar w:fldCharType="begin"/>
      </w:r>
      <w:r>
        <w:rPr>
          <w:noProof/>
        </w:rPr>
        <w:instrText xml:space="preserve"> PAGEREF _Toc170980712 \h </w:instrText>
      </w:r>
      <w:r>
        <w:rPr>
          <w:noProof/>
        </w:rPr>
      </w:r>
      <w:r>
        <w:rPr>
          <w:noProof/>
        </w:rPr>
        <w:fldChar w:fldCharType="separate"/>
      </w:r>
      <w:r>
        <w:rPr>
          <w:noProof/>
        </w:rPr>
        <w:t>98</w:t>
      </w:r>
      <w:r>
        <w:rPr>
          <w:noProof/>
        </w:rPr>
        <w:fldChar w:fldCharType="end"/>
      </w:r>
    </w:p>
    <w:p w14:paraId="716AF5AB" w14:textId="050036F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7.5.2.1.7</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download completed report</w:t>
      </w:r>
      <w:r>
        <w:rPr>
          <w:noProof/>
        </w:rPr>
        <w:tab/>
      </w:r>
      <w:r>
        <w:rPr>
          <w:noProof/>
        </w:rPr>
        <w:fldChar w:fldCharType="begin"/>
      </w:r>
      <w:r>
        <w:rPr>
          <w:noProof/>
        </w:rPr>
        <w:instrText xml:space="preserve"> PAGEREF _Toc170980713 \h </w:instrText>
      </w:r>
      <w:r>
        <w:rPr>
          <w:noProof/>
        </w:rPr>
      </w:r>
      <w:r>
        <w:rPr>
          <w:noProof/>
        </w:rPr>
        <w:fldChar w:fldCharType="separate"/>
      </w:r>
      <w:r>
        <w:rPr>
          <w:noProof/>
        </w:rPr>
        <w:t>99</w:t>
      </w:r>
      <w:r>
        <w:rPr>
          <w:noProof/>
        </w:rPr>
        <w:fldChar w:fldCharType="end"/>
      </w:r>
    </w:p>
    <w:p w14:paraId="2F5FA033" w14:textId="6F121F4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7.5.2.1.7A</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aggregated download completed report</w:t>
      </w:r>
      <w:r>
        <w:rPr>
          <w:noProof/>
        </w:rPr>
        <w:tab/>
      </w:r>
      <w:r>
        <w:rPr>
          <w:noProof/>
        </w:rPr>
        <w:fldChar w:fldCharType="begin"/>
      </w:r>
      <w:r>
        <w:rPr>
          <w:noProof/>
        </w:rPr>
        <w:instrText xml:space="preserve"> PAGEREF _Toc170980714 \h </w:instrText>
      </w:r>
      <w:r>
        <w:rPr>
          <w:noProof/>
        </w:rPr>
      </w:r>
      <w:r>
        <w:rPr>
          <w:noProof/>
        </w:rPr>
        <w:fldChar w:fldCharType="separate"/>
      </w:r>
      <w:r>
        <w:rPr>
          <w:noProof/>
        </w:rPr>
        <w:t>99</w:t>
      </w:r>
      <w:r>
        <w:rPr>
          <w:noProof/>
        </w:rPr>
        <w:fldChar w:fldCharType="end"/>
      </w:r>
    </w:p>
    <w:p w14:paraId="0291A0C5" w14:textId="034C8CF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7.5.2.1.8</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FD request (using media plane)</w:t>
      </w:r>
      <w:r>
        <w:rPr>
          <w:noProof/>
        </w:rPr>
        <w:tab/>
      </w:r>
      <w:r>
        <w:rPr>
          <w:noProof/>
        </w:rPr>
        <w:fldChar w:fldCharType="begin"/>
      </w:r>
      <w:r>
        <w:rPr>
          <w:noProof/>
        </w:rPr>
        <w:instrText xml:space="preserve"> PAGEREF _Toc170980715 \h </w:instrText>
      </w:r>
      <w:r>
        <w:rPr>
          <w:noProof/>
        </w:rPr>
      </w:r>
      <w:r>
        <w:rPr>
          <w:noProof/>
        </w:rPr>
        <w:fldChar w:fldCharType="separate"/>
      </w:r>
      <w:r>
        <w:rPr>
          <w:noProof/>
        </w:rPr>
        <w:t>99</w:t>
      </w:r>
      <w:r>
        <w:rPr>
          <w:noProof/>
        </w:rPr>
        <w:fldChar w:fldCharType="end"/>
      </w:r>
    </w:p>
    <w:p w14:paraId="27D149AF" w14:textId="296CF01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7.5.2.1.9</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FD response (using media plane)</w:t>
      </w:r>
      <w:r>
        <w:rPr>
          <w:noProof/>
        </w:rPr>
        <w:tab/>
      </w:r>
      <w:r>
        <w:rPr>
          <w:noProof/>
        </w:rPr>
        <w:fldChar w:fldCharType="begin"/>
      </w:r>
      <w:r>
        <w:rPr>
          <w:noProof/>
        </w:rPr>
        <w:instrText xml:space="preserve"> PAGEREF _Toc170980716 \h </w:instrText>
      </w:r>
      <w:r>
        <w:rPr>
          <w:noProof/>
        </w:rPr>
      </w:r>
      <w:r>
        <w:rPr>
          <w:noProof/>
        </w:rPr>
        <w:fldChar w:fldCharType="separate"/>
      </w:r>
      <w:r>
        <w:rPr>
          <w:noProof/>
        </w:rPr>
        <w:t>101</w:t>
      </w:r>
      <w:r>
        <w:rPr>
          <w:noProof/>
        </w:rPr>
        <w:fldChar w:fldCharType="end"/>
      </w:r>
    </w:p>
    <w:p w14:paraId="2304872F" w14:textId="5F47792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7.5.2.1.10</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standalone FD request (using HTTP)</w:t>
      </w:r>
      <w:r>
        <w:rPr>
          <w:noProof/>
        </w:rPr>
        <w:tab/>
      </w:r>
      <w:r>
        <w:rPr>
          <w:noProof/>
        </w:rPr>
        <w:fldChar w:fldCharType="begin"/>
      </w:r>
      <w:r>
        <w:rPr>
          <w:noProof/>
        </w:rPr>
        <w:instrText xml:space="preserve"> PAGEREF _Toc170980717 \h </w:instrText>
      </w:r>
      <w:r>
        <w:rPr>
          <w:noProof/>
        </w:rPr>
      </w:r>
      <w:r>
        <w:rPr>
          <w:noProof/>
        </w:rPr>
        <w:fldChar w:fldCharType="separate"/>
      </w:r>
      <w:r>
        <w:rPr>
          <w:noProof/>
        </w:rPr>
        <w:t>101</w:t>
      </w:r>
      <w:r>
        <w:rPr>
          <w:noProof/>
        </w:rPr>
        <w:fldChar w:fldCharType="end"/>
      </w:r>
    </w:p>
    <w:p w14:paraId="7FC2E0ED" w14:textId="27D25C8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7.5.2.1.11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standalone FD response (using HTTP</w:t>
      </w:r>
      <w:r>
        <w:rPr>
          <w:noProof/>
        </w:rPr>
        <w:t xml:space="preserve"> or MBMS download delivery method</w:t>
      </w:r>
      <w:r w:rsidRPr="00EA48F2">
        <w:rPr>
          <w:rFonts w:eastAsia="SimSun"/>
          <w:noProof/>
        </w:rPr>
        <w:t>)</w:t>
      </w:r>
      <w:r>
        <w:rPr>
          <w:noProof/>
        </w:rPr>
        <w:tab/>
      </w:r>
      <w:r>
        <w:rPr>
          <w:noProof/>
        </w:rPr>
        <w:fldChar w:fldCharType="begin"/>
      </w:r>
      <w:r>
        <w:rPr>
          <w:noProof/>
        </w:rPr>
        <w:instrText xml:space="preserve"> PAGEREF _Toc170980718 \h </w:instrText>
      </w:r>
      <w:r>
        <w:rPr>
          <w:noProof/>
        </w:rPr>
      </w:r>
      <w:r>
        <w:rPr>
          <w:noProof/>
        </w:rPr>
        <w:fldChar w:fldCharType="separate"/>
      </w:r>
      <w:r>
        <w:rPr>
          <w:noProof/>
        </w:rPr>
        <w:t>103</w:t>
      </w:r>
      <w:r>
        <w:rPr>
          <w:noProof/>
        </w:rPr>
        <w:fldChar w:fldCharType="end"/>
      </w:r>
    </w:p>
    <w:p w14:paraId="723BCF8B" w14:textId="4C957D0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7.5.2.1.12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standalone FD request (using media plane)</w:t>
      </w:r>
      <w:r>
        <w:rPr>
          <w:noProof/>
        </w:rPr>
        <w:tab/>
      </w:r>
      <w:r>
        <w:rPr>
          <w:noProof/>
        </w:rPr>
        <w:fldChar w:fldCharType="begin"/>
      </w:r>
      <w:r>
        <w:rPr>
          <w:noProof/>
        </w:rPr>
        <w:instrText xml:space="preserve"> PAGEREF _Toc170980719 \h </w:instrText>
      </w:r>
      <w:r>
        <w:rPr>
          <w:noProof/>
        </w:rPr>
      </w:r>
      <w:r>
        <w:rPr>
          <w:noProof/>
        </w:rPr>
        <w:fldChar w:fldCharType="separate"/>
      </w:r>
      <w:r>
        <w:rPr>
          <w:noProof/>
        </w:rPr>
        <w:t>103</w:t>
      </w:r>
      <w:r>
        <w:rPr>
          <w:noProof/>
        </w:rPr>
        <w:fldChar w:fldCharType="end"/>
      </w:r>
    </w:p>
    <w:p w14:paraId="7B95F39D" w14:textId="724F17B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7.5.2.1.13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standalone FD response (using media plane)</w:t>
      </w:r>
      <w:r>
        <w:rPr>
          <w:noProof/>
        </w:rPr>
        <w:tab/>
      </w:r>
      <w:r>
        <w:rPr>
          <w:noProof/>
        </w:rPr>
        <w:fldChar w:fldCharType="begin"/>
      </w:r>
      <w:r>
        <w:rPr>
          <w:noProof/>
        </w:rPr>
        <w:instrText xml:space="preserve"> PAGEREF _Toc170980720 \h </w:instrText>
      </w:r>
      <w:r>
        <w:rPr>
          <w:noProof/>
        </w:rPr>
      </w:r>
      <w:r>
        <w:rPr>
          <w:noProof/>
        </w:rPr>
        <w:fldChar w:fldCharType="separate"/>
      </w:r>
      <w:r>
        <w:rPr>
          <w:noProof/>
        </w:rPr>
        <w:t>104</w:t>
      </w:r>
      <w:r>
        <w:rPr>
          <w:noProof/>
        </w:rPr>
        <w:fldChar w:fldCharType="end"/>
      </w:r>
    </w:p>
    <w:p w14:paraId="42AFD26F" w14:textId="4BDB0BA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7.5.2.1.14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remove file request by user</w:t>
      </w:r>
      <w:r>
        <w:rPr>
          <w:noProof/>
        </w:rPr>
        <w:tab/>
      </w:r>
      <w:r>
        <w:rPr>
          <w:noProof/>
        </w:rPr>
        <w:fldChar w:fldCharType="begin"/>
      </w:r>
      <w:r>
        <w:rPr>
          <w:noProof/>
        </w:rPr>
        <w:instrText xml:space="preserve"> PAGEREF _Toc170980721 \h </w:instrText>
      </w:r>
      <w:r>
        <w:rPr>
          <w:noProof/>
        </w:rPr>
      </w:r>
      <w:r>
        <w:rPr>
          <w:noProof/>
        </w:rPr>
        <w:fldChar w:fldCharType="separate"/>
      </w:r>
      <w:r>
        <w:rPr>
          <w:noProof/>
        </w:rPr>
        <w:t>104</w:t>
      </w:r>
      <w:r>
        <w:rPr>
          <w:noProof/>
        </w:rPr>
        <w:fldChar w:fldCharType="end"/>
      </w:r>
    </w:p>
    <w:p w14:paraId="6E28C4AA" w14:textId="2E215C2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7.5.2.1.15</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remove file response by user</w:t>
      </w:r>
      <w:r>
        <w:rPr>
          <w:noProof/>
        </w:rPr>
        <w:tab/>
      </w:r>
      <w:r>
        <w:rPr>
          <w:noProof/>
        </w:rPr>
        <w:fldChar w:fldCharType="begin"/>
      </w:r>
      <w:r>
        <w:rPr>
          <w:noProof/>
        </w:rPr>
        <w:instrText xml:space="preserve"> PAGEREF _Toc170980722 \h </w:instrText>
      </w:r>
      <w:r>
        <w:rPr>
          <w:noProof/>
        </w:rPr>
      </w:r>
      <w:r>
        <w:rPr>
          <w:noProof/>
        </w:rPr>
        <w:fldChar w:fldCharType="separate"/>
      </w:r>
      <w:r>
        <w:rPr>
          <w:noProof/>
        </w:rPr>
        <w:t>105</w:t>
      </w:r>
      <w:r>
        <w:rPr>
          <w:noProof/>
        </w:rPr>
        <w:fldChar w:fldCharType="end"/>
      </w:r>
    </w:p>
    <w:p w14:paraId="2D0D8D85" w14:textId="40E94A6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7.5.2.1.16</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Void</w:t>
      </w:r>
      <w:r>
        <w:rPr>
          <w:noProof/>
        </w:rPr>
        <w:tab/>
      </w:r>
      <w:r>
        <w:rPr>
          <w:noProof/>
        </w:rPr>
        <w:fldChar w:fldCharType="begin"/>
      </w:r>
      <w:r>
        <w:rPr>
          <w:noProof/>
        </w:rPr>
        <w:instrText xml:space="preserve"> PAGEREF _Toc170980723 \h </w:instrText>
      </w:r>
      <w:r>
        <w:rPr>
          <w:noProof/>
        </w:rPr>
      </w:r>
      <w:r>
        <w:rPr>
          <w:noProof/>
        </w:rPr>
        <w:fldChar w:fldCharType="separate"/>
      </w:r>
      <w:r>
        <w:rPr>
          <w:noProof/>
        </w:rPr>
        <w:t>105</w:t>
      </w:r>
      <w:r>
        <w:rPr>
          <w:noProof/>
        </w:rPr>
        <w:fldChar w:fldCharType="end"/>
      </w:r>
    </w:p>
    <w:p w14:paraId="7BFAE02F" w14:textId="70DB5C1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7.5.2.1.17</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Void</w:t>
      </w:r>
      <w:r>
        <w:rPr>
          <w:noProof/>
        </w:rPr>
        <w:tab/>
      </w:r>
      <w:r>
        <w:rPr>
          <w:noProof/>
        </w:rPr>
        <w:fldChar w:fldCharType="begin"/>
      </w:r>
      <w:r>
        <w:rPr>
          <w:noProof/>
        </w:rPr>
        <w:instrText xml:space="preserve"> PAGEREF _Toc170980724 \h </w:instrText>
      </w:r>
      <w:r>
        <w:rPr>
          <w:noProof/>
        </w:rPr>
      </w:r>
      <w:r>
        <w:rPr>
          <w:noProof/>
        </w:rPr>
        <w:fldChar w:fldCharType="separate"/>
      </w:r>
      <w:r>
        <w:rPr>
          <w:noProof/>
        </w:rPr>
        <w:t>105</w:t>
      </w:r>
      <w:r>
        <w:rPr>
          <w:noProof/>
        </w:rPr>
        <w:fldChar w:fldCharType="end"/>
      </w:r>
    </w:p>
    <w:p w14:paraId="6277661B" w14:textId="18D2A8D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7.5.2.1.18</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remove file notify</w:t>
      </w:r>
      <w:r>
        <w:rPr>
          <w:noProof/>
        </w:rPr>
        <w:tab/>
      </w:r>
      <w:r>
        <w:rPr>
          <w:noProof/>
        </w:rPr>
        <w:fldChar w:fldCharType="begin"/>
      </w:r>
      <w:r>
        <w:rPr>
          <w:noProof/>
        </w:rPr>
        <w:instrText xml:space="preserve"> PAGEREF _Toc170980725 \h </w:instrText>
      </w:r>
      <w:r>
        <w:rPr>
          <w:noProof/>
        </w:rPr>
      </w:r>
      <w:r>
        <w:rPr>
          <w:noProof/>
        </w:rPr>
        <w:fldChar w:fldCharType="separate"/>
      </w:r>
      <w:r>
        <w:rPr>
          <w:noProof/>
        </w:rPr>
        <w:t>105</w:t>
      </w:r>
      <w:r>
        <w:rPr>
          <w:noProof/>
        </w:rPr>
        <w:fldChar w:fldCharType="end"/>
      </w:r>
    </w:p>
    <w:p w14:paraId="1994FD8A" w14:textId="4A76D36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7.5.2.1.19</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file retrieve request</w:t>
      </w:r>
      <w:r>
        <w:rPr>
          <w:noProof/>
        </w:rPr>
        <w:tab/>
      </w:r>
      <w:r>
        <w:rPr>
          <w:noProof/>
        </w:rPr>
        <w:fldChar w:fldCharType="begin"/>
      </w:r>
      <w:r>
        <w:rPr>
          <w:noProof/>
        </w:rPr>
        <w:instrText xml:space="preserve"> PAGEREF _Toc170980726 \h </w:instrText>
      </w:r>
      <w:r>
        <w:rPr>
          <w:noProof/>
        </w:rPr>
      </w:r>
      <w:r>
        <w:rPr>
          <w:noProof/>
        </w:rPr>
        <w:fldChar w:fldCharType="separate"/>
      </w:r>
      <w:r>
        <w:rPr>
          <w:noProof/>
        </w:rPr>
        <w:t>105</w:t>
      </w:r>
      <w:r>
        <w:rPr>
          <w:noProof/>
        </w:rPr>
        <w:fldChar w:fldCharType="end"/>
      </w:r>
    </w:p>
    <w:p w14:paraId="03CF67E9" w14:textId="07DD9A2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7.5.2.1.20</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file retrieve response</w:t>
      </w:r>
      <w:r>
        <w:rPr>
          <w:noProof/>
        </w:rPr>
        <w:tab/>
      </w:r>
      <w:r>
        <w:rPr>
          <w:noProof/>
        </w:rPr>
        <w:fldChar w:fldCharType="begin"/>
      </w:r>
      <w:r>
        <w:rPr>
          <w:noProof/>
        </w:rPr>
        <w:instrText xml:space="preserve"> PAGEREF _Toc170980727 \h </w:instrText>
      </w:r>
      <w:r>
        <w:rPr>
          <w:noProof/>
        </w:rPr>
      </w:r>
      <w:r>
        <w:rPr>
          <w:noProof/>
        </w:rPr>
        <w:fldChar w:fldCharType="separate"/>
      </w:r>
      <w:r>
        <w:rPr>
          <w:noProof/>
        </w:rPr>
        <w:t>106</w:t>
      </w:r>
      <w:r>
        <w:rPr>
          <w:noProof/>
        </w:rPr>
        <w:fldChar w:fldCharType="end"/>
      </w:r>
    </w:p>
    <w:p w14:paraId="46D201C7" w14:textId="4109D43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7.5.2.1.21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standalone FD over MBMS request</w:t>
      </w:r>
      <w:r>
        <w:rPr>
          <w:noProof/>
        </w:rPr>
        <w:tab/>
      </w:r>
      <w:r>
        <w:rPr>
          <w:noProof/>
        </w:rPr>
        <w:fldChar w:fldCharType="begin"/>
      </w:r>
      <w:r>
        <w:rPr>
          <w:noProof/>
        </w:rPr>
        <w:instrText xml:space="preserve"> PAGEREF _Toc170980728 \h </w:instrText>
      </w:r>
      <w:r>
        <w:rPr>
          <w:noProof/>
        </w:rPr>
      </w:r>
      <w:r>
        <w:rPr>
          <w:noProof/>
        </w:rPr>
        <w:fldChar w:fldCharType="separate"/>
      </w:r>
      <w:r>
        <w:rPr>
          <w:noProof/>
        </w:rPr>
        <w:t>106</w:t>
      </w:r>
      <w:r>
        <w:rPr>
          <w:noProof/>
        </w:rPr>
        <w:fldChar w:fldCharType="end"/>
      </w:r>
    </w:p>
    <w:p w14:paraId="019B089D" w14:textId="37ADD14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7.5.2.1.22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one-to-one FD upgrade request</w:t>
      </w:r>
      <w:r>
        <w:rPr>
          <w:noProof/>
        </w:rPr>
        <w:tab/>
      </w:r>
      <w:r>
        <w:rPr>
          <w:noProof/>
        </w:rPr>
        <w:fldChar w:fldCharType="begin"/>
      </w:r>
      <w:r>
        <w:rPr>
          <w:noProof/>
        </w:rPr>
        <w:instrText xml:space="preserve"> PAGEREF _Toc170980729 \h </w:instrText>
      </w:r>
      <w:r>
        <w:rPr>
          <w:noProof/>
        </w:rPr>
      </w:r>
      <w:r>
        <w:rPr>
          <w:noProof/>
        </w:rPr>
        <w:fldChar w:fldCharType="separate"/>
      </w:r>
      <w:r>
        <w:rPr>
          <w:noProof/>
        </w:rPr>
        <w:t>106</w:t>
      </w:r>
      <w:r>
        <w:rPr>
          <w:noProof/>
        </w:rPr>
        <w:fldChar w:fldCharType="end"/>
      </w:r>
    </w:p>
    <w:p w14:paraId="33A60FEE" w14:textId="3783A78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7.5.2.1.23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one-to-one FD upgrade response</w:t>
      </w:r>
      <w:r>
        <w:rPr>
          <w:noProof/>
        </w:rPr>
        <w:tab/>
      </w:r>
      <w:r>
        <w:rPr>
          <w:noProof/>
        </w:rPr>
        <w:fldChar w:fldCharType="begin"/>
      </w:r>
      <w:r>
        <w:rPr>
          <w:noProof/>
        </w:rPr>
        <w:instrText xml:space="preserve"> PAGEREF _Toc170980730 \h </w:instrText>
      </w:r>
      <w:r>
        <w:rPr>
          <w:noProof/>
        </w:rPr>
      </w:r>
      <w:r>
        <w:rPr>
          <w:noProof/>
        </w:rPr>
        <w:fldChar w:fldCharType="separate"/>
      </w:r>
      <w:r>
        <w:rPr>
          <w:noProof/>
        </w:rPr>
        <w:t>106</w:t>
      </w:r>
      <w:r>
        <w:rPr>
          <w:noProof/>
        </w:rPr>
        <w:fldChar w:fldCharType="end"/>
      </w:r>
    </w:p>
    <w:p w14:paraId="04BDED57" w14:textId="72986F3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7.5.2.1.24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FD upgrade request</w:t>
      </w:r>
      <w:r>
        <w:rPr>
          <w:noProof/>
        </w:rPr>
        <w:tab/>
      </w:r>
      <w:r>
        <w:rPr>
          <w:noProof/>
        </w:rPr>
        <w:fldChar w:fldCharType="begin"/>
      </w:r>
      <w:r>
        <w:rPr>
          <w:noProof/>
        </w:rPr>
        <w:instrText xml:space="preserve"> PAGEREF _Toc170980731 \h </w:instrText>
      </w:r>
      <w:r>
        <w:rPr>
          <w:noProof/>
        </w:rPr>
      </w:r>
      <w:r>
        <w:rPr>
          <w:noProof/>
        </w:rPr>
        <w:fldChar w:fldCharType="separate"/>
      </w:r>
      <w:r>
        <w:rPr>
          <w:noProof/>
        </w:rPr>
        <w:t>107</w:t>
      </w:r>
      <w:r>
        <w:rPr>
          <w:noProof/>
        </w:rPr>
        <w:fldChar w:fldCharType="end"/>
      </w:r>
    </w:p>
    <w:p w14:paraId="0546D35A" w14:textId="4C3FCFE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7.5.2.1.25</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group FD upgrade response</w:t>
      </w:r>
      <w:r>
        <w:rPr>
          <w:noProof/>
        </w:rPr>
        <w:tab/>
      </w:r>
      <w:r>
        <w:rPr>
          <w:noProof/>
        </w:rPr>
        <w:fldChar w:fldCharType="begin"/>
      </w:r>
      <w:r>
        <w:rPr>
          <w:noProof/>
        </w:rPr>
        <w:instrText xml:space="preserve"> PAGEREF _Toc170980732 \h </w:instrText>
      </w:r>
      <w:r>
        <w:rPr>
          <w:noProof/>
        </w:rPr>
      </w:r>
      <w:r>
        <w:rPr>
          <w:noProof/>
        </w:rPr>
        <w:fldChar w:fldCharType="separate"/>
      </w:r>
      <w:r>
        <w:rPr>
          <w:noProof/>
        </w:rPr>
        <w:t>108</w:t>
      </w:r>
      <w:r>
        <w:rPr>
          <w:noProof/>
        </w:rPr>
        <w:fldChar w:fldCharType="end"/>
      </w:r>
    </w:p>
    <w:p w14:paraId="0926CA06" w14:textId="3CD46E9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7.5.2.1.26</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request</w:t>
      </w:r>
      <w:r>
        <w:rPr>
          <w:noProof/>
        </w:rPr>
        <w:tab/>
      </w:r>
      <w:r>
        <w:rPr>
          <w:noProof/>
        </w:rPr>
        <w:fldChar w:fldCharType="begin"/>
      </w:r>
      <w:r>
        <w:rPr>
          <w:noProof/>
        </w:rPr>
        <w:instrText xml:space="preserve"> PAGEREF _Toc170980733 \h </w:instrText>
      </w:r>
      <w:r>
        <w:rPr>
          <w:noProof/>
        </w:rPr>
      </w:r>
      <w:r>
        <w:rPr>
          <w:noProof/>
        </w:rPr>
        <w:fldChar w:fldCharType="separate"/>
      </w:r>
      <w:r>
        <w:rPr>
          <w:noProof/>
        </w:rPr>
        <w:t>108</w:t>
      </w:r>
      <w:r>
        <w:rPr>
          <w:noProof/>
        </w:rPr>
        <w:fldChar w:fldCharType="end"/>
      </w:r>
    </w:p>
    <w:p w14:paraId="30210B5B" w14:textId="0DAAD8A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7.5.2.1.27</w:t>
      </w:r>
      <w:r>
        <w:rPr>
          <w:rFonts w:asciiTheme="minorHAnsi" w:eastAsiaTheme="minorEastAsia" w:hAnsiTheme="minorHAnsi" w:cstheme="minorBidi"/>
          <w:noProof/>
          <w:kern w:val="2"/>
          <w:sz w:val="24"/>
          <w:szCs w:val="24"/>
          <w:lang w:eastAsia="en-GB"/>
          <w14:ligatures w14:val="standardContextual"/>
        </w:rPr>
        <w:tab/>
      </w:r>
      <w:r>
        <w:rPr>
          <w:noProof/>
        </w:rPr>
        <w:t>MCData group FD in-progress priority state cancel response</w:t>
      </w:r>
      <w:r>
        <w:rPr>
          <w:noProof/>
        </w:rPr>
        <w:tab/>
      </w:r>
      <w:r>
        <w:rPr>
          <w:noProof/>
        </w:rPr>
        <w:fldChar w:fldCharType="begin"/>
      </w:r>
      <w:r>
        <w:rPr>
          <w:noProof/>
        </w:rPr>
        <w:instrText xml:space="preserve"> PAGEREF _Toc170980734 \h </w:instrText>
      </w:r>
      <w:r>
        <w:rPr>
          <w:noProof/>
        </w:rPr>
      </w:r>
      <w:r>
        <w:rPr>
          <w:noProof/>
        </w:rPr>
        <w:fldChar w:fldCharType="separate"/>
      </w:r>
      <w:r>
        <w:rPr>
          <w:noProof/>
        </w:rPr>
        <w:t>108</w:t>
      </w:r>
      <w:r>
        <w:rPr>
          <w:noProof/>
        </w:rPr>
        <w:fldChar w:fldCharType="end"/>
      </w:r>
    </w:p>
    <w:p w14:paraId="7EBD629B" w14:textId="22F01E9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7.5.2.1.28</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file upload request</w:t>
      </w:r>
      <w:r>
        <w:rPr>
          <w:noProof/>
        </w:rPr>
        <w:tab/>
      </w:r>
      <w:r>
        <w:rPr>
          <w:noProof/>
        </w:rPr>
        <w:fldChar w:fldCharType="begin"/>
      </w:r>
      <w:r>
        <w:rPr>
          <w:noProof/>
        </w:rPr>
        <w:instrText xml:space="preserve"> PAGEREF _Toc170980735 \h </w:instrText>
      </w:r>
      <w:r>
        <w:rPr>
          <w:noProof/>
        </w:rPr>
      </w:r>
      <w:r>
        <w:rPr>
          <w:noProof/>
        </w:rPr>
        <w:fldChar w:fldCharType="separate"/>
      </w:r>
      <w:r>
        <w:rPr>
          <w:noProof/>
        </w:rPr>
        <w:t>109</w:t>
      </w:r>
      <w:r>
        <w:rPr>
          <w:noProof/>
        </w:rPr>
        <w:fldChar w:fldCharType="end"/>
      </w:r>
    </w:p>
    <w:p w14:paraId="427CD3E0" w14:textId="48BF9DF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7.5.2.1.29</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file upload response</w:t>
      </w:r>
      <w:r>
        <w:rPr>
          <w:noProof/>
        </w:rPr>
        <w:tab/>
      </w:r>
      <w:r>
        <w:rPr>
          <w:noProof/>
        </w:rPr>
        <w:fldChar w:fldCharType="begin"/>
      </w:r>
      <w:r>
        <w:rPr>
          <w:noProof/>
        </w:rPr>
        <w:instrText xml:space="preserve"> PAGEREF _Toc170980736 \h </w:instrText>
      </w:r>
      <w:r>
        <w:rPr>
          <w:noProof/>
        </w:rPr>
      </w:r>
      <w:r>
        <w:rPr>
          <w:noProof/>
        </w:rPr>
        <w:fldChar w:fldCharType="separate"/>
      </w:r>
      <w:r>
        <w:rPr>
          <w:noProof/>
        </w:rPr>
        <w:t>109</w:t>
      </w:r>
      <w:r>
        <w:rPr>
          <w:noProof/>
        </w:rPr>
        <w:fldChar w:fldCharType="end"/>
      </w:r>
    </w:p>
    <w:p w14:paraId="49D90879" w14:textId="519AB27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7.5.2.1.30</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file upload completion status</w:t>
      </w:r>
      <w:r>
        <w:rPr>
          <w:noProof/>
        </w:rPr>
        <w:tab/>
      </w:r>
      <w:r>
        <w:rPr>
          <w:noProof/>
        </w:rPr>
        <w:fldChar w:fldCharType="begin"/>
      </w:r>
      <w:r>
        <w:rPr>
          <w:noProof/>
        </w:rPr>
        <w:instrText xml:space="preserve"> PAGEREF _Toc170980737 \h </w:instrText>
      </w:r>
      <w:r>
        <w:rPr>
          <w:noProof/>
        </w:rPr>
      </w:r>
      <w:r>
        <w:rPr>
          <w:noProof/>
        </w:rPr>
        <w:fldChar w:fldCharType="separate"/>
      </w:r>
      <w:r>
        <w:rPr>
          <w:noProof/>
        </w:rPr>
        <w:t>109</w:t>
      </w:r>
      <w:r>
        <w:rPr>
          <w:noProof/>
        </w:rPr>
        <w:fldChar w:fldCharType="end"/>
      </w:r>
    </w:p>
    <w:p w14:paraId="2626EA77" w14:textId="4415CFA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7.5.2.1.31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file download request</w:t>
      </w:r>
      <w:r>
        <w:rPr>
          <w:noProof/>
        </w:rPr>
        <w:tab/>
      </w:r>
      <w:r>
        <w:rPr>
          <w:noProof/>
        </w:rPr>
        <w:fldChar w:fldCharType="begin"/>
      </w:r>
      <w:r>
        <w:rPr>
          <w:noProof/>
        </w:rPr>
        <w:instrText xml:space="preserve"> PAGEREF _Toc170980738 \h </w:instrText>
      </w:r>
      <w:r>
        <w:rPr>
          <w:noProof/>
        </w:rPr>
      </w:r>
      <w:r>
        <w:rPr>
          <w:noProof/>
        </w:rPr>
        <w:fldChar w:fldCharType="separate"/>
      </w:r>
      <w:r>
        <w:rPr>
          <w:noProof/>
        </w:rPr>
        <w:t>109</w:t>
      </w:r>
      <w:r>
        <w:rPr>
          <w:noProof/>
        </w:rPr>
        <w:fldChar w:fldCharType="end"/>
      </w:r>
    </w:p>
    <w:p w14:paraId="3DFDAF46" w14:textId="622262C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7.5.2.1.32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file download response</w:t>
      </w:r>
      <w:r>
        <w:rPr>
          <w:noProof/>
        </w:rPr>
        <w:tab/>
      </w:r>
      <w:r>
        <w:rPr>
          <w:noProof/>
        </w:rPr>
        <w:fldChar w:fldCharType="begin"/>
      </w:r>
      <w:r>
        <w:rPr>
          <w:noProof/>
        </w:rPr>
        <w:instrText xml:space="preserve"> PAGEREF _Toc170980739 \h </w:instrText>
      </w:r>
      <w:r>
        <w:rPr>
          <w:noProof/>
        </w:rPr>
      </w:r>
      <w:r>
        <w:rPr>
          <w:noProof/>
        </w:rPr>
        <w:fldChar w:fldCharType="separate"/>
      </w:r>
      <w:r>
        <w:rPr>
          <w:noProof/>
        </w:rPr>
        <w:t>110</w:t>
      </w:r>
      <w:r>
        <w:rPr>
          <w:noProof/>
        </w:rPr>
        <w:fldChar w:fldCharType="end"/>
      </w:r>
    </w:p>
    <w:p w14:paraId="4839D451" w14:textId="6A2A67D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7.5.2.1.33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file availability request</w:t>
      </w:r>
      <w:r>
        <w:rPr>
          <w:noProof/>
        </w:rPr>
        <w:tab/>
      </w:r>
      <w:r>
        <w:rPr>
          <w:noProof/>
        </w:rPr>
        <w:fldChar w:fldCharType="begin"/>
      </w:r>
      <w:r>
        <w:rPr>
          <w:noProof/>
        </w:rPr>
        <w:instrText xml:space="preserve"> PAGEREF _Toc170980740 \h </w:instrText>
      </w:r>
      <w:r>
        <w:rPr>
          <w:noProof/>
        </w:rPr>
      </w:r>
      <w:r>
        <w:rPr>
          <w:noProof/>
        </w:rPr>
        <w:fldChar w:fldCharType="separate"/>
      </w:r>
      <w:r>
        <w:rPr>
          <w:noProof/>
        </w:rPr>
        <w:t>110</w:t>
      </w:r>
      <w:r>
        <w:rPr>
          <w:noProof/>
        </w:rPr>
        <w:fldChar w:fldCharType="end"/>
      </w:r>
    </w:p>
    <w:p w14:paraId="6D92F0A1" w14:textId="7410DDE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7.5.2.1.34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file availability response</w:t>
      </w:r>
      <w:r>
        <w:rPr>
          <w:noProof/>
        </w:rPr>
        <w:tab/>
      </w:r>
      <w:r>
        <w:rPr>
          <w:noProof/>
        </w:rPr>
        <w:fldChar w:fldCharType="begin"/>
      </w:r>
      <w:r>
        <w:rPr>
          <w:noProof/>
        </w:rPr>
        <w:instrText xml:space="preserve"> PAGEREF _Toc170980741 \h </w:instrText>
      </w:r>
      <w:r>
        <w:rPr>
          <w:noProof/>
        </w:rPr>
      </w:r>
      <w:r>
        <w:rPr>
          <w:noProof/>
        </w:rPr>
        <w:fldChar w:fldCharType="separate"/>
      </w:r>
      <w:r>
        <w:rPr>
          <w:noProof/>
        </w:rPr>
        <w:t>110</w:t>
      </w:r>
      <w:r>
        <w:rPr>
          <w:noProof/>
        </w:rPr>
        <w:fldChar w:fldCharType="end"/>
      </w:r>
    </w:p>
    <w:p w14:paraId="39263C16" w14:textId="3761DA8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upload using HTTP</w:t>
      </w:r>
      <w:r>
        <w:rPr>
          <w:noProof/>
        </w:rPr>
        <w:tab/>
      </w:r>
      <w:r>
        <w:rPr>
          <w:noProof/>
        </w:rPr>
        <w:fldChar w:fldCharType="begin"/>
      </w:r>
      <w:r>
        <w:rPr>
          <w:noProof/>
        </w:rPr>
        <w:instrText xml:space="preserve"> PAGEREF _Toc170980742 \h </w:instrText>
      </w:r>
      <w:r>
        <w:rPr>
          <w:noProof/>
        </w:rPr>
      </w:r>
      <w:r>
        <w:rPr>
          <w:noProof/>
        </w:rPr>
        <w:fldChar w:fldCharType="separate"/>
      </w:r>
      <w:r>
        <w:rPr>
          <w:noProof/>
        </w:rPr>
        <w:t>110</w:t>
      </w:r>
      <w:r>
        <w:rPr>
          <w:noProof/>
        </w:rPr>
        <w:fldChar w:fldCharType="end"/>
      </w:r>
    </w:p>
    <w:p w14:paraId="0ADBEB8A" w14:textId="0C6C42E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_Toc170980743 \h </w:instrText>
      </w:r>
      <w:r>
        <w:rPr>
          <w:noProof/>
        </w:rPr>
      </w:r>
      <w:r>
        <w:rPr>
          <w:noProof/>
        </w:rPr>
        <w:fldChar w:fldCharType="separate"/>
      </w:r>
      <w:r>
        <w:rPr>
          <w:noProof/>
        </w:rPr>
        <w:t>110</w:t>
      </w:r>
      <w:r>
        <w:rPr>
          <w:noProof/>
        </w:rPr>
        <w:fldChar w:fldCharType="end"/>
      </w:r>
    </w:p>
    <w:p w14:paraId="31E7D4EA" w14:textId="6C2642E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local storage of the MCData UE without QoS</w:t>
      </w:r>
      <w:r>
        <w:rPr>
          <w:noProof/>
        </w:rPr>
        <w:tab/>
      </w:r>
      <w:r>
        <w:rPr>
          <w:noProof/>
        </w:rPr>
        <w:fldChar w:fldCharType="begin"/>
      </w:r>
      <w:r>
        <w:rPr>
          <w:noProof/>
        </w:rPr>
        <w:instrText xml:space="preserve"> PAGEREF _Toc170980744 \h </w:instrText>
      </w:r>
      <w:r>
        <w:rPr>
          <w:noProof/>
        </w:rPr>
      </w:r>
      <w:r>
        <w:rPr>
          <w:noProof/>
        </w:rPr>
        <w:fldChar w:fldCharType="separate"/>
      </w:r>
      <w:r>
        <w:rPr>
          <w:noProof/>
        </w:rPr>
        <w:t>111</w:t>
      </w:r>
      <w:r>
        <w:rPr>
          <w:noProof/>
        </w:rPr>
        <w:fldChar w:fldCharType="end"/>
      </w:r>
    </w:p>
    <w:p w14:paraId="25DFEF4C" w14:textId="5A9569B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uploading the file residing in the MCData message store</w:t>
      </w:r>
      <w:r>
        <w:rPr>
          <w:noProof/>
        </w:rPr>
        <w:tab/>
      </w:r>
      <w:r>
        <w:rPr>
          <w:noProof/>
        </w:rPr>
        <w:fldChar w:fldCharType="begin"/>
      </w:r>
      <w:r>
        <w:rPr>
          <w:noProof/>
        </w:rPr>
        <w:instrText xml:space="preserve"> PAGEREF _Toc170980745 \h </w:instrText>
      </w:r>
      <w:r>
        <w:rPr>
          <w:noProof/>
        </w:rPr>
      </w:r>
      <w:r>
        <w:rPr>
          <w:noProof/>
        </w:rPr>
        <w:fldChar w:fldCharType="separate"/>
      </w:r>
      <w:r>
        <w:rPr>
          <w:noProof/>
        </w:rPr>
        <w:t>111</w:t>
      </w:r>
      <w:r>
        <w:rPr>
          <w:noProof/>
        </w:rPr>
        <w:fldChar w:fldCharType="end"/>
      </w:r>
    </w:p>
    <w:p w14:paraId="1AEC0BBB" w14:textId="39698BC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upload including request of network resources with required QoS</w:t>
      </w:r>
      <w:r>
        <w:rPr>
          <w:noProof/>
        </w:rPr>
        <w:tab/>
      </w:r>
      <w:r>
        <w:rPr>
          <w:noProof/>
        </w:rPr>
        <w:fldChar w:fldCharType="begin"/>
      </w:r>
      <w:r>
        <w:rPr>
          <w:noProof/>
        </w:rPr>
        <w:instrText xml:space="preserve"> PAGEREF _Toc170980746 \h </w:instrText>
      </w:r>
      <w:r>
        <w:rPr>
          <w:noProof/>
        </w:rPr>
      </w:r>
      <w:r>
        <w:rPr>
          <w:noProof/>
        </w:rPr>
        <w:fldChar w:fldCharType="separate"/>
      </w:r>
      <w:r>
        <w:rPr>
          <w:noProof/>
        </w:rPr>
        <w:t>112</w:t>
      </w:r>
      <w:r>
        <w:rPr>
          <w:noProof/>
        </w:rPr>
        <w:fldChar w:fldCharType="end"/>
      </w:r>
    </w:p>
    <w:p w14:paraId="6C8AC598" w14:textId="3819375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download using HTTP</w:t>
      </w:r>
      <w:r>
        <w:rPr>
          <w:noProof/>
        </w:rPr>
        <w:tab/>
      </w:r>
      <w:r>
        <w:rPr>
          <w:noProof/>
        </w:rPr>
        <w:fldChar w:fldCharType="begin"/>
      </w:r>
      <w:r>
        <w:rPr>
          <w:noProof/>
        </w:rPr>
        <w:instrText xml:space="preserve"> PAGEREF _Toc170980747 \h </w:instrText>
      </w:r>
      <w:r>
        <w:rPr>
          <w:noProof/>
        </w:rPr>
      </w:r>
      <w:r>
        <w:rPr>
          <w:noProof/>
        </w:rPr>
        <w:fldChar w:fldCharType="separate"/>
      </w:r>
      <w:r>
        <w:rPr>
          <w:noProof/>
        </w:rPr>
        <w:t>114</w:t>
      </w:r>
      <w:r>
        <w:rPr>
          <w:noProof/>
        </w:rPr>
        <w:fldChar w:fldCharType="end"/>
      </w:r>
    </w:p>
    <w:p w14:paraId="22CB4F0F" w14:textId="0984381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_Toc170980748 \h </w:instrText>
      </w:r>
      <w:r>
        <w:rPr>
          <w:noProof/>
        </w:rPr>
      </w:r>
      <w:r>
        <w:rPr>
          <w:noProof/>
        </w:rPr>
        <w:fldChar w:fldCharType="separate"/>
      </w:r>
      <w:r>
        <w:rPr>
          <w:noProof/>
        </w:rPr>
        <w:t>114</w:t>
      </w:r>
      <w:r>
        <w:rPr>
          <w:noProof/>
        </w:rPr>
        <w:fldChar w:fldCharType="end"/>
      </w:r>
    </w:p>
    <w:p w14:paraId="6CA4A938" w14:textId="43E69CF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from the MCData content server without QoS</w:t>
      </w:r>
      <w:r>
        <w:rPr>
          <w:noProof/>
        </w:rPr>
        <w:tab/>
      </w:r>
      <w:r>
        <w:rPr>
          <w:noProof/>
        </w:rPr>
        <w:fldChar w:fldCharType="begin"/>
      </w:r>
      <w:r>
        <w:rPr>
          <w:noProof/>
        </w:rPr>
        <w:instrText xml:space="preserve"> PAGEREF _Toc170980749 \h </w:instrText>
      </w:r>
      <w:r>
        <w:rPr>
          <w:noProof/>
        </w:rPr>
      </w:r>
      <w:r>
        <w:rPr>
          <w:noProof/>
        </w:rPr>
        <w:fldChar w:fldCharType="separate"/>
      </w:r>
      <w:r>
        <w:rPr>
          <w:noProof/>
        </w:rPr>
        <w:t>114</w:t>
      </w:r>
      <w:r>
        <w:rPr>
          <w:noProof/>
        </w:rPr>
        <w:fldChar w:fldCharType="end"/>
      </w:r>
    </w:p>
    <w:p w14:paraId="03FCC115" w14:textId="0A181B5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file download including request of network resources with required QoS</w:t>
      </w:r>
      <w:r>
        <w:rPr>
          <w:noProof/>
        </w:rPr>
        <w:tab/>
      </w:r>
      <w:r>
        <w:rPr>
          <w:noProof/>
        </w:rPr>
        <w:fldChar w:fldCharType="begin"/>
      </w:r>
      <w:r>
        <w:rPr>
          <w:noProof/>
        </w:rPr>
        <w:instrText xml:space="preserve"> PAGEREF _Toc170980750 \h </w:instrText>
      </w:r>
      <w:r>
        <w:rPr>
          <w:noProof/>
        </w:rPr>
      </w:r>
      <w:r>
        <w:rPr>
          <w:noProof/>
        </w:rPr>
        <w:fldChar w:fldCharType="separate"/>
      </w:r>
      <w:r>
        <w:rPr>
          <w:noProof/>
        </w:rPr>
        <w:t>114</w:t>
      </w:r>
      <w:r>
        <w:rPr>
          <w:noProof/>
        </w:rPr>
        <w:fldChar w:fldCharType="end"/>
      </w:r>
    </w:p>
    <w:p w14:paraId="1288004C" w14:textId="727F9A8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Pr>
          <w:noProof/>
          <w:lang w:eastAsia="zh-CN"/>
        </w:rPr>
        <w:t>file distribution using HTTP</w:t>
      </w:r>
      <w:r>
        <w:rPr>
          <w:noProof/>
        </w:rPr>
        <w:tab/>
      </w:r>
      <w:r>
        <w:rPr>
          <w:noProof/>
        </w:rPr>
        <w:fldChar w:fldCharType="begin"/>
      </w:r>
      <w:r>
        <w:rPr>
          <w:noProof/>
        </w:rPr>
        <w:instrText xml:space="preserve"> PAGEREF _Toc170980751 \h </w:instrText>
      </w:r>
      <w:r>
        <w:rPr>
          <w:noProof/>
        </w:rPr>
      </w:r>
      <w:r>
        <w:rPr>
          <w:noProof/>
        </w:rPr>
        <w:fldChar w:fldCharType="separate"/>
      </w:r>
      <w:r>
        <w:rPr>
          <w:noProof/>
        </w:rPr>
        <w:t>116</w:t>
      </w:r>
      <w:r>
        <w:rPr>
          <w:noProof/>
        </w:rPr>
        <w:fldChar w:fldCharType="end"/>
      </w:r>
    </w:p>
    <w:p w14:paraId="068029E5" w14:textId="76E4B1C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_Toc170980752 \h </w:instrText>
      </w:r>
      <w:r>
        <w:rPr>
          <w:noProof/>
        </w:rPr>
      </w:r>
      <w:r>
        <w:rPr>
          <w:noProof/>
        </w:rPr>
        <w:fldChar w:fldCharType="separate"/>
      </w:r>
      <w:r>
        <w:rPr>
          <w:noProof/>
        </w:rPr>
        <w:t>116</w:t>
      </w:r>
      <w:r>
        <w:rPr>
          <w:noProof/>
        </w:rPr>
        <w:fldChar w:fldCharType="end"/>
      </w:r>
    </w:p>
    <w:p w14:paraId="7DD3F833" w14:textId="32CDAF6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_Toc170980753 \h </w:instrText>
      </w:r>
      <w:r>
        <w:rPr>
          <w:noProof/>
        </w:rPr>
      </w:r>
      <w:r>
        <w:rPr>
          <w:noProof/>
        </w:rPr>
        <w:fldChar w:fldCharType="separate"/>
      </w:r>
      <w:r>
        <w:rPr>
          <w:noProof/>
        </w:rPr>
        <w:t>116</w:t>
      </w:r>
      <w:r>
        <w:rPr>
          <w:noProof/>
        </w:rPr>
        <w:fldChar w:fldCharType="end"/>
      </w:r>
    </w:p>
    <w:p w14:paraId="47E5BDB4" w14:textId="39D2AA0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with interconnection between MCData systems</w:t>
      </w:r>
      <w:r>
        <w:rPr>
          <w:noProof/>
        </w:rPr>
        <w:tab/>
      </w:r>
      <w:r>
        <w:rPr>
          <w:noProof/>
        </w:rPr>
        <w:fldChar w:fldCharType="begin"/>
      </w:r>
      <w:r>
        <w:rPr>
          <w:noProof/>
        </w:rPr>
        <w:instrText xml:space="preserve"> PAGEREF _Toc170980754 \h </w:instrText>
      </w:r>
      <w:r>
        <w:rPr>
          <w:noProof/>
        </w:rPr>
      </w:r>
      <w:r>
        <w:rPr>
          <w:noProof/>
        </w:rPr>
        <w:fldChar w:fldCharType="separate"/>
      </w:r>
      <w:r>
        <w:rPr>
          <w:noProof/>
        </w:rPr>
        <w:t>118</w:t>
      </w:r>
      <w:r>
        <w:rPr>
          <w:noProof/>
        </w:rPr>
        <w:fldChar w:fldCharType="end"/>
      </w:r>
    </w:p>
    <w:p w14:paraId="53AB81EC" w14:textId="1E3C56C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One-to-one file distribution using media plane</w:t>
      </w:r>
      <w:r>
        <w:rPr>
          <w:noProof/>
        </w:rPr>
        <w:tab/>
      </w:r>
      <w:r>
        <w:rPr>
          <w:noProof/>
        </w:rPr>
        <w:fldChar w:fldCharType="begin"/>
      </w:r>
      <w:r>
        <w:rPr>
          <w:noProof/>
        </w:rPr>
        <w:instrText xml:space="preserve"> PAGEREF _Toc170980755 \h </w:instrText>
      </w:r>
      <w:r>
        <w:rPr>
          <w:noProof/>
        </w:rPr>
      </w:r>
      <w:r>
        <w:rPr>
          <w:noProof/>
        </w:rPr>
        <w:fldChar w:fldCharType="separate"/>
      </w:r>
      <w:r>
        <w:rPr>
          <w:noProof/>
        </w:rPr>
        <w:t>121</w:t>
      </w:r>
      <w:r>
        <w:rPr>
          <w:noProof/>
        </w:rPr>
        <w:fldChar w:fldCharType="end"/>
      </w:r>
    </w:p>
    <w:p w14:paraId="75A42B46" w14:textId="00413CF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_Toc170980756 \h </w:instrText>
      </w:r>
      <w:r>
        <w:rPr>
          <w:noProof/>
        </w:rPr>
      </w:r>
      <w:r>
        <w:rPr>
          <w:noProof/>
        </w:rPr>
        <w:fldChar w:fldCharType="separate"/>
      </w:r>
      <w:r>
        <w:rPr>
          <w:noProof/>
        </w:rPr>
        <w:t>121</w:t>
      </w:r>
      <w:r>
        <w:rPr>
          <w:noProof/>
        </w:rPr>
        <w:fldChar w:fldCharType="end"/>
      </w:r>
    </w:p>
    <w:p w14:paraId="361D15E4" w14:textId="1E038AC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7.5.2</w:t>
      </w:r>
      <w:r>
        <w:rPr>
          <w:noProof/>
        </w:rPr>
        <w:t>.5.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_Toc170980757 \h </w:instrText>
      </w:r>
      <w:r>
        <w:rPr>
          <w:noProof/>
        </w:rPr>
      </w:r>
      <w:r>
        <w:rPr>
          <w:noProof/>
        </w:rPr>
        <w:fldChar w:fldCharType="separate"/>
      </w:r>
      <w:r>
        <w:rPr>
          <w:noProof/>
        </w:rPr>
        <w:t>121</w:t>
      </w:r>
      <w:r>
        <w:rPr>
          <w:noProof/>
        </w:rPr>
        <w:fldChar w:fldCharType="end"/>
      </w:r>
    </w:p>
    <w:p w14:paraId="14DD903E" w14:textId="76CB436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file distribution using HTTP</w:t>
      </w:r>
      <w:r>
        <w:rPr>
          <w:noProof/>
        </w:rPr>
        <w:tab/>
      </w:r>
      <w:r>
        <w:rPr>
          <w:noProof/>
        </w:rPr>
        <w:fldChar w:fldCharType="begin"/>
      </w:r>
      <w:r>
        <w:rPr>
          <w:noProof/>
        </w:rPr>
        <w:instrText xml:space="preserve"> PAGEREF _Toc170980758 \h </w:instrText>
      </w:r>
      <w:r>
        <w:rPr>
          <w:noProof/>
        </w:rPr>
      </w:r>
      <w:r>
        <w:rPr>
          <w:noProof/>
        </w:rPr>
        <w:fldChar w:fldCharType="separate"/>
      </w:r>
      <w:r>
        <w:rPr>
          <w:noProof/>
        </w:rPr>
        <w:t>123</w:t>
      </w:r>
      <w:r>
        <w:rPr>
          <w:noProof/>
        </w:rPr>
        <w:fldChar w:fldCharType="end"/>
      </w:r>
    </w:p>
    <w:p w14:paraId="12F347C9" w14:textId="1FC9690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_Toc170980759 \h </w:instrText>
      </w:r>
      <w:r>
        <w:rPr>
          <w:noProof/>
        </w:rPr>
      </w:r>
      <w:r>
        <w:rPr>
          <w:noProof/>
        </w:rPr>
        <w:fldChar w:fldCharType="separate"/>
      </w:r>
      <w:r>
        <w:rPr>
          <w:noProof/>
        </w:rPr>
        <w:t>123</w:t>
      </w:r>
      <w:r>
        <w:rPr>
          <w:noProof/>
        </w:rPr>
        <w:fldChar w:fldCharType="end"/>
      </w:r>
    </w:p>
    <w:p w14:paraId="1A159269" w14:textId="718F333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_Toc170980760 \h </w:instrText>
      </w:r>
      <w:r>
        <w:rPr>
          <w:noProof/>
        </w:rPr>
      </w:r>
      <w:r>
        <w:rPr>
          <w:noProof/>
        </w:rPr>
        <w:fldChar w:fldCharType="separate"/>
      </w:r>
      <w:r>
        <w:rPr>
          <w:noProof/>
        </w:rPr>
        <w:t>123</w:t>
      </w:r>
      <w:r>
        <w:rPr>
          <w:noProof/>
        </w:rPr>
        <w:fldChar w:fldCharType="end"/>
      </w:r>
    </w:p>
    <w:p w14:paraId="489E75F3" w14:textId="4A859261"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standalone file distribution using media plane</w:t>
      </w:r>
      <w:r>
        <w:rPr>
          <w:noProof/>
        </w:rPr>
        <w:tab/>
      </w:r>
      <w:r>
        <w:rPr>
          <w:noProof/>
        </w:rPr>
        <w:fldChar w:fldCharType="begin"/>
      </w:r>
      <w:r>
        <w:rPr>
          <w:noProof/>
        </w:rPr>
        <w:instrText xml:space="preserve"> PAGEREF _Toc170980761 \h </w:instrText>
      </w:r>
      <w:r>
        <w:rPr>
          <w:noProof/>
        </w:rPr>
      </w:r>
      <w:r>
        <w:rPr>
          <w:noProof/>
        </w:rPr>
        <w:fldChar w:fldCharType="separate"/>
      </w:r>
      <w:r>
        <w:rPr>
          <w:noProof/>
        </w:rPr>
        <w:t>126</w:t>
      </w:r>
      <w:r>
        <w:rPr>
          <w:noProof/>
        </w:rPr>
        <w:fldChar w:fldCharType="end"/>
      </w:r>
    </w:p>
    <w:p w14:paraId="021FC0C6" w14:textId="43392B1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_Toc170980762 \h </w:instrText>
      </w:r>
      <w:r>
        <w:rPr>
          <w:noProof/>
        </w:rPr>
      </w:r>
      <w:r>
        <w:rPr>
          <w:noProof/>
        </w:rPr>
        <w:fldChar w:fldCharType="separate"/>
      </w:r>
      <w:r>
        <w:rPr>
          <w:noProof/>
        </w:rPr>
        <w:t>126</w:t>
      </w:r>
      <w:r>
        <w:rPr>
          <w:noProof/>
        </w:rPr>
        <w:fldChar w:fldCharType="end"/>
      </w:r>
    </w:p>
    <w:p w14:paraId="17332913" w14:textId="4F5C061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5.2</w:t>
      </w:r>
      <w:r>
        <w:rPr>
          <w:noProof/>
        </w:rPr>
        <w:t>.7.</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_Toc170980763 \h </w:instrText>
      </w:r>
      <w:r>
        <w:rPr>
          <w:noProof/>
        </w:rPr>
      </w:r>
      <w:r>
        <w:rPr>
          <w:noProof/>
        </w:rPr>
        <w:fldChar w:fldCharType="separate"/>
      </w:r>
      <w:r>
        <w:rPr>
          <w:noProof/>
        </w:rPr>
        <w:t>126</w:t>
      </w:r>
      <w:r>
        <w:rPr>
          <w:noProof/>
        </w:rPr>
        <w:fldChar w:fldCharType="end"/>
      </w:r>
    </w:p>
    <w:p w14:paraId="20BB79C6" w14:textId="2D4C7A89"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w:t>
      </w:r>
      <w:r>
        <w:rPr>
          <w:rFonts w:asciiTheme="minorHAnsi" w:eastAsiaTheme="minorEastAsia" w:hAnsiTheme="minorHAnsi" w:cstheme="minorBidi"/>
          <w:noProof/>
          <w:kern w:val="2"/>
          <w:sz w:val="24"/>
          <w:szCs w:val="24"/>
          <w:lang w:eastAsia="en-GB"/>
          <w14:ligatures w14:val="standardContextual"/>
        </w:rPr>
        <w:tab/>
      </w:r>
      <w:r>
        <w:rPr>
          <w:noProof/>
        </w:rPr>
        <w:t>F</w:t>
      </w:r>
      <w:r>
        <w:rPr>
          <w:noProof/>
          <w:lang w:eastAsia="zh-CN"/>
        </w:rPr>
        <w:t>ile removal using HTTP by authorized user</w:t>
      </w:r>
      <w:r>
        <w:rPr>
          <w:noProof/>
        </w:rPr>
        <w:tab/>
      </w:r>
      <w:r>
        <w:rPr>
          <w:noProof/>
        </w:rPr>
        <w:fldChar w:fldCharType="begin"/>
      </w:r>
      <w:r>
        <w:rPr>
          <w:noProof/>
        </w:rPr>
        <w:instrText xml:space="preserve"> PAGEREF _Toc170980764 \h </w:instrText>
      </w:r>
      <w:r>
        <w:rPr>
          <w:noProof/>
        </w:rPr>
      </w:r>
      <w:r>
        <w:rPr>
          <w:noProof/>
        </w:rPr>
        <w:fldChar w:fldCharType="separate"/>
      </w:r>
      <w:r>
        <w:rPr>
          <w:noProof/>
        </w:rPr>
        <w:t>129</w:t>
      </w:r>
      <w:r>
        <w:rPr>
          <w:noProof/>
        </w:rPr>
        <w:fldChar w:fldCharType="end"/>
      </w:r>
    </w:p>
    <w:p w14:paraId="533B706E" w14:textId="1101F77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_Toc170980765 \h </w:instrText>
      </w:r>
      <w:r>
        <w:rPr>
          <w:noProof/>
        </w:rPr>
      </w:r>
      <w:r>
        <w:rPr>
          <w:noProof/>
        </w:rPr>
        <w:fldChar w:fldCharType="separate"/>
      </w:r>
      <w:r>
        <w:rPr>
          <w:noProof/>
        </w:rPr>
        <w:t>129</w:t>
      </w:r>
      <w:r>
        <w:rPr>
          <w:noProof/>
        </w:rPr>
        <w:fldChar w:fldCharType="end"/>
      </w:r>
    </w:p>
    <w:p w14:paraId="2A54FB16" w14:textId="1C57E77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single MCData system</w:t>
      </w:r>
      <w:r>
        <w:rPr>
          <w:noProof/>
        </w:rPr>
        <w:tab/>
      </w:r>
      <w:r>
        <w:rPr>
          <w:noProof/>
        </w:rPr>
        <w:fldChar w:fldCharType="begin"/>
      </w:r>
      <w:r>
        <w:rPr>
          <w:noProof/>
        </w:rPr>
        <w:instrText xml:space="preserve"> PAGEREF _Toc170980766 \h </w:instrText>
      </w:r>
      <w:r>
        <w:rPr>
          <w:noProof/>
        </w:rPr>
      </w:r>
      <w:r>
        <w:rPr>
          <w:noProof/>
        </w:rPr>
        <w:fldChar w:fldCharType="separate"/>
      </w:r>
      <w:r>
        <w:rPr>
          <w:noProof/>
        </w:rPr>
        <w:t>129</w:t>
      </w:r>
      <w:r>
        <w:rPr>
          <w:noProof/>
        </w:rPr>
        <w:fldChar w:fldCharType="end"/>
      </w:r>
    </w:p>
    <w:p w14:paraId="19314DA4" w14:textId="33EC348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.2.8.3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for interconnection between MCData systems</w:t>
      </w:r>
      <w:r>
        <w:rPr>
          <w:noProof/>
        </w:rPr>
        <w:tab/>
      </w:r>
      <w:r>
        <w:rPr>
          <w:noProof/>
        </w:rPr>
        <w:fldChar w:fldCharType="begin"/>
      </w:r>
      <w:r>
        <w:rPr>
          <w:noProof/>
        </w:rPr>
        <w:instrText xml:space="preserve"> PAGEREF _Toc170980767 \h </w:instrText>
      </w:r>
      <w:r>
        <w:rPr>
          <w:noProof/>
        </w:rPr>
      </w:r>
      <w:r>
        <w:rPr>
          <w:noProof/>
        </w:rPr>
        <w:fldChar w:fldCharType="separate"/>
      </w:r>
      <w:r>
        <w:rPr>
          <w:noProof/>
        </w:rPr>
        <w:t>129</w:t>
      </w:r>
      <w:r>
        <w:rPr>
          <w:noProof/>
        </w:rPr>
        <w:fldChar w:fldCharType="end"/>
      </w:r>
    </w:p>
    <w:p w14:paraId="137C4D78" w14:textId="6DA02025"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rPr>
        <w:t>.2.9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_Toc170980768 \h </w:instrText>
      </w:r>
      <w:r>
        <w:rPr>
          <w:noProof/>
        </w:rPr>
      </w:r>
      <w:r>
        <w:rPr>
          <w:noProof/>
        </w:rPr>
        <w:fldChar w:fldCharType="separate"/>
      </w:r>
      <w:r>
        <w:rPr>
          <w:noProof/>
        </w:rPr>
        <w:t>131</w:t>
      </w:r>
      <w:r>
        <w:rPr>
          <w:noProof/>
        </w:rPr>
        <w:fldChar w:fldCharType="end"/>
      </w:r>
    </w:p>
    <w:p w14:paraId="22B4B39C" w14:textId="46FDF51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rFonts w:asciiTheme="minorHAnsi" w:eastAsiaTheme="minorEastAsia" w:hAnsiTheme="minorHAnsi" w:cstheme="minorBidi"/>
          <w:noProof/>
          <w:kern w:val="2"/>
          <w:sz w:val="24"/>
          <w:szCs w:val="24"/>
          <w:lang w:eastAsia="en-GB"/>
          <w14:ligatures w14:val="standardContextual"/>
        </w:rPr>
        <w:tab/>
      </w:r>
      <w:r>
        <w:rPr>
          <w:noProof/>
        </w:rPr>
        <w:t xml:space="preserve">Group standalone </w:t>
      </w:r>
      <w:r>
        <w:rPr>
          <w:noProof/>
          <w:lang w:eastAsia="zh-CN"/>
        </w:rPr>
        <w:t xml:space="preserve">file distribution using the </w:t>
      </w:r>
      <w:r w:rsidRPr="00EA48F2">
        <w:rPr>
          <w:rFonts w:eastAsia="SimSun"/>
          <w:noProof/>
        </w:rPr>
        <w:t>MBMS download delivery method</w:t>
      </w:r>
      <w:r>
        <w:rPr>
          <w:noProof/>
        </w:rPr>
        <w:tab/>
      </w:r>
      <w:r>
        <w:rPr>
          <w:noProof/>
        </w:rPr>
        <w:fldChar w:fldCharType="begin"/>
      </w:r>
      <w:r>
        <w:rPr>
          <w:noProof/>
        </w:rPr>
        <w:instrText xml:space="preserve"> PAGEREF _Toc170980769 \h </w:instrText>
      </w:r>
      <w:r>
        <w:rPr>
          <w:noProof/>
        </w:rPr>
      </w:r>
      <w:r>
        <w:rPr>
          <w:noProof/>
        </w:rPr>
        <w:fldChar w:fldCharType="separate"/>
      </w:r>
      <w:r>
        <w:rPr>
          <w:noProof/>
        </w:rPr>
        <w:t>131</w:t>
      </w:r>
      <w:r>
        <w:rPr>
          <w:noProof/>
        </w:rPr>
        <w:fldChar w:fldCharType="end"/>
      </w:r>
    </w:p>
    <w:p w14:paraId="095B384C" w14:textId="724EE32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_Toc170980770 \h </w:instrText>
      </w:r>
      <w:r>
        <w:rPr>
          <w:noProof/>
        </w:rPr>
      </w:r>
      <w:r>
        <w:rPr>
          <w:noProof/>
        </w:rPr>
        <w:fldChar w:fldCharType="separate"/>
      </w:r>
      <w:r>
        <w:rPr>
          <w:noProof/>
        </w:rPr>
        <w:t>131</w:t>
      </w:r>
      <w:r>
        <w:rPr>
          <w:noProof/>
        </w:rPr>
        <w:fldChar w:fldCharType="end"/>
      </w:r>
    </w:p>
    <w:p w14:paraId="0B8B802C" w14:textId="176F44E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.2.10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_Toc170980771 \h </w:instrText>
      </w:r>
      <w:r>
        <w:rPr>
          <w:noProof/>
        </w:rPr>
      </w:r>
      <w:r>
        <w:rPr>
          <w:noProof/>
        </w:rPr>
        <w:fldChar w:fldCharType="separate"/>
      </w:r>
      <w:r>
        <w:rPr>
          <w:noProof/>
        </w:rPr>
        <w:t>131</w:t>
      </w:r>
      <w:r>
        <w:rPr>
          <w:noProof/>
        </w:rPr>
        <w:fldChar w:fldCharType="end"/>
      </w:r>
    </w:p>
    <w:p w14:paraId="01C0D32F" w14:textId="5455E7D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 xml:space="preserve">One-to-one </w:t>
      </w:r>
      <w:r w:rsidRPr="00EA48F2">
        <w:rPr>
          <w:rFonts w:eastAsia="SimSun"/>
          <w:noProof/>
        </w:rPr>
        <w:t xml:space="preserve">FD </w:t>
      </w:r>
      <w:r>
        <w:rPr>
          <w:noProof/>
        </w:rPr>
        <w:t xml:space="preserve">communication upgrade to an emergency </w:t>
      </w:r>
      <w:r w:rsidRPr="00EA48F2">
        <w:rPr>
          <w:rFonts w:eastAsia="SimSun"/>
          <w:noProof/>
        </w:rPr>
        <w:t xml:space="preserve">FD </w:t>
      </w:r>
      <w:r>
        <w:rPr>
          <w:noProof/>
        </w:rPr>
        <w:t>communication</w:t>
      </w:r>
      <w:r>
        <w:rPr>
          <w:noProof/>
        </w:rPr>
        <w:tab/>
      </w:r>
      <w:r>
        <w:rPr>
          <w:noProof/>
        </w:rPr>
        <w:fldChar w:fldCharType="begin"/>
      </w:r>
      <w:r>
        <w:rPr>
          <w:noProof/>
        </w:rPr>
        <w:instrText xml:space="preserve"> PAGEREF _Toc170980772 \h </w:instrText>
      </w:r>
      <w:r>
        <w:rPr>
          <w:noProof/>
        </w:rPr>
      </w:r>
      <w:r>
        <w:rPr>
          <w:noProof/>
        </w:rPr>
        <w:fldChar w:fldCharType="separate"/>
      </w:r>
      <w:r>
        <w:rPr>
          <w:noProof/>
        </w:rPr>
        <w:t>132</w:t>
      </w:r>
      <w:r>
        <w:rPr>
          <w:noProof/>
        </w:rPr>
        <w:fldChar w:fldCharType="end"/>
      </w:r>
    </w:p>
    <w:p w14:paraId="5D725238" w14:textId="44EAE85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_Toc170980773 \h </w:instrText>
      </w:r>
      <w:r>
        <w:rPr>
          <w:noProof/>
        </w:rPr>
      </w:r>
      <w:r>
        <w:rPr>
          <w:noProof/>
        </w:rPr>
        <w:fldChar w:fldCharType="separate"/>
      </w:r>
      <w:r>
        <w:rPr>
          <w:noProof/>
        </w:rPr>
        <w:t>132</w:t>
      </w:r>
      <w:r>
        <w:rPr>
          <w:noProof/>
        </w:rPr>
        <w:fldChar w:fldCharType="end"/>
      </w:r>
    </w:p>
    <w:p w14:paraId="05C90544" w14:textId="643AF26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7.5.2.11.2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_Toc170980774 \h </w:instrText>
      </w:r>
      <w:r>
        <w:rPr>
          <w:noProof/>
        </w:rPr>
      </w:r>
      <w:r>
        <w:rPr>
          <w:noProof/>
        </w:rPr>
        <w:fldChar w:fldCharType="separate"/>
      </w:r>
      <w:r>
        <w:rPr>
          <w:noProof/>
        </w:rPr>
        <w:t>133</w:t>
      </w:r>
      <w:r>
        <w:rPr>
          <w:noProof/>
        </w:rPr>
        <w:fldChar w:fldCharType="end"/>
      </w:r>
    </w:p>
    <w:p w14:paraId="0BDBC0CC" w14:textId="42E921B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emergency group FD communication</w:t>
      </w:r>
      <w:r>
        <w:rPr>
          <w:noProof/>
        </w:rPr>
        <w:tab/>
      </w:r>
      <w:r>
        <w:rPr>
          <w:noProof/>
        </w:rPr>
        <w:fldChar w:fldCharType="begin"/>
      </w:r>
      <w:r>
        <w:rPr>
          <w:noProof/>
        </w:rPr>
        <w:instrText xml:space="preserve"> PAGEREF _Toc170980775 \h </w:instrText>
      </w:r>
      <w:r>
        <w:rPr>
          <w:noProof/>
        </w:rPr>
      </w:r>
      <w:r>
        <w:rPr>
          <w:noProof/>
        </w:rPr>
        <w:fldChar w:fldCharType="separate"/>
      </w:r>
      <w:r>
        <w:rPr>
          <w:noProof/>
        </w:rPr>
        <w:t>134</w:t>
      </w:r>
      <w:r>
        <w:rPr>
          <w:noProof/>
        </w:rPr>
        <w:fldChar w:fldCharType="end"/>
      </w:r>
    </w:p>
    <w:p w14:paraId="08800357" w14:textId="2F62395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_Toc170980776 \h </w:instrText>
      </w:r>
      <w:r>
        <w:rPr>
          <w:noProof/>
        </w:rPr>
      </w:r>
      <w:r>
        <w:rPr>
          <w:noProof/>
        </w:rPr>
        <w:fldChar w:fldCharType="separate"/>
      </w:r>
      <w:r>
        <w:rPr>
          <w:noProof/>
        </w:rPr>
        <w:t>134</w:t>
      </w:r>
      <w:r>
        <w:rPr>
          <w:noProof/>
        </w:rPr>
        <w:fldChar w:fldCharType="end"/>
      </w:r>
    </w:p>
    <w:p w14:paraId="320CE10C" w14:textId="503E26E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7.5.2.12.2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_Toc170980777 \h </w:instrText>
      </w:r>
      <w:r>
        <w:rPr>
          <w:noProof/>
        </w:rPr>
      </w:r>
      <w:r>
        <w:rPr>
          <w:noProof/>
        </w:rPr>
        <w:fldChar w:fldCharType="separate"/>
      </w:r>
      <w:r>
        <w:rPr>
          <w:noProof/>
        </w:rPr>
        <w:t>134</w:t>
      </w:r>
      <w:r>
        <w:rPr>
          <w:noProof/>
        </w:rPr>
        <w:fldChar w:fldCharType="end"/>
      </w:r>
    </w:p>
    <w:p w14:paraId="332244EE" w14:textId="65B43FD8"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emergency group state cancel</w:t>
      </w:r>
      <w:r>
        <w:rPr>
          <w:noProof/>
        </w:rPr>
        <w:tab/>
      </w:r>
      <w:r>
        <w:rPr>
          <w:noProof/>
        </w:rPr>
        <w:fldChar w:fldCharType="begin"/>
      </w:r>
      <w:r>
        <w:rPr>
          <w:noProof/>
        </w:rPr>
        <w:instrText xml:space="preserve"> PAGEREF _Toc170980778 \h </w:instrText>
      </w:r>
      <w:r>
        <w:rPr>
          <w:noProof/>
        </w:rPr>
      </w:r>
      <w:r>
        <w:rPr>
          <w:noProof/>
        </w:rPr>
        <w:fldChar w:fldCharType="separate"/>
      </w:r>
      <w:r>
        <w:rPr>
          <w:noProof/>
        </w:rPr>
        <w:t>136</w:t>
      </w:r>
      <w:r>
        <w:rPr>
          <w:noProof/>
        </w:rPr>
        <w:fldChar w:fldCharType="end"/>
      </w:r>
    </w:p>
    <w:p w14:paraId="44BB2172" w14:textId="0A9DF4F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7.5.2.13.1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_Toc170980779 \h </w:instrText>
      </w:r>
      <w:r>
        <w:rPr>
          <w:noProof/>
        </w:rPr>
      </w:r>
      <w:r>
        <w:rPr>
          <w:noProof/>
        </w:rPr>
        <w:fldChar w:fldCharType="separate"/>
      </w:r>
      <w:r>
        <w:rPr>
          <w:noProof/>
        </w:rPr>
        <w:t>136</w:t>
      </w:r>
      <w:r>
        <w:rPr>
          <w:noProof/>
        </w:rPr>
        <w:fldChar w:fldCharType="end"/>
      </w:r>
    </w:p>
    <w:p w14:paraId="59FEFB16" w14:textId="696909A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7.5.2.13.2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_Toc170980780 \h </w:instrText>
      </w:r>
      <w:r>
        <w:rPr>
          <w:noProof/>
        </w:rPr>
      </w:r>
      <w:r>
        <w:rPr>
          <w:noProof/>
        </w:rPr>
        <w:fldChar w:fldCharType="separate"/>
      </w:r>
      <w:r>
        <w:rPr>
          <w:noProof/>
        </w:rPr>
        <w:t>136</w:t>
      </w:r>
      <w:r>
        <w:rPr>
          <w:noProof/>
        </w:rPr>
        <w:fldChar w:fldCharType="end"/>
      </w:r>
    </w:p>
    <w:p w14:paraId="25F371AE" w14:textId="1DE548CA"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Group FD communication upgrade to an imminent peril group FD communication</w:t>
      </w:r>
      <w:r>
        <w:rPr>
          <w:noProof/>
        </w:rPr>
        <w:tab/>
      </w:r>
      <w:r>
        <w:rPr>
          <w:noProof/>
        </w:rPr>
        <w:fldChar w:fldCharType="begin"/>
      </w:r>
      <w:r>
        <w:rPr>
          <w:noProof/>
        </w:rPr>
        <w:instrText xml:space="preserve"> PAGEREF _Toc170980781 \h </w:instrText>
      </w:r>
      <w:r>
        <w:rPr>
          <w:noProof/>
        </w:rPr>
      </w:r>
      <w:r>
        <w:rPr>
          <w:noProof/>
        </w:rPr>
        <w:fldChar w:fldCharType="separate"/>
      </w:r>
      <w:r>
        <w:rPr>
          <w:noProof/>
        </w:rPr>
        <w:t>138</w:t>
      </w:r>
      <w:r>
        <w:rPr>
          <w:noProof/>
        </w:rPr>
        <w:fldChar w:fldCharType="end"/>
      </w:r>
    </w:p>
    <w:p w14:paraId="075CEF44" w14:textId="5C5E14B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7.5.2.14.1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_Toc170980782 \h </w:instrText>
      </w:r>
      <w:r>
        <w:rPr>
          <w:noProof/>
        </w:rPr>
      </w:r>
      <w:r>
        <w:rPr>
          <w:noProof/>
        </w:rPr>
        <w:fldChar w:fldCharType="separate"/>
      </w:r>
      <w:r>
        <w:rPr>
          <w:noProof/>
        </w:rPr>
        <w:t>138</w:t>
      </w:r>
      <w:r>
        <w:rPr>
          <w:noProof/>
        </w:rPr>
        <w:fldChar w:fldCharType="end"/>
      </w:r>
    </w:p>
    <w:p w14:paraId="1353A905" w14:textId="2A5372F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7.5.2.14.2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_Toc170980783 \h </w:instrText>
      </w:r>
      <w:r>
        <w:rPr>
          <w:noProof/>
        </w:rPr>
      </w:r>
      <w:r>
        <w:rPr>
          <w:noProof/>
        </w:rPr>
        <w:fldChar w:fldCharType="separate"/>
      </w:r>
      <w:r>
        <w:rPr>
          <w:noProof/>
        </w:rPr>
        <w:t>138</w:t>
      </w:r>
      <w:r>
        <w:rPr>
          <w:noProof/>
        </w:rPr>
        <w:fldChar w:fldCharType="end"/>
      </w:r>
    </w:p>
    <w:p w14:paraId="0B87E9D4" w14:textId="2E613EFC"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Group FD communication in-progress imminent peril group state cancel</w:t>
      </w:r>
      <w:r>
        <w:rPr>
          <w:noProof/>
        </w:rPr>
        <w:tab/>
      </w:r>
      <w:r>
        <w:rPr>
          <w:noProof/>
        </w:rPr>
        <w:fldChar w:fldCharType="begin"/>
      </w:r>
      <w:r>
        <w:rPr>
          <w:noProof/>
        </w:rPr>
        <w:instrText xml:space="preserve"> PAGEREF _Toc170980784 \h </w:instrText>
      </w:r>
      <w:r>
        <w:rPr>
          <w:noProof/>
        </w:rPr>
      </w:r>
      <w:r>
        <w:rPr>
          <w:noProof/>
        </w:rPr>
        <w:fldChar w:fldCharType="separate"/>
      </w:r>
      <w:r>
        <w:rPr>
          <w:noProof/>
        </w:rPr>
        <w:t>138</w:t>
      </w:r>
      <w:r>
        <w:rPr>
          <w:noProof/>
        </w:rPr>
        <w:fldChar w:fldCharType="end"/>
      </w:r>
    </w:p>
    <w:p w14:paraId="782228A7" w14:textId="35BD90A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7.5.2.15.1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_Toc170980785 \h </w:instrText>
      </w:r>
      <w:r>
        <w:rPr>
          <w:noProof/>
        </w:rPr>
      </w:r>
      <w:r>
        <w:rPr>
          <w:noProof/>
        </w:rPr>
        <w:fldChar w:fldCharType="separate"/>
      </w:r>
      <w:r>
        <w:rPr>
          <w:noProof/>
        </w:rPr>
        <w:t>138</w:t>
      </w:r>
      <w:r>
        <w:rPr>
          <w:noProof/>
        </w:rPr>
        <w:fldChar w:fldCharType="end"/>
      </w:r>
    </w:p>
    <w:p w14:paraId="517E892D" w14:textId="0FEB483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7.5.2.15.2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_Toc170980786 \h </w:instrText>
      </w:r>
      <w:r>
        <w:rPr>
          <w:noProof/>
        </w:rPr>
      </w:r>
      <w:r>
        <w:rPr>
          <w:noProof/>
        </w:rPr>
        <w:fldChar w:fldCharType="separate"/>
      </w:r>
      <w:r>
        <w:rPr>
          <w:noProof/>
        </w:rPr>
        <w:t>138</w:t>
      </w:r>
      <w:r>
        <w:rPr>
          <w:noProof/>
        </w:rPr>
        <w:fldChar w:fldCharType="end"/>
      </w:r>
    </w:p>
    <w:p w14:paraId="7E615C95" w14:textId="40490557"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F</w:t>
      </w:r>
      <w:r>
        <w:rPr>
          <w:noProof/>
        </w:rPr>
        <w:t xml:space="preserve">ile </w:t>
      </w:r>
      <w:r>
        <w:rPr>
          <w:noProof/>
          <w:lang w:eastAsia="zh-CN"/>
        </w:rPr>
        <w:t>d</w:t>
      </w:r>
      <w:r>
        <w:rPr>
          <w:noProof/>
        </w:rPr>
        <w:t>istribution for off-network</w:t>
      </w:r>
      <w:r>
        <w:rPr>
          <w:noProof/>
        </w:rPr>
        <w:tab/>
      </w:r>
      <w:r>
        <w:rPr>
          <w:noProof/>
        </w:rPr>
        <w:fldChar w:fldCharType="begin"/>
      </w:r>
      <w:r>
        <w:rPr>
          <w:noProof/>
        </w:rPr>
        <w:instrText xml:space="preserve"> PAGEREF _Toc170980787 \h </w:instrText>
      </w:r>
      <w:r>
        <w:rPr>
          <w:noProof/>
        </w:rPr>
      </w:r>
      <w:r>
        <w:rPr>
          <w:noProof/>
        </w:rPr>
        <w:fldChar w:fldCharType="separate"/>
      </w:r>
      <w:r>
        <w:rPr>
          <w:noProof/>
        </w:rPr>
        <w:t>138</w:t>
      </w:r>
      <w:r>
        <w:rPr>
          <w:noProof/>
        </w:rPr>
        <w:fldChar w:fldCharType="end"/>
      </w:r>
    </w:p>
    <w:p w14:paraId="7829CD24" w14:textId="72A1E87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w:t>
      </w:r>
      <w:r w:rsidRPr="00EA48F2">
        <w:rPr>
          <w:noProof/>
          <w:lang w:val="en-IN"/>
        </w:rPr>
        <w:t>.</w:t>
      </w:r>
      <w:r w:rsidRPr="00EA48F2">
        <w:rPr>
          <w:noProof/>
          <w:lang w:val="en-IN" w:eastAsia="zh-CN"/>
        </w:rPr>
        <w:t>5</w:t>
      </w:r>
      <w:r w:rsidRPr="00EA48F2">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General</w:t>
      </w:r>
      <w:r>
        <w:rPr>
          <w:noProof/>
        </w:rPr>
        <w:tab/>
      </w:r>
      <w:r>
        <w:rPr>
          <w:noProof/>
        </w:rPr>
        <w:fldChar w:fldCharType="begin"/>
      </w:r>
      <w:r>
        <w:rPr>
          <w:noProof/>
        </w:rPr>
        <w:instrText xml:space="preserve"> PAGEREF _Toc170980788 \h </w:instrText>
      </w:r>
      <w:r>
        <w:rPr>
          <w:noProof/>
        </w:rPr>
      </w:r>
      <w:r>
        <w:rPr>
          <w:noProof/>
        </w:rPr>
        <w:fldChar w:fldCharType="separate"/>
      </w:r>
      <w:r>
        <w:rPr>
          <w:noProof/>
        </w:rPr>
        <w:t>138</w:t>
      </w:r>
      <w:r>
        <w:rPr>
          <w:noProof/>
        </w:rPr>
        <w:fldChar w:fldCharType="end"/>
      </w:r>
    </w:p>
    <w:p w14:paraId="76AFD895" w14:textId="6A5A405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rPr>
        <w:tab/>
      </w:r>
      <w:r>
        <w:rPr>
          <w:noProof/>
        </w:rPr>
        <w:fldChar w:fldCharType="begin"/>
      </w:r>
      <w:r>
        <w:rPr>
          <w:noProof/>
        </w:rPr>
        <w:instrText xml:space="preserve"> PAGEREF _Toc170980789 \h </w:instrText>
      </w:r>
      <w:r>
        <w:rPr>
          <w:noProof/>
        </w:rPr>
      </w:r>
      <w:r>
        <w:rPr>
          <w:noProof/>
        </w:rPr>
        <w:fldChar w:fldCharType="separate"/>
      </w:r>
      <w:r>
        <w:rPr>
          <w:noProof/>
        </w:rPr>
        <w:t>138</w:t>
      </w:r>
      <w:r>
        <w:rPr>
          <w:noProof/>
        </w:rPr>
        <w:fldChar w:fldCharType="end"/>
      </w:r>
    </w:p>
    <w:p w14:paraId="5314CBBB" w14:textId="44D290D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7.5.3.</w:t>
      </w:r>
      <w:r w:rsidRPr="00EA48F2">
        <w:rPr>
          <w:noProof/>
          <w:lang w:val="en-IN" w:eastAsia="zh-CN"/>
        </w:rPr>
        <w:t>2</w:t>
      </w:r>
      <w:r w:rsidRPr="00EA48F2">
        <w:rPr>
          <w:noProof/>
          <w:lang w:val="en-IN"/>
        </w:rPr>
        <w:t>.</w:t>
      </w:r>
      <w:r w:rsidRPr="00EA48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MCData FD request (using media plane)</w:t>
      </w:r>
      <w:r>
        <w:rPr>
          <w:noProof/>
        </w:rPr>
        <w:tab/>
      </w:r>
      <w:r>
        <w:rPr>
          <w:noProof/>
        </w:rPr>
        <w:fldChar w:fldCharType="begin"/>
      </w:r>
      <w:r>
        <w:rPr>
          <w:noProof/>
        </w:rPr>
        <w:instrText xml:space="preserve"> PAGEREF _Toc170980790 \h </w:instrText>
      </w:r>
      <w:r>
        <w:rPr>
          <w:noProof/>
        </w:rPr>
      </w:r>
      <w:r>
        <w:rPr>
          <w:noProof/>
        </w:rPr>
        <w:fldChar w:fldCharType="separate"/>
      </w:r>
      <w:r>
        <w:rPr>
          <w:noProof/>
        </w:rPr>
        <w:t>138</w:t>
      </w:r>
      <w:r>
        <w:rPr>
          <w:noProof/>
        </w:rPr>
        <w:fldChar w:fldCharType="end"/>
      </w:r>
    </w:p>
    <w:p w14:paraId="5FD8ABA9" w14:textId="1AFC349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7.5.3.</w:t>
      </w:r>
      <w:r w:rsidRPr="00EA48F2">
        <w:rPr>
          <w:noProof/>
          <w:lang w:val="en-IN" w:eastAsia="zh-CN"/>
        </w:rPr>
        <w:t>2</w:t>
      </w:r>
      <w:r w:rsidRPr="00EA48F2">
        <w:rPr>
          <w:noProof/>
          <w:lang w:val="en-IN"/>
        </w:rPr>
        <w:t>.</w:t>
      </w:r>
      <w:r w:rsidRPr="00EA48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MCData FD response (using media plane)</w:t>
      </w:r>
      <w:r>
        <w:rPr>
          <w:noProof/>
        </w:rPr>
        <w:tab/>
      </w:r>
      <w:r>
        <w:rPr>
          <w:noProof/>
        </w:rPr>
        <w:fldChar w:fldCharType="begin"/>
      </w:r>
      <w:r>
        <w:rPr>
          <w:noProof/>
        </w:rPr>
        <w:instrText xml:space="preserve"> PAGEREF _Toc170980791 \h </w:instrText>
      </w:r>
      <w:r>
        <w:rPr>
          <w:noProof/>
        </w:rPr>
      </w:r>
      <w:r>
        <w:rPr>
          <w:noProof/>
        </w:rPr>
        <w:fldChar w:fldCharType="separate"/>
      </w:r>
      <w:r>
        <w:rPr>
          <w:noProof/>
        </w:rPr>
        <w:t>139</w:t>
      </w:r>
      <w:r>
        <w:rPr>
          <w:noProof/>
        </w:rPr>
        <w:fldChar w:fldCharType="end"/>
      </w:r>
    </w:p>
    <w:p w14:paraId="163E4D5C" w14:textId="2AB6310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7.5.3.2.3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download completed report</w:t>
      </w:r>
      <w:r>
        <w:rPr>
          <w:noProof/>
        </w:rPr>
        <w:tab/>
      </w:r>
      <w:r>
        <w:rPr>
          <w:noProof/>
        </w:rPr>
        <w:fldChar w:fldCharType="begin"/>
      </w:r>
      <w:r>
        <w:rPr>
          <w:noProof/>
        </w:rPr>
        <w:instrText xml:space="preserve"> PAGEREF _Toc170980792 \h </w:instrText>
      </w:r>
      <w:r>
        <w:rPr>
          <w:noProof/>
        </w:rPr>
      </w:r>
      <w:r>
        <w:rPr>
          <w:noProof/>
        </w:rPr>
        <w:fldChar w:fldCharType="separate"/>
      </w:r>
      <w:r>
        <w:rPr>
          <w:noProof/>
        </w:rPr>
        <w:t>139</w:t>
      </w:r>
      <w:r>
        <w:rPr>
          <w:noProof/>
        </w:rPr>
        <w:fldChar w:fldCharType="end"/>
      </w:r>
    </w:p>
    <w:p w14:paraId="6F2A8987" w14:textId="0A279CA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7.5.3.</w:t>
      </w:r>
      <w:r w:rsidRPr="00EA48F2">
        <w:rPr>
          <w:noProof/>
          <w:lang w:val="en-IN" w:eastAsia="zh-CN"/>
        </w:rPr>
        <w:t>2</w:t>
      </w:r>
      <w:r w:rsidRPr="00EA48F2">
        <w:rPr>
          <w:noProof/>
          <w:lang w:val="en-IN"/>
        </w:rPr>
        <w:t>.</w:t>
      </w:r>
      <w:r w:rsidRPr="00EA48F2">
        <w:rPr>
          <w:noProof/>
          <w:lang w:val="en-IN" w:eastAsia="zh-CN"/>
        </w:rPr>
        <w:t>4</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MCData group standalone FD request (using media plane)</w:t>
      </w:r>
      <w:r>
        <w:rPr>
          <w:noProof/>
        </w:rPr>
        <w:tab/>
      </w:r>
      <w:r>
        <w:rPr>
          <w:noProof/>
        </w:rPr>
        <w:fldChar w:fldCharType="begin"/>
      </w:r>
      <w:r>
        <w:rPr>
          <w:noProof/>
        </w:rPr>
        <w:instrText xml:space="preserve"> PAGEREF _Toc170980793 \h </w:instrText>
      </w:r>
      <w:r>
        <w:rPr>
          <w:noProof/>
        </w:rPr>
      </w:r>
      <w:r>
        <w:rPr>
          <w:noProof/>
        </w:rPr>
        <w:fldChar w:fldCharType="separate"/>
      </w:r>
      <w:r>
        <w:rPr>
          <w:noProof/>
        </w:rPr>
        <w:t>139</w:t>
      </w:r>
      <w:r>
        <w:rPr>
          <w:noProof/>
        </w:rPr>
        <w:fldChar w:fldCharType="end"/>
      </w:r>
    </w:p>
    <w:p w14:paraId="4DEAE858" w14:textId="7718C8B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7.5.3.2.</w:t>
      </w:r>
      <w:r w:rsidRPr="00EA48F2">
        <w:rPr>
          <w:noProof/>
          <w:lang w:val="en-IN" w:eastAsia="zh-CN"/>
        </w:rPr>
        <w:t>5</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MCData group standalone FD response (using media plane)</w:t>
      </w:r>
      <w:r>
        <w:rPr>
          <w:noProof/>
        </w:rPr>
        <w:tab/>
      </w:r>
      <w:r>
        <w:rPr>
          <w:noProof/>
        </w:rPr>
        <w:fldChar w:fldCharType="begin"/>
      </w:r>
      <w:r>
        <w:rPr>
          <w:noProof/>
        </w:rPr>
        <w:instrText xml:space="preserve"> PAGEREF _Toc170980794 \h </w:instrText>
      </w:r>
      <w:r>
        <w:rPr>
          <w:noProof/>
        </w:rPr>
      </w:r>
      <w:r>
        <w:rPr>
          <w:noProof/>
        </w:rPr>
        <w:fldChar w:fldCharType="separate"/>
      </w:r>
      <w:r>
        <w:rPr>
          <w:noProof/>
        </w:rPr>
        <w:t>140</w:t>
      </w:r>
      <w:r>
        <w:rPr>
          <w:noProof/>
        </w:rPr>
        <w:fldChar w:fldCharType="end"/>
      </w:r>
    </w:p>
    <w:p w14:paraId="47E04BD0" w14:textId="4DD5DEDC"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7.5.3</w:t>
      </w:r>
      <w:r w:rsidRPr="00EA48F2">
        <w:rPr>
          <w:noProof/>
          <w:lang w:val="en-IN"/>
        </w:rPr>
        <w:t>.3</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One-to-one standalone file distribution using media plane</w:t>
      </w:r>
      <w:r>
        <w:rPr>
          <w:noProof/>
        </w:rPr>
        <w:tab/>
      </w:r>
      <w:r>
        <w:rPr>
          <w:noProof/>
        </w:rPr>
        <w:fldChar w:fldCharType="begin"/>
      </w:r>
      <w:r>
        <w:rPr>
          <w:noProof/>
        </w:rPr>
        <w:instrText xml:space="preserve"> PAGEREF _Toc170980795 \h </w:instrText>
      </w:r>
      <w:r>
        <w:rPr>
          <w:noProof/>
        </w:rPr>
      </w:r>
      <w:r>
        <w:rPr>
          <w:noProof/>
        </w:rPr>
        <w:fldChar w:fldCharType="separate"/>
      </w:r>
      <w:r>
        <w:rPr>
          <w:noProof/>
        </w:rPr>
        <w:t>140</w:t>
      </w:r>
      <w:r>
        <w:rPr>
          <w:noProof/>
        </w:rPr>
        <w:fldChar w:fldCharType="end"/>
      </w:r>
    </w:p>
    <w:p w14:paraId="02C94E39" w14:textId="2D16540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7.5.3</w:t>
      </w:r>
      <w:r w:rsidRPr="00EA48F2">
        <w:rPr>
          <w:noProof/>
          <w:lang w:val="en-IN"/>
        </w:rPr>
        <w:t>.3.</w:t>
      </w:r>
      <w:r w:rsidRPr="00EA48F2">
        <w:rPr>
          <w:noProof/>
          <w:lang w:val="en-IN" w:eastAsia="zh-CN"/>
        </w:rPr>
        <w:t>1</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General</w:t>
      </w:r>
      <w:r>
        <w:rPr>
          <w:noProof/>
        </w:rPr>
        <w:tab/>
      </w:r>
      <w:r>
        <w:rPr>
          <w:noProof/>
        </w:rPr>
        <w:fldChar w:fldCharType="begin"/>
      </w:r>
      <w:r>
        <w:rPr>
          <w:noProof/>
        </w:rPr>
        <w:instrText xml:space="preserve"> PAGEREF _Toc170980796 \h </w:instrText>
      </w:r>
      <w:r>
        <w:rPr>
          <w:noProof/>
        </w:rPr>
      </w:r>
      <w:r>
        <w:rPr>
          <w:noProof/>
        </w:rPr>
        <w:fldChar w:fldCharType="separate"/>
      </w:r>
      <w:r>
        <w:rPr>
          <w:noProof/>
        </w:rPr>
        <w:t>140</w:t>
      </w:r>
      <w:r>
        <w:rPr>
          <w:noProof/>
        </w:rPr>
        <w:fldChar w:fldCharType="end"/>
      </w:r>
    </w:p>
    <w:p w14:paraId="7FCA8425" w14:textId="7989C31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7.5.3</w:t>
      </w:r>
      <w:r w:rsidRPr="00EA48F2">
        <w:rPr>
          <w:noProof/>
          <w:lang w:val="en-IN"/>
        </w:rPr>
        <w:t>.3.</w:t>
      </w:r>
      <w:r w:rsidRPr="00EA48F2">
        <w:rPr>
          <w:noProof/>
          <w:lang w:val="en-IN" w:eastAsia="zh-CN"/>
        </w:rPr>
        <w:t>2</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Procedure</w:t>
      </w:r>
      <w:r>
        <w:rPr>
          <w:noProof/>
        </w:rPr>
        <w:tab/>
      </w:r>
      <w:r>
        <w:rPr>
          <w:noProof/>
        </w:rPr>
        <w:fldChar w:fldCharType="begin"/>
      </w:r>
      <w:r>
        <w:rPr>
          <w:noProof/>
        </w:rPr>
        <w:instrText xml:space="preserve"> PAGEREF _Toc170980797 \h </w:instrText>
      </w:r>
      <w:r>
        <w:rPr>
          <w:noProof/>
        </w:rPr>
      </w:r>
      <w:r>
        <w:rPr>
          <w:noProof/>
        </w:rPr>
        <w:fldChar w:fldCharType="separate"/>
      </w:r>
      <w:r>
        <w:rPr>
          <w:noProof/>
        </w:rPr>
        <w:t>140</w:t>
      </w:r>
      <w:r>
        <w:rPr>
          <w:noProof/>
        </w:rPr>
        <w:fldChar w:fldCharType="end"/>
      </w:r>
    </w:p>
    <w:p w14:paraId="173C7C6D" w14:textId="5242BDAD"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7.5.3.4</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Group standalone file distribution using media plane</w:t>
      </w:r>
      <w:r>
        <w:rPr>
          <w:noProof/>
        </w:rPr>
        <w:tab/>
      </w:r>
      <w:r>
        <w:rPr>
          <w:noProof/>
        </w:rPr>
        <w:fldChar w:fldCharType="begin"/>
      </w:r>
      <w:r>
        <w:rPr>
          <w:noProof/>
        </w:rPr>
        <w:instrText xml:space="preserve"> PAGEREF _Toc170980798 \h </w:instrText>
      </w:r>
      <w:r>
        <w:rPr>
          <w:noProof/>
        </w:rPr>
      </w:r>
      <w:r>
        <w:rPr>
          <w:noProof/>
        </w:rPr>
        <w:fldChar w:fldCharType="separate"/>
      </w:r>
      <w:r>
        <w:rPr>
          <w:noProof/>
        </w:rPr>
        <w:t>141</w:t>
      </w:r>
      <w:r>
        <w:rPr>
          <w:noProof/>
        </w:rPr>
        <w:fldChar w:fldCharType="end"/>
      </w:r>
    </w:p>
    <w:p w14:paraId="067E2B42" w14:textId="4260C0B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7.5.3.4.1</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General</w:t>
      </w:r>
      <w:r>
        <w:rPr>
          <w:noProof/>
        </w:rPr>
        <w:tab/>
      </w:r>
      <w:r>
        <w:rPr>
          <w:noProof/>
        </w:rPr>
        <w:fldChar w:fldCharType="begin"/>
      </w:r>
      <w:r>
        <w:rPr>
          <w:noProof/>
        </w:rPr>
        <w:instrText xml:space="preserve"> PAGEREF _Toc170980799 \h </w:instrText>
      </w:r>
      <w:r>
        <w:rPr>
          <w:noProof/>
        </w:rPr>
      </w:r>
      <w:r>
        <w:rPr>
          <w:noProof/>
        </w:rPr>
        <w:fldChar w:fldCharType="separate"/>
      </w:r>
      <w:r>
        <w:rPr>
          <w:noProof/>
        </w:rPr>
        <w:t>141</w:t>
      </w:r>
      <w:r>
        <w:rPr>
          <w:noProof/>
        </w:rPr>
        <w:fldChar w:fldCharType="end"/>
      </w:r>
    </w:p>
    <w:p w14:paraId="314E254C" w14:textId="4358957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eastAsia="zh-CN"/>
        </w:rPr>
        <w:t>7.5.3.4.2</w:t>
      </w:r>
      <w:r>
        <w:rPr>
          <w:rFonts w:asciiTheme="minorHAnsi" w:eastAsiaTheme="minorEastAsia" w:hAnsiTheme="minorHAnsi" w:cstheme="minorBidi"/>
          <w:noProof/>
          <w:kern w:val="2"/>
          <w:sz w:val="24"/>
          <w:szCs w:val="24"/>
          <w:lang w:eastAsia="en-GB"/>
          <w14:ligatures w14:val="standardContextual"/>
        </w:rPr>
        <w:tab/>
      </w:r>
      <w:r w:rsidRPr="00EA48F2">
        <w:rPr>
          <w:noProof/>
          <w:lang w:val="en-IN" w:eastAsia="zh-CN"/>
        </w:rPr>
        <w:t>Procedure</w:t>
      </w:r>
      <w:r>
        <w:rPr>
          <w:noProof/>
        </w:rPr>
        <w:tab/>
      </w:r>
      <w:r>
        <w:rPr>
          <w:noProof/>
        </w:rPr>
        <w:fldChar w:fldCharType="begin"/>
      </w:r>
      <w:r>
        <w:rPr>
          <w:noProof/>
        </w:rPr>
        <w:instrText xml:space="preserve"> PAGEREF _Toc170980800 \h </w:instrText>
      </w:r>
      <w:r>
        <w:rPr>
          <w:noProof/>
        </w:rPr>
      </w:r>
      <w:r>
        <w:rPr>
          <w:noProof/>
        </w:rPr>
        <w:fldChar w:fldCharType="separate"/>
      </w:r>
      <w:r>
        <w:rPr>
          <w:noProof/>
        </w:rPr>
        <w:t>141</w:t>
      </w:r>
      <w:r>
        <w:rPr>
          <w:noProof/>
        </w:rPr>
        <w:fldChar w:fldCharType="end"/>
      </w:r>
    </w:p>
    <w:p w14:paraId="1DF98F6E" w14:textId="05703935"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w:t>
      </w:r>
      <w:r>
        <w:rPr>
          <w:noProof/>
        </w:rPr>
        <w:tab/>
      </w:r>
      <w:r>
        <w:rPr>
          <w:noProof/>
        </w:rPr>
        <w:fldChar w:fldCharType="begin"/>
      </w:r>
      <w:r>
        <w:rPr>
          <w:noProof/>
        </w:rPr>
        <w:instrText xml:space="preserve"> PAGEREF _Toc170980801 \h </w:instrText>
      </w:r>
      <w:r>
        <w:rPr>
          <w:noProof/>
        </w:rPr>
      </w:r>
      <w:r>
        <w:rPr>
          <w:noProof/>
        </w:rPr>
        <w:fldChar w:fldCharType="separate"/>
      </w:r>
      <w:r>
        <w:rPr>
          <w:noProof/>
        </w:rPr>
        <w:t>143</w:t>
      </w:r>
      <w:r>
        <w:rPr>
          <w:noProof/>
        </w:rPr>
        <w:fldChar w:fldCharType="end"/>
      </w:r>
    </w:p>
    <w:p w14:paraId="0A0038FE" w14:textId="2FDEF747"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_Toc170980802 \h </w:instrText>
      </w:r>
      <w:r>
        <w:rPr>
          <w:noProof/>
        </w:rPr>
      </w:r>
      <w:r>
        <w:rPr>
          <w:noProof/>
        </w:rPr>
        <w:fldChar w:fldCharType="separate"/>
      </w:r>
      <w:r>
        <w:rPr>
          <w:noProof/>
        </w:rPr>
        <w:t>143</w:t>
      </w:r>
      <w:r>
        <w:rPr>
          <w:noProof/>
        </w:rPr>
        <w:fldChar w:fldCharType="end"/>
      </w:r>
    </w:p>
    <w:p w14:paraId="45972D6F" w14:textId="717206E5"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7.6.2</w:t>
      </w:r>
      <w:r>
        <w:rPr>
          <w:rFonts w:asciiTheme="minorHAnsi" w:eastAsiaTheme="minorEastAsia" w:hAnsiTheme="minorHAnsi" w:cstheme="minorBidi"/>
          <w:noProof/>
          <w:kern w:val="2"/>
          <w:sz w:val="24"/>
          <w:szCs w:val="24"/>
          <w:lang w:eastAsia="en-GB"/>
          <w14:ligatures w14:val="standardContextual"/>
        </w:rPr>
        <w:tab/>
      </w:r>
      <w:r>
        <w:rPr>
          <w:noProof/>
          <w:lang w:eastAsia="zh-CN"/>
        </w:rPr>
        <w:t>Transmission and reception control for on-network</w:t>
      </w:r>
      <w:r>
        <w:rPr>
          <w:noProof/>
        </w:rPr>
        <w:tab/>
      </w:r>
      <w:r>
        <w:rPr>
          <w:noProof/>
        </w:rPr>
        <w:fldChar w:fldCharType="begin"/>
      </w:r>
      <w:r>
        <w:rPr>
          <w:noProof/>
        </w:rPr>
        <w:instrText xml:space="preserve"> PAGEREF _Toc170980803 \h </w:instrText>
      </w:r>
      <w:r>
        <w:rPr>
          <w:noProof/>
        </w:rPr>
      </w:r>
      <w:r>
        <w:rPr>
          <w:noProof/>
        </w:rPr>
        <w:fldChar w:fldCharType="separate"/>
      </w:r>
      <w:r>
        <w:rPr>
          <w:noProof/>
        </w:rPr>
        <w:t>143</w:t>
      </w:r>
      <w:r>
        <w:rPr>
          <w:noProof/>
        </w:rPr>
        <w:fldChar w:fldCharType="end"/>
      </w:r>
    </w:p>
    <w:p w14:paraId="53B6C7E6" w14:textId="6D2EF31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transmission and reception control</w:t>
      </w:r>
      <w:r>
        <w:rPr>
          <w:noProof/>
        </w:rPr>
        <w:tab/>
      </w:r>
      <w:r>
        <w:rPr>
          <w:noProof/>
        </w:rPr>
        <w:fldChar w:fldCharType="begin"/>
      </w:r>
      <w:r>
        <w:rPr>
          <w:noProof/>
        </w:rPr>
        <w:instrText xml:space="preserve"> PAGEREF _Toc170980804 \h </w:instrText>
      </w:r>
      <w:r>
        <w:rPr>
          <w:noProof/>
        </w:rPr>
      </w:r>
      <w:r>
        <w:rPr>
          <w:noProof/>
        </w:rPr>
        <w:fldChar w:fldCharType="separate"/>
      </w:r>
      <w:r>
        <w:rPr>
          <w:noProof/>
        </w:rPr>
        <w:t>143</w:t>
      </w:r>
      <w:r>
        <w:rPr>
          <w:noProof/>
        </w:rPr>
        <w:fldChar w:fldCharType="end"/>
      </w:r>
    </w:p>
    <w:p w14:paraId="261FB4D2" w14:textId="3D2697C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7.6.2.1.1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control indication</w:t>
      </w:r>
      <w:r>
        <w:rPr>
          <w:noProof/>
        </w:rPr>
        <w:tab/>
      </w:r>
      <w:r>
        <w:rPr>
          <w:noProof/>
        </w:rPr>
        <w:fldChar w:fldCharType="begin"/>
      </w:r>
      <w:r>
        <w:rPr>
          <w:noProof/>
        </w:rPr>
        <w:instrText xml:space="preserve"> PAGEREF _Toc170980805 \h </w:instrText>
      </w:r>
      <w:r>
        <w:rPr>
          <w:noProof/>
        </w:rPr>
      </w:r>
      <w:r>
        <w:rPr>
          <w:noProof/>
        </w:rPr>
        <w:fldChar w:fldCharType="separate"/>
      </w:r>
      <w:r>
        <w:rPr>
          <w:noProof/>
        </w:rPr>
        <w:t>143</w:t>
      </w:r>
      <w:r>
        <w:rPr>
          <w:noProof/>
        </w:rPr>
        <w:fldChar w:fldCharType="end"/>
      </w:r>
    </w:p>
    <w:p w14:paraId="2968B634" w14:textId="009B5DE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7.6.2.1.2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indication</w:t>
      </w:r>
      <w:r>
        <w:rPr>
          <w:noProof/>
        </w:rPr>
        <w:tab/>
      </w:r>
      <w:r>
        <w:rPr>
          <w:noProof/>
        </w:rPr>
        <w:fldChar w:fldCharType="begin"/>
      </w:r>
      <w:r>
        <w:rPr>
          <w:noProof/>
        </w:rPr>
        <w:instrText xml:space="preserve"> PAGEREF _Toc170980806 \h </w:instrText>
      </w:r>
      <w:r>
        <w:rPr>
          <w:noProof/>
        </w:rPr>
      </w:r>
      <w:r>
        <w:rPr>
          <w:noProof/>
        </w:rPr>
        <w:fldChar w:fldCharType="separate"/>
      </w:r>
      <w:r>
        <w:rPr>
          <w:noProof/>
        </w:rPr>
        <w:t>143</w:t>
      </w:r>
      <w:r>
        <w:rPr>
          <w:noProof/>
        </w:rPr>
        <w:fldChar w:fldCharType="end"/>
      </w:r>
    </w:p>
    <w:p w14:paraId="3122C188" w14:textId="7E34B78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7.6.2.1.3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get deferred list request</w:t>
      </w:r>
      <w:r>
        <w:rPr>
          <w:noProof/>
        </w:rPr>
        <w:tab/>
      </w:r>
      <w:r>
        <w:rPr>
          <w:noProof/>
        </w:rPr>
        <w:fldChar w:fldCharType="begin"/>
      </w:r>
      <w:r>
        <w:rPr>
          <w:noProof/>
        </w:rPr>
        <w:instrText xml:space="preserve"> PAGEREF _Toc170980807 \h </w:instrText>
      </w:r>
      <w:r>
        <w:rPr>
          <w:noProof/>
        </w:rPr>
      </w:r>
      <w:r>
        <w:rPr>
          <w:noProof/>
        </w:rPr>
        <w:fldChar w:fldCharType="separate"/>
      </w:r>
      <w:r>
        <w:rPr>
          <w:noProof/>
        </w:rPr>
        <w:t>143</w:t>
      </w:r>
      <w:r>
        <w:rPr>
          <w:noProof/>
        </w:rPr>
        <w:fldChar w:fldCharType="end"/>
      </w:r>
    </w:p>
    <w:p w14:paraId="1D6753AD" w14:textId="690CB03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7.6.2.1.4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get deferred list response</w:t>
      </w:r>
      <w:r>
        <w:rPr>
          <w:noProof/>
        </w:rPr>
        <w:tab/>
      </w:r>
      <w:r>
        <w:rPr>
          <w:noProof/>
        </w:rPr>
        <w:fldChar w:fldCharType="begin"/>
      </w:r>
      <w:r>
        <w:rPr>
          <w:noProof/>
        </w:rPr>
        <w:instrText xml:space="preserve"> PAGEREF _Toc170980808 \h </w:instrText>
      </w:r>
      <w:r>
        <w:rPr>
          <w:noProof/>
        </w:rPr>
      </w:r>
      <w:r>
        <w:rPr>
          <w:noProof/>
        </w:rPr>
        <w:fldChar w:fldCharType="separate"/>
      </w:r>
      <w:r>
        <w:rPr>
          <w:noProof/>
        </w:rPr>
        <w:t>144</w:t>
      </w:r>
      <w:r>
        <w:rPr>
          <w:noProof/>
        </w:rPr>
        <w:fldChar w:fldCharType="end"/>
      </w:r>
    </w:p>
    <w:p w14:paraId="2001E273" w14:textId="1BEA2F1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Automatic transmission for SDS</w:t>
      </w:r>
      <w:r>
        <w:rPr>
          <w:noProof/>
        </w:rPr>
        <w:tab/>
      </w:r>
      <w:r>
        <w:rPr>
          <w:noProof/>
        </w:rPr>
        <w:fldChar w:fldCharType="begin"/>
      </w:r>
      <w:r>
        <w:rPr>
          <w:noProof/>
        </w:rPr>
        <w:instrText xml:space="preserve"> PAGEREF _Toc170980809 \h </w:instrText>
      </w:r>
      <w:r>
        <w:rPr>
          <w:noProof/>
        </w:rPr>
      </w:r>
      <w:r>
        <w:rPr>
          <w:noProof/>
        </w:rPr>
        <w:fldChar w:fldCharType="separate"/>
      </w:r>
      <w:r>
        <w:rPr>
          <w:noProof/>
        </w:rPr>
        <w:t>144</w:t>
      </w:r>
      <w:r>
        <w:rPr>
          <w:noProof/>
        </w:rPr>
        <w:fldChar w:fldCharType="end"/>
      </w:r>
    </w:p>
    <w:p w14:paraId="03591E03" w14:textId="5941759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_Toc170980810 \h </w:instrText>
      </w:r>
      <w:r>
        <w:rPr>
          <w:noProof/>
        </w:rPr>
      </w:r>
      <w:r>
        <w:rPr>
          <w:noProof/>
        </w:rPr>
        <w:fldChar w:fldCharType="separate"/>
      </w:r>
      <w:r>
        <w:rPr>
          <w:noProof/>
        </w:rPr>
        <w:t>144</w:t>
      </w:r>
      <w:r>
        <w:rPr>
          <w:noProof/>
        </w:rPr>
        <w:fldChar w:fldCharType="end"/>
      </w:r>
    </w:p>
    <w:p w14:paraId="0CE11077" w14:textId="3BDE6F8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_Toc170980811 \h </w:instrText>
      </w:r>
      <w:r>
        <w:rPr>
          <w:noProof/>
        </w:rPr>
      </w:r>
      <w:r>
        <w:rPr>
          <w:noProof/>
        </w:rPr>
        <w:fldChar w:fldCharType="separate"/>
      </w:r>
      <w:r>
        <w:rPr>
          <w:noProof/>
        </w:rPr>
        <w:t>144</w:t>
      </w:r>
      <w:r>
        <w:rPr>
          <w:noProof/>
        </w:rPr>
        <w:fldChar w:fldCharType="end"/>
      </w:r>
    </w:p>
    <w:p w14:paraId="314161A0" w14:textId="4938D41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Send data with mandatory download</w:t>
      </w:r>
      <w:r>
        <w:rPr>
          <w:noProof/>
        </w:rPr>
        <w:tab/>
      </w:r>
      <w:r>
        <w:rPr>
          <w:noProof/>
        </w:rPr>
        <w:fldChar w:fldCharType="begin"/>
      </w:r>
      <w:r>
        <w:rPr>
          <w:noProof/>
        </w:rPr>
        <w:instrText xml:space="preserve"> PAGEREF _Toc170980812 \h </w:instrText>
      </w:r>
      <w:r>
        <w:rPr>
          <w:noProof/>
        </w:rPr>
      </w:r>
      <w:r>
        <w:rPr>
          <w:noProof/>
        </w:rPr>
        <w:fldChar w:fldCharType="separate"/>
      </w:r>
      <w:r>
        <w:rPr>
          <w:noProof/>
        </w:rPr>
        <w:t>145</w:t>
      </w:r>
      <w:r>
        <w:rPr>
          <w:noProof/>
        </w:rPr>
        <w:fldChar w:fldCharType="end"/>
      </w:r>
    </w:p>
    <w:p w14:paraId="344AFA09" w14:textId="0167E29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_Toc170980813 \h </w:instrText>
      </w:r>
      <w:r>
        <w:rPr>
          <w:noProof/>
        </w:rPr>
      </w:r>
      <w:r>
        <w:rPr>
          <w:noProof/>
        </w:rPr>
        <w:fldChar w:fldCharType="separate"/>
      </w:r>
      <w:r>
        <w:rPr>
          <w:noProof/>
        </w:rPr>
        <w:t>145</w:t>
      </w:r>
      <w:r>
        <w:rPr>
          <w:noProof/>
        </w:rPr>
        <w:fldChar w:fldCharType="end"/>
      </w:r>
    </w:p>
    <w:p w14:paraId="3B670CFA" w14:textId="3C9A6D0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_Toc170980814 \h </w:instrText>
      </w:r>
      <w:r>
        <w:rPr>
          <w:noProof/>
        </w:rPr>
      </w:r>
      <w:r>
        <w:rPr>
          <w:noProof/>
        </w:rPr>
        <w:fldChar w:fldCharType="separate"/>
      </w:r>
      <w:r>
        <w:rPr>
          <w:noProof/>
        </w:rPr>
        <w:t>145</w:t>
      </w:r>
      <w:r>
        <w:rPr>
          <w:noProof/>
        </w:rPr>
        <w:fldChar w:fldCharType="end"/>
      </w:r>
    </w:p>
    <w:p w14:paraId="7B69A743" w14:textId="434EF94D"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Send data without mandatory download</w:t>
      </w:r>
      <w:r>
        <w:rPr>
          <w:noProof/>
        </w:rPr>
        <w:tab/>
      </w:r>
      <w:r>
        <w:rPr>
          <w:noProof/>
        </w:rPr>
        <w:fldChar w:fldCharType="begin"/>
      </w:r>
      <w:r>
        <w:rPr>
          <w:noProof/>
        </w:rPr>
        <w:instrText xml:space="preserve"> PAGEREF _Toc170980815 \h </w:instrText>
      </w:r>
      <w:r>
        <w:rPr>
          <w:noProof/>
        </w:rPr>
      </w:r>
      <w:r>
        <w:rPr>
          <w:noProof/>
        </w:rPr>
        <w:fldChar w:fldCharType="separate"/>
      </w:r>
      <w:r>
        <w:rPr>
          <w:noProof/>
        </w:rPr>
        <w:t>147</w:t>
      </w:r>
      <w:r>
        <w:rPr>
          <w:noProof/>
        </w:rPr>
        <w:fldChar w:fldCharType="end"/>
      </w:r>
    </w:p>
    <w:p w14:paraId="1F42AA61" w14:textId="719BEBF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_Toc170980816 \h </w:instrText>
      </w:r>
      <w:r>
        <w:rPr>
          <w:noProof/>
        </w:rPr>
      </w:r>
      <w:r>
        <w:rPr>
          <w:noProof/>
        </w:rPr>
        <w:fldChar w:fldCharType="separate"/>
      </w:r>
      <w:r>
        <w:rPr>
          <w:noProof/>
        </w:rPr>
        <w:t>147</w:t>
      </w:r>
      <w:r>
        <w:rPr>
          <w:noProof/>
        </w:rPr>
        <w:fldChar w:fldCharType="end"/>
      </w:r>
    </w:p>
    <w:p w14:paraId="5B8F1A96" w14:textId="3E931A4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_Toc170980817 \h </w:instrText>
      </w:r>
      <w:r>
        <w:rPr>
          <w:noProof/>
        </w:rPr>
      </w:r>
      <w:r>
        <w:rPr>
          <w:noProof/>
        </w:rPr>
        <w:fldChar w:fldCharType="separate"/>
      </w:r>
      <w:r>
        <w:rPr>
          <w:noProof/>
        </w:rPr>
        <w:t>147</w:t>
      </w:r>
      <w:r>
        <w:rPr>
          <w:noProof/>
        </w:rPr>
        <w:fldChar w:fldCharType="end"/>
      </w:r>
    </w:p>
    <w:p w14:paraId="1BFBD40C" w14:textId="104227E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_Toc170980818 \h </w:instrText>
      </w:r>
      <w:r>
        <w:rPr>
          <w:noProof/>
        </w:rPr>
      </w:r>
      <w:r>
        <w:rPr>
          <w:noProof/>
        </w:rPr>
        <w:fldChar w:fldCharType="separate"/>
      </w:r>
      <w:r>
        <w:rPr>
          <w:noProof/>
        </w:rPr>
        <w:t>148</w:t>
      </w:r>
      <w:r>
        <w:rPr>
          <w:noProof/>
        </w:rPr>
        <w:fldChar w:fldCharType="end"/>
      </w:r>
    </w:p>
    <w:p w14:paraId="270284E3" w14:textId="7F6152A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w:t>
      </w:r>
      <w:r>
        <w:rPr>
          <w:noProof/>
        </w:rPr>
        <w:t>.</w:t>
      </w:r>
      <w:r>
        <w:rPr>
          <w:noProof/>
          <w:lang w:eastAsia="zh-CN"/>
        </w:rPr>
        <w:t>6</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_Toc170980819 \h </w:instrText>
      </w:r>
      <w:r>
        <w:rPr>
          <w:noProof/>
        </w:rPr>
      </w:r>
      <w:r>
        <w:rPr>
          <w:noProof/>
        </w:rPr>
        <w:fldChar w:fldCharType="separate"/>
      </w:r>
      <w:r>
        <w:rPr>
          <w:noProof/>
        </w:rPr>
        <w:t>148</w:t>
      </w:r>
      <w:r>
        <w:rPr>
          <w:noProof/>
        </w:rPr>
        <w:fldChar w:fldCharType="end"/>
      </w:r>
    </w:p>
    <w:p w14:paraId="26B0B89B" w14:textId="4A2A286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6</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_Toc170980820 \h </w:instrText>
      </w:r>
      <w:r>
        <w:rPr>
          <w:noProof/>
        </w:rPr>
      </w:r>
      <w:r>
        <w:rPr>
          <w:noProof/>
        </w:rPr>
        <w:fldChar w:fldCharType="separate"/>
      </w:r>
      <w:r>
        <w:rPr>
          <w:noProof/>
        </w:rPr>
        <w:t>148</w:t>
      </w:r>
      <w:r>
        <w:rPr>
          <w:noProof/>
        </w:rPr>
        <w:fldChar w:fldCharType="end"/>
      </w:r>
    </w:p>
    <w:p w14:paraId="64A6D85D" w14:textId="13B9AEC4"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w:t>
      </w:r>
      <w:r>
        <w:rPr>
          <w:noProof/>
        </w:rPr>
        <w:tab/>
      </w:r>
      <w:r>
        <w:rPr>
          <w:noProof/>
        </w:rPr>
        <w:fldChar w:fldCharType="begin"/>
      </w:r>
      <w:r>
        <w:rPr>
          <w:noProof/>
        </w:rPr>
        <w:instrText xml:space="preserve"> PAGEREF _Toc170980821 \h </w:instrText>
      </w:r>
      <w:r>
        <w:rPr>
          <w:noProof/>
        </w:rPr>
      </w:r>
      <w:r>
        <w:rPr>
          <w:noProof/>
        </w:rPr>
        <w:fldChar w:fldCharType="separate"/>
      </w:r>
      <w:r>
        <w:rPr>
          <w:noProof/>
        </w:rPr>
        <w:t>149</w:t>
      </w:r>
      <w:r>
        <w:rPr>
          <w:noProof/>
        </w:rPr>
        <w:fldChar w:fldCharType="end"/>
      </w:r>
    </w:p>
    <w:p w14:paraId="6FC7619E" w14:textId="6141F154"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_Toc170980822 \h </w:instrText>
      </w:r>
      <w:r>
        <w:rPr>
          <w:noProof/>
        </w:rPr>
      </w:r>
      <w:r>
        <w:rPr>
          <w:noProof/>
        </w:rPr>
        <w:fldChar w:fldCharType="separate"/>
      </w:r>
      <w:r>
        <w:rPr>
          <w:noProof/>
        </w:rPr>
        <w:t>149</w:t>
      </w:r>
      <w:r>
        <w:rPr>
          <w:noProof/>
        </w:rPr>
        <w:fldChar w:fldCharType="end"/>
      </w:r>
    </w:p>
    <w:p w14:paraId="4EF8D193" w14:textId="104AC1D0"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7.7.2</w:t>
      </w:r>
      <w:r>
        <w:rPr>
          <w:rFonts w:asciiTheme="minorHAnsi" w:eastAsiaTheme="minorEastAsia" w:hAnsiTheme="minorHAnsi" w:cstheme="minorBidi"/>
          <w:noProof/>
          <w:kern w:val="2"/>
          <w:sz w:val="24"/>
          <w:szCs w:val="24"/>
          <w:lang w:eastAsia="en-GB"/>
          <w14:ligatures w14:val="standardContextual"/>
        </w:rPr>
        <w:tab/>
      </w:r>
      <w:r>
        <w:rPr>
          <w:noProof/>
          <w:lang w:eastAsia="zh-CN"/>
        </w:rPr>
        <w:t>Communication release for on-network</w:t>
      </w:r>
      <w:r>
        <w:rPr>
          <w:noProof/>
        </w:rPr>
        <w:tab/>
      </w:r>
      <w:r>
        <w:rPr>
          <w:noProof/>
        </w:rPr>
        <w:fldChar w:fldCharType="begin"/>
      </w:r>
      <w:r>
        <w:rPr>
          <w:noProof/>
        </w:rPr>
        <w:instrText xml:space="preserve"> PAGEREF _Toc170980823 \h </w:instrText>
      </w:r>
      <w:r>
        <w:rPr>
          <w:noProof/>
        </w:rPr>
      </w:r>
      <w:r>
        <w:rPr>
          <w:noProof/>
        </w:rPr>
        <w:fldChar w:fldCharType="separate"/>
      </w:r>
      <w:r>
        <w:rPr>
          <w:noProof/>
        </w:rPr>
        <w:t>149</w:t>
      </w:r>
      <w:r>
        <w:rPr>
          <w:noProof/>
        </w:rPr>
        <w:fldChar w:fldCharType="end"/>
      </w:r>
    </w:p>
    <w:p w14:paraId="3A8CD2E3" w14:textId="0C131508"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communication release</w:t>
      </w:r>
      <w:r>
        <w:rPr>
          <w:noProof/>
        </w:rPr>
        <w:tab/>
      </w:r>
      <w:r>
        <w:rPr>
          <w:noProof/>
        </w:rPr>
        <w:fldChar w:fldCharType="begin"/>
      </w:r>
      <w:r>
        <w:rPr>
          <w:noProof/>
        </w:rPr>
        <w:instrText xml:space="preserve"> PAGEREF _Toc170980824 \h </w:instrText>
      </w:r>
      <w:r>
        <w:rPr>
          <w:noProof/>
        </w:rPr>
      </w:r>
      <w:r>
        <w:rPr>
          <w:noProof/>
        </w:rPr>
        <w:fldChar w:fldCharType="separate"/>
      </w:r>
      <w:r>
        <w:rPr>
          <w:noProof/>
        </w:rPr>
        <w:t>149</w:t>
      </w:r>
      <w:r>
        <w:rPr>
          <w:noProof/>
        </w:rPr>
        <w:fldChar w:fldCharType="end"/>
      </w:r>
    </w:p>
    <w:p w14:paraId="47832A2D" w14:textId="3B6B994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communication release request (one-to-one communication using media plane)</w:t>
      </w:r>
      <w:r>
        <w:rPr>
          <w:noProof/>
        </w:rPr>
        <w:tab/>
      </w:r>
      <w:r>
        <w:rPr>
          <w:noProof/>
        </w:rPr>
        <w:fldChar w:fldCharType="begin"/>
      </w:r>
      <w:r>
        <w:rPr>
          <w:noProof/>
        </w:rPr>
        <w:instrText xml:space="preserve"> PAGEREF _Toc170980825 \h </w:instrText>
      </w:r>
      <w:r>
        <w:rPr>
          <w:noProof/>
        </w:rPr>
      </w:r>
      <w:r>
        <w:rPr>
          <w:noProof/>
        </w:rPr>
        <w:fldChar w:fldCharType="separate"/>
      </w:r>
      <w:r>
        <w:rPr>
          <w:noProof/>
        </w:rPr>
        <w:t>149</w:t>
      </w:r>
      <w:r>
        <w:rPr>
          <w:noProof/>
        </w:rPr>
        <w:fldChar w:fldCharType="end"/>
      </w:r>
    </w:p>
    <w:p w14:paraId="0DF5E6C7" w14:textId="5A38C31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communication release response (one-to-one communication using media plane)</w:t>
      </w:r>
      <w:r>
        <w:rPr>
          <w:noProof/>
        </w:rPr>
        <w:tab/>
      </w:r>
      <w:r>
        <w:rPr>
          <w:noProof/>
        </w:rPr>
        <w:fldChar w:fldCharType="begin"/>
      </w:r>
      <w:r>
        <w:rPr>
          <w:noProof/>
        </w:rPr>
        <w:instrText xml:space="preserve"> PAGEREF _Toc170980826 \h </w:instrText>
      </w:r>
      <w:r>
        <w:rPr>
          <w:noProof/>
        </w:rPr>
      </w:r>
      <w:r>
        <w:rPr>
          <w:noProof/>
        </w:rPr>
        <w:fldChar w:fldCharType="separate"/>
      </w:r>
      <w:r>
        <w:rPr>
          <w:noProof/>
        </w:rPr>
        <w:t>149</w:t>
      </w:r>
      <w:r>
        <w:rPr>
          <w:noProof/>
        </w:rPr>
        <w:fldChar w:fldCharType="end"/>
      </w:r>
    </w:p>
    <w:p w14:paraId="2DA31F62" w14:textId="73201BB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communication release request (group communication using media plane)</w:t>
      </w:r>
      <w:r>
        <w:rPr>
          <w:noProof/>
        </w:rPr>
        <w:tab/>
      </w:r>
      <w:r>
        <w:rPr>
          <w:noProof/>
        </w:rPr>
        <w:fldChar w:fldCharType="begin"/>
      </w:r>
      <w:r>
        <w:rPr>
          <w:noProof/>
        </w:rPr>
        <w:instrText xml:space="preserve"> PAGEREF _Toc170980827 \h </w:instrText>
      </w:r>
      <w:r>
        <w:rPr>
          <w:noProof/>
        </w:rPr>
      </w:r>
      <w:r>
        <w:rPr>
          <w:noProof/>
        </w:rPr>
        <w:fldChar w:fldCharType="separate"/>
      </w:r>
      <w:r>
        <w:rPr>
          <w:noProof/>
        </w:rPr>
        <w:t>150</w:t>
      </w:r>
      <w:r>
        <w:rPr>
          <w:noProof/>
        </w:rPr>
        <w:fldChar w:fldCharType="end"/>
      </w:r>
    </w:p>
    <w:p w14:paraId="65F7CA31" w14:textId="1DD15C6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communication release response (group communication using media plane)</w:t>
      </w:r>
      <w:r>
        <w:rPr>
          <w:noProof/>
        </w:rPr>
        <w:tab/>
      </w:r>
      <w:r>
        <w:rPr>
          <w:noProof/>
        </w:rPr>
        <w:fldChar w:fldCharType="begin"/>
      </w:r>
      <w:r>
        <w:rPr>
          <w:noProof/>
        </w:rPr>
        <w:instrText xml:space="preserve"> PAGEREF _Toc170980828 \h </w:instrText>
      </w:r>
      <w:r>
        <w:rPr>
          <w:noProof/>
        </w:rPr>
      </w:r>
      <w:r>
        <w:rPr>
          <w:noProof/>
        </w:rPr>
        <w:fldChar w:fldCharType="separate"/>
      </w:r>
      <w:r>
        <w:rPr>
          <w:noProof/>
        </w:rPr>
        <w:t>150</w:t>
      </w:r>
      <w:r>
        <w:rPr>
          <w:noProof/>
        </w:rPr>
        <w:fldChar w:fldCharType="end"/>
      </w:r>
    </w:p>
    <w:p w14:paraId="6E14A09A" w14:textId="7A804BB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7.7.2.1.5</w:t>
      </w:r>
      <w:r w:rsidRPr="00EA48F2">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Void</w:t>
      </w:r>
      <w:r>
        <w:rPr>
          <w:noProof/>
        </w:rPr>
        <w:tab/>
      </w:r>
      <w:r>
        <w:rPr>
          <w:noProof/>
        </w:rPr>
        <w:fldChar w:fldCharType="begin"/>
      </w:r>
      <w:r>
        <w:rPr>
          <w:noProof/>
        </w:rPr>
        <w:instrText xml:space="preserve"> PAGEREF _Toc170980829 \h </w:instrText>
      </w:r>
      <w:r>
        <w:rPr>
          <w:noProof/>
        </w:rPr>
      </w:r>
      <w:r>
        <w:rPr>
          <w:noProof/>
        </w:rPr>
        <w:fldChar w:fldCharType="separate"/>
      </w:r>
      <w:r>
        <w:rPr>
          <w:noProof/>
        </w:rPr>
        <w:t>150</w:t>
      </w:r>
      <w:r>
        <w:rPr>
          <w:noProof/>
        </w:rPr>
        <w:fldChar w:fldCharType="end"/>
      </w:r>
    </w:p>
    <w:p w14:paraId="286215E1" w14:textId="28D843C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7.7.2.1.6</w:t>
      </w:r>
      <w:r w:rsidRPr="00EA48F2">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Void</w:t>
      </w:r>
      <w:r>
        <w:rPr>
          <w:noProof/>
        </w:rPr>
        <w:tab/>
      </w:r>
      <w:r>
        <w:rPr>
          <w:noProof/>
        </w:rPr>
        <w:fldChar w:fldCharType="begin"/>
      </w:r>
      <w:r>
        <w:rPr>
          <w:noProof/>
        </w:rPr>
        <w:instrText xml:space="preserve"> PAGEREF _Toc170980830 \h </w:instrText>
      </w:r>
      <w:r>
        <w:rPr>
          <w:noProof/>
        </w:rPr>
      </w:r>
      <w:r>
        <w:rPr>
          <w:noProof/>
        </w:rPr>
        <w:fldChar w:fldCharType="separate"/>
      </w:r>
      <w:r>
        <w:rPr>
          <w:noProof/>
        </w:rPr>
        <w:t>150</w:t>
      </w:r>
      <w:r>
        <w:rPr>
          <w:noProof/>
        </w:rPr>
        <w:fldChar w:fldCharType="end"/>
      </w:r>
    </w:p>
    <w:p w14:paraId="55EE1BCC" w14:textId="583CA62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7.7.2.1.7</w:t>
      </w:r>
      <w:r w:rsidRPr="00EA48F2">
        <w:rPr>
          <w:noProof/>
          <w:lang w:val="en-IN"/>
        </w:rPr>
        <w:t xml:space="preserve"> </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Void</w:t>
      </w:r>
      <w:r>
        <w:rPr>
          <w:noProof/>
        </w:rPr>
        <w:tab/>
      </w:r>
      <w:r>
        <w:rPr>
          <w:noProof/>
        </w:rPr>
        <w:fldChar w:fldCharType="begin"/>
      </w:r>
      <w:r>
        <w:rPr>
          <w:noProof/>
        </w:rPr>
        <w:instrText xml:space="preserve"> PAGEREF _Toc170980831 \h </w:instrText>
      </w:r>
      <w:r>
        <w:rPr>
          <w:noProof/>
        </w:rPr>
      </w:r>
      <w:r>
        <w:rPr>
          <w:noProof/>
        </w:rPr>
        <w:fldChar w:fldCharType="separate"/>
      </w:r>
      <w:r>
        <w:rPr>
          <w:noProof/>
        </w:rPr>
        <w:t>150</w:t>
      </w:r>
      <w:r>
        <w:rPr>
          <w:noProof/>
        </w:rPr>
        <w:fldChar w:fldCharType="end"/>
      </w:r>
    </w:p>
    <w:p w14:paraId="2AAD50C1" w14:textId="5413DDB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7.7.2.1.8</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server communication release request (one-to-one communication using media plane)</w:t>
      </w:r>
      <w:r>
        <w:rPr>
          <w:noProof/>
        </w:rPr>
        <w:tab/>
      </w:r>
      <w:r>
        <w:rPr>
          <w:noProof/>
        </w:rPr>
        <w:fldChar w:fldCharType="begin"/>
      </w:r>
      <w:r>
        <w:rPr>
          <w:noProof/>
        </w:rPr>
        <w:instrText xml:space="preserve"> PAGEREF _Toc170980832 \h </w:instrText>
      </w:r>
      <w:r>
        <w:rPr>
          <w:noProof/>
        </w:rPr>
      </w:r>
      <w:r>
        <w:rPr>
          <w:noProof/>
        </w:rPr>
        <w:fldChar w:fldCharType="separate"/>
      </w:r>
      <w:r>
        <w:rPr>
          <w:noProof/>
        </w:rPr>
        <w:t>150</w:t>
      </w:r>
      <w:r>
        <w:rPr>
          <w:noProof/>
        </w:rPr>
        <w:fldChar w:fldCharType="end"/>
      </w:r>
    </w:p>
    <w:p w14:paraId="55FFC850" w14:textId="7245C2C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7.7.2.1.9</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server communication release response (one-to-one communication using media plane)</w:t>
      </w:r>
      <w:r>
        <w:rPr>
          <w:noProof/>
        </w:rPr>
        <w:tab/>
      </w:r>
      <w:r>
        <w:rPr>
          <w:noProof/>
        </w:rPr>
        <w:fldChar w:fldCharType="begin"/>
      </w:r>
      <w:r>
        <w:rPr>
          <w:noProof/>
        </w:rPr>
        <w:instrText xml:space="preserve"> PAGEREF _Toc170980833 \h </w:instrText>
      </w:r>
      <w:r>
        <w:rPr>
          <w:noProof/>
        </w:rPr>
      </w:r>
      <w:r>
        <w:rPr>
          <w:noProof/>
        </w:rPr>
        <w:fldChar w:fldCharType="separate"/>
      </w:r>
      <w:r>
        <w:rPr>
          <w:noProof/>
        </w:rPr>
        <w:t>151</w:t>
      </w:r>
      <w:r>
        <w:rPr>
          <w:noProof/>
        </w:rPr>
        <w:fldChar w:fldCharType="end"/>
      </w:r>
    </w:p>
    <w:p w14:paraId="50B49AD9" w14:textId="1B729D1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7.7.2.1.10</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server communication release request (group communication using media plane)</w:t>
      </w:r>
      <w:r>
        <w:rPr>
          <w:noProof/>
        </w:rPr>
        <w:tab/>
      </w:r>
      <w:r>
        <w:rPr>
          <w:noProof/>
        </w:rPr>
        <w:fldChar w:fldCharType="begin"/>
      </w:r>
      <w:r>
        <w:rPr>
          <w:noProof/>
        </w:rPr>
        <w:instrText xml:space="preserve"> PAGEREF _Toc170980834 \h </w:instrText>
      </w:r>
      <w:r>
        <w:rPr>
          <w:noProof/>
        </w:rPr>
      </w:r>
      <w:r>
        <w:rPr>
          <w:noProof/>
        </w:rPr>
        <w:fldChar w:fldCharType="separate"/>
      </w:r>
      <w:r>
        <w:rPr>
          <w:noProof/>
        </w:rPr>
        <w:t>151</w:t>
      </w:r>
      <w:r>
        <w:rPr>
          <w:noProof/>
        </w:rPr>
        <w:fldChar w:fldCharType="end"/>
      </w:r>
    </w:p>
    <w:p w14:paraId="3BA5655A" w14:textId="4349DA0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7.7.2.1.11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server communication release response (group communication using media plane)</w:t>
      </w:r>
      <w:r>
        <w:rPr>
          <w:noProof/>
        </w:rPr>
        <w:tab/>
      </w:r>
      <w:r>
        <w:rPr>
          <w:noProof/>
        </w:rPr>
        <w:fldChar w:fldCharType="begin"/>
      </w:r>
      <w:r>
        <w:rPr>
          <w:noProof/>
        </w:rPr>
        <w:instrText xml:space="preserve"> PAGEREF _Toc170980835 \h </w:instrText>
      </w:r>
      <w:r>
        <w:rPr>
          <w:noProof/>
        </w:rPr>
      </w:r>
      <w:r>
        <w:rPr>
          <w:noProof/>
        </w:rPr>
        <w:fldChar w:fldCharType="separate"/>
      </w:r>
      <w:r>
        <w:rPr>
          <w:noProof/>
        </w:rPr>
        <w:t>151</w:t>
      </w:r>
      <w:r>
        <w:rPr>
          <w:noProof/>
        </w:rPr>
        <w:fldChar w:fldCharType="end"/>
      </w:r>
    </w:p>
    <w:p w14:paraId="532E0476" w14:textId="1DE7E17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7.7.2.1.12</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_Toc170980836 \h </w:instrText>
      </w:r>
      <w:r>
        <w:rPr>
          <w:noProof/>
        </w:rPr>
      </w:r>
      <w:r>
        <w:rPr>
          <w:noProof/>
        </w:rPr>
        <w:fldChar w:fldCharType="separate"/>
      </w:r>
      <w:r>
        <w:rPr>
          <w:noProof/>
        </w:rPr>
        <w:t>152</w:t>
      </w:r>
      <w:r>
        <w:rPr>
          <w:noProof/>
        </w:rPr>
        <w:fldChar w:fldCharType="end"/>
      </w:r>
    </w:p>
    <w:p w14:paraId="276E09BF" w14:textId="4B5C542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7.7.2.1.13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release intent request (one-to-one communication using media plane)</w:t>
      </w:r>
      <w:r>
        <w:rPr>
          <w:noProof/>
        </w:rPr>
        <w:tab/>
      </w:r>
      <w:r>
        <w:rPr>
          <w:noProof/>
        </w:rPr>
        <w:fldChar w:fldCharType="begin"/>
      </w:r>
      <w:r>
        <w:rPr>
          <w:noProof/>
        </w:rPr>
        <w:instrText xml:space="preserve"> PAGEREF _Toc170980837 \h </w:instrText>
      </w:r>
      <w:r>
        <w:rPr>
          <w:noProof/>
        </w:rPr>
      </w:r>
      <w:r>
        <w:rPr>
          <w:noProof/>
        </w:rPr>
        <w:fldChar w:fldCharType="separate"/>
      </w:r>
      <w:r>
        <w:rPr>
          <w:noProof/>
        </w:rPr>
        <w:t>152</w:t>
      </w:r>
      <w:r>
        <w:rPr>
          <w:noProof/>
        </w:rPr>
        <w:fldChar w:fldCharType="end"/>
      </w:r>
    </w:p>
    <w:p w14:paraId="4378A6EC" w14:textId="218E195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7.7.2.1.14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more information response (one-to-one communication using media plane)</w:t>
      </w:r>
      <w:r>
        <w:rPr>
          <w:noProof/>
        </w:rPr>
        <w:tab/>
      </w:r>
      <w:r>
        <w:rPr>
          <w:noProof/>
        </w:rPr>
        <w:fldChar w:fldCharType="begin"/>
      </w:r>
      <w:r>
        <w:rPr>
          <w:noProof/>
        </w:rPr>
        <w:instrText xml:space="preserve"> PAGEREF _Toc170980838 \h </w:instrText>
      </w:r>
      <w:r>
        <w:rPr>
          <w:noProof/>
        </w:rPr>
      </w:r>
      <w:r>
        <w:rPr>
          <w:noProof/>
        </w:rPr>
        <w:fldChar w:fldCharType="separate"/>
      </w:r>
      <w:r>
        <w:rPr>
          <w:noProof/>
        </w:rPr>
        <w:t>152</w:t>
      </w:r>
      <w:r>
        <w:rPr>
          <w:noProof/>
        </w:rPr>
        <w:fldChar w:fldCharType="end"/>
      </w:r>
    </w:p>
    <w:p w14:paraId="06A890F7" w14:textId="5A8139D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7.7.2.1.15</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release intent request (group communication using media plane)</w:t>
      </w:r>
      <w:r>
        <w:rPr>
          <w:noProof/>
        </w:rPr>
        <w:tab/>
      </w:r>
      <w:r>
        <w:rPr>
          <w:noProof/>
        </w:rPr>
        <w:fldChar w:fldCharType="begin"/>
      </w:r>
      <w:r>
        <w:rPr>
          <w:noProof/>
        </w:rPr>
        <w:instrText xml:space="preserve"> PAGEREF _Toc170980839 \h </w:instrText>
      </w:r>
      <w:r>
        <w:rPr>
          <w:noProof/>
        </w:rPr>
      </w:r>
      <w:r>
        <w:rPr>
          <w:noProof/>
        </w:rPr>
        <w:fldChar w:fldCharType="separate"/>
      </w:r>
      <w:r>
        <w:rPr>
          <w:noProof/>
        </w:rPr>
        <w:t>152</w:t>
      </w:r>
      <w:r>
        <w:rPr>
          <w:noProof/>
        </w:rPr>
        <w:fldChar w:fldCharType="end"/>
      </w:r>
    </w:p>
    <w:p w14:paraId="0BCE166C" w14:textId="7F075D0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7.7.2.1.16</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more information response (group communication using media plane)</w:t>
      </w:r>
      <w:r>
        <w:rPr>
          <w:noProof/>
        </w:rPr>
        <w:tab/>
      </w:r>
      <w:r>
        <w:rPr>
          <w:noProof/>
        </w:rPr>
        <w:fldChar w:fldCharType="begin"/>
      </w:r>
      <w:r>
        <w:rPr>
          <w:noProof/>
        </w:rPr>
        <w:instrText xml:space="preserve"> PAGEREF _Toc170980840 \h </w:instrText>
      </w:r>
      <w:r>
        <w:rPr>
          <w:noProof/>
        </w:rPr>
      </w:r>
      <w:r>
        <w:rPr>
          <w:noProof/>
        </w:rPr>
        <w:fldChar w:fldCharType="separate"/>
      </w:r>
      <w:r>
        <w:rPr>
          <w:noProof/>
        </w:rPr>
        <w:t>152</w:t>
      </w:r>
      <w:r>
        <w:rPr>
          <w:noProof/>
        </w:rPr>
        <w:fldChar w:fldCharType="end"/>
      </w:r>
    </w:p>
    <w:p w14:paraId="7C3ED3AB" w14:textId="5AF90F9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7.7.2.1.17</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auth user communication release request (one-to-one communication using media plane)</w:t>
      </w:r>
      <w:r>
        <w:rPr>
          <w:noProof/>
        </w:rPr>
        <w:tab/>
      </w:r>
      <w:r>
        <w:rPr>
          <w:noProof/>
        </w:rPr>
        <w:fldChar w:fldCharType="begin"/>
      </w:r>
      <w:r>
        <w:rPr>
          <w:noProof/>
        </w:rPr>
        <w:instrText xml:space="preserve"> PAGEREF _Toc170980841 \h </w:instrText>
      </w:r>
      <w:r>
        <w:rPr>
          <w:noProof/>
        </w:rPr>
      </w:r>
      <w:r>
        <w:rPr>
          <w:noProof/>
        </w:rPr>
        <w:fldChar w:fldCharType="separate"/>
      </w:r>
      <w:r>
        <w:rPr>
          <w:noProof/>
        </w:rPr>
        <w:t>153</w:t>
      </w:r>
      <w:r>
        <w:rPr>
          <w:noProof/>
        </w:rPr>
        <w:fldChar w:fldCharType="end"/>
      </w:r>
    </w:p>
    <w:p w14:paraId="114B4E4B" w14:textId="74FFF2E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7.7.2.1.18</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auth user communication release response (one-to-one communication using media plane)</w:t>
      </w:r>
      <w:r>
        <w:rPr>
          <w:noProof/>
        </w:rPr>
        <w:tab/>
      </w:r>
      <w:r>
        <w:rPr>
          <w:noProof/>
        </w:rPr>
        <w:fldChar w:fldCharType="begin"/>
      </w:r>
      <w:r>
        <w:rPr>
          <w:noProof/>
        </w:rPr>
        <w:instrText xml:space="preserve"> PAGEREF _Toc170980842 \h </w:instrText>
      </w:r>
      <w:r>
        <w:rPr>
          <w:noProof/>
        </w:rPr>
      </w:r>
      <w:r>
        <w:rPr>
          <w:noProof/>
        </w:rPr>
        <w:fldChar w:fldCharType="separate"/>
      </w:r>
      <w:r>
        <w:rPr>
          <w:noProof/>
        </w:rPr>
        <w:t>153</w:t>
      </w:r>
      <w:r>
        <w:rPr>
          <w:noProof/>
        </w:rPr>
        <w:fldChar w:fldCharType="end"/>
      </w:r>
    </w:p>
    <w:p w14:paraId="110760CD" w14:textId="2C21CB9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7.7.2.1.19</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auth user communication release request (group communication using media plane)</w:t>
      </w:r>
      <w:r>
        <w:rPr>
          <w:noProof/>
        </w:rPr>
        <w:tab/>
      </w:r>
      <w:r>
        <w:rPr>
          <w:noProof/>
        </w:rPr>
        <w:fldChar w:fldCharType="begin"/>
      </w:r>
      <w:r>
        <w:rPr>
          <w:noProof/>
        </w:rPr>
        <w:instrText xml:space="preserve"> PAGEREF _Toc170980843 \h </w:instrText>
      </w:r>
      <w:r>
        <w:rPr>
          <w:noProof/>
        </w:rPr>
      </w:r>
      <w:r>
        <w:rPr>
          <w:noProof/>
        </w:rPr>
        <w:fldChar w:fldCharType="separate"/>
      </w:r>
      <w:r>
        <w:rPr>
          <w:noProof/>
        </w:rPr>
        <w:t>153</w:t>
      </w:r>
      <w:r>
        <w:rPr>
          <w:noProof/>
        </w:rPr>
        <w:fldChar w:fldCharType="end"/>
      </w:r>
    </w:p>
    <w:p w14:paraId="63194BDF" w14:textId="0E8820F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7.7.2.1.20</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auth user communication release response (group communication using media plane)</w:t>
      </w:r>
      <w:r>
        <w:rPr>
          <w:noProof/>
        </w:rPr>
        <w:tab/>
      </w:r>
      <w:r>
        <w:rPr>
          <w:noProof/>
        </w:rPr>
        <w:fldChar w:fldCharType="begin"/>
      </w:r>
      <w:r>
        <w:rPr>
          <w:noProof/>
        </w:rPr>
        <w:instrText xml:space="preserve"> PAGEREF _Toc170980844 \h </w:instrText>
      </w:r>
      <w:r>
        <w:rPr>
          <w:noProof/>
        </w:rPr>
      </w:r>
      <w:r>
        <w:rPr>
          <w:noProof/>
        </w:rPr>
        <w:fldChar w:fldCharType="separate"/>
      </w:r>
      <w:r>
        <w:rPr>
          <w:noProof/>
        </w:rPr>
        <w:t>154</w:t>
      </w:r>
      <w:r>
        <w:rPr>
          <w:noProof/>
        </w:rPr>
        <w:fldChar w:fldCharType="end"/>
      </w:r>
    </w:p>
    <w:p w14:paraId="5C809B14" w14:textId="2A037C1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7.7.2.1.21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request for extension</w:t>
      </w:r>
      <w:r>
        <w:rPr>
          <w:noProof/>
        </w:rPr>
        <w:tab/>
      </w:r>
      <w:r>
        <w:rPr>
          <w:noProof/>
        </w:rPr>
        <w:fldChar w:fldCharType="begin"/>
      </w:r>
      <w:r>
        <w:rPr>
          <w:noProof/>
        </w:rPr>
        <w:instrText xml:space="preserve"> PAGEREF _Toc170980845 \h </w:instrText>
      </w:r>
      <w:r>
        <w:rPr>
          <w:noProof/>
        </w:rPr>
      </w:r>
      <w:r>
        <w:rPr>
          <w:noProof/>
        </w:rPr>
        <w:fldChar w:fldCharType="separate"/>
      </w:r>
      <w:r>
        <w:rPr>
          <w:noProof/>
        </w:rPr>
        <w:t>154</w:t>
      </w:r>
      <w:r>
        <w:rPr>
          <w:noProof/>
        </w:rPr>
        <w:fldChar w:fldCharType="end"/>
      </w:r>
    </w:p>
    <w:p w14:paraId="4CCA2BC7" w14:textId="07D4554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7.7.2.1.22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response for extension</w:t>
      </w:r>
      <w:r>
        <w:rPr>
          <w:noProof/>
        </w:rPr>
        <w:tab/>
      </w:r>
      <w:r>
        <w:rPr>
          <w:noProof/>
        </w:rPr>
        <w:fldChar w:fldCharType="begin"/>
      </w:r>
      <w:r>
        <w:rPr>
          <w:noProof/>
        </w:rPr>
        <w:instrText xml:space="preserve"> PAGEREF _Toc170980846 \h </w:instrText>
      </w:r>
      <w:r>
        <w:rPr>
          <w:noProof/>
        </w:rPr>
      </w:r>
      <w:r>
        <w:rPr>
          <w:noProof/>
        </w:rPr>
        <w:fldChar w:fldCharType="separate"/>
      </w:r>
      <w:r>
        <w:rPr>
          <w:noProof/>
        </w:rPr>
        <w:t>154</w:t>
      </w:r>
      <w:r>
        <w:rPr>
          <w:noProof/>
        </w:rPr>
        <w:fldChar w:fldCharType="end"/>
      </w:r>
    </w:p>
    <w:p w14:paraId="02FE3F26" w14:textId="0AE50BC9"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MCData user initiated communication release</w:t>
      </w:r>
      <w:r>
        <w:rPr>
          <w:noProof/>
        </w:rPr>
        <w:tab/>
      </w:r>
      <w:r>
        <w:rPr>
          <w:noProof/>
        </w:rPr>
        <w:fldChar w:fldCharType="begin"/>
      </w:r>
      <w:r>
        <w:rPr>
          <w:noProof/>
        </w:rPr>
        <w:instrText xml:space="preserve"> PAGEREF _Toc170980847 \h </w:instrText>
      </w:r>
      <w:r>
        <w:rPr>
          <w:noProof/>
        </w:rPr>
      </w:r>
      <w:r>
        <w:rPr>
          <w:noProof/>
        </w:rPr>
        <w:fldChar w:fldCharType="separate"/>
      </w:r>
      <w:r>
        <w:rPr>
          <w:noProof/>
        </w:rPr>
        <w:t>154</w:t>
      </w:r>
      <w:r>
        <w:rPr>
          <w:noProof/>
        </w:rPr>
        <w:fldChar w:fldCharType="end"/>
      </w:r>
    </w:p>
    <w:p w14:paraId="6EC93DB7" w14:textId="4437E4F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_Toc170980848 \h </w:instrText>
      </w:r>
      <w:r>
        <w:rPr>
          <w:noProof/>
        </w:rPr>
      </w:r>
      <w:r>
        <w:rPr>
          <w:noProof/>
        </w:rPr>
        <w:fldChar w:fldCharType="separate"/>
      </w:r>
      <w:r>
        <w:rPr>
          <w:noProof/>
        </w:rPr>
        <w:t>154</w:t>
      </w:r>
      <w:r>
        <w:rPr>
          <w:noProof/>
        </w:rPr>
        <w:fldChar w:fldCharType="end"/>
      </w:r>
    </w:p>
    <w:p w14:paraId="39517611" w14:textId="4C76FF3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_Toc170980849 \h </w:instrText>
      </w:r>
      <w:r>
        <w:rPr>
          <w:noProof/>
        </w:rPr>
      </w:r>
      <w:r>
        <w:rPr>
          <w:noProof/>
        </w:rPr>
        <w:fldChar w:fldCharType="separate"/>
      </w:r>
      <w:r>
        <w:rPr>
          <w:noProof/>
        </w:rPr>
        <w:t>154</w:t>
      </w:r>
      <w:r>
        <w:rPr>
          <w:noProof/>
        </w:rPr>
        <w:fldChar w:fldCharType="end"/>
      </w:r>
    </w:p>
    <w:p w14:paraId="052B39D4" w14:textId="0870F083" w:rsidR="006D0D52" w:rsidRDefault="006D0D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_Toc170980850 \h </w:instrText>
      </w:r>
      <w:r>
        <w:rPr>
          <w:noProof/>
        </w:rPr>
      </w:r>
      <w:r>
        <w:rPr>
          <w:noProof/>
        </w:rPr>
        <w:fldChar w:fldCharType="separate"/>
      </w:r>
      <w:r>
        <w:rPr>
          <w:noProof/>
        </w:rPr>
        <w:t>154</w:t>
      </w:r>
      <w:r>
        <w:rPr>
          <w:noProof/>
        </w:rPr>
        <w:fldChar w:fldCharType="end"/>
      </w:r>
    </w:p>
    <w:p w14:paraId="665630B6" w14:textId="680D6CAF" w:rsidR="006D0D52" w:rsidRDefault="006D0D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7.7.2.2.2.2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_Toc170980851 \h </w:instrText>
      </w:r>
      <w:r>
        <w:rPr>
          <w:noProof/>
        </w:rPr>
      </w:r>
      <w:r>
        <w:rPr>
          <w:noProof/>
        </w:rPr>
        <w:fldChar w:fldCharType="separate"/>
      </w:r>
      <w:r>
        <w:rPr>
          <w:noProof/>
        </w:rPr>
        <w:t>155</w:t>
      </w:r>
      <w:r>
        <w:rPr>
          <w:noProof/>
        </w:rPr>
        <w:fldChar w:fldCharType="end"/>
      </w:r>
    </w:p>
    <w:p w14:paraId="1397A6E3" w14:textId="63CED66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7.7.2.2.3</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HTTP</w:t>
      </w:r>
      <w:r>
        <w:rPr>
          <w:noProof/>
        </w:rPr>
        <w:tab/>
      </w:r>
      <w:r>
        <w:rPr>
          <w:noProof/>
        </w:rPr>
        <w:fldChar w:fldCharType="begin"/>
      </w:r>
      <w:r>
        <w:rPr>
          <w:noProof/>
        </w:rPr>
        <w:instrText xml:space="preserve"> PAGEREF _Toc170980852 \h </w:instrText>
      </w:r>
      <w:r>
        <w:rPr>
          <w:noProof/>
        </w:rPr>
      </w:r>
      <w:r>
        <w:rPr>
          <w:noProof/>
        </w:rPr>
        <w:fldChar w:fldCharType="separate"/>
      </w:r>
      <w:r>
        <w:rPr>
          <w:noProof/>
        </w:rPr>
        <w:t>155</w:t>
      </w:r>
      <w:r>
        <w:rPr>
          <w:noProof/>
        </w:rPr>
        <w:fldChar w:fldCharType="end"/>
      </w:r>
    </w:p>
    <w:p w14:paraId="3BEA141A" w14:textId="0B56772B"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7.7.2.3</w:t>
      </w:r>
      <w:r>
        <w:rPr>
          <w:rFonts w:asciiTheme="minorHAnsi" w:eastAsiaTheme="minorEastAsia" w:hAnsiTheme="minorHAnsi" w:cstheme="minorBidi"/>
          <w:noProof/>
          <w:kern w:val="2"/>
          <w:sz w:val="24"/>
          <w:szCs w:val="24"/>
          <w:lang w:eastAsia="en-GB"/>
          <w14:ligatures w14:val="standardContextual"/>
        </w:rPr>
        <w:tab/>
      </w:r>
      <w:r>
        <w:rPr>
          <w:noProof/>
          <w:lang w:eastAsia="zh-CN"/>
        </w:rPr>
        <w:t>MCData server initiated communication release without prior indication</w:t>
      </w:r>
      <w:r>
        <w:rPr>
          <w:noProof/>
        </w:rPr>
        <w:tab/>
      </w:r>
      <w:r>
        <w:rPr>
          <w:noProof/>
        </w:rPr>
        <w:fldChar w:fldCharType="begin"/>
      </w:r>
      <w:r>
        <w:rPr>
          <w:noProof/>
        </w:rPr>
        <w:instrText xml:space="preserve"> PAGEREF _Toc170980853 \h </w:instrText>
      </w:r>
      <w:r>
        <w:rPr>
          <w:noProof/>
        </w:rPr>
      </w:r>
      <w:r>
        <w:rPr>
          <w:noProof/>
        </w:rPr>
        <w:fldChar w:fldCharType="separate"/>
      </w:r>
      <w:r>
        <w:rPr>
          <w:noProof/>
        </w:rPr>
        <w:t>156</w:t>
      </w:r>
      <w:r>
        <w:rPr>
          <w:noProof/>
        </w:rPr>
        <w:fldChar w:fldCharType="end"/>
      </w:r>
    </w:p>
    <w:p w14:paraId="1E1207C8" w14:textId="5D4DF58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_Toc170980854 \h </w:instrText>
      </w:r>
      <w:r>
        <w:rPr>
          <w:noProof/>
        </w:rPr>
      </w:r>
      <w:r>
        <w:rPr>
          <w:noProof/>
        </w:rPr>
        <w:fldChar w:fldCharType="separate"/>
      </w:r>
      <w:r>
        <w:rPr>
          <w:noProof/>
        </w:rPr>
        <w:t>156</w:t>
      </w:r>
      <w:r>
        <w:rPr>
          <w:noProof/>
        </w:rPr>
        <w:fldChar w:fldCharType="end"/>
      </w:r>
    </w:p>
    <w:p w14:paraId="34C1516F" w14:textId="2082887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7.7.2.3.2</w:t>
      </w:r>
      <w:r>
        <w:rPr>
          <w:rFonts w:asciiTheme="minorHAnsi" w:eastAsiaTheme="minorEastAsia" w:hAnsiTheme="minorHAnsi" w:cstheme="minorBidi"/>
          <w:noProof/>
          <w:kern w:val="2"/>
          <w:sz w:val="24"/>
          <w:szCs w:val="24"/>
          <w:lang w:eastAsia="en-GB"/>
          <w14:ligatures w14:val="standardContextual"/>
        </w:rPr>
        <w:tab/>
      </w:r>
      <w:r>
        <w:rPr>
          <w:noProof/>
          <w:lang w:eastAsia="zh-CN"/>
        </w:rPr>
        <w:t>Release of MCData communication using media plane</w:t>
      </w:r>
      <w:r>
        <w:rPr>
          <w:noProof/>
        </w:rPr>
        <w:tab/>
      </w:r>
      <w:r>
        <w:rPr>
          <w:noProof/>
        </w:rPr>
        <w:fldChar w:fldCharType="begin"/>
      </w:r>
      <w:r>
        <w:rPr>
          <w:noProof/>
        </w:rPr>
        <w:instrText xml:space="preserve"> PAGEREF _Toc170980855 \h </w:instrText>
      </w:r>
      <w:r>
        <w:rPr>
          <w:noProof/>
        </w:rPr>
      </w:r>
      <w:r>
        <w:rPr>
          <w:noProof/>
        </w:rPr>
        <w:fldChar w:fldCharType="separate"/>
      </w:r>
      <w:r>
        <w:rPr>
          <w:noProof/>
        </w:rPr>
        <w:t>156</w:t>
      </w:r>
      <w:r>
        <w:rPr>
          <w:noProof/>
        </w:rPr>
        <w:fldChar w:fldCharType="end"/>
      </w:r>
    </w:p>
    <w:p w14:paraId="775DD7A1" w14:textId="4E088E63" w:rsidR="006D0D52" w:rsidRDefault="006D0D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_Toc170980856 \h </w:instrText>
      </w:r>
      <w:r>
        <w:rPr>
          <w:noProof/>
        </w:rPr>
      </w:r>
      <w:r>
        <w:rPr>
          <w:noProof/>
        </w:rPr>
        <w:fldChar w:fldCharType="separate"/>
      </w:r>
      <w:r>
        <w:rPr>
          <w:noProof/>
        </w:rPr>
        <w:t>156</w:t>
      </w:r>
      <w:r>
        <w:rPr>
          <w:noProof/>
        </w:rPr>
        <w:fldChar w:fldCharType="end"/>
      </w:r>
    </w:p>
    <w:p w14:paraId="66262031" w14:textId="03549112" w:rsidR="006D0D52" w:rsidRDefault="006D0D52">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7.7.2.3.2.2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_Toc170980857 \h </w:instrText>
      </w:r>
      <w:r>
        <w:rPr>
          <w:noProof/>
        </w:rPr>
      </w:r>
      <w:r>
        <w:rPr>
          <w:noProof/>
        </w:rPr>
        <w:fldChar w:fldCharType="separate"/>
      </w:r>
      <w:r>
        <w:rPr>
          <w:noProof/>
        </w:rPr>
        <w:t>156</w:t>
      </w:r>
      <w:r>
        <w:rPr>
          <w:noProof/>
        </w:rPr>
        <w:fldChar w:fldCharType="end"/>
      </w:r>
    </w:p>
    <w:p w14:paraId="5FADD66F" w14:textId="2630CE3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7.7.2.3.3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_Toc170980858 \h </w:instrText>
      </w:r>
      <w:r>
        <w:rPr>
          <w:noProof/>
        </w:rPr>
      </w:r>
      <w:r>
        <w:rPr>
          <w:noProof/>
        </w:rPr>
        <w:fldChar w:fldCharType="separate"/>
      </w:r>
      <w:r>
        <w:rPr>
          <w:noProof/>
        </w:rPr>
        <w:t>158</w:t>
      </w:r>
      <w:r>
        <w:rPr>
          <w:noProof/>
        </w:rPr>
        <w:fldChar w:fldCharType="end"/>
      </w:r>
    </w:p>
    <w:p w14:paraId="2B0849FA" w14:textId="4C5413E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_Toc170980859 \h </w:instrText>
      </w:r>
      <w:r>
        <w:rPr>
          <w:noProof/>
        </w:rPr>
      </w:r>
      <w:r>
        <w:rPr>
          <w:noProof/>
        </w:rPr>
        <w:fldChar w:fldCharType="separate"/>
      </w:r>
      <w:r>
        <w:rPr>
          <w:noProof/>
        </w:rPr>
        <w:t>158</w:t>
      </w:r>
      <w:r>
        <w:rPr>
          <w:noProof/>
        </w:rPr>
        <w:fldChar w:fldCharType="end"/>
      </w:r>
    </w:p>
    <w:p w14:paraId="780AB3A4" w14:textId="52A3775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_Toc170980860 \h </w:instrText>
      </w:r>
      <w:r>
        <w:rPr>
          <w:noProof/>
        </w:rPr>
      </w:r>
      <w:r>
        <w:rPr>
          <w:noProof/>
        </w:rPr>
        <w:fldChar w:fldCharType="separate"/>
      </w:r>
      <w:r>
        <w:rPr>
          <w:noProof/>
        </w:rPr>
        <w:t>158</w:t>
      </w:r>
      <w:r>
        <w:rPr>
          <w:noProof/>
        </w:rPr>
        <w:fldChar w:fldCharType="end"/>
      </w:r>
    </w:p>
    <w:p w14:paraId="4D9A80C8" w14:textId="75C82C9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_Toc170980861 \h </w:instrText>
      </w:r>
      <w:r>
        <w:rPr>
          <w:noProof/>
        </w:rPr>
      </w:r>
      <w:r>
        <w:rPr>
          <w:noProof/>
        </w:rPr>
        <w:fldChar w:fldCharType="separate"/>
      </w:r>
      <w:r>
        <w:rPr>
          <w:noProof/>
        </w:rPr>
        <w:t>158</w:t>
      </w:r>
      <w:r>
        <w:rPr>
          <w:noProof/>
        </w:rPr>
        <w:fldChar w:fldCharType="end"/>
      </w:r>
    </w:p>
    <w:p w14:paraId="3B4B4934" w14:textId="07EB6AE3"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_Toc170980862 \h </w:instrText>
      </w:r>
      <w:r>
        <w:rPr>
          <w:noProof/>
        </w:rPr>
      </w:r>
      <w:r>
        <w:rPr>
          <w:noProof/>
        </w:rPr>
        <w:fldChar w:fldCharType="separate"/>
      </w:r>
      <w:r>
        <w:rPr>
          <w:noProof/>
        </w:rPr>
        <w:t>159</w:t>
      </w:r>
      <w:r>
        <w:rPr>
          <w:noProof/>
        </w:rPr>
        <w:fldChar w:fldCharType="end"/>
      </w:r>
    </w:p>
    <w:p w14:paraId="524433D8" w14:textId="7B710AD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_Toc170980863 \h </w:instrText>
      </w:r>
      <w:r>
        <w:rPr>
          <w:noProof/>
        </w:rPr>
      </w:r>
      <w:r>
        <w:rPr>
          <w:noProof/>
        </w:rPr>
        <w:fldChar w:fldCharType="separate"/>
      </w:r>
      <w:r>
        <w:rPr>
          <w:noProof/>
        </w:rPr>
        <w:t>159</w:t>
      </w:r>
      <w:r>
        <w:rPr>
          <w:noProof/>
        </w:rPr>
        <w:fldChar w:fldCharType="end"/>
      </w:r>
    </w:p>
    <w:p w14:paraId="1D85CB26" w14:textId="20862EE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_Toc170980864 \h </w:instrText>
      </w:r>
      <w:r>
        <w:rPr>
          <w:noProof/>
        </w:rPr>
      </w:r>
      <w:r>
        <w:rPr>
          <w:noProof/>
        </w:rPr>
        <w:fldChar w:fldCharType="separate"/>
      </w:r>
      <w:r>
        <w:rPr>
          <w:noProof/>
        </w:rPr>
        <w:t>159</w:t>
      </w:r>
      <w:r>
        <w:rPr>
          <w:noProof/>
        </w:rPr>
        <w:fldChar w:fldCharType="end"/>
      </w:r>
    </w:p>
    <w:p w14:paraId="30CF36F0" w14:textId="70D6AC69"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_Toc170980865 \h </w:instrText>
      </w:r>
      <w:r>
        <w:rPr>
          <w:noProof/>
        </w:rPr>
      </w:r>
      <w:r>
        <w:rPr>
          <w:noProof/>
        </w:rPr>
        <w:fldChar w:fldCharType="separate"/>
      </w:r>
      <w:r>
        <w:rPr>
          <w:noProof/>
        </w:rPr>
        <w:t>160</w:t>
      </w:r>
      <w:r>
        <w:rPr>
          <w:noProof/>
        </w:rPr>
        <w:fldChar w:fldCharType="end"/>
      </w:r>
    </w:p>
    <w:p w14:paraId="187B6FA1" w14:textId="6872FAF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_Toc170980866 \h </w:instrText>
      </w:r>
      <w:r>
        <w:rPr>
          <w:noProof/>
        </w:rPr>
      </w:r>
      <w:r>
        <w:rPr>
          <w:noProof/>
        </w:rPr>
        <w:fldChar w:fldCharType="separate"/>
      </w:r>
      <w:r>
        <w:rPr>
          <w:noProof/>
        </w:rPr>
        <w:t>160</w:t>
      </w:r>
      <w:r>
        <w:rPr>
          <w:noProof/>
        </w:rPr>
        <w:fldChar w:fldCharType="end"/>
      </w:r>
    </w:p>
    <w:p w14:paraId="5276302E" w14:textId="78962C8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7</w:t>
      </w:r>
      <w:r>
        <w:rPr>
          <w:noProof/>
        </w:rPr>
        <w:t>.2.6.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_Toc170980867 \h </w:instrText>
      </w:r>
      <w:r>
        <w:rPr>
          <w:noProof/>
        </w:rPr>
      </w:r>
      <w:r>
        <w:rPr>
          <w:noProof/>
        </w:rPr>
        <w:fldChar w:fldCharType="separate"/>
      </w:r>
      <w:r>
        <w:rPr>
          <w:noProof/>
        </w:rPr>
        <w:t>160</w:t>
      </w:r>
      <w:r>
        <w:rPr>
          <w:noProof/>
        </w:rPr>
        <w:fldChar w:fldCharType="end"/>
      </w:r>
    </w:p>
    <w:p w14:paraId="1B23337F" w14:textId="6684CEA6"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Conversation management</w:t>
      </w:r>
      <w:r>
        <w:rPr>
          <w:noProof/>
        </w:rPr>
        <w:tab/>
      </w:r>
      <w:r>
        <w:rPr>
          <w:noProof/>
        </w:rPr>
        <w:fldChar w:fldCharType="begin"/>
      </w:r>
      <w:r>
        <w:rPr>
          <w:noProof/>
        </w:rPr>
        <w:instrText xml:space="preserve"> PAGEREF _Toc170980868 \h </w:instrText>
      </w:r>
      <w:r>
        <w:rPr>
          <w:noProof/>
        </w:rPr>
      </w:r>
      <w:r>
        <w:rPr>
          <w:noProof/>
        </w:rPr>
        <w:fldChar w:fldCharType="separate"/>
      </w:r>
      <w:r>
        <w:rPr>
          <w:noProof/>
        </w:rPr>
        <w:t>162</w:t>
      </w:r>
      <w:r>
        <w:rPr>
          <w:noProof/>
        </w:rPr>
        <w:fldChar w:fldCharType="end"/>
      </w:r>
    </w:p>
    <w:p w14:paraId="307B605C" w14:textId="1064A6BB"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_Toc170980869 \h </w:instrText>
      </w:r>
      <w:r>
        <w:rPr>
          <w:noProof/>
        </w:rPr>
      </w:r>
      <w:r>
        <w:rPr>
          <w:noProof/>
        </w:rPr>
        <w:fldChar w:fldCharType="separate"/>
      </w:r>
      <w:r>
        <w:rPr>
          <w:noProof/>
        </w:rPr>
        <w:t>162</w:t>
      </w:r>
      <w:r>
        <w:rPr>
          <w:noProof/>
        </w:rPr>
        <w:fldChar w:fldCharType="end"/>
      </w:r>
    </w:p>
    <w:p w14:paraId="082C7F5E" w14:textId="6BCCE92B"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7.8.2</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on-network</w:t>
      </w:r>
      <w:r>
        <w:rPr>
          <w:noProof/>
        </w:rPr>
        <w:tab/>
      </w:r>
      <w:r>
        <w:rPr>
          <w:noProof/>
        </w:rPr>
        <w:fldChar w:fldCharType="begin"/>
      </w:r>
      <w:r>
        <w:rPr>
          <w:noProof/>
        </w:rPr>
        <w:instrText xml:space="preserve"> PAGEREF _Toc170980870 \h </w:instrText>
      </w:r>
      <w:r>
        <w:rPr>
          <w:noProof/>
        </w:rPr>
      </w:r>
      <w:r>
        <w:rPr>
          <w:noProof/>
        </w:rPr>
        <w:fldChar w:fldCharType="separate"/>
      </w:r>
      <w:r>
        <w:rPr>
          <w:noProof/>
        </w:rPr>
        <w:t>162</w:t>
      </w:r>
      <w:r>
        <w:rPr>
          <w:noProof/>
        </w:rPr>
        <w:fldChar w:fldCharType="end"/>
      </w:r>
    </w:p>
    <w:p w14:paraId="2E1EF9BD" w14:textId="5C677177"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Information flows for conversation management</w:t>
      </w:r>
      <w:r>
        <w:rPr>
          <w:noProof/>
        </w:rPr>
        <w:tab/>
      </w:r>
      <w:r>
        <w:rPr>
          <w:noProof/>
        </w:rPr>
        <w:fldChar w:fldCharType="begin"/>
      </w:r>
      <w:r>
        <w:rPr>
          <w:noProof/>
        </w:rPr>
        <w:instrText xml:space="preserve"> PAGEREF _Toc170980871 \h </w:instrText>
      </w:r>
      <w:r>
        <w:rPr>
          <w:noProof/>
        </w:rPr>
      </w:r>
      <w:r>
        <w:rPr>
          <w:noProof/>
        </w:rPr>
        <w:fldChar w:fldCharType="separate"/>
      </w:r>
      <w:r>
        <w:rPr>
          <w:noProof/>
        </w:rPr>
        <w:t>162</w:t>
      </w:r>
      <w:r>
        <w:rPr>
          <w:noProof/>
        </w:rPr>
        <w:fldChar w:fldCharType="end"/>
      </w:r>
    </w:p>
    <w:p w14:paraId="755F9129" w14:textId="2C79C90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_Toc170980872 \h </w:instrText>
      </w:r>
      <w:r>
        <w:rPr>
          <w:noProof/>
        </w:rPr>
      </w:r>
      <w:r>
        <w:rPr>
          <w:noProof/>
        </w:rPr>
        <w:fldChar w:fldCharType="separate"/>
      </w:r>
      <w:r>
        <w:rPr>
          <w:noProof/>
        </w:rPr>
        <w:t>162</w:t>
      </w:r>
      <w:r>
        <w:rPr>
          <w:noProof/>
        </w:rPr>
        <w:fldChar w:fldCharType="end"/>
      </w:r>
    </w:p>
    <w:p w14:paraId="6E50D95D" w14:textId="09105A1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_Toc170980873 \h </w:instrText>
      </w:r>
      <w:r>
        <w:rPr>
          <w:noProof/>
        </w:rPr>
      </w:r>
      <w:r>
        <w:rPr>
          <w:noProof/>
        </w:rPr>
        <w:fldChar w:fldCharType="separate"/>
      </w:r>
      <w:r>
        <w:rPr>
          <w:noProof/>
        </w:rPr>
        <w:t>162</w:t>
      </w:r>
      <w:r>
        <w:rPr>
          <w:noProof/>
        </w:rPr>
        <w:fldChar w:fldCharType="end"/>
      </w:r>
    </w:p>
    <w:p w14:paraId="2EAFAE36" w14:textId="51CB1679"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_Toc170980874 \h </w:instrText>
      </w:r>
      <w:r>
        <w:rPr>
          <w:noProof/>
        </w:rPr>
      </w:r>
      <w:r>
        <w:rPr>
          <w:noProof/>
        </w:rPr>
        <w:fldChar w:fldCharType="separate"/>
      </w:r>
      <w:r>
        <w:rPr>
          <w:noProof/>
        </w:rPr>
        <w:t>163</w:t>
      </w:r>
      <w:r>
        <w:rPr>
          <w:noProof/>
        </w:rPr>
        <w:fldChar w:fldCharType="end"/>
      </w:r>
    </w:p>
    <w:p w14:paraId="24BB16F9" w14:textId="4606E1F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.2.3.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_Toc170980875 \h </w:instrText>
      </w:r>
      <w:r>
        <w:rPr>
          <w:noProof/>
        </w:rPr>
      </w:r>
      <w:r>
        <w:rPr>
          <w:noProof/>
        </w:rPr>
        <w:fldChar w:fldCharType="separate"/>
      </w:r>
      <w:r>
        <w:rPr>
          <w:noProof/>
        </w:rPr>
        <w:t>163</w:t>
      </w:r>
      <w:r>
        <w:rPr>
          <w:noProof/>
        </w:rPr>
        <w:fldChar w:fldCharType="end"/>
      </w:r>
    </w:p>
    <w:p w14:paraId="386D21A1" w14:textId="47AAC80F"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7.8.3</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management for off-network</w:t>
      </w:r>
      <w:r>
        <w:rPr>
          <w:noProof/>
        </w:rPr>
        <w:tab/>
      </w:r>
      <w:r>
        <w:rPr>
          <w:noProof/>
        </w:rPr>
        <w:fldChar w:fldCharType="begin"/>
      </w:r>
      <w:r>
        <w:rPr>
          <w:noProof/>
        </w:rPr>
        <w:instrText xml:space="preserve"> PAGEREF _Toc170980876 \h </w:instrText>
      </w:r>
      <w:r>
        <w:rPr>
          <w:noProof/>
        </w:rPr>
      </w:r>
      <w:r>
        <w:rPr>
          <w:noProof/>
        </w:rPr>
        <w:fldChar w:fldCharType="separate"/>
      </w:r>
      <w:r>
        <w:rPr>
          <w:noProof/>
        </w:rPr>
        <w:t>163</w:t>
      </w:r>
      <w:r>
        <w:rPr>
          <w:noProof/>
        </w:rPr>
        <w:fldChar w:fldCharType="end"/>
      </w:r>
    </w:p>
    <w:p w14:paraId="4DAFE8CA" w14:textId="1B747471"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One-to-one conversation management</w:t>
      </w:r>
      <w:r>
        <w:rPr>
          <w:noProof/>
        </w:rPr>
        <w:tab/>
      </w:r>
      <w:r>
        <w:rPr>
          <w:noProof/>
        </w:rPr>
        <w:fldChar w:fldCharType="begin"/>
      </w:r>
      <w:r>
        <w:rPr>
          <w:noProof/>
        </w:rPr>
        <w:instrText xml:space="preserve"> PAGEREF _Toc170980877 \h </w:instrText>
      </w:r>
      <w:r>
        <w:rPr>
          <w:noProof/>
        </w:rPr>
      </w:r>
      <w:r>
        <w:rPr>
          <w:noProof/>
        </w:rPr>
        <w:fldChar w:fldCharType="separate"/>
      </w:r>
      <w:r>
        <w:rPr>
          <w:noProof/>
        </w:rPr>
        <w:t>163</w:t>
      </w:r>
      <w:r>
        <w:rPr>
          <w:noProof/>
        </w:rPr>
        <w:fldChar w:fldCharType="end"/>
      </w:r>
    </w:p>
    <w:p w14:paraId="70827C46" w14:textId="60C0760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_Toc170980878 \h </w:instrText>
      </w:r>
      <w:r>
        <w:rPr>
          <w:noProof/>
        </w:rPr>
      </w:r>
      <w:r>
        <w:rPr>
          <w:noProof/>
        </w:rPr>
        <w:fldChar w:fldCharType="separate"/>
      </w:r>
      <w:r>
        <w:rPr>
          <w:noProof/>
        </w:rPr>
        <w:t>163</w:t>
      </w:r>
      <w:r>
        <w:rPr>
          <w:noProof/>
        </w:rPr>
        <w:fldChar w:fldCharType="end"/>
      </w:r>
    </w:p>
    <w:p w14:paraId="58E6830A" w14:textId="56C5F1C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Group conversation management</w:t>
      </w:r>
      <w:r>
        <w:rPr>
          <w:noProof/>
        </w:rPr>
        <w:tab/>
      </w:r>
      <w:r>
        <w:rPr>
          <w:noProof/>
        </w:rPr>
        <w:fldChar w:fldCharType="begin"/>
      </w:r>
      <w:r>
        <w:rPr>
          <w:noProof/>
        </w:rPr>
        <w:instrText xml:space="preserve"> PAGEREF _Toc170980879 \h </w:instrText>
      </w:r>
      <w:r>
        <w:rPr>
          <w:noProof/>
        </w:rPr>
      </w:r>
      <w:r>
        <w:rPr>
          <w:noProof/>
        </w:rPr>
        <w:fldChar w:fldCharType="separate"/>
      </w:r>
      <w:r>
        <w:rPr>
          <w:noProof/>
        </w:rPr>
        <w:t>164</w:t>
      </w:r>
      <w:r>
        <w:rPr>
          <w:noProof/>
        </w:rPr>
        <w:fldChar w:fldCharType="end"/>
      </w:r>
    </w:p>
    <w:p w14:paraId="1E3DE8FB" w14:textId="1114BE8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8</w:t>
      </w:r>
      <w:r>
        <w:rPr>
          <w:noProof/>
        </w:rPr>
        <w:t>.3.2.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_Toc170980880 \h </w:instrText>
      </w:r>
      <w:r>
        <w:rPr>
          <w:noProof/>
        </w:rPr>
      </w:r>
      <w:r>
        <w:rPr>
          <w:noProof/>
        </w:rPr>
        <w:fldChar w:fldCharType="separate"/>
      </w:r>
      <w:r>
        <w:rPr>
          <w:noProof/>
        </w:rPr>
        <w:t>164</w:t>
      </w:r>
      <w:r>
        <w:rPr>
          <w:noProof/>
        </w:rPr>
        <w:fldChar w:fldCharType="end"/>
      </w:r>
    </w:p>
    <w:p w14:paraId="481FB090" w14:textId="15A545A0"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Enhanced status</w:t>
      </w:r>
      <w:r>
        <w:rPr>
          <w:noProof/>
        </w:rPr>
        <w:tab/>
      </w:r>
      <w:r>
        <w:rPr>
          <w:noProof/>
        </w:rPr>
        <w:fldChar w:fldCharType="begin"/>
      </w:r>
      <w:r>
        <w:rPr>
          <w:noProof/>
        </w:rPr>
        <w:instrText xml:space="preserve"> PAGEREF _Toc170980881 \h </w:instrText>
      </w:r>
      <w:r>
        <w:rPr>
          <w:noProof/>
        </w:rPr>
      </w:r>
      <w:r>
        <w:rPr>
          <w:noProof/>
        </w:rPr>
        <w:fldChar w:fldCharType="separate"/>
      </w:r>
      <w:r>
        <w:rPr>
          <w:noProof/>
        </w:rPr>
        <w:t>165</w:t>
      </w:r>
      <w:r>
        <w:rPr>
          <w:noProof/>
        </w:rPr>
        <w:fldChar w:fldCharType="end"/>
      </w:r>
    </w:p>
    <w:p w14:paraId="02C553D1" w14:textId="4E471202"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_Toc170980882 \h </w:instrText>
      </w:r>
      <w:r>
        <w:rPr>
          <w:noProof/>
        </w:rPr>
      </w:r>
      <w:r>
        <w:rPr>
          <w:noProof/>
        </w:rPr>
        <w:fldChar w:fldCharType="separate"/>
      </w:r>
      <w:r>
        <w:rPr>
          <w:noProof/>
        </w:rPr>
        <w:t>165</w:t>
      </w:r>
      <w:r>
        <w:rPr>
          <w:noProof/>
        </w:rPr>
        <w:fldChar w:fldCharType="end"/>
      </w:r>
    </w:p>
    <w:p w14:paraId="672D21AF" w14:textId="1BF64509"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7.9.2</w:t>
      </w:r>
      <w:r>
        <w:rPr>
          <w:rFonts w:asciiTheme="minorHAnsi" w:eastAsiaTheme="minorEastAsia" w:hAnsiTheme="minorHAnsi" w:cstheme="minorBidi"/>
          <w:noProof/>
          <w:kern w:val="2"/>
          <w:sz w:val="24"/>
          <w:szCs w:val="24"/>
          <w:lang w:eastAsia="en-GB"/>
          <w14:ligatures w14:val="standardContextual"/>
        </w:rPr>
        <w:tab/>
      </w:r>
      <w:r>
        <w:rPr>
          <w:noProof/>
          <w:lang w:eastAsia="zh-CN"/>
        </w:rPr>
        <w:t>Preset values for enhanced status</w:t>
      </w:r>
      <w:r>
        <w:rPr>
          <w:noProof/>
        </w:rPr>
        <w:tab/>
      </w:r>
      <w:r>
        <w:rPr>
          <w:noProof/>
        </w:rPr>
        <w:fldChar w:fldCharType="begin"/>
      </w:r>
      <w:r>
        <w:rPr>
          <w:noProof/>
        </w:rPr>
        <w:instrText xml:space="preserve"> PAGEREF _Toc170980883 \h </w:instrText>
      </w:r>
      <w:r>
        <w:rPr>
          <w:noProof/>
        </w:rPr>
      </w:r>
      <w:r>
        <w:rPr>
          <w:noProof/>
        </w:rPr>
        <w:fldChar w:fldCharType="separate"/>
      </w:r>
      <w:r>
        <w:rPr>
          <w:noProof/>
        </w:rPr>
        <w:t>165</w:t>
      </w:r>
      <w:r>
        <w:rPr>
          <w:noProof/>
        </w:rPr>
        <w:fldChar w:fldCharType="end"/>
      </w:r>
    </w:p>
    <w:p w14:paraId="49722F96" w14:textId="712EC45D"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7.9.3</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on-network</w:t>
      </w:r>
      <w:r>
        <w:rPr>
          <w:noProof/>
        </w:rPr>
        <w:tab/>
      </w:r>
      <w:r>
        <w:rPr>
          <w:noProof/>
        </w:rPr>
        <w:fldChar w:fldCharType="begin"/>
      </w:r>
      <w:r>
        <w:rPr>
          <w:noProof/>
        </w:rPr>
        <w:instrText xml:space="preserve"> PAGEREF _Toc170980884 \h </w:instrText>
      </w:r>
      <w:r>
        <w:rPr>
          <w:noProof/>
        </w:rPr>
      </w:r>
      <w:r>
        <w:rPr>
          <w:noProof/>
        </w:rPr>
        <w:fldChar w:fldCharType="separate"/>
      </w:r>
      <w:r>
        <w:rPr>
          <w:noProof/>
        </w:rPr>
        <w:t>165</w:t>
      </w:r>
      <w:r>
        <w:rPr>
          <w:noProof/>
        </w:rPr>
        <w:fldChar w:fldCharType="end"/>
      </w:r>
    </w:p>
    <w:p w14:paraId="3C986562" w14:textId="0E4F41EA"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_Toc170980885 \h </w:instrText>
      </w:r>
      <w:r>
        <w:rPr>
          <w:noProof/>
        </w:rPr>
      </w:r>
      <w:r>
        <w:rPr>
          <w:noProof/>
        </w:rPr>
        <w:fldChar w:fldCharType="separate"/>
      </w:r>
      <w:r>
        <w:rPr>
          <w:noProof/>
        </w:rPr>
        <w:t>165</w:t>
      </w:r>
      <w:r>
        <w:rPr>
          <w:noProof/>
        </w:rPr>
        <w:fldChar w:fldCharType="end"/>
      </w:r>
    </w:p>
    <w:p w14:paraId="3D763CEA" w14:textId="3DA812D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.3.1.1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_Toc170980886 \h </w:instrText>
      </w:r>
      <w:r>
        <w:rPr>
          <w:noProof/>
        </w:rPr>
      </w:r>
      <w:r>
        <w:rPr>
          <w:noProof/>
        </w:rPr>
        <w:fldChar w:fldCharType="separate"/>
      </w:r>
      <w:r>
        <w:rPr>
          <w:noProof/>
        </w:rPr>
        <w:t>165</w:t>
      </w:r>
      <w:r>
        <w:rPr>
          <w:noProof/>
        </w:rPr>
        <w:fldChar w:fldCharType="end"/>
      </w:r>
    </w:p>
    <w:p w14:paraId="7C0BAE74" w14:textId="6AF2A12E"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7.9.4</w:t>
      </w:r>
      <w:r>
        <w:rPr>
          <w:rFonts w:asciiTheme="minorHAnsi" w:eastAsiaTheme="minorEastAsia" w:hAnsiTheme="minorHAnsi" w:cstheme="minorBidi"/>
          <w:noProof/>
          <w:kern w:val="2"/>
          <w:sz w:val="24"/>
          <w:szCs w:val="24"/>
          <w:lang w:eastAsia="en-GB"/>
          <w14:ligatures w14:val="standardContextual"/>
        </w:rPr>
        <w:tab/>
      </w:r>
      <w:r>
        <w:rPr>
          <w:noProof/>
          <w:lang w:eastAsia="zh-CN"/>
        </w:rPr>
        <w:t>Enhanced status for off-network</w:t>
      </w:r>
      <w:r>
        <w:rPr>
          <w:noProof/>
        </w:rPr>
        <w:tab/>
      </w:r>
      <w:r>
        <w:rPr>
          <w:noProof/>
        </w:rPr>
        <w:fldChar w:fldCharType="begin"/>
      </w:r>
      <w:r>
        <w:rPr>
          <w:noProof/>
        </w:rPr>
        <w:instrText xml:space="preserve"> PAGEREF _Toc170980887 \h </w:instrText>
      </w:r>
      <w:r>
        <w:rPr>
          <w:noProof/>
        </w:rPr>
      </w:r>
      <w:r>
        <w:rPr>
          <w:noProof/>
        </w:rPr>
        <w:fldChar w:fldCharType="separate"/>
      </w:r>
      <w:r>
        <w:rPr>
          <w:noProof/>
        </w:rPr>
        <w:t>166</w:t>
      </w:r>
      <w:r>
        <w:rPr>
          <w:noProof/>
        </w:rPr>
        <w:fldChar w:fldCharType="end"/>
      </w:r>
    </w:p>
    <w:p w14:paraId="673082FC" w14:textId="6D007795"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Sharing enhanced status information</w:t>
      </w:r>
      <w:r>
        <w:rPr>
          <w:noProof/>
        </w:rPr>
        <w:tab/>
      </w:r>
      <w:r>
        <w:rPr>
          <w:noProof/>
        </w:rPr>
        <w:fldChar w:fldCharType="begin"/>
      </w:r>
      <w:r>
        <w:rPr>
          <w:noProof/>
        </w:rPr>
        <w:instrText xml:space="preserve"> PAGEREF _Toc170980888 \h </w:instrText>
      </w:r>
      <w:r>
        <w:rPr>
          <w:noProof/>
        </w:rPr>
      </w:r>
      <w:r>
        <w:rPr>
          <w:noProof/>
        </w:rPr>
        <w:fldChar w:fldCharType="separate"/>
      </w:r>
      <w:r>
        <w:rPr>
          <w:noProof/>
        </w:rPr>
        <w:t>166</w:t>
      </w:r>
      <w:r>
        <w:rPr>
          <w:noProof/>
        </w:rPr>
        <w:fldChar w:fldCharType="end"/>
      </w:r>
    </w:p>
    <w:p w14:paraId="4B1DFEA6" w14:textId="08DDE30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9</w:t>
      </w:r>
      <w:r>
        <w:rPr>
          <w:noProof/>
        </w:rPr>
        <w:t>.4.1.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_Toc170980889 \h </w:instrText>
      </w:r>
      <w:r>
        <w:rPr>
          <w:noProof/>
        </w:rPr>
      </w:r>
      <w:r>
        <w:rPr>
          <w:noProof/>
        </w:rPr>
        <w:fldChar w:fldCharType="separate"/>
      </w:r>
      <w:r>
        <w:rPr>
          <w:noProof/>
        </w:rPr>
        <w:t>166</w:t>
      </w:r>
      <w:r>
        <w:rPr>
          <w:noProof/>
        </w:rPr>
        <w:fldChar w:fldCharType="end"/>
      </w:r>
    </w:p>
    <w:p w14:paraId="58BEFEDE" w14:textId="61D41621"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MCData emergency alert (on-network and off-network)</w:t>
      </w:r>
      <w:r>
        <w:rPr>
          <w:noProof/>
        </w:rPr>
        <w:tab/>
      </w:r>
      <w:r>
        <w:rPr>
          <w:noProof/>
        </w:rPr>
        <w:fldChar w:fldCharType="begin"/>
      </w:r>
      <w:r>
        <w:rPr>
          <w:noProof/>
        </w:rPr>
        <w:instrText xml:space="preserve"> PAGEREF _Toc170980890 \h </w:instrText>
      </w:r>
      <w:r>
        <w:rPr>
          <w:noProof/>
        </w:rPr>
      </w:r>
      <w:r>
        <w:rPr>
          <w:noProof/>
        </w:rPr>
        <w:fldChar w:fldCharType="separate"/>
      </w:r>
      <w:r>
        <w:rPr>
          <w:noProof/>
        </w:rPr>
        <w:t>167</w:t>
      </w:r>
      <w:r>
        <w:rPr>
          <w:noProof/>
        </w:rPr>
        <w:fldChar w:fldCharType="end"/>
      </w:r>
    </w:p>
    <w:p w14:paraId="32447F50" w14:textId="789CC5FF"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7.10a</w:t>
      </w:r>
      <w:r>
        <w:rPr>
          <w:rFonts w:asciiTheme="minorHAnsi" w:eastAsiaTheme="minorEastAsia" w:hAnsiTheme="minorHAnsi" w:cstheme="minorBidi"/>
          <w:noProof/>
          <w:kern w:val="2"/>
          <w:sz w:val="24"/>
          <w:szCs w:val="24"/>
          <w:lang w:eastAsia="en-GB"/>
          <w14:ligatures w14:val="standardContextual"/>
        </w:rPr>
        <w:tab/>
      </w:r>
      <w:r>
        <w:rPr>
          <w:noProof/>
        </w:rPr>
        <w:t>MCData ad hoc group emergency alert (on-network)</w:t>
      </w:r>
      <w:r>
        <w:rPr>
          <w:noProof/>
        </w:rPr>
        <w:tab/>
      </w:r>
      <w:r>
        <w:rPr>
          <w:noProof/>
        </w:rPr>
        <w:fldChar w:fldCharType="begin"/>
      </w:r>
      <w:r>
        <w:rPr>
          <w:noProof/>
        </w:rPr>
        <w:instrText xml:space="preserve"> PAGEREF _Toc170980891 \h </w:instrText>
      </w:r>
      <w:r>
        <w:rPr>
          <w:noProof/>
        </w:rPr>
      </w:r>
      <w:r>
        <w:rPr>
          <w:noProof/>
        </w:rPr>
        <w:fldChar w:fldCharType="separate"/>
      </w:r>
      <w:r>
        <w:rPr>
          <w:noProof/>
        </w:rPr>
        <w:t>167</w:t>
      </w:r>
      <w:r>
        <w:rPr>
          <w:noProof/>
        </w:rPr>
        <w:fldChar w:fldCharType="end"/>
      </w:r>
    </w:p>
    <w:p w14:paraId="08D4F2C9" w14:textId="036926DD"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sidRPr="00EA48F2">
        <w:rPr>
          <w:noProof/>
          <w:lang w:val="nl-NL"/>
        </w:rPr>
        <w:t>User authentication and authorization for MCData service</w:t>
      </w:r>
      <w:r>
        <w:rPr>
          <w:noProof/>
        </w:rPr>
        <w:tab/>
      </w:r>
      <w:r>
        <w:rPr>
          <w:noProof/>
        </w:rPr>
        <w:fldChar w:fldCharType="begin"/>
      </w:r>
      <w:r>
        <w:rPr>
          <w:noProof/>
        </w:rPr>
        <w:instrText xml:space="preserve"> PAGEREF _Toc170980892 \h </w:instrText>
      </w:r>
      <w:r>
        <w:rPr>
          <w:noProof/>
        </w:rPr>
      </w:r>
      <w:r>
        <w:rPr>
          <w:noProof/>
        </w:rPr>
        <w:fldChar w:fldCharType="separate"/>
      </w:r>
      <w:r>
        <w:rPr>
          <w:noProof/>
        </w:rPr>
        <w:t>168</w:t>
      </w:r>
      <w:r>
        <w:rPr>
          <w:noProof/>
        </w:rPr>
        <w:fldChar w:fldCharType="end"/>
      </w:r>
    </w:p>
    <w:p w14:paraId="6C72D0E0" w14:textId="75FA29B1"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7.12</w:t>
      </w:r>
      <w:r>
        <w:rPr>
          <w:rFonts w:asciiTheme="minorHAnsi" w:eastAsiaTheme="minorEastAsia" w:hAnsiTheme="minorHAnsi" w:cstheme="minorBidi"/>
          <w:noProof/>
          <w:kern w:val="2"/>
          <w:sz w:val="24"/>
          <w:szCs w:val="24"/>
          <w:lang w:eastAsia="en-GB"/>
          <w14:ligatures w14:val="standardContextual"/>
        </w:rPr>
        <w:tab/>
      </w:r>
      <w:r>
        <w:rPr>
          <w:noProof/>
        </w:rPr>
        <w:t>MCData resource management (on-network)</w:t>
      </w:r>
      <w:r>
        <w:rPr>
          <w:noProof/>
        </w:rPr>
        <w:tab/>
      </w:r>
      <w:r>
        <w:rPr>
          <w:noProof/>
        </w:rPr>
        <w:fldChar w:fldCharType="begin"/>
      </w:r>
      <w:r>
        <w:rPr>
          <w:noProof/>
        </w:rPr>
        <w:instrText xml:space="preserve"> PAGEREF _Toc170980893 \h </w:instrText>
      </w:r>
      <w:r>
        <w:rPr>
          <w:noProof/>
        </w:rPr>
      </w:r>
      <w:r>
        <w:rPr>
          <w:noProof/>
        </w:rPr>
        <w:fldChar w:fldCharType="separate"/>
      </w:r>
      <w:r>
        <w:rPr>
          <w:noProof/>
        </w:rPr>
        <w:t>168</w:t>
      </w:r>
      <w:r>
        <w:rPr>
          <w:noProof/>
        </w:rPr>
        <w:fldChar w:fldCharType="end"/>
      </w:r>
    </w:p>
    <w:p w14:paraId="0BC402A3" w14:textId="4263145F"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_Toc170980894 \h </w:instrText>
      </w:r>
      <w:r>
        <w:rPr>
          <w:noProof/>
        </w:rPr>
      </w:r>
      <w:r>
        <w:rPr>
          <w:noProof/>
        </w:rPr>
        <w:fldChar w:fldCharType="separate"/>
      </w:r>
      <w:r>
        <w:rPr>
          <w:noProof/>
        </w:rPr>
        <w:t>168</w:t>
      </w:r>
      <w:r>
        <w:rPr>
          <w:noProof/>
        </w:rPr>
        <w:fldChar w:fldCharType="end"/>
      </w:r>
    </w:p>
    <w:p w14:paraId="79A5D1FF" w14:textId="679BE660"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_Toc170980895 \h </w:instrText>
      </w:r>
      <w:r>
        <w:rPr>
          <w:noProof/>
        </w:rPr>
      </w:r>
      <w:r>
        <w:rPr>
          <w:noProof/>
        </w:rPr>
        <w:fldChar w:fldCharType="separate"/>
      </w:r>
      <w:r>
        <w:rPr>
          <w:noProof/>
        </w:rPr>
        <w:t>168</w:t>
      </w:r>
      <w:r>
        <w:rPr>
          <w:noProof/>
        </w:rPr>
        <w:fldChar w:fldCharType="end"/>
      </w:r>
    </w:p>
    <w:p w14:paraId="697618F9" w14:textId="3056759C"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7.13</w:t>
      </w:r>
      <w:r>
        <w:rPr>
          <w:rFonts w:asciiTheme="minorHAnsi" w:eastAsiaTheme="minorEastAsia" w:hAnsiTheme="minorHAnsi" w:cstheme="minorBidi"/>
          <w:noProof/>
          <w:kern w:val="2"/>
          <w:sz w:val="24"/>
          <w:szCs w:val="24"/>
          <w:lang w:eastAsia="en-GB"/>
          <w14:ligatures w14:val="standardContextual"/>
        </w:rPr>
        <w:tab/>
      </w:r>
      <w:r>
        <w:rPr>
          <w:noProof/>
        </w:rPr>
        <w:t>Operations on MCData message store</w:t>
      </w:r>
      <w:r>
        <w:rPr>
          <w:noProof/>
        </w:rPr>
        <w:tab/>
      </w:r>
      <w:r>
        <w:rPr>
          <w:noProof/>
        </w:rPr>
        <w:fldChar w:fldCharType="begin"/>
      </w:r>
      <w:r>
        <w:rPr>
          <w:noProof/>
        </w:rPr>
        <w:instrText xml:space="preserve"> PAGEREF _Toc170980896 \h </w:instrText>
      </w:r>
      <w:r>
        <w:rPr>
          <w:noProof/>
        </w:rPr>
      </w:r>
      <w:r>
        <w:rPr>
          <w:noProof/>
        </w:rPr>
        <w:fldChar w:fldCharType="separate"/>
      </w:r>
      <w:r>
        <w:rPr>
          <w:noProof/>
        </w:rPr>
        <w:t>168</w:t>
      </w:r>
      <w:r>
        <w:rPr>
          <w:noProof/>
        </w:rPr>
        <w:fldChar w:fldCharType="end"/>
      </w:r>
    </w:p>
    <w:p w14:paraId="72A8F3AD" w14:textId="34FECD0F"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7.13.1</w:t>
      </w:r>
      <w:r>
        <w:rPr>
          <w:rFonts w:asciiTheme="minorHAnsi" w:eastAsiaTheme="minorEastAsia" w:hAnsiTheme="minorHAnsi" w:cstheme="minorBidi"/>
          <w:noProof/>
          <w:kern w:val="2"/>
          <w:sz w:val="24"/>
          <w:szCs w:val="24"/>
          <w:lang w:eastAsia="en-GB"/>
          <w14:ligatures w14:val="standardContextual"/>
        </w:rPr>
        <w:tab/>
      </w:r>
      <w:r>
        <w:rPr>
          <w:noProof/>
        </w:rPr>
        <w:t>MCData message store structure</w:t>
      </w:r>
      <w:r>
        <w:rPr>
          <w:noProof/>
        </w:rPr>
        <w:tab/>
      </w:r>
      <w:r>
        <w:rPr>
          <w:noProof/>
        </w:rPr>
        <w:fldChar w:fldCharType="begin"/>
      </w:r>
      <w:r>
        <w:rPr>
          <w:noProof/>
        </w:rPr>
        <w:instrText xml:space="preserve"> PAGEREF _Toc170980897 \h </w:instrText>
      </w:r>
      <w:r>
        <w:rPr>
          <w:noProof/>
        </w:rPr>
      </w:r>
      <w:r>
        <w:rPr>
          <w:noProof/>
        </w:rPr>
        <w:fldChar w:fldCharType="separate"/>
      </w:r>
      <w:r>
        <w:rPr>
          <w:noProof/>
        </w:rPr>
        <w:t>169</w:t>
      </w:r>
      <w:r>
        <w:rPr>
          <w:noProof/>
        </w:rPr>
        <w:fldChar w:fldCharType="end"/>
      </w:r>
    </w:p>
    <w:p w14:paraId="56993147" w14:textId="7352F985"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7.13.2</w:t>
      </w:r>
      <w:r>
        <w:rPr>
          <w:rFonts w:asciiTheme="minorHAnsi" w:eastAsiaTheme="minorEastAsia" w:hAnsiTheme="minorHAnsi" w:cstheme="minorBidi"/>
          <w:noProof/>
          <w:kern w:val="2"/>
          <w:sz w:val="24"/>
          <w:szCs w:val="24"/>
          <w:lang w:eastAsia="en-GB"/>
          <w14:ligatures w14:val="standardContextual"/>
        </w:rPr>
        <w:tab/>
      </w:r>
      <w:r>
        <w:rPr>
          <w:noProof/>
        </w:rPr>
        <w:t>Authentication and authorization</w:t>
      </w:r>
      <w:r>
        <w:rPr>
          <w:noProof/>
        </w:rPr>
        <w:tab/>
      </w:r>
      <w:r>
        <w:rPr>
          <w:noProof/>
        </w:rPr>
        <w:fldChar w:fldCharType="begin"/>
      </w:r>
      <w:r>
        <w:rPr>
          <w:noProof/>
        </w:rPr>
        <w:instrText xml:space="preserve"> PAGEREF _Toc170980898 \h </w:instrText>
      </w:r>
      <w:r>
        <w:rPr>
          <w:noProof/>
        </w:rPr>
      </w:r>
      <w:r>
        <w:rPr>
          <w:noProof/>
        </w:rPr>
        <w:fldChar w:fldCharType="separate"/>
      </w:r>
      <w:r>
        <w:rPr>
          <w:noProof/>
        </w:rPr>
        <w:t>169</w:t>
      </w:r>
      <w:r>
        <w:rPr>
          <w:noProof/>
        </w:rPr>
        <w:fldChar w:fldCharType="end"/>
      </w:r>
    </w:p>
    <w:p w14:paraId="4E044D54" w14:textId="45AA4CDA"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7.13.3</w:t>
      </w:r>
      <w:r>
        <w:rPr>
          <w:rFonts w:asciiTheme="minorHAnsi" w:eastAsiaTheme="minorEastAsia" w:hAnsiTheme="minorHAnsi" w:cstheme="minorBidi"/>
          <w:noProof/>
          <w:kern w:val="2"/>
          <w:sz w:val="24"/>
          <w:szCs w:val="24"/>
          <w:lang w:eastAsia="en-GB"/>
          <w14:ligatures w14:val="standardContextual"/>
        </w:rPr>
        <w:tab/>
      </w:r>
      <w:r>
        <w:rPr>
          <w:noProof/>
        </w:rPr>
        <w:t>Manage MCData message store</w:t>
      </w:r>
      <w:r>
        <w:rPr>
          <w:noProof/>
        </w:rPr>
        <w:tab/>
      </w:r>
      <w:r>
        <w:rPr>
          <w:noProof/>
        </w:rPr>
        <w:fldChar w:fldCharType="begin"/>
      </w:r>
      <w:r>
        <w:rPr>
          <w:noProof/>
        </w:rPr>
        <w:instrText xml:space="preserve"> PAGEREF _Toc170980899 \h </w:instrText>
      </w:r>
      <w:r>
        <w:rPr>
          <w:noProof/>
        </w:rPr>
      </w:r>
      <w:r>
        <w:rPr>
          <w:noProof/>
        </w:rPr>
        <w:fldChar w:fldCharType="separate"/>
      </w:r>
      <w:r>
        <w:rPr>
          <w:noProof/>
        </w:rPr>
        <w:t>170</w:t>
      </w:r>
      <w:r>
        <w:rPr>
          <w:noProof/>
        </w:rPr>
        <w:fldChar w:fldCharType="end"/>
      </w:r>
    </w:p>
    <w:p w14:paraId="161775DF" w14:textId="13196321"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7.13.3.1</w:t>
      </w:r>
      <w:r>
        <w:rPr>
          <w:rFonts w:asciiTheme="minorHAnsi" w:eastAsiaTheme="minorEastAsia" w:hAnsiTheme="minorHAnsi" w:cstheme="minorBidi"/>
          <w:noProof/>
          <w:kern w:val="2"/>
          <w:sz w:val="24"/>
          <w:szCs w:val="24"/>
          <w:lang w:eastAsia="en-GB"/>
          <w14:ligatures w14:val="standardContextual"/>
        </w:rPr>
        <w:tab/>
      </w:r>
      <w:r>
        <w:rPr>
          <w:noProof/>
        </w:rPr>
        <w:t>Information flows for managing MCData message store</w:t>
      </w:r>
      <w:r>
        <w:rPr>
          <w:noProof/>
        </w:rPr>
        <w:tab/>
      </w:r>
      <w:r>
        <w:rPr>
          <w:noProof/>
        </w:rPr>
        <w:fldChar w:fldCharType="begin"/>
      </w:r>
      <w:r>
        <w:rPr>
          <w:noProof/>
        </w:rPr>
        <w:instrText xml:space="preserve"> PAGEREF _Toc170980900 \h </w:instrText>
      </w:r>
      <w:r>
        <w:rPr>
          <w:noProof/>
        </w:rPr>
      </w:r>
      <w:r>
        <w:rPr>
          <w:noProof/>
        </w:rPr>
        <w:fldChar w:fldCharType="separate"/>
      </w:r>
      <w:r>
        <w:rPr>
          <w:noProof/>
        </w:rPr>
        <w:t>170</w:t>
      </w:r>
      <w:r>
        <w:rPr>
          <w:noProof/>
        </w:rPr>
        <w:fldChar w:fldCharType="end"/>
      </w:r>
    </w:p>
    <w:p w14:paraId="1D11A423" w14:textId="0F24323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request</w:t>
      </w:r>
      <w:r>
        <w:rPr>
          <w:noProof/>
        </w:rPr>
        <w:tab/>
      </w:r>
      <w:r>
        <w:rPr>
          <w:noProof/>
        </w:rPr>
        <w:fldChar w:fldCharType="begin"/>
      </w:r>
      <w:r>
        <w:rPr>
          <w:noProof/>
        </w:rPr>
        <w:instrText xml:space="preserve"> PAGEREF _Toc170980901 \h </w:instrText>
      </w:r>
      <w:r>
        <w:rPr>
          <w:noProof/>
        </w:rPr>
      </w:r>
      <w:r>
        <w:rPr>
          <w:noProof/>
        </w:rPr>
        <w:fldChar w:fldCharType="separate"/>
      </w:r>
      <w:r>
        <w:rPr>
          <w:noProof/>
        </w:rPr>
        <w:t>170</w:t>
      </w:r>
      <w:r>
        <w:rPr>
          <w:noProof/>
        </w:rPr>
        <w:fldChar w:fldCharType="end"/>
      </w:r>
    </w:p>
    <w:p w14:paraId="48D28810" w14:textId="2BD7BC1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MCData retrieve a stored object response</w:t>
      </w:r>
      <w:r>
        <w:rPr>
          <w:noProof/>
        </w:rPr>
        <w:tab/>
      </w:r>
      <w:r>
        <w:rPr>
          <w:noProof/>
        </w:rPr>
        <w:fldChar w:fldCharType="begin"/>
      </w:r>
      <w:r>
        <w:rPr>
          <w:noProof/>
        </w:rPr>
        <w:instrText xml:space="preserve"> PAGEREF _Toc170980902 \h </w:instrText>
      </w:r>
      <w:r>
        <w:rPr>
          <w:noProof/>
        </w:rPr>
      </w:r>
      <w:r>
        <w:rPr>
          <w:noProof/>
        </w:rPr>
        <w:fldChar w:fldCharType="separate"/>
      </w:r>
      <w:r>
        <w:rPr>
          <w:noProof/>
        </w:rPr>
        <w:t>170</w:t>
      </w:r>
      <w:r>
        <w:rPr>
          <w:noProof/>
        </w:rPr>
        <w:fldChar w:fldCharType="end"/>
      </w:r>
    </w:p>
    <w:p w14:paraId="4FBAB43D" w14:textId="2F70060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request</w:t>
      </w:r>
      <w:r>
        <w:rPr>
          <w:noProof/>
        </w:rPr>
        <w:tab/>
      </w:r>
      <w:r>
        <w:rPr>
          <w:noProof/>
        </w:rPr>
        <w:fldChar w:fldCharType="begin"/>
      </w:r>
      <w:r>
        <w:rPr>
          <w:noProof/>
        </w:rPr>
        <w:instrText xml:space="preserve"> PAGEREF _Toc170980903 \h </w:instrText>
      </w:r>
      <w:r>
        <w:rPr>
          <w:noProof/>
        </w:rPr>
      </w:r>
      <w:r>
        <w:rPr>
          <w:noProof/>
        </w:rPr>
        <w:fldChar w:fldCharType="separate"/>
      </w:r>
      <w:r>
        <w:rPr>
          <w:noProof/>
        </w:rPr>
        <w:t>170</w:t>
      </w:r>
      <w:r>
        <w:rPr>
          <w:noProof/>
        </w:rPr>
        <w:fldChar w:fldCharType="end"/>
      </w:r>
    </w:p>
    <w:p w14:paraId="48A16D9D" w14:textId="5F0A12B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MCData search stored objects response</w:t>
      </w:r>
      <w:r>
        <w:rPr>
          <w:noProof/>
        </w:rPr>
        <w:tab/>
      </w:r>
      <w:r>
        <w:rPr>
          <w:noProof/>
        </w:rPr>
        <w:fldChar w:fldCharType="begin"/>
      </w:r>
      <w:r>
        <w:rPr>
          <w:noProof/>
        </w:rPr>
        <w:instrText xml:space="preserve"> PAGEREF _Toc170980904 \h </w:instrText>
      </w:r>
      <w:r>
        <w:rPr>
          <w:noProof/>
        </w:rPr>
      </w:r>
      <w:r>
        <w:rPr>
          <w:noProof/>
        </w:rPr>
        <w:fldChar w:fldCharType="separate"/>
      </w:r>
      <w:r>
        <w:rPr>
          <w:noProof/>
        </w:rPr>
        <w:t>170</w:t>
      </w:r>
      <w:r>
        <w:rPr>
          <w:noProof/>
        </w:rPr>
        <w:fldChar w:fldCharType="end"/>
      </w:r>
    </w:p>
    <w:p w14:paraId="73F6F7A0" w14:textId="3AB6183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request</w:t>
      </w:r>
      <w:r>
        <w:rPr>
          <w:noProof/>
        </w:rPr>
        <w:tab/>
      </w:r>
      <w:r>
        <w:rPr>
          <w:noProof/>
        </w:rPr>
        <w:fldChar w:fldCharType="begin"/>
      </w:r>
      <w:r>
        <w:rPr>
          <w:noProof/>
        </w:rPr>
        <w:instrText xml:space="preserve"> PAGEREF _Toc170980905 \h </w:instrText>
      </w:r>
      <w:r>
        <w:rPr>
          <w:noProof/>
        </w:rPr>
      </w:r>
      <w:r>
        <w:rPr>
          <w:noProof/>
        </w:rPr>
        <w:fldChar w:fldCharType="separate"/>
      </w:r>
      <w:r>
        <w:rPr>
          <w:noProof/>
        </w:rPr>
        <w:t>171</w:t>
      </w:r>
      <w:r>
        <w:rPr>
          <w:noProof/>
        </w:rPr>
        <w:fldChar w:fldCharType="end"/>
      </w:r>
    </w:p>
    <w:p w14:paraId="64869BED" w14:textId="5EA452D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MCData update a stored object response</w:t>
      </w:r>
      <w:r>
        <w:rPr>
          <w:noProof/>
        </w:rPr>
        <w:tab/>
      </w:r>
      <w:r>
        <w:rPr>
          <w:noProof/>
        </w:rPr>
        <w:fldChar w:fldCharType="begin"/>
      </w:r>
      <w:r>
        <w:rPr>
          <w:noProof/>
        </w:rPr>
        <w:instrText xml:space="preserve"> PAGEREF _Toc170980906 \h </w:instrText>
      </w:r>
      <w:r>
        <w:rPr>
          <w:noProof/>
        </w:rPr>
      </w:r>
      <w:r>
        <w:rPr>
          <w:noProof/>
        </w:rPr>
        <w:fldChar w:fldCharType="separate"/>
      </w:r>
      <w:r>
        <w:rPr>
          <w:noProof/>
        </w:rPr>
        <w:t>171</w:t>
      </w:r>
      <w:r>
        <w:rPr>
          <w:noProof/>
        </w:rPr>
        <w:fldChar w:fldCharType="end"/>
      </w:r>
    </w:p>
    <w:p w14:paraId="1B18B508" w14:textId="26CCD1D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request</w:t>
      </w:r>
      <w:r>
        <w:rPr>
          <w:noProof/>
        </w:rPr>
        <w:tab/>
      </w:r>
      <w:r>
        <w:rPr>
          <w:noProof/>
        </w:rPr>
        <w:fldChar w:fldCharType="begin"/>
      </w:r>
      <w:r>
        <w:rPr>
          <w:noProof/>
        </w:rPr>
        <w:instrText xml:space="preserve"> PAGEREF _Toc170980907 \h </w:instrText>
      </w:r>
      <w:r>
        <w:rPr>
          <w:noProof/>
        </w:rPr>
      </w:r>
      <w:r>
        <w:rPr>
          <w:noProof/>
        </w:rPr>
        <w:fldChar w:fldCharType="separate"/>
      </w:r>
      <w:r>
        <w:rPr>
          <w:noProof/>
        </w:rPr>
        <w:t>171</w:t>
      </w:r>
      <w:r>
        <w:rPr>
          <w:noProof/>
        </w:rPr>
        <w:fldChar w:fldCharType="end"/>
      </w:r>
    </w:p>
    <w:p w14:paraId="1DE5B6E5" w14:textId="12FF4FD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MCData delete a stored object response</w:t>
      </w:r>
      <w:r>
        <w:rPr>
          <w:noProof/>
        </w:rPr>
        <w:tab/>
      </w:r>
      <w:r>
        <w:rPr>
          <w:noProof/>
        </w:rPr>
        <w:fldChar w:fldCharType="begin"/>
      </w:r>
      <w:r>
        <w:rPr>
          <w:noProof/>
        </w:rPr>
        <w:instrText xml:space="preserve"> PAGEREF _Toc170980908 \h </w:instrText>
      </w:r>
      <w:r>
        <w:rPr>
          <w:noProof/>
        </w:rPr>
      </w:r>
      <w:r>
        <w:rPr>
          <w:noProof/>
        </w:rPr>
        <w:fldChar w:fldCharType="separate"/>
      </w:r>
      <w:r>
        <w:rPr>
          <w:noProof/>
        </w:rPr>
        <w:t>171</w:t>
      </w:r>
      <w:r>
        <w:rPr>
          <w:noProof/>
        </w:rPr>
        <w:fldChar w:fldCharType="end"/>
      </w:r>
    </w:p>
    <w:p w14:paraId="10A63182" w14:textId="1531F42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MCData synchronization request</w:t>
      </w:r>
      <w:r>
        <w:rPr>
          <w:noProof/>
        </w:rPr>
        <w:tab/>
      </w:r>
      <w:r>
        <w:rPr>
          <w:noProof/>
        </w:rPr>
        <w:fldChar w:fldCharType="begin"/>
      </w:r>
      <w:r>
        <w:rPr>
          <w:noProof/>
        </w:rPr>
        <w:instrText xml:space="preserve"> PAGEREF _Toc170980909 \h </w:instrText>
      </w:r>
      <w:r>
        <w:rPr>
          <w:noProof/>
        </w:rPr>
      </w:r>
      <w:r>
        <w:rPr>
          <w:noProof/>
        </w:rPr>
        <w:fldChar w:fldCharType="separate"/>
      </w:r>
      <w:r>
        <w:rPr>
          <w:noProof/>
        </w:rPr>
        <w:t>171</w:t>
      </w:r>
      <w:r>
        <w:rPr>
          <w:noProof/>
        </w:rPr>
        <w:fldChar w:fldCharType="end"/>
      </w:r>
    </w:p>
    <w:p w14:paraId="52C5F230" w14:textId="04B185B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7.13.3.1.10</w:t>
      </w:r>
      <w:r>
        <w:rPr>
          <w:rFonts w:asciiTheme="minorHAnsi" w:eastAsiaTheme="minorEastAsia" w:hAnsiTheme="minorHAnsi" w:cstheme="minorBidi"/>
          <w:noProof/>
          <w:kern w:val="2"/>
          <w:sz w:val="24"/>
          <w:szCs w:val="24"/>
          <w:lang w:eastAsia="en-GB"/>
          <w14:ligatures w14:val="standardContextual"/>
        </w:rPr>
        <w:tab/>
      </w:r>
      <w:r>
        <w:rPr>
          <w:noProof/>
        </w:rPr>
        <w:t>MCData synchronization response</w:t>
      </w:r>
      <w:r>
        <w:rPr>
          <w:noProof/>
        </w:rPr>
        <w:tab/>
      </w:r>
      <w:r>
        <w:rPr>
          <w:noProof/>
        </w:rPr>
        <w:fldChar w:fldCharType="begin"/>
      </w:r>
      <w:r>
        <w:rPr>
          <w:noProof/>
        </w:rPr>
        <w:instrText xml:space="preserve"> PAGEREF _Toc170980910 \h </w:instrText>
      </w:r>
      <w:r>
        <w:rPr>
          <w:noProof/>
        </w:rPr>
      </w:r>
      <w:r>
        <w:rPr>
          <w:noProof/>
        </w:rPr>
        <w:fldChar w:fldCharType="separate"/>
      </w:r>
      <w:r>
        <w:rPr>
          <w:noProof/>
        </w:rPr>
        <w:t>172</w:t>
      </w:r>
      <w:r>
        <w:rPr>
          <w:noProof/>
        </w:rPr>
        <w:fldChar w:fldCharType="end"/>
      </w:r>
    </w:p>
    <w:p w14:paraId="0EE8EA7D" w14:textId="11FBB62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request</w:t>
      </w:r>
      <w:r>
        <w:rPr>
          <w:noProof/>
        </w:rPr>
        <w:tab/>
      </w:r>
      <w:r>
        <w:rPr>
          <w:noProof/>
        </w:rPr>
        <w:fldChar w:fldCharType="begin"/>
      </w:r>
      <w:r>
        <w:rPr>
          <w:noProof/>
        </w:rPr>
        <w:instrText xml:space="preserve"> PAGEREF _Toc170980911 \h </w:instrText>
      </w:r>
      <w:r>
        <w:rPr>
          <w:noProof/>
        </w:rPr>
      </w:r>
      <w:r>
        <w:rPr>
          <w:noProof/>
        </w:rPr>
        <w:fldChar w:fldCharType="separate"/>
      </w:r>
      <w:r>
        <w:rPr>
          <w:noProof/>
        </w:rPr>
        <w:t>172</w:t>
      </w:r>
      <w:r>
        <w:rPr>
          <w:noProof/>
        </w:rPr>
        <w:fldChar w:fldCharType="end"/>
      </w:r>
    </w:p>
    <w:p w14:paraId="18788917" w14:textId="0CAFD64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MCData create a user account response</w:t>
      </w:r>
      <w:r>
        <w:rPr>
          <w:noProof/>
        </w:rPr>
        <w:tab/>
      </w:r>
      <w:r>
        <w:rPr>
          <w:noProof/>
        </w:rPr>
        <w:fldChar w:fldCharType="begin"/>
      </w:r>
      <w:r>
        <w:rPr>
          <w:noProof/>
        </w:rPr>
        <w:instrText xml:space="preserve"> PAGEREF _Toc170980912 \h </w:instrText>
      </w:r>
      <w:r>
        <w:rPr>
          <w:noProof/>
        </w:rPr>
      </w:r>
      <w:r>
        <w:rPr>
          <w:noProof/>
        </w:rPr>
        <w:fldChar w:fldCharType="separate"/>
      </w:r>
      <w:r>
        <w:rPr>
          <w:noProof/>
        </w:rPr>
        <w:t>172</w:t>
      </w:r>
      <w:r>
        <w:rPr>
          <w:noProof/>
        </w:rPr>
        <w:fldChar w:fldCharType="end"/>
      </w:r>
    </w:p>
    <w:p w14:paraId="632FFC5D" w14:textId="636D068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7.13.3.1.13</w:t>
      </w:r>
      <w:r>
        <w:rPr>
          <w:rFonts w:asciiTheme="minorHAnsi" w:eastAsiaTheme="minorEastAsia" w:hAnsiTheme="minorHAnsi" w:cstheme="minorBidi"/>
          <w:noProof/>
          <w:kern w:val="2"/>
          <w:sz w:val="24"/>
          <w:szCs w:val="24"/>
          <w:lang w:eastAsia="en-GB"/>
          <w14:ligatures w14:val="standardContextual"/>
        </w:rPr>
        <w:tab/>
      </w:r>
      <w:r>
        <w:rPr>
          <w:noProof/>
        </w:rPr>
        <w:t>MCData deposit an object request</w:t>
      </w:r>
      <w:r>
        <w:rPr>
          <w:noProof/>
        </w:rPr>
        <w:tab/>
      </w:r>
      <w:r>
        <w:rPr>
          <w:noProof/>
        </w:rPr>
        <w:fldChar w:fldCharType="begin"/>
      </w:r>
      <w:r>
        <w:rPr>
          <w:noProof/>
        </w:rPr>
        <w:instrText xml:space="preserve"> PAGEREF _Toc170980913 \h </w:instrText>
      </w:r>
      <w:r>
        <w:rPr>
          <w:noProof/>
        </w:rPr>
      </w:r>
      <w:r>
        <w:rPr>
          <w:noProof/>
        </w:rPr>
        <w:fldChar w:fldCharType="separate"/>
      </w:r>
      <w:r>
        <w:rPr>
          <w:noProof/>
        </w:rPr>
        <w:t>172</w:t>
      </w:r>
      <w:r>
        <w:rPr>
          <w:noProof/>
        </w:rPr>
        <w:fldChar w:fldCharType="end"/>
      </w:r>
    </w:p>
    <w:p w14:paraId="42F160CA" w14:textId="6B7A120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7.13.3.1.14</w:t>
      </w:r>
      <w:r>
        <w:rPr>
          <w:rFonts w:asciiTheme="minorHAnsi" w:eastAsiaTheme="minorEastAsia" w:hAnsiTheme="minorHAnsi" w:cstheme="minorBidi"/>
          <w:noProof/>
          <w:kern w:val="2"/>
          <w:sz w:val="24"/>
          <w:szCs w:val="24"/>
          <w:lang w:eastAsia="en-GB"/>
          <w14:ligatures w14:val="standardContextual"/>
        </w:rPr>
        <w:tab/>
      </w:r>
      <w:r>
        <w:rPr>
          <w:noProof/>
        </w:rPr>
        <w:t>MCData deposit an object response</w:t>
      </w:r>
      <w:r>
        <w:rPr>
          <w:noProof/>
        </w:rPr>
        <w:tab/>
      </w:r>
      <w:r>
        <w:rPr>
          <w:noProof/>
        </w:rPr>
        <w:fldChar w:fldCharType="begin"/>
      </w:r>
      <w:r>
        <w:rPr>
          <w:noProof/>
        </w:rPr>
        <w:instrText xml:space="preserve"> PAGEREF _Toc170980914 \h </w:instrText>
      </w:r>
      <w:r>
        <w:rPr>
          <w:noProof/>
        </w:rPr>
      </w:r>
      <w:r>
        <w:rPr>
          <w:noProof/>
        </w:rPr>
        <w:fldChar w:fldCharType="separate"/>
      </w:r>
      <w:r>
        <w:rPr>
          <w:noProof/>
        </w:rPr>
        <w:t>173</w:t>
      </w:r>
      <w:r>
        <w:rPr>
          <w:noProof/>
        </w:rPr>
        <w:fldChar w:fldCharType="end"/>
      </w:r>
    </w:p>
    <w:p w14:paraId="411AF987" w14:textId="585EE50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7.13.3.1.15</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request</w:t>
      </w:r>
      <w:r>
        <w:rPr>
          <w:noProof/>
        </w:rPr>
        <w:tab/>
      </w:r>
      <w:r>
        <w:rPr>
          <w:noProof/>
        </w:rPr>
        <w:fldChar w:fldCharType="begin"/>
      </w:r>
      <w:r>
        <w:rPr>
          <w:noProof/>
        </w:rPr>
        <w:instrText xml:space="preserve"> PAGEREF _Toc170980915 \h </w:instrText>
      </w:r>
      <w:r>
        <w:rPr>
          <w:noProof/>
        </w:rPr>
      </w:r>
      <w:r>
        <w:rPr>
          <w:noProof/>
        </w:rPr>
        <w:fldChar w:fldCharType="separate"/>
      </w:r>
      <w:r>
        <w:rPr>
          <w:noProof/>
        </w:rPr>
        <w:t>173</w:t>
      </w:r>
      <w:r>
        <w:rPr>
          <w:noProof/>
        </w:rPr>
        <w:fldChar w:fldCharType="end"/>
      </w:r>
    </w:p>
    <w:p w14:paraId="42E38935" w14:textId="28F515A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7.13.3.1.16</w:t>
      </w:r>
      <w:r>
        <w:rPr>
          <w:rFonts w:asciiTheme="minorHAnsi" w:eastAsiaTheme="minorEastAsia" w:hAnsiTheme="minorHAnsi" w:cstheme="minorBidi"/>
          <w:noProof/>
          <w:kern w:val="2"/>
          <w:sz w:val="24"/>
          <w:szCs w:val="24"/>
          <w:lang w:eastAsia="en-GB"/>
          <w14:ligatures w14:val="standardContextual"/>
        </w:rPr>
        <w:tab/>
      </w:r>
      <w:r>
        <w:rPr>
          <w:noProof/>
        </w:rPr>
        <w:t>MCData copy a stored object response</w:t>
      </w:r>
      <w:r>
        <w:rPr>
          <w:noProof/>
        </w:rPr>
        <w:tab/>
      </w:r>
      <w:r>
        <w:rPr>
          <w:noProof/>
        </w:rPr>
        <w:fldChar w:fldCharType="begin"/>
      </w:r>
      <w:r>
        <w:rPr>
          <w:noProof/>
        </w:rPr>
        <w:instrText xml:space="preserve"> PAGEREF _Toc170980916 \h </w:instrText>
      </w:r>
      <w:r>
        <w:rPr>
          <w:noProof/>
        </w:rPr>
      </w:r>
      <w:r>
        <w:rPr>
          <w:noProof/>
        </w:rPr>
        <w:fldChar w:fldCharType="separate"/>
      </w:r>
      <w:r>
        <w:rPr>
          <w:noProof/>
        </w:rPr>
        <w:t>173</w:t>
      </w:r>
      <w:r>
        <w:rPr>
          <w:noProof/>
        </w:rPr>
        <w:fldChar w:fldCharType="end"/>
      </w:r>
    </w:p>
    <w:p w14:paraId="2E1395F0" w14:textId="0066F88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7.13.3.1.17</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request</w:t>
      </w:r>
      <w:r>
        <w:rPr>
          <w:noProof/>
        </w:rPr>
        <w:tab/>
      </w:r>
      <w:r>
        <w:rPr>
          <w:noProof/>
        </w:rPr>
        <w:fldChar w:fldCharType="begin"/>
      </w:r>
      <w:r>
        <w:rPr>
          <w:noProof/>
        </w:rPr>
        <w:instrText xml:space="preserve"> PAGEREF _Toc170980917 \h </w:instrText>
      </w:r>
      <w:r>
        <w:rPr>
          <w:noProof/>
        </w:rPr>
      </w:r>
      <w:r>
        <w:rPr>
          <w:noProof/>
        </w:rPr>
        <w:fldChar w:fldCharType="separate"/>
      </w:r>
      <w:r>
        <w:rPr>
          <w:noProof/>
        </w:rPr>
        <w:t>173</w:t>
      </w:r>
      <w:r>
        <w:rPr>
          <w:noProof/>
        </w:rPr>
        <w:fldChar w:fldCharType="end"/>
      </w:r>
    </w:p>
    <w:p w14:paraId="406BF04E" w14:textId="1DD879D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7.13.3.1.18</w:t>
      </w:r>
      <w:r>
        <w:rPr>
          <w:rFonts w:asciiTheme="minorHAnsi" w:eastAsiaTheme="minorEastAsia" w:hAnsiTheme="minorHAnsi" w:cstheme="minorBidi"/>
          <w:noProof/>
          <w:kern w:val="2"/>
          <w:sz w:val="24"/>
          <w:szCs w:val="24"/>
          <w:lang w:eastAsia="en-GB"/>
          <w14:ligatures w14:val="standardContextual"/>
        </w:rPr>
        <w:tab/>
      </w:r>
      <w:r>
        <w:rPr>
          <w:noProof/>
        </w:rPr>
        <w:t>MCData move a stored object response</w:t>
      </w:r>
      <w:r>
        <w:rPr>
          <w:noProof/>
        </w:rPr>
        <w:tab/>
      </w:r>
      <w:r>
        <w:rPr>
          <w:noProof/>
        </w:rPr>
        <w:fldChar w:fldCharType="begin"/>
      </w:r>
      <w:r>
        <w:rPr>
          <w:noProof/>
        </w:rPr>
        <w:instrText xml:space="preserve"> PAGEREF _Toc170980918 \h </w:instrText>
      </w:r>
      <w:r>
        <w:rPr>
          <w:noProof/>
        </w:rPr>
      </w:r>
      <w:r>
        <w:rPr>
          <w:noProof/>
        </w:rPr>
        <w:fldChar w:fldCharType="separate"/>
      </w:r>
      <w:r>
        <w:rPr>
          <w:noProof/>
        </w:rPr>
        <w:t>173</w:t>
      </w:r>
      <w:r>
        <w:rPr>
          <w:noProof/>
        </w:rPr>
        <w:fldChar w:fldCharType="end"/>
      </w:r>
    </w:p>
    <w:p w14:paraId="07EEAB31" w14:textId="4DA896B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7.13.3.1.19</w:t>
      </w:r>
      <w:r>
        <w:rPr>
          <w:rFonts w:asciiTheme="minorHAnsi" w:eastAsiaTheme="minorEastAsia" w:hAnsiTheme="minorHAnsi" w:cstheme="minorBidi"/>
          <w:noProof/>
          <w:kern w:val="2"/>
          <w:sz w:val="24"/>
          <w:szCs w:val="24"/>
          <w:lang w:eastAsia="en-GB"/>
          <w14:ligatures w14:val="standardContextual"/>
        </w:rPr>
        <w:tab/>
      </w:r>
      <w:r>
        <w:rPr>
          <w:noProof/>
        </w:rPr>
        <w:t>MCData create folder request</w:t>
      </w:r>
      <w:r>
        <w:rPr>
          <w:noProof/>
        </w:rPr>
        <w:tab/>
      </w:r>
      <w:r>
        <w:rPr>
          <w:noProof/>
        </w:rPr>
        <w:fldChar w:fldCharType="begin"/>
      </w:r>
      <w:r>
        <w:rPr>
          <w:noProof/>
        </w:rPr>
        <w:instrText xml:space="preserve"> PAGEREF _Toc170980919 \h </w:instrText>
      </w:r>
      <w:r>
        <w:rPr>
          <w:noProof/>
        </w:rPr>
      </w:r>
      <w:r>
        <w:rPr>
          <w:noProof/>
        </w:rPr>
        <w:fldChar w:fldCharType="separate"/>
      </w:r>
      <w:r>
        <w:rPr>
          <w:noProof/>
        </w:rPr>
        <w:t>174</w:t>
      </w:r>
      <w:r>
        <w:rPr>
          <w:noProof/>
        </w:rPr>
        <w:fldChar w:fldCharType="end"/>
      </w:r>
    </w:p>
    <w:p w14:paraId="6A2A3BE2" w14:textId="57BE121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7.13.3.1.20</w:t>
      </w:r>
      <w:r>
        <w:rPr>
          <w:rFonts w:asciiTheme="minorHAnsi" w:eastAsiaTheme="minorEastAsia" w:hAnsiTheme="minorHAnsi" w:cstheme="minorBidi"/>
          <w:noProof/>
          <w:kern w:val="2"/>
          <w:sz w:val="24"/>
          <w:szCs w:val="24"/>
          <w:lang w:eastAsia="en-GB"/>
          <w14:ligatures w14:val="standardContextual"/>
        </w:rPr>
        <w:tab/>
      </w:r>
      <w:r>
        <w:rPr>
          <w:noProof/>
        </w:rPr>
        <w:t>MCData create folder response</w:t>
      </w:r>
      <w:r>
        <w:rPr>
          <w:noProof/>
        </w:rPr>
        <w:tab/>
      </w:r>
      <w:r>
        <w:rPr>
          <w:noProof/>
        </w:rPr>
        <w:fldChar w:fldCharType="begin"/>
      </w:r>
      <w:r>
        <w:rPr>
          <w:noProof/>
        </w:rPr>
        <w:instrText xml:space="preserve"> PAGEREF _Toc170980920 \h </w:instrText>
      </w:r>
      <w:r>
        <w:rPr>
          <w:noProof/>
        </w:rPr>
      </w:r>
      <w:r>
        <w:rPr>
          <w:noProof/>
        </w:rPr>
        <w:fldChar w:fldCharType="separate"/>
      </w:r>
      <w:r>
        <w:rPr>
          <w:noProof/>
        </w:rPr>
        <w:t>174</w:t>
      </w:r>
      <w:r>
        <w:rPr>
          <w:noProof/>
        </w:rPr>
        <w:fldChar w:fldCharType="end"/>
      </w:r>
    </w:p>
    <w:p w14:paraId="71483912" w14:textId="6573B13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MCData delete folder request</w:t>
      </w:r>
      <w:r>
        <w:rPr>
          <w:noProof/>
        </w:rPr>
        <w:tab/>
      </w:r>
      <w:r>
        <w:rPr>
          <w:noProof/>
        </w:rPr>
        <w:fldChar w:fldCharType="begin"/>
      </w:r>
      <w:r>
        <w:rPr>
          <w:noProof/>
        </w:rPr>
        <w:instrText xml:space="preserve"> PAGEREF _Toc170980921 \h </w:instrText>
      </w:r>
      <w:r>
        <w:rPr>
          <w:noProof/>
        </w:rPr>
      </w:r>
      <w:r>
        <w:rPr>
          <w:noProof/>
        </w:rPr>
        <w:fldChar w:fldCharType="separate"/>
      </w:r>
      <w:r>
        <w:rPr>
          <w:noProof/>
        </w:rPr>
        <w:t>174</w:t>
      </w:r>
      <w:r>
        <w:rPr>
          <w:noProof/>
        </w:rPr>
        <w:fldChar w:fldCharType="end"/>
      </w:r>
    </w:p>
    <w:p w14:paraId="7AC25DEC" w14:textId="3C6AFB5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MCData delete folder response</w:t>
      </w:r>
      <w:r>
        <w:rPr>
          <w:noProof/>
        </w:rPr>
        <w:tab/>
      </w:r>
      <w:r>
        <w:rPr>
          <w:noProof/>
        </w:rPr>
        <w:fldChar w:fldCharType="begin"/>
      </w:r>
      <w:r>
        <w:rPr>
          <w:noProof/>
        </w:rPr>
        <w:instrText xml:space="preserve"> PAGEREF _Toc170980922 \h </w:instrText>
      </w:r>
      <w:r>
        <w:rPr>
          <w:noProof/>
        </w:rPr>
      </w:r>
      <w:r>
        <w:rPr>
          <w:noProof/>
        </w:rPr>
        <w:fldChar w:fldCharType="separate"/>
      </w:r>
      <w:r>
        <w:rPr>
          <w:noProof/>
        </w:rPr>
        <w:t>174</w:t>
      </w:r>
      <w:r>
        <w:rPr>
          <w:noProof/>
        </w:rPr>
        <w:fldChar w:fldCharType="end"/>
      </w:r>
    </w:p>
    <w:p w14:paraId="0D9A26A4" w14:textId="762FF7A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7.13.3.1.23</w:t>
      </w:r>
      <w:r>
        <w:rPr>
          <w:rFonts w:asciiTheme="minorHAnsi" w:eastAsiaTheme="minorEastAsia" w:hAnsiTheme="minorHAnsi" w:cstheme="minorBidi"/>
          <w:noProof/>
          <w:kern w:val="2"/>
          <w:sz w:val="24"/>
          <w:szCs w:val="24"/>
          <w:lang w:eastAsia="en-GB"/>
          <w14:ligatures w14:val="standardContextual"/>
        </w:rPr>
        <w:tab/>
      </w:r>
      <w:r>
        <w:rPr>
          <w:noProof/>
        </w:rPr>
        <w:t>MCData copy folder request</w:t>
      </w:r>
      <w:r>
        <w:rPr>
          <w:noProof/>
        </w:rPr>
        <w:tab/>
      </w:r>
      <w:r>
        <w:rPr>
          <w:noProof/>
        </w:rPr>
        <w:fldChar w:fldCharType="begin"/>
      </w:r>
      <w:r>
        <w:rPr>
          <w:noProof/>
        </w:rPr>
        <w:instrText xml:space="preserve"> PAGEREF _Toc170980923 \h </w:instrText>
      </w:r>
      <w:r>
        <w:rPr>
          <w:noProof/>
        </w:rPr>
      </w:r>
      <w:r>
        <w:rPr>
          <w:noProof/>
        </w:rPr>
        <w:fldChar w:fldCharType="separate"/>
      </w:r>
      <w:r>
        <w:rPr>
          <w:noProof/>
        </w:rPr>
        <w:t>174</w:t>
      </w:r>
      <w:r>
        <w:rPr>
          <w:noProof/>
        </w:rPr>
        <w:fldChar w:fldCharType="end"/>
      </w:r>
    </w:p>
    <w:p w14:paraId="6DC91773" w14:textId="2CFC744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7.13.3.1.24</w:t>
      </w:r>
      <w:r>
        <w:rPr>
          <w:rFonts w:asciiTheme="minorHAnsi" w:eastAsiaTheme="minorEastAsia" w:hAnsiTheme="minorHAnsi" w:cstheme="minorBidi"/>
          <w:noProof/>
          <w:kern w:val="2"/>
          <w:sz w:val="24"/>
          <w:szCs w:val="24"/>
          <w:lang w:eastAsia="en-GB"/>
          <w14:ligatures w14:val="standardContextual"/>
        </w:rPr>
        <w:tab/>
      </w:r>
      <w:r>
        <w:rPr>
          <w:noProof/>
        </w:rPr>
        <w:t>MCData copy folder response</w:t>
      </w:r>
      <w:r>
        <w:rPr>
          <w:noProof/>
        </w:rPr>
        <w:tab/>
      </w:r>
      <w:r>
        <w:rPr>
          <w:noProof/>
        </w:rPr>
        <w:fldChar w:fldCharType="begin"/>
      </w:r>
      <w:r>
        <w:rPr>
          <w:noProof/>
        </w:rPr>
        <w:instrText xml:space="preserve"> PAGEREF _Toc170980924 \h </w:instrText>
      </w:r>
      <w:r>
        <w:rPr>
          <w:noProof/>
        </w:rPr>
      </w:r>
      <w:r>
        <w:rPr>
          <w:noProof/>
        </w:rPr>
        <w:fldChar w:fldCharType="separate"/>
      </w:r>
      <w:r>
        <w:rPr>
          <w:noProof/>
        </w:rPr>
        <w:t>175</w:t>
      </w:r>
      <w:r>
        <w:rPr>
          <w:noProof/>
        </w:rPr>
        <w:fldChar w:fldCharType="end"/>
      </w:r>
    </w:p>
    <w:p w14:paraId="5695879E" w14:textId="677395B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7.13.3.1.25</w:t>
      </w:r>
      <w:r>
        <w:rPr>
          <w:rFonts w:asciiTheme="minorHAnsi" w:eastAsiaTheme="minorEastAsia" w:hAnsiTheme="minorHAnsi" w:cstheme="minorBidi"/>
          <w:noProof/>
          <w:kern w:val="2"/>
          <w:sz w:val="24"/>
          <w:szCs w:val="24"/>
          <w:lang w:eastAsia="en-GB"/>
          <w14:ligatures w14:val="standardContextual"/>
        </w:rPr>
        <w:tab/>
      </w:r>
      <w:r>
        <w:rPr>
          <w:noProof/>
        </w:rPr>
        <w:t>MCData move folder request</w:t>
      </w:r>
      <w:r>
        <w:rPr>
          <w:noProof/>
        </w:rPr>
        <w:tab/>
      </w:r>
      <w:r>
        <w:rPr>
          <w:noProof/>
        </w:rPr>
        <w:fldChar w:fldCharType="begin"/>
      </w:r>
      <w:r>
        <w:rPr>
          <w:noProof/>
        </w:rPr>
        <w:instrText xml:space="preserve"> PAGEREF _Toc170980925 \h </w:instrText>
      </w:r>
      <w:r>
        <w:rPr>
          <w:noProof/>
        </w:rPr>
      </w:r>
      <w:r>
        <w:rPr>
          <w:noProof/>
        </w:rPr>
        <w:fldChar w:fldCharType="separate"/>
      </w:r>
      <w:r>
        <w:rPr>
          <w:noProof/>
        </w:rPr>
        <w:t>175</w:t>
      </w:r>
      <w:r>
        <w:rPr>
          <w:noProof/>
        </w:rPr>
        <w:fldChar w:fldCharType="end"/>
      </w:r>
    </w:p>
    <w:p w14:paraId="4180A784" w14:textId="6356F12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7.13.3.1.26</w:t>
      </w:r>
      <w:r>
        <w:rPr>
          <w:rFonts w:asciiTheme="minorHAnsi" w:eastAsiaTheme="minorEastAsia" w:hAnsiTheme="minorHAnsi" w:cstheme="minorBidi"/>
          <w:noProof/>
          <w:kern w:val="2"/>
          <w:sz w:val="24"/>
          <w:szCs w:val="24"/>
          <w:lang w:eastAsia="en-GB"/>
          <w14:ligatures w14:val="standardContextual"/>
        </w:rPr>
        <w:tab/>
      </w:r>
      <w:r>
        <w:rPr>
          <w:noProof/>
        </w:rPr>
        <w:t>MCData move folder response</w:t>
      </w:r>
      <w:r>
        <w:rPr>
          <w:noProof/>
        </w:rPr>
        <w:tab/>
      </w:r>
      <w:r>
        <w:rPr>
          <w:noProof/>
        </w:rPr>
        <w:fldChar w:fldCharType="begin"/>
      </w:r>
      <w:r>
        <w:rPr>
          <w:noProof/>
        </w:rPr>
        <w:instrText xml:space="preserve"> PAGEREF _Toc170980926 \h </w:instrText>
      </w:r>
      <w:r>
        <w:rPr>
          <w:noProof/>
        </w:rPr>
      </w:r>
      <w:r>
        <w:rPr>
          <w:noProof/>
        </w:rPr>
        <w:fldChar w:fldCharType="separate"/>
      </w:r>
      <w:r>
        <w:rPr>
          <w:noProof/>
        </w:rPr>
        <w:t>175</w:t>
      </w:r>
      <w:r>
        <w:rPr>
          <w:noProof/>
        </w:rPr>
        <w:fldChar w:fldCharType="end"/>
      </w:r>
    </w:p>
    <w:p w14:paraId="7FA75B1A" w14:textId="3AB9804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7.13.3.1.27</w:t>
      </w:r>
      <w:r>
        <w:rPr>
          <w:rFonts w:asciiTheme="minorHAnsi" w:eastAsiaTheme="minorEastAsia" w:hAnsiTheme="minorHAnsi" w:cstheme="minorBidi"/>
          <w:noProof/>
          <w:kern w:val="2"/>
          <w:sz w:val="24"/>
          <w:szCs w:val="24"/>
          <w:lang w:eastAsia="en-GB"/>
          <w14:ligatures w14:val="standardContextual"/>
        </w:rPr>
        <w:tab/>
      </w:r>
      <w:r>
        <w:rPr>
          <w:noProof/>
        </w:rPr>
        <w:t>MCData list folder request</w:t>
      </w:r>
      <w:r>
        <w:rPr>
          <w:noProof/>
        </w:rPr>
        <w:tab/>
      </w:r>
      <w:r>
        <w:rPr>
          <w:noProof/>
        </w:rPr>
        <w:fldChar w:fldCharType="begin"/>
      </w:r>
      <w:r>
        <w:rPr>
          <w:noProof/>
        </w:rPr>
        <w:instrText xml:space="preserve"> PAGEREF _Toc170980927 \h </w:instrText>
      </w:r>
      <w:r>
        <w:rPr>
          <w:noProof/>
        </w:rPr>
      </w:r>
      <w:r>
        <w:rPr>
          <w:noProof/>
        </w:rPr>
        <w:fldChar w:fldCharType="separate"/>
      </w:r>
      <w:r>
        <w:rPr>
          <w:noProof/>
        </w:rPr>
        <w:t>175</w:t>
      </w:r>
      <w:r>
        <w:rPr>
          <w:noProof/>
        </w:rPr>
        <w:fldChar w:fldCharType="end"/>
      </w:r>
    </w:p>
    <w:p w14:paraId="525EE0B7" w14:textId="6DD74AA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7.13.3.1.28</w:t>
      </w:r>
      <w:r>
        <w:rPr>
          <w:rFonts w:asciiTheme="minorHAnsi" w:eastAsiaTheme="minorEastAsia" w:hAnsiTheme="minorHAnsi" w:cstheme="minorBidi"/>
          <w:noProof/>
          <w:kern w:val="2"/>
          <w:sz w:val="24"/>
          <w:szCs w:val="24"/>
          <w:lang w:eastAsia="en-GB"/>
          <w14:ligatures w14:val="standardContextual"/>
        </w:rPr>
        <w:tab/>
      </w:r>
      <w:r>
        <w:rPr>
          <w:noProof/>
        </w:rPr>
        <w:t>MCData list folder response</w:t>
      </w:r>
      <w:r>
        <w:rPr>
          <w:noProof/>
        </w:rPr>
        <w:tab/>
      </w:r>
      <w:r>
        <w:rPr>
          <w:noProof/>
        </w:rPr>
        <w:fldChar w:fldCharType="begin"/>
      </w:r>
      <w:r>
        <w:rPr>
          <w:noProof/>
        </w:rPr>
        <w:instrText xml:space="preserve"> PAGEREF _Toc170980928 \h </w:instrText>
      </w:r>
      <w:r>
        <w:rPr>
          <w:noProof/>
        </w:rPr>
      </w:r>
      <w:r>
        <w:rPr>
          <w:noProof/>
        </w:rPr>
        <w:fldChar w:fldCharType="separate"/>
      </w:r>
      <w:r>
        <w:rPr>
          <w:noProof/>
        </w:rPr>
        <w:t>176</w:t>
      </w:r>
      <w:r>
        <w:rPr>
          <w:noProof/>
        </w:rPr>
        <w:fldChar w:fldCharType="end"/>
      </w:r>
    </w:p>
    <w:p w14:paraId="1CDFB874" w14:textId="0D0BE7D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7.13.3.1.29</w:t>
      </w:r>
      <w:r>
        <w:rPr>
          <w:rFonts w:asciiTheme="minorHAnsi" w:eastAsiaTheme="minorEastAsia" w:hAnsiTheme="minorHAnsi" w:cstheme="minorBidi"/>
          <w:noProof/>
          <w:kern w:val="2"/>
          <w:sz w:val="24"/>
          <w:szCs w:val="24"/>
          <w:lang w:eastAsia="en-GB"/>
          <w14:ligatures w14:val="standardContextual"/>
        </w:rPr>
        <w:tab/>
      </w:r>
      <w:r>
        <w:rPr>
          <w:noProof/>
        </w:rPr>
        <w:t>MCData upload objects request</w:t>
      </w:r>
      <w:r>
        <w:rPr>
          <w:noProof/>
        </w:rPr>
        <w:tab/>
      </w:r>
      <w:r>
        <w:rPr>
          <w:noProof/>
        </w:rPr>
        <w:fldChar w:fldCharType="begin"/>
      </w:r>
      <w:r>
        <w:rPr>
          <w:noProof/>
        </w:rPr>
        <w:instrText xml:space="preserve"> PAGEREF _Toc170980929 \h </w:instrText>
      </w:r>
      <w:r>
        <w:rPr>
          <w:noProof/>
        </w:rPr>
      </w:r>
      <w:r>
        <w:rPr>
          <w:noProof/>
        </w:rPr>
        <w:fldChar w:fldCharType="separate"/>
      </w:r>
      <w:r>
        <w:rPr>
          <w:noProof/>
        </w:rPr>
        <w:t>176</w:t>
      </w:r>
      <w:r>
        <w:rPr>
          <w:noProof/>
        </w:rPr>
        <w:fldChar w:fldCharType="end"/>
      </w:r>
    </w:p>
    <w:p w14:paraId="4DB40A2A" w14:textId="060878C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7.13.3.1.30</w:t>
      </w:r>
      <w:r>
        <w:rPr>
          <w:rFonts w:asciiTheme="minorHAnsi" w:eastAsiaTheme="minorEastAsia" w:hAnsiTheme="minorHAnsi" w:cstheme="minorBidi"/>
          <w:noProof/>
          <w:kern w:val="2"/>
          <w:sz w:val="24"/>
          <w:szCs w:val="24"/>
          <w:lang w:eastAsia="en-GB"/>
          <w14:ligatures w14:val="standardContextual"/>
        </w:rPr>
        <w:tab/>
      </w:r>
      <w:r>
        <w:rPr>
          <w:noProof/>
        </w:rPr>
        <w:t>MCData upload objects response</w:t>
      </w:r>
      <w:r>
        <w:rPr>
          <w:noProof/>
        </w:rPr>
        <w:tab/>
      </w:r>
      <w:r>
        <w:rPr>
          <w:noProof/>
        </w:rPr>
        <w:fldChar w:fldCharType="begin"/>
      </w:r>
      <w:r>
        <w:rPr>
          <w:noProof/>
        </w:rPr>
        <w:instrText xml:space="preserve"> PAGEREF _Toc170980930 \h </w:instrText>
      </w:r>
      <w:r>
        <w:rPr>
          <w:noProof/>
        </w:rPr>
      </w:r>
      <w:r>
        <w:rPr>
          <w:noProof/>
        </w:rPr>
        <w:fldChar w:fldCharType="separate"/>
      </w:r>
      <w:r>
        <w:rPr>
          <w:noProof/>
        </w:rPr>
        <w:t>176</w:t>
      </w:r>
      <w:r>
        <w:rPr>
          <w:noProof/>
        </w:rPr>
        <w:fldChar w:fldCharType="end"/>
      </w:r>
    </w:p>
    <w:p w14:paraId="0EF6C6CD" w14:textId="24B4470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lang w:val="en-IN"/>
        </w:rPr>
        <w:t>7.13.3.1.31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lang w:val="en-IN"/>
        </w:rPr>
        <w:t>MCData synchronization notification</w:t>
      </w:r>
      <w:r>
        <w:rPr>
          <w:noProof/>
        </w:rPr>
        <w:tab/>
      </w:r>
      <w:r>
        <w:rPr>
          <w:noProof/>
        </w:rPr>
        <w:fldChar w:fldCharType="begin"/>
      </w:r>
      <w:r>
        <w:rPr>
          <w:noProof/>
        </w:rPr>
        <w:instrText xml:space="preserve"> PAGEREF _Toc170980931 \h </w:instrText>
      </w:r>
      <w:r>
        <w:rPr>
          <w:noProof/>
        </w:rPr>
      </w:r>
      <w:r>
        <w:rPr>
          <w:noProof/>
        </w:rPr>
        <w:fldChar w:fldCharType="separate"/>
      </w:r>
      <w:r>
        <w:rPr>
          <w:noProof/>
        </w:rPr>
        <w:t>176</w:t>
      </w:r>
      <w:r>
        <w:rPr>
          <w:noProof/>
        </w:rPr>
        <w:fldChar w:fldCharType="end"/>
      </w:r>
    </w:p>
    <w:p w14:paraId="2C355C46" w14:textId="50E6500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lang w:val="en-IN"/>
        </w:rPr>
        <w:t>7.13.3.1.32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lang w:val="en-IN"/>
        </w:rPr>
        <w:t>Create notification channel request</w:t>
      </w:r>
      <w:r>
        <w:rPr>
          <w:noProof/>
        </w:rPr>
        <w:tab/>
      </w:r>
      <w:r>
        <w:rPr>
          <w:noProof/>
        </w:rPr>
        <w:fldChar w:fldCharType="begin"/>
      </w:r>
      <w:r>
        <w:rPr>
          <w:noProof/>
        </w:rPr>
        <w:instrText xml:space="preserve"> PAGEREF _Toc170980932 \h </w:instrText>
      </w:r>
      <w:r>
        <w:rPr>
          <w:noProof/>
        </w:rPr>
      </w:r>
      <w:r>
        <w:rPr>
          <w:noProof/>
        </w:rPr>
        <w:fldChar w:fldCharType="separate"/>
      </w:r>
      <w:r>
        <w:rPr>
          <w:noProof/>
        </w:rPr>
        <w:t>177</w:t>
      </w:r>
      <w:r>
        <w:rPr>
          <w:noProof/>
        </w:rPr>
        <w:fldChar w:fldCharType="end"/>
      </w:r>
    </w:p>
    <w:p w14:paraId="1621ACF1" w14:textId="27D2242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lang w:val="en-IN"/>
        </w:rPr>
        <w:t>7.13.3.1.33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lang w:val="en-IN"/>
        </w:rPr>
        <w:t>Create notification channel response</w:t>
      </w:r>
      <w:r>
        <w:rPr>
          <w:noProof/>
        </w:rPr>
        <w:tab/>
      </w:r>
      <w:r>
        <w:rPr>
          <w:noProof/>
        </w:rPr>
        <w:fldChar w:fldCharType="begin"/>
      </w:r>
      <w:r>
        <w:rPr>
          <w:noProof/>
        </w:rPr>
        <w:instrText xml:space="preserve"> PAGEREF _Toc170980933 \h </w:instrText>
      </w:r>
      <w:r>
        <w:rPr>
          <w:noProof/>
        </w:rPr>
      </w:r>
      <w:r>
        <w:rPr>
          <w:noProof/>
        </w:rPr>
        <w:fldChar w:fldCharType="separate"/>
      </w:r>
      <w:r>
        <w:rPr>
          <w:noProof/>
        </w:rPr>
        <w:t>177</w:t>
      </w:r>
      <w:r>
        <w:rPr>
          <w:noProof/>
        </w:rPr>
        <w:fldChar w:fldCharType="end"/>
      </w:r>
    </w:p>
    <w:p w14:paraId="24F46648" w14:textId="13DEAD4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lang w:val="en-IN"/>
        </w:rPr>
        <w:t>7.13.3.1.34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lang w:val="en-IN"/>
        </w:rPr>
        <w:t>Open notification channel</w:t>
      </w:r>
      <w:r>
        <w:rPr>
          <w:noProof/>
        </w:rPr>
        <w:tab/>
      </w:r>
      <w:r>
        <w:rPr>
          <w:noProof/>
        </w:rPr>
        <w:fldChar w:fldCharType="begin"/>
      </w:r>
      <w:r>
        <w:rPr>
          <w:noProof/>
        </w:rPr>
        <w:instrText xml:space="preserve"> PAGEREF _Toc170980934 \h </w:instrText>
      </w:r>
      <w:r>
        <w:rPr>
          <w:noProof/>
        </w:rPr>
      </w:r>
      <w:r>
        <w:rPr>
          <w:noProof/>
        </w:rPr>
        <w:fldChar w:fldCharType="separate"/>
      </w:r>
      <w:r>
        <w:rPr>
          <w:noProof/>
        </w:rPr>
        <w:t>177</w:t>
      </w:r>
      <w:r>
        <w:rPr>
          <w:noProof/>
        </w:rPr>
        <w:fldChar w:fldCharType="end"/>
      </w:r>
    </w:p>
    <w:p w14:paraId="4F048BA2" w14:textId="06F1F04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lang w:val="en-IN"/>
        </w:rPr>
        <w:t>7.13.3.1.35</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lang w:val="en-IN"/>
        </w:rPr>
        <w:t>Subscribe for notification request</w:t>
      </w:r>
      <w:r>
        <w:rPr>
          <w:noProof/>
        </w:rPr>
        <w:tab/>
      </w:r>
      <w:r>
        <w:rPr>
          <w:noProof/>
        </w:rPr>
        <w:fldChar w:fldCharType="begin"/>
      </w:r>
      <w:r>
        <w:rPr>
          <w:noProof/>
        </w:rPr>
        <w:instrText xml:space="preserve"> PAGEREF _Toc170980935 \h </w:instrText>
      </w:r>
      <w:r>
        <w:rPr>
          <w:noProof/>
        </w:rPr>
      </w:r>
      <w:r>
        <w:rPr>
          <w:noProof/>
        </w:rPr>
        <w:fldChar w:fldCharType="separate"/>
      </w:r>
      <w:r>
        <w:rPr>
          <w:noProof/>
        </w:rPr>
        <w:t>177</w:t>
      </w:r>
      <w:r>
        <w:rPr>
          <w:noProof/>
        </w:rPr>
        <w:fldChar w:fldCharType="end"/>
      </w:r>
    </w:p>
    <w:p w14:paraId="7C6D9785" w14:textId="138D4B8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lang w:val="en-IN"/>
        </w:rPr>
        <w:t>7.13.3.1.36</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lang w:val="en-IN"/>
        </w:rPr>
        <w:t>Subscribe for notification response</w:t>
      </w:r>
      <w:r>
        <w:rPr>
          <w:noProof/>
        </w:rPr>
        <w:tab/>
      </w:r>
      <w:r>
        <w:rPr>
          <w:noProof/>
        </w:rPr>
        <w:fldChar w:fldCharType="begin"/>
      </w:r>
      <w:r>
        <w:rPr>
          <w:noProof/>
        </w:rPr>
        <w:instrText xml:space="preserve"> PAGEREF _Toc170980936 \h </w:instrText>
      </w:r>
      <w:r>
        <w:rPr>
          <w:noProof/>
        </w:rPr>
      </w:r>
      <w:r>
        <w:rPr>
          <w:noProof/>
        </w:rPr>
        <w:fldChar w:fldCharType="separate"/>
      </w:r>
      <w:r>
        <w:rPr>
          <w:noProof/>
        </w:rPr>
        <w:t>178</w:t>
      </w:r>
      <w:r>
        <w:rPr>
          <w:noProof/>
        </w:rPr>
        <w:fldChar w:fldCharType="end"/>
      </w:r>
    </w:p>
    <w:p w14:paraId="135AC912" w14:textId="7521F0F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7.13.3.1.37</w:t>
      </w:r>
      <w:r>
        <w:rPr>
          <w:rFonts w:asciiTheme="minorHAnsi" w:eastAsiaTheme="minorEastAsia" w:hAnsiTheme="minorHAnsi" w:cstheme="minorBidi"/>
          <w:noProof/>
          <w:kern w:val="2"/>
          <w:sz w:val="24"/>
          <w:szCs w:val="24"/>
          <w:lang w:eastAsia="en-GB"/>
          <w14:ligatures w14:val="standardContextual"/>
        </w:rPr>
        <w:tab/>
      </w:r>
      <w:r>
        <w:rPr>
          <w:noProof/>
        </w:rPr>
        <w:t>MCData search folder request</w:t>
      </w:r>
      <w:r>
        <w:rPr>
          <w:noProof/>
        </w:rPr>
        <w:tab/>
      </w:r>
      <w:r>
        <w:rPr>
          <w:noProof/>
        </w:rPr>
        <w:fldChar w:fldCharType="begin"/>
      </w:r>
      <w:r>
        <w:rPr>
          <w:noProof/>
        </w:rPr>
        <w:instrText xml:space="preserve"> PAGEREF _Toc170980937 \h </w:instrText>
      </w:r>
      <w:r>
        <w:rPr>
          <w:noProof/>
        </w:rPr>
      </w:r>
      <w:r>
        <w:rPr>
          <w:noProof/>
        </w:rPr>
        <w:fldChar w:fldCharType="separate"/>
      </w:r>
      <w:r>
        <w:rPr>
          <w:noProof/>
        </w:rPr>
        <w:t>178</w:t>
      </w:r>
      <w:r>
        <w:rPr>
          <w:noProof/>
        </w:rPr>
        <w:fldChar w:fldCharType="end"/>
      </w:r>
    </w:p>
    <w:p w14:paraId="1CE085D7" w14:textId="28C15CF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7.13.3.1.38</w:t>
      </w:r>
      <w:r>
        <w:rPr>
          <w:rFonts w:asciiTheme="minorHAnsi" w:eastAsiaTheme="minorEastAsia" w:hAnsiTheme="minorHAnsi" w:cstheme="minorBidi"/>
          <w:noProof/>
          <w:kern w:val="2"/>
          <w:sz w:val="24"/>
          <w:szCs w:val="24"/>
          <w:lang w:eastAsia="en-GB"/>
          <w14:ligatures w14:val="standardContextual"/>
        </w:rPr>
        <w:tab/>
      </w:r>
      <w:r>
        <w:rPr>
          <w:noProof/>
        </w:rPr>
        <w:t>MCData search folder response</w:t>
      </w:r>
      <w:r>
        <w:rPr>
          <w:noProof/>
        </w:rPr>
        <w:tab/>
      </w:r>
      <w:r>
        <w:rPr>
          <w:noProof/>
        </w:rPr>
        <w:fldChar w:fldCharType="begin"/>
      </w:r>
      <w:r>
        <w:rPr>
          <w:noProof/>
        </w:rPr>
        <w:instrText xml:space="preserve"> PAGEREF _Toc170980938 \h </w:instrText>
      </w:r>
      <w:r>
        <w:rPr>
          <w:noProof/>
        </w:rPr>
      </w:r>
      <w:r>
        <w:rPr>
          <w:noProof/>
        </w:rPr>
        <w:fldChar w:fldCharType="separate"/>
      </w:r>
      <w:r>
        <w:rPr>
          <w:noProof/>
        </w:rPr>
        <w:t>178</w:t>
      </w:r>
      <w:r>
        <w:rPr>
          <w:noProof/>
        </w:rPr>
        <w:fldChar w:fldCharType="end"/>
      </w:r>
    </w:p>
    <w:p w14:paraId="6C7B5BD3" w14:textId="3E4D7E8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7.13.3.1.39</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request</w:t>
      </w:r>
      <w:r>
        <w:rPr>
          <w:noProof/>
        </w:rPr>
        <w:tab/>
      </w:r>
      <w:r>
        <w:rPr>
          <w:noProof/>
        </w:rPr>
        <w:fldChar w:fldCharType="begin"/>
      </w:r>
      <w:r>
        <w:rPr>
          <w:noProof/>
        </w:rPr>
        <w:instrText xml:space="preserve"> PAGEREF _Toc170980939 \h </w:instrText>
      </w:r>
      <w:r>
        <w:rPr>
          <w:noProof/>
        </w:rPr>
      </w:r>
      <w:r>
        <w:rPr>
          <w:noProof/>
        </w:rPr>
        <w:fldChar w:fldCharType="separate"/>
      </w:r>
      <w:r>
        <w:rPr>
          <w:noProof/>
        </w:rPr>
        <w:t>178</w:t>
      </w:r>
      <w:r>
        <w:rPr>
          <w:noProof/>
        </w:rPr>
        <w:fldChar w:fldCharType="end"/>
      </w:r>
    </w:p>
    <w:p w14:paraId="537E9BDF" w14:textId="006D718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7.13.3.1.40</w:t>
      </w:r>
      <w:r>
        <w:rPr>
          <w:rFonts w:asciiTheme="minorHAnsi" w:eastAsiaTheme="minorEastAsia" w:hAnsiTheme="minorHAnsi" w:cstheme="minorBidi"/>
          <w:noProof/>
          <w:kern w:val="2"/>
          <w:sz w:val="24"/>
          <w:szCs w:val="24"/>
          <w:lang w:eastAsia="en-GB"/>
          <w14:ligatures w14:val="standardContextual"/>
        </w:rPr>
        <w:tab/>
      </w:r>
      <w:r>
        <w:rPr>
          <w:noProof/>
        </w:rPr>
        <w:t>MCData retrieve folder content response</w:t>
      </w:r>
      <w:r>
        <w:rPr>
          <w:noProof/>
        </w:rPr>
        <w:tab/>
      </w:r>
      <w:r>
        <w:rPr>
          <w:noProof/>
        </w:rPr>
        <w:fldChar w:fldCharType="begin"/>
      </w:r>
      <w:r>
        <w:rPr>
          <w:noProof/>
        </w:rPr>
        <w:instrText xml:space="preserve"> PAGEREF _Toc170980940 \h </w:instrText>
      </w:r>
      <w:r>
        <w:rPr>
          <w:noProof/>
        </w:rPr>
      </w:r>
      <w:r>
        <w:rPr>
          <w:noProof/>
        </w:rPr>
        <w:fldChar w:fldCharType="separate"/>
      </w:r>
      <w:r>
        <w:rPr>
          <w:noProof/>
        </w:rPr>
        <w:t>178</w:t>
      </w:r>
      <w:r>
        <w:rPr>
          <w:noProof/>
        </w:rPr>
        <w:fldChar w:fldCharType="end"/>
      </w:r>
    </w:p>
    <w:p w14:paraId="3B2E9B58" w14:textId="5F21533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MCData retrieve file to store locally request</w:t>
      </w:r>
      <w:r>
        <w:rPr>
          <w:noProof/>
        </w:rPr>
        <w:tab/>
      </w:r>
      <w:r>
        <w:rPr>
          <w:noProof/>
        </w:rPr>
        <w:fldChar w:fldCharType="begin"/>
      </w:r>
      <w:r>
        <w:rPr>
          <w:noProof/>
        </w:rPr>
        <w:instrText xml:space="preserve"> PAGEREF _Toc170980941 \h </w:instrText>
      </w:r>
      <w:r>
        <w:rPr>
          <w:noProof/>
        </w:rPr>
      </w:r>
      <w:r>
        <w:rPr>
          <w:noProof/>
        </w:rPr>
        <w:fldChar w:fldCharType="separate"/>
      </w:r>
      <w:r>
        <w:rPr>
          <w:noProof/>
        </w:rPr>
        <w:t>179</w:t>
      </w:r>
      <w:r>
        <w:rPr>
          <w:noProof/>
        </w:rPr>
        <w:fldChar w:fldCharType="end"/>
      </w:r>
    </w:p>
    <w:p w14:paraId="060A56F0" w14:textId="79AF5B6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Pr>
          <w:noProof/>
          <w:lang w:eastAsia="ko-KR"/>
        </w:rPr>
        <w:t>retrieve file to store locally</w:t>
      </w:r>
      <w:r>
        <w:rPr>
          <w:noProof/>
        </w:rPr>
        <w:t xml:space="preserve"> response</w:t>
      </w:r>
      <w:r>
        <w:rPr>
          <w:noProof/>
        </w:rPr>
        <w:tab/>
      </w:r>
      <w:r>
        <w:rPr>
          <w:noProof/>
        </w:rPr>
        <w:fldChar w:fldCharType="begin"/>
      </w:r>
      <w:r>
        <w:rPr>
          <w:noProof/>
        </w:rPr>
        <w:instrText xml:space="preserve"> PAGEREF _Toc170980942 \h </w:instrText>
      </w:r>
      <w:r>
        <w:rPr>
          <w:noProof/>
        </w:rPr>
      </w:r>
      <w:r>
        <w:rPr>
          <w:noProof/>
        </w:rPr>
        <w:fldChar w:fldCharType="separate"/>
      </w:r>
      <w:r>
        <w:rPr>
          <w:noProof/>
        </w:rPr>
        <w:t>179</w:t>
      </w:r>
      <w:r>
        <w:rPr>
          <w:noProof/>
        </w:rPr>
        <w:fldChar w:fldCharType="end"/>
      </w:r>
    </w:p>
    <w:p w14:paraId="55B5F21A" w14:textId="0B2F456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7.13.3.1.43</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Update notification channel request</w:t>
      </w:r>
      <w:r>
        <w:rPr>
          <w:noProof/>
        </w:rPr>
        <w:tab/>
      </w:r>
      <w:r>
        <w:rPr>
          <w:noProof/>
        </w:rPr>
        <w:fldChar w:fldCharType="begin"/>
      </w:r>
      <w:r>
        <w:rPr>
          <w:noProof/>
        </w:rPr>
        <w:instrText xml:space="preserve"> PAGEREF _Toc170980943 \h </w:instrText>
      </w:r>
      <w:r>
        <w:rPr>
          <w:noProof/>
        </w:rPr>
      </w:r>
      <w:r>
        <w:rPr>
          <w:noProof/>
        </w:rPr>
        <w:fldChar w:fldCharType="separate"/>
      </w:r>
      <w:r>
        <w:rPr>
          <w:noProof/>
        </w:rPr>
        <w:t>179</w:t>
      </w:r>
      <w:r>
        <w:rPr>
          <w:noProof/>
        </w:rPr>
        <w:fldChar w:fldCharType="end"/>
      </w:r>
    </w:p>
    <w:p w14:paraId="4015C323" w14:textId="5897AE4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7.13.3.1.44</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Update notification channel response</w:t>
      </w:r>
      <w:r>
        <w:rPr>
          <w:noProof/>
        </w:rPr>
        <w:tab/>
      </w:r>
      <w:r>
        <w:rPr>
          <w:noProof/>
        </w:rPr>
        <w:fldChar w:fldCharType="begin"/>
      </w:r>
      <w:r>
        <w:rPr>
          <w:noProof/>
        </w:rPr>
        <w:instrText xml:space="preserve"> PAGEREF _Toc170980944 \h </w:instrText>
      </w:r>
      <w:r>
        <w:rPr>
          <w:noProof/>
        </w:rPr>
      </w:r>
      <w:r>
        <w:rPr>
          <w:noProof/>
        </w:rPr>
        <w:fldChar w:fldCharType="separate"/>
      </w:r>
      <w:r>
        <w:rPr>
          <w:noProof/>
        </w:rPr>
        <w:t>179</w:t>
      </w:r>
      <w:r>
        <w:rPr>
          <w:noProof/>
        </w:rPr>
        <w:fldChar w:fldCharType="end"/>
      </w:r>
    </w:p>
    <w:p w14:paraId="1DEBDA94" w14:textId="41A01BD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7.13.3.1.45</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Update notification subscription request</w:t>
      </w:r>
      <w:r>
        <w:rPr>
          <w:noProof/>
        </w:rPr>
        <w:tab/>
      </w:r>
      <w:r>
        <w:rPr>
          <w:noProof/>
        </w:rPr>
        <w:fldChar w:fldCharType="begin"/>
      </w:r>
      <w:r>
        <w:rPr>
          <w:noProof/>
        </w:rPr>
        <w:instrText xml:space="preserve"> PAGEREF _Toc170980945 \h </w:instrText>
      </w:r>
      <w:r>
        <w:rPr>
          <w:noProof/>
        </w:rPr>
      </w:r>
      <w:r>
        <w:rPr>
          <w:noProof/>
        </w:rPr>
        <w:fldChar w:fldCharType="separate"/>
      </w:r>
      <w:r>
        <w:rPr>
          <w:noProof/>
        </w:rPr>
        <w:t>180</w:t>
      </w:r>
      <w:r>
        <w:rPr>
          <w:noProof/>
        </w:rPr>
        <w:fldChar w:fldCharType="end"/>
      </w:r>
    </w:p>
    <w:p w14:paraId="7C2D1077" w14:textId="3107C68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7.13.3.1.46</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Update notification subscription response</w:t>
      </w:r>
      <w:r>
        <w:rPr>
          <w:noProof/>
        </w:rPr>
        <w:tab/>
      </w:r>
      <w:r>
        <w:rPr>
          <w:noProof/>
        </w:rPr>
        <w:fldChar w:fldCharType="begin"/>
      </w:r>
      <w:r>
        <w:rPr>
          <w:noProof/>
        </w:rPr>
        <w:instrText xml:space="preserve"> PAGEREF _Toc170980946 \h </w:instrText>
      </w:r>
      <w:r>
        <w:rPr>
          <w:noProof/>
        </w:rPr>
      </w:r>
      <w:r>
        <w:rPr>
          <w:noProof/>
        </w:rPr>
        <w:fldChar w:fldCharType="separate"/>
      </w:r>
      <w:r>
        <w:rPr>
          <w:noProof/>
        </w:rPr>
        <w:t>180</w:t>
      </w:r>
      <w:r>
        <w:rPr>
          <w:noProof/>
        </w:rPr>
        <w:fldChar w:fldCharType="end"/>
      </w:r>
    </w:p>
    <w:p w14:paraId="67DDA7FA" w14:textId="039DDCF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7.13.3.1.47</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Delete notification channel request</w:t>
      </w:r>
      <w:r>
        <w:rPr>
          <w:noProof/>
        </w:rPr>
        <w:tab/>
      </w:r>
      <w:r>
        <w:rPr>
          <w:noProof/>
        </w:rPr>
        <w:fldChar w:fldCharType="begin"/>
      </w:r>
      <w:r>
        <w:rPr>
          <w:noProof/>
        </w:rPr>
        <w:instrText xml:space="preserve"> PAGEREF _Toc170980947 \h </w:instrText>
      </w:r>
      <w:r>
        <w:rPr>
          <w:noProof/>
        </w:rPr>
      </w:r>
      <w:r>
        <w:rPr>
          <w:noProof/>
        </w:rPr>
        <w:fldChar w:fldCharType="separate"/>
      </w:r>
      <w:r>
        <w:rPr>
          <w:noProof/>
        </w:rPr>
        <w:t>180</w:t>
      </w:r>
      <w:r>
        <w:rPr>
          <w:noProof/>
        </w:rPr>
        <w:fldChar w:fldCharType="end"/>
      </w:r>
    </w:p>
    <w:p w14:paraId="3D8220AD" w14:textId="5927B366"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7.13.3.1.48</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Delete notification channel response</w:t>
      </w:r>
      <w:r>
        <w:rPr>
          <w:noProof/>
        </w:rPr>
        <w:tab/>
      </w:r>
      <w:r>
        <w:rPr>
          <w:noProof/>
        </w:rPr>
        <w:fldChar w:fldCharType="begin"/>
      </w:r>
      <w:r>
        <w:rPr>
          <w:noProof/>
        </w:rPr>
        <w:instrText xml:space="preserve"> PAGEREF _Toc170980948 \h </w:instrText>
      </w:r>
      <w:r>
        <w:rPr>
          <w:noProof/>
        </w:rPr>
      </w:r>
      <w:r>
        <w:rPr>
          <w:noProof/>
        </w:rPr>
        <w:fldChar w:fldCharType="separate"/>
      </w:r>
      <w:r>
        <w:rPr>
          <w:noProof/>
        </w:rPr>
        <w:t>180</w:t>
      </w:r>
      <w:r>
        <w:rPr>
          <w:noProof/>
        </w:rPr>
        <w:fldChar w:fldCharType="end"/>
      </w:r>
    </w:p>
    <w:p w14:paraId="442C542E" w14:textId="4CE1018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7.13.3.1.49</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Delete notification subscription request</w:t>
      </w:r>
      <w:r>
        <w:rPr>
          <w:noProof/>
        </w:rPr>
        <w:tab/>
      </w:r>
      <w:r>
        <w:rPr>
          <w:noProof/>
        </w:rPr>
        <w:fldChar w:fldCharType="begin"/>
      </w:r>
      <w:r>
        <w:rPr>
          <w:noProof/>
        </w:rPr>
        <w:instrText xml:space="preserve"> PAGEREF _Toc170980949 \h </w:instrText>
      </w:r>
      <w:r>
        <w:rPr>
          <w:noProof/>
        </w:rPr>
      </w:r>
      <w:r>
        <w:rPr>
          <w:noProof/>
        </w:rPr>
        <w:fldChar w:fldCharType="separate"/>
      </w:r>
      <w:r>
        <w:rPr>
          <w:noProof/>
        </w:rPr>
        <w:t>181</w:t>
      </w:r>
      <w:r>
        <w:rPr>
          <w:noProof/>
        </w:rPr>
        <w:fldChar w:fldCharType="end"/>
      </w:r>
    </w:p>
    <w:p w14:paraId="73A63F8D" w14:textId="09A3BEB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noProof/>
          <w:lang w:val="en-IN"/>
        </w:rPr>
        <w:t>7.13.3.1.50</w:t>
      </w:r>
      <w:r>
        <w:rPr>
          <w:rFonts w:asciiTheme="minorHAnsi" w:eastAsiaTheme="minorEastAsia" w:hAnsiTheme="minorHAnsi" w:cstheme="minorBidi"/>
          <w:noProof/>
          <w:kern w:val="2"/>
          <w:sz w:val="24"/>
          <w:szCs w:val="24"/>
          <w:lang w:eastAsia="en-GB"/>
          <w14:ligatures w14:val="standardContextual"/>
        </w:rPr>
        <w:tab/>
      </w:r>
      <w:r w:rsidRPr="00EA48F2">
        <w:rPr>
          <w:noProof/>
          <w:lang w:val="en-IN"/>
        </w:rPr>
        <w:t>Delete notification subscription response</w:t>
      </w:r>
      <w:r>
        <w:rPr>
          <w:noProof/>
        </w:rPr>
        <w:tab/>
      </w:r>
      <w:r>
        <w:rPr>
          <w:noProof/>
        </w:rPr>
        <w:fldChar w:fldCharType="begin"/>
      </w:r>
      <w:r>
        <w:rPr>
          <w:noProof/>
        </w:rPr>
        <w:instrText xml:space="preserve"> PAGEREF _Toc170980950 \h </w:instrText>
      </w:r>
      <w:r>
        <w:rPr>
          <w:noProof/>
        </w:rPr>
      </w:r>
      <w:r>
        <w:rPr>
          <w:noProof/>
        </w:rPr>
        <w:fldChar w:fldCharType="separate"/>
      </w:r>
      <w:r>
        <w:rPr>
          <w:noProof/>
        </w:rPr>
        <w:t>181</w:t>
      </w:r>
      <w:r>
        <w:rPr>
          <w:noProof/>
        </w:rPr>
        <w:fldChar w:fldCharType="end"/>
      </w:r>
    </w:p>
    <w:p w14:paraId="4BE0F211" w14:textId="71A9403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sidRPr="00EA48F2">
        <w:rPr>
          <w:rFonts w:eastAsia="SimSun"/>
          <w:noProof/>
          <w:lang w:val="en-IN"/>
        </w:rPr>
        <w:t>7.13.3.1.51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lang w:val="en-IN"/>
        </w:rPr>
        <w:t>Notification message</w:t>
      </w:r>
      <w:r>
        <w:rPr>
          <w:noProof/>
        </w:rPr>
        <w:tab/>
      </w:r>
      <w:r>
        <w:rPr>
          <w:noProof/>
        </w:rPr>
        <w:fldChar w:fldCharType="begin"/>
      </w:r>
      <w:r>
        <w:rPr>
          <w:noProof/>
        </w:rPr>
        <w:instrText xml:space="preserve"> PAGEREF _Toc170980951 \h </w:instrText>
      </w:r>
      <w:r>
        <w:rPr>
          <w:noProof/>
        </w:rPr>
      </w:r>
      <w:r>
        <w:rPr>
          <w:noProof/>
        </w:rPr>
        <w:fldChar w:fldCharType="separate"/>
      </w:r>
      <w:r>
        <w:rPr>
          <w:noProof/>
        </w:rPr>
        <w:t>181</w:t>
      </w:r>
      <w:r>
        <w:rPr>
          <w:noProof/>
        </w:rPr>
        <w:fldChar w:fldCharType="end"/>
      </w:r>
    </w:p>
    <w:p w14:paraId="0FB35B1C" w14:textId="140BF5E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7.13.3.2</w:t>
      </w:r>
      <w:r>
        <w:rPr>
          <w:rFonts w:asciiTheme="minorHAnsi" w:eastAsiaTheme="minorEastAsia" w:hAnsiTheme="minorHAnsi" w:cstheme="minorBidi"/>
          <w:noProof/>
          <w:kern w:val="2"/>
          <w:sz w:val="24"/>
          <w:szCs w:val="24"/>
          <w:lang w:eastAsia="en-GB"/>
          <w14:ligatures w14:val="standardContextual"/>
        </w:rPr>
        <w:tab/>
      </w:r>
      <w:r>
        <w:rPr>
          <w:noProof/>
        </w:rPr>
        <w:t>Retrieve a stored object</w:t>
      </w:r>
      <w:r>
        <w:rPr>
          <w:noProof/>
        </w:rPr>
        <w:tab/>
      </w:r>
      <w:r>
        <w:rPr>
          <w:noProof/>
        </w:rPr>
        <w:fldChar w:fldCharType="begin"/>
      </w:r>
      <w:r>
        <w:rPr>
          <w:noProof/>
        </w:rPr>
        <w:instrText xml:space="preserve"> PAGEREF _Toc170980952 \h </w:instrText>
      </w:r>
      <w:r>
        <w:rPr>
          <w:noProof/>
        </w:rPr>
      </w:r>
      <w:r>
        <w:rPr>
          <w:noProof/>
        </w:rPr>
        <w:fldChar w:fldCharType="separate"/>
      </w:r>
      <w:r>
        <w:rPr>
          <w:noProof/>
        </w:rPr>
        <w:t>181</w:t>
      </w:r>
      <w:r>
        <w:rPr>
          <w:noProof/>
        </w:rPr>
        <w:fldChar w:fldCharType="end"/>
      </w:r>
    </w:p>
    <w:p w14:paraId="6EBAE7FB" w14:textId="7388C28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_Toc170980953 \h </w:instrText>
      </w:r>
      <w:r>
        <w:rPr>
          <w:noProof/>
        </w:rPr>
      </w:r>
      <w:r>
        <w:rPr>
          <w:noProof/>
        </w:rPr>
        <w:fldChar w:fldCharType="separate"/>
      </w:r>
      <w:r>
        <w:rPr>
          <w:noProof/>
        </w:rPr>
        <w:t>181</w:t>
      </w:r>
      <w:r>
        <w:rPr>
          <w:noProof/>
        </w:rPr>
        <w:fldChar w:fldCharType="end"/>
      </w:r>
    </w:p>
    <w:p w14:paraId="13628BD6" w14:textId="6EA8693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_Toc170980954 \h </w:instrText>
      </w:r>
      <w:r>
        <w:rPr>
          <w:noProof/>
        </w:rPr>
      </w:r>
      <w:r>
        <w:rPr>
          <w:noProof/>
        </w:rPr>
        <w:fldChar w:fldCharType="separate"/>
      </w:r>
      <w:r>
        <w:rPr>
          <w:noProof/>
        </w:rPr>
        <w:t>181</w:t>
      </w:r>
      <w:r>
        <w:rPr>
          <w:noProof/>
        </w:rPr>
        <w:fldChar w:fldCharType="end"/>
      </w:r>
    </w:p>
    <w:p w14:paraId="469B49C3" w14:textId="3893E1C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7.13.3.3</w:t>
      </w:r>
      <w:r>
        <w:rPr>
          <w:rFonts w:asciiTheme="minorHAnsi" w:eastAsiaTheme="minorEastAsia" w:hAnsiTheme="minorHAnsi" w:cstheme="minorBidi"/>
          <w:noProof/>
          <w:kern w:val="2"/>
          <w:sz w:val="24"/>
          <w:szCs w:val="24"/>
          <w:lang w:eastAsia="en-GB"/>
          <w14:ligatures w14:val="standardContextual"/>
        </w:rPr>
        <w:tab/>
      </w:r>
      <w:r>
        <w:rPr>
          <w:noProof/>
        </w:rPr>
        <w:t>Search stored objects</w:t>
      </w:r>
      <w:r>
        <w:rPr>
          <w:noProof/>
        </w:rPr>
        <w:tab/>
      </w:r>
      <w:r>
        <w:rPr>
          <w:noProof/>
        </w:rPr>
        <w:fldChar w:fldCharType="begin"/>
      </w:r>
      <w:r>
        <w:rPr>
          <w:noProof/>
        </w:rPr>
        <w:instrText xml:space="preserve"> PAGEREF _Toc170980955 \h </w:instrText>
      </w:r>
      <w:r>
        <w:rPr>
          <w:noProof/>
        </w:rPr>
      </w:r>
      <w:r>
        <w:rPr>
          <w:noProof/>
        </w:rPr>
        <w:fldChar w:fldCharType="separate"/>
      </w:r>
      <w:r>
        <w:rPr>
          <w:noProof/>
        </w:rPr>
        <w:t>182</w:t>
      </w:r>
      <w:r>
        <w:rPr>
          <w:noProof/>
        </w:rPr>
        <w:fldChar w:fldCharType="end"/>
      </w:r>
    </w:p>
    <w:p w14:paraId="4E69A072" w14:textId="4A86B8C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_Toc170980956 \h </w:instrText>
      </w:r>
      <w:r>
        <w:rPr>
          <w:noProof/>
        </w:rPr>
      </w:r>
      <w:r>
        <w:rPr>
          <w:noProof/>
        </w:rPr>
        <w:fldChar w:fldCharType="separate"/>
      </w:r>
      <w:r>
        <w:rPr>
          <w:noProof/>
        </w:rPr>
        <w:t>182</w:t>
      </w:r>
      <w:r>
        <w:rPr>
          <w:noProof/>
        </w:rPr>
        <w:fldChar w:fldCharType="end"/>
      </w:r>
    </w:p>
    <w:p w14:paraId="453D10C0" w14:textId="288F689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_Toc170980957 \h </w:instrText>
      </w:r>
      <w:r>
        <w:rPr>
          <w:noProof/>
        </w:rPr>
      </w:r>
      <w:r>
        <w:rPr>
          <w:noProof/>
        </w:rPr>
        <w:fldChar w:fldCharType="separate"/>
      </w:r>
      <w:r>
        <w:rPr>
          <w:noProof/>
        </w:rPr>
        <w:t>182</w:t>
      </w:r>
      <w:r>
        <w:rPr>
          <w:noProof/>
        </w:rPr>
        <w:fldChar w:fldCharType="end"/>
      </w:r>
    </w:p>
    <w:p w14:paraId="52B87FB3" w14:textId="00B2096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7.13.3.4</w:t>
      </w:r>
      <w:r>
        <w:rPr>
          <w:rFonts w:asciiTheme="minorHAnsi" w:eastAsiaTheme="minorEastAsia" w:hAnsiTheme="minorHAnsi" w:cstheme="minorBidi"/>
          <w:noProof/>
          <w:kern w:val="2"/>
          <w:sz w:val="24"/>
          <w:szCs w:val="24"/>
          <w:lang w:eastAsia="en-GB"/>
          <w14:ligatures w14:val="standardContextual"/>
        </w:rPr>
        <w:tab/>
      </w:r>
      <w:r>
        <w:rPr>
          <w:noProof/>
        </w:rPr>
        <w:t>Update a stored object</w:t>
      </w:r>
      <w:r>
        <w:rPr>
          <w:noProof/>
        </w:rPr>
        <w:tab/>
      </w:r>
      <w:r>
        <w:rPr>
          <w:noProof/>
        </w:rPr>
        <w:fldChar w:fldCharType="begin"/>
      </w:r>
      <w:r>
        <w:rPr>
          <w:noProof/>
        </w:rPr>
        <w:instrText xml:space="preserve"> PAGEREF _Toc170980958 \h </w:instrText>
      </w:r>
      <w:r>
        <w:rPr>
          <w:noProof/>
        </w:rPr>
      </w:r>
      <w:r>
        <w:rPr>
          <w:noProof/>
        </w:rPr>
        <w:fldChar w:fldCharType="separate"/>
      </w:r>
      <w:r>
        <w:rPr>
          <w:noProof/>
        </w:rPr>
        <w:t>183</w:t>
      </w:r>
      <w:r>
        <w:rPr>
          <w:noProof/>
        </w:rPr>
        <w:fldChar w:fldCharType="end"/>
      </w:r>
    </w:p>
    <w:p w14:paraId="0B07C9BA" w14:textId="597A861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_Toc170980959 \h </w:instrText>
      </w:r>
      <w:r>
        <w:rPr>
          <w:noProof/>
        </w:rPr>
      </w:r>
      <w:r>
        <w:rPr>
          <w:noProof/>
        </w:rPr>
        <w:fldChar w:fldCharType="separate"/>
      </w:r>
      <w:r>
        <w:rPr>
          <w:noProof/>
        </w:rPr>
        <w:t>183</w:t>
      </w:r>
      <w:r>
        <w:rPr>
          <w:noProof/>
        </w:rPr>
        <w:fldChar w:fldCharType="end"/>
      </w:r>
    </w:p>
    <w:p w14:paraId="44D293ED" w14:textId="49A7C34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_Toc170980960 \h </w:instrText>
      </w:r>
      <w:r>
        <w:rPr>
          <w:noProof/>
        </w:rPr>
      </w:r>
      <w:r>
        <w:rPr>
          <w:noProof/>
        </w:rPr>
        <w:fldChar w:fldCharType="separate"/>
      </w:r>
      <w:r>
        <w:rPr>
          <w:noProof/>
        </w:rPr>
        <w:t>183</w:t>
      </w:r>
      <w:r>
        <w:rPr>
          <w:noProof/>
        </w:rPr>
        <w:fldChar w:fldCharType="end"/>
      </w:r>
    </w:p>
    <w:p w14:paraId="5D81BD25" w14:textId="35263C5B"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7.13.3.5</w:t>
      </w:r>
      <w:r>
        <w:rPr>
          <w:rFonts w:asciiTheme="minorHAnsi" w:eastAsiaTheme="minorEastAsia" w:hAnsiTheme="minorHAnsi" w:cstheme="minorBidi"/>
          <w:noProof/>
          <w:kern w:val="2"/>
          <w:sz w:val="24"/>
          <w:szCs w:val="24"/>
          <w:lang w:eastAsia="en-GB"/>
          <w14:ligatures w14:val="standardContextual"/>
        </w:rPr>
        <w:tab/>
      </w:r>
      <w:r>
        <w:rPr>
          <w:noProof/>
        </w:rPr>
        <w:t>Delete a stored object</w:t>
      </w:r>
      <w:r>
        <w:rPr>
          <w:noProof/>
        </w:rPr>
        <w:tab/>
      </w:r>
      <w:r>
        <w:rPr>
          <w:noProof/>
        </w:rPr>
        <w:fldChar w:fldCharType="begin"/>
      </w:r>
      <w:r>
        <w:rPr>
          <w:noProof/>
        </w:rPr>
        <w:instrText xml:space="preserve"> PAGEREF _Toc170980961 \h </w:instrText>
      </w:r>
      <w:r>
        <w:rPr>
          <w:noProof/>
        </w:rPr>
      </w:r>
      <w:r>
        <w:rPr>
          <w:noProof/>
        </w:rPr>
        <w:fldChar w:fldCharType="separate"/>
      </w:r>
      <w:r>
        <w:rPr>
          <w:noProof/>
        </w:rPr>
        <w:t>184</w:t>
      </w:r>
      <w:r>
        <w:rPr>
          <w:noProof/>
        </w:rPr>
        <w:fldChar w:fldCharType="end"/>
      </w:r>
    </w:p>
    <w:p w14:paraId="55420A4F" w14:textId="5DEC1D5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_Toc170980962 \h </w:instrText>
      </w:r>
      <w:r>
        <w:rPr>
          <w:noProof/>
        </w:rPr>
      </w:r>
      <w:r>
        <w:rPr>
          <w:noProof/>
        </w:rPr>
        <w:fldChar w:fldCharType="separate"/>
      </w:r>
      <w:r>
        <w:rPr>
          <w:noProof/>
        </w:rPr>
        <w:t>184</w:t>
      </w:r>
      <w:r>
        <w:rPr>
          <w:noProof/>
        </w:rPr>
        <w:fldChar w:fldCharType="end"/>
      </w:r>
    </w:p>
    <w:p w14:paraId="619258AE" w14:textId="028DB4C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_Toc170980963 \h </w:instrText>
      </w:r>
      <w:r>
        <w:rPr>
          <w:noProof/>
        </w:rPr>
      </w:r>
      <w:r>
        <w:rPr>
          <w:noProof/>
        </w:rPr>
        <w:fldChar w:fldCharType="separate"/>
      </w:r>
      <w:r>
        <w:rPr>
          <w:noProof/>
        </w:rPr>
        <w:t>184</w:t>
      </w:r>
      <w:r>
        <w:rPr>
          <w:noProof/>
        </w:rPr>
        <w:fldChar w:fldCharType="end"/>
      </w:r>
    </w:p>
    <w:p w14:paraId="4660FF33" w14:textId="7E14478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7.13.3.6</w:t>
      </w:r>
      <w:r>
        <w:rPr>
          <w:rFonts w:asciiTheme="minorHAnsi" w:eastAsiaTheme="minorEastAsia" w:hAnsiTheme="minorHAnsi" w:cstheme="minorBidi"/>
          <w:noProof/>
          <w:kern w:val="2"/>
          <w:sz w:val="24"/>
          <w:szCs w:val="24"/>
          <w:lang w:eastAsia="en-GB"/>
          <w14:ligatures w14:val="standardContextual"/>
        </w:rPr>
        <w:tab/>
      </w:r>
      <w:r>
        <w:rPr>
          <w:noProof/>
        </w:rPr>
        <w:t>Synchronization</w:t>
      </w:r>
      <w:r>
        <w:rPr>
          <w:noProof/>
        </w:rPr>
        <w:tab/>
      </w:r>
      <w:r>
        <w:rPr>
          <w:noProof/>
        </w:rPr>
        <w:fldChar w:fldCharType="begin"/>
      </w:r>
      <w:r>
        <w:rPr>
          <w:noProof/>
        </w:rPr>
        <w:instrText xml:space="preserve"> PAGEREF _Toc170980964 \h </w:instrText>
      </w:r>
      <w:r>
        <w:rPr>
          <w:noProof/>
        </w:rPr>
      </w:r>
      <w:r>
        <w:rPr>
          <w:noProof/>
        </w:rPr>
        <w:fldChar w:fldCharType="separate"/>
      </w:r>
      <w:r>
        <w:rPr>
          <w:noProof/>
        </w:rPr>
        <w:t>185</w:t>
      </w:r>
      <w:r>
        <w:rPr>
          <w:noProof/>
        </w:rPr>
        <w:fldChar w:fldCharType="end"/>
      </w:r>
    </w:p>
    <w:p w14:paraId="122B2843" w14:textId="11C39FC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_Toc170980965 \h </w:instrText>
      </w:r>
      <w:r>
        <w:rPr>
          <w:noProof/>
        </w:rPr>
      </w:r>
      <w:r>
        <w:rPr>
          <w:noProof/>
        </w:rPr>
        <w:fldChar w:fldCharType="separate"/>
      </w:r>
      <w:r>
        <w:rPr>
          <w:noProof/>
        </w:rPr>
        <w:t>185</w:t>
      </w:r>
      <w:r>
        <w:rPr>
          <w:noProof/>
        </w:rPr>
        <w:fldChar w:fldCharType="end"/>
      </w:r>
    </w:p>
    <w:p w14:paraId="1CB458ED" w14:textId="32A47E3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_Toc170980966 \h </w:instrText>
      </w:r>
      <w:r>
        <w:rPr>
          <w:noProof/>
        </w:rPr>
      </w:r>
      <w:r>
        <w:rPr>
          <w:noProof/>
        </w:rPr>
        <w:fldChar w:fldCharType="separate"/>
      </w:r>
      <w:r>
        <w:rPr>
          <w:noProof/>
        </w:rPr>
        <w:t>185</w:t>
      </w:r>
      <w:r>
        <w:rPr>
          <w:noProof/>
        </w:rPr>
        <w:fldChar w:fldCharType="end"/>
      </w:r>
    </w:p>
    <w:p w14:paraId="4DC4339E" w14:textId="3A52881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7.13.3.7</w:t>
      </w:r>
      <w:r>
        <w:rPr>
          <w:rFonts w:asciiTheme="minorHAnsi" w:eastAsiaTheme="minorEastAsia" w:hAnsiTheme="minorHAnsi" w:cstheme="minorBidi"/>
          <w:noProof/>
          <w:kern w:val="2"/>
          <w:sz w:val="24"/>
          <w:szCs w:val="24"/>
          <w:lang w:eastAsia="en-GB"/>
          <w14:ligatures w14:val="standardContextual"/>
        </w:rPr>
        <w:tab/>
      </w:r>
      <w:r>
        <w:rPr>
          <w:noProof/>
        </w:rPr>
        <w:t>Create a user account</w:t>
      </w:r>
      <w:r>
        <w:rPr>
          <w:noProof/>
        </w:rPr>
        <w:tab/>
      </w:r>
      <w:r>
        <w:rPr>
          <w:noProof/>
        </w:rPr>
        <w:fldChar w:fldCharType="begin"/>
      </w:r>
      <w:r>
        <w:rPr>
          <w:noProof/>
        </w:rPr>
        <w:instrText xml:space="preserve"> PAGEREF _Toc170980967 \h </w:instrText>
      </w:r>
      <w:r>
        <w:rPr>
          <w:noProof/>
        </w:rPr>
      </w:r>
      <w:r>
        <w:rPr>
          <w:noProof/>
        </w:rPr>
        <w:fldChar w:fldCharType="separate"/>
      </w:r>
      <w:r>
        <w:rPr>
          <w:noProof/>
        </w:rPr>
        <w:t>186</w:t>
      </w:r>
      <w:r>
        <w:rPr>
          <w:noProof/>
        </w:rPr>
        <w:fldChar w:fldCharType="end"/>
      </w:r>
    </w:p>
    <w:p w14:paraId="7AFD2516" w14:textId="3E0A597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_Toc170980968 \h </w:instrText>
      </w:r>
      <w:r>
        <w:rPr>
          <w:noProof/>
        </w:rPr>
      </w:r>
      <w:r>
        <w:rPr>
          <w:noProof/>
        </w:rPr>
        <w:fldChar w:fldCharType="separate"/>
      </w:r>
      <w:r>
        <w:rPr>
          <w:noProof/>
        </w:rPr>
        <w:t>186</w:t>
      </w:r>
      <w:r>
        <w:rPr>
          <w:noProof/>
        </w:rPr>
        <w:fldChar w:fldCharType="end"/>
      </w:r>
    </w:p>
    <w:p w14:paraId="5C84C463" w14:textId="3D3E898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_Toc170980969 \h </w:instrText>
      </w:r>
      <w:r>
        <w:rPr>
          <w:noProof/>
        </w:rPr>
      </w:r>
      <w:r>
        <w:rPr>
          <w:noProof/>
        </w:rPr>
        <w:fldChar w:fldCharType="separate"/>
      </w:r>
      <w:r>
        <w:rPr>
          <w:noProof/>
        </w:rPr>
        <w:t>186</w:t>
      </w:r>
      <w:r>
        <w:rPr>
          <w:noProof/>
        </w:rPr>
        <w:fldChar w:fldCharType="end"/>
      </w:r>
    </w:p>
    <w:p w14:paraId="6C6EEC7E" w14:textId="14EF96A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7.13.3.8</w:t>
      </w:r>
      <w:r>
        <w:rPr>
          <w:rFonts w:asciiTheme="minorHAnsi" w:eastAsiaTheme="minorEastAsia" w:hAnsiTheme="minorHAnsi" w:cstheme="minorBidi"/>
          <w:noProof/>
          <w:kern w:val="2"/>
          <w:sz w:val="24"/>
          <w:szCs w:val="24"/>
          <w:lang w:eastAsia="en-GB"/>
          <w14:ligatures w14:val="standardContextual"/>
        </w:rPr>
        <w:tab/>
      </w:r>
      <w:r>
        <w:rPr>
          <w:noProof/>
        </w:rPr>
        <w:t>Deposit an object</w:t>
      </w:r>
      <w:r>
        <w:rPr>
          <w:noProof/>
        </w:rPr>
        <w:tab/>
      </w:r>
      <w:r>
        <w:rPr>
          <w:noProof/>
        </w:rPr>
        <w:fldChar w:fldCharType="begin"/>
      </w:r>
      <w:r>
        <w:rPr>
          <w:noProof/>
        </w:rPr>
        <w:instrText xml:space="preserve"> PAGEREF _Toc170980970 \h </w:instrText>
      </w:r>
      <w:r>
        <w:rPr>
          <w:noProof/>
        </w:rPr>
      </w:r>
      <w:r>
        <w:rPr>
          <w:noProof/>
        </w:rPr>
        <w:fldChar w:fldCharType="separate"/>
      </w:r>
      <w:r>
        <w:rPr>
          <w:noProof/>
        </w:rPr>
        <w:t>187</w:t>
      </w:r>
      <w:r>
        <w:rPr>
          <w:noProof/>
        </w:rPr>
        <w:fldChar w:fldCharType="end"/>
      </w:r>
    </w:p>
    <w:p w14:paraId="76739881" w14:textId="73EDB75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_Toc170980971 \h </w:instrText>
      </w:r>
      <w:r>
        <w:rPr>
          <w:noProof/>
        </w:rPr>
      </w:r>
      <w:r>
        <w:rPr>
          <w:noProof/>
        </w:rPr>
        <w:fldChar w:fldCharType="separate"/>
      </w:r>
      <w:r>
        <w:rPr>
          <w:noProof/>
        </w:rPr>
        <w:t>187</w:t>
      </w:r>
      <w:r>
        <w:rPr>
          <w:noProof/>
        </w:rPr>
        <w:fldChar w:fldCharType="end"/>
      </w:r>
    </w:p>
    <w:p w14:paraId="4BAE7B15" w14:textId="7510FD4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_Toc170980972 \h </w:instrText>
      </w:r>
      <w:r>
        <w:rPr>
          <w:noProof/>
        </w:rPr>
      </w:r>
      <w:r>
        <w:rPr>
          <w:noProof/>
        </w:rPr>
        <w:fldChar w:fldCharType="separate"/>
      </w:r>
      <w:r>
        <w:rPr>
          <w:noProof/>
        </w:rPr>
        <w:t>187</w:t>
      </w:r>
      <w:r>
        <w:rPr>
          <w:noProof/>
        </w:rPr>
        <w:fldChar w:fldCharType="end"/>
      </w:r>
    </w:p>
    <w:p w14:paraId="7FB4B5F5" w14:textId="776CF35D"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7.13.3.9</w:t>
      </w:r>
      <w:r>
        <w:rPr>
          <w:rFonts w:asciiTheme="minorHAnsi" w:eastAsiaTheme="minorEastAsia" w:hAnsiTheme="minorHAnsi" w:cstheme="minorBidi"/>
          <w:noProof/>
          <w:kern w:val="2"/>
          <w:sz w:val="24"/>
          <w:szCs w:val="24"/>
          <w:lang w:eastAsia="en-GB"/>
          <w14:ligatures w14:val="standardContextual"/>
        </w:rPr>
        <w:tab/>
      </w:r>
      <w:r>
        <w:rPr>
          <w:noProof/>
        </w:rPr>
        <w:t>Copy a stored object</w:t>
      </w:r>
      <w:r>
        <w:rPr>
          <w:noProof/>
        </w:rPr>
        <w:tab/>
      </w:r>
      <w:r>
        <w:rPr>
          <w:noProof/>
        </w:rPr>
        <w:fldChar w:fldCharType="begin"/>
      </w:r>
      <w:r>
        <w:rPr>
          <w:noProof/>
        </w:rPr>
        <w:instrText xml:space="preserve"> PAGEREF _Toc170980973 \h </w:instrText>
      </w:r>
      <w:r>
        <w:rPr>
          <w:noProof/>
        </w:rPr>
      </w:r>
      <w:r>
        <w:rPr>
          <w:noProof/>
        </w:rPr>
        <w:fldChar w:fldCharType="separate"/>
      </w:r>
      <w:r>
        <w:rPr>
          <w:noProof/>
        </w:rPr>
        <w:t>188</w:t>
      </w:r>
      <w:r>
        <w:rPr>
          <w:noProof/>
        </w:rPr>
        <w:fldChar w:fldCharType="end"/>
      </w:r>
    </w:p>
    <w:p w14:paraId="52B57655" w14:textId="55D81A4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_Toc170980974 \h </w:instrText>
      </w:r>
      <w:r>
        <w:rPr>
          <w:noProof/>
        </w:rPr>
      </w:r>
      <w:r>
        <w:rPr>
          <w:noProof/>
        </w:rPr>
        <w:fldChar w:fldCharType="separate"/>
      </w:r>
      <w:r>
        <w:rPr>
          <w:noProof/>
        </w:rPr>
        <w:t>188</w:t>
      </w:r>
      <w:r>
        <w:rPr>
          <w:noProof/>
        </w:rPr>
        <w:fldChar w:fldCharType="end"/>
      </w:r>
    </w:p>
    <w:p w14:paraId="16897E50" w14:textId="1480EFA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_Toc170980975 \h </w:instrText>
      </w:r>
      <w:r>
        <w:rPr>
          <w:noProof/>
        </w:rPr>
      </w:r>
      <w:r>
        <w:rPr>
          <w:noProof/>
        </w:rPr>
        <w:fldChar w:fldCharType="separate"/>
      </w:r>
      <w:r>
        <w:rPr>
          <w:noProof/>
        </w:rPr>
        <w:t>188</w:t>
      </w:r>
      <w:r>
        <w:rPr>
          <w:noProof/>
        </w:rPr>
        <w:fldChar w:fldCharType="end"/>
      </w:r>
    </w:p>
    <w:p w14:paraId="33BF77F7" w14:textId="70ED1F41"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7.13.3.10</w:t>
      </w:r>
      <w:r>
        <w:rPr>
          <w:rFonts w:asciiTheme="minorHAnsi" w:eastAsiaTheme="minorEastAsia" w:hAnsiTheme="minorHAnsi" w:cstheme="minorBidi"/>
          <w:noProof/>
          <w:kern w:val="2"/>
          <w:sz w:val="24"/>
          <w:szCs w:val="24"/>
          <w:lang w:eastAsia="en-GB"/>
          <w14:ligatures w14:val="standardContextual"/>
        </w:rPr>
        <w:tab/>
      </w:r>
      <w:r>
        <w:rPr>
          <w:noProof/>
        </w:rPr>
        <w:t>Move a stored object</w:t>
      </w:r>
      <w:r>
        <w:rPr>
          <w:noProof/>
        </w:rPr>
        <w:tab/>
      </w:r>
      <w:r>
        <w:rPr>
          <w:noProof/>
        </w:rPr>
        <w:fldChar w:fldCharType="begin"/>
      </w:r>
      <w:r>
        <w:rPr>
          <w:noProof/>
        </w:rPr>
        <w:instrText xml:space="preserve"> PAGEREF _Toc170980976 \h </w:instrText>
      </w:r>
      <w:r>
        <w:rPr>
          <w:noProof/>
        </w:rPr>
      </w:r>
      <w:r>
        <w:rPr>
          <w:noProof/>
        </w:rPr>
        <w:fldChar w:fldCharType="separate"/>
      </w:r>
      <w:r>
        <w:rPr>
          <w:noProof/>
        </w:rPr>
        <w:t>189</w:t>
      </w:r>
      <w:r>
        <w:rPr>
          <w:noProof/>
        </w:rPr>
        <w:fldChar w:fldCharType="end"/>
      </w:r>
    </w:p>
    <w:p w14:paraId="5369FB59" w14:textId="77A7A60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_Toc170980977 \h </w:instrText>
      </w:r>
      <w:r>
        <w:rPr>
          <w:noProof/>
        </w:rPr>
      </w:r>
      <w:r>
        <w:rPr>
          <w:noProof/>
        </w:rPr>
        <w:fldChar w:fldCharType="separate"/>
      </w:r>
      <w:r>
        <w:rPr>
          <w:noProof/>
        </w:rPr>
        <w:t>189</w:t>
      </w:r>
      <w:r>
        <w:rPr>
          <w:noProof/>
        </w:rPr>
        <w:fldChar w:fldCharType="end"/>
      </w:r>
    </w:p>
    <w:p w14:paraId="23DC5D26" w14:textId="14C97BF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_Toc170980978 \h </w:instrText>
      </w:r>
      <w:r>
        <w:rPr>
          <w:noProof/>
        </w:rPr>
      </w:r>
      <w:r>
        <w:rPr>
          <w:noProof/>
        </w:rPr>
        <w:fldChar w:fldCharType="separate"/>
      </w:r>
      <w:r>
        <w:rPr>
          <w:noProof/>
        </w:rPr>
        <w:t>189</w:t>
      </w:r>
      <w:r>
        <w:rPr>
          <w:noProof/>
        </w:rPr>
        <w:fldChar w:fldCharType="end"/>
      </w:r>
    </w:p>
    <w:p w14:paraId="57EE5026" w14:textId="3EB6DC85"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7.13.3.11</w:t>
      </w:r>
      <w:r>
        <w:rPr>
          <w:rFonts w:asciiTheme="minorHAnsi" w:eastAsiaTheme="minorEastAsia" w:hAnsiTheme="minorHAnsi" w:cstheme="minorBidi"/>
          <w:noProof/>
          <w:kern w:val="2"/>
          <w:sz w:val="24"/>
          <w:szCs w:val="24"/>
          <w:lang w:eastAsia="en-GB"/>
          <w14:ligatures w14:val="standardContextual"/>
        </w:rPr>
        <w:tab/>
      </w:r>
      <w:r>
        <w:rPr>
          <w:noProof/>
        </w:rPr>
        <w:t>Folder create operation</w:t>
      </w:r>
      <w:r>
        <w:rPr>
          <w:noProof/>
        </w:rPr>
        <w:tab/>
      </w:r>
      <w:r>
        <w:rPr>
          <w:noProof/>
        </w:rPr>
        <w:fldChar w:fldCharType="begin"/>
      </w:r>
      <w:r>
        <w:rPr>
          <w:noProof/>
        </w:rPr>
        <w:instrText xml:space="preserve"> PAGEREF _Toc170980979 \h </w:instrText>
      </w:r>
      <w:r>
        <w:rPr>
          <w:noProof/>
        </w:rPr>
      </w:r>
      <w:r>
        <w:rPr>
          <w:noProof/>
        </w:rPr>
        <w:fldChar w:fldCharType="separate"/>
      </w:r>
      <w:r>
        <w:rPr>
          <w:noProof/>
        </w:rPr>
        <w:t>190</w:t>
      </w:r>
      <w:r>
        <w:rPr>
          <w:noProof/>
        </w:rPr>
        <w:fldChar w:fldCharType="end"/>
      </w:r>
    </w:p>
    <w:p w14:paraId="6C85975F" w14:textId="49A3B6C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_Toc170980980 \h </w:instrText>
      </w:r>
      <w:r>
        <w:rPr>
          <w:noProof/>
        </w:rPr>
      </w:r>
      <w:r>
        <w:rPr>
          <w:noProof/>
        </w:rPr>
        <w:fldChar w:fldCharType="separate"/>
      </w:r>
      <w:r>
        <w:rPr>
          <w:noProof/>
        </w:rPr>
        <w:t>190</w:t>
      </w:r>
      <w:r>
        <w:rPr>
          <w:noProof/>
        </w:rPr>
        <w:fldChar w:fldCharType="end"/>
      </w:r>
    </w:p>
    <w:p w14:paraId="5C0D01FC" w14:textId="7F67EF1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_Toc170980981 \h </w:instrText>
      </w:r>
      <w:r>
        <w:rPr>
          <w:noProof/>
        </w:rPr>
      </w:r>
      <w:r>
        <w:rPr>
          <w:noProof/>
        </w:rPr>
        <w:fldChar w:fldCharType="separate"/>
      </w:r>
      <w:r>
        <w:rPr>
          <w:noProof/>
        </w:rPr>
        <w:t>190</w:t>
      </w:r>
      <w:r>
        <w:rPr>
          <w:noProof/>
        </w:rPr>
        <w:fldChar w:fldCharType="end"/>
      </w:r>
    </w:p>
    <w:p w14:paraId="7A11FEBB" w14:textId="746E511A"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7.13.3.12</w:t>
      </w:r>
      <w:r>
        <w:rPr>
          <w:rFonts w:asciiTheme="minorHAnsi" w:eastAsiaTheme="minorEastAsia" w:hAnsiTheme="minorHAnsi" w:cstheme="minorBidi"/>
          <w:noProof/>
          <w:kern w:val="2"/>
          <w:sz w:val="24"/>
          <w:szCs w:val="24"/>
          <w:lang w:eastAsia="en-GB"/>
          <w14:ligatures w14:val="standardContextual"/>
        </w:rPr>
        <w:tab/>
      </w:r>
      <w:r>
        <w:rPr>
          <w:noProof/>
        </w:rPr>
        <w:t>Folder delete operation</w:t>
      </w:r>
      <w:r>
        <w:rPr>
          <w:noProof/>
        </w:rPr>
        <w:tab/>
      </w:r>
      <w:r>
        <w:rPr>
          <w:noProof/>
        </w:rPr>
        <w:fldChar w:fldCharType="begin"/>
      </w:r>
      <w:r>
        <w:rPr>
          <w:noProof/>
        </w:rPr>
        <w:instrText xml:space="preserve"> PAGEREF _Toc170980982 \h </w:instrText>
      </w:r>
      <w:r>
        <w:rPr>
          <w:noProof/>
        </w:rPr>
      </w:r>
      <w:r>
        <w:rPr>
          <w:noProof/>
        </w:rPr>
        <w:fldChar w:fldCharType="separate"/>
      </w:r>
      <w:r>
        <w:rPr>
          <w:noProof/>
        </w:rPr>
        <w:t>191</w:t>
      </w:r>
      <w:r>
        <w:rPr>
          <w:noProof/>
        </w:rPr>
        <w:fldChar w:fldCharType="end"/>
      </w:r>
    </w:p>
    <w:p w14:paraId="1F663223" w14:textId="186DDF2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_Toc170980983 \h </w:instrText>
      </w:r>
      <w:r>
        <w:rPr>
          <w:noProof/>
        </w:rPr>
      </w:r>
      <w:r>
        <w:rPr>
          <w:noProof/>
        </w:rPr>
        <w:fldChar w:fldCharType="separate"/>
      </w:r>
      <w:r>
        <w:rPr>
          <w:noProof/>
        </w:rPr>
        <w:t>191</w:t>
      </w:r>
      <w:r>
        <w:rPr>
          <w:noProof/>
        </w:rPr>
        <w:fldChar w:fldCharType="end"/>
      </w:r>
    </w:p>
    <w:p w14:paraId="2E9E3944" w14:textId="75CFB8A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_Toc170980984 \h </w:instrText>
      </w:r>
      <w:r>
        <w:rPr>
          <w:noProof/>
        </w:rPr>
      </w:r>
      <w:r>
        <w:rPr>
          <w:noProof/>
        </w:rPr>
        <w:fldChar w:fldCharType="separate"/>
      </w:r>
      <w:r>
        <w:rPr>
          <w:noProof/>
        </w:rPr>
        <w:t>191</w:t>
      </w:r>
      <w:r>
        <w:rPr>
          <w:noProof/>
        </w:rPr>
        <w:fldChar w:fldCharType="end"/>
      </w:r>
    </w:p>
    <w:p w14:paraId="0707A34C" w14:textId="165ABFF8"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7.13.3.13</w:t>
      </w:r>
      <w:r>
        <w:rPr>
          <w:rFonts w:asciiTheme="minorHAnsi" w:eastAsiaTheme="minorEastAsia" w:hAnsiTheme="minorHAnsi" w:cstheme="minorBidi"/>
          <w:noProof/>
          <w:kern w:val="2"/>
          <w:sz w:val="24"/>
          <w:szCs w:val="24"/>
          <w:lang w:eastAsia="en-GB"/>
          <w14:ligatures w14:val="standardContextual"/>
        </w:rPr>
        <w:tab/>
      </w:r>
      <w:r>
        <w:rPr>
          <w:noProof/>
        </w:rPr>
        <w:t>Folder copy operation</w:t>
      </w:r>
      <w:r>
        <w:rPr>
          <w:noProof/>
        </w:rPr>
        <w:tab/>
      </w:r>
      <w:r>
        <w:rPr>
          <w:noProof/>
        </w:rPr>
        <w:fldChar w:fldCharType="begin"/>
      </w:r>
      <w:r>
        <w:rPr>
          <w:noProof/>
        </w:rPr>
        <w:instrText xml:space="preserve"> PAGEREF _Toc170980985 \h </w:instrText>
      </w:r>
      <w:r>
        <w:rPr>
          <w:noProof/>
        </w:rPr>
      </w:r>
      <w:r>
        <w:rPr>
          <w:noProof/>
        </w:rPr>
        <w:fldChar w:fldCharType="separate"/>
      </w:r>
      <w:r>
        <w:rPr>
          <w:noProof/>
        </w:rPr>
        <w:t>192</w:t>
      </w:r>
      <w:r>
        <w:rPr>
          <w:noProof/>
        </w:rPr>
        <w:fldChar w:fldCharType="end"/>
      </w:r>
    </w:p>
    <w:p w14:paraId="4B1059EC" w14:textId="4908DD4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_Toc170980986 \h </w:instrText>
      </w:r>
      <w:r>
        <w:rPr>
          <w:noProof/>
        </w:rPr>
      </w:r>
      <w:r>
        <w:rPr>
          <w:noProof/>
        </w:rPr>
        <w:fldChar w:fldCharType="separate"/>
      </w:r>
      <w:r>
        <w:rPr>
          <w:noProof/>
        </w:rPr>
        <w:t>192</w:t>
      </w:r>
      <w:r>
        <w:rPr>
          <w:noProof/>
        </w:rPr>
        <w:fldChar w:fldCharType="end"/>
      </w:r>
    </w:p>
    <w:p w14:paraId="4D569F3B" w14:textId="7898E40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_Toc170980987 \h </w:instrText>
      </w:r>
      <w:r>
        <w:rPr>
          <w:noProof/>
        </w:rPr>
      </w:r>
      <w:r>
        <w:rPr>
          <w:noProof/>
        </w:rPr>
        <w:fldChar w:fldCharType="separate"/>
      </w:r>
      <w:r>
        <w:rPr>
          <w:noProof/>
        </w:rPr>
        <w:t>192</w:t>
      </w:r>
      <w:r>
        <w:rPr>
          <w:noProof/>
        </w:rPr>
        <w:fldChar w:fldCharType="end"/>
      </w:r>
    </w:p>
    <w:p w14:paraId="0F2774E0" w14:textId="1191FEE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7.13.3.14</w:t>
      </w:r>
      <w:r>
        <w:rPr>
          <w:rFonts w:asciiTheme="minorHAnsi" w:eastAsiaTheme="minorEastAsia" w:hAnsiTheme="minorHAnsi" w:cstheme="minorBidi"/>
          <w:noProof/>
          <w:kern w:val="2"/>
          <w:sz w:val="24"/>
          <w:szCs w:val="24"/>
          <w:lang w:eastAsia="en-GB"/>
          <w14:ligatures w14:val="standardContextual"/>
        </w:rPr>
        <w:tab/>
      </w:r>
      <w:r>
        <w:rPr>
          <w:noProof/>
        </w:rPr>
        <w:t>Folder move operation</w:t>
      </w:r>
      <w:r>
        <w:rPr>
          <w:noProof/>
        </w:rPr>
        <w:tab/>
      </w:r>
      <w:r>
        <w:rPr>
          <w:noProof/>
        </w:rPr>
        <w:fldChar w:fldCharType="begin"/>
      </w:r>
      <w:r>
        <w:rPr>
          <w:noProof/>
        </w:rPr>
        <w:instrText xml:space="preserve"> PAGEREF _Toc170980988 \h </w:instrText>
      </w:r>
      <w:r>
        <w:rPr>
          <w:noProof/>
        </w:rPr>
      </w:r>
      <w:r>
        <w:rPr>
          <w:noProof/>
        </w:rPr>
        <w:fldChar w:fldCharType="separate"/>
      </w:r>
      <w:r>
        <w:rPr>
          <w:noProof/>
        </w:rPr>
        <w:t>193</w:t>
      </w:r>
      <w:r>
        <w:rPr>
          <w:noProof/>
        </w:rPr>
        <w:fldChar w:fldCharType="end"/>
      </w:r>
    </w:p>
    <w:p w14:paraId="77BB7210" w14:textId="3D3C15E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_Toc170980989 \h </w:instrText>
      </w:r>
      <w:r>
        <w:rPr>
          <w:noProof/>
        </w:rPr>
      </w:r>
      <w:r>
        <w:rPr>
          <w:noProof/>
        </w:rPr>
        <w:fldChar w:fldCharType="separate"/>
      </w:r>
      <w:r>
        <w:rPr>
          <w:noProof/>
        </w:rPr>
        <w:t>193</w:t>
      </w:r>
      <w:r>
        <w:rPr>
          <w:noProof/>
        </w:rPr>
        <w:fldChar w:fldCharType="end"/>
      </w:r>
    </w:p>
    <w:p w14:paraId="6D13D4F5" w14:textId="1C5D8B3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_Toc170980990 \h </w:instrText>
      </w:r>
      <w:r>
        <w:rPr>
          <w:noProof/>
        </w:rPr>
      </w:r>
      <w:r>
        <w:rPr>
          <w:noProof/>
        </w:rPr>
        <w:fldChar w:fldCharType="separate"/>
      </w:r>
      <w:r>
        <w:rPr>
          <w:noProof/>
        </w:rPr>
        <w:t>193</w:t>
      </w:r>
      <w:r>
        <w:rPr>
          <w:noProof/>
        </w:rPr>
        <w:fldChar w:fldCharType="end"/>
      </w:r>
    </w:p>
    <w:p w14:paraId="2CDDB2AA" w14:textId="702B7FED"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7.13.3.15</w:t>
      </w:r>
      <w:r>
        <w:rPr>
          <w:rFonts w:asciiTheme="minorHAnsi" w:eastAsiaTheme="minorEastAsia" w:hAnsiTheme="minorHAnsi" w:cstheme="minorBidi"/>
          <w:noProof/>
          <w:kern w:val="2"/>
          <w:sz w:val="24"/>
          <w:szCs w:val="24"/>
          <w:lang w:eastAsia="en-GB"/>
          <w14:ligatures w14:val="standardContextual"/>
        </w:rPr>
        <w:tab/>
      </w:r>
      <w:r>
        <w:rPr>
          <w:noProof/>
        </w:rPr>
        <w:t>Folder list operation</w:t>
      </w:r>
      <w:r>
        <w:rPr>
          <w:noProof/>
        </w:rPr>
        <w:tab/>
      </w:r>
      <w:r>
        <w:rPr>
          <w:noProof/>
        </w:rPr>
        <w:fldChar w:fldCharType="begin"/>
      </w:r>
      <w:r>
        <w:rPr>
          <w:noProof/>
        </w:rPr>
        <w:instrText xml:space="preserve"> PAGEREF _Toc170980991 \h </w:instrText>
      </w:r>
      <w:r>
        <w:rPr>
          <w:noProof/>
        </w:rPr>
      </w:r>
      <w:r>
        <w:rPr>
          <w:noProof/>
        </w:rPr>
        <w:fldChar w:fldCharType="separate"/>
      </w:r>
      <w:r>
        <w:rPr>
          <w:noProof/>
        </w:rPr>
        <w:t>194</w:t>
      </w:r>
      <w:r>
        <w:rPr>
          <w:noProof/>
        </w:rPr>
        <w:fldChar w:fldCharType="end"/>
      </w:r>
    </w:p>
    <w:p w14:paraId="501C00BE" w14:textId="417CBB8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_Toc170980992 \h </w:instrText>
      </w:r>
      <w:r>
        <w:rPr>
          <w:noProof/>
        </w:rPr>
      </w:r>
      <w:r>
        <w:rPr>
          <w:noProof/>
        </w:rPr>
        <w:fldChar w:fldCharType="separate"/>
      </w:r>
      <w:r>
        <w:rPr>
          <w:noProof/>
        </w:rPr>
        <w:t>194</w:t>
      </w:r>
      <w:r>
        <w:rPr>
          <w:noProof/>
        </w:rPr>
        <w:fldChar w:fldCharType="end"/>
      </w:r>
    </w:p>
    <w:p w14:paraId="5D5562D2" w14:textId="343EC94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_Toc170980993 \h </w:instrText>
      </w:r>
      <w:r>
        <w:rPr>
          <w:noProof/>
        </w:rPr>
      </w:r>
      <w:r>
        <w:rPr>
          <w:noProof/>
        </w:rPr>
        <w:fldChar w:fldCharType="separate"/>
      </w:r>
      <w:r>
        <w:rPr>
          <w:noProof/>
        </w:rPr>
        <w:t>194</w:t>
      </w:r>
      <w:r>
        <w:rPr>
          <w:noProof/>
        </w:rPr>
        <w:fldChar w:fldCharType="end"/>
      </w:r>
    </w:p>
    <w:p w14:paraId="2FBCFE69" w14:textId="7361A103"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7.13.3.16</w:t>
      </w:r>
      <w:r>
        <w:rPr>
          <w:rFonts w:asciiTheme="minorHAnsi" w:eastAsiaTheme="minorEastAsia" w:hAnsiTheme="minorHAnsi" w:cstheme="minorBidi"/>
          <w:noProof/>
          <w:kern w:val="2"/>
          <w:sz w:val="24"/>
          <w:szCs w:val="24"/>
          <w:lang w:eastAsia="en-GB"/>
          <w14:ligatures w14:val="standardContextual"/>
        </w:rPr>
        <w:tab/>
      </w:r>
      <w:r>
        <w:rPr>
          <w:noProof/>
        </w:rPr>
        <w:t>Upload objects</w:t>
      </w:r>
      <w:r>
        <w:rPr>
          <w:noProof/>
        </w:rPr>
        <w:tab/>
      </w:r>
      <w:r>
        <w:rPr>
          <w:noProof/>
        </w:rPr>
        <w:fldChar w:fldCharType="begin"/>
      </w:r>
      <w:r>
        <w:rPr>
          <w:noProof/>
        </w:rPr>
        <w:instrText xml:space="preserve"> PAGEREF _Toc170980994 \h </w:instrText>
      </w:r>
      <w:r>
        <w:rPr>
          <w:noProof/>
        </w:rPr>
      </w:r>
      <w:r>
        <w:rPr>
          <w:noProof/>
        </w:rPr>
        <w:fldChar w:fldCharType="separate"/>
      </w:r>
      <w:r>
        <w:rPr>
          <w:noProof/>
        </w:rPr>
        <w:t>195</w:t>
      </w:r>
      <w:r>
        <w:rPr>
          <w:noProof/>
        </w:rPr>
        <w:fldChar w:fldCharType="end"/>
      </w:r>
    </w:p>
    <w:p w14:paraId="0078E01C" w14:textId="5D3F358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_Toc170980995 \h </w:instrText>
      </w:r>
      <w:r>
        <w:rPr>
          <w:noProof/>
        </w:rPr>
      </w:r>
      <w:r>
        <w:rPr>
          <w:noProof/>
        </w:rPr>
        <w:fldChar w:fldCharType="separate"/>
      </w:r>
      <w:r>
        <w:rPr>
          <w:noProof/>
        </w:rPr>
        <w:t>195</w:t>
      </w:r>
      <w:r>
        <w:rPr>
          <w:noProof/>
        </w:rPr>
        <w:fldChar w:fldCharType="end"/>
      </w:r>
    </w:p>
    <w:p w14:paraId="383A3D1B" w14:textId="46394B1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_Toc170980996 \h </w:instrText>
      </w:r>
      <w:r>
        <w:rPr>
          <w:noProof/>
        </w:rPr>
      </w:r>
      <w:r>
        <w:rPr>
          <w:noProof/>
        </w:rPr>
        <w:fldChar w:fldCharType="separate"/>
      </w:r>
      <w:r>
        <w:rPr>
          <w:noProof/>
        </w:rPr>
        <w:t>195</w:t>
      </w:r>
      <w:r>
        <w:rPr>
          <w:noProof/>
        </w:rPr>
        <w:fldChar w:fldCharType="end"/>
      </w:r>
    </w:p>
    <w:p w14:paraId="2D4711B9" w14:textId="4644B261"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7.13.3.17</w:t>
      </w:r>
      <w:r>
        <w:rPr>
          <w:rFonts w:asciiTheme="minorHAnsi" w:eastAsiaTheme="minorEastAsia" w:hAnsiTheme="minorHAnsi" w:cstheme="minorBidi"/>
          <w:noProof/>
          <w:kern w:val="2"/>
          <w:sz w:val="24"/>
          <w:szCs w:val="24"/>
          <w:lang w:eastAsia="en-GB"/>
          <w14:ligatures w14:val="standardContextual"/>
        </w:rPr>
        <w:tab/>
      </w:r>
      <w:r>
        <w:rPr>
          <w:noProof/>
        </w:rPr>
        <w:t>Notify client to synchronize</w:t>
      </w:r>
      <w:r>
        <w:rPr>
          <w:noProof/>
        </w:rPr>
        <w:tab/>
      </w:r>
      <w:r>
        <w:rPr>
          <w:noProof/>
        </w:rPr>
        <w:fldChar w:fldCharType="begin"/>
      </w:r>
      <w:r>
        <w:rPr>
          <w:noProof/>
        </w:rPr>
        <w:instrText xml:space="preserve"> PAGEREF _Toc170980997 \h </w:instrText>
      </w:r>
      <w:r>
        <w:rPr>
          <w:noProof/>
        </w:rPr>
      </w:r>
      <w:r>
        <w:rPr>
          <w:noProof/>
        </w:rPr>
        <w:fldChar w:fldCharType="separate"/>
      </w:r>
      <w:r>
        <w:rPr>
          <w:noProof/>
        </w:rPr>
        <w:t>196</w:t>
      </w:r>
      <w:r>
        <w:rPr>
          <w:noProof/>
        </w:rPr>
        <w:fldChar w:fldCharType="end"/>
      </w:r>
    </w:p>
    <w:p w14:paraId="1A7FAE24" w14:textId="0061F62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_Toc170980998 \h </w:instrText>
      </w:r>
      <w:r>
        <w:rPr>
          <w:noProof/>
        </w:rPr>
      </w:r>
      <w:r>
        <w:rPr>
          <w:noProof/>
        </w:rPr>
        <w:fldChar w:fldCharType="separate"/>
      </w:r>
      <w:r>
        <w:rPr>
          <w:noProof/>
        </w:rPr>
        <w:t>196</w:t>
      </w:r>
      <w:r>
        <w:rPr>
          <w:noProof/>
        </w:rPr>
        <w:fldChar w:fldCharType="end"/>
      </w:r>
    </w:p>
    <w:p w14:paraId="2F485CF1" w14:textId="529834B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7.13.3.17.2</w:t>
      </w:r>
      <w:r>
        <w:rPr>
          <w:rFonts w:asciiTheme="minorHAnsi" w:eastAsiaTheme="minorEastAsia" w:hAnsiTheme="minorHAnsi" w:cstheme="minorBidi"/>
          <w:noProof/>
          <w:kern w:val="2"/>
          <w:sz w:val="24"/>
          <w:szCs w:val="24"/>
          <w:lang w:eastAsia="en-GB"/>
          <w14:ligatures w14:val="standardContextual"/>
        </w:rPr>
        <w:tab/>
      </w:r>
      <w:r>
        <w:rPr>
          <w:noProof/>
        </w:rPr>
        <w:t>Procedure using in-band connection</w:t>
      </w:r>
      <w:r>
        <w:rPr>
          <w:noProof/>
        </w:rPr>
        <w:tab/>
      </w:r>
      <w:r>
        <w:rPr>
          <w:noProof/>
        </w:rPr>
        <w:fldChar w:fldCharType="begin"/>
      </w:r>
      <w:r>
        <w:rPr>
          <w:noProof/>
        </w:rPr>
        <w:instrText xml:space="preserve"> PAGEREF _Toc170980999 \h </w:instrText>
      </w:r>
      <w:r>
        <w:rPr>
          <w:noProof/>
        </w:rPr>
      </w:r>
      <w:r>
        <w:rPr>
          <w:noProof/>
        </w:rPr>
        <w:fldChar w:fldCharType="separate"/>
      </w:r>
      <w:r>
        <w:rPr>
          <w:noProof/>
        </w:rPr>
        <w:t>196</w:t>
      </w:r>
      <w:r>
        <w:rPr>
          <w:noProof/>
        </w:rPr>
        <w:fldChar w:fldCharType="end"/>
      </w:r>
    </w:p>
    <w:p w14:paraId="0622566E" w14:textId="68FFB04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7.13.3.17.3</w:t>
      </w:r>
      <w:r>
        <w:rPr>
          <w:rFonts w:asciiTheme="minorHAnsi" w:eastAsiaTheme="minorEastAsia" w:hAnsiTheme="minorHAnsi" w:cstheme="minorBidi"/>
          <w:noProof/>
          <w:kern w:val="2"/>
          <w:sz w:val="24"/>
          <w:szCs w:val="24"/>
          <w:lang w:eastAsia="en-GB"/>
          <w14:ligatures w14:val="standardContextual"/>
        </w:rPr>
        <w:tab/>
      </w:r>
      <w:r>
        <w:rPr>
          <w:noProof/>
        </w:rPr>
        <w:t>Procedure using MCData notification server</w:t>
      </w:r>
      <w:r>
        <w:rPr>
          <w:noProof/>
        </w:rPr>
        <w:tab/>
      </w:r>
      <w:r>
        <w:rPr>
          <w:noProof/>
        </w:rPr>
        <w:fldChar w:fldCharType="begin"/>
      </w:r>
      <w:r>
        <w:rPr>
          <w:noProof/>
        </w:rPr>
        <w:instrText xml:space="preserve"> PAGEREF _Toc170981000 \h </w:instrText>
      </w:r>
      <w:r>
        <w:rPr>
          <w:noProof/>
        </w:rPr>
      </w:r>
      <w:r>
        <w:rPr>
          <w:noProof/>
        </w:rPr>
        <w:fldChar w:fldCharType="separate"/>
      </w:r>
      <w:r>
        <w:rPr>
          <w:noProof/>
        </w:rPr>
        <w:t>197</w:t>
      </w:r>
      <w:r>
        <w:rPr>
          <w:noProof/>
        </w:rPr>
        <w:fldChar w:fldCharType="end"/>
      </w:r>
    </w:p>
    <w:p w14:paraId="6E5A7B5F" w14:textId="4048720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7.13.3.18</w:t>
      </w:r>
      <w:r>
        <w:rPr>
          <w:rFonts w:asciiTheme="minorHAnsi" w:eastAsiaTheme="minorEastAsia" w:hAnsiTheme="minorHAnsi" w:cstheme="minorBidi"/>
          <w:noProof/>
          <w:kern w:val="2"/>
          <w:sz w:val="24"/>
          <w:szCs w:val="24"/>
          <w:lang w:eastAsia="en-GB"/>
          <w14:ligatures w14:val="standardContextual"/>
        </w:rPr>
        <w:tab/>
      </w:r>
      <w:r>
        <w:rPr>
          <w:noProof/>
        </w:rPr>
        <w:t>Search folder</w:t>
      </w:r>
      <w:r>
        <w:rPr>
          <w:noProof/>
        </w:rPr>
        <w:tab/>
      </w:r>
      <w:r>
        <w:rPr>
          <w:noProof/>
        </w:rPr>
        <w:fldChar w:fldCharType="begin"/>
      </w:r>
      <w:r>
        <w:rPr>
          <w:noProof/>
        </w:rPr>
        <w:instrText xml:space="preserve"> PAGEREF _Toc170981001 \h </w:instrText>
      </w:r>
      <w:r>
        <w:rPr>
          <w:noProof/>
        </w:rPr>
      </w:r>
      <w:r>
        <w:rPr>
          <w:noProof/>
        </w:rPr>
        <w:fldChar w:fldCharType="separate"/>
      </w:r>
      <w:r>
        <w:rPr>
          <w:noProof/>
        </w:rPr>
        <w:t>200</w:t>
      </w:r>
      <w:r>
        <w:rPr>
          <w:noProof/>
        </w:rPr>
        <w:fldChar w:fldCharType="end"/>
      </w:r>
    </w:p>
    <w:p w14:paraId="203BDB4F" w14:textId="01A910C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_Toc170981002 \h </w:instrText>
      </w:r>
      <w:r>
        <w:rPr>
          <w:noProof/>
        </w:rPr>
      </w:r>
      <w:r>
        <w:rPr>
          <w:noProof/>
        </w:rPr>
        <w:fldChar w:fldCharType="separate"/>
      </w:r>
      <w:r>
        <w:rPr>
          <w:noProof/>
        </w:rPr>
        <w:t>200</w:t>
      </w:r>
      <w:r>
        <w:rPr>
          <w:noProof/>
        </w:rPr>
        <w:fldChar w:fldCharType="end"/>
      </w:r>
    </w:p>
    <w:p w14:paraId="3359197A" w14:textId="2A15D8F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7.13.3.18.2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_Toc170981003 \h </w:instrText>
      </w:r>
      <w:r>
        <w:rPr>
          <w:noProof/>
        </w:rPr>
      </w:r>
      <w:r>
        <w:rPr>
          <w:noProof/>
        </w:rPr>
        <w:fldChar w:fldCharType="separate"/>
      </w:r>
      <w:r>
        <w:rPr>
          <w:noProof/>
        </w:rPr>
        <w:t>201</w:t>
      </w:r>
      <w:r>
        <w:rPr>
          <w:noProof/>
        </w:rPr>
        <w:fldChar w:fldCharType="end"/>
      </w:r>
    </w:p>
    <w:p w14:paraId="7C332480" w14:textId="3D482657"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7.13.3.19</w:t>
      </w:r>
      <w:r>
        <w:rPr>
          <w:rFonts w:asciiTheme="minorHAnsi" w:eastAsiaTheme="minorEastAsia" w:hAnsiTheme="minorHAnsi" w:cstheme="minorBidi"/>
          <w:noProof/>
          <w:kern w:val="2"/>
          <w:sz w:val="24"/>
          <w:szCs w:val="24"/>
          <w:lang w:eastAsia="en-GB"/>
          <w14:ligatures w14:val="standardContextual"/>
        </w:rPr>
        <w:tab/>
      </w:r>
      <w:r>
        <w:rPr>
          <w:noProof/>
        </w:rPr>
        <w:t>Retrieve folder content</w:t>
      </w:r>
      <w:r>
        <w:rPr>
          <w:noProof/>
        </w:rPr>
        <w:tab/>
      </w:r>
      <w:r>
        <w:rPr>
          <w:noProof/>
        </w:rPr>
        <w:fldChar w:fldCharType="begin"/>
      </w:r>
      <w:r>
        <w:rPr>
          <w:noProof/>
        </w:rPr>
        <w:instrText xml:space="preserve"> PAGEREF _Toc170981004 \h </w:instrText>
      </w:r>
      <w:r>
        <w:rPr>
          <w:noProof/>
        </w:rPr>
      </w:r>
      <w:r>
        <w:rPr>
          <w:noProof/>
        </w:rPr>
        <w:fldChar w:fldCharType="separate"/>
      </w:r>
      <w:r>
        <w:rPr>
          <w:noProof/>
        </w:rPr>
        <w:t>201</w:t>
      </w:r>
      <w:r>
        <w:rPr>
          <w:noProof/>
        </w:rPr>
        <w:fldChar w:fldCharType="end"/>
      </w:r>
    </w:p>
    <w:p w14:paraId="510C31C5" w14:textId="15A962F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_Toc170981005 \h </w:instrText>
      </w:r>
      <w:r>
        <w:rPr>
          <w:noProof/>
        </w:rPr>
      </w:r>
      <w:r>
        <w:rPr>
          <w:noProof/>
        </w:rPr>
        <w:fldChar w:fldCharType="separate"/>
      </w:r>
      <w:r>
        <w:rPr>
          <w:noProof/>
        </w:rPr>
        <w:t>201</w:t>
      </w:r>
      <w:r>
        <w:rPr>
          <w:noProof/>
        </w:rPr>
        <w:fldChar w:fldCharType="end"/>
      </w:r>
    </w:p>
    <w:p w14:paraId="5BDE225D" w14:textId="3C75D30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_Toc170981006 \h </w:instrText>
      </w:r>
      <w:r>
        <w:rPr>
          <w:noProof/>
        </w:rPr>
      </w:r>
      <w:r>
        <w:rPr>
          <w:noProof/>
        </w:rPr>
        <w:fldChar w:fldCharType="separate"/>
      </w:r>
      <w:r>
        <w:rPr>
          <w:noProof/>
        </w:rPr>
        <w:t>201</w:t>
      </w:r>
      <w:r>
        <w:rPr>
          <w:noProof/>
        </w:rPr>
        <w:fldChar w:fldCharType="end"/>
      </w:r>
    </w:p>
    <w:p w14:paraId="73D934C8" w14:textId="6283695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7.13.3.20</w:t>
      </w:r>
      <w:r>
        <w:rPr>
          <w:rFonts w:asciiTheme="minorHAnsi" w:eastAsiaTheme="minorEastAsia" w:hAnsiTheme="minorHAnsi" w:cstheme="minorBidi"/>
          <w:noProof/>
          <w:kern w:val="2"/>
          <w:sz w:val="24"/>
          <w:szCs w:val="24"/>
          <w:lang w:eastAsia="en-GB"/>
          <w14:ligatures w14:val="standardContextual"/>
        </w:rPr>
        <w:tab/>
      </w:r>
      <w:r>
        <w:rPr>
          <w:noProof/>
        </w:rPr>
        <w:t>Store file contents distributed using HTTP</w:t>
      </w:r>
      <w:r>
        <w:rPr>
          <w:noProof/>
        </w:rPr>
        <w:tab/>
      </w:r>
      <w:r>
        <w:rPr>
          <w:noProof/>
        </w:rPr>
        <w:fldChar w:fldCharType="begin"/>
      </w:r>
      <w:r>
        <w:rPr>
          <w:noProof/>
        </w:rPr>
        <w:instrText xml:space="preserve"> PAGEREF _Toc170981007 \h </w:instrText>
      </w:r>
      <w:r>
        <w:rPr>
          <w:noProof/>
        </w:rPr>
      </w:r>
      <w:r>
        <w:rPr>
          <w:noProof/>
        </w:rPr>
        <w:fldChar w:fldCharType="separate"/>
      </w:r>
      <w:r>
        <w:rPr>
          <w:noProof/>
        </w:rPr>
        <w:t>202</w:t>
      </w:r>
      <w:r>
        <w:rPr>
          <w:noProof/>
        </w:rPr>
        <w:fldChar w:fldCharType="end"/>
      </w:r>
    </w:p>
    <w:p w14:paraId="6ECAC52E" w14:textId="620CDC5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_Toc170981008 \h </w:instrText>
      </w:r>
      <w:r>
        <w:rPr>
          <w:noProof/>
        </w:rPr>
      </w:r>
      <w:r>
        <w:rPr>
          <w:noProof/>
        </w:rPr>
        <w:fldChar w:fldCharType="separate"/>
      </w:r>
      <w:r>
        <w:rPr>
          <w:noProof/>
        </w:rPr>
        <w:t>202</w:t>
      </w:r>
      <w:r>
        <w:rPr>
          <w:noProof/>
        </w:rPr>
        <w:fldChar w:fldCharType="end"/>
      </w:r>
    </w:p>
    <w:p w14:paraId="73FB5E88" w14:textId="5A1565C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7.13.3.20.2</w:t>
      </w:r>
      <w:r>
        <w:rPr>
          <w:rFonts w:asciiTheme="minorHAnsi" w:eastAsiaTheme="minorEastAsia" w:hAnsiTheme="minorHAnsi" w:cstheme="minorBidi"/>
          <w:noProof/>
          <w:kern w:val="2"/>
          <w:sz w:val="24"/>
          <w:szCs w:val="24"/>
          <w:lang w:eastAsia="en-GB"/>
          <w14:ligatures w14:val="standardContextual"/>
        </w:rPr>
        <w:tab/>
      </w:r>
      <w:r>
        <w:rPr>
          <w:noProof/>
        </w:rPr>
        <w:t>Procedure for storing the file – receiver side</w:t>
      </w:r>
      <w:r>
        <w:rPr>
          <w:noProof/>
        </w:rPr>
        <w:tab/>
      </w:r>
      <w:r>
        <w:rPr>
          <w:noProof/>
        </w:rPr>
        <w:fldChar w:fldCharType="begin"/>
      </w:r>
      <w:r>
        <w:rPr>
          <w:noProof/>
        </w:rPr>
        <w:instrText xml:space="preserve"> PAGEREF _Toc170981009 \h </w:instrText>
      </w:r>
      <w:r>
        <w:rPr>
          <w:noProof/>
        </w:rPr>
      </w:r>
      <w:r>
        <w:rPr>
          <w:noProof/>
        </w:rPr>
        <w:fldChar w:fldCharType="separate"/>
      </w:r>
      <w:r>
        <w:rPr>
          <w:noProof/>
        </w:rPr>
        <w:t>202</w:t>
      </w:r>
      <w:r>
        <w:rPr>
          <w:noProof/>
        </w:rPr>
        <w:fldChar w:fldCharType="end"/>
      </w:r>
    </w:p>
    <w:p w14:paraId="0D668C1C" w14:textId="6EA3AA0A"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sidRPr="00EA48F2">
        <w:rPr>
          <w:noProof/>
          <w:color w:val="000000"/>
        </w:rPr>
        <w:t>7.13.4</w:t>
      </w:r>
      <w:r>
        <w:rPr>
          <w:rFonts w:asciiTheme="minorHAnsi" w:eastAsiaTheme="minorEastAsia" w:hAnsiTheme="minorHAnsi" w:cstheme="minorBidi"/>
          <w:noProof/>
          <w:kern w:val="2"/>
          <w:sz w:val="24"/>
          <w:szCs w:val="24"/>
          <w:lang w:eastAsia="en-GB"/>
          <w14:ligatures w14:val="standardContextual"/>
        </w:rPr>
        <w:tab/>
      </w:r>
      <w:r w:rsidRPr="00EA48F2">
        <w:rPr>
          <w:noProof/>
          <w:color w:val="000000"/>
        </w:rPr>
        <w:t>Generic outgoing SDS procedure with MCData message store</w:t>
      </w:r>
      <w:r>
        <w:rPr>
          <w:noProof/>
        </w:rPr>
        <w:tab/>
      </w:r>
      <w:r>
        <w:rPr>
          <w:noProof/>
        </w:rPr>
        <w:fldChar w:fldCharType="begin"/>
      </w:r>
      <w:r>
        <w:rPr>
          <w:noProof/>
        </w:rPr>
        <w:instrText xml:space="preserve"> PAGEREF _Toc170981010 \h </w:instrText>
      </w:r>
      <w:r>
        <w:rPr>
          <w:noProof/>
        </w:rPr>
      </w:r>
      <w:r>
        <w:rPr>
          <w:noProof/>
        </w:rPr>
        <w:fldChar w:fldCharType="separate"/>
      </w:r>
      <w:r>
        <w:rPr>
          <w:noProof/>
        </w:rPr>
        <w:t>203</w:t>
      </w:r>
      <w:r>
        <w:rPr>
          <w:noProof/>
        </w:rPr>
        <w:fldChar w:fldCharType="end"/>
      </w:r>
    </w:p>
    <w:p w14:paraId="3219B5A9" w14:textId="760EE40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color w:val="000000"/>
        </w:rPr>
        <w:t>7.13.4.1</w:t>
      </w:r>
      <w:r>
        <w:rPr>
          <w:rFonts w:asciiTheme="minorHAnsi" w:eastAsiaTheme="minorEastAsia" w:hAnsiTheme="minorHAnsi" w:cstheme="minorBidi"/>
          <w:noProof/>
          <w:kern w:val="2"/>
          <w:sz w:val="24"/>
          <w:szCs w:val="24"/>
          <w:lang w:eastAsia="en-GB"/>
          <w14:ligatures w14:val="standardContextual"/>
        </w:rPr>
        <w:tab/>
      </w:r>
      <w:r w:rsidRPr="00EA48F2">
        <w:rPr>
          <w:noProof/>
          <w:color w:val="000000"/>
        </w:rPr>
        <w:t>General</w:t>
      </w:r>
      <w:r>
        <w:rPr>
          <w:noProof/>
        </w:rPr>
        <w:tab/>
      </w:r>
      <w:r>
        <w:rPr>
          <w:noProof/>
        </w:rPr>
        <w:fldChar w:fldCharType="begin"/>
      </w:r>
      <w:r>
        <w:rPr>
          <w:noProof/>
        </w:rPr>
        <w:instrText xml:space="preserve"> PAGEREF _Toc170981011 \h </w:instrText>
      </w:r>
      <w:r>
        <w:rPr>
          <w:noProof/>
        </w:rPr>
      </w:r>
      <w:r>
        <w:rPr>
          <w:noProof/>
        </w:rPr>
        <w:fldChar w:fldCharType="separate"/>
      </w:r>
      <w:r>
        <w:rPr>
          <w:noProof/>
        </w:rPr>
        <w:t>203</w:t>
      </w:r>
      <w:r>
        <w:rPr>
          <w:noProof/>
        </w:rPr>
        <w:fldChar w:fldCharType="end"/>
      </w:r>
    </w:p>
    <w:p w14:paraId="1F5AE3AC" w14:textId="56DC99CA"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color w:val="000000"/>
        </w:rPr>
        <w:t>7.13.4.2</w:t>
      </w:r>
      <w:r>
        <w:rPr>
          <w:rFonts w:asciiTheme="minorHAnsi" w:eastAsiaTheme="minorEastAsia" w:hAnsiTheme="minorHAnsi" w:cstheme="minorBidi"/>
          <w:noProof/>
          <w:kern w:val="2"/>
          <w:sz w:val="24"/>
          <w:szCs w:val="24"/>
          <w:lang w:eastAsia="en-GB"/>
          <w14:ligatures w14:val="standardContextual"/>
        </w:rPr>
        <w:tab/>
      </w:r>
      <w:r w:rsidRPr="00EA48F2">
        <w:rPr>
          <w:noProof/>
          <w:color w:val="000000"/>
        </w:rPr>
        <w:t>Procedure</w:t>
      </w:r>
      <w:r>
        <w:rPr>
          <w:noProof/>
        </w:rPr>
        <w:tab/>
      </w:r>
      <w:r>
        <w:rPr>
          <w:noProof/>
        </w:rPr>
        <w:fldChar w:fldCharType="begin"/>
      </w:r>
      <w:r>
        <w:rPr>
          <w:noProof/>
        </w:rPr>
        <w:instrText xml:space="preserve"> PAGEREF _Toc170981012 \h </w:instrText>
      </w:r>
      <w:r>
        <w:rPr>
          <w:noProof/>
        </w:rPr>
      </w:r>
      <w:r>
        <w:rPr>
          <w:noProof/>
        </w:rPr>
        <w:fldChar w:fldCharType="separate"/>
      </w:r>
      <w:r>
        <w:rPr>
          <w:noProof/>
        </w:rPr>
        <w:t>203</w:t>
      </w:r>
      <w:r>
        <w:rPr>
          <w:noProof/>
        </w:rPr>
        <w:fldChar w:fldCharType="end"/>
      </w:r>
    </w:p>
    <w:p w14:paraId="7CDCF7B3" w14:textId="566BEAB3"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sidRPr="00EA48F2">
        <w:rPr>
          <w:noProof/>
          <w:color w:val="000000"/>
        </w:rPr>
        <w:t>7.13.5</w:t>
      </w:r>
      <w:r>
        <w:rPr>
          <w:rFonts w:asciiTheme="minorHAnsi" w:eastAsiaTheme="minorEastAsia" w:hAnsiTheme="minorHAnsi" w:cstheme="minorBidi"/>
          <w:noProof/>
          <w:kern w:val="2"/>
          <w:sz w:val="24"/>
          <w:szCs w:val="24"/>
          <w:lang w:eastAsia="en-GB"/>
          <w14:ligatures w14:val="standardContextual"/>
        </w:rPr>
        <w:tab/>
      </w:r>
      <w:r w:rsidRPr="00EA48F2">
        <w:rPr>
          <w:noProof/>
          <w:color w:val="000000"/>
        </w:rPr>
        <w:t>Generic incoming SDS procedure with MCData message store</w:t>
      </w:r>
      <w:r>
        <w:rPr>
          <w:noProof/>
        </w:rPr>
        <w:tab/>
      </w:r>
      <w:r>
        <w:rPr>
          <w:noProof/>
        </w:rPr>
        <w:fldChar w:fldCharType="begin"/>
      </w:r>
      <w:r>
        <w:rPr>
          <w:noProof/>
        </w:rPr>
        <w:instrText xml:space="preserve"> PAGEREF _Toc170981013 \h </w:instrText>
      </w:r>
      <w:r>
        <w:rPr>
          <w:noProof/>
        </w:rPr>
      </w:r>
      <w:r>
        <w:rPr>
          <w:noProof/>
        </w:rPr>
        <w:fldChar w:fldCharType="separate"/>
      </w:r>
      <w:r>
        <w:rPr>
          <w:noProof/>
        </w:rPr>
        <w:t>204</w:t>
      </w:r>
      <w:r>
        <w:rPr>
          <w:noProof/>
        </w:rPr>
        <w:fldChar w:fldCharType="end"/>
      </w:r>
    </w:p>
    <w:p w14:paraId="44179366" w14:textId="2A72FA75"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color w:val="000000"/>
        </w:rPr>
        <w:t>7.13.5.1</w:t>
      </w:r>
      <w:r>
        <w:rPr>
          <w:rFonts w:asciiTheme="minorHAnsi" w:eastAsiaTheme="minorEastAsia" w:hAnsiTheme="minorHAnsi" w:cstheme="minorBidi"/>
          <w:noProof/>
          <w:kern w:val="2"/>
          <w:sz w:val="24"/>
          <w:szCs w:val="24"/>
          <w:lang w:eastAsia="en-GB"/>
          <w14:ligatures w14:val="standardContextual"/>
        </w:rPr>
        <w:tab/>
      </w:r>
      <w:r w:rsidRPr="00EA48F2">
        <w:rPr>
          <w:noProof/>
          <w:color w:val="000000"/>
        </w:rPr>
        <w:t>General</w:t>
      </w:r>
      <w:r>
        <w:rPr>
          <w:noProof/>
        </w:rPr>
        <w:tab/>
      </w:r>
      <w:r>
        <w:rPr>
          <w:noProof/>
        </w:rPr>
        <w:fldChar w:fldCharType="begin"/>
      </w:r>
      <w:r>
        <w:rPr>
          <w:noProof/>
        </w:rPr>
        <w:instrText xml:space="preserve"> PAGEREF _Toc170981014 \h </w:instrText>
      </w:r>
      <w:r>
        <w:rPr>
          <w:noProof/>
        </w:rPr>
      </w:r>
      <w:r>
        <w:rPr>
          <w:noProof/>
        </w:rPr>
        <w:fldChar w:fldCharType="separate"/>
      </w:r>
      <w:r>
        <w:rPr>
          <w:noProof/>
        </w:rPr>
        <w:t>204</w:t>
      </w:r>
      <w:r>
        <w:rPr>
          <w:noProof/>
        </w:rPr>
        <w:fldChar w:fldCharType="end"/>
      </w:r>
    </w:p>
    <w:p w14:paraId="577E962E" w14:textId="0664250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sidRPr="00EA48F2">
        <w:rPr>
          <w:noProof/>
          <w:color w:val="000000"/>
        </w:rPr>
        <w:t>7.13.5.2</w:t>
      </w:r>
      <w:r>
        <w:rPr>
          <w:rFonts w:asciiTheme="minorHAnsi" w:eastAsiaTheme="minorEastAsia" w:hAnsiTheme="minorHAnsi" w:cstheme="minorBidi"/>
          <w:noProof/>
          <w:kern w:val="2"/>
          <w:sz w:val="24"/>
          <w:szCs w:val="24"/>
          <w:lang w:eastAsia="en-GB"/>
          <w14:ligatures w14:val="standardContextual"/>
        </w:rPr>
        <w:tab/>
      </w:r>
      <w:r w:rsidRPr="00EA48F2">
        <w:rPr>
          <w:noProof/>
          <w:color w:val="000000"/>
        </w:rPr>
        <w:t>Procedure</w:t>
      </w:r>
      <w:r>
        <w:rPr>
          <w:noProof/>
        </w:rPr>
        <w:tab/>
      </w:r>
      <w:r>
        <w:rPr>
          <w:noProof/>
        </w:rPr>
        <w:fldChar w:fldCharType="begin"/>
      </w:r>
      <w:r>
        <w:rPr>
          <w:noProof/>
        </w:rPr>
        <w:instrText xml:space="preserve"> PAGEREF _Toc170981015 \h </w:instrText>
      </w:r>
      <w:r>
        <w:rPr>
          <w:noProof/>
        </w:rPr>
      </w:r>
      <w:r>
        <w:rPr>
          <w:noProof/>
        </w:rPr>
        <w:fldChar w:fldCharType="separate"/>
      </w:r>
      <w:r>
        <w:rPr>
          <w:noProof/>
        </w:rPr>
        <w:t>204</w:t>
      </w:r>
      <w:r>
        <w:rPr>
          <w:noProof/>
        </w:rPr>
        <w:fldChar w:fldCharType="end"/>
      </w:r>
    </w:p>
    <w:p w14:paraId="2E5452A8" w14:textId="196DD10C"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7.13.6</w:t>
      </w:r>
      <w:r>
        <w:rPr>
          <w:rFonts w:asciiTheme="minorHAnsi" w:eastAsiaTheme="minorEastAsia" w:hAnsiTheme="minorHAnsi" w:cstheme="minorBidi"/>
          <w:noProof/>
          <w:kern w:val="2"/>
          <w:sz w:val="24"/>
          <w:szCs w:val="24"/>
          <w:lang w:eastAsia="en-GB"/>
          <w14:ligatures w14:val="standardContextual"/>
        </w:rPr>
        <w:tab/>
      </w:r>
      <w:r>
        <w:rPr>
          <w:noProof/>
        </w:rPr>
        <w:t>Interconnection and migration with MCData message store</w:t>
      </w:r>
      <w:r>
        <w:rPr>
          <w:noProof/>
        </w:rPr>
        <w:tab/>
      </w:r>
      <w:r>
        <w:rPr>
          <w:noProof/>
        </w:rPr>
        <w:fldChar w:fldCharType="begin"/>
      </w:r>
      <w:r>
        <w:rPr>
          <w:noProof/>
        </w:rPr>
        <w:instrText xml:space="preserve"> PAGEREF _Toc170981016 \h </w:instrText>
      </w:r>
      <w:r>
        <w:rPr>
          <w:noProof/>
        </w:rPr>
      </w:r>
      <w:r>
        <w:rPr>
          <w:noProof/>
        </w:rPr>
        <w:fldChar w:fldCharType="separate"/>
      </w:r>
      <w:r>
        <w:rPr>
          <w:noProof/>
        </w:rPr>
        <w:t>205</w:t>
      </w:r>
      <w:r>
        <w:rPr>
          <w:noProof/>
        </w:rPr>
        <w:fldChar w:fldCharType="end"/>
      </w:r>
    </w:p>
    <w:p w14:paraId="73F3B8BE" w14:textId="30B0797C"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7.13.6.1</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_Toc170981017 \h </w:instrText>
      </w:r>
      <w:r>
        <w:rPr>
          <w:noProof/>
        </w:rPr>
      </w:r>
      <w:r>
        <w:rPr>
          <w:noProof/>
        </w:rPr>
        <w:fldChar w:fldCharType="separate"/>
      </w:r>
      <w:r>
        <w:rPr>
          <w:noProof/>
        </w:rPr>
        <w:t>205</w:t>
      </w:r>
      <w:r>
        <w:rPr>
          <w:noProof/>
        </w:rPr>
        <w:fldChar w:fldCharType="end"/>
      </w:r>
    </w:p>
    <w:p w14:paraId="68033653" w14:textId="573F7C3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7.13.6.2</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_Toc170981018 \h </w:instrText>
      </w:r>
      <w:r>
        <w:rPr>
          <w:noProof/>
        </w:rPr>
      </w:r>
      <w:r>
        <w:rPr>
          <w:noProof/>
        </w:rPr>
        <w:fldChar w:fldCharType="separate"/>
      </w:r>
      <w:r>
        <w:rPr>
          <w:noProof/>
        </w:rPr>
        <w:t>205</w:t>
      </w:r>
      <w:r>
        <w:rPr>
          <w:noProof/>
        </w:rPr>
        <w:fldChar w:fldCharType="end"/>
      </w:r>
    </w:p>
    <w:p w14:paraId="5E47FE2B" w14:textId="51B891A7"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w:t>
      </w:r>
      <w:r>
        <w:rPr>
          <w:noProof/>
        </w:rPr>
        <w:tab/>
      </w:r>
      <w:r>
        <w:rPr>
          <w:noProof/>
        </w:rPr>
        <w:fldChar w:fldCharType="begin"/>
      </w:r>
      <w:r>
        <w:rPr>
          <w:noProof/>
        </w:rPr>
        <w:instrText xml:space="preserve"> PAGEREF _Toc170981019 \h </w:instrText>
      </w:r>
      <w:r>
        <w:rPr>
          <w:noProof/>
        </w:rPr>
      </w:r>
      <w:r>
        <w:rPr>
          <w:noProof/>
        </w:rPr>
        <w:fldChar w:fldCharType="separate"/>
      </w:r>
      <w:r>
        <w:rPr>
          <w:noProof/>
        </w:rPr>
        <w:t>205</w:t>
      </w:r>
      <w:r>
        <w:rPr>
          <w:noProof/>
        </w:rPr>
        <w:fldChar w:fldCharType="end"/>
      </w:r>
    </w:p>
    <w:p w14:paraId="0AEEA6AB" w14:textId="7B63C28F"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_Toc170981020 \h </w:instrText>
      </w:r>
      <w:r>
        <w:rPr>
          <w:noProof/>
        </w:rPr>
      </w:r>
      <w:r>
        <w:rPr>
          <w:noProof/>
        </w:rPr>
        <w:fldChar w:fldCharType="separate"/>
      </w:r>
      <w:r>
        <w:rPr>
          <w:noProof/>
        </w:rPr>
        <w:t>205</w:t>
      </w:r>
      <w:r>
        <w:rPr>
          <w:noProof/>
        </w:rPr>
        <w:fldChar w:fldCharType="end"/>
      </w:r>
    </w:p>
    <w:p w14:paraId="007CA8F2" w14:textId="33C6B494"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7.14.2</w:t>
      </w:r>
      <w:r>
        <w:rPr>
          <w:rFonts w:asciiTheme="minorHAnsi" w:eastAsiaTheme="minorEastAsia" w:hAnsiTheme="minorHAnsi" w:cstheme="minorBidi"/>
          <w:noProof/>
          <w:kern w:val="2"/>
          <w:sz w:val="24"/>
          <w:szCs w:val="24"/>
          <w:lang w:eastAsia="en-GB"/>
          <w14:ligatures w14:val="standardContextual"/>
        </w:rPr>
        <w:tab/>
      </w:r>
      <w:r>
        <w:rPr>
          <w:noProof/>
          <w:lang w:eastAsia="zh-CN"/>
        </w:rPr>
        <w:t>IP connectivity for on-network</w:t>
      </w:r>
      <w:r>
        <w:rPr>
          <w:noProof/>
        </w:rPr>
        <w:tab/>
      </w:r>
      <w:r>
        <w:rPr>
          <w:noProof/>
        </w:rPr>
        <w:fldChar w:fldCharType="begin"/>
      </w:r>
      <w:r>
        <w:rPr>
          <w:noProof/>
        </w:rPr>
        <w:instrText xml:space="preserve"> PAGEREF _Toc170981021 \h </w:instrText>
      </w:r>
      <w:r>
        <w:rPr>
          <w:noProof/>
        </w:rPr>
      </w:r>
      <w:r>
        <w:rPr>
          <w:noProof/>
        </w:rPr>
        <w:fldChar w:fldCharType="separate"/>
      </w:r>
      <w:r>
        <w:rPr>
          <w:noProof/>
        </w:rPr>
        <w:t>206</w:t>
      </w:r>
      <w:r>
        <w:rPr>
          <w:noProof/>
        </w:rPr>
        <w:fldChar w:fldCharType="end"/>
      </w:r>
    </w:p>
    <w:p w14:paraId="4969EF94" w14:textId="428B01EA"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7.14.2.1</w:t>
      </w:r>
      <w:r>
        <w:rPr>
          <w:rFonts w:asciiTheme="minorHAnsi" w:eastAsiaTheme="minorEastAsia" w:hAnsiTheme="minorHAnsi" w:cstheme="minorBidi"/>
          <w:noProof/>
          <w:kern w:val="2"/>
          <w:sz w:val="24"/>
          <w:szCs w:val="24"/>
          <w:lang w:eastAsia="en-GB"/>
          <w14:ligatures w14:val="standardContextual"/>
        </w:rPr>
        <w:tab/>
      </w:r>
      <w:r>
        <w:rPr>
          <w:noProof/>
          <w:lang w:eastAsia="zh-CN"/>
        </w:rPr>
        <w:t>Information flows for IP connectivity</w:t>
      </w:r>
      <w:r>
        <w:rPr>
          <w:noProof/>
        </w:rPr>
        <w:tab/>
      </w:r>
      <w:r>
        <w:rPr>
          <w:noProof/>
        </w:rPr>
        <w:fldChar w:fldCharType="begin"/>
      </w:r>
      <w:r>
        <w:rPr>
          <w:noProof/>
        </w:rPr>
        <w:instrText xml:space="preserve"> PAGEREF _Toc170981022 \h </w:instrText>
      </w:r>
      <w:r>
        <w:rPr>
          <w:noProof/>
        </w:rPr>
      </w:r>
      <w:r>
        <w:rPr>
          <w:noProof/>
        </w:rPr>
        <w:fldChar w:fldCharType="separate"/>
      </w:r>
      <w:r>
        <w:rPr>
          <w:noProof/>
        </w:rPr>
        <w:t>206</w:t>
      </w:r>
      <w:r>
        <w:rPr>
          <w:noProof/>
        </w:rPr>
        <w:fldChar w:fldCharType="end"/>
      </w:r>
    </w:p>
    <w:p w14:paraId="0018EC4B" w14:textId="40A584E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7.14.2.1.1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IPcon point-to-point request</w:t>
      </w:r>
      <w:r>
        <w:rPr>
          <w:noProof/>
        </w:rPr>
        <w:tab/>
      </w:r>
      <w:r>
        <w:rPr>
          <w:noProof/>
        </w:rPr>
        <w:fldChar w:fldCharType="begin"/>
      </w:r>
      <w:r>
        <w:rPr>
          <w:noProof/>
        </w:rPr>
        <w:instrText xml:space="preserve"> PAGEREF _Toc170981023 \h </w:instrText>
      </w:r>
      <w:r>
        <w:rPr>
          <w:noProof/>
        </w:rPr>
      </w:r>
      <w:r>
        <w:rPr>
          <w:noProof/>
        </w:rPr>
        <w:fldChar w:fldCharType="separate"/>
      </w:r>
      <w:r>
        <w:rPr>
          <w:noProof/>
        </w:rPr>
        <w:t>206</w:t>
      </w:r>
      <w:r>
        <w:rPr>
          <w:noProof/>
        </w:rPr>
        <w:fldChar w:fldCharType="end"/>
      </w:r>
    </w:p>
    <w:p w14:paraId="572DAAEC" w14:textId="5A00B59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IPcon point-to-point response</w:t>
      </w:r>
      <w:r>
        <w:rPr>
          <w:noProof/>
        </w:rPr>
        <w:tab/>
      </w:r>
      <w:r>
        <w:rPr>
          <w:noProof/>
        </w:rPr>
        <w:fldChar w:fldCharType="begin"/>
      </w:r>
      <w:r>
        <w:rPr>
          <w:noProof/>
        </w:rPr>
        <w:instrText xml:space="preserve"> PAGEREF _Toc170981024 \h </w:instrText>
      </w:r>
      <w:r>
        <w:rPr>
          <w:noProof/>
        </w:rPr>
      </w:r>
      <w:r>
        <w:rPr>
          <w:noProof/>
        </w:rPr>
        <w:fldChar w:fldCharType="separate"/>
      </w:r>
      <w:r>
        <w:rPr>
          <w:noProof/>
        </w:rPr>
        <w:t>206</w:t>
      </w:r>
      <w:r>
        <w:rPr>
          <w:noProof/>
        </w:rPr>
        <w:fldChar w:fldCharType="end"/>
      </w:r>
    </w:p>
    <w:p w14:paraId="0E0309FD" w14:textId="1F6DF10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7.14.2.1.3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remote IPcon point-to-point request</w:t>
      </w:r>
      <w:r>
        <w:rPr>
          <w:noProof/>
        </w:rPr>
        <w:tab/>
      </w:r>
      <w:r>
        <w:rPr>
          <w:noProof/>
        </w:rPr>
        <w:fldChar w:fldCharType="begin"/>
      </w:r>
      <w:r>
        <w:rPr>
          <w:noProof/>
        </w:rPr>
        <w:instrText xml:space="preserve"> PAGEREF _Toc170981025 \h </w:instrText>
      </w:r>
      <w:r>
        <w:rPr>
          <w:noProof/>
        </w:rPr>
      </w:r>
      <w:r>
        <w:rPr>
          <w:noProof/>
        </w:rPr>
        <w:fldChar w:fldCharType="separate"/>
      </w:r>
      <w:r>
        <w:rPr>
          <w:noProof/>
        </w:rPr>
        <w:t>207</w:t>
      </w:r>
      <w:r>
        <w:rPr>
          <w:noProof/>
        </w:rPr>
        <w:fldChar w:fldCharType="end"/>
      </w:r>
    </w:p>
    <w:p w14:paraId="25A2DF64" w14:textId="6F0F237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remote IPcon point-to-point response</w:t>
      </w:r>
      <w:r>
        <w:rPr>
          <w:noProof/>
        </w:rPr>
        <w:tab/>
      </w:r>
      <w:r>
        <w:rPr>
          <w:noProof/>
        </w:rPr>
        <w:fldChar w:fldCharType="begin"/>
      </w:r>
      <w:r>
        <w:rPr>
          <w:noProof/>
        </w:rPr>
        <w:instrText xml:space="preserve"> PAGEREF _Toc170981026 \h </w:instrText>
      </w:r>
      <w:r>
        <w:rPr>
          <w:noProof/>
        </w:rPr>
      </w:r>
      <w:r>
        <w:rPr>
          <w:noProof/>
        </w:rPr>
        <w:fldChar w:fldCharType="separate"/>
      </w:r>
      <w:r>
        <w:rPr>
          <w:noProof/>
        </w:rPr>
        <w:t>207</w:t>
      </w:r>
      <w:r>
        <w:rPr>
          <w:noProof/>
        </w:rPr>
        <w:fldChar w:fldCharType="end"/>
      </w:r>
    </w:p>
    <w:p w14:paraId="7460C6CF" w14:textId="210D2C4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7.14.2.1.5</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remote IPcon point-to-point tear down request</w:t>
      </w:r>
      <w:r>
        <w:rPr>
          <w:noProof/>
        </w:rPr>
        <w:tab/>
      </w:r>
      <w:r>
        <w:rPr>
          <w:noProof/>
        </w:rPr>
        <w:fldChar w:fldCharType="begin"/>
      </w:r>
      <w:r>
        <w:rPr>
          <w:noProof/>
        </w:rPr>
        <w:instrText xml:space="preserve"> PAGEREF _Toc170981027 \h </w:instrText>
      </w:r>
      <w:r>
        <w:rPr>
          <w:noProof/>
        </w:rPr>
      </w:r>
      <w:r>
        <w:rPr>
          <w:noProof/>
        </w:rPr>
        <w:fldChar w:fldCharType="separate"/>
      </w:r>
      <w:r>
        <w:rPr>
          <w:noProof/>
        </w:rPr>
        <w:t>208</w:t>
      </w:r>
      <w:r>
        <w:rPr>
          <w:noProof/>
        </w:rPr>
        <w:fldChar w:fldCharType="end"/>
      </w:r>
    </w:p>
    <w:p w14:paraId="3FB7D7FA" w14:textId="1EF1AA0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remote IPcon point-to-point tear down response</w:t>
      </w:r>
      <w:r>
        <w:rPr>
          <w:noProof/>
        </w:rPr>
        <w:tab/>
      </w:r>
      <w:r>
        <w:rPr>
          <w:noProof/>
        </w:rPr>
        <w:fldChar w:fldCharType="begin"/>
      </w:r>
      <w:r>
        <w:rPr>
          <w:noProof/>
        </w:rPr>
        <w:instrText xml:space="preserve"> PAGEREF _Toc170981028 \h </w:instrText>
      </w:r>
      <w:r>
        <w:rPr>
          <w:noProof/>
        </w:rPr>
      </w:r>
      <w:r>
        <w:rPr>
          <w:noProof/>
        </w:rPr>
        <w:fldChar w:fldCharType="separate"/>
      </w:r>
      <w:r>
        <w:rPr>
          <w:noProof/>
        </w:rPr>
        <w:t>208</w:t>
      </w:r>
      <w:r>
        <w:rPr>
          <w:noProof/>
        </w:rPr>
        <w:fldChar w:fldCharType="end"/>
      </w:r>
    </w:p>
    <w:p w14:paraId="0AE57780" w14:textId="34A7E5D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7.14.2.1.7</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remote IPcon point-to-point application priority change request</w:t>
      </w:r>
      <w:r>
        <w:rPr>
          <w:noProof/>
        </w:rPr>
        <w:tab/>
      </w:r>
      <w:r>
        <w:rPr>
          <w:noProof/>
        </w:rPr>
        <w:fldChar w:fldCharType="begin"/>
      </w:r>
      <w:r>
        <w:rPr>
          <w:noProof/>
        </w:rPr>
        <w:instrText xml:space="preserve"> PAGEREF _Toc170981029 \h </w:instrText>
      </w:r>
      <w:r>
        <w:rPr>
          <w:noProof/>
        </w:rPr>
      </w:r>
      <w:r>
        <w:rPr>
          <w:noProof/>
        </w:rPr>
        <w:fldChar w:fldCharType="separate"/>
      </w:r>
      <w:r>
        <w:rPr>
          <w:noProof/>
        </w:rPr>
        <w:t>208</w:t>
      </w:r>
      <w:r>
        <w:rPr>
          <w:noProof/>
        </w:rPr>
        <w:fldChar w:fldCharType="end"/>
      </w:r>
    </w:p>
    <w:p w14:paraId="20262FA3" w14:textId="1B79944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7.14</w:t>
      </w:r>
      <w:r>
        <w:rPr>
          <w:noProof/>
        </w:rPr>
        <w:t>.2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remote IPcon point-to-point application priority change response</w:t>
      </w:r>
      <w:r>
        <w:rPr>
          <w:noProof/>
        </w:rPr>
        <w:tab/>
      </w:r>
      <w:r>
        <w:rPr>
          <w:noProof/>
        </w:rPr>
        <w:fldChar w:fldCharType="begin"/>
      </w:r>
      <w:r>
        <w:rPr>
          <w:noProof/>
        </w:rPr>
        <w:instrText xml:space="preserve"> PAGEREF _Toc170981030 \h </w:instrText>
      </w:r>
      <w:r>
        <w:rPr>
          <w:noProof/>
        </w:rPr>
      </w:r>
      <w:r>
        <w:rPr>
          <w:noProof/>
        </w:rPr>
        <w:fldChar w:fldCharType="separate"/>
      </w:r>
      <w:r>
        <w:rPr>
          <w:noProof/>
        </w:rPr>
        <w:t>209</w:t>
      </w:r>
      <w:r>
        <w:rPr>
          <w:noProof/>
        </w:rPr>
        <w:fldChar w:fldCharType="end"/>
      </w:r>
    </w:p>
    <w:p w14:paraId="73FE344A" w14:textId="72F0AD9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7.14.2.2</w:t>
      </w:r>
      <w:r>
        <w:rPr>
          <w:rFonts w:asciiTheme="minorHAnsi" w:eastAsiaTheme="minorEastAsia" w:hAnsiTheme="minorHAnsi" w:cstheme="minorBidi"/>
          <w:noProof/>
          <w:kern w:val="2"/>
          <w:sz w:val="24"/>
          <w:szCs w:val="24"/>
          <w:lang w:eastAsia="en-GB"/>
          <w14:ligatures w14:val="standardContextual"/>
        </w:rPr>
        <w:tab/>
      </w:r>
      <w:r>
        <w:rPr>
          <w:noProof/>
        </w:rPr>
        <w:t>IP connectivity point-to-point MCData transport service</w:t>
      </w:r>
      <w:r>
        <w:rPr>
          <w:noProof/>
        </w:rPr>
        <w:tab/>
      </w:r>
      <w:r>
        <w:rPr>
          <w:noProof/>
        </w:rPr>
        <w:fldChar w:fldCharType="begin"/>
      </w:r>
      <w:r>
        <w:rPr>
          <w:noProof/>
        </w:rPr>
        <w:instrText xml:space="preserve"> PAGEREF _Toc170981031 \h </w:instrText>
      </w:r>
      <w:r>
        <w:rPr>
          <w:noProof/>
        </w:rPr>
      </w:r>
      <w:r>
        <w:rPr>
          <w:noProof/>
        </w:rPr>
        <w:fldChar w:fldCharType="separate"/>
      </w:r>
      <w:r>
        <w:rPr>
          <w:noProof/>
        </w:rPr>
        <w:t>209</w:t>
      </w:r>
      <w:r>
        <w:rPr>
          <w:noProof/>
        </w:rPr>
        <w:fldChar w:fldCharType="end"/>
      </w:r>
    </w:p>
    <w:p w14:paraId="7A28DDEF" w14:textId="167B20A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_Toc170981032 \h </w:instrText>
      </w:r>
      <w:r>
        <w:rPr>
          <w:noProof/>
        </w:rPr>
      </w:r>
      <w:r>
        <w:rPr>
          <w:noProof/>
        </w:rPr>
        <w:fldChar w:fldCharType="separate"/>
      </w:r>
      <w:r>
        <w:rPr>
          <w:noProof/>
        </w:rPr>
        <w:t>209</w:t>
      </w:r>
      <w:r>
        <w:rPr>
          <w:noProof/>
        </w:rPr>
        <w:fldChar w:fldCharType="end"/>
      </w:r>
    </w:p>
    <w:p w14:paraId="0CD71F20" w14:textId="73887FF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_Toc170981033 \h </w:instrText>
      </w:r>
      <w:r>
        <w:rPr>
          <w:noProof/>
        </w:rPr>
      </w:r>
      <w:r>
        <w:rPr>
          <w:noProof/>
        </w:rPr>
        <w:fldChar w:fldCharType="separate"/>
      </w:r>
      <w:r>
        <w:rPr>
          <w:noProof/>
        </w:rPr>
        <w:t>209</w:t>
      </w:r>
      <w:r>
        <w:rPr>
          <w:noProof/>
        </w:rPr>
        <w:fldChar w:fldCharType="end"/>
      </w:r>
    </w:p>
    <w:p w14:paraId="33D1C77F" w14:textId="6436ED71"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7.14.2.3</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w:t>
      </w:r>
      <w:r>
        <w:rPr>
          <w:noProof/>
        </w:rPr>
        <w:tab/>
      </w:r>
      <w:r>
        <w:rPr>
          <w:noProof/>
        </w:rPr>
        <w:fldChar w:fldCharType="begin"/>
      </w:r>
      <w:r>
        <w:rPr>
          <w:noProof/>
        </w:rPr>
        <w:instrText xml:space="preserve"> PAGEREF _Toc170981034 \h </w:instrText>
      </w:r>
      <w:r>
        <w:rPr>
          <w:noProof/>
        </w:rPr>
      </w:r>
      <w:r>
        <w:rPr>
          <w:noProof/>
        </w:rPr>
        <w:fldChar w:fldCharType="separate"/>
      </w:r>
      <w:r>
        <w:rPr>
          <w:noProof/>
        </w:rPr>
        <w:t>211</w:t>
      </w:r>
      <w:r>
        <w:rPr>
          <w:noProof/>
        </w:rPr>
        <w:fldChar w:fldCharType="end"/>
      </w:r>
    </w:p>
    <w:p w14:paraId="11DF27CF" w14:textId="2E1674A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_Toc170981035 \h </w:instrText>
      </w:r>
      <w:r>
        <w:rPr>
          <w:noProof/>
        </w:rPr>
      </w:r>
      <w:r>
        <w:rPr>
          <w:noProof/>
        </w:rPr>
        <w:fldChar w:fldCharType="separate"/>
      </w:r>
      <w:r>
        <w:rPr>
          <w:noProof/>
        </w:rPr>
        <w:t>211</w:t>
      </w:r>
      <w:r>
        <w:rPr>
          <w:noProof/>
        </w:rPr>
        <w:fldChar w:fldCharType="end"/>
      </w:r>
    </w:p>
    <w:p w14:paraId="3906ED6B" w14:textId="52A21C8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_Toc170981036 \h </w:instrText>
      </w:r>
      <w:r>
        <w:rPr>
          <w:noProof/>
        </w:rPr>
      </w:r>
      <w:r>
        <w:rPr>
          <w:noProof/>
        </w:rPr>
        <w:fldChar w:fldCharType="separate"/>
      </w:r>
      <w:r>
        <w:rPr>
          <w:noProof/>
        </w:rPr>
        <w:t>211</w:t>
      </w:r>
      <w:r>
        <w:rPr>
          <w:noProof/>
        </w:rPr>
        <w:fldChar w:fldCharType="end"/>
      </w:r>
    </w:p>
    <w:p w14:paraId="59CEE4B5" w14:textId="5904CD5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7.14.2.4</w:t>
      </w:r>
      <w:r>
        <w:rPr>
          <w:rFonts w:asciiTheme="minorHAnsi" w:eastAsiaTheme="minorEastAsia" w:hAnsiTheme="minorHAnsi" w:cstheme="minorBidi"/>
          <w:noProof/>
          <w:kern w:val="2"/>
          <w:sz w:val="24"/>
          <w:szCs w:val="24"/>
          <w:lang w:eastAsia="en-GB"/>
          <w14:ligatures w14:val="standardContextual"/>
        </w:rPr>
        <w:tab/>
      </w:r>
      <w:r>
        <w:rPr>
          <w:noProof/>
        </w:rPr>
        <w:t>MCData user remote initiated tear down point-to-point IP connectivity</w:t>
      </w:r>
      <w:r>
        <w:rPr>
          <w:noProof/>
        </w:rPr>
        <w:tab/>
      </w:r>
      <w:r>
        <w:rPr>
          <w:noProof/>
        </w:rPr>
        <w:fldChar w:fldCharType="begin"/>
      </w:r>
      <w:r>
        <w:rPr>
          <w:noProof/>
        </w:rPr>
        <w:instrText xml:space="preserve"> PAGEREF _Toc170981037 \h </w:instrText>
      </w:r>
      <w:r>
        <w:rPr>
          <w:noProof/>
        </w:rPr>
      </w:r>
      <w:r>
        <w:rPr>
          <w:noProof/>
        </w:rPr>
        <w:fldChar w:fldCharType="separate"/>
      </w:r>
      <w:r>
        <w:rPr>
          <w:noProof/>
        </w:rPr>
        <w:t>212</w:t>
      </w:r>
      <w:r>
        <w:rPr>
          <w:noProof/>
        </w:rPr>
        <w:fldChar w:fldCharType="end"/>
      </w:r>
    </w:p>
    <w:p w14:paraId="7128CE7D" w14:textId="59C1EFD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_Toc170981038 \h </w:instrText>
      </w:r>
      <w:r>
        <w:rPr>
          <w:noProof/>
        </w:rPr>
      </w:r>
      <w:r>
        <w:rPr>
          <w:noProof/>
        </w:rPr>
        <w:fldChar w:fldCharType="separate"/>
      </w:r>
      <w:r>
        <w:rPr>
          <w:noProof/>
        </w:rPr>
        <w:t>212</w:t>
      </w:r>
      <w:r>
        <w:rPr>
          <w:noProof/>
        </w:rPr>
        <w:fldChar w:fldCharType="end"/>
      </w:r>
    </w:p>
    <w:p w14:paraId="45869057" w14:textId="231E25B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_Toc170981039 \h </w:instrText>
      </w:r>
      <w:r>
        <w:rPr>
          <w:noProof/>
        </w:rPr>
      </w:r>
      <w:r>
        <w:rPr>
          <w:noProof/>
        </w:rPr>
        <w:fldChar w:fldCharType="separate"/>
      </w:r>
      <w:r>
        <w:rPr>
          <w:noProof/>
        </w:rPr>
        <w:t>212</w:t>
      </w:r>
      <w:r>
        <w:rPr>
          <w:noProof/>
        </w:rPr>
        <w:fldChar w:fldCharType="end"/>
      </w:r>
    </w:p>
    <w:p w14:paraId="565C280E" w14:textId="641BEC1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7.14.2.5</w:t>
      </w:r>
      <w:r>
        <w:rPr>
          <w:rFonts w:asciiTheme="minorHAnsi" w:eastAsiaTheme="minorEastAsia" w:hAnsiTheme="minorHAnsi" w:cstheme="minorBidi"/>
          <w:noProof/>
          <w:kern w:val="2"/>
          <w:sz w:val="24"/>
          <w:szCs w:val="24"/>
          <w:lang w:eastAsia="en-GB"/>
          <w14:ligatures w14:val="standardContextual"/>
        </w:rPr>
        <w:tab/>
      </w:r>
      <w:r>
        <w:rPr>
          <w:noProof/>
        </w:rPr>
        <w:t>Remote initiated point-to-point IP connectivity application priority change</w:t>
      </w:r>
      <w:r>
        <w:rPr>
          <w:noProof/>
        </w:rPr>
        <w:tab/>
      </w:r>
      <w:r>
        <w:rPr>
          <w:noProof/>
        </w:rPr>
        <w:fldChar w:fldCharType="begin"/>
      </w:r>
      <w:r>
        <w:rPr>
          <w:noProof/>
        </w:rPr>
        <w:instrText xml:space="preserve"> PAGEREF _Toc170981040 \h </w:instrText>
      </w:r>
      <w:r>
        <w:rPr>
          <w:noProof/>
        </w:rPr>
      </w:r>
      <w:r>
        <w:rPr>
          <w:noProof/>
        </w:rPr>
        <w:fldChar w:fldCharType="separate"/>
      </w:r>
      <w:r>
        <w:rPr>
          <w:noProof/>
        </w:rPr>
        <w:t>213</w:t>
      </w:r>
      <w:r>
        <w:rPr>
          <w:noProof/>
        </w:rPr>
        <w:fldChar w:fldCharType="end"/>
      </w:r>
    </w:p>
    <w:p w14:paraId="287981BF" w14:textId="3C52880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_Toc170981041 \h </w:instrText>
      </w:r>
      <w:r>
        <w:rPr>
          <w:noProof/>
        </w:rPr>
      </w:r>
      <w:r>
        <w:rPr>
          <w:noProof/>
        </w:rPr>
        <w:fldChar w:fldCharType="separate"/>
      </w:r>
      <w:r>
        <w:rPr>
          <w:noProof/>
        </w:rPr>
        <w:t>213</w:t>
      </w:r>
      <w:r>
        <w:rPr>
          <w:noProof/>
        </w:rPr>
        <w:fldChar w:fldCharType="end"/>
      </w:r>
    </w:p>
    <w:p w14:paraId="58733C00" w14:textId="4FA7959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_Toc170981042 \h </w:instrText>
      </w:r>
      <w:r>
        <w:rPr>
          <w:noProof/>
        </w:rPr>
      </w:r>
      <w:r>
        <w:rPr>
          <w:noProof/>
        </w:rPr>
        <w:fldChar w:fldCharType="separate"/>
      </w:r>
      <w:r>
        <w:rPr>
          <w:noProof/>
        </w:rPr>
        <w:t>213</w:t>
      </w:r>
      <w:r>
        <w:rPr>
          <w:noProof/>
        </w:rPr>
        <w:fldChar w:fldCharType="end"/>
      </w:r>
    </w:p>
    <w:p w14:paraId="57D1AE01" w14:textId="21478303"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7.14.2.6</w:t>
      </w:r>
      <w:r>
        <w:rPr>
          <w:rFonts w:asciiTheme="minorHAnsi" w:eastAsiaTheme="minorEastAsia" w:hAnsiTheme="minorHAnsi" w:cstheme="minorBidi"/>
          <w:noProof/>
          <w:kern w:val="2"/>
          <w:sz w:val="24"/>
          <w:szCs w:val="24"/>
          <w:lang w:eastAsia="en-GB"/>
          <w14:ligatures w14:val="standardContextual"/>
        </w:rPr>
        <w:tab/>
      </w:r>
      <w:r>
        <w:rPr>
          <w:noProof/>
        </w:rPr>
        <w:t>Group standalone IP connectivity using media plane</w:t>
      </w:r>
      <w:r>
        <w:rPr>
          <w:noProof/>
        </w:rPr>
        <w:tab/>
      </w:r>
      <w:r>
        <w:rPr>
          <w:noProof/>
        </w:rPr>
        <w:fldChar w:fldCharType="begin"/>
      </w:r>
      <w:r>
        <w:rPr>
          <w:noProof/>
        </w:rPr>
        <w:instrText xml:space="preserve"> PAGEREF _Toc170981043 \h </w:instrText>
      </w:r>
      <w:r>
        <w:rPr>
          <w:noProof/>
        </w:rPr>
      </w:r>
      <w:r>
        <w:rPr>
          <w:noProof/>
        </w:rPr>
        <w:fldChar w:fldCharType="separate"/>
      </w:r>
      <w:r>
        <w:rPr>
          <w:noProof/>
        </w:rPr>
        <w:t>214</w:t>
      </w:r>
      <w:r>
        <w:rPr>
          <w:noProof/>
        </w:rPr>
        <w:fldChar w:fldCharType="end"/>
      </w:r>
    </w:p>
    <w:p w14:paraId="220D4CAF" w14:textId="3F65970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_Toc170981044 \h </w:instrText>
      </w:r>
      <w:r>
        <w:rPr>
          <w:noProof/>
        </w:rPr>
      </w:r>
      <w:r>
        <w:rPr>
          <w:noProof/>
        </w:rPr>
        <w:fldChar w:fldCharType="separate"/>
      </w:r>
      <w:r>
        <w:rPr>
          <w:noProof/>
        </w:rPr>
        <w:t>214</w:t>
      </w:r>
      <w:r>
        <w:rPr>
          <w:noProof/>
        </w:rPr>
        <w:fldChar w:fldCharType="end"/>
      </w:r>
    </w:p>
    <w:p w14:paraId="734393C3" w14:textId="2AD5CF4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7.14.2.6.2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_Toc170981045 \h </w:instrText>
      </w:r>
      <w:r>
        <w:rPr>
          <w:noProof/>
        </w:rPr>
      </w:r>
      <w:r>
        <w:rPr>
          <w:noProof/>
        </w:rPr>
        <w:fldChar w:fldCharType="separate"/>
      </w:r>
      <w:r>
        <w:rPr>
          <w:noProof/>
        </w:rPr>
        <w:t>214</w:t>
      </w:r>
      <w:r>
        <w:rPr>
          <w:noProof/>
        </w:rPr>
        <w:fldChar w:fldCharType="end"/>
      </w:r>
    </w:p>
    <w:p w14:paraId="028896E8" w14:textId="11F6971F"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Location information (on-network)</w:t>
      </w:r>
      <w:r>
        <w:rPr>
          <w:noProof/>
        </w:rPr>
        <w:tab/>
      </w:r>
      <w:r>
        <w:rPr>
          <w:noProof/>
        </w:rPr>
        <w:fldChar w:fldCharType="begin"/>
      </w:r>
      <w:r>
        <w:rPr>
          <w:noProof/>
        </w:rPr>
        <w:instrText xml:space="preserve"> PAGEREF _Toc170981046 \h </w:instrText>
      </w:r>
      <w:r>
        <w:rPr>
          <w:noProof/>
        </w:rPr>
      </w:r>
      <w:r>
        <w:rPr>
          <w:noProof/>
        </w:rPr>
        <w:fldChar w:fldCharType="separate"/>
      </w:r>
      <w:r>
        <w:rPr>
          <w:noProof/>
        </w:rPr>
        <w:t>216</w:t>
      </w:r>
      <w:r>
        <w:rPr>
          <w:noProof/>
        </w:rPr>
        <w:fldChar w:fldCharType="end"/>
      </w:r>
    </w:p>
    <w:p w14:paraId="4D11E785" w14:textId="74B13D61"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Use of ProSe capabilities in off-network MCData communications</w:t>
      </w:r>
      <w:r>
        <w:rPr>
          <w:noProof/>
        </w:rPr>
        <w:tab/>
      </w:r>
      <w:r>
        <w:rPr>
          <w:noProof/>
        </w:rPr>
        <w:fldChar w:fldCharType="begin"/>
      </w:r>
      <w:r>
        <w:rPr>
          <w:noProof/>
        </w:rPr>
        <w:instrText xml:space="preserve"> PAGEREF _Toc170981047 \h </w:instrText>
      </w:r>
      <w:r>
        <w:rPr>
          <w:noProof/>
        </w:rPr>
      </w:r>
      <w:r>
        <w:rPr>
          <w:noProof/>
        </w:rPr>
        <w:fldChar w:fldCharType="separate"/>
      </w:r>
      <w:r>
        <w:rPr>
          <w:noProof/>
        </w:rPr>
        <w:t>216</w:t>
      </w:r>
      <w:r>
        <w:rPr>
          <w:noProof/>
        </w:rPr>
        <w:fldChar w:fldCharType="end"/>
      </w:r>
    </w:p>
    <w:p w14:paraId="42EBBDB9" w14:textId="708EB7F7"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_Toc170981048 \h </w:instrText>
      </w:r>
      <w:r>
        <w:rPr>
          <w:noProof/>
        </w:rPr>
      </w:r>
      <w:r>
        <w:rPr>
          <w:noProof/>
        </w:rPr>
        <w:fldChar w:fldCharType="separate"/>
      </w:r>
      <w:r>
        <w:rPr>
          <w:noProof/>
        </w:rPr>
        <w:t>216</w:t>
      </w:r>
      <w:r>
        <w:rPr>
          <w:noProof/>
        </w:rPr>
        <w:fldChar w:fldCharType="end"/>
      </w:r>
    </w:p>
    <w:p w14:paraId="68DA3BF8" w14:textId="5C517DDA"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_Toc170981049 \h </w:instrText>
      </w:r>
      <w:r>
        <w:rPr>
          <w:noProof/>
        </w:rPr>
      </w:r>
      <w:r>
        <w:rPr>
          <w:noProof/>
        </w:rPr>
        <w:fldChar w:fldCharType="separate"/>
      </w:r>
      <w:r>
        <w:rPr>
          <w:noProof/>
        </w:rPr>
        <w:t>216</w:t>
      </w:r>
      <w:r>
        <w:rPr>
          <w:noProof/>
        </w:rPr>
        <w:fldChar w:fldCharType="end"/>
      </w:r>
    </w:p>
    <w:p w14:paraId="173B8A2A" w14:textId="09732042" w:rsidR="006D0D52" w:rsidRDefault="006D0D52">
      <w:pPr>
        <w:pStyle w:val="TOC2"/>
        <w:rPr>
          <w:rFonts w:asciiTheme="minorHAnsi" w:eastAsiaTheme="minorEastAsia" w:hAnsiTheme="minorHAnsi" w:cstheme="minorBidi"/>
          <w:noProof/>
          <w:kern w:val="2"/>
          <w:sz w:val="24"/>
          <w:szCs w:val="24"/>
          <w:lang w:eastAsia="en-GB"/>
          <w14:ligatures w14:val="standardContextual"/>
        </w:rPr>
      </w:pPr>
      <w:r>
        <w:rPr>
          <w:noProof/>
        </w:rPr>
        <w:t>7.17</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rPr>
        <w:tab/>
      </w:r>
      <w:r>
        <w:rPr>
          <w:noProof/>
        </w:rPr>
        <w:fldChar w:fldCharType="begin"/>
      </w:r>
      <w:r>
        <w:rPr>
          <w:noProof/>
        </w:rPr>
        <w:instrText xml:space="preserve"> PAGEREF _Toc170981050 \h </w:instrText>
      </w:r>
      <w:r>
        <w:rPr>
          <w:noProof/>
        </w:rPr>
      </w:r>
      <w:r>
        <w:rPr>
          <w:noProof/>
        </w:rPr>
        <w:fldChar w:fldCharType="separate"/>
      </w:r>
      <w:r>
        <w:rPr>
          <w:noProof/>
        </w:rPr>
        <w:t>217</w:t>
      </w:r>
      <w:r>
        <w:rPr>
          <w:noProof/>
        </w:rPr>
        <w:fldChar w:fldCharType="end"/>
      </w:r>
    </w:p>
    <w:p w14:paraId="62302467" w14:textId="6F0ACC75"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_Toc170981051 \h </w:instrText>
      </w:r>
      <w:r>
        <w:rPr>
          <w:noProof/>
        </w:rPr>
      </w:r>
      <w:r>
        <w:rPr>
          <w:noProof/>
        </w:rPr>
        <w:fldChar w:fldCharType="separate"/>
      </w:r>
      <w:r>
        <w:rPr>
          <w:noProof/>
        </w:rPr>
        <w:t>217</w:t>
      </w:r>
      <w:r>
        <w:rPr>
          <w:noProof/>
        </w:rPr>
        <w:fldChar w:fldCharType="end"/>
      </w:r>
    </w:p>
    <w:p w14:paraId="6BF177A1" w14:textId="35B62A62"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7.17.2</w:t>
      </w:r>
      <w:r>
        <w:rPr>
          <w:rFonts w:asciiTheme="minorHAnsi" w:eastAsiaTheme="minorEastAsia" w:hAnsiTheme="minorHAnsi" w:cstheme="minorBidi"/>
          <w:noProof/>
          <w:kern w:val="2"/>
          <w:sz w:val="24"/>
          <w:szCs w:val="24"/>
          <w:lang w:eastAsia="en-GB"/>
          <w14:ligatures w14:val="standardContextual"/>
        </w:rPr>
        <w:tab/>
      </w:r>
      <w:r>
        <w:rPr>
          <w:noProof/>
        </w:rPr>
        <w:t xml:space="preserve">Common </w:t>
      </w:r>
      <w:r w:rsidRPr="00EA48F2">
        <w:rPr>
          <w:rFonts w:eastAsia="SimSun"/>
          <w:noProof/>
        </w:rPr>
        <w:t>Information flows</w:t>
      </w:r>
      <w:r>
        <w:rPr>
          <w:noProof/>
        </w:rPr>
        <w:tab/>
      </w:r>
      <w:r>
        <w:rPr>
          <w:noProof/>
        </w:rPr>
        <w:fldChar w:fldCharType="begin"/>
      </w:r>
      <w:r>
        <w:rPr>
          <w:noProof/>
        </w:rPr>
        <w:instrText xml:space="preserve"> PAGEREF _Toc170981052 \h </w:instrText>
      </w:r>
      <w:r>
        <w:rPr>
          <w:noProof/>
        </w:rPr>
      </w:r>
      <w:r>
        <w:rPr>
          <w:noProof/>
        </w:rPr>
        <w:fldChar w:fldCharType="separate"/>
      </w:r>
      <w:r>
        <w:rPr>
          <w:noProof/>
        </w:rPr>
        <w:t>217</w:t>
      </w:r>
      <w:r>
        <w:rPr>
          <w:noProof/>
        </w:rPr>
        <w:fldChar w:fldCharType="end"/>
      </w:r>
    </w:p>
    <w:p w14:paraId="29875121" w14:textId="23305D37"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7.17.2.1</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_Toc170981053 \h </w:instrText>
      </w:r>
      <w:r>
        <w:rPr>
          <w:noProof/>
        </w:rPr>
      </w:r>
      <w:r>
        <w:rPr>
          <w:noProof/>
        </w:rPr>
        <w:fldChar w:fldCharType="separate"/>
      </w:r>
      <w:r>
        <w:rPr>
          <w:noProof/>
        </w:rPr>
        <w:t>217</w:t>
      </w:r>
      <w:r>
        <w:rPr>
          <w:noProof/>
        </w:rPr>
        <w:fldChar w:fldCharType="end"/>
      </w:r>
    </w:p>
    <w:p w14:paraId="4740195B" w14:textId="4738D4D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EA48F2">
        <w:rPr>
          <w:rFonts w:cs="Arial"/>
          <w:noProof/>
          <w:kern w:val="2"/>
        </w:rPr>
        <w:t xml:space="preserve">data session </w:t>
      </w:r>
      <w:r>
        <w:rPr>
          <w:noProof/>
        </w:rPr>
        <w:t>request return</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_Toc170981054 \h </w:instrText>
      </w:r>
      <w:r>
        <w:rPr>
          <w:noProof/>
        </w:rPr>
      </w:r>
      <w:r>
        <w:rPr>
          <w:noProof/>
        </w:rPr>
        <w:fldChar w:fldCharType="separate"/>
      </w:r>
      <w:r>
        <w:rPr>
          <w:noProof/>
        </w:rPr>
        <w:t>220</w:t>
      </w:r>
      <w:r>
        <w:rPr>
          <w:noProof/>
        </w:rPr>
        <w:fldChar w:fldCharType="end"/>
      </w:r>
    </w:p>
    <w:p w14:paraId="0119A502" w14:textId="501D2A29"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7.17.2.3</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_Toc170981055 \h </w:instrText>
      </w:r>
      <w:r>
        <w:rPr>
          <w:noProof/>
        </w:rPr>
      </w:r>
      <w:r>
        <w:rPr>
          <w:noProof/>
        </w:rPr>
        <w:fldChar w:fldCharType="separate"/>
      </w:r>
      <w:r>
        <w:rPr>
          <w:noProof/>
        </w:rPr>
        <w:t>220</w:t>
      </w:r>
      <w:r>
        <w:rPr>
          <w:noProof/>
        </w:rPr>
        <w:fldChar w:fldCharType="end"/>
      </w:r>
    </w:p>
    <w:p w14:paraId="4FDBF53F" w14:textId="08ADF128"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7.17.2.4</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_Toc170981056 \h </w:instrText>
      </w:r>
      <w:r>
        <w:rPr>
          <w:noProof/>
        </w:rPr>
      </w:r>
      <w:r>
        <w:rPr>
          <w:noProof/>
        </w:rPr>
        <w:fldChar w:fldCharType="separate"/>
      </w:r>
      <w:r>
        <w:rPr>
          <w:noProof/>
        </w:rPr>
        <w:t>221</w:t>
      </w:r>
      <w:r>
        <w:rPr>
          <w:noProof/>
        </w:rPr>
        <w:fldChar w:fldCharType="end"/>
      </w:r>
    </w:p>
    <w:p w14:paraId="445C6295" w14:textId="576701C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_Toc170981057 \h </w:instrText>
      </w:r>
      <w:r>
        <w:rPr>
          <w:noProof/>
        </w:rPr>
      </w:r>
      <w:r>
        <w:rPr>
          <w:noProof/>
        </w:rPr>
        <w:fldChar w:fldCharType="separate"/>
      </w:r>
      <w:r>
        <w:rPr>
          <w:noProof/>
        </w:rPr>
        <w:t>222</w:t>
      </w:r>
      <w:r>
        <w:rPr>
          <w:noProof/>
        </w:rPr>
        <w:fldChar w:fldCharType="end"/>
      </w:r>
    </w:p>
    <w:p w14:paraId="273EB443" w14:textId="3E5258F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7.17.2.6</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_Toc170981058 \h </w:instrText>
      </w:r>
      <w:r>
        <w:rPr>
          <w:noProof/>
        </w:rPr>
      </w:r>
      <w:r>
        <w:rPr>
          <w:noProof/>
        </w:rPr>
        <w:fldChar w:fldCharType="separate"/>
      </w:r>
      <w:r>
        <w:rPr>
          <w:noProof/>
        </w:rPr>
        <w:t>222</w:t>
      </w:r>
      <w:r>
        <w:rPr>
          <w:noProof/>
        </w:rPr>
        <w:fldChar w:fldCharType="end"/>
      </w:r>
    </w:p>
    <w:p w14:paraId="2B9648C8" w14:textId="6D95C22B"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7.17.2.7</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_Toc170981059 \h </w:instrText>
      </w:r>
      <w:r>
        <w:rPr>
          <w:noProof/>
        </w:rPr>
      </w:r>
      <w:r>
        <w:rPr>
          <w:noProof/>
        </w:rPr>
        <w:fldChar w:fldCharType="separate"/>
      </w:r>
      <w:r>
        <w:rPr>
          <w:noProof/>
        </w:rPr>
        <w:t>223</w:t>
      </w:r>
      <w:r>
        <w:rPr>
          <w:noProof/>
        </w:rPr>
        <w:fldChar w:fldCharType="end"/>
      </w:r>
    </w:p>
    <w:p w14:paraId="3F72DD59" w14:textId="673CC2E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_Toc170981060 \h </w:instrText>
      </w:r>
      <w:r>
        <w:rPr>
          <w:noProof/>
        </w:rPr>
      </w:r>
      <w:r>
        <w:rPr>
          <w:noProof/>
        </w:rPr>
        <w:fldChar w:fldCharType="separate"/>
      </w:r>
      <w:r>
        <w:rPr>
          <w:noProof/>
        </w:rPr>
        <w:t>223</w:t>
      </w:r>
      <w:r>
        <w:rPr>
          <w:noProof/>
        </w:rPr>
        <w:fldChar w:fldCharType="end"/>
      </w:r>
    </w:p>
    <w:p w14:paraId="34A27E1E" w14:textId="4BA213A5"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_Toc170981061 \h </w:instrText>
      </w:r>
      <w:r>
        <w:rPr>
          <w:noProof/>
        </w:rPr>
      </w:r>
      <w:r>
        <w:rPr>
          <w:noProof/>
        </w:rPr>
        <w:fldChar w:fldCharType="separate"/>
      </w:r>
      <w:r>
        <w:rPr>
          <w:noProof/>
        </w:rPr>
        <w:t>224</w:t>
      </w:r>
      <w:r>
        <w:rPr>
          <w:noProof/>
        </w:rPr>
        <w:fldChar w:fldCharType="end"/>
      </w:r>
    </w:p>
    <w:p w14:paraId="58CD161F" w14:textId="0B4DD037"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7.17.2.10</w:t>
      </w:r>
      <w:r>
        <w:rPr>
          <w:rFonts w:asciiTheme="minorHAnsi" w:eastAsiaTheme="minorEastAsia" w:hAnsiTheme="minorHAnsi" w:cstheme="minorBidi"/>
          <w:noProof/>
          <w:kern w:val="2"/>
          <w:sz w:val="24"/>
          <w:szCs w:val="24"/>
          <w:lang w:eastAsia="en-GB"/>
          <w14:ligatures w14:val="standardContextual"/>
        </w:rPr>
        <w:tab/>
      </w:r>
      <w:r>
        <w:rPr>
          <w:noProof/>
        </w:rPr>
        <w:t>Ad hoc group data session notify (MCData server – MCData client)</w:t>
      </w:r>
      <w:r>
        <w:rPr>
          <w:noProof/>
        </w:rPr>
        <w:tab/>
      </w:r>
      <w:r>
        <w:rPr>
          <w:noProof/>
        </w:rPr>
        <w:fldChar w:fldCharType="begin"/>
      </w:r>
      <w:r>
        <w:rPr>
          <w:noProof/>
        </w:rPr>
        <w:instrText xml:space="preserve"> PAGEREF _Toc170981062 \h </w:instrText>
      </w:r>
      <w:r>
        <w:rPr>
          <w:noProof/>
        </w:rPr>
      </w:r>
      <w:r>
        <w:rPr>
          <w:noProof/>
        </w:rPr>
        <w:fldChar w:fldCharType="separate"/>
      </w:r>
      <w:r>
        <w:rPr>
          <w:noProof/>
        </w:rPr>
        <w:t>225</w:t>
      </w:r>
      <w:r>
        <w:rPr>
          <w:noProof/>
        </w:rPr>
        <w:fldChar w:fldCharType="end"/>
      </w:r>
    </w:p>
    <w:p w14:paraId="4ED67934" w14:textId="38BFEB2D"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7.17.2.11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_Toc170981063 \h </w:instrText>
      </w:r>
      <w:r>
        <w:rPr>
          <w:noProof/>
        </w:rPr>
      </w:r>
      <w:r>
        <w:rPr>
          <w:noProof/>
        </w:rPr>
        <w:fldChar w:fldCharType="separate"/>
      </w:r>
      <w:r>
        <w:rPr>
          <w:noProof/>
        </w:rPr>
        <w:t>225</w:t>
      </w:r>
      <w:r>
        <w:rPr>
          <w:noProof/>
        </w:rPr>
        <w:fldChar w:fldCharType="end"/>
      </w:r>
    </w:p>
    <w:p w14:paraId="14F4A6D8" w14:textId="6597AEB1"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7.17.2.12</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participants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_Toc170981064 \h </w:instrText>
      </w:r>
      <w:r>
        <w:rPr>
          <w:noProof/>
        </w:rPr>
      </w:r>
      <w:r>
        <w:rPr>
          <w:noProof/>
        </w:rPr>
        <w:fldChar w:fldCharType="separate"/>
      </w:r>
      <w:r>
        <w:rPr>
          <w:noProof/>
        </w:rPr>
        <w:t>225</w:t>
      </w:r>
      <w:r>
        <w:rPr>
          <w:noProof/>
        </w:rPr>
        <w:fldChar w:fldCharType="end"/>
      </w:r>
    </w:p>
    <w:p w14:paraId="08B175FA" w14:textId="62362398"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7.17.2.13</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request</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_Toc170981065 \h </w:instrText>
      </w:r>
      <w:r>
        <w:rPr>
          <w:noProof/>
        </w:rPr>
      </w:r>
      <w:r>
        <w:rPr>
          <w:noProof/>
        </w:rPr>
        <w:fldChar w:fldCharType="separate"/>
      </w:r>
      <w:r>
        <w:rPr>
          <w:noProof/>
        </w:rPr>
        <w:t>226</w:t>
      </w:r>
      <w:r>
        <w:rPr>
          <w:noProof/>
        </w:rPr>
        <w:fldChar w:fldCharType="end"/>
      </w:r>
    </w:p>
    <w:p w14:paraId="1B07B291" w14:textId="21FF28C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7.17.2.14</w:t>
      </w:r>
      <w:r>
        <w:rPr>
          <w:rFonts w:asciiTheme="minorHAnsi" w:eastAsiaTheme="minorEastAsia" w:hAnsiTheme="minorHAnsi" w:cstheme="minorBidi"/>
          <w:noProof/>
          <w:kern w:val="2"/>
          <w:sz w:val="24"/>
          <w:szCs w:val="24"/>
          <w:lang w:eastAsia="en-GB"/>
          <w14:ligatures w14:val="standardContextual"/>
        </w:rPr>
        <w:tab/>
      </w:r>
      <w:r>
        <w:rPr>
          <w:noProof/>
        </w:rPr>
        <w:t>Ad hoc group data session leave response</w:t>
      </w:r>
      <w:r>
        <w:rPr>
          <w:noProof/>
          <w:lang w:eastAsia="zh-CN"/>
        </w:rPr>
        <w:t xml:space="preserve"> </w:t>
      </w:r>
      <w:r>
        <w:rPr>
          <w:noProof/>
        </w:rPr>
        <w:t>(MCData client – MCData server)</w:t>
      </w:r>
      <w:r>
        <w:rPr>
          <w:noProof/>
        </w:rPr>
        <w:tab/>
      </w:r>
      <w:r>
        <w:rPr>
          <w:noProof/>
        </w:rPr>
        <w:fldChar w:fldCharType="begin"/>
      </w:r>
      <w:r>
        <w:rPr>
          <w:noProof/>
        </w:rPr>
        <w:instrText xml:space="preserve"> PAGEREF _Toc170981066 \h </w:instrText>
      </w:r>
      <w:r>
        <w:rPr>
          <w:noProof/>
        </w:rPr>
      </w:r>
      <w:r>
        <w:rPr>
          <w:noProof/>
        </w:rPr>
        <w:fldChar w:fldCharType="separate"/>
      </w:r>
      <w:r>
        <w:rPr>
          <w:noProof/>
        </w:rPr>
        <w:t>226</w:t>
      </w:r>
      <w:r>
        <w:rPr>
          <w:noProof/>
        </w:rPr>
        <w:fldChar w:fldCharType="end"/>
      </w:r>
    </w:p>
    <w:p w14:paraId="115A27BD" w14:textId="5CB5662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7.17.2.15</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(MCData server – MCData server)</w:t>
      </w:r>
      <w:r>
        <w:rPr>
          <w:noProof/>
        </w:rPr>
        <w:tab/>
      </w:r>
      <w:r>
        <w:rPr>
          <w:noProof/>
        </w:rPr>
        <w:fldChar w:fldCharType="begin"/>
      </w:r>
      <w:r>
        <w:rPr>
          <w:noProof/>
        </w:rPr>
        <w:instrText xml:space="preserve"> PAGEREF _Toc170981067 \h </w:instrText>
      </w:r>
      <w:r>
        <w:rPr>
          <w:noProof/>
        </w:rPr>
      </w:r>
      <w:r>
        <w:rPr>
          <w:noProof/>
        </w:rPr>
        <w:fldChar w:fldCharType="separate"/>
      </w:r>
      <w:r>
        <w:rPr>
          <w:noProof/>
        </w:rPr>
        <w:t>227</w:t>
      </w:r>
      <w:r>
        <w:rPr>
          <w:noProof/>
        </w:rPr>
        <w:fldChar w:fldCharType="end"/>
      </w:r>
    </w:p>
    <w:p w14:paraId="4AB346F1" w14:textId="5BDCD58A"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7.17.2.16</w:t>
      </w:r>
      <w:r>
        <w:rPr>
          <w:rFonts w:asciiTheme="minorHAnsi" w:eastAsiaTheme="minorEastAsia" w:hAnsiTheme="minorHAnsi" w:cstheme="minorBidi"/>
          <w:noProof/>
          <w:kern w:val="2"/>
          <w:sz w:val="24"/>
          <w:szCs w:val="24"/>
          <w:lang w:eastAsia="en-GB"/>
          <w14:ligatures w14:val="standardContextual"/>
        </w:rPr>
        <w:tab/>
      </w:r>
      <w:r>
        <w:rPr>
          <w:noProof/>
        </w:rPr>
        <w:t>Ad hoc group data session get userlist response (MCData server – MCData server)</w:t>
      </w:r>
      <w:r>
        <w:rPr>
          <w:noProof/>
        </w:rPr>
        <w:tab/>
      </w:r>
      <w:r>
        <w:rPr>
          <w:noProof/>
        </w:rPr>
        <w:fldChar w:fldCharType="begin"/>
      </w:r>
      <w:r>
        <w:rPr>
          <w:noProof/>
        </w:rPr>
        <w:instrText xml:space="preserve"> PAGEREF _Toc170981068 \h </w:instrText>
      </w:r>
      <w:r>
        <w:rPr>
          <w:noProof/>
        </w:rPr>
      </w:r>
      <w:r>
        <w:rPr>
          <w:noProof/>
        </w:rPr>
        <w:fldChar w:fldCharType="separate"/>
      </w:r>
      <w:r>
        <w:rPr>
          <w:noProof/>
        </w:rPr>
        <w:t>227</w:t>
      </w:r>
      <w:r>
        <w:rPr>
          <w:noProof/>
        </w:rPr>
        <w:fldChar w:fldCharType="end"/>
      </w:r>
    </w:p>
    <w:p w14:paraId="5AB557C0" w14:textId="5BF0A5D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7.17.2.17</w:t>
      </w:r>
      <w:r>
        <w:rPr>
          <w:rFonts w:asciiTheme="minorHAnsi" w:eastAsiaTheme="minorEastAsia" w:hAnsiTheme="minorHAnsi" w:cstheme="minorBidi"/>
          <w:noProof/>
          <w:kern w:val="2"/>
          <w:sz w:val="24"/>
          <w:szCs w:val="24"/>
          <w:lang w:eastAsia="en-GB"/>
          <w14:ligatures w14:val="standardContextual"/>
        </w:rPr>
        <w:tab/>
      </w:r>
      <w:r>
        <w:rPr>
          <w:noProof/>
        </w:rPr>
        <w:t>Ad hoc group data session add user notification (MCData server – MCData server)</w:t>
      </w:r>
      <w:r>
        <w:rPr>
          <w:noProof/>
        </w:rPr>
        <w:tab/>
      </w:r>
      <w:r>
        <w:rPr>
          <w:noProof/>
        </w:rPr>
        <w:fldChar w:fldCharType="begin"/>
      </w:r>
      <w:r>
        <w:rPr>
          <w:noProof/>
        </w:rPr>
        <w:instrText xml:space="preserve"> PAGEREF _Toc170981069 \h </w:instrText>
      </w:r>
      <w:r>
        <w:rPr>
          <w:noProof/>
        </w:rPr>
      </w:r>
      <w:r>
        <w:rPr>
          <w:noProof/>
        </w:rPr>
        <w:fldChar w:fldCharType="separate"/>
      </w:r>
      <w:r>
        <w:rPr>
          <w:noProof/>
        </w:rPr>
        <w:t>227</w:t>
      </w:r>
      <w:r>
        <w:rPr>
          <w:noProof/>
        </w:rPr>
        <w:fldChar w:fldCharType="end"/>
      </w:r>
    </w:p>
    <w:p w14:paraId="79F45689" w14:textId="2C8773E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7.17.2.18</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remove user notification (MCData server – MCData server)</w:t>
      </w:r>
      <w:r>
        <w:rPr>
          <w:noProof/>
        </w:rPr>
        <w:tab/>
      </w:r>
      <w:r>
        <w:rPr>
          <w:noProof/>
        </w:rPr>
        <w:fldChar w:fldCharType="begin"/>
      </w:r>
      <w:r>
        <w:rPr>
          <w:noProof/>
        </w:rPr>
        <w:instrText xml:space="preserve"> PAGEREF _Toc170981070 \h </w:instrText>
      </w:r>
      <w:r>
        <w:rPr>
          <w:noProof/>
        </w:rPr>
      </w:r>
      <w:r>
        <w:rPr>
          <w:noProof/>
        </w:rPr>
        <w:fldChar w:fldCharType="separate"/>
      </w:r>
      <w:r>
        <w:rPr>
          <w:noProof/>
        </w:rPr>
        <w:t>228</w:t>
      </w:r>
      <w:r>
        <w:rPr>
          <w:noProof/>
        </w:rPr>
        <w:fldChar w:fldCharType="end"/>
      </w:r>
    </w:p>
    <w:p w14:paraId="2DA8B44A" w14:textId="10D19D9D"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7.17.2.19</w:t>
      </w:r>
      <w:r>
        <w:rPr>
          <w:rFonts w:asciiTheme="minorHAnsi" w:eastAsiaTheme="minorEastAsia" w:hAnsiTheme="minorHAnsi" w:cstheme="minorBidi"/>
          <w:noProof/>
          <w:kern w:val="2"/>
          <w:sz w:val="24"/>
          <w:szCs w:val="24"/>
          <w:lang w:eastAsia="en-GB"/>
          <w14:ligatures w14:val="standardContextual"/>
        </w:rPr>
        <w:tab/>
      </w:r>
      <w:r>
        <w:rPr>
          <w:noProof/>
        </w:rPr>
        <w:t>Ad hoc group data session release notification (MCData server – MCData server)</w:t>
      </w:r>
      <w:r>
        <w:rPr>
          <w:noProof/>
        </w:rPr>
        <w:tab/>
      </w:r>
      <w:r>
        <w:rPr>
          <w:noProof/>
        </w:rPr>
        <w:fldChar w:fldCharType="begin"/>
      </w:r>
      <w:r>
        <w:rPr>
          <w:noProof/>
        </w:rPr>
        <w:instrText xml:space="preserve"> PAGEREF _Toc170981071 \h </w:instrText>
      </w:r>
      <w:r>
        <w:rPr>
          <w:noProof/>
        </w:rPr>
      </w:r>
      <w:r>
        <w:rPr>
          <w:noProof/>
        </w:rPr>
        <w:fldChar w:fldCharType="separate"/>
      </w:r>
      <w:r>
        <w:rPr>
          <w:noProof/>
        </w:rPr>
        <w:t>228</w:t>
      </w:r>
      <w:r>
        <w:rPr>
          <w:noProof/>
        </w:rPr>
        <w:fldChar w:fldCharType="end"/>
      </w:r>
    </w:p>
    <w:p w14:paraId="3C1951BA" w14:textId="43A7AAE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7.17.2.20</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client – MCData server)</w:t>
      </w:r>
      <w:r>
        <w:rPr>
          <w:noProof/>
        </w:rPr>
        <w:tab/>
      </w:r>
      <w:r>
        <w:rPr>
          <w:noProof/>
        </w:rPr>
        <w:fldChar w:fldCharType="begin"/>
      </w:r>
      <w:r>
        <w:rPr>
          <w:noProof/>
        </w:rPr>
        <w:instrText xml:space="preserve"> PAGEREF _Toc170981072 \h </w:instrText>
      </w:r>
      <w:r>
        <w:rPr>
          <w:noProof/>
        </w:rPr>
      </w:r>
      <w:r>
        <w:rPr>
          <w:noProof/>
        </w:rPr>
        <w:fldChar w:fldCharType="separate"/>
      </w:r>
      <w:r>
        <w:rPr>
          <w:noProof/>
        </w:rPr>
        <w:t>228</w:t>
      </w:r>
      <w:r>
        <w:rPr>
          <w:noProof/>
        </w:rPr>
        <w:fldChar w:fldCharType="end"/>
      </w:r>
    </w:p>
    <w:p w14:paraId="3261140E" w14:textId="511B9088"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7.17.2.20a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request</w:t>
      </w:r>
      <w:r>
        <w:rPr>
          <w:noProof/>
          <w:lang w:eastAsia="zh-CN"/>
        </w:rPr>
        <w:t xml:space="preserve"> </w:t>
      </w:r>
      <w:r>
        <w:rPr>
          <w:noProof/>
        </w:rPr>
        <w:t>(MCData server – MCData server)</w:t>
      </w:r>
      <w:r>
        <w:rPr>
          <w:noProof/>
        </w:rPr>
        <w:tab/>
      </w:r>
      <w:r>
        <w:rPr>
          <w:noProof/>
        </w:rPr>
        <w:fldChar w:fldCharType="begin"/>
      </w:r>
      <w:r>
        <w:rPr>
          <w:noProof/>
        </w:rPr>
        <w:instrText xml:space="preserve"> PAGEREF _Toc170981073 \h </w:instrText>
      </w:r>
      <w:r>
        <w:rPr>
          <w:noProof/>
        </w:rPr>
      </w:r>
      <w:r>
        <w:rPr>
          <w:noProof/>
        </w:rPr>
        <w:fldChar w:fldCharType="separate"/>
      </w:r>
      <w:r>
        <w:rPr>
          <w:noProof/>
        </w:rPr>
        <w:t>229</w:t>
      </w:r>
      <w:r>
        <w:rPr>
          <w:noProof/>
        </w:rPr>
        <w:fldChar w:fldCharType="end"/>
      </w:r>
    </w:p>
    <w:p w14:paraId="514B1B80" w14:textId="1365C97F"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7.17.2.21</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client)</w:t>
      </w:r>
      <w:r>
        <w:rPr>
          <w:noProof/>
        </w:rPr>
        <w:tab/>
      </w:r>
      <w:r>
        <w:rPr>
          <w:noProof/>
        </w:rPr>
        <w:fldChar w:fldCharType="begin"/>
      </w:r>
      <w:r>
        <w:rPr>
          <w:noProof/>
        </w:rPr>
        <w:instrText xml:space="preserve"> PAGEREF _Toc170981074 \h </w:instrText>
      </w:r>
      <w:r>
        <w:rPr>
          <w:noProof/>
        </w:rPr>
      </w:r>
      <w:r>
        <w:rPr>
          <w:noProof/>
        </w:rPr>
        <w:fldChar w:fldCharType="separate"/>
      </w:r>
      <w:r>
        <w:rPr>
          <w:noProof/>
        </w:rPr>
        <w:t>229</w:t>
      </w:r>
      <w:r>
        <w:rPr>
          <w:noProof/>
        </w:rPr>
        <w:fldChar w:fldCharType="end"/>
      </w:r>
    </w:p>
    <w:p w14:paraId="496AE31A" w14:textId="15C335CD"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7.17.2.21a</w:t>
      </w:r>
      <w:r>
        <w:rPr>
          <w:rFonts w:asciiTheme="minorHAnsi" w:eastAsiaTheme="minorEastAsia" w:hAnsiTheme="minorHAnsi" w:cstheme="minorBidi"/>
          <w:noProof/>
          <w:kern w:val="2"/>
          <w:sz w:val="24"/>
          <w:szCs w:val="24"/>
          <w:lang w:eastAsia="en-GB"/>
          <w14:ligatures w14:val="standardContextual"/>
        </w:rPr>
        <w:tab/>
      </w:r>
      <w:r>
        <w:rPr>
          <w:noProof/>
        </w:rPr>
        <w:t>Modify ad hoc group data session criteria response</w:t>
      </w:r>
      <w:r>
        <w:rPr>
          <w:noProof/>
          <w:lang w:eastAsia="zh-CN"/>
        </w:rPr>
        <w:t xml:space="preserve"> </w:t>
      </w:r>
      <w:r>
        <w:rPr>
          <w:noProof/>
        </w:rPr>
        <w:t>(MCData server – MCData server)</w:t>
      </w:r>
      <w:r>
        <w:rPr>
          <w:noProof/>
        </w:rPr>
        <w:tab/>
      </w:r>
      <w:r>
        <w:rPr>
          <w:noProof/>
        </w:rPr>
        <w:fldChar w:fldCharType="begin"/>
      </w:r>
      <w:r>
        <w:rPr>
          <w:noProof/>
        </w:rPr>
        <w:instrText xml:space="preserve"> PAGEREF _Toc170981075 \h </w:instrText>
      </w:r>
      <w:r>
        <w:rPr>
          <w:noProof/>
        </w:rPr>
      </w:r>
      <w:r>
        <w:rPr>
          <w:noProof/>
        </w:rPr>
        <w:fldChar w:fldCharType="separate"/>
      </w:r>
      <w:r>
        <w:rPr>
          <w:noProof/>
        </w:rPr>
        <w:t>229</w:t>
      </w:r>
      <w:r>
        <w:rPr>
          <w:noProof/>
        </w:rPr>
        <w:fldChar w:fldCharType="end"/>
      </w:r>
    </w:p>
    <w:p w14:paraId="249741FA" w14:textId="7F877935"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7.17.3</w:t>
      </w:r>
      <w:r>
        <w:rPr>
          <w:rFonts w:asciiTheme="minorHAnsi" w:eastAsiaTheme="minorEastAsia" w:hAnsiTheme="minorHAnsi" w:cstheme="minorBidi"/>
          <w:noProof/>
          <w:kern w:val="2"/>
          <w:sz w:val="24"/>
          <w:szCs w:val="24"/>
          <w:lang w:eastAsia="en-GB"/>
          <w14:ligatures w14:val="standardContextual"/>
        </w:rPr>
        <w:tab/>
      </w:r>
      <w:r>
        <w:rPr>
          <w:noProof/>
        </w:rPr>
        <w:t>Common Ad hoc group data communication procedures</w:t>
      </w:r>
      <w:r>
        <w:rPr>
          <w:noProof/>
        </w:rPr>
        <w:tab/>
      </w:r>
      <w:r>
        <w:rPr>
          <w:noProof/>
        </w:rPr>
        <w:fldChar w:fldCharType="begin"/>
      </w:r>
      <w:r>
        <w:rPr>
          <w:noProof/>
        </w:rPr>
        <w:instrText xml:space="preserve"> PAGEREF _Toc170981076 \h </w:instrText>
      </w:r>
      <w:r>
        <w:rPr>
          <w:noProof/>
        </w:rPr>
      </w:r>
      <w:r>
        <w:rPr>
          <w:noProof/>
        </w:rPr>
        <w:fldChar w:fldCharType="separate"/>
      </w:r>
      <w:r>
        <w:rPr>
          <w:noProof/>
        </w:rPr>
        <w:t>230</w:t>
      </w:r>
      <w:r>
        <w:rPr>
          <w:noProof/>
        </w:rPr>
        <w:fldChar w:fldCharType="end"/>
      </w:r>
    </w:p>
    <w:p w14:paraId="59CACC04" w14:textId="2BA7026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7.17.3.1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 xml:space="preserve">Ad hoc group </w:t>
      </w:r>
      <w:r>
        <w:rPr>
          <w:noProof/>
        </w:rPr>
        <w:t>data communication</w:t>
      </w:r>
      <w:r w:rsidRPr="00EA48F2">
        <w:rPr>
          <w:rFonts w:eastAsia="SimSun"/>
          <w:noProof/>
        </w:rPr>
        <w:t xml:space="preserve"> procedures in single MCData system</w:t>
      </w:r>
      <w:r>
        <w:rPr>
          <w:noProof/>
        </w:rPr>
        <w:tab/>
      </w:r>
      <w:r>
        <w:rPr>
          <w:noProof/>
        </w:rPr>
        <w:fldChar w:fldCharType="begin"/>
      </w:r>
      <w:r>
        <w:rPr>
          <w:noProof/>
        </w:rPr>
        <w:instrText xml:space="preserve"> PAGEREF _Toc170981077 \h </w:instrText>
      </w:r>
      <w:r>
        <w:rPr>
          <w:noProof/>
        </w:rPr>
      </w:r>
      <w:r>
        <w:rPr>
          <w:noProof/>
        </w:rPr>
        <w:fldChar w:fldCharType="separate"/>
      </w:r>
      <w:r>
        <w:rPr>
          <w:noProof/>
        </w:rPr>
        <w:t>230</w:t>
      </w:r>
      <w:r>
        <w:rPr>
          <w:noProof/>
        </w:rPr>
        <w:fldChar w:fldCharType="end"/>
      </w:r>
    </w:p>
    <w:p w14:paraId="54019822" w14:textId="36F6FB0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7.17.3.1.1</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setup</w:t>
      </w:r>
      <w:r>
        <w:rPr>
          <w:noProof/>
        </w:rPr>
        <w:tab/>
      </w:r>
      <w:r>
        <w:rPr>
          <w:noProof/>
        </w:rPr>
        <w:fldChar w:fldCharType="begin"/>
      </w:r>
      <w:r>
        <w:rPr>
          <w:noProof/>
        </w:rPr>
        <w:instrText xml:space="preserve"> PAGEREF _Toc170981078 \h </w:instrText>
      </w:r>
      <w:r>
        <w:rPr>
          <w:noProof/>
        </w:rPr>
      </w:r>
      <w:r>
        <w:rPr>
          <w:noProof/>
        </w:rPr>
        <w:fldChar w:fldCharType="separate"/>
      </w:r>
      <w:r>
        <w:rPr>
          <w:noProof/>
        </w:rPr>
        <w:t>230</w:t>
      </w:r>
      <w:r>
        <w:rPr>
          <w:noProof/>
        </w:rPr>
        <w:fldChar w:fldCharType="end"/>
      </w:r>
    </w:p>
    <w:p w14:paraId="5C3632A8" w14:textId="4533E6C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7.17.3.1.2</w:t>
      </w:r>
      <w:r>
        <w:rPr>
          <w:rFonts w:asciiTheme="minorHAnsi" w:eastAsiaTheme="minorEastAsia" w:hAnsiTheme="minorHAnsi" w:cstheme="minorBidi"/>
          <w:noProof/>
          <w:kern w:val="2"/>
          <w:sz w:val="24"/>
          <w:szCs w:val="24"/>
          <w:lang w:eastAsia="en-GB"/>
          <w14:ligatures w14:val="standardContextual"/>
        </w:rPr>
        <w:tab/>
      </w:r>
      <w:r w:rsidRPr="00EA48F2">
        <w:rPr>
          <w:noProof/>
          <w:lang w:val="nl-NL"/>
        </w:rPr>
        <w:t xml:space="preserve">Release ad hoc group </w:t>
      </w:r>
      <w:r>
        <w:rPr>
          <w:noProof/>
        </w:rPr>
        <w:t>data communication by the MCData server</w:t>
      </w:r>
      <w:r>
        <w:rPr>
          <w:noProof/>
        </w:rPr>
        <w:tab/>
      </w:r>
      <w:r>
        <w:rPr>
          <w:noProof/>
        </w:rPr>
        <w:fldChar w:fldCharType="begin"/>
      </w:r>
      <w:r>
        <w:rPr>
          <w:noProof/>
        </w:rPr>
        <w:instrText xml:space="preserve"> PAGEREF _Toc170981079 \h </w:instrText>
      </w:r>
      <w:r>
        <w:rPr>
          <w:noProof/>
        </w:rPr>
      </w:r>
      <w:r>
        <w:rPr>
          <w:noProof/>
        </w:rPr>
        <w:fldChar w:fldCharType="separate"/>
      </w:r>
      <w:r>
        <w:rPr>
          <w:noProof/>
        </w:rPr>
        <w:t>233</w:t>
      </w:r>
      <w:r>
        <w:rPr>
          <w:noProof/>
        </w:rPr>
        <w:fldChar w:fldCharType="end"/>
      </w:r>
    </w:p>
    <w:p w14:paraId="26423CDC" w14:textId="6D3C739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7.17.3.1.3</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w:t>
      </w:r>
      <w:r>
        <w:rPr>
          <w:noProof/>
          <w:lang w:eastAsia="zh-CN"/>
        </w:rPr>
        <w:t xml:space="preserve"> </w:t>
      </w:r>
      <w:r>
        <w:rPr>
          <w:noProof/>
        </w:rPr>
        <w:t>setup with MCData server determining the participants lists</w:t>
      </w:r>
      <w:r>
        <w:rPr>
          <w:noProof/>
        </w:rPr>
        <w:tab/>
      </w:r>
      <w:r>
        <w:rPr>
          <w:noProof/>
        </w:rPr>
        <w:fldChar w:fldCharType="begin"/>
      </w:r>
      <w:r>
        <w:rPr>
          <w:noProof/>
        </w:rPr>
        <w:instrText xml:space="preserve"> PAGEREF _Toc170981080 \h </w:instrText>
      </w:r>
      <w:r>
        <w:rPr>
          <w:noProof/>
        </w:rPr>
      </w:r>
      <w:r>
        <w:rPr>
          <w:noProof/>
        </w:rPr>
        <w:fldChar w:fldCharType="separate"/>
      </w:r>
      <w:r>
        <w:rPr>
          <w:noProof/>
        </w:rPr>
        <w:t>236</w:t>
      </w:r>
      <w:r>
        <w:rPr>
          <w:noProof/>
        </w:rPr>
        <w:fldChar w:fldCharType="end"/>
      </w:r>
    </w:p>
    <w:p w14:paraId="562597FE" w14:textId="1B3958D4"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7.17.3.1.4</w:t>
      </w:r>
      <w:r>
        <w:rPr>
          <w:rFonts w:asciiTheme="minorHAnsi" w:eastAsiaTheme="minorEastAsia" w:hAnsiTheme="minorHAnsi" w:cstheme="minorBidi"/>
          <w:noProof/>
          <w:kern w:val="2"/>
          <w:sz w:val="24"/>
          <w:szCs w:val="24"/>
          <w:lang w:eastAsia="en-GB"/>
          <w14:ligatures w14:val="standardContextual"/>
        </w:rPr>
        <w:tab/>
      </w:r>
      <w:r w:rsidRPr="00EA48F2">
        <w:rPr>
          <w:noProof/>
          <w:lang w:val="nl-NL"/>
        </w:rPr>
        <w:t xml:space="preserve">Modification of ad hoc group </w:t>
      </w:r>
      <w:r>
        <w:rPr>
          <w:noProof/>
        </w:rPr>
        <w:t>data communication</w:t>
      </w:r>
      <w:r>
        <w:rPr>
          <w:noProof/>
          <w:lang w:eastAsia="zh-CN"/>
        </w:rPr>
        <w:t xml:space="preserve"> </w:t>
      </w:r>
      <w:r w:rsidRPr="00EA48F2">
        <w:rPr>
          <w:noProof/>
          <w:lang w:val="nl-NL"/>
        </w:rPr>
        <w:t>participants by an authorized user</w:t>
      </w:r>
      <w:r>
        <w:rPr>
          <w:noProof/>
        </w:rPr>
        <w:tab/>
      </w:r>
      <w:r>
        <w:rPr>
          <w:noProof/>
        </w:rPr>
        <w:fldChar w:fldCharType="begin"/>
      </w:r>
      <w:r>
        <w:rPr>
          <w:noProof/>
        </w:rPr>
        <w:instrText xml:space="preserve"> PAGEREF _Toc170981081 \h </w:instrText>
      </w:r>
      <w:r>
        <w:rPr>
          <w:noProof/>
        </w:rPr>
      </w:r>
      <w:r>
        <w:rPr>
          <w:noProof/>
        </w:rPr>
        <w:fldChar w:fldCharType="separate"/>
      </w:r>
      <w:r>
        <w:rPr>
          <w:noProof/>
        </w:rPr>
        <w:t>238</w:t>
      </w:r>
      <w:r>
        <w:rPr>
          <w:noProof/>
        </w:rPr>
        <w:fldChar w:fldCharType="end"/>
      </w:r>
    </w:p>
    <w:p w14:paraId="7B44BD77" w14:textId="0E47EF1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7.17.3.1.5</w:t>
      </w:r>
      <w:r>
        <w:rPr>
          <w:rFonts w:asciiTheme="minorHAnsi" w:eastAsiaTheme="minorEastAsia" w:hAnsiTheme="minorHAnsi" w:cstheme="minorBidi"/>
          <w:noProof/>
          <w:kern w:val="2"/>
          <w:sz w:val="24"/>
          <w:szCs w:val="24"/>
          <w:lang w:eastAsia="en-GB"/>
          <w14:ligatures w14:val="standardContextual"/>
        </w:rPr>
        <w:tab/>
      </w:r>
      <w:r w:rsidRPr="00EA48F2">
        <w:rPr>
          <w:noProof/>
          <w:lang w:val="nl-NL"/>
        </w:rPr>
        <w:t xml:space="preserve">Modification of ad hoc group </w:t>
      </w:r>
      <w:r>
        <w:rPr>
          <w:noProof/>
        </w:rPr>
        <w:t>data communication</w:t>
      </w:r>
      <w:r>
        <w:rPr>
          <w:noProof/>
          <w:lang w:eastAsia="zh-CN"/>
        </w:rPr>
        <w:t xml:space="preserve"> </w:t>
      </w:r>
      <w:r w:rsidRPr="00EA48F2">
        <w:rPr>
          <w:noProof/>
          <w:lang w:val="nl-NL"/>
        </w:rPr>
        <w:t>participants by the MCData server</w:t>
      </w:r>
      <w:r>
        <w:rPr>
          <w:noProof/>
        </w:rPr>
        <w:tab/>
      </w:r>
      <w:r>
        <w:rPr>
          <w:noProof/>
        </w:rPr>
        <w:fldChar w:fldCharType="begin"/>
      </w:r>
      <w:r>
        <w:rPr>
          <w:noProof/>
        </w:rPr>
        <w:instrText xml:space="preserve"> PAGEREF _Toc170981082 \h </w:instrText>
      </w:r>
      <w:r>
        <w:rPr>
          <w:noProof/>
        </w:rPr>
      </w:r>
      <w:r>
        <w:rPr>
          <w:noProof/>
        </w:rPr>
        <w:fldChar w:fldCharType="separate"/>
      </w:r>
      <w:r>
        <w:rPr>
          <w:noProof/>
        </w:rPr>
        <w:t>240</w:t>
      </w:r>
      <w:r>
        <w:rPr>
          <w:noProof/>
        </w:rPr>
        <w:fldChar w:fldCharType="end"/>
      </w:r>
    </w:p>
    <w:p w14:paraId="17258867" w14:textId="63677B5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7.17.3.1.6</w:t>
      </w:r>
      <w:r>
        <w:rPr>
          <w:rFonts w:asciiTheme="minorHAnsi" w:eastAsiaTheme="minorEastAsia" w:hAnsiTheme="minorHAnsi" w:cstheme="minorBidi"/>
          <w:noProof/>
          <w:kern w:val="2"/>
          <w:sz w:val="24"/>
          <w:szCs w:val="24"/>
          <w:lang w:eastAsia="en-GB"/>
          <w14:ligatures w14:val="standardContextual"/>
        </w:rPr>
        <w:tab/>
      </w:r>
      <w:r w:rsidRPr="00EA48F2">
        <w:rPr>
          <w:noProof/>
          <w:lang w:val="nl-NL"/>
        </w:rPr>
        <w:t xml:space="preserve">Modification of ad hoc group </w:t>
      </w:r>
      <w:r>
        <w:rPr>
          <w:noProof/>
        </w:rPr>
        <w:t>data communication</w:t>
      </w:r>
      <w:r>
        <w:rPr>
          <w:noProof/>
          <w:lang w:eastAsia="zh-CN"/>
        </w:rPr>
        <w:t xml:space="preserve"> </w:t>
      </w:r>
      <w:r w:rsidRPr="00EA48F2">
        <w:rPr>
          <w:noProof/>
          <w:lang w:val="nl-NL"/>
        </w:rPr>
        <w:t>criteria by an authorized user</w:t>
      </w:r>
      <w:r>
        <w:rPr>
          <w:noProof/>
        </w:rPr>
        <w:tab/>
      </w:r>
      <w:r>
        <w:rPr>
          <w:noProof/>
        </w:rPr>
        <w:fldChar w:fldCharType="begin"/>
      </w:r>
      <w:r>
        <w:rPr>
          <w:noProof/>
        </w:rPr>
        <w:instrText xml:space="preserve"> PAGEREF _Toc170981083 \h </w:instrText>
      </w:r>
      <w:r>
        <w:rPr>
          <w:noProof/>
        </w:rPr>
      </w:r>
      <w:r>
        <w:rPr>
          <w:noProof/>
        </w:rPr>
        <w:fldChar w:fldCharType="separate"/>
      </w:r>
      <w:r>
        <w:rPr>
          <w:noProof/>
        </w:rPr>
        <w:t>242</w:t>
      </w:r>
      <w:r>
        <w:rPr>
          <w:noProof/>
        </w:rPr>
        <w:fldChar w:fldCharType="end"/>
      </w:r>
    </w:p>
    <w:p w14:paraId="15EE88CC" w14:textId="049AEAC8"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7.17.3.2</w:t>
      </w:r>
      <w:r>
        <w:rPr>
          <w:rFonts w:asciiTheme="minorHAnsi" w:eastAsiaTheme="minorEastAsia" w:hAnsiTheme="minorHAnsi" w:cstheme="minorBidi"/>
          <w:noProof/>
          <w:kern w:val="2"/>
          <w:sz w:val="24"/>
          <w:szCs w:val="24"/>
          <w:lang w:eastAsia="en-GB"/>
          <w14:ligatures w14:val="standardContextual"/>
        </w:rPr>
        <w:tab/>
      </w:r>
      <w:r>
        <w:rPr>
          <w:noProof/>
        </w:rPr>
        <w:t>Ad hoc group data communication involving multiple MC systems</w:t>
      </w:r>
      <w:r>
        <w:rPr>
          <w:noProof/>
        </w:rPr>
        <w:tab/>
      </w:r>
      <w:r>
        <w:rPr>
          <w:noProof/>
        </w:rPr>
        <w:fldChar w:fldCharType="begin"/>
      </w:r>
      <w:r>
        <w:rPr>
          <w:noProof/>
        </w:rPr>
        <w:instrText xml:space="preserve"> PAGEREF _Toc170981084 \h </w:instrText>
      </w:r>
      <w:r>
        <w:rPr>
          <w:noProof/>
        </w:rPr>
      </w:r>
      <w:r>
        <w:rPr>
          <w:noProof/>
        </w:rPr>
        <w:fldChar w:fldCharType="separate"/>
      </w:r>
      <w:r>
        <w:rPr>
          <w:noProof/>
        </w:rPr>
        <w:t>243</w:t>
      </w:r>
      <w:r>
        <w:rPr>
          <w:noProof/>
        </w:rPr>
        <w:fldChar w:fldCharType="end"/>
      </w:r>
    </w:p>
    <w:p w14:paraId="7B02C87B" w14:textId="3F1BD3F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7.17.3.2.1</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setup – Participants list provided by the Initiator</w:t>
      </w:r>
      <w:r>
        <w:rPr>
          <w:noProof/>
        </w:rPr>
        <w:tab/>
      </w:r>
      <w:r>
        <w:rPr>
          <w:noProof/>
        </w:rPr>
        <w:fldChar w:fldCharType="begin"/>
      </w:r>
      <w:r>
        <w:rPr>
          <w:noProof/>
        </w:rPr>
        <w:instrText xml:space="preserve"> PAGEREF _Toc170981085 \h </w:instrText>
      </w:r>
      <w:r>
        <w:rPr>
          <w:noProof/>
        </w:rPr>
      </w:r>
      <w:r>
        <w:rPr>
          <w:noProof/>
        </w:rPr>
        <w:fldChar w:fldCharType="separate"/>
      </w:r>
      <w:r>
        <w:rPr>
          <w:noProof/>
        </w:rPr>
        <w:t>243</w:t>
      </w:r>
      <w:r>
        <w:rPr>
          <w:noProof/>
        </w:rPr>
        <w:fldChar w:fldCharType="end"/>
      </w:r>
    </w:p>
    <w:p w14:paraId="34D216BD" w14:textId="56C72EC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7.17.3.2.2</w:t>
      </w:r>
      <w:r>
        <w:rPr>
          <w:rFonts w:asciiTheme="minorHAnsi" w:eastAsiaTheme="minorEastAsia" w:hAnsiTheme="minorHAnsi" w:cstheme="minorBidi"/>
          <w:noProof/>
          <w:kern w:val="2"/>
          <w:sz w:val="24"/>
          <w:szCs w:val="24"/>
          <w:lang w:eastAsia="en-GB"/>
          <w14:ligatures w14:val="standardContextual"/>
        </w:rPr>
        <w:tab/>
      </w:r>
      <w:r>
        <w:rPr>
          <w:noProof/>
        </w:rPr>
        <w:t>Procedure for ad hoc group data communication release by MCData server – Participants list provided by the Initiator</w:t>
      </w:r>
      <w:r>
        <w:rPr>
          <w:noProof/>
        </w:rPr>
        <w:tab/>
      </w:r>
      <w:r>
        <w:rPr>
          <w:noProof/>
        </w:rPr>
        <w:fldChar w:fldCharType="begin"/>
      </w:r>
      <w:r>
        <w:rPr>
          <w:noProof/>
        </w:rPr>
        <w:instrText xml:space="preserve"> PAGEREF _Toc170981086 \h </w:instrText>
      </w:r>
      <w:r>
        <w:rPr>
          <w:noProof/>
        </w:rPr>
      </w:r>
      <w:r>
        <w:rPr>
          <w:noProof/>
        </w:rPr>
        <w:fldChar w:fldCharType="separate"/>
      </w:r>
      <w:r>
        <w:rPr>
          <w:noProof/>
        </w:rPr>
        <w:t>245</w:t>
      </w:r>
      <w:r>
        <w:rPr>
          <w:noProof/>
        </w:rPr>
        <w:fldChar w:fldCharType="end"/>
      </w:r>
    </w:p>
    <w:p w14:paraId="7ABF1478" w14:textId="052A946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7.17.3.2.3</w:t>
      </w:r>
      <w:r>
        <w:rPr>
          <w:rFonts w:asciiTheme="minorHAnsi" w:eastAsiaTheme="minorEastAsia" w:hAnsiTheme="minorHAnsi" w:cstheme="minorBidi"/>
          <w:noProof/>
          <w:kern w:val="2"/>
          <w:sz w:val="24"/>
          <w:szCs w:val="24"/>
          <w:lang w:eastAsia="en-GB"/>
          <w14:ligatures w14:val="standardContextual"/>
        </w:rPr>
        <w:tab/>
      </w:r>
      <w:r w:rsidRPr="00EA48F2">
        <w:rPr>
          <w:noProof/>
          <w:lang w:val="nl-NL"/>
        </w:rPr>
        <w:t xml:space="preserve">Ad hoc group </w:t>
      </w:r>
      <w:r>
        <w:rPr>
          <w:noProof/>
        </w:rPr>
        <w:t xml:space="preserve">data communication </w:t>
      </w:r>
      <w:r w:rsidRPr="00EA48F2">
        <w:rPr>
          <w:noProof/>
          <w:lang w:val="nl-NL"/>
        </w:rPr>
        <w:t xml:space="preserve">setup – Participants list determined by the </w:t>
      </w:r>
      <w:r>
        <w:rPr>
          <w:noProof/>
        </w:rPr>
        <w:t xml:space="preserve">MCData </w:t>
      </w:r>
      <w:r w:rsidRPr="00EA48F2">
        <w:rPr>
          <w:noProof/>
          <w:lang w:val="nl-NL"/>
        </w:rPr>
        <w:t>server</w:t>
      </w:r>
      <w:r>
        <w:rPr>
          <w:noProof/>
        </w:rPr>
        <w:tab/>
      </w:r>
      <w:r>
        <w:rPr>
          <w:noProof/>
        </w:rPr>
        <w:fldChar w:fldCharType="begin"/>
      </w:r>
      <w:r>
        <w:rPr>
          <w:noProof/>
        </w:rPr>
        <w:instrText xml:space="preserve"> PAGEREF _Toc170981087 \h </w:instrText>
      </w:r>
      <w:r>
        <w:rPr>
          <w:noProof/>
        </w:rPr>
      </w:r>
      <w:r>
        <w:rPr>
          <w:noProof/>
        </w:rPr>
        <w:fldChar w:fldCharType="separate"/>
      </w:r>
      <w:r>
        <w:rPr>
          <w:noProof/>
        </w:rPr>
        <w:t>246</w:t>
      </w:r>
      <w:r>
        <w:rPr>
          <w:noProof/>
        </w:rPr>
        <w:fldChar w:fldCharType="end"/>
      </w:r>
    </w:p>
    <w:p w14:paraId="0F812832" w14:textId="6A0237A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7.17.3.2.4</w:t>
      </w:r>
      <w:r>
        <w:rPr>
          <w:rFonts w:asciiTheme="minorHAnsi" w:eastAsiaTheme="minorEastAsia" w:hAnsiTheme="minorHAnsi" w:cstheme="minorBidi"/>
          <w:noProof/>
          <w:kern w:val="2"/>
          <w:sz w:val="24"/>
          <w:szCs w:val="24"/>
          <w:lang w:eastAsia="en-GB"/>
          <w14:ligatures w14:val="standardContextual"/>
        </w:rPr>
        <w:tab/>
      </w:r>
      <w:r w:rsidRPr="00EA48F2">
        <w:rPr>
          <w:noProof/>
          <w:lang w:val="nl-NL"/>
        </w:rPr>
        <w:t>Modifying of ad hoc group data communication participants by the MCData server</w:t>
      </w:r>
      <w:r>
        <w:rPr>
          <w:noProof/>
        </w:rPr>
        <w:tab/>
      </w:r>
      <w:r>
        <w:rPr>
          <w:noProof/>
        </w:rPr>
        <w:fldChar w:fldCharType="begin"/>
      </w:r>
      <w:r>
        <w:rPr>
          <w:noProof/>
        </w:rPr>
        <w:instrText xml:space="preserve"> PAGEREF _Toc170981088 \h </w:instrText>
      </w:r>
      <w:r>
        <w:rPr>
          <w:noProof/>
        </w:rPr>
      </w:r>
      <w:r>
        <w:rPr>
          <w:noProof/>
        </w:rPr>
        <w:fldChar w:fldCharType="separate"/>
      </w:r>
      <w:r>
        <w:rPr>
          <w:noProof/>
        </w:rPr>
        <w:t>248</w:t>
      </w:r>
      <w:r>
        <w:rPr>
          <w:noProof/>
        </w:rPr>
        <w:fldChar w:fldCharType="end"/>
      </w:r>
    </w:p>
    <w:p w14:paraId="68EFCF84" w14:textId="3F3103A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7.17.3.2.5</w:t>
      </w:r>
      <w:r>
        <w:rPr>
          <w:rFonts w:asciiTheme="minorHAnsi" w:eastAsiaTheme="minorEastAsia" w:hAnsiTheme="minorHAnsi" w:cstheme="minorBidi"/>
          <w:noProof/>
          <w:kern w:val="2"/>
          <w:sz w:val="24"/>
          <w:szCs w:val="24"/>
          <w:lang w:eastAsia="en-GB"/>
          <w14:ligatures w14:val="standardContextual"/>
        </w:rPr>
        <w:tab/>
      </w:r>
      <w:r w:rsidRPr="00EA48F2">
        <w:rPr>
          <w:noProof/>
          <w:lang w:val="nl-NL"/>
        </w:rPr>
        <w:t xml:space="preserve">Release ad hoc group </w:t>
      </w:r>
      <w:r>
        <w:rPr>
          <w:noProof/>
        </w:rPr>
        <w:t>data communication</w:t>
      </w:r>
      <w:r w:rsidRPr="00EA48F2">
        <w:rPr>
          <w:noProof/>
          <w:lang w:val="nl-NL"/>
        </w:rPr>
        <w:t xml:space="preserve"> and stop determining the ad hoc group </w:t>
      </w:r>
      <w:r>
        <w:rPr>
          <w:noProof/>
        </w:rPr>
        <w:t>data communication</w:t>
      </w:r>
      <w:r w:rsidRPr="00EA48F2">
        <w:rPr>
          <w:noProof/>
          <w:lang w:val="nl-NL"/>
        </w:rPr>
        <w:t xml:space="preserve"> participants by partner </w:t>
      </w:r>
      <w:r>
        <w:rPr>
          <w:noProof/>
        </w:rPr>
        <w:t xml:space="preserve">MCData </w:t>
      </w:r>
      <w:r w:rsidRPr="00EA48F2">
        <w:rPr>
          <w:noProof/>
          <w:lang w:val="nl-NL"/>
        </w:rPr>
        <w:t xml:space="preserve">system – Participants list determined by the </w:t>
      </w:r>
      <w:r>
        <w:rPr>
          <w:noProof/>
        </w:rPr>
        <w:t xml:space="preserve">MCData </w:t>
      </w:r>
      <w:r w:rsidRPr="00EA48F2">
        <w:rPr>
          <w:noProof/>
          <w:lang w:val="nl-NL"/>
        </w:rPr>
        <w:t>server</w:t>
      </w:r>
      <w:r>
        <w:rPr>
          <w:noProof/>
        </w:rPr>
        <w:tab/>
      </w:r>
      <w:r>
        <w:rPr>
          <w:noProof/>
        </w:rPr>
        <w:fldChar w:fldCharType="begin"/>
      </w:r>
      <w:r>
        <w:rPr>
          <w:noProof/>
        </w:rPr>
        <w:instrText xml:space="preserve"> PAGEREF _Toc170981089 \h </w:instrText>
      </w:r>
      <w:r>
        <w:rPr>
          <w:noProof/>
        </w:rPr>
      </w:r>
      <w:r>
        <w:rPr>
          <w:noProof/>
        </w:rPr>
        <w:fldChar w:fldCharType="separate"/>
      </w:r>
      <w:r>
        <w:rPr>
          <w:noProof/>
        </w:rPr>
        <w:t>250</w:t>
      </w:r>
      <w:r>
        <w:rPr>
          <w:noProof/>
        </w:rPr>
        <w:fldChar w:fldCharType="end"/>
      </w:r>
    </w:p>
    <w:p w14:paraId="52F8F47C" w14:textId="0750F8A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7.17.3.2.6</w:t>
      </w:r>
      <w:r>
        <w:rPr>
          <w:rFonts w:asciiTheme="minorHAnsi" w:eastAsiaTheme="minorEastAsia" w:hAnsiTheme="minorHAnsi" w:cstheme="minorBidi"/>
          <w:noProof/>
          <w:kern w:val="2"/>
          <w:sz w:val="24"/>
          <w:szCs w:val="24"/>
          <w:lang w:eastAsia="en-GB"/>
          <w14:ligatures w14:val="standardContextual"/>
        </w:rPr>
        <w:tab/>
      </w:r>
      <w:r w:rsidRPr="00EA48F2">
        <w:rPr>
          <w:noProof/>
          <w:lang w:val="nl-NL"/>
        </w:rPr>
        <w:t xml:space="preserve">Modification of ad hoc group </w:t>
      </w:r>
      <w:r>
        <w:rPr>
          <w:noProof/>
        </w:rPr>
        <w:t>data communication</w:t>
      </w:r>
      <w:r w:rsidRPr="00EA48F2">
        <w:rPr>
          <w:noProof/>
          <w:lang w:val="nl-NL"/>
        </w:rPr>
        <w:t xml:space="preserve"> participants by an authorized user</w:t>
      </w:r>
      <w:r>
        <w:rPr>
          <w:noProof/>
        </w:rPr>
        <w:tab/>
      </w:r>
      <w:r>
        <w:rPr>
          <w:noProof/>
        </w:rPr>
        <w:fldChar w:fldCharType="begin"/>
      </w:r>
      <w:r>
        <w:rPr>
          <w:noProof/>
        </w:rPr>
        <w:instrText xml:space="preserve"> PAGEREF _Toc170981090 \h </w:instrText>
      </w:r>
      <w:r>
        <w:rPr>
          <w:noProof/>
        </w:rPr>
      </w:r>
      <w:r>
        <w:rPr>
          <w:noProof/>
        </w:rPr>
        <w:fldChar w:fldCharType="separate"/>
      </w:r>
      <w:r>
        <w:rPr>
          <w:noProof/>
        </w:rPr>
        <w:t>251</w:t>
      </w:r>
      <w:r>
        <w:rPr>
          <w:noProof/>
        </w:rPr>
        <w:fldChar w:fldCharType="end"/>
      </w:r>
    </w:p>
    <w:p w14:paraId="33C82AB7" w14:textId="1D150F5C"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7.17.3.2.7</w:t>
      </w:r>
      <w:r>
        <w:rPr>
          <w:rFonts w:asciiTheme="minorHAnsi" w:eastAsiaTheme="minorEastAsia" w:hAnsiTheme="minorHAnsi" w:cstheme="minorBidi"/>
          <w:noProof/>
          <w:kern w:val="2"/>
          <w:sz w:val="24"/>
          <w:szCs w:val="24"/>
          <w:lang w:eastAsia="en-GB"/>
          <w14:ligatures w14:val="standardContextual"/>
        </w:rPr>
        <w:tab/>
      </w:r>
      <w:r>
        <w:rPr>
          <w:noProof/>
        </w:rPr>
        <w:t>Modification of ad hoc group data session criteria by an authorized user</w:t>
      </w:r>
      <w:r>
        <w:rPr>
          <w:noProof/>
        </w:rPr>
        <w:tab/>
      </w:r>
      <w:r>
        <w:rPr>
          <w:noProof/>
        </w:rPr>
        <w:fldChar w:fldCharType="begin"/>
      </w:r>
      <w:r>
        <w:rPr>
          <w:noProof/>
        </w:rPr>
        <w:instrText xml:space="preserve"> PAGEREF _Toc170981091 \h </w:instrText>
      </w:r>
      <w:r>
        <w:rPr>
          <w:noProof/>
        </w:rPr>
      </w:r>
      <w:r>
        <w:rPr>
          <w:noProof/>
        </w:rPr>
        <w:fldChar w:fldCharType="separate"/>
      </w:r>
      <w:r>
        <w:rPr>
          <w:noProof/>
        </w:rPr>
        <w:t>253</w:t>
      </w:r>
      <w:r>
        <w:rPr>
          <w:noProof/>
        </w:rPr>
        <w:fldChar w:fldCharType="end"/>
      </w:r>
    </w:p>
    <w:p w14:paraId="211B7703" w14:textId="767324FA"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7.17.4</w:t>
      </w:r>
      <w:r>
        <w:rPr>
          <w:rFonts w:asciiTheme="minorHAnsi" w:eastAsiaTheme="minorEastAsia" w:hAnsiTheme="minorHAnsi" w:cstheme="minorBidi"/>
          <w:noProof/>
          <w:kern w:val="2"/>
          <w:sz w:val="24"/>
          <w:szCs w:val="24"/>
          <w:lang w:eastAsia="en-GB"/>
          <w14:ligatures w14:val="standardContextual"/>
        </w:rPr>
        <w:tab/>
      </w:r>
      <w:r>
        <w:rPr>
          <w:noProof/>
        </w:rPr>
        <w:t>Ad hoc group short data service data communication procedures</w:t>
      </w:r>
      <w:r>
        <w:rPr>
          <w:noProof/>
        </w:rPr>
        <w:tab/>
      </w:r>
      <w:r>
        <w:rPr>
          <w:noProof/>
        </w:rPr>
        <w:fldChar w:fldCharType="begin"/>
      </w:r>
      <w:r>
        <w:rPr>
          <w:noProof/>
        </w:rPr>
        <w:instrText xml:space="preserve"> PAGEREF _Toc170981092 \h </w:instrText>
      </w:r>
      <w:r>
        <w:rPr>
          <w:noProof/>
        </w:rPr>
      </w:r>
      <w:r>
        <w:rPr>
          <w:noProof/>
        </w:rPr>
        <w:fldChar w:fldCharType="separate"/>
      </w:r>
      <w:r>
        <w:rPr>
          <w:noProof/>
        </w:rPr>
        <w:t>255</w:t>
      </w:r>
      <w:r>
        <w:rPr>
          <w:noProof/>
        </w:rPr>
        <w:fldChar w:fldCharType="end"/>
      </w:r>
    </w:p>
    <w:p w14:paraId="35B18156" w14:textId="7FAE19C2"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_Toc170981093 \h </w:instrText>
      </w:r>
      <w:r>
        <w:rPr>
          <w:noProof/>
        </w:rPr>
      </w:r>
      <w:r>
        <w:rPr>
          <w:noProof/>
        </w:rPr>
        <w:fldChar w:fldCharType="separate"/>
      </w:r>
      <w:r>
        <w:rPr>
          <w:noProof/>
        </w:rPr>
        <w:t>255</w:t>
      </w:r>
      <w:r>
        <w:rPr>
          <w:noProof/>
        </w:rPr>
        <w:fldChar w:fldCharType="end"/>
      </w:r>
    </w:p>
    <w:p w14:paraId="75BB9283" w14:textId="47C631E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7.17.4.2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flows for </w:t>
      </w:r>
      <w:r>
        <w:rPr>
          <w:noProof/>
          <w:lang w:eastAsia="zh-CN"/>
        </w:rPr>
        <w:t>short data service specific</w:t>
      </w:r>
      <w:r>
        <w:rPr>
          <w:noProof/>
        </w:rPr>
        <w:tab/>
      </w:r>
      <w:r>
        <w:rPr>
          <w:noProof/>
        </w:rPr>
        <w:fldChar w:fldCharType="begin"/>
      </w:r>
      <w:r>
        <w:rPr>
          <w:noProof/>
        </w:rPr>
        <w:instrText xml:space="preserve"> PAGEREF _Toc170981094 \h </w:instrText>
      </w:r>
      <w:r>
        <w:rPr>
          <w:noProof/>
        </w:rPr>
      </w:r>
      <w:r>
        <w:rPr>
          <w:noProof/>
        </w:rPr>
        <w:fldChar w:fldCharType="separate"/>
      </w:r>
      <w:r>
        <w:rPr>
          <w:noProof/>
        </w:rPr>
        <w:t>255</w:t>
      </w:r>
      <w:r>
        <w:rPr>
          <w:noProof/>
        </w:rPr>
        <w:fldChar w:fldCharType="end"/>
      </w:r>
    </w:p>
    <w:p w14:paraId="37F0965D" w14:textId="76C61BCA"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7.17.4.3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EA48F2">
        <w:rPr>
          <w:rFonts w:eastAsia="SimSun"/>
          <w:noProof/>
        </w:rPr>
        <w:t>procedures in single MCData system</w:t>
      </w:r>
      <w:r>
        <w:rPr>
          <w:noProof/>
        </w:rPr>
        <w:tab/>
      </w:r>
      <w:r>
        <w:rPr>
          <w:noProof/>
        </w:rPr>
        <w:fldChar w:fldCharType="begin"/>
      </w:r>
      <w:r>
        <w:rPr>
          <w:noProof/>
        </w:rPr>
        <w:instrText xml:space="preserve"> PAGEREF _Toc170981095 \h </w:instrText>
      </w:r>
      <w:r>
        <w:rPr>
          <w:noProof/>
        </w:rPr>
      </w:r>
      <w:r>
        <w:rPr>
          <w:noProof/>
        </w:rPr>
        <w:fldChar w:fldCharType="separate"/>
      </w:r>
      <w:r>
        <w:rPr>
          <w:noProof/>
        </w:rPr>
        <w:t>256</w:t>
      </w:r>
      <w:r>
        <w:rPr>
          <w:noProof/>
        </w:rPr>
        <w:fldChar w:fldCharType="end"/>
      </w:r>
    </w:p>
    <w:p w14:paraId="23C5417B" w14:textId="42098ABB"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7.17.4.3.1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_Toc170981096 \h </w:instrText>
      </w:r>
      <w:r>
        <w:rPr>
          <w:noProof/>
        </w:rPr>
      </w:r>
      <w:r>
        <w:rPr>
          <w:noProof/>
        </w:rPr>
        <w:fldChar w:fldCharType="separate"/>
      </w:r>
      <w:r>
        <w:rPr>
          <w:noProof/>
        </w:rPr>
        <w:t>256</w:t>
      </w:r>
      <w:r>
        <w:rPr>
          <w:noProof/>
        </w:rPr>
        <w:fldChar w:fldCharType="end"/>
      </w:r>
    </w:p>
    <w:p w14:paraId="616DE166" w14:textId="174CA8AE"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7.17.4.3.2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_Toc170981097 \h </w:instrText>
      </w:r>
      <w:r>
        <w:rPr>
          <w:noProof/>
        </w:rPr>
      </w:r>
      <w:r>
        <w:rPr>
          <w:noProof/>
        </w:rPr>
        <w:fldChar w:fldCharType="separate"/>
      </w:r>
      <w:r>
        <w:rPr>
          <w:noProof/>
        </w:rPr>
        <w:t>256</w:t>
      </w:r>
      <w:r>
        <w:rPr>
          <w:noProof/>
        </w:rPr>
        <w:fldChar w:fldCharType="end"/>
      </w:r>
    </w:p>
    <w:p w14:paraId="4F6CFE77" w14:textId="07E01B29"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7.17.4.4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short data service data communication </w:t>
      </w:r>
      <w:r w:rsidRPr="00EA48F2">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_Toc170981098 \h </w:instrText>
      </w:r>
      <w:r>
        <w:rPr>
          <w:noProof/>
        </w:rPr>
      </w:r>
      <w:r>
        <w:rPr>
          <w:noProof/>
        </w:rPr>
        <w:fldChar w:fldCharType="separate"/>
      </w:r>
      <w:r>
        <w:rPr>
          <w:noProof/>
        </w:rPr>
        <w:t>256</w:t>
      </w:r>
      <w:r>
        <w:rPr>
          <w:noProof/>
        </w:rPr>
        <w:fldChar w:fldCharType="end"/>
      </w:r>
    </w:p>
    <w:p w14:paraId="236AF11A" w14:textId="40A014C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7.17.4.4.1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_Toc170981099 \h </w:instrText>
      </w:r>
      <w:r>
        <w:rPr>
          <w:noProof/>
        </w:rPr>
      </w:r>
      <w:r>
        <w:rPr>
          <w:noProof/>
        </w:rPr>
        <w:fldChar w:fldCharType="separate"/>
      </w:r>
      <w:r>
        <w:rPr>
          <w:noProof/>
        </w:rPr>
        <w:t>256</w:t>
      </w:r>
      <w:r>
        <w:rPr>
          <w:noProof/>
        </w:rPr>
        <w:fldChar w:fldCharType="end"/>
      </w:r>
    </w:p>
    <w:p w14:paraId="58B02C10" w14:textId="246EFD1A"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7.17.4.4.2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_Toc170981100 \h </w:instrText>
      </w:r>
      <w:r>
        <w:rPr>
          <w:noProof/>
        </w:rPr>
      </w:r>
      <w:r>
        <w:rPr>
          <w:noProof/>
        </w:rPr>
        <w:fldChar w:fldCharType="separate"/>
      </w:r>
      <w:r>
        <w:rPr>
          <w:noProof/>
        </w:rPr>
        <w:t>257</w:t>
      </w:r>
      <w:r>
        <w:rPr>
          <w:noProof/>
        </w:rPr>
        <w:fldChar w:fldCharType="end"/>
      </w:r>
    </w:p>
    <w:p w14:paraId="799755CC" w14:textId="71094FB7"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7.17.5</w:t>
      </w:r>
      <w:r>
        <w:rPr>
          <w:rFonts w:asciiTheme="minorHAnsi" w:eastAsiaTheme="minorEastAsia" w:hAnsiTheme="minorHAnsi" w:cstheme="minorBidi"/>
          <w:noProof/>
          <w:kern w:val="2"/>
          <w:sz w:val="24"/>
          <w:szCs w:val="24"/>
          <w:lang w:eastAsia="en-GB"/>
          <w14:ligatures w14:val="standardContextual"/>
        </w:rPr>
        <w:tab/>
      </w:r>
      <w:r>
        <w:rPr>
          <w:noProof/>
        </w:rPr>
        <w:t>Ad hoc group file distribution communication procedures</w:t>
      </w:r>
      <w:r>
        <w:rPr>
          <w:noProof/>
        </w:rPr>
        <w:tab/>
      </w:r>
      <w:r>
        <w:rPr>
          <w:noProof/>
        </w:rPr>
        <w:fldChar w:fldCharType="begin"/>
      </w:r>
      <w:r>
        <w:rPr>
          <w:noProof/>
        </w:rPr>
        <w:instrText xml:space="preserve"> PAGEREF _Toc170981101 \h </w:instrText>
      </w:r>
      <w:r>
        <w:rPr>
          <w:noProof/>
        </w:rPr>
      </w:r>
      <w:r>
        <w:rPr>
          <w:noProof/>
        </w:rPr>
        <w:fldChar w:fldCharType="separate"/>
      </w:r>
      <w:r>
        <w:rPr>
          <w:noProof/>
        </w:rPr>
        <w:t>257</w:t>
      </w:r>
      <w:r>
        <w:rPr>
          <w:noProof/>
        </w:rPr>
        <w:fldChar w:fldCharType="end"/>
      </w:r>
    </w:p>
    <w:p w14:paraId="3DC37A35" w14:textId="6338B9A0"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_Toc170981102 \h </w:instrText>
      </w:r>
      <w:r>
        <w:rPr>
          <w:noProof/>
        </w:rPr>
      </w:r>
      <w:r>
        <w:rPr>
          <w:noProof/>
        </w:rPr>
        <w:fldChar w:fldCharType="separate"/>
      </w:r>
      <w:r>
        <w:rPr>
          <w:noProof/>
        </w:rPr>
        <w:t>257</w:t>
      </w:r>
      <w:r>
        <w:rPr>
          <w:noProof/>
        </w:rPr>
        <w:fldChar w:fldCharType="end"/>
      </w:r>
    </w:p>
    <w:p w14:paraId="0F3409EA" w14:textId="5CB6DCD7"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7.17.5.2</w:t>
      </w:r>
      <w:r>
        <w:rPr>
          <w:rFonts w:asciiTheme="minorHAnsi" w:eastAsiaTheme="minorEastAsia" w:hAnsiTheme="minorHAnsi" w:cstheme="minorBidi"/>
          <w:noProof/>
          <w:kern w:val="2"/>
          <w:sz w:val="24"/>
          <w:szCs w:val="24"/>
          <w:lang w:eastAsia="en-GB"/>
          <w14:ligatures w14:val="standardContextual"/>
        </w:rPr>
        <w:tab/>
      </w:r>
      <w:r>
        <w:rPr>
          <w:noProof/>
        </w:rPr>
        <w:t>Information flows for file distribution</w:t>
      </w:r>
      <w:r>
        <w:rPr>
          <w:noProof/>
          <w:lang w:eastAsia="zh-CN"/>
        </w:rPr>
        <w:t xml:space="preserve"> specific</w:t>
      </w:r>
      <w:r>
        <w:rPr>
          <w:noProof/>
        </w:rPr>
        <w:tab/>
      </w:r>
      <w:r>
        <w:rPr>
          <w:noProof/>
        </w:rPr>
        <w:fldChar w:fldCharType="begin"/>
      </w:r>
      <w:r>
        <w:rPr>
          <w:noProof/>
        </w:rPr>
        <w:instrText xml:space="preserve"> PAGEREF _Toc170981103 \h </w:instrText>
      </w:r>
      <w:r>
        <w:rPr>
          <w:noProof/>
        </w:rPr>
      </w:r>
      <w:r>
        <w:rPr>
          <w:noProof/>
        </w:rPr>
        <w:fldChar w:fldCharType="separate"/>
      </w:r>
      <w:r>
        <w:rPr>
          <w:noProof/>
        </w:rPr>
        <w:t>257</w:t>
      </w:r>
      <w:r>
        <w:rPr>
          <w:noProof/>
        </w:rPr>
        <w:fldChar w:fldCharType="end"/>
      </w:r>
    </w:p>
    <w:p w14:paraId="5A6D147F" w14:textId="679B1413"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7.17.5.3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EA48F2">
        <w:rPr>
          <w:rFonts w:eastAsia="SimSun"/>
          <w:noProof/>
        </w:rPr>
        <w:t>procedures in single MCData system</w:t>
      </w:r>
      <w:r>
        <w:rPr>
          <w:noProof/>
        </w:rPr>
        <w:tab/>
      </w:r>
      <w:r>
        <w:rPr>
          <w:noProof/>
        </w:rPr>
        <w:fldChar w:fldCharType="begin"/>
      </w:r>
      <w:r>
        <w:rPr>
          <w:noProof/>
        </w:rPr>
        <w:instrText xml:space="preserve"> PAGEREF _Toc170981104 \h </w:instrText>
      </w:r>
      <w:r>
        <w:rPr>
          <w:noProof/>
        </w:rPr>
      </w:r>
      <w:r>
        <w:rPr>
          <w:noProof/>
        </w:rPr>
        <w:fldChar w:fldCharType="separate"/>
      </w:r>
      <w:r>
        <w:rPr>
          <w:noProof/>
        </w:rPr>
        <w:t>258</w:t>
      </w:r>
      <w:r>
        <w:rPr>
          <w:noProof/>
        </w:rPr>
        <w:fldChar w:fldCharType="end"/>
      </w:r>
    </w:p>
    <w:p w14:paraId="25B838B6" w14:textId="5183BB6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7.17.5.3.1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_Toc170981105 \h </w:instrText>
      </w:r>
      <w:r>
        <w:rPr>
          <w:noProof/>
        </w:rPr>
      </w:r>
      <w:r>
        <w:rPr>
          <w:noProof/>
        </w:rPr>
        <w:fldChar w:fldCharType="separate"/>
      </w:r>
      <w:r>
        <w:rPr>
          <w:noProof/>
        </w:rPr>
        <w:t>258</w:t>
      </w:r>
      <w:r>
        <w:rPr>
          <w:noProof/>
        </w:rPr>
        <w:fldChar w:fldCharType="end"/>
      </w:r>
    </w:p>
    <w:p w14:paraId="2764592A" w14:textId="2330503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7.17.5.3.2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_Toc170981106 \h </w:instrText>
      </w:r>
      <w:r>
        <w:rPr>
          <w:noProof/>
        </w:rPr>
      </w:r>
      <w:r>
        <w:rPr>
          <w:noProof/>
        </w:rPr>
        <w:fldChar w:fldCharType="separate"/>
      </w:r>
      <w:r>
        <w:rPr>
          <w:noProof/>
        </w:rPr>
        <w:t>258</w:t>
      </w:r>
      <w:r>
        <w:rPr>
          <w:noProof/>
        </w:rPr>
        <w:fldChar w:fldCharType="end"/>
      </w:r>
    </w:p>
    <w:p w14:paraId="4FBD58D4" w14:textId="5AF6E9B4"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7.17.5.4</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file distribution communication </w:t>
      </w:r>
      <w:r w:rsidRPr="00EA48F2">
        <w:rPr>
          <w:rFonts w:eastAsia="SimSun"/>
          <w:noProof/>
        </w:rPr>
        <w:t xml:space="preserve">procedures </w:t>
      </w:r>
      <w:r>
        <w:rPr>
          <w:noProof/>
        </w:rPr>
        <w:t>involving multiple MC systems</w:t>
      </w:r>
      <w:r>
        <w:rPr>
          <w:noProof/>
        </w:rPr>
        <w:tab/>
      </w:r>
      <w:r>
        <w:rPr>
          <w:noProof/>
        </w:rPr>
        <w:fldChar w:fldCharType="begin"/>
      </w:r>
      <w:r>
        <w:rPr>
          <w:noProof/>
        </w:rPr>
        <w:instrText xml:space="preserve"> PAGEREF _Toc170981107 \h </w:instrText>
      </w:r>
      <w:r>
        <w:rPr>
          <w:noProof/>
        </w:rPr>
      </w:r>
      <w:r>
        <w:rPr>
          <w:noProof/>
        </w:rPr>
        <w:fldChar w:fldCharType="separate"/>
      </w:r>
      <w:r>
        <w:rPr>
          <w:noProof/>
        </w:rPr>
        <w:t>259</w:t>
      </w:r>
      <w:r>
        <w:rPr>
          <w:noProof/>
        </w:rPr>
        <w:fldChar w:fldCharType="end"/>
      </w:r>
    </w:p>
    <w:p w14:paraId="2E059C2D" w14:textId="29A3FFC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7.17.5.4.1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_Toc170981108 \h </w:instrText>
      </w:r>
      <w:r>
        <w:rPr>
          <w:noProof/>
        </w:rPr>
      </w:r>
      <w:r>
        <w:rPr>
          <w:noProof/>
        </w:rPr>
        <w:fldChar w:fldCharType="separate"/>
      </w:r>
      <w:r>
        <w:rPr>
          <w:noProof/>
        </w:rPr>
        <w:t>259</w:t>
      </w:r>
      <w:r>
        <w:rPr>
          <w:noProof/>
        </w:rPr>
        <w:fldChar w:fldCharType="end"/>
      </w:r>
    </w:p>
    <w:p w14:paraId="2845380D" w14:textId="0324693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7.17.5.4.2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_Toc170981109 \h </w:instrText>
      </w:r>
      <w:r>
        <w:rPr>
          <w:noProof/>
        </w:rPr>
      </w:r>
      <w:r>
        <w:rPr>
          <w:noProof/>
        </w:rPr>
        <w:fldChar w:fldCharType="separate"/>
      </w:r>
      <w:r>
        <w:rPr>
          <w:noProof/>
        </w:rPr>
        <w:t>259</w:t>
      </w:r>
      <w:r>
        <w:rPr>
          <w:noProof/>
        </w:rPr>
        <w:fldChar w:fldCharType="end"/>
      </w:r>
    </w:p>
    <w:p w14:paraId="02840C10" w14:textId="2DEDCD00"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7.17.6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EA48F2">
        <w:rPr>
          <w:rFonts w:eastAsia="SimSun"/>
          <w:noProof/>
        </w:rPr>
        <w:t xml:space="preserve">standalone </w:t>
      </w:r>
      <w:r>
        <w:rPr>
          <w:noProof/>
        </w:rPr>
        <w:t>short data service using signalling control plane</w:t>
      </w:r>
      <w:r>
        <w:rPr>
          <w:noProof/>
        </w:rPr>
        <w:tab/>
      </w:r>
      <w:r>
        <w:rPr>
          <w:noProof/>
        </w:rPr>
        <w:fldChar w:fldCharType="begin"/>
      </w:r>
      <w:r>
        <w:rPr>
          <w:noProof/>
        </w:rPr>
        <w:instrText xml:space="preserve"> PAGEREF _Toc170981110 \h </w:instrText>
      </w:r>
      <w:r>
        <w:rPr>
          <w:noProof/>
        </w:rPr>
      </w:r>
      <w:r>
        <w:rPr>
          <w:noProof/>
        </w:rPr>
        <w:fldChar w:fldCharType="separate"/>
      </w:r>
      <w:r>
        <w:rPr>
          <w:noProof/>
        </w:rPr>
        <w:t>259</w:t>
      </w:r>
      <w:r>
        <w:rPr>
          <w:noProof/>
        </w:rPr>
        <w:fldChar w:fldCharType="end"/>
      </w:r>
    </w:p>
    <w:p w14:paraId="1ECF8447" w14:textId="69DC380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7.17.6.1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_Toc170981111 \h </w:instrText>
      </w:r>
      <w:r>
        <w:rPr>
          <w:noProof/>
        </w:rPr>
      </w:r>
      <w:r>
        <w:rPr>
          <w:noProof/>
        </w:rPr>
        <w:fldChar w:fldCharType="separate"/>
      </w:r>
      <w:r>
        <w:rPr>
          <w:noProof/>
        </w:rPr>
        <w:t>259</w:t>
      </w:r>
      <w:r>
        <w:rPr>
          <w:noProof/>
        </w:rPr>
        <w:fldChar w:fldCharType="end"/>
      </w:r>
    </w:p>
    <w:p w14:paraId="1A124FB2" w14:textId="3E2F5F8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7.17.6.1.1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Determine ad hoc group request (MCData client – MCData server)</w:t>
      </w:r>
      <w:r>
        <w:rPr>
          <w:noProof/>
        </w:rPr>
        <w:tab/>
      </w:r>
      <w:r>
        <w:rPr>
          <w:noProof/>
        </w:rPr>
        <w:fldChar w:fldCharType="begin"/>
      </w:r>
      <w:r>
        <w:rPr>
          <w:noProof/>
        </w:rPr>
        <w:instrText xml:space="preserve"> PAGEREF _Toc170981112 \h </w:instrText>
      </w:r>
      <w:r>
        <w:rPr>
          <w:noProof/>
        </w:rPr>
      </w:r>
      <w:r>
        <w:rPr>
          <w:noProof/>
        </w:rPr>
        <w:fldChar w:fldCharType="separate"/>
      </w:r>
      <w:r>
        <w:rPr>
          <w:noProof/>
        </w:rPr>
        <w:t>259</w:t>
      </w:r>
      <w:r>
        <w:rPr>
          <w:noProof/>
        </w:rPr>
        <w:fldChar w:fldCharType="end"/>
      </w:r>
    </w:p>
    <w:p w14:paraId="4B88171C" w14:textId="74A7011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EA48F2">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Determine ad hoc group response (MCData server – MCData client)</w:t>
      </w:r>
      <w:r>
        <w:rPr>
          <w:noProof/>
        </w:rPr>
        <w:tab/>
      </w:r>
      <w:r>
        <w:rPr>
          <w:noProof/>
        </w:rPr>
        <w:fldChar w:fldCharType="begin"/>
      </w:r>
      <w:r>
        <w:rPr>
          <w:noProof/>
        </w:rPr>
        <w:instrText xml:space="preserve"> PAGEREF _Toc170981113 \h </w:instrText>
      </w:r>
      <w:r>
        <w:rPr>
          <w:noProof/>
        </w:rPr>
      </w:r>
      <w:r>
        <w:rPr>
          <w:noProof/>
        </w:rPr>
        <w:fldChar w:fldCharType="separate"/>
      </w:r>
      <w:r>
        <w:rPr>
          <w:noProof/>
        </w:rPr>
        <w:t>260</w:t>
      </w:r>
      <w:r>
        <w:rPr>
          <w:noProof/>
        </w:rPr>
        <w:fldChar w:fldCharType="end"/>
      </w:r>
    </w:p>
    <w:p w14:paraId="3EEB76E5" w14:textId="61BC89B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7.17.6.1.3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Ad hoc group standalone data request (MCData client – MCData server)</w:t>
      </w:r>
      <w:r>
        <w:rPr>
          <w:noProof/>
        </w:rPr>
        <w:tab/>
      </w:r>
      <w:r>
        <w:rPr>
          <w:noProof/>
        </w:rPr>
        <w:fldChar w:fldCharType="begin"/>
      </w:r>
      <w:r>
        <w:rPr>
          <w:noProof/>
        </w:rPr>
        <w:instrText xml:space="preserve"> PAGEREF _Toc170981114 \h </w:instrText>
      </w:r>
      <w:r>
        <w:rPr>
          <w:noProof/>
        </w:rPr>
      </w:r>
      <w:r>
        <w:rPr>
          <w:noProof/>
        </w:rPr>
        <w:fldChar w:fldCharType="separate"/>
      </w:r>
      <w:r>
        <w:rPr>
          <w:noProof/>
        </w:rPr>
        <w:t>260</w:t>
      </w:r>
      <w:r>
        <w:rPr>
          <w:noProof/>
        </w:rPr>
        <w:fldChar w:fldCharType="end"/>
      </w:r>
    </w:p>
    <w:p w14:paraId="6A3D1458" w14:textId="4E2D2BC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EA48F2">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Ad hoc group standalone data request (MCData server – MCData client)</w:t>
      </w:r>
      <w:r>
        <w:rPr>
          <w:noProof/>
        </w:rPr>
        <w:tab/>
      </w:r>
      <w:r>
        <w:rPr>
          <w:noProof/>
        </w:rPr>
        <w:fldChar w:fldCharType="begin"/>
      </w:r>
      <w:r>
        <w:rPr>
          <w:noProof/>
        </w:rPr>
        <w:instrText xml:space="preserve"> PAGEREF _Toc170981115 \h </w:instrText>
      </w:r>
      <w:r>
        <w:rPr>
          <w:noProof/>
        </w:rPr>
      </w:r>
      <w:r>
        <w:rPr>
          <w:noProof/>
        </w:rPr>
        <w:fldChar w:fldCharType="separate"/>
      </w:r>
      <w:r>
        <w:rPr>
          <w:noProof/>
        </w:rPr>
        <w:t>261</w:t>
      </w:r>
      <w:r>
        <w:rPr>
          <w:noProof/>
        </w:rPr>
        <w:fldChar w:fldCharType="end"/>
      </w:r>
    </w:p>
    <w:p w14:paraId="4442560D" w14:textId="4331C143"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EA48F2">
        <w:rPr>
          <w:rFonts w:eastAsia="SimSun"/>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EA48F2">
        <w:rPr>
          <w:rFonts w:eastAsia="SimSun"/>
          <w:noProof/>
        </w:rPr>
        <w:t xml:space="preserve">standalone </w:t>
      </w:r>
      <w:r>
        <w:rPr>
          <w:noProof/>
        </w:rPr>
        <w:t>data get userlist (MCData server – MCData server)</w:t>
      </w:r>
      <w:r>
        <w:rPr>
          <w:noProof/>
        </w:rPr>
        <w:tab/>
      </w:r>
      <w:r>
        <w:rPr>
          <w:noProof/>
        </w:rPr>
        <w:fldChar w:fldCharType="begin"/>
      </w:r>
      <w:r>
        <w:rPr>
          <w:noProof/>
        </w:rPr>
        <w:instrText xml:space="preserve"> PAGEREF _Toc170981116 \h </w:instrText>
      </w:r>
      <w:r>
        <w:rPr>
          <w:noProof/>
        </w:rPr>
      </w:r>
      <w:r>
        <w:rPr>
          <w:noProof/>
        </w:rPr>
        <w:fldChar w:fldCharType="separate"/>
      </w:r>
      <w:r>
        <w:rPr>
          <w:noProof/>
        </w:rPr>
        <w:t>262</w:t>
      </w:r>
      <w:r>
        <w:rPr>
          <w:noProof/>
        </w:rPr>
        <w:fldChar w:fldCharType="end"/>
      </w:r>
    </w:p>
    <w:p w14:paraId="3FEC01A5" w14:textId="594B84E7"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7.17.6.1</w:t>
      </w:r>
      <w:r w:rsidRPr="00EA48F2">
        <w:rPr>
          <w:rFonts w:eastAsia="SimSun"/>
          <w:noProof/>
        </w:rPr>
        <w:t>.6</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w:t>
      </w:r>
      <w:r w:rsidRPr="00EA48F2">
        <w:rPr>
          <w:rFonts w:eastAsia="SimSun"/>
          <w:noProof/>
        </w:rPr>
        <w:t xml:space="preserve">standalone </w:t>
      </w:r>
      <w:r>
        <w:rPr>
          <w:noProof/>
        </w:rPr>
        <w:t>data get userlist response (MCData server – MCData server)</w:t>
      </w:r>
      <w:r>
        <w:rPr>
          <w:noProof/>
        </w:rPr>
        <w:tab/>
      </w:r>
      <w:r>
        <w:rPr>
          <w:noProof/>
        </w:rPr>
        <w:fldChar w:fldCharType="begin"/>
      </w:r>
      <w:r>
        <w:rPr>
          <w:noProof/>
        </w:rPr>
        <w:instrText xml:space="preserve"> PAGEREF _Toc170981117 \h </w:instrText>
      </w:r>
      <w:r>
        <w:rPr>
          <w:noProof/>
        </w:rPr>
      </w:r>
      <w:r>
        <w:rPr>
          <w:noProof/>
        </w:rPr>
        <w:fldChar w:fldCharType="separate"/>
      </w:r>
      <w:r>
        <w:rPr>
          <w:noProof/>
        </w:rPr>
        <w:t>262</w:t>
      </w:r>
      <w:r>
        <w:rPr>
          <w:noProof/>
        </w:rPr>
        <w:fldChar w:fldCharType="end"/>
      </w:r>
    </w:p>
    <w:p w14:paraId="5C07F75F" w14:textId="4F2EE5AE"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7.17.6.2</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common procedure</w:t>
      </w:r>
      <w:r>
        <w:rPr>
          <w:noProof/>
        </w:rPr>
        <w:tab/>
      </w:r>
      <w:r>
        <w:rPr>
          <w:noProof/>
        </w:rPr>
        <w:fldChar w:fldCharType="begin"/>
      </w:r>
      <w:r>
        <w:rPr>
          <w:noProof/>
        </w:rPr>
        <w:instrText xml:space="preserve"> PAGEREF _Toc170981118 \h </w:instrText>
      </w:r>
      <w:r>
        <w:rPr>
          <w:noProof/>
        </w:rPr>
      </w:r>
      <w:r>
        <w:rPr>
          <w:noProof/>
        </w:rPr>
        <w:fldChar w:fldCharType="separate"/>
      </w:r>
      <w:r>
        <w:rPr>
          <w:noProof/>
        </w:rPr>
        <w:t>263</w:t>
      </w:r>
      <w:r>
        <w:rPr>
          <w:noProof/>
        </w:rPr>
        <w:fldChar w:fldCharType="end"/>
      </w:r>
    </w:p>
    <w:p w14:paraId="38A9EEF3" w14:textId="34EC327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7.17.6.2.1</w:t>
      </w:r>
      <w:r>
        <w:rPr>
          <w:rFonts w:asciiTheme="minorHAnsi" w:eastAsiaTheme="minorEastAsia" w:hAnsiTheme="minorHAnsi" w:cstheme="minorBidi"/>
          <w:noProof/>
          <w:kern w:val="2"/>
          <w:sz w:val="24"/>
          <w:szCs w:val="24"/>
          <w:lang w:eastAsia="en-GB"/>
          <w14:ligatures w14:val="standardContextual"/>
        </w:rPr>
        <w:tab/>
      </w:r>
      <w:r>
        <w:rPr>
          <w:noProof/>
        </w:rPr>
        <w:t>D</w:t>
      </w:r>
      <w:r>
        <w:rPr>
          <w:noProof/>
          <w:lang w:eastAsia="zh-CN"/>
        </w:rPr>
        <w:t>etermine the ad hoc group and preconfigured group for end-to-end encryption</w:t>
      </w:r>
      <w:r>
        <w:rPr>
          <w:noProof/>
        </w:rPr>
        <w:tab/>
      </w:r>
      <w:r>
        <w:rPr>
          <w:noProof/>
        </w:rPr>
        <w:fldChar w:fldCharType="begin"/>
      </w:r>
      <w:r>
        <w:rPr>
          <w:noProof/>
        </w:rPr>
        <w:instrText xml:space="preserve"> PAGEREF _Toc170981119 \h </w:instrText>
      </w:r>
      <w:r>
        <w:rPr>
          <w:noProof/>
        </w:rPr>
      </w:r>
      <w:r>
        <w:rPr>
          <w:noProof/>
        </w:rPr>
        <w:fldChar w:fldCharType="separate"/>
      </w:r>
      <w:r>
        <w:rPr>
          <w:noProof/>
        </w:rPr>
        <w:t>263</w:t>
      </w:r>
      <w:r>
        <w:rPr>
          <w:noProof/>
        </w:rPr>
        <w:fldChar w:fldCharType="end"/>
      </w:r>
    </w:p>
    <w:p w14:paraId="6A40A848" w14:textId="00FADEC9"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7.17.6.3</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single MCData system</w:t>
      </w:r>
      <w:r>
        <w:rPr>
          <w:noProof/>
        </w:rPr>
        <w:tab/>
      </w:r>
      <w:r>
        <w:rPr>
          <w:noProof/>
        </w:rPr>
        <w:fldChar w:fldCharType="begin"/>
      </w:r>
      <w:r>
        <w:rPr>
          <w:noProof/>
        </w:rPr>
        <w:instrText xml:space="preserve"> PAGEREF _Toc170981120 \h </w:instrText>
      </w:r>
      <w:r>
        <w:rPr>
          <w:noProof/>
        </w:rPr>
      </w:r>
      <w:r>
        <w:rPr>
          <w:noProof/>
        </w:rPr>
        <w:fldChar w:fldCharType="separate"/>
      </w:r>
      <w:r>
        <w:rPr>
          <w:noProof/>
        </w:rPr>
        <w:t>265</w:t>
      </w:r>
      <w:r>
        <w:rPr>
          <w:noProof/>
        </w:rPr>
        <w:fldChar w:fldCharType="end"/>
      </w:r>
    </w:p>
    <w:p w14:paraId="4D84C159" w14:textId="2067C63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7.17.6.3.1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_Toc170981121 \h </w:instrText>
      </w:r>
      <w:r>
        <w:rPr>
          <w:noProof/>
        </w:rPr>
      </w:r>
      <w:r>
        <w:rPr>
          <w:noProof/>
        </w:rPr>
        <w:fldChar w:fldCharType="separate"/>
      </w:r>
      <w:r>
        <w:rPr>
          <w:noProof/>
        </w:rPr>
        <w:t>265</w:t>
      </w:r>
      <w:r>
        <w:rPr>
          <w:noProof/>
        </w:rPr>
        <w:fldChar w:fldCharType="end"/>
      </w:r>
    </w:p>
    <w:p w14:paraId="78FA6273" w14:textId="4996538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7.17.6.3.2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_Toc170981122 \h </w:instrText>
      </w:r>
      <w:r>
        <w:rPr>
          <w:noProof/>
        </w:rPr>
      </w:r>
      <w:r>
        <w:rPr>
          <w:noProof/>
        </w:rPr>
        <w:fldChar w:fldCharType="separate"/>
      </w:r>
      <w:r>
        <w:rPr>
          <w:noProof/>
        </w:rPr>
        <w:t>265</w:t>
      </w:r>
      <w:r>
        <w:rPr>
          <w:noProof/>
        </w:rPr>
        <w:fldChar w:fldCharType="end"/>
      </w:r>
    </w:p>
    <w:p w14:paraId="389FBDEE" w14:textId="21663C83"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7.17.6.4</w:t>
      </w:r>
      <w:r>
        <w:rPr>
          <w:rFonts w:asciiTheme="minorHAnsi" w:eastAsiaTheme="minorEastAsia" w:hAnsiTheme="minorHAnsi" w:cstheme="minorBidi"/>
          <w:noProof/>
          <w:kern w:val="2"/>
          <w:sz w:val="24"/>
          <w:szCs w:val="24"/>
          <w:lang w:eastAsia="en-GB"/>
          <w14:ligatures w14:val="standardContextual"/>
        </w:rPr>
        <w:tab/>
      </w:r>
      <w:r>
        <w:rPr>
          <w:noProof/>
        </w:rPr>
        <w:t>Ad hoc group standalone short data service using signalling control plane involving multiple MCData system</w:t>
      </w:r>
      <w:r>
        <w:rPr>
          <w:noProof/>
        </w:rPr>
        <w:tab/>
      </w:r>
      <w:r>
        <w:rPr>
          <w:noProof/>
        </w:rPr>
        <w:fldChar w:fldCharType="begin"/>
      </w:r>
      <w:r>
        <w:rPr>
          <w:noProof/>
        </w:rPr>
        <w:instrText xml:space="preserve"> PAGEREF _Toc170981123 \h </w:instrText>
      </w:r>
      <w:r>
        <w:rPr>
          <w:noProof/>
        </w:rPr>
      </w:r>
      <w:r>
        <w:rPr>
          <w:noProof/>
        </w:rPr>
        <w:fldChar w:fldCharType="separate"/>
      </w:r>
      <w:r>
        <w:rPr>
          <w:noProof/>
        </w:rPr>
        <w:t>267</w:t>
      </w:r>
      <w:r>
        <w:rPr>
          <w:noProof/>
        </w:rPr>
        <w:fldChar w:fldCharType="end"/>
      </w:r>
    </w:p>
    <w:p w14:paraId="63461984" w14:textId="41A029D1"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7.17.6.4.1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_Toc170981124 \h </w:instrText>
      </w:r>
      <w:r>
        <w:rPr>
          <w:noProof/>
        </w:rPr>
      </w:r>
      <w:r>
        <w:rPr>
          <w:noProof/>
        </w:rPr>
        <w:fldChar w:fldCharType="separate"/>
      </w:r>
      <w:r>
        <w:rPr>
          <w:noProof/>
        </w:rPr>
        <w:t>267</w:t>
      </w:r>
      <w:r>
        <w:rPr>
          <w:noProof/>
        </w:rPr>
        <w:fldChar w:fldCharType="end"/>
      </w:r>
    </w:p>
    <w:p w14:paraId="134DD6CA" w14:textId="13D6CDB0"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7.17.6.4.2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_Toc170981125 \h </w:instrText>
      </w:r>
      <w:r>
        <w:rPr>
          <w:noProof/>
        </w:rPr>
      </w:r>
      <w:r>
        <w:rPr>
          <w:noProof/>
        </w:rPr>
        <w:fldChar w:fldCharType="separate"/>
      </w:r>
      <w:r>
        <w:rPr>
          <w:noProof/>
        </w:rPr>
        <w:t>267</w:t>
      </w:r>
      <w:r>
        <w:rPr>
          <w:noProof/>
        </w:rPr>
        <w:fldChar w:fldCharType="end"/>
      </w:r>
    </w:p>
    <w:p w14:paraId="2C35C433" w14:textId="1596A7AC" w:rsidR="006D0D52" w:rsidRDefault="006D0D52">
      <w:pPr>
        <w:pStyle w:val="TOC3"/>
        <w:rPr>
          <w:rFonts w:asciiTheme="minorHAnsi" w:eastAsiaTheme="minorEastAsia" w:hAnsiTheme="minorHAnsi" w:cstheme="minorBidi"/>
          <w:noProof/>
          <w:kern w:val="2"/>
          <w:sz w:val="24"/>
          <w:szCs w:val="24"/>
          <w:lang w:eastAsia="en-GB"/>
          <w14:ligatures w14:val="standardContextual"/>
        </w:rPr>
      </w:pPr>
      <w:r>
        <w:rPr>
          <w:noProof/>
        </w:rPr>
        <w:t>7.17.7</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procedures</w:t>
      </w:r>
      <w:r>
        <w:rPr>
          <w:noProof/>
        </w:rPr>
        <w:tab/>
      </w:r>
      <w:r>
        <w:rPr>
          <w:noProof/>
        </w:rPr>
        <w:fldChar w:fldCharType="begin"/>
      </w:r>
      <w:r>
        <w:rPr>
          <w:noProof/>
        </w:rPr>
        <w:instrText xml:space="preserve"> PAGEREF _Toc170981126 \h </w:instrText>
      </w:r>
      <w:r>
        <w:rPr>
          <w:noProof/>
        </w:rPr>
      </w:r>
      <w:r>
        <w:rPr>
          <w:noProof/>
        </w:rPr>
        <w:fldChar w:fldCharType="separate"/>
      </w:r>
      <w:r>
        <w:rPr>
          <w:noProof/>
        </w:rPr>
        <w:t>268</w:t>
      </w:r>
      <w:r>
        <w:rPr>
          <w:noProof/>
        </w:rPr>
        <w:fldChar w:fldCharType="end"/>
      </w:r>
    </w:p>
    <w:p w14:paraId="25B49093" w14:textId="1B1B4ACA"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7.17.7.1</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_Toc170981127 \h </w:instrText>
      </w:r>
      <w:r>
        <w:rPr>
          <w:noProof/>
        </w:rPr>
      </w:r>
      <w:r>
        <w:rPr>
          <w:noProof/>
        </w:rPr>
        <w:fldChar w:fldCharType="separate"/>
      </w:r>
      <w:r>
        <w:rPr>
          <w:noProof/>
        </w:rPr>
        <w:t>268</w:t>
      </w:r>
      <w:r>
        <w:rPr>
          <w:noProof/>
        </w:rPr>
        <w:fldChar w:fldCharType="end"/>
      </w:r>
    </w:p>
    <w:p w14:paraId="1B1B2C26" w14:textId="44E6D42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7.17.7.1.1</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 xml:space="preserve">Ad hoc group </w:t>
      </w:r>
      <w:r>
        <w:rPr>
          <w:noProof/>
          <w:lang w:eastAsia="zh-CN"/>
        </w:rPr>
        <w:t>standalone FD</w:t>
      </w:r>
      <w:r w:rsidRPr="00EA48F2">
        <w:rPr>
          <w:rFonts w:eastAsia="SimSun"/>
          <w:noProof/>
        </w:rPr>
        <w:t xml:space="preserve"> request (MCData client – MCData server)</w:t>
      </w:r>
      <w:r>
        <w:rPr>
          <w:noProof/>
        </w:rPr>
        <w:tab/>
      </w:r>
      <w:r>
        <w:rPr>
          <w:noProof/>
        </w:rPr>
        <w:fldChar w:fldCharType="begin"/>
      </w:r>
      <w:r>
        <w:rPr>
          <w:noProof/>
        </w:rPr>
        <w:instrText xml:space="preserve"> PAGEREF _Toc170981128 \h </w:instrText>
      </w:r>
      <w:r>
        <w:rPr>
          <w:noProof/>
        </w:rPr>
      </w:r>
      <w:r>
        <w:rPr>
          <w:noProof/>
        </w:rPr>
        <w:fldChar w:fldCharType="separate"/>
      </w:r>
      <w:r>
        <w:rPr>
          <w:noProof/>
        </w:rPr>
        <w:t>268</w:t>
      </w:r>
      <w:r>
        <w:rPr>
          <w:noProof/>
        </w:rPr>
        <w:fldChar w:fldCharType="end"/>
      </w:r>
    </w:p>
    <w:p w14:paraId="7C7971FC" w14:textId="156C463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EA48F2">
        <w:rPr>
          <w:rFonts w:eastAsia="SimSun"/>
          <w:noProof/>
        </w:rPr>
        <w:t>.2</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 xml:space="preserve">Ad hoc group </w:t>
      </w:r>
      <w:r>
        <w:rPr>
          <w:noProof/>
          <w:lang w:eastAsia="zh-CN"/>
        </w:rPr>
        <w:t>standalone FD</w:t>
      </w:r>
      <w:r w:rsidRPr="00EA48F2">
        <w:rPr>
          <w:rFonts w:eastAsia="SimSun"/>
          <w:noProof/>
        </w:rPr>
        <w:t xml:space="preserve"> request (MCData server – MCData client)</w:t>
      </w:r>
      <w:r>
        <w:rPr>
          <w:noProof/>
        </w:rPr>
        <w:tab/>
      </w:r>
      <w:r>
        <w:rPr>
          <w:noProof/>
        </w:rPr>
        <w:fldChar w:fldCharType="begin"/>
      </w:r>
      <w:r>
        <w:rPr>
          <w:noProof/>
        </w:rPr>
        <w:instrText xml:space="preserve"> PAGEREF _Toc170981129 \h </w:instrText>
      </w:r>
      <w:r>
        <w:rPr>
          <w:noProof/>
        </w:rPr>
      </w:r>
      <w:r>
        <w:rPr>
          <w:noProof/>
        </w:rPr>
        <w:fldChar w:fldCharType="separate"/>
      </w:r>
      <w:r>
        <w:rPr>
          <w:noProof/>
        </w:rPr>
        <w:t>269</w:t>
      </w:r>
      <w:r>
        <w:rPr>
          <w:noProof/>
        </w:rPr>
        <w:fldChar w:fldCharType="end"/>
      </w:r>
    </w:p>
    <w:p w14:paraId="5A16DBFD" w14:textId="5C1C22E5"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7.17.7.1.3</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Ad hoc group standalone FD request return (MCData server – MCData client)</w:t>
      </w:r>
      <w:r>
        <w:rPr>
          <w:noProof/>
        </w:rPr>
        <w:tab/>
      </w:r>
      <w:r>
        <w:rPr>
          <w:noProof/>
        </w:rPr>
        <w:fldChar w:fldCharType="begin"/>
      </w:r>
      <w:r>
        <w:rPr>
          <w:noProof/>
        </w:rPr>
        <w:instrText xml:space="preserve"> PAGEREF _Toc170981130 \h </w:instrText>
      </w:r>
      <w:r>
        <w:rPr>
          <w:noProof/>
        </w:rPr>
      </w:r>
      <w:r>
        <w:rPr>
          <w:noProof/>
        </w:rPr>
        <w:fldChar w:fldCharType="separate"/>
      </w:r>
      <w:r>
        <w:rPr>
          <w:noProof/>
        </w:rPr>
        <w:t>270</w:t>
      </w:r>
      <w:r>
        <w:rPr>
          <w:noProof/>
        </w:rPr>
        <w:fldChar w:fldCharType="end"/>
      </w:r>
    </w:p>
    <w:p w14:paraId="3A025419" w14:textId="379A852F"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7.17.7.1</w:t>
      </w:r>
      <w:r w:rsidRPr="00EA48F2">
        <w:rPr>
          <w:rFonts w:eastAsia="SimSun"/>
          <w:noProof/>
        </w:rPr>
        <w:t>.4</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Ad hoc group standalone FD response (MCData client – MCData server, MCData server – MCData client)</w:t>
      </w:r>
      <w:r>
        <w:rPr>
          <w:noProof/>
        </w:rPr>
        <w:tab/>
      </w:r>
      <w:r>
        <w:rPr>
          <w:noProof/>
        </w:rPr>
        <w:fldChar w:fldCharType="begin"/>
      </w:r>
      <w:r>
        <w:rPr>
          <w:noProof/>
        </w:rPr>
        <w:instrText xml:space="preserve"> PAGEREF _Toc170981131 \h </w:instrText>
      </w:r>
      <w:r>
        <w:rPr>
          <w:noProof/>
        </w:rPr>
      </w:r>
      <w:r>
        <w:rPr>
          <w:noProof/>
        </w:rPr>
        <w:fldChar w:fldCharType="separate"/>
      </w:r>
      <w:r>
        <w:rPr>
          <w:noProof/>
        </w:rPr>
        <w:t>270</w:t>
      </w:r>
      <w:r>
        <w:rPr>
          <w:noProof/>
        </w:rPr>
        <w:fldChar w:fldCharType="end"/>
      </w:r>
    </w:p>
    <w:p w14:paraId="06611F19" w14:textId="45D81366"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7.17.7.2</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single MCData system</w:t>
      </w:r>
      <w:r>
        <w:rPr>
          <w:noProof/>
        </w:rPr>
        <w:tab/>
      </w:r>
      <w:r>
        <w:rPr>
          <w:noProof/>
        </w:rPr>
        <w:fldChar w:fldCharType="begin"/>
      </w:r>
      <w:r>
        <w:rPr>
          <w:noProof/>
        </w:rPr>
        <w:instrText xml:space="preserve"> PAGEREF _Toc170981132 \h </w:instrText>
      </w:r>
      <w:r>
        <w:rPr>
          <w:noProof/>
        </w:rPr>
      </w:r>
      <w:r>
        <w:rPr>
          <w:noProof/>
        </w:rPr>
        <w:fldChar w:fldCharType="separate"/>
      </w:r>
      <w:r>
        <w:rPr>
          <w:noProof/>
        </w:rPr>
        <w:t>271</w:t>
      </w:r>
      <w:r>
        <w:rPr>
          <w:noProof/>
        </w:rPr>
        <w:fldChar w:fldCharType="end"/>
      </w:r>
    </w:p>
    <w:p w14:paraId="56F2B7A8" w14:textId="2DAE94B2"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_Toc170981133 \h </w:instrText>
      </w:r>
      <w:r>
        <w:rPr>
          <w:noProof/>
        </w:rPr>
      </w:r>
      <w:r>
        <w:rPr>
          <w:noProof/>
        </w:rPr>
        <w:fldChar w:fldCharType="separate"/>
      </w:r>
      <w:r>
        <w:rPr>
          <w:noProof/>
        </w:rPr>
        <w:t>271</w:t>
      </w:r>
      <w:r>
        <w:rPr>
          <w:noProof/>
        </w:rPr>
        <w:fldChar w:fldCharType="end"/>
      </w:r>
    </w:p>
    <w:p w14:paraId="387C7D00" w14:textId="62615E2D"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7.17.7.2.2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_Toc170981134 \h </w:instrText>
      </w:r>
      <w:r>
        <w:rPr>
          <w:noProof/>
        </w:rPr>
      </w:r>
      <w:r>
        <w:rPr>
          <w:noProof/>
        </w:rPr>
        <w:fldChar w:fldCharType="separate"/>
      </w:r>
      <w:r>
        <w:rPr>
          <w:noProof/>
        </w:rPr>
        <w:t>271</w:t>
      </w:r>
      <w:r>
        <w:rPr>
          <w:noProof/>
        </w:rPr>
        <w:fldChar w:fldCharType="end"/>
      </w:r>
    </w:p>
    <w:p w14:paraId="1AD44218" w14:textId="0039A3DC" w:rsidR="006D0D52" w:rsidRDefault="006D0D52">
      <w:pPr>
        <w:pStyle w:val="TOC4"/>
        <w:rPr>
          <w:rFonts w:asciiTheme="minorHAnsi" w:eastAsiaTheme="minorEastAsia" w:hAnsiTheme="minorHAnsi" w:cstheme="minorBidi"/>
          <w:noProof/>
          <w:kern w:val="2"/>
          <w:sz w:val="24"/>
          <w:szCs w:val="24"/>
          <w:lang w:eastAsia="en-GB"/>
          <w14:ligatures w14:val="standardContextual"/>
        </w:rPr>
      </w:pPr>
      <w:r>
        <w:rPr>
          <w:noProof/>
        </w:rPr>
        <w:t>7.17.7.3</w:t>
      </w:r>
      <w:r>
        <w:rPr>
          <w:rFonts w:asciiTheme="minorHAnsi" w:eastAsiaTheme="minorEastAsia" w:hAnsiTheme="minorHAnsi" w:cstheme="minorBidi"/>
          <w:noProof/>
          <w:kern w:val="2"/>
          <w:sz w:val="24"/>
          <w:szCs w:val="24"/>
          <w:lang w:eastAsia="en-GB"/>
          <w14:ligatures w14:val="standardContextual"/>
        </w:rPr>
        <w:tab/>
      </w:r>
      <w:r>
        <w:rPr>
          <w:noProof/>
        </w:rPr>
        <w:t xml:space="preserve">Ad hoc group standalone </w:t>
      </w:r>
      <w:r>
        <w:rPr>
          <w:noProof/>
          <w:lang w:eastAsia="zh-CN"/>
        </w:rPr>
        <w:t>file distribution</w:t>
      </w:r>
      <w:r>
        <w:rPr>
          <w:noProof/>
        </w:rPr>
        <w:t xml:space="preserve"> using HTTP involving multiple MCData system</w:t>
      </w:r>
      <w:r>
        <w:rPr>
          <w:noProof/>
        </w:rPr>
        <w:tab/>
      </w:r>
      <w:r>
        <w:rPr>
          <w:noProof/>
        </w:rPr>
        <w:fldChar w:fldCharType="begin"/>
      </w:r>
      <w:r>
        <w:rPr>
          <w:noProof/>
        </w:rPr>
        <w:instrText xml:space="preserve"> PAGEREF _Toc170981135 \h </w:instrText>
      </w:r>
      <w:r>
        <w:rPr>
          <w:noProof/>
        </w:rPr>
      </w:r>
      <w:r>
        <w:rPr>
          <w:noProof/>
        </w:rPr>
        <w:fldChar w:fldCharType="separate"/>
      </w:r>
      <w:r>
        <w:rPr>
          <w:noProof/>
        </w:rPr>
        <w:t>274</w:t>
      </w:r>
      <w:r>
        <w:rPr>
          <w:noProof/>
        </w:rPr>
        <w:fldChar w:fldCharType="end"/>
      </w:r>
    </w:p>
    <w:p w14:paraId="5BF84512" w14:textId="4A64F5D8"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7.17.7.3.1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_Toc170981136 \h </w:instrText>
      </w:r>
      <w:r>
        <w:rPr>
          <w:noProof/>
        </w:rPr>
      </w:r>
      <w:r>
        <w:rPr>
          <w:noProof/>
        </w:rPr>
        <w:fldChar w:fldCharType="separate"/>
      </w:r>
      <w:r>
        <w:rPr>
          <w:noProof/>
        </w:rPr>
        <w:t>274</w:t>
      </w:r>
      <w:r>
        <w:rPr>
          <w:noProof/>
        </w:rPr>
        <w:fldChar w:fldCharType="end"/>
      </w:r>
    </w:p>
    <w:p w14:paraId="5E7E9FC6" w14:textId="51CA8559" w:rsidR="006D0D52" w:rsidRDefault="006D0D52">
      <w:pPr>
        <w:pStyle w:val="TOC5"/>
        <w:rPr>
          <w:rFonts w:asciiTheme="minorHAnsi" w:eastAsiaTheme="minorEastAsia" w:hAnsiTheme="minorHAnsi" w:cstheme="minorBidi"/>
          <w:noProof/>
          <w:kern w:val="2"/>
          <w:sz w:val="24"/>
          <w:szCs w:val="24"/>
          <w:lang w:eastAsia="en-GB"/>
          <w14:ligatures w14:val="standardContextual"/>
        </w:rPr>
      </w:pPr>
      <w:r>
        <w:rPr>
          <w:noProof/>
        </w:rPr>
        <w:t>7.17.7.3.2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_Toc170981137 \h </w:instrText>
      </w:r>
      <w:r>
        <w:rPr>
          <w:noProof/>
        </w:rPr>
      </w:r>
      <w:r>
        <w:rPr>
          <w:noProof/>
        </w:rPr>
        <w:fldChar w:fldCharType="separate"/>
      </w:r>
      <w:r>
        <w:rPr>
          <w:noProof/>
        </w:rPr>
        <w:t>274</w:t>
      </w:r>
      <w:r>
        <w:rPr>
          <w:noProof/>
        </w:rPr>
        <w:fldChar w:fldCharType="end"/>
      </w:r>
    </w:p>
    <w:p w14:paraId="3AC45FC6" w14:textId="1E0AFB6C" w:rsidR="006D0D52" w:rsidRDefault="006D0D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MCData related configuration data</w:t>
      </w:r>
      <w:r>
        <w:rPr>
          <w:noProof/>
        </w:rPr>
        <w:tab/>
      </w:r>
      <w:r>
        <w:rPr>
          <w:noProof/>
        </w:rPr>
        <w:fldChar w:fldCharType="begin"/>
      </w:r>
      <w:r>
        <w:rPr>
          <w:noProof/>
        </w:rPr>
        <w:instrText xml:space="preserve"> PAGEREF _Toc170981138 \h </w:instrText>
      </w:r>
      <w:r>
        <w:rPr>
          <w:noProof/>
        </w:rPr>
      </w:r>
      <w:r>
        <w:rPr>
          <w:noProof/>
        </w:rPr>
        <w:fldChar w:fldCharType="separate"/>
      </w:r>
      <w:r>
        <w:rPr>
          <w:noProof/>
        </w:rPr>
        <w:t>276</w:t>
      </w:r>
      <w:r>
        <w:rPr>
          <w:noProof/>
        </w:rPr>
        <w:fldChar w:fldCharType="end"/>
      </w:r>
    </w:p>
    <w:p w14:paraId="1A9AF78A" w14:textId="222920BB"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_Toc170981139 \h </w:instrText>
      </w:r>
      <w:r>
        <w:rPr>
          <w:noProof/>
        </w:rPr>
      </w:r>
      <w:r>
        <w:rPr>
          <w:noProof/>
        </w:rPr>
        <w:fldChar w:fldCharType="separate"/>
      </w:r>
      <w:r>
        <w:rPr>
          <w:noProof/>
        </w:rPr>
        <w:t>276</w:t>
      </w:r>
      <w:r>
        <w:rPr>
          <w:noProof/>
        </w:rPr>
        <w:fldChar w:fldCharType="end"/>
      </w:r>
    </w:p>
    <w:p w14:paraId="46171CFC" w14:textId="3415AE09"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MCData UE configuration data</w:t>
      </w:r>
      <w:r>
        <w:rPr>
          <w:noProof/>
        </w:rPr>
        <w:tab/>
      </w:r>
      <w:r>
        <w:rPr>
          <w:noProof/>
        </w:rPr>
        <w:fldChar w:fldCharType="begin"/>
      </w:r>
      <w:r>
        <w:rPr>
          <w:noProof/>
        </w:rPr>
        <w:instrText xml:space="preserve"> PAGEREF _Toc170981140 \h </w:instrText>
      </w:r>
      <w:r>
        <w:rPr>
          <w:noProof/>
        </w:rPr>
      </w:r>
      <w:r>
        <w:rPr>
          <w:noProof/>
        </w:rPr>
        <w:fldChar w:fldCharType="separate"/>
      </w:r>
      <w:r>
        <w:rPr>
          <w:noProof/>
        </w:rPr>
        <w:t>276</w:t>
      </w:r>
      <w:r>
        <w:rPr>
          <w:noProof/>
        </w:rPr>
        <w:fldChar w:fldCharType="end"/>
      </w:r>
    </w:p>
    <w:p w14:paraId="7FBFBDB2" w14:textId="7496AE67"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MCData user profile configuration data</w:t>
      </w:r>
      <w:r>
        <w:rPr>
          <w:noProof/>
        </w:rPr>
        <w:tab/>
      </w:r>
      <w:r>
        <w:rPr>
          <w:noProof/>
        </w:rPr>
        <w:fldChar w:fldCharType="begin"/>
      </w:r>
      <w:r>
        <w:rPr>
          <w:noProof/>
        </w:rPr>
        <w:instrText xml:space="preserve"> PAGEREF _Toc170981141 \h </w:instrText>
      </w:r>
      <w:r>
        <w:rPr>
          <w:noProof/>
        </w:rPr>
      </w:r>
      <w:r>
        <w:rPr>
          <w:noProof/>
        </w:rPr>
        <w:fldChar w:fldCharType="separate"/>
      </w:r>
      <w:r>
        <w:rPr>
          <w:noProof/>
        </w:rPr>
        <w:t>277</w:t>
      </w:r>
      <w:r>
        <w:rPr>
          <w:noProof/>
        </w:rPr>
        <w:fldChar w:fldCharType="end"/>
      </w:r>
    </w:p>
    <w:p w14:paraId="79DD40CF" w14:textId="5F936543"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MCData related Group configuration data</w:t>
      </w:r>
      <w:r>
        <w:rPr>
          <w:noProof/>
        </w:rPr>
        <w:tab/>
      </w:r>
      <w:r>
        <w:rPr>
          <w:noProof/>
        </w:rPr>
        <w:fldChar w:fldCharType="begin"/>
      </w:r>
      <w:r>
        <w:rPr>
          <w:noProof/>
        </w:rPr>
        <w:instrText xml:space="preserve"> PAGEREF _Toc170981142 \h </w:instrText>
      </w:r>
      <w:r>
        <w:rPr>
          <w:noProof/>
        </w:rPr>
      </w:r>
      <w:r>
        <w:rPr>
          <w:noProof/>
        </w:rPr>
        <w:fldChar w:fldCharType="separate"/>
      </w:r>
      <w:r>
        <w:rPr>
          <w:noProof/>
        </w:rPr>
        <w:t>287</w:t>
      </w:r>
      <w:r>
        <w:rPr>
          <w:noProof/>
        </w:rPr>
        <w:fldChar w:fldCharType="end"/>
      </w:r>
    </w:p>
    <w:p w14:paraId="380C3BD0" w14:textId="6A8AD969"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sidRPr="00EA48F2">
        <w:rPr>
          <w:rFonts w:eastAsia="SimSun"/>
          <w:noProof/>
        </w:rPr>
        <w:t>A.5</w:t>
      </w:r>
      <w:r>
        <w:rPr>
          <w:rFonts w:asciiTheme="minorHAnsi" w:eastAsiaTheme="minorEastAsia" w:hAnsiTheme="minorHAnsi" w:cstheme="minorBidi"/>
          <w:noProof/>
          <w:kern w:val="2"/>
          <w:sz w:val="24"/>
          <w:szCs w:val="24"/>
          <w:lang w:eastAsia="en-GB"/>
          <w14:ligatures w14:val="standardContextual"/>
        </w:rPr>
        <w:tab/>
      </w:r>
      <w:r w:rsidRPr="00EA48F2">
        <w:rPr>
          <w:rFonts w:eastAsia="SimSun"/>
          <w:noProof/>
        </w:rPr>
        <w:t>MCData service configuration data</w:t>
      </w:r>
      <w:r>
        <w:rPr>
          <w:noProof/>
        </w:rPr>
        <w:tab/>
      </w:r>
      <w:r>
        <w:rPr>
          <w:noProof/>
        </w:rPr>
        <w:fldChar w:fldCharType="begin"/>
      </w:r>
      <w:r>
        <w:rPr>
          <w:noProof/>
        </w:rPr>
        <w:instrText xml:space="preserve"> PAGEREF _Toc170981143 \h </w:instrText>
      </w:r>
      <w:r>
        <w:rPr>
          <w:noProof/>
        </w:rPr>
      </w:r>
      <w:r>
        <w:rPr>
          <w:noProof/>
        </w:rPr>
        <w:fldChar w:fldCharType="separate"/>
      </w:r>
      <w:r>
        <w:rPr>
          <w:noProof/>
        </w:rPr>
        <w:t>289</w:t>
      </w:r>
      <w:r>
        <w:rPr>
          <w:noProof/>
        </w:rPr>
        <w:fldChar w:fldCharType="end"/>
      </w:r>
    </w:p>
    <w:p w14:paraId="485F62B8" w14:textId="11032ED0" w:rsidR="006D0D52" w:rsidRDefault="006D0D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Transmission control for MCData</w:t>
      </w:r>
      <w:r>
        <w:rPr>
          <w:noProof/>
        </w:rPr>
        <w:tab/>
      </w:r>
      <w:r>
        <w:rPr>
          <w:noProof/>
        </w:rPr>
        <w:fldChar w:fldCharType="begin"/>
      </w:r>
      <w:r>
        <w:rPr>
          <w:noProof/>
        </w:rPr>
        <w:instrText xml:space="preserve"> PAGEREF _Toc170981144 \h </w:instrText>
      </w:r>
      <w:r>
        <w:rPr>
          <w:noProof/>
        </w:rPr>
      </w:r>
      <w:r>
        <w:rPr>
          <w:noProof/>
        </w:rPr>
        <w:fldChar w:fldCharType="separate"/>
      </w:r>
      <w:r>
        <w:rPr>
          <w:noProof/>
        </w:rPr>
        <w:t>292</w:t>
      </w:r>
      <w:r>
        <w:rPr>
          <w:noProof/>
        </w:rPr>
        <w:fldChar w:fldCharType="end"/>
      </w:r>
    </w:p>
    <w:p w14:paraId="0E5B039D" w14:textId="01C81C70"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Overview of transmission control process</w:t>
      </w:r>
      <w:r>
        <w:rPr>
          <w:noProof/>
        </w:rPr>
        <w:tab/>
      </w:r>
      <w:r>
        <w:rPr>
          <w:noProof/>
        </w:rPr>
        <w:fldChar w:fldCharType="begin"/>
      </w:r>
      <w:r>
        <w:rPr>
          <w:noProof/>
        </w:rPr>
        <w:instrText xml:space="preserve"> PAGEREF _Toc170981145 \h </w:instrText>
      </w:r>
      <w:r>
        <w:rPr>
          <w:noProof/>
        </w:rPr>
      </w:r>
      <w:r>
        <w:rPr>
          <w:noProof/>
        </w:rPr>
        <w:fldChar w:fldCharType="separate"/>
      </w:r>
      <w:r>
        <w:rPr>
          <w:noProof/>
        </w:rPr>
        <w:t>292</w:t>
      </w:r>
      <w:r>
        <w:rPr>
          <w:noProof/>
        </w:rPr>
        <w:fldChar w:fldCharType="end"/>
      </w:r>
    </w:p>
    <w:p w14:paraId="54A65E8C" w14:textId="0E349564" w:rsidR="006D0D52" w:rsidRDefault="006D0D52">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Transmission control arbitration</w:t>
      </w:r>
      <w:r>
        <w:rPr>
          <w:noProof/>
        </w:rPr>
        <w:tab/>
      </w:r>
      <w:r>
        <w:rPr>
          <w:noProof/>
        </w:rPr>
        <w:fldChar w:fldCharType="begin"/>
      </w:r>
      <w:r>
        <w:rPr>
          <w:noProof/>
        </w:rPr>
        <w:instrText xml:space="preserve"> PAGEREF _Toc170981146 \h </w:instrText>
      </w:r>
      <w:r>
        <w:rPr>
          <w:noProof/>
        </w:rPr>
      </w:r>
      <w:r>
        <w:rPr>
          <w:noProof/>
        </w:rPr>
        <w:fldChar w:fldCharType="separate"/>
      </w:r>
      <w:r>
        <w:rPr>
          <w:noProof/>
        </w:rPr>
        <w:t>293</w:t>
      </w:r>
      <w:r>
        <w:rPr>
          <w:noProof/>
        </w:rPr>
        <w:fldChar w:fldCharType="end"/>
      </w:r>
    </w:p>
    <w:p w14:paraId="0D8609C3" w14:textId="03D2BAFC" w:rsidR="006D0D52" w:rsidRDefault="006D0D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w:t>
      </w:r>
      <w:r>
        <w:rPr>
          <w:rFonts w:asciiTheme="minorHAnsi" w:eastAsiaTheme="minorEastAsia" w:hAnsiTheme="minorHAnsi" w:cstheme="minorBidi"/>
          <w:b w:val="0"/>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_Toc170981147 \h </w:instrText>
      </w:r>
      <w:r>
        <w:rPr>
          <w:noProof/>
        </w:rPr>
      </w:r>
      <w:r>
        <w:rPr>
          <w:noProof/>
        </w:rPr>
        <w:fldChar w:fldCharType="separate"/>
      </w:r>
      <w:r>
        <w:rPr>
          <w:noProof/>
        </w:rPr>
        <w:t>293</w:t>
      </w:r>
      <w:r>
        <w:rPr>
          <w:noProof/>
        </w:rPr>
        <w:fldChar w:fldCharType="end"/>
      </w:r>
    </w:p>
    <w:p w14:paraId="6A313CB4" w14:textId="0D6EEB57" w:rsidR="006D0D52" w:rsidRDefault="006D0D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Example of a User Message Storage Area</w:t>
      </w:r>
      <w:r>
        <w:rPr>
          <w:noProof/>
        </w:rPr>
        <w:tab/>
      </w:r>
      <w:r>
        <w:rPr>
          <w:noProof/>
        </w:rPr>
        <w:fldChar w:fldCharType="begin"/>
      </w:r>
      <w:r>
        <w:rPr>
          <w:noProof/>
        </w:rPr>
        <w:instrText xml:space="preserve"> PAGEREF _Toc170981148 \h </w:instrText>
      </w:r>
      <w:r>
        <w:rPr>
          <w:noProof/>
        </w:rPr>
      </w:r>
      <w:r>
        <w:rPr>
          <w:noProof/>
        </w:rPr>
        <w:fldChar w:fldCharType="separate"/>
      </w:r>
      <w:r>
        <w:rPr>
          <w:noProof/>
        </w:rPr>
        <w:t>294</w:t>
      </w:r>
      <w:r>
        <w:rPr>
          <w:noProof/>
        </w:rPr>
        <w:fldChar w:fldCharType="end"/>
      </w:r>
    </w:p>
    <w:p w14:paraId="7DF2AE70" w14:textId="52714325" w:rsidR="006D0D52" w:rsidRDefault="006D0D5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_Toc170981149 \h </w:instrText>
      </w:r>
      <w:r>
        <w:rPr>
          <w:noProof/>
        </w:rPr>
      </w:r>
      <w:r>
        <w:rPr>
          <w:noProof/>
        </w:rPr>
        <w:fldChar w:fldCharType="separate"/>
      </w:r>
      <w:r>
        <w:rPr>
          <w:noProof/>
        </w:rPr>
        <w:t>295</w:t>
      </w:r>
      <w:r>
        <w:rPr>
          <w:noProof/>
        </w:rPr>
        <w:fldChar w:fldCharType="end"/>
      </w:r>
    </w:p>
    <w:p w14:paraId="6268FCC5" w14:textId="621AF1DA" w:rsidR="00C336BB" w:rsidRPr="004D3578" w:rsidRDefault="00C336BB" w:rsidP="00C336BB">
      <w:r w:rsidRPr="004D3578">
        <w:rPr>
          <w:noProof/>
          <w:sz w:val="22"/>
        </w:rPr>
        <w:fldChar w:fldCharType="end"/>
      </w:r>
    </w:p>
    <w:p w14:paraId="70B5F644" w14:textId="77777777" w:rsidR="00C336BB" w:rsidRPr="004D3578" w:rsidRDefault="00C336BB" w:rsidP="00C336BB">
      <w:pPr>
        <w:pStyle w:val="Heading1"/>
        <w:ind w:left="0" w:firstLine="0"/>
      </w:pPr>
      <w:r w:rsidRPr="004D3578">
        <w:br w:type="page"/>
      </w:r>
      <w:bookmarkStart w:id="15" w:name="_Toc458172681"/>
      <w:bookmarkStart w:id="16" w:name="_Toc458174172"/>
      <w:bookmarkStart w:id="17" w:name="_Toc170980473"/>
      <w:r w:rsidRPr="004D3578">
        <w:lastRenderedPageBreak/>
        <w:t>Foreword</w:t>
      </w:r>
      <w:bookmarkEnd w:id="15"/>
      <w:bookmarkEnd w:id="16"/>
      <w:bookmarkEnd w:id="17"/>
    </w:p>
    <w:p w14:paraId="0FB593B4" w14:textId="77777777" w:rsidR="00C336BB" w:rsidRPr="004D3578" w:rsidRDefault="00C336BB" w:rsidP="00C336BB">
      <w:r w:rsidRPr="004D3578">
        <w:t>This Technical Specification has been produced by the 3</w:t>
      </w:r>
      <w:r w:rsidRPr="004D3578">
        <w:rPr>
          <w:vertAlign w:val="superscript"/>
        </w:rPr>
        <w:t>rd</w:t>
      </w:r>
      <w:r w:rsidRPr="004D3578">
        <w:t xml:space="preserve"> Generation Partnership Project (3GPP).</w:t>
      </w:r>
    </w:p>
    <w:p w14:paraId="43F023C0" w14:textId="77777777" w:rsidR="00C336BB" w:rsidRPr="004D3578" w:rsidRDefault="00C336BB" w:rsidP="00C336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E9861E7" w14:textId="77777777" w:rsidR="00C336BB" w:rsidRPr="004D3578" w:rsidRDefault="00C336BB" w:rsidP="00C336BB">
      <w:pPr>
        <w:pStyle w:val="B1"/>
      </w:pPr>
      <w:r w:rsidRPr="004D3578">
        <w:t>Version x.y.z</w:t>
      </w:r>
    </w:p>
    <w:p w14:paraId="66F0BCFF" w14:textId="77777777" w:rsidR="00C336BB" w:rsidRPr="004D3578" w:rsidRDefault="00C336BB" w:rsidP="00C336BB">
      <w:pPr>
        <w:pStyle w:val="B1"/>
      </w:pPr>
      <w:r w:rsidRPr="004D3578">
        <w:t>where:</w:t>
      </w:r>
    </w:p>
    <w:p w14:paraId="3C8F79FF" w14:textId="77777777" w:rsidR="00C336BB" w:rsidRPr="004D3578" w:rsidRDefault="00C336BB" w:rsidP="00C336BB">
      <w:pPr>
        <w:pStyle w:val="B2"/>
      </w:pPr>
      <w:r w:rsidRPr="004D3578">
        <w:t>x</w:t>
      </w:r>
      <w:r w:rsidRPr="004D3578">
        <w:tab/>
        <w:t>the first digit:</w:t>
      </w:r>
    </w:p>
    <w:p w14:paraId="67481309" w14:textId="77777777" w:rsidR="00C336BB" w:rsidRPr="004D3578" w:rsidRDefault="00C336BB" w:rsidP="00C336BB">
      <w:pPr>
        <w:pStyle w:val="B3"/>
      </w:pPr>
      <w:r w:rsidRPr="004D3578">
        <w:t>1</w:t>
      </w:r>
      <w:r w:rsidRPr="004D3578">
        <w:tab/>
        <w:t>presented to TSG for information;</w:t>
      </w:r>
    </w:p>
    <w:p w14:paraId="530F3395" w14:textId="77777777" w:rsidR="00C336BB" w:rsidRPr="004D3578" w:rsidRDefault="00C336BB" w:rsidP="00C336BB">
      <w:pPr>
        <w:pStyle w:val="B3"/>
      </w:pPr>
      <w:r w:rsidRPr="004D3578">
        <w:t>2</w:t>
      </w:r>
      <w:r w:rsidRPr="004D3578">
        <w:tab/>
        <w:t>presented to TSG for approval;</w:t>
      </w:r>
    </w:p>
    <w:p w14:paraId="093AC9E0" w14:textId="77777777" w:rsidR="00C336BB" w:rsidRPr="004D3578" w:rsidRDefault="00C336BB" w:rsidP="00C336BB">
      <w:pPr>
        <w:pStyle w:val="B3"/>
      </w:pPr>
      <w:r w:rsidRPr="004D3578">
        <w:t>3</w:t>
      </w:r>
      <w:r w:rsidRPr="004D3578">
        <w:tab/>
        <w:t>or greater indicates TSG approved document under change control.</w:t>
      </w:r>
    </w:p>
    <w:p w14:paraId="2F5F5BAF" w14:textId="77777777" w:rsidR="00C336BB" w:rsidRPr="004D3578" w:rsidRDefault="00C336BB" w:rsidP="00C336BB">
      <w:pPr>
        <w:pStyle w:val="B2"/>
      </w:pPr>
      <w:r w:rsidRPr="004D3578">
        <w:t>y</w:t>
      </w:r>
      <w:r w:rsidRPr="004D3578">
        <w:tab/>
        <w:t>the second digit is incremented for all changes of substance, i.e. technical enhancements, corrections, updates, etc.</w:t>
      </w:r>
    </w:p>
    <w:p w14:paraId="784D2316" w14:textId="77777777" w:rsidR="00C336BB" w:rsidRPr="004D3578" w:rsidRDefault="00C336BB" w:rsidP="00C336BB">
      <w:pPr>
        <w:pStyle w:val="B2"/>
      </w:pPr>
      <w:r w:rsidRPr="004D3578">
        <w:t>z</w:t>
      </w:r>
      <w:r w:rsidRPr="004D3578">
        <w:tab/>
        <w:t>the third digit is incremented when editorial only changes have been incorporated in the document.</w:t>
      </w:r>
    </w:p>
    <w:p w14:paraId="4247ED04" w14:textId="77777777" w:rsidR="00C336BB" w:rsidRPr="004D3578" w:rsidRDefault="00C336BB" w:rsidP="00C336BB">
      <w:pPr>
        <w:pStyle w:val="Heading1"/>
      </w:pPr>
      <w:r w:rsidRPr="004D3578">
        <w:br w:type="page"/>
      </w:r>
      <w:bookmarkStart w:id="18" w:name="_Toc458172682"/>
      <w:bookmarkStart w:id="19" w:name="_Toc458174173"/>
      <w:bookmarkStart w:id="20" w:name="_Toc170980474"/>
      <w:r w:rsidRPr="004D3578">
        <w:lastRenderedPageBreak/>
        <w:t>1</w:t>
      </w:r>
      <w:r w:rsidRPr="004D3578">
        <w:tab/>
        <w:t>Scope</w:t>
      </w:r>
      <w:bookmarkEnd w:id="18"/>
      <w:bookmarkEnd w:id="19"/>
      <w:bookmarkEnd w:id="20"/>
    </w:p>
    <w:p w14:paraId="5C5C8D31" w14:textId="77777777" w:rsidR="00C336BB" w:rsidRDefault="00C336BB" w:rsidP="00C336BB">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over LTE including the common services core. </w:t>
      </w:r>
    </w:p>
    <w:p w14:paraId="65A1695D" w14:textId="77777777" w:rsidR="00C336BB" w:rsidRDefault="00C336BB" w:rsidP="00C336BB">
      <w:r w:rsidRPr="003F7CB6">
        <w:t xml:space="preserve">MCData </w:t>
      </w:r>
      <w:r>
        <w:t>services suite consists of the following sub-services:</w:t>
      </w:r>
    </w:p>
    <w:p w14:paraId="7C540972" w14:textId="77777777" w:rsidR="00C336BB" w:rsidRPr="00245536" w:rsidRDefault="00C336BB" w:rsidP="00C336BB">
      <w:pPr>
        <w:pStyle w:val="B1"/>
      </w:pPr>
      <w:r w:rsidRPr="00205B9F">
        <w:t>-</w:t>
      </w:r>
      <w:r w:rsidRPr="00205B9F">
        <w:tab/>
      </w:r>
      <w:r w:rsidRPr="00245536">
        <w:t>short data service (</w:t>
      </w:r>
      <w:r>
        <w:t>SDS</w:t>
      </w:r>
      <w:r w:rsidRPr="00245536">
        <w:t>);</w:t>
      </w:r>
    </w:p>
    <w:p w14:paraId="3EFB5380" w14:textId="77777777" w:rsidR="00C336BB" w:rsidRDefault="00C336BB" w:rsidP="00C336BB">
      <w:pPr>
        <w:pStyle w:val="B1"/>
      </w:pPr>
      <w:r w:rsidRPr="00205B9F">
        <w:t>-</w:t>
      </w:r>
      <w:r w:rsidRPr="00205B9F">
        <w:tab/>
      </w:r>
      <w:r w:rsidRPr="00245536">
        <w:t>file distribution</w:t>
      </w:r>
      <w:r>
        <w:t xml:space="preserve"> (FD);</w:t>
      </w:r>
    </w:p>
    <w:p w14:paraId="4ABF1D5B" w14:textId="77777777" w:rsidR="00C336BB" w:rsidRDefault="00C336BB" w:rsidP="00C336BB">
      <w:pPr>
        <w:pStyle w:val="B1"/>
      </w:pPr>
      <w:r w:rsidRPr="00205B9F">
        <w:t>-</w:t>
      </w:r>
      <w:r w:rsidRPr="00205B9F">
        <w:tab/>
      </w:r>
      <w:r>
        <w:t>data streaming (DS); and</w:t>
      </w:r>
    </w:p>
    <w:p w14:paraId="20D60D51" w14:textId="77777777" w:rsidR="00C336BB" w:rsidRDefault="00C336BB" w:rsidP="00C336BB">
      <w:pPr>
        <w:pStyle w:val="NO"/>
      </w:pPr>
      <w:r>
        <w:t>NOTE:</w:t>
      </w:r>
      <w:r>
        <w:tab/>
        <w:t>Procedures for DS are not covered in the current specification.</w:t>
      </w:r>
    </w:p>
    <w:p w14:paraId="4EC9AD6C" w14:textId="77777777" w:rsidR="00C336BB" w:rsidRPr="00245536" w:rsidRDefault="00C336BB" w:rsidP="00C336BB">
      <w:pPr>
        <w:pStyle w:val="B1"/>
      </w:pPr>
      <w:r w:rsidRPr="00205B9F">
        <w:t>-</w:t>
      </w:r>
      <w:r w:rsidRPr="00205B9F">
        <w:tab/>
      </w:r>
      <w:r>
        <w:t>IP connectivity.</w:t>
      </w:r>
    </w:p>
    <w:p w14:paraId="2A0EEFA3" w14:textId="77777777" w:rsidR="00C336BB" w:rsidRDefault="00C336BB" w:rsidP="00C336BB">
      <w:r w:rsidRPr="003F7CB6">
        <w:t xml:space="preserve">MCData </w:t>
      </w:r>
      <w:r>
        <w:t>features include:</w:t>
      </w:r>
    </w:p>
    <w:p w14:paraId="1A0C0D2B" w14:textId="77777777" w:rsidR="00C336BB" w:rsidRPr="00245536" w:rsidRDefault="00C336BB" w:rsidP="00C336BB">
      <w:pPr>
        <w:pStyle w:val="B1"/>
      </w:pPr>
      <w:r w:rsidRPr="00205B9F">
        <w:t>-</w:t>
      </w:r>
      <w:r w:rsidRPr="00205B9F">
        <w:tab/>
      </w:r>
      <w:r w:rsidRPr="00245536">
        <w:t>conversation management;</w:t>
      </w:r>
    </w:p>
    <w:p w14:paraId="5B61F300" w14:textId="77777777" w:rsidR="00C336BB" w:rsidRDefault="00C336BB" w:rsidP="00C336BB">
      <w:pPr>
        <w:pStyle w:val="B1"/>
      </w:pPr>
      <w:r w:rsidRPr="00205B9F">
        <w:t>-</w:t>
      </w:r>
      <w:r w:rsidRPr="00205B9F">
        <w:tab/>
      </w:r>
      <w:r w:rsidRPr="00245536">
        <w:t>transmission and reception control;</w:t>
      </w:r>
      <w:r w:rsidRPr="001D050C">
        <w:t xml:space="preserve"> </w:t>
      </w:r>
    </w:p>
    <w:p w14:paraId="57B432AC" w14:textId="77777777" w:rsidR="00C336BB" w:rsidRPr="00245536" w:rsidRDefault="00C336BB" w:rsidP="00C336BB">
      <w:pPr>
        <w:pStyle w:val="B1"/>
      </w:pPr>
      <w:r>
        <w:t>-</w:t>
      </w:r>
      <w:r>
        <w:tab/>
        <w:t>communication release;</w:t>
      </w:r>
      <w:r w:rsidRPr="00245536">
        <w:t xml:space="preserve"> and</w:t>
      </w:r>
    </w:p>
    <w:p w14:paraId="3708CB00" w14:textId="77777777" w:rsidR="00C336BB" w:rsidRPr="00245536" w:rsidRDefault="00C336BB" w:rsidP="00C336BB">
      <w:pPr>
        <w:pStyle w:val="B1"/>
        <w:rPr>
          <w:rFonts w:eastAsia="SimSun"/>
        </w:rPr>
      </w:pPr>
      <w:r w:rsidRPr="00205B9F">
        <w:t>-</w:t>
      </w:r>
      <w:r w:rsidRPr="00205B9F">
        <w:tab/>
      </w:r>
      <w:r w:rsidRPr="00245536">
        <w:t>enhanced status</w:t>
      </w:r>
      <w:r w:rsidRPr="00245536">
        <w:rPr>
          <w:rFonts w:eastAsia="SimSun"/>
        </w:rPr>
        <w:t>.</w:t>
      </w:r>
    </w:p>
    <w:p w14:paraId="676082A8" w14:textId="77777777" w:rsidR="00C336BB" w:rsidRPr="003E2577" w:rsidRDefault="00C336BB" w:rsidP="00C336BB">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7C81680E" w14:textId="77777777" w:rsidR="00C336BB" w:rsidRPr="003E2577" w:rsidRDefault="00C336BB" w:rsidP="00C336BB">
      <w:r w:rsidRPr="003E2577">
        <w:t xml:space="preserve">The present document is applicable primarily to </w:t>
      </w:r>
      <w:r>
        <w:t>MCData</w:t>
      </w:r>
      <w:r w:rsidRPr="003E2577">
        <w:t xml:space="preserve"> service using E-UTRAN access based on the EPC architecture defined in 3GPP TS 23.401 [</w:t>
      </w:r>
      <w:r>
        <w:t>4</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0B81D90D" w14:textId="77777777" w:rsidR="00C336BB" w:rsidRDefault="00C336BB" w:rsidP="00C336BB">
      <w:r w:rsidRPr="003E2577">
        <w:t xml:space="preserve">The </w:t>
      </w:r>
      <w:r>
        <w:t>MCData</w:t>
      </w:r>
      <w:r w:rsidRPr="003E2577">
        <w:t xml:space="preserve"> service can be used for public safety applications and also for general commercial applications e.g. utility companies and railways.</w:t>
      </w:r>
    </w:p>
    <w:p w14:paraId="0F7073DC" w14:textId="77777777" w:rsidR="00C336BB" w:rsidRPr="004D3578" w:rsidRDefault="00C336BB" w:rsidP="00C336BB">
      <w:pPr>
        <w:pStyle w:val="Heading1"/>
      </w:pPr>
      <w:bookmarkStart w:id="21" w:name="_Toc458172683"/>
      <w:bookmarkStart w:id="22" w:name="_Toc458174174"/>
      <w:bookmarkStart w:id="23" w:name="_Toc170980475"/>
      <w:r w:rsidRPr="004D3578">
        <w:t>2</w:t>
      </w:r>
      <w:r w:rsidRPr="004D3578">
        <w:tab/>
        <w:t>References</w:t>
      </w:r>
      <w:bookmarkEnd w:id="21"/>
      <w:bookmarkEnd w:id="22"/>
      <w:bookmarkEnd w:id="23"/>
    </w:p>
    <w:p w14:paraId="681971DF" w14:textId="77777777" w:rsidR="00C336BB" w:rsidRPr="004D3578" w:rsidRDefault="00C336BB" w:rsidP="00C336BB">
      <w:r w:rsidRPr="004D3578">
        <w:t>The following documents contain provisions which, through reference in this text, constitute provisions of the present document.</w:t>
      </w:r>
    </w:p>
    <w:p w14:paraId="333265A2" w14:textId="77777777" w:rsidR="00C336BB" w:rsidRPr="004D3578" w:rsidRDefault="00C336BB" w:rsidP="00C336BB">
      <w:pPr>
        <w:pStyle w:val="B1"/>
      </w:pPr>
      <w:r w:rsidRPr="004D3578">
        <w:t>-</w:t>
      </w:r>
      <w:r w:rsidRPr="004D3578">
        <w:tab/>
        <w:t>References are either specific (identified by date of publication, edition number, version number, etc.) or non</w:t>
      </w:r>
      <w:r w:rsidRPr="004D3578">
        <w:noBreakHyphen/>
        <w:t>specific.</w:t>
      </w:r>
    </w:p>
    <w:p w14:paraId="2F71C7BA" w14:textId="77777777" w:rsidR="00C336BB" w:rsidRPr="004D3578" w:rsidRDefault="00C336BB" w:rsidP="00C336BB">
      <w:pPr>
        <w:pStyle w:val="B1"/>
      </w:pPr>
      <w:r w:rsidRPr="004D3578">
        <w:t>-</w:t>
      </w:r>
      <w:r w:rsidRPr="004D3578">
        <w:tab/>
        <w:t>For a specific reference, subsequent revisions do not apply.</w:t>
      </w:r>
    </w:p>
    <w:p w14:paraId="3B07F62C" w14:textId="77777777" w:rsidR="00C336BB" w:rsidRPr="004D3578" w:rsidRDefault="00C336BB" w:rsidP="00C336BB">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3B7BDA64" w14:textId="77777777" w:rsidR="00C336BB" w:rsidRPr="004D3578" w:rsidRDefault="00C336BB" w:rsidP="00C336BB">
      <w:pPr>
        <w:pStyle w:val="EX"/>
      </w:pPr>
      <w:r w:rsidRPr="004D3578">
        <w:t>[1]</w:t>
      </w:r>
      <w:r w:rsidRPr="004D3578">
        <w:tab/>
        <w:t>3GPP TR 21.905: "Vocabulary for 3GPP Specifications".</w:t>
      </w:r>
    </w:p>
    <w:p w14:paraId="1975F118" w14:textId="77777777" w:rsidR="00C336BB" w:rsidRDefault="00C336BB" w:rsidP="00C336BB">
      <w:pPr>
        <w:pStyle w:val="EX"/>
      </w:pPr>
      <w:r w:rsidRPr="003B0F41">
        <w:rPr>
          <w:color w:val="000000"/>
          <w:lang w:eastAsia="ja-JP"/>
        </w:rPr>
        <w:t>[2]</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280</w:t>
      </w:r>
      <w:r w:rsidRPr="003B0F41">
        <w:t xml:space="preserve">: </w:t>
      </w:r>
      <w:r w:rsidRPr="003B0F41">
        <w:rPr>
          <w:color w:val="000000"/>
          <w:lang w:eastAsia="ja-JP"/>
        </w:rPr>
        <w:t>"</w:t>
      </w:r>
      <w:r w:rsidRPr="003B0F41">
        <w:t xml:space="preserve">Mission Critical </w:t>
      </w:r>
      <w:r>
        <w:rPr>
          <w:rFonts w:hint="eastAsia"/>
          <w:lang w:eastAsia="zh-CN"/>
        </w:rPr>
        <w:t>Common Requirements</w:t>
      </w:r>
      <w:r w:rsidRPr="003B0F41">
        <w:t xml:space="preserve"> </w:t>
      </w:r>
      <w:r>
        <w:t>(</w:t>
      </w:r>
      <w:r w:rsidRPr="003B0F41">
        <w:t>MC</w:t>
      </w:r>
      <w:r>
        <w:rPr>
          <w:rFonts w:hint="eastAsia"/>
          <w:lang w:eastAsia="zh-CN"/>
        </w:rPr>
        <w:t>CoRe</w:t>
      </w:r>
      <w:r>
        <w:t>); Stage 1"</w:t>
      </w:r>
      <w:r w:rsidRPr="003B0F41">
        <w:t>.</w:t>
      </w:r>
    </w:p>
    <w:p w14:paraId="5CAED320" w14:textId="77777777" w:rsidR="00C336BB" w:rsidRDefault="00C336BB" w:rsidP="00C336BB">
      <w:pPr>
        <w:pStyle w:val="EX"/>
      </w:pPr>
      <w:r w:rsidRPr="003B0F41">
        <w:rPr>
          <w:color w:val="000000"/>
          <w:lang w:eastAsia="ja-JP"/>
        </w:rPr>
        <w:t>[</w:t>
      </w:r>
      <w:r>
        <w:rPr>
          <w:rFonts w:hint="eastAsia"/>
          <w:color w:val="000000"/>
          <w:lang w:eastAsia="zh-CN"/>
        </w:rPr>
        <w:t>3</w:t>
      </w:r>
      <w:r w:rsidRPr="003B0F41">
        <w:rPr>
          <w:color w:val="000000"/>
          <w:lang w:eastAsia="ja-JP"/>
        </w:rPr>
        <w:t>]</w:t>
      </w:r>
      <w:r w:rsidRPr="003B0F41">
        <w:tab/>
        <w:t>3GPP</w:t>
      </w:r>
      <w:r w:rsidRPr="003B0F41">
        <w:rPr>
          <w:color w:val="000000"/>
          <w:lang w:eastAsia="ja-JP"/>
        </w:rPr>
        <w:t> </w:t>
      </w:r>
      <w:r w:rsidRPr="003B0F41">
        <w:t>TS</w:t>
      </w:r>
      <w:r w:rsidRPr="003B0F41">
        <w:rPr>
          <w:color w:val="000000"/>
          <w:lang w:eastAsia="ja-JP"/>
        </w:rPr>
        <w:t> </w:t>
      </w:r>
      <w:r w:rsidRPr="003B0F41">
        <w:t>22.</w:t>
      </w:r>
      <w:r>
        <w:rPr>
          <w:rFonts w:hint="eastAsia"/>
          <w:lang w:eastAsia="zh-CN"/>
        </w:rPr>
        <w:t>28</w:t>
      </w:r>
      <w:r>
        <w:rPr>
          <w:lang w:eastAsia="zh-CN"/>
        </w:rPr>
        <w:t>2</w:t>
      </w:r>
      <w:r w:rsidRPr="003B0F41">
        <w:t xml:space="preserve">: </w:t>
      </w:r>
      <w:r w:rsidRPr="003B0F41">
        <w:rPr>
          <w:color w:val="000000"/>
          <w:lang w:eastAsia="ja-JP"/>
        </w:rPr>
        <w:t>"</w:t>
      </w:r>
      <w:r w:rsidRPr="008B1EC7">
        <w:t>Mission Critical Data services</w:t>
      </w:r>
      <w:r w:rsidRPr="003B0F41">
        <w:rPr>
          <w:color w:val="000000"/>
          <w:lang w:eastAsia="ja-JP"/>
        </w:rPr>
        <w:t>"</w:t>
      </w:r>
      <w:r w:rsidRPr="003B0F41">
        <w:t>.</w:t>
      </w:r>
    </w:p>
    <w:p w14:paraId="39E64F50" w14:textId="77777777" w:rsidR="00C336BB" w:rsidRDefault="00C336BB" w:rsidP="00C336BB">
      <w:pPr>
        <w:pStyle w:val="EX"/>
      </w:pPr>
      <w:r w:rsidRPr="006A2006">
        <w:rPr>
          <w:color w:val="000000"/>
          <w:lang w:eastAsia="ja-JP"/>
        </w:rPr>
        <w:t>[</w:t>
      </w:r>
      <w:r w:rsidRPr="006A2006">
        <w:rPr>
          <w:rFonts w:hint="eastAsia"/>
          <w:color w:val="000000"/>
          <w:lang w:eastAsia="ja-JP"/>
        </w:rPr>
        <w:t>4</w:t>
      </w:r>
      <w:r w:rsidRPr="006A2006">
        <w:rPr>
          <w:color w:val="000000"/>
          <w:lang w:eastAsia="ja-JP"/>
        </w:rPr>
        <w:t>]</w:t>
      </w:r>
      <w:r w:rsidRPr="006A2006">
        <w:rPr>
          <w:color w:val="000000"/>
          <w:lang w:eastAsia="ja-JP"/>
        </w:rPr>
        <w:tab/>
        <w:t>3GPP TS 23.401: "General Packet Radio Service (GPRS) enhancements for Evolved Universal</w:t>
      </w:r>
      <w:r w:rsidRPr="003B0F41">
        <w:t xml:space="preserve"> Terrestrial Radio Access Network (E-UTRAN) access".</w:t>
      </w:r>
    </w:p>
    <w:p w14:paraId="537D7DFD" w14:textId="77777777" w:rsidR="00C336BB" w:rsidRDefault="00C336BB" w:rsidP="00C336BB">
      <w:pPr>
        <w:pStyle w:val="EX"/>
      </w:pPr>
      <w:r w:rsidRPr="003B0F41">
        <w:t>[</w:t>
      </w:r>
      <w:r>
        <w:rPr>
          <w:rFonts w:hint="eastAsia"/>
          <w:lang w:eastAsia="zh-CN"/>
        </w:rPr>
        <w:t>5</w:t>
      </w:r>
      <w:r w:rsidRPr="003B0F41">
        <w:t>]</w:t>
      </w:r>
      <w:r w:rsidRPr="003B0F41">
        <w:tab/>
        <w:t>3GPP</w:t>
      </w:r>
      <w:r w:rsidRPr="003B0F41">
        <w:rPr>
          <w:color w:val="000000"/>
          <w:lang w:eastAsia="ja-JP"/>
        </w:rPr>
        <w:t> </w:t>
      </w:r>
      <w:r w:rsidRPr="003B0F41">
        <w:t>TS</w:t>
      </w:r>
      <w:r w:rsidRPr="003B0F41">
        <w:rPr>
          <w:color w:val="000000"/>
          <w:lang w:eastAsia="ja-JP"/>
        </w:rPr>
        <w:t> </w:t>
      </w:r>
      <w:r w:rsidRPr="003B0F41">
        <w:t>23.</w:t>
      </w:r>
      <w:r>
        <w:rPr>
          <w:lang w:eastAsia="zh-CN"/>
        </w:rPr>
        <w:t>280</w:t>
      </w:r>
      <w:r w:rsidRPr="003B0F41">
        <w:t xml:space="preserve">: </w:t>
      </w:r>
      <w:r w:rsidRPr="003B0F41">
        <w:rPr>
          <w:color w:val="000000"/>
          <w:lang w:eastAsia="ja-JP"/>
        </w:rPr>
        <w:t>"</w:t>
      </w:r>
      <w:r>
        <w:rPr>
          <w:rFonts w:hint="eastAsia"/>
          <w:color w:val="000000"/>
          <w:lang w:eastAsia="zh-CN"/>
        </w:rPr>
        <w:t>Common f</w:t>
      </w:r>
      <w:r w:rsidRPr="00655129">
        <w:t>unctional architecture and information flows to support mission critical communication services</w:t>
      </w:r>
      <w:r>
        <w:t>; Stage 2</w:t>
      </w:r>
      <w:r w:rsidRPr="003B0F41">
        <w:rPr>
          <w:color w:val="000000"/>
          <w:lang w:eastAsia="ja-JP"/>
        </w:rPr>
        <w:t>"</w:t>
      </w:r>
      <w:r w:rsidRPr="003B0F41">
        <w:t>.</w:t>
      </w:r>
    </w:p>
    <w:p w14:paraId="10572928" w14:textId="77777777" w:rsidR="00C336BB" w:rsidRPr="00C45A8C" w:rsidRDefault="00C336BB" w:rsidP="00C336BB">
      <w:pPr>
        <w:pStyle w:val="EX"/>
      </w:pPr>
      <w:r w:rsidRPr="002E695D">
        <w:rPr>
          <w:rFonts w:eastAsia="Malgun Gothic" w:hint="eastAsia"/>
        </w:rPr>
        <w:t>[</w:t>
      </w:r>
      <w:r>
        <w:rPr>
          <w:rFonts w:eastAsia="Malgun Gothic"/>
        </w:rPr>
        <w:t>6</w:t>
      </w:r>
      <w:r w:rsidRPr="002E695D">
        <w:rPr>
          <w:rFonts w:eastAsia="Malgun Gothic" w:hint="eastAsia"/>
        </w:rPr>
        <w:t>]</w:t>
      </w:r>
      <w:r w:rsidRPr="00C45A8C">
        <w:rPr>
          <w:rFonts w:eastAsia="Malgun Gothic" w:hint="eastAsia"/>
        </w:rPr>
        <w:tab/>
        <w:t>3GPP</w:t>
      </w:r>
      <w:r w:rsidRPr="00C45A8C">
        <w:rPr>
          <w:rFonts w:eastAsia="Malgun Gothic"/>
        </w:rPr>
        <w:t> </w:t>
      </w:r>
      <w:r w:rsidRPr="00C45A8C">
        <w:rPr>
          <w:rFonts w:eastAsia="Malgun Gothic" w:hint="eastAsia"/>
        </w:rPr>
        <w:t>TS</w:t>
      </w:r>
      <w:r w:rsidRPr="00C45A8C">
        <w:rPr>
          <w:rFonts w:eastAsia="Malgun Gothic"/>
        </w:rPr>
        <w:t> </w:t>
      </w:r>
      <w:r w:rsidRPr="00C45A8C">
        <w:rPr>
          <w:rFonts w:eastAsia="Malgun Gothic" w:hint="eastAsia"/>
        </w:rPr>
        <w:t xml:space="preserve">23.228: </w:t>
      </w:r>
      <w:r w:rsidRPr="00C45A8C">
        <w:t>"IP Multimedia Subsystem (IMS</w:t>
      </w:r>
      <w:r w:rsidRPr="00C45A8C">
        <w:rPr>
          <w:rFonts w:eastAsia="Malgun Gothic" w:hint="eastAsia"/>
        </w:rPr>
        <w:t>)</w:t>
      </w:r>
      <w:r w:rsidRPr="00C45A8C">
        <w:rPr>
          <w:rFonts w:eastAsia="Malgun Gothic"/>
        </w:rPr>
        <w:t>; Stage 2</w:t>
      </w:r>
      <w:r w:rsidRPr="00C45A8C">
        <w:t>".</w:t>
      </w:r>
    </w:p>
    <w:p w14:paraId="7AD299A0" w14:textId="77777777" w:rsidR="00C336BB" w:rsidRPr="00C45A8C" w:rsidRDefault="00C336BB" w:rsidP="00C336BB">
      <w:pPr>
        <w:pStyle w:val="EX"/>
      </w:pPr>
      <w:r w:rsidRPr="00C45A8C">
        <w:lastRenderedPageBreak/>
        <w:t>[</w:t>
      </w:r>
      <w:r>
        <w:t>7</w:t>
      </w:r>
      <w:r w:rsidRPr="00C45A8C">
        <w:t>]</w:t>
      </w:r>
      <w:r w:rsidRPr="00C45A8C">
        <w:tab/>
        <w:t>3GPP TS 23.303: "Proximity-based services (ProSe); Stage 2".</w:t>
      </w:r>
    </w:p>
    <w:p w14:paraId="7C5C94DE" w14:textId="77777777" w:rsidR="00C336BB" w:rsidRPr="00C45A8C" w:rsidRDefault="00C336BB" w:rsidP="00C336BB">
      <w:pPr>
        <w:pStyle w:val="EX"/>
      </w:pPr>
      <w:r w:rsidRPr="00C45A8C">
        <w:t>[</w:t>
      </w:r>
      <w:r>
        <w:t>8</w:t>
      </w:r>
      <w:r w:rsidRPr="00C45A8C">
        <w:t>]</w:t>
      </w:r>
      <w:r w:rsidRPr="00C45A8C">
        <w:tab/>
        <w:t>3GPP</w:t>
      </w:r>
      <w:r w:rsidRPr="00C45A8C">
        <w:rPr>
          <w:color w:val="000000"/>
          <w:lang w:eastAsia="ja-JP"/>
        </w:rPr>
        <w:t> </w:t>
      </w:r>
      <w:r w:rsidRPr="00C45A8C">
        <w:t>TS</w:t>
      </w:r>
      <w:r w:rsidRPr="00C45A8C">
        <w:rPr>
          <w:color w:val="000000"/>
          <w:lang w:eastAsia="ja-JP"/>
        </w:rPr>
        <w:t> </w:t>
      </w:r>
      <w:r w:rsidRPr="00C45A8C">
        <w:t xml:space="preserve">23.468: </w:t>
      </w:r>
      <w:r w:rsidRPr="00C45A8C">
        <w:rPr>
          <w:color w:val="000000"/>
          <w:lang w:eastAsia="ja-JP"/>
        </w:rPr>
        <w:t>"</w:t>
      </w:r>
      <w:r w:rsidRPr="00C45A8C">
        <w:t>Group Communication System Enablers for LTE (GCSE_LTE); Stage 2</w:t>
      </w:r>
      <w:r w:rsidRPr="00C45A8C">
        <w:rPr>
          <w:color w:val="000000"/>
          <w:lang w:eastAsia="ja-JP"/>
        </w:rPr>
        <w:t>"</w:t>
      </w:r>
      <w:r w:rsidRPr="00C45A8C">
        <w:t>.</w:t>
      </w:r>
    </w:p>
    <w:p w14:paraId="06C811B2" w14:textId="77777777" w:rsidR="00C336BB" w:rsidRDefault="00C336BB" w:rsidP="00C336BB">
      <w:pPr>
        <w:pStyle w:val="EX"/>
      </w:pPr>
      <w:r w:rsidRPr="00C45A8C">
        <w:t>[</w:t>
      </w:r>
      <w:r>
        <w:t>9</w:t>
      </w:r>
      <w:r w:rsidRPr="00C45A8C">
        <w:t>]</w:t>
      </w:r>
      <w:r w:rsidRPr="00C45A8C">
        <w:tab/>
        <w:t>3GPP TS 23.237: "IP Multimedia Subsystem (IMS) Service Continuity; Stage 2".</w:t>
      </w:r>
    </w:p>
    <w:p w14:paraId="445B95AF" w14:textId="77777777" w:rsidR="00C336BB" w:rsidRPr="004D3578" w:rsidRDefault="00C336BB" w:rsidP="00C336BB">
      <w:pPr>
        <w:pStyle w:val="EX"/>
      </w:pPr>
      <w:r w:rsidRPr="003226BE">
        <w:t>[</w:t>
      </w:r>
      <w:r>
        <w:t>10</w:t>
      </w:r>
      <w:r w:rsidRPr="003226BE">
        <w:t>]</w:t>
      </w:r>
      <w:r w:rsidRPr="003226BE">
        <w:tab/>
        <w:t>3GPP TS 23.002: "Network Architecture".</w:t>
      </w:r>
    </w:p>
    <w:p w14:paraId="088A2103" w14:textId="77777777" w:rsidR="00C336BB" w:rsidRDefault="00C336BB" w:rsidP="00C336BB">
      <w:pPr>
        <w:pStyle w:val="EX"/>
      </w:pPr>
      <w:bookmarkStart w:id="24" w:name="_Toc458172684"/>
      <w:bookmarkStart w:id="25" w:name="_Toc458174175"/>
      <w:r>
        <w:t>[11]</w:t>
      </w:r>
      <w:r>
        <w:tab/>
        <w:t>3GPP</w:t>
      </w:r>
      <w:r w:rsidRPr="00A47809">
        <w:rPr>
          <w:rFonts w:hint="cs"/>
        </w:rPr>
        <w:t> </w:t>
      </w:r>
      <w:r>
        <w:t>TS</w:t>
      </w:r>
      <w:r w:rsidRPr="00A47809">
        <w:rPr>
          <w:rFonts w:hint="cs"/>
        </w:rPr>
        <w:t> </w:t>
      </w:r>
      <w:r>
        <w:t>23.379: "Functional architecture and information flows to support Mission Critical Push To Talk (MCPTT); stage 2".</w:t>
      </w:r>
    </w:p>
    <w:p w14:paraId="362119AD" w14:textId="77777777" w:rsidR="00C336BB" w:rsidRPr="00AB5FED" w:rsidRDefault="00C336BB" w:rsidP="00C336BB">
      <w:pPr>
        <w:pStyle w:val="EX"/>
        <w:rPr>
          <w:lang w:eastAsia="zh-CN"/>
        </w:rPr>
      </w:pPr>
      <w:r>
        <w:t>[12]</w:t>
      </w:r>
      <w:r>
        <w:tab/>
        <w:t>3GPP TS 29.283: "</w:t>
      </w:r>
      <w:r w:rsidRPr="00074920">
        <w:t>Diameter data management applications</w:t>
      </w:r>
      <w:r>
        <w:t>".</w:t>
      </w:r>
    </w:p>
    <w:p w14:paraId="2EE2D46C" w14:textId="77777777" w:rsidR="00C336BB" w:rsidRDefault="00C336BB" w:rsidP="00C336BB">
      <w:pPr>
        <w:pStyle w:val="EX"/>
      </w:pPr>
      <w:r>
        <w:t>[13]</w:t>
      </w:r>
      <w:r>
        <w:tab/>
        <w:t>3GPP</w:t>
      </w:r>
      <w:r>
        <w:rPr>
          <w:rFonts w:eastAsia="SimSun" w:hint="cs"/>
          <w:lang w:eastAsia="zh-CN"/>
        </w:rPr>
        <w:t> </w:t>
      </w:r>
      <w:r>
        <w:t>TS</w:t>
      </w:r>
      <w:r>
        <w:rPr>
          <w:rFonts w:eastAsia="SimSun" w:hint="cs"/>
          <w:lang w:eastAsia="zh-CN"/>
        </w:rPr>
        <w:t> </w:t>
      </w:r>
      <w:r>
        <w:t>33.180: "Security of the Mission Critical Service".</w:t>
      </w:r>
    </w:p>
    <w:p w14:paraId="4EFBED27" w14:textId="77777777" w:rsidR="00C336BB" w:rsidRPr="006B0C65" w:rsidRDefault="00C336BB" w:rsidP="00C336BB">
      <w:pPr>
        <w:keepLines/>
        <w:ind w:left="1702" w:hanging="1418"/>
        <w:rPr>
          <w:lang w:eastAsia="zh-CN"/>
        </w:rPr>
      </w:pPr>
      <w:r w:rsidRPr="006B0C65">
        <w:t>[</w:t>
      </w:r>
      <w:r>
        <w:t>14]</w:t>
      </w:r>
      <w:r>
        <w:tab/>
        <w:t>3GPP TS 23.203</w:t>
      </w:r>
      <w:r w:rsidRPr="006B0C65">
        <w:t>: "Policy and charging control architecture".</w:t>
      </w:r>
    </w:p>
    <w:p w14:paraId="31C5DAAB" w14:textId="77777777" w:rsidR="00C336BB" w:rsidRDefault="00C336BB" w:rsidP="00C336BB">
      <w:pPr>
        <w:pStyle w:val="EX"/>
      </w:pPr>
      <w:r w:rsidRPr="006B0C65">
        <w:t>[</w:t>
      </w:r>
      <w:r>
        <w:t>15</w:t>
      </w:r>
      <w:r w:rsidRPr="006B0C65">
        <w:t>]</w:t>
      </w:r>
      <w:r w:rsidRPr="006B0C65">
        <w:tab/>
        <w:t>3GPP</w:t>
      </w:r>
      <w:r w:rsidRPr="006B0C65">
        <w:rPr>
          <w:rFonts w:eastAsia="SimSun" w:hint="cs"/>
          <w:lang w:eastAsia="zh-CN"/>
        </w:rPr>
        <w:t> </w:t>
      </w:r>
      <w:r w:rsidRPr="006B0C65">
        <w:t>TS</w:t>
      </w:r>
      <w:r w:rsidRPr="006B0C65">
        <w:rPr>
          <w:rFonts w:eastAsia="SimSun" w:hint="cs"/>
          <w:lang w:eastAsia="zh-CN"/>
        </w:rPr>
        <w:t> </w:t>
      </w:r>
      <w:r>
        <w:t>36.331</w:t>
      </w:r>
      <w:r w:rsidRPr="006B0C65">
        <w:t>: "</w:t>
      </w:r>
      <w:r w:rsidRPr="00B90D63">
        <w:t>Evolved Universal Terrestrial Radio Access (E-UTRA); Radio Resource Control (RRC); Protocol specification</w:t>
      </w:r>
      <w:r w:rsidRPr="006B0C65">
        <w:t>".</w:t>
      </w:r>
    </w:p>
    <w:p w14:paraId="0E62A25F" w14:textId="77777777" w:rsidR="00C336BB" w:rsidRDefault="00C336BB" w:rsidP="00C336BB">
      <w:pPr>
        <w:pStyle w:val="EX"/>
      </w:pPr>
      <w:r>
        <w:t>[16</w:t>
      </w:r>
      <w:r w:rsidRPr="00E15C88">
        <w:t>]</w:t>
      </w:r>
      <w:r w:rsidRPr="00E15C88">
        <w:tab/>
        <w:t xml:space="preserve">3GPP TS 29.468: </w:t>
      </w:r>
      <w:r w:rsidRPr="00704F49">
        <w:t>"Group Communication System Enablers for LTE (GCSE_LTE); MB2 reference point; Stage 3"</w:t>
      </w:r>
      <w:r w:rsidRPr="00E15C88">
        <w:t>.</w:t>
      </w:r>
    </w:p>
    <w:p w14:paraId="78FBDE97" w14:textId="77777777" w:rsidR="00C336BB" w:rsidRDefault="00C336BB" w:rsidP="00C336BB">
      <w:pPr>
        <w:pStyle w:val="EX"/>
      </w:pPr>
      <w:r>
        <w:t>[17</w:t>
      </w:r>
      <w:r w:rsidRPr="00D3513E">
        <w:t>]</w:t>
      </w:r>
      <w:r w:rsidRPr="00D3513E">
        <w:tab/>
        <w:t>3GPP TS 29.214: "Policy and charging control over Rx reference point"</w:t>
      </w:r>
      <w:r>
        <w:t>.</w:t>
      </w:r>
    </w:p>
    <w:p w14:paraId="71973D04" w14:textId="77777777" w:rsidR="00C336BB" w:rsidRDefault="00C336BB" w:rsidP="00C336BB">
      <w:pPr>
        <w:pStyle w:val="EX"/>
      </w:pPr>
      <w:r>
        <w:t>[18]</w:t>
      </w:r>
      <w:r>
        <w:tab/>
      </w:r>
      <w:r w:rsidRPr="00D3513E">
        <w:t>3GPP TS </w:t>
      </w:r>
      <w:r>
        <w:t>23</w:t>
      </w:r>
      <w:r w:rsidRPr="00D3513E">
        <w:t>.2</w:t>
      </w:r>
      <w:r>
        <w:t xml:space="preserve">83: </w:t>
      </w:r>
      <w:r w:rsidRPr="00D3513E">
        <w:t>"</w:t>
      </w:r>
      <w:r w:rsidRPr="000A44C4">
        <w:t xml:space="preserve">Mission Critical Communication Interworking </w:t>
      </w:r>
      <w:r>
        <w:t>with Land Mobile Radio Systems; Stage 2</w:t>
      </w:r>
      <w:r w:rsidRPr="00D3513E">
        <w:t>"</w:t>
      </w:r>
      <w:r>
        <w:t>.</w:t>
      </w:r>
    </w:p>
    <w:p w14:paraId="520CAD86" w14:textId="77777777" w:rsidR="00C336BB" w:rsidRDefault="00C336BB" w:rsidP="00C336BB">
      <w:pPr>
        <w:pStyle w:val="EX"/>
      </w:pPr>
      <w:r>
        <w:t>[19]</w:t>
      </w:r>
      <w:r>
        <w:tab/>
        <w:t>3GPP TS 26.348: "Northbound Application Programming Interface (API) for Multimedia Broadcast/Multicast Service (MBMS) at the xMB reference point".</w:t>
      </w:r>
    </w:p>
    <w:p w14:paraId="4B69DD3F" w14:textId="77777777" w:rsidR="00C336BB" w:rsidRDefault="00C336BB" w:rsidP="00C336BB">
      <w:pPr>
        <w:pStyle w:val="EX"/>
      </w:pPr>
      <w:r>
        <w:t>[20]</w:t>
      </w:r>
      <w:r>
        <w:tab/>
        <w:t>3GPP TS 29.116: "Representational state transfer over xMB reference point between content provider and BM-SC".</w:t>
      </w:r>
    </w:p>
    <w:p w14:paraId="78CB3C22" w14:textId="77777777" w:rsidR="00630BDF" w:rsidRDefault="00C336BB" w:rsidP="00630BDF">
      <w:pPr>
        <w:keepLines/>
        <w:ind w:left="1702" w:hanging="1418"/>
      </w:pPr>
      <w:r>
        <w:t>[21]</w:t>
      </w:r>
      <w:r>
        <w:tab/>
        <w:t>3GPP TS 26.346: "Multimedia Broadcast/Multicast Service (MBMS); Protocols and codecs".</w:t>
      </w:r>
    </w:p>
    <w:p w14:paraId="3759A57C" w14:textId="27CEEA66" w:rsidR="00C336BB" w:rsidRDefault="00630BDF" w:rsidP="00630BDF">
      <w:pPr>
        <w:pStyle w:val="EX"/>
      </w:pPr>
      <w:r>
        <w:t>[22]</w:t>
      </w:r>
      <w:r>
        <w:tab/>
      </w:r>
      <w:bookmarkStart w:id="26" w:name="_Hlk143692349"/>
      <w:r w:rsidRPr="004B382F">
        <w:t>3GPP</w:t>
      </w:r>
      <w:r>
        <w:t> </w:t>
      </w:r>
      <w:r w:rsidRPr="004B382F">
        <w:t>TS</w:t>
      </w:r>
      <w:r>
        <w:t> </w:t>
      </w:r>
      <w:r w:rsidRPr="004B382F">
        <w:t>22.179</w:t>
      </w:r>
      <w:bookmarkEnd w:id="26"/>
      <w:r w:rsidRPr="004B382F">
        <w:t>: "Mission Critical Push to Talk (MCPTT); Stage 1".</w:t>
      </w:r>
    </w:p>
    <w:p w14:paraId="052E5999" w14:textId="77777777" w:rsidR="00C336BB" w:rsidRPr="004D3578" w:rsidRDefault="00C336BB" w:rsidP="00C336BB">
      <w:pPr>
        <w:pStyle w:val="Heading1"/>
      </w:pPr>
      <w:bookmarkStart w:id="27" w:name="_Toc170980476"/>
      <w:r w:rsidRPr="004D3578">
        <w:t>3</w:t>
      </w:r>
      <w:r w:rsidRPr="004D3578">
        <w:tab/>
        <w:t>Definitions, symbols and abbreviations</w:t>
      </w:r>
      <w:bookmarkEnd w:id="24"/>
      <w:bookmarkEnd w:id="25"/>
      <w:bookmarkEnd w:id="27"/>
    </w:p>
    <w:p w14:paraId="5E2FE400" w14:textId="77777777" w:rsidR="00C336BB" w:rsidRPr="004D3578" w:rsidRDefault="00C336BB" w:rsidP="00C336BB">
      <w:pPr>
        <w:pStyle w:val="Heading2"/>
      </w:pPr>
      <w:bookmarkStart w:id="28" w:name="_Toc458172685"/>
      <w:bookmarkStart w:id="29" w:name="_Toc458174176"/>
      <w:bookmarkStart w:id="30" w:name="_Toc170980477"/>
      <w:r w:rsidRPr="004D3578">
        <w:t>3.1</w:t>
      </w:r>
      <w:r w:rsidRPr="004D3578">
        <w:tab/>
        <w:t>Definitions</w:t>
      </w:r>
      <w:bookmarkEnd w:id="28"/>
      <w:bookmarkEnd w:id="29"/>
      <w:bookmarkEnd w:id="30"/>
    </w:p>
    <w:p w14:paraId="6E4AAE49" w14:textId="77777777" w:rsidR="00C336BB" w:rsidRPr="004D3578" w:rsidRDefault="00C336BB" w:rsidP="00C336BB">
      <w:r w:rsidRPr="004D3578">
        <w:t xml:space="preserve">For the purposes of the present document, the terms and definitions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420D2200" w14:textId="77777777" w:rsidR="00C336BB" w:rsidRDefault="00C336BB" w:rsidP="00C336BB">
      <w:r w:rsidRPr="00314C9B">
        <w:rPr>
          <w:b/>
        </w:rPr>
        <w:t>Auto-receive</w:t>
      </w:r>
      <w:r>
        <w:t>: A mechanism where data smaller than a configured size threshold are delivered to the receiving MCData client(s) from the MCData server i.e. without waiting for the receiving user to indicate a present need for the data.</w:t>
      </w:r>
    </w:p>
    <w:p w14:paraId="0CDE4108" w14:textId="77777777" w:rsidR="00C336BB" w:rsidRPr="00F375E2" w:rsidRDefault="00C336BB" w:rsidP="00C336BB">
      <w:r w:rsidRPr="00F375E2">
        <w:rPr>
          <w:b/>
        </w:rPr>
        <w:t>Conversation identifier:</w:t>
      </w:r>
      <w:r w:rsidRPr="00F375E2">
        <w:t xml:space="preserve"> A universally unique identifier that identifies a series of related MCData transactions.</w:t>
      </w:r>
    </w:p>
    <w:p w14:paraId="45717A04" w14:textId="77777777" w:rsidR="00C336BB" w:rsidRPr="0039618C" w:rsidRDefault="00C336BB" w:rsidP="00C336BB">
      <w:r w:rsidRPr="00A3341D">
        <w:rPr>
          <w:b/>
        </w:rPr>
        <w:t>Data stream</w:t>
      </w:r>
      <w:r w:rsidRPr="00B63DD4">
        <w:t>: A sequence of data that is agnostic to any underlying media (e.g. audio, video, telemetry data), on which processing of data (e.g. semantic, syntactic, save or filter operation) can begin before all the content is received.</w:t>
      </w:r>
    </w:p>
    <w:p w14:paraId="2D62C871" w14:textId="77777777" w:rsidR="00C336BB" w:rsidRDefault="00C336BB" w:rsidP="00C336BB">
      <w:r>
        <w:rPr>
          <w:b/>
          <w:noProof/>
        </w:rPr>
        <w:t>FD d</w:t>
      </w:r>
      <w:r w:rsidRPr="005C33EA">
        <w:rPr>
          <w:b/>
          <w:noProof/>
        </w:rPr>
        <w:t>isposition</w:t>
      </w:r>
      <w:r>
        <w:rPr>
          <w:b/>
          <w:noProof/>
        </w:rPr>
        <w:t>:</w:t>
      </w:r>
      <w:r w:rsidRPr="002274B6">
        <w:rPr>
          <w:noProof/>
        </w:rPr>
        <w:t xml:space="preserve"> is one of </w:t>
      </w:r>
      <w:r>
        <w:rPr>
          <w:noProof/>
        </w:rPr>
        <w:t>"not downloade</w:t>
      </w:r>
      <w:r w:rsidRPr="002274B6">
        <w:rPr>
          <w:noProof/>
        </w:rPr>
        <w:t>d</w:t>
      </w:r>
      <w:r>
        <w:rPr>
          <w:noProof/>
        </w:rPr>
        <w:t>"</w:t>
      </w:r>
      <w:r w:rsidRPr="002274B6">
        <w:t xml:space="preserve"> and </w:t>
      </w:r>
      <w:r>
        <w:t>"</w:t>
      </w:r>
      <w:r w:rsidRPr="002274B6">
        <w:t>download complete</w:t>
      </w:r>
      <w:r>
        <w:t>d".</w:t>
      </w:r>
    </w:p>
    <w:p w14:paraId="41B05A7D" w14:textId="77777777" w:rsidR="00C336BB" w:rsidRPr="002274B6" w:rsidRDefault="00C336BB" w:rsidP="00C336BB">
      <w:r w:rsidRPr="0083396F">
        <w:rPr>
          <w:b/>
        </w:rPr>
        <w:t>Folder Identifier:</w:t>
      </w:r>
      <w:r>
        <w:t xml:space="preserve"> A unique identifier that identifies a folder in the MCData message store</w:t>
      </w:r>
    </w:p>
    <w:p w14:paraId="258C332C" w14:textId="77777777" w:rsidR="00C336BB" w:rsidRDefault="00C336BB" w:rsidP="00C336BB">
      <w:r>
        <w:rPr>
          <w:b/>
          <w:lang w:eastAsia="zh-CN"/>
        </w:rPr>
        <w:t>IP Data:</w:t>
      </w:r>
      <w:r>
        <w:rPr>
          <w:lang w:eastAsia="zh-CN"/>
        </w:rPr>
        <w:t xml:space="preserve"> Structured or unstructured payload that is transparent to the MCData transport service.</w:t>
      </w:r>
    </w:p>
    <w:p w14:paraId="0E93D696" w14:textId="77777777" w:rsidR="00C336BB" w:rsidRDefault="00C336BB" w:rsidP="00C336BB">
      <w:pPr>
        <w:rPr>
          <w:b/>
        </w:rPr>
      </w:pPr>
      <w:r w:rsidRPr="00D95BB2">
        <w:rPr>
          <w:b/>
        </w:rPr>
        <w:t>MC</w:t>
      </w:r>
      <w:r>
        <w:rPr>
          <w:b/>
        </w:rPr>
        <w:t>Data</w:t>
      </w:r>
      <w:r w:rsidRPr="00D95BB2">
        <w:rPr>
          <w:b/>
        </w:rPr>
        <w:t xml:space="preserve"> client:</w:t>
      </w:r>
      <w:r w:rsidRPr="00D95BB2">
        <w:t xml:space="preserve"> An instance of an MC service client that provides the client application function for the MC</w:t>
      </w:r>
      <w:r>
        <w:t>Data</w:t>
      </w:r>
      <w:r w:rsidRPr="00D95BB2">
        <w:t xml:space="preserve"> service.</w:t>
      </w:r>
    </w:p>
    <w:p w14:paraId="589BE36D" w14:textId="77777777" w:rsidR="00C336BB" w:rsidRDefault="00C336BB" w:rsidP="00C336BB">
      <w:pPr>
        <w:rPr>
          <w:b/>
        </w:rPr>
      </w:pPr>
      <w:r>
        <w:rPr>
          <w:b/>
        </w:rPr>
        <w:lastRenderedPageBreak/>
        <w:t>MCData</w:t>
      </w:r>
      <w:r w:rsidRPr="006D7CE7">
        <w:rPr>
          <w:b/>
        </w:rPr>
        <w:t xml:space="preserve"> </w:t>
      </w:r>
      <w:r>
        <w:rPr>
          <w:b/>
        </w:rPr>
        <w:t>e</w:t>
      </w:r>
      <w:r w:rsidRPr="006D7CE7">
        <w:rPr>
          <w:b/>
        </w:rPr>
        <w:t xml:space="preserve">mergency </w:t>
      </w:r>
      <w:r>
        <w:rPr>
          <w:b/>
        </w:rPr>
        <w:t>c</w:t>
      </w:r>
      <w:r w:rsidRPr="006D7CE7">
        <w:rPr>
          <w:b/>
        </w:rPr>
        <w:t xml:space="preserve">ommunication: </w:t>
      </w:r>
      <w:r>
        <w:t xml:space="preserve">An </w:t>
      </w:r>
      <w:r w:rsidRPr="00F165D8">
        <w:t>MC service emergency group communication</w:t>
      </w:r>
      <w:r>
        <w:t xml:space="preserve"> or MC service emergency private communication within the MCData service.</w:t>
      </w:r>
    </w:p>
    <w:p w14:paraId="6F70A982" w14:textId="77777777" w:rsidR="00C336BB" w:rsidRDefault="00C336BB" w:rsidP="00C336BB">
      <w:r>
        <w:rPr>
          <w:b/>
        </w:rPr>
        <w:t>MCData</w:t>
      </w:r>
      <w:r w:rsidRPr="000B78F7">
        <w:rPr>
          <w:b/>
        </w:rPr>
        <w:t xml:space="preserve"> group:</w:t>
      </w:r>
      <w:r>
        <w:t xml:space="preserve"> </w:t>
      </w:r>
      <w:r w:rsidRPr="000B78F7">
        <w:t xml:space="preserve">An MC service group configured for </w:t>
      </w:r>
      <w:r>
        <w:t>MCData</w:t>
      </w:r>
      <w:r w:rsidRPr="000B78F7">
        <w:t xml:space="preserve"> service.</w:t>
      </w:r>
    </w:p>
    <w:p w14:paraId="5023C30E" w14:textId="77777777" w:rsidR="00C336BB" w:rsidRDefault="00C336BB" w:rsidP="00C336BB">
      <w:r w:rsidRPr="00A343B3">
        <w:rPr>
          <w:b/>
        </w:rPr>
        <w:t>MC</w:t>
      </w:r>
      <w:r>
        <w:rPr>
          <w:b/>
        </w:rPr>
        <w:t>Data</w:t>
      </w:r>
      <w:r w:rsidRPr="00A343B3">
        <w:rPr>
          <w:b/>
        </w:rPr>
        <w:t xml:space="preserve"> group affiliation:</w:t>
      </w:r>
      <w:r>
        <w:t xml:space="preserve"> An MC service group affiliation for MCData.</w:t>
      </w:r>
    </w:p>
    <w:p w14:paraId="06FEE068" w14:textId="77777777" w:rsidR="00C336BB" w:rsidRPr="00CC0446" w:rsidRDefault="00C336BB" w:rsidP="00C336BB">
      <w:r>
        <w:rPr>
          <w:b/>
        </w:rPr>
        <w:t>MCData group c</w:t>
      </w:r>
      <w:r w:rsidRPr="007F6C7E">
        <w:rPr>
          <w:b/>
        </w:rPr>
        <w:t xml:space="preserve">ommunication: </w:t>
      </w:r>
      <w:r w:rsidRPr="00CC0446">
        <w:t>A one-to-many communication using an MCData service.</w:t>
      </w:r>
    </w:p>
    <w:p w14:paraId="7AF3B3F8" w14:textId="77777777" w:rsidR="00C336BB" w:rsidRPr="00CC0446" w:rsidRDefault="00C336BB" w:rsidP="00C336BB">
      <w:r w:rsidRPr="00A343B3">
        <w:rPr>
          <w:b/>
        </w:rPr>
        <w:t>MC</w:t>
      </w:r>
      <w:r>
        <w:rPr>
          <w:b/>
        </w:rPr>
        <w:t>Data</w:t>
      </w:r>
      <w:r w:rsidRPr="00A343B3">
        <w:rPr>
          <w:b/>
        </w:rPr>
        <w:t xml:space="preserve"> group de-affiliation</w:t>
      </w:r>
      <w:r>
        <w:t>: An MC service group de-affiliation for MCData.</w:t>
      </w:r>
    </w:p>
    <w:p w14:paraId="724C2827" w14:textId="77777777" w:rsidR="00C336BB" w:rsidRPr="00E24570" w:rsidRDefault="00C336BB" w:rsidP="00C336BB">
      <w:pPr>
        <w:rPr>
          <w:lang w:eastAsia="zh-CN"/>
        </w:rPr>
      </w:pPr>
      <w:r>
        <w:rPr>
          <w:b/>
          <w:lang w:eastAsia="zh-CN"/>
        </w:rPr>
        <w:t xml:space="preserve">MCData ID: </w:t>
      </w:r>
      <w:r>
        <w:rPr>
          <w:lang w:eastAsia="zh-CN"/>
        </w:rPr>
        <w:t xml:space="preserve">An instance of an MC service ID </w:t>
      </w:r>
      <w:r w:rsidRPr="002F7EE1">
        <w:rPr>
          <w:lang w:eastAsia="zh-CN"/>
        </w:rPr>
        <w:t xml:space="preserve">within </w:t>
      </w:r>
      <w:r>
        <w:rPr>
          <w:lang w:eastAsia="zh-CN"/>
        </w:rPr>
        <w:t>the MCData service.</w:t>
      </w:r>
    </w:p>
    <w:p w14:paraId="6EAD5222" w14:textId="77777777" w:rsidR="00C336BB" w:rsidRDefault="00C336BB" w:rsidP="00C336BB">
      <w:pPr>
        <w:rPr>
          <w:b/>
        </w:rPr>
      </w:pPr>
      <w:r>
        <w:rPr>
          <w:b/>
          <w:bCs/>
        </w:rPr>
        <w:t>MCData</w:t>
      </w:r>
      <w:r w:rsidRPr="002C19D8">
        <w:rPr>
          <w:b/>
          <w:bCs/>
        </w:rPr>
        <w:t xml:space="preserve"> </w:t>
      </w:r>
      <w:r>
        <w:rPr>
          <w:b/>
          <w:bCs/>
        </w:rPr>
        <w:t>imminent p</w:t>
      </w:r>
      <w:r w:rsidRPr="002C19D8">
        <w:rPr>
          <w:b/>
          <w:bCs/>
        </w:rPr>
        <w:t xml:space="preserve">eril </w:t>
      </w:r>
      <w:r>
        <w:rPr>
          <w:b/>
          <w:bCs/>
        </w:rPr>
        <w:t>c</w:t>
      </w:r>
      <w:r w:rsidRPr="002C19D8">
        <w:rPr>
          <w:b/>
          <w:bCs/>
        </w:rPr>
        <w:t>ommunication</w:t>
      </w:r>
      <w:r>
        <w:t xml:space="preserve">: An </w:t>
      </w:r>
      <w:r w:rsidRPr="00F165D8">
        <w:t>MC service imminent peril group communication within</w:t>
      </w:r>
      <w:r>
        <w:rPr>
          <w:b/>
          <w:bCs/>
        </w:rPr>
        <w:t xml:space="preserve"> </w:t>
      </w:r>
      <w:r w:rsidRPr="00F165D8">
        <w:t>the MCData service.</w:t>
      </w:r>
    </w:p>
    <w:p w14:paraId="0A34C6D6" w14:textId="77777777" w:rsidR="00C336BB" w:rsidRDefault="00C336BB" w:rsidP="00C336BB">
      <w:pPr>
        <w:rPr>
          <w:lang w:eastAsia="zh-CN"/>
        </w:rPr>
      </w:pPr>
      <w:r>
        <w:rPr>
          <w:b/>
          <w:lang w:eastAsia="zh-CN"/>
        </w:rPr>
        <w:t>MCData</w:t>
      </w:r>
      <w:r w:rsidRPr="002072E2">
        <w:rPr>
          <w:b/>
          <w:lang w:eastAsia="zh-CN"/>
        </w:rPr>
        <w:t xml:space="preserve"> server:</w:t>
      </w:r>
      <w:r w:rsidRPr="005568CC">
        <w:rPr>
          <w:lang w:eastAsia="zh-CN"/>
        </w:rPr>
        <w:t xml:space="preserve"> An instance of an MC service server that provides the server application function for the MC</w:t>
      </w:r>
      <w:r>
        <w:rPr>
          <w:lang w:eastAsia="zh-CN"/>
        </w:rPr>
        <w:t>Data</w:t>
      </w:r>
      <w:r w:rsidRPr="005568CC">
        <w:rPr>
          <w:lang w:eastAsia="zh-CN"/>
        </w:rPr>
        <w:t xml:space="preserve"> service.</w:t>
      </w:r>
    </w:p>
    <w:p w14:paraId="25BCA32F" w14:textId="77777777" w:rsidR="00C336BB" w:rsidRPr="00023953" w:rsidRDefault="00C336BB" w:rsidP="00C336BB">
      <w:pPr>
        <w:rPr>
          <w:lang w:eastAsia="zh-CN"/>
        </w:rPr>
      </w:pPr>
      <w:r w:rsidRPr="00CD7182">
        <w:rPr>
          <w:b/>
          <w:lang w:eastAsia="zh-CN"/>
        </w:rPr>
        <w:t xml:space="preserve">MCData </w:t>
      </w:r>
      <w:r>
        <w:rPr>
          <w:b/>
          <w:lang w:eastAsia="zh-CN"/>
        </w:rPr>
        <w:t>s</w:t>
      </w:r>
      <w:r w:rsidRPr="00CD7182">
        <w:rPr>
          <w:b/>
          <w:lang w:eastAsia="zh-CN"/>
        </w:rPr>
        <w:t>ervice:</w:t>
      </w:r>
      <w:r w:rsidRPr="00023953">
        <w:rPr>
          <w:lang w:eastAsia="zh-CN"/>
        </w:rPr>
        <w:t xml:space="preserve"> </w:t>
      </w:r>
      <w:r>
        <w:t xml:space="preserve">A data communication service </w:t>
      </w:r>
      <w:r w:rsidRPr="003F0251">
        <w:rPr>
          <w:lang w:eastAsia="zh-CN"/>
        </w:rPr>
        <w:t>comprising</w:t>
      </w:r>
      <w:r>
        <w:rPr>
          <w:lang w:eastAsia="zh-CN"/>
        </w:rPr>
        <w:t xml:space="preserve"> at least one underlying generic capability</w:t>
      </w:r>
      <w:r w:rsidRPr="00023953">
        <w:rPr>
          <w:lang w:eastAsia="zh-CN"/>
        </w:rPr>
        <w:t xml:space="preserve"> (e.g. SDS, file distribution, data streaming) </w:t>
      </w:r>
      <w:r>
        <w:t>with strong security, high availability, reliability and priority handling to support applications for mission critical organizations and mission critical applications for other businesses and organizations (e.g. utilities, railways).</w:t>
      </w:r>
    </w:p>
    <w:p w14:paraId="50CD18B1" w14:textId="77777777" w:rsidR="00C336BB" w:rsidRPr="00023953" w:rsidRDefault="00C336BB" w:rsidP="00C336BB">
      <w:pPr>
        <w:rPr>
          <w:lang w:eastAsia="zh-CN"/>
        </w:rPr>
      </w:pPr>
      <w:r w:rsidRPr="00CD7182">
        <w:rPr>
          <w:b/>
          <w:lang w:eastAsia="zh-CN"/>
        </w:rPr>
        <w:t>MCData UE:</w:t>
      </w:r>
      <w:r w:rsidRPr="00023953">
        <w:rPr>
          <w:lang w:eastAsia="zh-CN"/>
        </w:rPr>
        <w:t xml:space="preserve"> An MC</w:t>
      </w:r>
      <w:r>
        <w:rPr>
          <w:lang w:eastAsia="zh-CN"/>
        </w:rPr>
        <w:t xml:space="preserve"> service</w:t>
      </w:r>
      <w:r w:rsidRPr="00023953">
        <w:rPr>
          <w:lang w:eastAsia="zh-CN"/>
        </w:rPr>
        <w:t xml:space="preserve"> UE that can be used to participate in MCData services.</w:t>
      </w:r>
    </w:p>
    <w:p w14:paraId="6739173D" w14:textId="77777777" w:rsidR="00C336BB" w:rsidRPr="00023953" w:rsidRDefault="00C336BB" w:rsidP="00C336BB">
      <w:pPr>
        <w:rPr>
          <w:lang w:eastAsia="zh-CN"/>
        </w:rPr>
      </w:pPr>
      <w:r w:rsidRPr="00CD7182">
        <w:rPr>
          <w:b/>
          <w:lang w:eastAsia="zh-CN"/>
        </w:rPr>
        <w:t xml:space="preserve">MCData </w:t>
      </w:r>
      <w:r>
        <w:rPr>
          <w:b/>
          <w:lang w:eastAsia="zh-CN"/>
        </w:rPr>
        <w:t>u</w:t>
      </w:r>
      <w:r w:rsidRPr="00CD7182">
        <w:rPr>
          <w:b/>
          <w:lang w:eastAsia="zh-CN"/>
        </w:rPr>
        <w:t>ser:</w:t>
      </w:r>
      <w:r w:rsidRPr="00023953">
        <w:rPr>
          <w:lang w:eastAsia="zh-CN"/>
        </w:rPr>
        <w:t xml:space="preserve"> An MC</w:t>
      </w:r>
      <w:r>
        <w:rPr>
          <w:lang w:eastAsia="zh-CN"/>
        </w:rPr>
        <w:t xml:space="preserve"> service</w:t>
      </w:r>
      <w:r w:rsidRPr="00023953">
        <w:rPr>
          <w:lang w:eastAsia="zh-CN"/>
        </w:rPr>
        <w:t xml:space="preserve"> user who is authorized </w:t>
      </w:r>
      <w:r>
        <w:rPr>
          <w:lang w:eastAsia="zh-CN"/>
        </w:rPr>
        <w:t xml:space="preserve">for </w:t>
      </w:r>
      <w:r w:rsidRPr="00023953">
        <w:rPr>
          <w:lang w:eastAsia="zh-CN"/>
        </w:rPr>
        <w:t>MCData services suite via an MCData UE.</w:t>
      </w:r>
    </w:p>
    <w:p w14:paraId="143D704E" w14:textId="77777777" w:rsidR="00C336BB" w:rsidRPr="0083396F" w:rsidRDefault="00C336BB" w:rsidP="00C336BB">
      <w:pPr>
        <w:rPr>
          <w:lang w:eastAsia="zh-CN"/>
        </w:rPr>
      </w:pPr>
      <w:r w:rsidRPr="001A6E26">
        <w:rPr>
          <w:b/>
          <w:lang w:eastAsia="zh-CN"/>
        </w:rPr>
        <w:t>Metadata:</w:t>
      </w:r>
      <w:r>
        <w:rPr>
          <w:lang w:eastAsia="zh-CN"/>
        </w:rPr>
        <w:t xml:space="preserve"> data associated with a transmitted or stored SDS, file or data stream, consisting of information from messages (e.g. MCData IDs, conversation ID) and other related information (e.g. size, type).</w:t>
      </w:r>
    </w:p>
    <w:p w14:paraId="140A1E74" w14:textId="77777777" w:rsidR="00C336BB" w:rsidRDefault="00C336BB" w:rsidP="00C336BB">
      <w:pPr>
        <w:rPr>
          <w:lang w:eastAsia="zh-CN"/>
        </w:rPr>
      </w:pPr>
      <w:r>
        <w:rPr>
          <w:b/>
          <w:lang w:eastAsia="zh-CN"/>
        </w:rPr>
        <w:t>Object</w:t>
      </w:r>
      <w:r w:rsidRPr="00CD7182">
        <w:rPr>
          <w:b/>
          <w:lang w:eastAsia="zh-CN"/>
        </w:rPr>
        <w:t>:</w:t>
      </w:r>
      <w:r w:rsidRPr="00023953">
        <w:rPr>
          <w:lang w:eastAsia="zh-CN"/>
        </w:rPr>
        <w:t xml:space="preserve"> An </w:t>
      </w:r>
      <w:r>
        <w:rPr>
          <w:lang w:eastAsia="zh-CN"/>
        </w:rPr>
        <w:t>MCData communication information (such as a message or a file) that is stored in the MCData message store with its associated metadata.</w:t>
      </w:r>
    </w:p>
    <w:p w14:paraId="633F11DE" w14:textId="77777777" w:rsidR="00C336BB" w:rsidRPr="004925E2" w:rsidRDefault="00C336BB" w:rsidP="00C336BB">
      <w:r>
        <w:rPr>
          <w:b/>
        </w:rPr>
        <w:t>Object identifier</w:t>
      </w:r>
      <w:r>
        <w:t>: A unique identifier that identifies an object stored in the MCData message store.</w:t>
      </w:r>
    </w:p>
    <w:p w14:paraId="059D67AA" w14:textId="77777777" w:rsidR="00C336BB" w:rsidRDefault="00C336BB" w:rsidP="00C336BB">
      <w:r w:rsidRPr="00314C9B">
        <w:rPr>
          <w:b/>
        </w:rPr>
        <w:t>Reception control</w:t>
      </w:r>
      <w:r>
        <w:t>: A</w:t>
      </w:r>
      <w:r w:rsidRPr="009D7D3A">
        <w:t xml:space="preserve"> mechanism that allows the MCData service to regulate data reception to the receiving </w:t>
      </w:r>
      <w:r>
        <w:t>MCData clients</w:t>
      </w:r>
      <w:r w:rsidRPr="009D7D3A">
        <w:t>.</w:t>
      </w:r>
    </w:p>
    <w:p w14:paraId="029E9B76" w14:textId="77777777" w:rsidR="00C336BB" w:rsidRPr="00F375E2" w:rsidRDefault="00C336BB" w:rsidP="00C336BB">
      <w:pPr>
        <w:rPr>
          <w:lang w:eastAsia="zh-CN"/>
        </w:rPr>
      </w:pPr>
      <w:r w:rsidRPr="00F375E2">
        <w:rPr>
          <w:b/>
          <w:lang w:eastAsia="zh-CN"/>
        </w:rPr>
        <w:t>Reply identifier:</w:t>
      </w:r>
      <w:r w:rsidRPr="00F375E2">
        <w:rPr>
          <w:lang w:eastAsia="zh-CN"/>
        </w:rPr>
        <w:t xml:space="preserve"> </w:t>
      </w:r>
      <w:r w:rsidRPr="00F375E2">
        <w:t>A reference to the original MCData transaction to which the current transaction is a reply.</w:t>
      </w:r>
    </w:p>
    <w:p w14:paraId="19BEA1E9" w14:textId="77777777" w:rsidR="00C336BB" w:rsidRPr="00023953" w:rsidRDefault="00C336BB" w:rsidP="00C336BB">
      <w:pPr>
        <w:rPr>
          <w:lang w:eastAsia="zh-CN"/>
        </w:rPr>
      </w:pPr>
      <w:r>
        <w:rPr>
          <w:b/>
          <w:lang w:eastAsia="zh-CN"/>
        </w:rPr>
        <w:t>SDS</w:t>
      </w:r>
      <w:r w:rsidRPr="00554D31">
        <w:rPr>
          <w:b/>
          <w:lang w:eastAsia="zh-CN"/>
        </w:rPr>
        <w:t xml:space="preserve"> </w:t>
      </w:r>
      <w:r>
        <w:rPr>
          <w:b/>
          <w:lang w:eastAsia="zh-CN"/>
        </w:rPr>
        <w:t>data</w:t>
      </w:r>
      <w:r w:rsidRPr="00554D31">
        <w:rPr>
          <w:b/>
          <w:lang w:eastAsia="zh-CN"/>
        </w:rPr>
        <w:t>:</w:t>
      </w:r>
      <w:r>
        <w:rPr>
          <w:lang w:eastAsia="zh-CN"/>
        </w:rPr>
        <w:t xml:space="preserve"> A payload with limited size and variable content type</w:t>
      </w:r>
      <w:r w:rsidRPr="0008444B">
        <w:rPr>
          <w:lang w:eastAsia="zh-CN"/>
        </w:rPr>
        <w:t xml:space="preserve"> </w:t>
      </w:r>
      <w:r>
        <w:rPr>
          <w:lang w:eastAsia="zh-CN"/>
        </w:rPr>
        <w:t>used in SDS transactions</w:t>
      </w:r>
      <w:r w:rsidRPr="00023953">
        <w:rPr>
          <w:lang w:eastAsia="zh-CN"/>
        </w:rPr>
        <w:t>.</w:t>
      </w:r>
    </w:p>
    <w:p w14:paraId="41562949" w14:textId="77777777" w:rsidR="00C336BB" w:rsidRDefault="00C336BB" w:rsidP="00C336BB">
      <w:pPr>
        <w:rPr>
          <w:noProof/>
        </w:rPr>
      </w:pPr>
      <w:r>
        <w:rPr>
          <w:b/>
          <w:noProof/>
        </w:rPr>
        <w:t>SDS d</w:t>
      </w:r>
      <w:r w:rsidRPr="005C33EA">
        <w:rPr>
          <w:b/>
          <w:noProof/>
        </w:rPr>
        <w:t>isposition</w:t>
      </w:r>
      <w:r>
        <w:rPr>
          <w:noProof/>
        </w:rPr>
        <w:t>: is one of "undelivered", "delivered" and "read".</w:t>
      </w:r>
    </w:p>
    <w:p w14:paraId="217AA47F" w14:textId="77777777" w:rsidR="00C336BB" w:rsidRDefault="00C336BB" w:rsidP="00C336BB">
      <w:pPr>
        <w:rPr>
          <w:b/>
        </w:rPr>
      </w:pPr>
      <w:r w:rsidRPr="00CC0446">
        <w:rPr>
          <w:b/>
        </w:rPr>
        <w:t>Standalone</w:t>
      </w:r>
      <w:r>
        <w:rPr>
          <w:b/>
        </w:rPr>
        <w:t xml:space="preserve"> communication</w:t>
      </w:r>
      <w:r w:rsidRPr="00CC0446">
        <w:rPr>
          <w:b/>
        </w:rPr>
        <w:t xml:space="preserve">: </w:t>
      </w:r>
      <w:r w:rsidRPr="007A6B28">
        <w:t xml:space="preserve">A unidirectional </w:t>
      </w:r>
      <w:r>
        <w:t>one-</w:t>
      </w:r>
      <w:r w:rsidRPr="00503175">
        <w:t>to</w:t>
      </w:r>
      <w:r>
        <w:t xml:space="preserve">-one or group </w:t>
      </w:r>
      <w:r w:rsidRPr="007A6B28">
        <w:t>data communication completed after one transaction.</w:t>
      </w:r>
    </w:p>
    <w:p w14:paraId="790560D8" w14:textId="77777777" w:rsidR="00C336BB" w:rsidRPr="00F375E2" w:rsidRDefault="00C336BB" w:rsidP="00C336BB">
      <w:r w:rsidRPr="00F375E2">
        <w:rPr>
          <w:b/>
        </w:rPr>
        <w:t>Transaction identifier:</w:t>
      </w:r>
      <w:r w:rsidRPr="00F375E2">
        <w:t xml:space="preserve"> A unique identifier that identifies a MCData transaction within a conversation.</w:t>
      </w:r>
    </w:p>
    <w:p w14:paraId="5E612DF6" w14:textId="77777777" w:rsidR="00C336BB" w:rsidRDefault="00C336BB" w:rsidP="00C336BB">
      <w:r w:rsidRPr="00314C9B">
        <w:rPr>
          <w:b/>
        </w:rPr>
        <w:t>Transmission control</w:t>
      </w:r>
      <w:r>
        <w:t xml:space="preserve">: A </w:t>
      </w:r>
      <w:r w:rsidRPr="009D7D3A">
        <w:t xml:space="preserve">mechanism that allows the MCData service to regulate data transmission requests from the sending </w:t>
      </w:r>
      <w:r>
        <w:t xml:space="preserve">MCData </w:t>
      </w:r>
      <w:r w:rsidRPr="009D7D3A">
        <w:t>users</w:t>
      </w:r>
      <w:r>
        <w:t>, either prior to or after active sending from the MCData UE.</w:t>
      </w:r>
    </w:p>
    <w:p w14:paraId="512D1AFF" w14:textId="77777777" w:rsidR="00C336BB" w:rsidRPr="001C090D" w:rsidRDefault="00C336BB" w:rsidP="00C336BB">
      <w:pPr>
        <w:rPr>
          <w:rFonts w:eastAsia="SimSun"/>
        </w:rPr>
      </w:pPr>
      <w:r w:rsidRPr="001C090D">
        <w:rPr>
          <w:rFonts w:eastAsia="SimSun"/>
        </w:rPr>
        <w:t>For the purposes of the present document, the following terms and definitions given in 3GPP TS 22.280 [</w:t>
      </w:r>
      <w:r>
        <w:rPr>
          <w:rFonts w:eastAsia="SimSun"/>
        </w:rPr>
        <w:t>2</w:t>
      </w:r>
      <w:r w:rsidRPr="001C090D">
        <w:rPr>
          <w:rFonts w:eastAsia="SimSun"/>
        </w:rPr>
        <w:t>] apply:</w:t>
      </w:r>
    </w:p>
    <w:p w14:paraId="4A71804D" w14:textId="77777777" w:rsidR="00C336BB" w:rsidRPr="005568CC" w:rsidRDefault="00C336BB" w:rsidP="00C336BB">
      <w:pPr>
        <w:pStyle w:val="EW"/>
        <w:rPr>
          <w:rFonts w:eastAsia="SimSun"/>
          <w:b/>
          <w:bCs/>
        </w:rPr>
      </w:pPr>
      <w:r w:rsidRPr="005568CC">
        <w:rPr>
          <w:rFonts w:eastAsia="SimSun"/>
          <w:b/>
          <w:bCs/>
        </w:rPr>
        <w:t>Mission Critical</w:t>
      </w:r>
    </w:p>
    <w:p w14:paraId="7F53F7BD" w14:textId="77777777" w:rsidR="00C336BB" w:rsidRPr="005568CC" w:rsidRDefault="00C336BB" w:rsidP="00C336BB">
      <w:pPr>
        <w:pStyle w:val="EW"/>
        <w:rPr>
          <w:rFonts w:eastAsia="SimSun"/>
          <w:b/>
          <w:bCs/>
        </w:rPr>
      </w:pPr>
      <w:r w:rsidRPr="005568CC">
        <w:rPr>
          <w:rFonts w:eastAsia="SimSun"/>
          <w:b/>
          <w:bCs/>
        </w:rPr>
        <w:t>Mission Critical Applications</w:t>
      </w:r>
    </w:p>
    <w:p w14:paraId="535411D5" w14:textId="77777777" w:rsidR="00C336BB" w:rsidRPr="005568CC" w:rsidRDefault="00C336BB" w:rsidP="00C336BB">
      <w:pPr>
        <w:pStyle w:val="EW"/>
        <w:rPr>
          <w:rFonts w:eastAsia="SimSun"/>
          <w:b/>
          <w:bCs/>
        </w:rPr>
      </w:pPr>
      <w:r w:rsidRPr="005568CC">
        <w:rPr>
          <w:rFonts w:eastAsia="SimSun"/>
          <w:b/>
          <w:bCs/>
        </w:rPr>
        <w:t>Mission Critical Service</w:t>
      </w:r>
    </w:p>
    <w:p w14:paraId="5B3D021A" w14:textId="77777777" w:rsidR="00C336BB" w:rsidRPr="005568CC" w:rsidRDefault="00C336BB" w:rsidP="00C336BB">
      <w:pPr>
        <w:pStyle w:val="EW"/>
        <w:rPr>
          <w:rFonts w:eastAsia="SimSun"/>
          <w:b/>
          <w:bCs/>
        </w:rPr>
      </w:pPr>
      <w:r w:rsidRPr="005568CC">
        <w:rPr>
          <w:rFonts w:eastAsia="SimSun"/>
          <w:b/>
          <w:bCs/>
        </w:rPr>
        <w:t>Mission Critical Organization</w:t>
      </w:r>
    </w:p>
    <w:p w14:paraId="4E868499" w14:textId="77777777" w:rsidR="00C336BB" w:rsidRDefault="00C336BB" w:rsidP="00C336BB"/>
    <w:p w14:paraId="3EA3DDCF" w14:textId="77777777" w:rsidR="00630BDF" w:rsidRPr="00A36C04" w:rsidRDefault="00630BDF" w:rsidP="00630BDF">
      <w:bookmarkStart w:id="31" w:name="_Toc458172686"/>
      <w:bookmarkStart w:id="32" w:name="_Toc458174177"/>
      <w:r w:rsidRPr="00A36C04">
        <w:t xml:space="preserve">For the purposes of the present document, the following terms given in </w:t>
      </w:r>
      <w:r w:rsidRPr="00E857D9">
        <w:t>3GPP</w:t>
      </w:r>
      <w:r>
        <w:t> </w:t>
      </w:r>
      <w:r w:rsidRPr="00E857D9">
        <w:t>TS</w:t>
      </w:r>
      <w:r>
        <w:t> </w:t>
      </w:r>
      <w:r w:rsidRPr="00E857D9">
        <w:t>22.179</w:t>
      </w:r>
      <w:r>
        <w:t> [22]</w:t>
      </w:r>
      <w:r w:rsidRPr="00A36C04">
        <w:t xml:space="preserve"> apply</w:t>
      </w:r>
      <w:r>
        <w:t>:</w:t>
      </w:r>
    </w:p>
    <w:p w14:paraId="2F812471" w14:textId="77777777" w:rsidR="00630BDF" w:rsidRDefault="00630BDF" w:rsidP="00630BDF">
      <w:pPr>
        <w:keepLines/>
        <w:spacing w:after="0"/>
        <w:ind w:left="1135" w:hanging="851"/>
        <w:rPr>
          <w:b/>
          <w:bCs/>
          <w:lang w:eastAsia="zh-CN"/>
        </w:rPr>
      </w:pPr>
      <w:r>
        <w:rPr>
          <w:b/>
          <w:bCs/>
          <w:lang w:eastAsia="zh-CN"/>
        </w:rPr>
        <w:t>G</w:t>
      </w:r>
      <w:r w:rsidRPr="00971990">
        <w:rPr>
          <w:b/>
          <w:bCs/>
          <w:lang w:eastAsia="zh-CN"/>
        </w:rPr>
        <w:t>roup-broadcast group</w:t>
      </w:r>
    </w:p>
    <w:p w14:paraId="085FDF84" w14:textId="77777777" w:rsidR="00630BDF" w:rsidRPr="00CD2C11" w:rsidRDefault="00630BDF" w:rsidP="00630BDF">
      <w:pPr>
        <w:keepLines/>
        <w:spacing w:after="0"/>
        <w:ind w:left="1135" w:hanging="851"/>
        <w:rPr>
          <w:b/>
          <w:bCs/>
          <w:lang w:eastAsia="zh-CN"/>
        </w:rPr>
      </w:pPr>
      <w:r>
        <w:rPr>
          <w:b/>
          <w:bCs/>
          <w:lang w:eastAsia="zh-CN"/>
        </w:rPr>
        <w:t>U</w:t>
      </w:r>
      <w:r w:rsidRPr="00971990">
        <w:rPr>
          <w:b/>
          <w:bCs/>
          <w:lang w:eastAsia="zh-CN"/>
        </w:rPr>
        <w:t>ser-broadcast group</w:t>
      </w:r>
    </w:p>
    <w:p w14:paraId="20B14F17" w14:textId="77777777" w:rsidR="00630BDF" w:rsidRDefault="00630BDF" w:rsidP="00C336BB">
      <w:pPr>
        <w:overflowPunct w:val="0"/>
        <w:autoSpaceDE w:val="0"/>
        <w:autoSpaceDN w:val="0"/>
        <w:adjustRightInd w:val="0"/>
        <w:textAlignment w:val="baseline"/>
      </w:pPr>
    </w:p>
    <w:p w14:paraId="1999C3AA" w14:textId="707A58E5" w:rsidR="00C336BB" w:rsidRPr="00841F89" w:rsidRDefault="00C336BB" w:rsidP="00C336BB">
      <w:pPr>
        <w:overflowPunct w:val="0"/>
        <w:autoSpaceDE w:val="0"/>
        <w:autoSpaceDN w:val="0"/>
        <w:adjustRightInd w:val="0"/>
        <w:textAlignment w:val="baseline"/>
        <w:rPr>
          <w:lang w:eastAsia="zh-CN"/>
        </w:rPr>
      </w:pPr>
      <w:r w:rsidRPr="00841F89">
        <w:lastRenderedPageBreak/>
        <w:t>For the purposes of the present document, the following terms and definitions given in 3GPP TS 22.28</w:t>
      </w:r>
      <w:r>
        <w:t>2</w:t>
      </w:r>
      <w:r w:rsidRPr="00841F89">
        <w:t> [3] apply:</w:t>
      </w:r>
    </w:p>
    <w:p w14:paraId="3AF421AE" w14:textId="77777777" w:rsidR="00C336BB" w:rsidRDefault="00C336BB" w:rsidP="00C336BB">
      <w:pPr>
        <w:pStyle w:val="EW"/>
        <w:overflowPunct w:val="0"/>
        <w:autoSpaceDE w:val="0"/>
        <w:autoSpaceDN w:val="0"/>
        <w:adjustRightInd w:val="0"/>
        <w:textAlignment w:val="baseline"/>
        <w:rPr>
          <w:b/>
        </w:rPr>
      </w:pPr>
      <w:r w:rsidRPr="007C6489">
        <w:rPr>
          <w:b/>
        </w:rPr>
        <w:t xml:space="preserve">MCData </w:t>
      </w:r>
      <w:r>
        <w:rPr>
          <w:b/>
        </w:rPr>
        <w:t>s</w:t>
      </w:r>
      <w:r w:rsidRPr="007C6489">
        <w:rPr>
          <w:b/>
        </w:rPr>
        <w:t>ystem</w:t>
      </w:r>
    </w:p>
    <w:p w14:paraId="42BCF0A5" w14:textId="77777777" w:rsidR="00C336BB" w:rsidRDefault="00C336BB" w:rsidP="00C336BB">
      <w:pPr>
        <w:rPr>
          <w:rFonts w:eastAsia="SimSun"/>
        </w:rPr>
      </w:pPr>
    </w:p>
    <w:p w14:paraId="6568BB03" w14:textId="77777777" w:rsidR="00C336BB" w:rsidRPr="001C090D" w:rsidRDefault="00C336BB" w:rsidP="00C336BB">
      <w:pPr>
        <w:rPr>
          <w:rFonts w:eastAsia="SimSun"/>
          <w:lang w:eastAsia="zh-CN"/>
        </w:rPr>
      </w:pPr>
      <w:r w:rsidRPr="001C090D">
        <w:rPr>
          <w:rFonts w:eastAsia="SimSun"/>
        </w:rPr>
        <w:t>For the purposes of the present document, the following terms and definitions given in 3GPP TS 23.280 [</w:t>
      </w:r>
      <w:r>
        <w:rPr>
          <w:rFonts w:eastAsia="SimSun"/>
        </w:rPr>
        <w:t>5</w:t>
      </w:r>
      <w:r w:rsidRPr="001C090D">
        <w:rPr>
          <w:rFonts w:eastAsia="SimSun"/>
        </w:rPr>
        <w:t>] apply:</w:t>
      </w:r>
    </w:p>
    <w:p w14:paraId="1D9B0E76" w14:textId="77777777" w:rsidR="00630BDF" w:rsidRPr="00234F85" w:rsidRDefault="00630BDF" w:rsidP="00630BDF">
      <w:pPr>
        <w:keepLines/>
        <w:spacing w:after="0"/>
        <w:ind w:left="1702" w:hanging="1418"/>
        <w:rPr>
          <w:b/>
        </w:rPr>
      </w:pPr>
      <w:r w:rsidRPr="00234F85">
        <w:rPr>
          <w:b/>
        </w:rPr>
        <w:t>Ad hoc Group Communication</w:t>
      </w:r>
    </w:p>
    <w:p w14:paraId="7DDB5075" w14:textId="77777777" w:rsidR="00C336BB" w:rsidRDefault="00C336BB" w:rsidP="00C336BB">
      <w:pPr>
        <w:pStyle w:val="EW"/>
        <w:rPr>
          <w:rFonts w:eastAsia="SimSun"/>
          <w:b/>
          <w:bCs/>
          <w:lang w:eastAsia="zh-CN"/>
        </w:rPr>
      </w:pPr>
      <w:r w:rsidRPr="00D95BB2">
        <w:rPr>
          <w:rFonts w:eastAsia="SimSun"/>
          <w:b/>
          <w:bCs/>
          <w:lang w:eastAsia="zh-CN"/>
        </w:rPr>
        <w:t>MC service client</w:t>
      </w:r>
    </w:p>
    <w:p w14:paraId="61AA87B2" w14:textId="77777777" w:rsidR="00C336BB" w:rsidRDefault="00C336BB" w:rsidP="00C336BB">
      <w:pPr>
        <w:pStyle w:val="EW"/>
        <w:rPr>
          <w:rFonts w:eastAsia="SimSun"/>
          <w:b/>
          <w:bCs/>
          <w:lang w:eastAsia="zh-CN"/>
        </w:rPr>
      </w:pPr>
      <w:r w:rsidRPr="005568CC">
        <w:rPr>
          <w:rFonts w:eastAsia="SimSun"/>
          <w:b/>
          <w:bCs/>
          <w:lang w:eastAsia="zh-CN"/>
        </w:rPr>
        <w:t>MC service group</w:t>
      </w:r>
    </w:p>
    <w:p w14:paraId="6624A6C8" w14:textId="77777777" w:rsidR="00C336BB" w:rsidRPr="00A343B3" w:rsidRDefault="00C336BB" w:rsidP="00C336BB">
      <w:pPr>
        <w:pStyle w:val="EW"/>
        <w:rPr>
          <w:rFonts w:eastAsia="SimSun"/>
          <w:b/>
          <w:bCs/>
          <w:lang w:eastAsia="zh-CN"/>
        </w:rPr>
      </w:pPr>
      <w:r w:rsidRPr="00A343B3">
        <w:rPr>
          <w:rFonts w:eastAsia="SimSun"/>
          <w:b/>
          <w:bCs/>
          <w:lang w:eastAsia="zh-CN"/>
        </w:rPr>
        <w:t>MC service group affiliation</w:t>
      </w:r>
    </w:p>
    <w:p w14:paraId="271F2ECF"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group de-affiliation</w:t>
      </w:r>
    </w:p>
    <w:p w14:paraId="7253811B" w14:textId="77777777" w:rsidR="00C336BB" w:rsidRPr="009B3D15" w:rsidRDefault="00C336BB" w:rsidP="00C336BB">
      <w:pPr>
        <w:pStyle w:val="EW"/>
        <w:rPr>
          <w:rFonts w:eastAsia="SimSun"/>
          <w:b/>
          <w:bCs/>
          <w:lang w:val="fr-FR" w:eastAsia="zh-CN"/>
        </w:rPr>
      </w:pPr>
      <w:r w:rsidRPr="009B3D15">
        <w:rPr>
          <w:rFonts w:eastAsia="SimSun"/>
          <w:b/>
          <w:bCs/>
          <w:lang w:val="fr-FR" w:eastAsia="zh-CN"/>
        </w:rPr>
        <w:t>MC service ID</w:t>
      </w:r>
    </w:p>
    <w:p w14:paraId="088CD4B6" w14:textId="77777777" w:rsidR="00C336BB" w:rsidRPr="00A46115" w:rsidRDefault="00C336BB" w:rsidP="00C336BB">
      <w:pPr>
        <w:pStyle w:val="EW"/>
        <w:rPr>
          <w:rFonts w:eastAsia="SimSun"/>
          <w:b/>
          <w:bCs/>
          <w:lang w:eastAsia="zh-CN"/>
        </w:rPr>
      </w:pPr>
      <w:r>
        <w:rPr>
          <w:rFonts w:eastAsia="SimSun"/>
          <w:b/>
          <w:bCs/>
          <w:lang w:eastAsia="zh-CN"/>
        </w:rPr>
        <w:t>MC service server</w:t>
      </w:r>
    </w:p>
    <w:p w14:paraId="1DC8ECD0" w14:textId="77777777" w:rsidR="00C336BB" w:rsidRDefault="00C336BB" w:rsidP="00C336BB">
      <w:pPr>
        <w:rPr>
          <w:noProof/>
        </w:rPr>
      </w:pPr>
    </w:p>
    <w:p w14:paraId="40319EDC" w14:textId="77777777" w:rsidR="00C336BB" w:rsidRPr="00D2606B" w:rsidRDefault="00C336BB" w:rsidP="00C336BB">
      <w:pPr>
        <w:rPr>
          <w:noProof/>
        </w:rPr>
      </w:pPr>
      <w:r w:rsidRPr="00D2606B">
        <w:rPr>
          <w:noProof/>
        </w:rPr>
        <w:t>For the purposes of the present document, the following terms and definitions given in 3GPP TS 23.203 [14] apply:</w:t>
      </w:r>
    </w:p>
    <w:p w14:paraId="4AA839B5" w14:textId="77777777" w:rsidR="00C336BB" w:rsidRPr="00007D0B" w:rsidRDefault="00C336BB" w:rsidP="00C336BB">
      <w:pPr>
        <w:pStyle w:val="EW"/>
        <w:rPr>
          <w:rFonts w:eastAsia="SimSun"/>
          <w:b/>
          <w:bCs/>
          <w:lang w:eastAsia="zh-CN"/>
        </w:rPr>
      </w:pPr>
      <w:r w:rsidRPr="00D2606B">
        <w:rPr>
          <w:b/>
          <w:bCs/>
          <w:noProof/>
        </w:rPr>
        <w:t>Dynamic PCC rule</w:t>
      </w:r>
    </w:p>
    <w:p w14:paraId="32BAC226" w14:textId="77777777" w:rsidR="00C336BB" w:rsidRPr="004D3578" w:rsidRDefault="00C336BB" w:rsidP="00C336BB">
      <w:pPr>
        <w:pStyle w:val="Heading2"/>
      </w:pPr>
      <w:bookmarkStart w:id="33" w:name="_Toc458172687"/>
      <w:bookmarkStart w:id="34" w:name="_Toc458174178"/>
      <w:bookmarkStart w:id="35" w:name="_Toc170980478"/>
      <w:bookmarkEnd w:id="31"/>
      <w:bookmarkEnd w:id="32"/>
      <w:r w:rsidRPr="004D3578">
        <w:t>3.</w:t>
      </w:r>
      <w:r>
        <w:t>2</w:t>
      </w:r>
      <w:r w:rsidRPr="004D3578">
        <w:tab/>
        <w:t>Abbreviations</w:t>
      </w:r>
      <w:bookmarkEnd w:id="33"/>
      <w:bookmarkEnd w:id="34"/>
      <w:bookmarkEnd w:id="35"/>
    </w:p>
    <w:p w14:paraId="41B70D23" w14:textId="77777777" w:rsidR="00C336BB" w:rsidRPr="004D3578" w:rsidRDefault="00C336BB" w:rsidP="00C336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w:t>
      </w:r>
      <w:r>
        <w:rPr>
          <w:rFonts w:eastAsia="SimSun" w:hint="cs"/>
          <w:lang w:eastAsia="zh-CN"/>
        </w:rPr>
        <w:t> </w:t>
      </w:r>
      <w:r w:rsidRPr="004D3578">
        <w:t>TR 21.905 [1].</w:t>
      </w:r>
    </w:p>
    <w:p w14:paraId="267FCFAF" w14:textId="77777777" w:rsidR="00C336BB" w:rsidRPr="004D3578" w:rsidRDefault="00C336BB" w:rsidP="00C336BB">
      <w:pPr>
        <w:pStyle w:val="EW"/>
      </w:pPr>
      <w:r>
        <w:t>DS</w:t>
      </w:r>
      <w:r w:rsidRPr="00092ACA">
        <w:tab/>
      </w:r>
      <w:r>
        <w:t>Data Streaming</w:t>
      </w:r>
    </w:p>
    <w:p w14:paraId="104F297F" w14:textId="77777777" w:rsidR="00C336BB" w:rsidRPr="004D3578" w:rsidRDefault="00C336BB" w:rsidP="00C336BB">
      <w:pPr>
        <w:pStyle w:val="EW"/>
      </w:pPr>
      <w:r>
        <w:t>E2EE</w:t>
      </w:r>
      <w:r>
        <w:tab/>
        <w:t>End to End Encryption</w:t>
      </w:r>
    </w:p>
    <w:p w14:paraId="47F79419" w14:textId="77777777" w:rsidR="00C336BB" w:rsidRDefault="00C336BB" w:rsidP="00C336BB">
      <w:pPr>
        <w:pStyle w:val="EW"/>
      </w:pPr>
      <w:r>
        <w:t>FD</w:t>
      </w:r>
      <w:r w:rsidRPr="00092ACA">
        <w:tab/>
      </w:r>
      <w:r>
        <w:t>File Distribution</w:t>
      </w:r>
    </w:p>
    <w:p w14:paraId="7FF96E4D" w14:textId="77777777" w:rsidR="00C336BB" w:rsidRDefault="00C336BB" w:rsidP="00C336BB">
      <w:pPr>
        <w:pStyle w:val="EW"/>
      </w:pPr>
      <w:r>
        <w:t>ITSI</w:t>
      </w:r>
      <w:r>
        <w:tab/>
        <w:t>Individual TETRA Subscriber Identity</w:t>
      </w:r>
    </w:p>
    <w:p w14:paraId="1F097D68" w14:textId="77777777" w:rsidR="00C336BB" w:rsidRDefault="00C336BB" w:rsidP="00C336BB">
      <w:pPr>
        <w:pStyle w:val="EW"/>
      </w:pPr>
      <w:r>
        <w:t>LMR</w:t>
      </w:r>
      <w:r>
        <w:tab/>
        <w:t>Land Mobile Radio</w:t>
      </w:r>
    </w:p>
    <w:p w14:paraId="4A1CB4F4" w14:textId="77777777" w:rsidR="00C336BB" w:rsidRDefault="00C336BB" w:rsidP="00C336BB">
      <w:pPr>
        <w:pStyle w:val="EW"/>
      </w:pPr>
      <w:r>
        <w:t>MC</w:t>
      </w:r>
      <w:r>
        <w:tab/>
        <w:t>Mission Critical</w:t>
      </w:r>
    </w:p>
    <w:p w14:paraId="4A56DAFE" w14:textId="77777777" w:rsidR="00C336BB" w:rsidRDefault="00C336BB" w:rsidP="00C336BB">
      <w:pPr>
        <w:pStyle w:val="EW"/>
      </w:pPr>
      <w:r>
        <w:t>MCData ID</w:t>
      </w:r>
      <w:r>
        <w:tab/>
        <w:t>MCData</w:t>
      </w:r>
      <w:r w:rsidRPr="00445F0C">
        <w:t xml:space="preserve"> user identity</w:t>
      </w:r>
    </w:p>
    <w:p w14:paraId="011C20C3" w14:textId="77777777" w:rsidR="00C336BB" w:rsidRPr="009E117A" w:rsidRDefault="00C336BB" w:rsidP="00C336BB">
      <w:pPr>
        <w:pStyle w:val="EW"/>
      </w:pPr>
      <w:r w:rsidRPr="009E117A">
        <w:t>PCC</w:t>
      </w:r>
      <w:r w:rsidRPr="009E117A">
        <w:tab/>
        <w:t>Policy and Charging Control</w:t>
      </w:r>
    </w:p>
    <w:p w14:paraId="2F218E31" w14:textId="77777777" w:rsidR="00C336BB" w:rsidRPr="009E117A" w:rsidRDefault="00C336BB" w:rsidP="00C336BB">
      <w:pPr>
        <w:pStyle w:val="EW"/>
      </w:pPr>
      <w:r w:rsidRPr="009E117A">
        <w:t>PCRF</w:t>
      </w:r>
      <w:r w:rsidRPr="009E117A">
        <w:tab/>
        <w:t>Policy and Charging Rules Function</w:t>
      </w:r>
    </w:p>
    <w:p w14:paraId="3558ADDE" w14:textId="77777777" w:rsidR="00C336BB" w:rsidRDefault="00C336BB" w:rsidP="00C336BB">
      <w:pPr>
        <w:pStyle w:val="EW"/>
      </w:pPr>
      <w:r w:rsidRPr="009E117A">
        <w:t>QCI</w:t>
      </w:r>
      <w:r w:rsidRPr="009E117A">
        <w:tab/>
        <w:t>QoS Class Identifier</w:t>
      </w:r>
    </w:p>
    <w:p w14:paraId="2612E83E" w14:textId="77777777" w:rsidR="00C336BB" w:rsidRDefault="00C336BB" w:rsidP="00C336BB">
      <w:pPr>
        <w:pStyle w:val="EW"/>
      </w:pPr>
      <w:r>
        <w:t>RSI</w:t>
      </w:r>
      <w:r>
        <w:tab/>
        <w:t>Radio Set Identity</w:t>
      </w:r>
    </w:p>
    <w:p w14:paraId="3E645266" w14:textId="77777777" w:rsidR="00C336BB" w:rsidRDefault="00C336BB" w:rsidP="00C336BB">
      <w:pPr>
        <w:pStyle w:val="EW"/>
      </w:pPr>
      <w:r w:rsidRPr="00185D91">
        <w:t>SDS</w:t>
      </w:r>
      <w:r w:rsidRPr="00185D91">
        <w:tab/>
        <w:t>Short Data S</w:t>
      </w:r>
      <w:r>
        <w:t>er</w:t>
      </w:r>
      <w:r w:rsidRPr="00185D91">
        <w:t>vice</w:t>
      </w:r>
    </w:p>
    <w:p w14:paraId="29B9FA45" w14:textId="77777777" w:rsidR="00C336BB" w:rsidRDefault="00C336BB" w:rsidP="00C336BB">
      <w:pPr>
        <w:pStyle w:val="EW"/>
      </w:pPr>
      <w:r w:rsidRPr="009E117A">
        <w:t>UM</w:t>
      </w:r>
      <w:r w:rsidRPr="009E117A">
        <w:tab/>
        <w:t>Unacknowledged Mode</w:t>
      </w:r>
    </w:p>
    <w:p w14:paraId="5EC2F7BD" w14:textId="77777777" w:rsidR="00C336BB" w:rsidRPr="004D3578" w:rsidRDefault="00C336BB" w:rsidP="00C336BB">
      <w:pPr>
        <w:pStyle w:val="Heading1"/>
      </w:pPr>
      <w:bookmarkStart w:id="36" w:name="_Toc424654350"/>
      <w:bookmarkStart w:id="37" w:name="_Toc428364934"/>
      <w:bookmarkStart w:id="38" w:name="_Toc433209529"/>
      <w:bookmarkStart w:id="39" w:name="_Toc445195215"/>
      <w:bookmarkStart w:id="40" w:name="_Toc445214630"/>
      <w:bookmarkStart w:id="41" w:name="_Toc445869702"/>
      <w:bookmarkStart w:id="42" w:name="_Toc446352347"/>
      <w:bookmarkStart w:id="43" w:name="_Toc446369778"/>
      <w:bookmarkStart w:id="44" w:name="_Toc446371509"/>
      <w:bookmarkStart w:id="45" w:name="_Toc448489299"/>
      <w:bookmarkStart w:id="46" w:name="_Toc458172688"/>
      <w:bookmarkStart w:id="47" w:name="_Toc458174179"/>
      <w:bookmarkStart w:id="48" w:name="_Toc170980479"/>
      <w:r w:rsidRPr="004D3578">
        <w:t>4</w:t>
      </w:r>
      <w:r>
        <w:tab/>
        <w:t>Introduction</w:t>
      </w:r>
      <w:bookmarkEnd w:id="36"/>
      <w:bookmarkEnd w:id="37"/>
      <w:bookmarkEnd w:id="38"/>
      <w:bookmarkEnd w:id="39"/>
      <w:bookmarkEnd w:id="40"/>
      <w:bookmarkEnd w:id="41"/>
      <w:bookmarkEnd w:id="42"/>
      <w:bookmarkEnd w:id="43"/>
      <w:bookmarkEnd w:id="44"/>
      <w:bookmarkEnd w:id="45"/>
      <w:bookmarkEnd w:id="46"/>
      <w:bookmarkEnd w:id="47"/>
      <w:bookmarkEnd w:id="48"/>
    </w:p>
    <w:p w14:paraId="78A70338" w14:textId="77777777" w:rsidR="00C336BB" w:rsidRPr="0044607D" w:rsidRDefault="00C336BB" w:rsidP="00C336BB">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A337B52" w14:textId="77777777" w:rsidR="00C336BB" w:rsidRPr="0044607D" w:rsidRDefault="00C336BB" w:rsidP="00C336BB">
      <w:r w:rsidRPr="0044607D">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 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 the Group Communication System Enablers for LTE (GCSE_LTE) architecture defined in 3GPP TS 23.468 [</w:t>
      </w:r>
      <w:r>
        <w:t>8</w:t>
      </w:r>
      <w:r w:rsidRPr="0044607D">
        <w:t>]</w:t>
      </w:r>
      <w:r>
        <w:t xml:space="preserve"> defining MBMS support via the MB2 interface, </w:t>
      </w:r>
      <w:r>
        <w:rPr>
          <w:lang w:eastAsia="zh-CN"/>
        </w:rPr>
        <w:t xml:space="preserve">the </w:t>
      </w:r>
      <w:r>
        <w:t>MBMS User Service architecture</w:t>
      </w:r>
      <w:r>
        <w:rPr>
          <w:lang w:eastAsia="zh-CN"/>
        </w:rPr>
        <w:t xml:space="preserve"> defined in 3GPP TS 26.348 [19],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40EDBEB" w14:textId="77777777" w:rsidR="00C336BB" w:rsidRDefault="00C336BB" w:rsidP="00C336BB">
      <w:pPr>
        <w:rPr>
          <w:lang w:eastAsia="zh-CN"/>
        </w:rPr>
      </w:pPr>
      <w:r w:rsidRPr="00E96319">
        <w:t xml:space="preserve">The MCData UE primarily obtains access to the MCData service via E-UTRAN, using the EPS architecture defined in 3GPP TS 23.401 [4].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17AC20" w14:textId="77777777" w:rsidR="00C336BB" w:rsidRDefault="00C336BB" w:rsidP="00C336BB">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0C3314BB" w14:textId="77777777" w:rsidR="00C336BB" w:rsidRPr="004D3578" w:rsidRDefault="00C336BB" w:rsidP="00C336BB">
      <w:pPr>
        <w:pStyle w:val="Heading1"/>
      </w:pPr>
      <w:bookmarkStart w:id="49" w:name="_Toc424654351"/>
      <w:bookmarkStart w:id="50" w:name="_Toc428364935"/>
      <w:bookmarkStart w:id="51" w:name="_Toc433209530"/>
      <w:bookmarkStart w:id="52" w:name="_Toc445195216"/>
      <w:bookmarkStart w:id="53" w:name="_Toc445214631"/>
      <w:bookmarkStart w:id="54" w:name="_Toc445869703"/>
      <w:bookmarkStart w:id="55" w:name="_Toc446352348"/>
      <w:bookmarkStart w:id="56" w:name="_Toc446369779"/>
      <w:bookmarkStart w:id="57" w:name="_Toc446371510"/>
      <w:bookmarkStart w:id="58" w:name="_Toc448489300"/>
      <w:bookmarkStart w:id="59" w:name="_Toc458172689"/>
      <w:bookmarkStart w:id="60" w:name="_Toc458174180"/>
      <w:bookmarkStart w:id="61" w:name="_Toc170980480"/>
      <w:r>
        <w:lastRenderedPageBreak/>
        <w:t>5</w:t>
      </w:r>
      <w:r>
        <w:tab/>
      </w:r>
      <w:r>
        <w:rPr>
          <w:rFonts w:hint="eastAsia"/>
          <w:lang w:eastAsia="zh-CN"/>
        </w:rPr>
        <w:t>A</w:t>
      </w:r>
      <w:r w:rsidRPr="009F65EF">
        <w:t>rchitectural requirements</w:t>
      </w:r>
      <w:bookmarkEnd w:id="49"/>
      <w:bookmarkEnd w:id="50"/>
      <w:bookmarkEnd w:id="51"/>
      <w:bookmarkEnd w:id="52"/>
      <w:bookmarkEnd w:id="53"/>
      <w:bookmarkEnd w:id="54"/>
      <w:bookmarkEnd w:id="55"/>
      <w:bookmarkEnd w:id="56"/>
      <w:bookmarkEnd w:id="57"/>
      <w:bookmarkEnd w:id="58"/>
      <w:bookmarkEnd w:id="59"/>
      <w:bookmarkEnd w:id="60"/>
      <w:bookmarkEnd w:id="61"/>
    </w:p>
    <w:p w14:paraId="1EAEF9E4" w14:textId="77777777" w:rsidR="00C336BB" w:rsidRDefault="00C336BB" w:rsidP="00C336BB">
      <w:pPr>
        <w:pStyle w:val="Heading2"/>
      </w:pPr>
      <w:bookmarkStart w:id="62" w:name="_Toc458172691"/>
      <w:bookmarkStart w:id="63" w:name="_Toc458174182"/>
      <w:bookmarkStart w:id="64" w:name="_Toc170980481"/>
      <w:r>
        <w:t>5.1</w:t>
      </w:r>
      <w:r>
        <w:tab/>
        <w:t>Transmission control</w:t>
      </w:r>
      <w:bookmarkEnd w:id="62"/>
      <w:bookmarkEnd w:id="63"/>
      <w:bookmarkEnd w:id="64"/>
    </w:p>
    <w:p w14:paraId="39B55CE5" w14:textId="77777777" w:rsidR="00C336BB" w:rsidRDefault="00C336BB" w:rsidP="00C336BB">
      <w:r>
        <w:t xml:space="preserve">The MCData service supports the ability to transmit </w:t>
      </w:r>
      <w:r w:rsidRPr="006913AA">
        <w:t>SDS messages</w:t>
      </w:r>
      <w:r>
        <w:t xml:space="preserve"> automatically towards the selected recipient user (private communication) or members of the selected MCData group. </w:t>
      </w:r>
      <w:r w:rsidRPr="006913AA">
        <w:t>The MCData server may still reject the sent message (e.g. if there is no authority to send).</w:t>
      </w:r>
      <w:r>
        <w:t xml:space="preserve"> </w:t>
      </w:r>
    </w:p>
    <w:p w14:paraId="7DB99873" w14:textId="77777777" w:rsidR="00C336BB" w:rsidRDefault="00C336BB" w:rsidP="00C336BB">
      <w:r w:rsidRPr="006913AA">
        <w:t>For MCData types other than SDS</w:t>
      </w:r>
      <w:r>
        <w:t xml:space="preserve"> using signalling control plane</w:t>
      </w:r>
      <w:r w:rsidRPr="00BD77E3">
        <w:t>, the MCData service invoke</w:t>
      </w:r>
      <w:r>
        <w:t>s</w:t>
      </w:r>
      <w:r w:rsidRPr="00BD77E3">
        <w:t xml:space="preserve"> a transmission request grant approach before data</w:t>
      </w:r>
      <w:r>
        <w:t xml:space="preserve"> is permitted to be transmitted.</w:t>
      </w:r>
      <w:r w:rsidRPr="009D0BE1">
        <w:t xml:space="preserve"> </w:t>
      </w:r>
      <w:r>
        <w:t xml:space="preserve">The MCData service provides configurable limits for the maximum amount of data for and/or maximum amount of time that an MCData user can transmit in a single request, which may be configured by the MCData administrator. </w:t>
      </w:r>
    </w:p>
    <w:p w14:paraId="541A7D1F" w14:textId="77777777" w:rsidR="00C336BB" w:rsidRDefault="00C336BB" w:rsidP="00C336BB">
      <w:r>
        <w:t>For congestion control, related to transmission requests, the MCData service may perform the following:</w:t>
      </w:r>
    </w:p>
    <w:p w14:paraId="173EE628" w14:textId="77777777" w:rsidR="00C336BB" w:rsidRPr="00245536" w:rsidRDefault="00C336BB" w:rsidP="00C336BB">
      <w:pPr>
        <w:pStyle w:val="B1"/>
      </w:pPr>
      <w:r w:rsidRPr="00205B9F">
        <w:t>-</w:t>
      </w:r>
      <w:r w:rsidRPr="00205B9F">
        <w:tab/>
      </w:r>
      <w:r w:rsidRPr="00245536">
        <w:t xml:space="preserve">reject the data transmission requests and then shall notify the MCData user of the rejection; </w:t>
      </w:r>
    </w:p>
    <w:p w14:paraId="6310427A" w14:textId="77777777" w:rsidR="00C336BB" w:rsidRPr="00245536" w:rsidRDefault="00C336BB" w:rsidP="00C336BB">
      <w:pPr>
        <w:pStyle w:val="B1"/>
      </w:pPr>
      <w:r w:rsidRPr="00205B9F">
        <w:t>-</w:t>
      </w:r>
      <w:r w:rsidRPr="00205B9F">
        <w:tab/>
      </w:r>
      <w:r w:rsidRPr="00245536">
        <w:t xml:space="preserve">queue the data transmission requests; or </w:t>
      </w:r>
    </w:p>
    <w:p w14:paraId="01D33A23" w14:textId="77777777" w:rsidR="00C336BB" w:rsidRPr="00245536" w:rsidRDefault="00C336BB" w:rsidP="00C336BB">
      <w:pPr>
        <w:pStyle w:val="B1"/>
      </w:pPr>
      <w:r w:rsidRPr="00205B9F">
        <w:t>-</w:t>
      </w:r>
      <w:r w:rsidRPr="00205B9F">
        <w:tab/>
      </w:r>
      <w:r w:rsidRPr="00245536">
        <w:t>at any</w:t>
      </w:r>
      <w:r>
        <w:t xml:space="preserve"> </w:t>
      </w:r>
      <w:r w:rsidRPr="00245536">
        <w:t>time, withhold the permission to transmit data automatically.</w:t>
      </w:r>
    </w:p>
    <w:p w14:paraId="1F69EED7" w14:textId="77777777" w:rsidR="00C336BB" w:rsidRDefault="00C336BB" w:rsidP="00C336BB">
      <w:r>
        <w:t>The MCData service shall notify the transmitting MCData group member if there are no other MCData group members affiliated to the MCData group.</w:t>
      </w:r>
    </w:p>
    <w:p w14:paraId="3DFC6255" w14:textId="77777777" w:rsidR="00C336BB" w:rsidRDefault="00C336BB" w:rsidP="00C336BB">
      <w:bookmarkStart w:id="65" w:name="_Toc458172692"/>
      <w:bookmarkStart w:id="66" w:name="_Toc458174183"/>
      <w:r>
        <w:t>The MCData service supports the l</w:t>
      </w:r>
      <w:r w:rsidRPr="00750EC6">
        <w:t xml:space="preserve">ossless communication, </w:t>
      </w:r>
      <w:r>
        <w:t xml:space="preserve">and it </w:t>
      </w:r>
      <w:r w:rsidRPr="00750EC6">
        <w:t>can be configured by the MCData administrator for the private communication and group communication.</w:t>
      </w:r>
      <w:r>
        <w:t xml:space="preserve"> The lossless communication can be supported only if the user has a valid and active MCData message store account. </w:t>
      </w:r>
      <w:r w:rsidRPr="00750EC6">
        <w:t>If the lossless communication is configured for private communication and if the MCData communication cannot be delivered to the MCData user</w:t>
      </w:r>
      <w:r>
        <w:t xml:space="preserve"> </w:t>
      </w:r>
      <w:r w:rsidRPr="00750EC6">
        <w:t xml:space="preserve">(e.g. if the recipient is not available at the time of data delivery or network congestion), it </w:t>
      </w:r>
      <w:r>
        <w:t>shall</w:t>
      </w:r>
      <w:r w:rsidRPr="00750EC6">
        <w:t xml:space="preserve"> be made available to the MCData user by storing it in the MCData user's personal acco</w:t>
      </w:r>
      <w:r>
        <w:t xml:space="preserve">unt in the MCData message store. </w:t>
      </w:r>
      <w:r w:rsidRPr="00750EC6">
        <w:t xml:space="preserve">If a MCData group is configured for lossless communication, all members of the selected MCData group </w:t>
      </w:r>
      <w:r>
        <w:t>shall</w:t>
      </w:r>
      <w:r w:rsidRPr="00750EC6">
        <w:t xml:space="preserve"> receive the MCData communication, at a time dependent on affiliation status. An affiliated group member of this MCData group </w:t>
      </w:r>
      <w:r>
        <w:t>shall</w:t>
      </w:r>
      <w:r w:rsidRPr="00750EC6">
        <w:t xml:space="preserve"> receive the MCData communication when they are sent. A group member that is not affiliated during MCData communication, the MCData communication </w:t>
      </w:r>
      <w:r>
        <w:t>shall</w:t>
      </w:r>
      <w:r w:rsidRPr="00750EC6">
        <w:t xml:space="preserve"> be made available by storing it in the group member</w:t>
      </w:r>
      <w:r w:rsidRPr="00574C94">
        <w:t>'</w:t>
      </w:r>
      <w:r w:rsidRPr="00750EC6">
        <w:t xml:space="preserve">s personal account in the MCData message store. If a MCData group is not configured for lossless communication, only the affiliated members of the selected MCData group </w:t>
      </w:r>
      <w:r>
        <w:t>shall</w:t>
      </w:r>
      <w:r w:rsidRPr="00750EC6">
        <w:t xml:space="preserve"> receive the MCData communication.</w:t>
      </w:r>
    </w:p>
    <w:p w14:paraId="16553883" w14:textId="77777777" w:rsidR="00C336BB" w:rsidRDefault="00C336BB" w:rsidP="00C336BB">
      <w:r>
        <w:t>In order to support lossless communication, below are the conditions that needs to be satisfied:</w:t>
      </w:r>
    </w:p>
    <w:p w14:paraId="5E65C710"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Lossless communication is provisioned</w:t>
      </w:r>
    </w:p>
    <w:p w14:paraId="0192A9FA"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 xml:space="preserve">MCData user has the valid </w:t>
      </w:r>
      <w:r>
        <w:rPr>
          <w:rFonts w:eastAsia="SimSun"/>
        </w:rPr>
        <w:t>MCData m</w:t>
      </w:r>
      <w:r w:rsidRPr="00F344B2">
        <w:rPr>
          <w:rFonts w:eastAsia="SimSun"/>
        </w:rPr>
        <w:t>essage store account</w:t>
      </w:r>
    </w:p>
    <w:p w14:paraId="728F8447" w14:textId="77777777" w:rsidR="00C336BB" w:rsidRPr="00F344B2" w:rsidRDefault="00C336BB" w:rsidP="00C336BB">
      <w:pPr>
        <w:pStyle w:val="B1"/>
        <w:rPr>
          <w:rFonts w:eastAsia="SimSun"/>
        </w:rPr>
      </w:pPr>
      <w:r>
        <w:rPr>
          <w:rFonts w:eastAsia="SimSun"/>
        </w:rPr>
        <w:t>-</w:t>
      </w:r>
      <w:r>
        <w:rPr>
          <w:rFonts w:eastAsia="SimSun"/>
        </w:rPr>
        <w:tab/>
      </w:r>
      <w:r w:rsidRPr="00F344B2">
        <w:rPr>
          <w:rFonts w:eastAsia="SimSun"/>
        </w:rPr>
        <w:t>Store communication into message store</w:t>
      </w:r>
      <w:r>
        <w:rPr>
          <w:rFonts w:eastAsia="SimSun"/>
        </w:rPr>
        <w:t xml:space="preserve"> configuration parameter is</w:t>
      </w:r>
      <w:r w:rsidRPr="00F344B2">
        <w:rPr>
          <w:rFonts w:eastAsia="SimSun"/>
        </w:rPr>
        <w:t xml:space="preserve"> enabled</w:t>
      </w:r>
    </w:p>
    <w:p w14:paraId="06D29B4C" w14:textId="77777777" w:rsidR="00C336BB" w:rsidRDefault="00C336BB" w:rsidP="00C336BB">
      <w:pPr>
        <w:pStyle w:val="B1"/>
      </w:pPr>
      <w:r>
        <w:rPr>
          <w:rFonts w:eastAsia="SimSun"/>
        </w:rPr>
        <w:t>-</w:t>
      </w:r>
      <w:r>
        <w:rPr>
          <w:rFonts w:eastAsia="SimSun"/>
        </w:rPr>
        <w:tab/>
      </w:r>
      <w:r w:rsidRPr="00F344B2">
        <w:rPr>
          <w:rFonts w:eastAsia="SimSun"/>
        </w:rPr>
        <w:t>MCData user has requested to store the MCData communication into MCData message store</w:t>
      </w:r>
    </w:p>
    <w:p w14:paraId="589C693B" w14:textId="77777777" w:rsidR="00C336BB" w:rsidRDefault="00C336BB" w:rsidP="00C336BB">
      <w:pPr>
        <w:pStyle w:val="Heading2"/>
      </w:pPr>
      <w:bookmarkStart w:id="67" w:name="_Toc170980482"/>
      <w:r>
        <w:t>5.2</w:t>
      </w:r>
      <w:r>
        <w:tab/>
        <w:t>Reception control</w:t>
      </w:r>
      <w:bookmarkEnd w:id="65"/>
      <w:bookmarkEnd w:id="66"/>
      <w:bookmarkEnd w:id="67"/>
    </w:p>
    <w:p w14:paraId="037DE63D" w14:textId="77777777" w:rsidR="00C336BB" w:rsidRDefault="00C336BB" w:rsidP="00C336BB">
      <w:r>
        <w:t>The MCData service shall support the ability to receive small amounts of data automatically.</w:t>
      </w:r>
      <w:r w:rsidDel="003C2CC6">
        <w:t xml:space="preserve"> </w:t>
      </w:r>
      <w:r>
        <w:t>The MCData service may store data waiting for delivery in a temporary store, and notify availability to the receiving MCData users, i.e. deferred delivery. The data which is temporarily stored may be configured with "time to live" value, and subsequently, the data may be purged from the temporary store upon expiry of "time to live".</w:t>
      </w:r>
    </w:p>
    <w:p w14:paraId="0FF6518F" w14:textId="77777777" w:rsidR="00C336BB" w:rsidRDefault="00C336BB" w:rsidP="00C336BB">
      <w:r>
        <w:t>When a MCData user has an active MCData message store account and has activated lossless communication, the MCData service deferred delivery shall not be used when the user is offline.</w:t>
      </w:r>
    </w:p>
    <w:p w14:paraId="77A3928B" w14:textId="77777777" w:rsidR="00C336BB" w:rsidRDefault="00C336BB" w:rsidP="00C336BB">
      <w:r>
        <w:t>The recipient individual user (private communication) or affiliated members of the MCData group(s) shall be notified of the list of available data either on request or periodically.</w:t>
      </w:r>
    </w:p>
    <w:p w14:paraId="5939D628" w14:textId="77777777" w:rsidR="00C336BB" w:rsidRDefault="00C336BB" w:rsidP="00C336BB">
      <w:pPr>
        <w:rPr>
          <w:rFonts w:eastAsia="Malgun Gothic"/>
          <w:color w:val="000000"/>
          <w:lang w:eastAsia="ko-KR"/>
        </w:rPr>
      </w:pPr>
      <w:r w:rsidRPr="005F7ED7">
        <w:rPr>
          <w:rFonts w:eastAsia="Malgun Gothic"/>
          <w:color w:val="000000"/>
          <w:lang w:eastAsia="ko-KR"/>
        </w:rPr>
        <w:t xml:space="preserve">The MCData service shall provide a mechanism for the MCData user to select data to be downloaded from the list corresponding to the temporary store, subject to limitations such as </w:t>
      </w:r>
      <w:r>
        <w:rPr>
          <w:rFonts w:eastAsia="Malgun Gothic"/>
          <w:color w:val="000000"/>
          <w:lang w:eastAsia="ko-KR"/>
        </w:rPr>
        <w:t>expiry</w:t>
      </w:r>
      <w:r w:rsidRPr="005F7ED7">
        <w:rPr>
          <w:rFonts w:eastAsia="Malgun Gothic"/>
          <w:color w:val="000000"/>
          <w:lang w:eastAsia="ko-KR"/>
        </w:rPr>
        <w:t xml:space="preserve"> time and size.</w:t>
      </w:r>
      <w:r w:rsidRPr="00B06A4F">
        <w:rPr>
          <w:rFonts w:eastAsia="Malgun Gothic"/>
          <w:color w:val="000000"/>
          <w:lang w:eastAsia="ko-KR"/>
        </w:rPr>
        <w:t xml:space="preserve"> </w:t>
      </w:r>
    </w:p>
    <w:p w14:paraId="1AD99985" w14:textId="77777777" w:rsidR="00C336BB" w:rsidRPr="00B06A4F" w:rsidRDefault="00C336BB" w:rsidP="00C336BB">
      <w:r>
        <w:lastRenderedPageBreak/>
        <w:t>The MCData service shall support the ability to automatically deliver files with a size less than a configured threshold value (i.e. auto-receive). The data size for auto-receive shall be configured by the MCData administrator.</w:t>
      </w:r>
    </w:p>
    <w:p w14:paraId="28E346C1" w14:textId="77777777" w:rsidR="00C336BB" w:rsidRPr="00261F25" w:rsidRDefault="00C336BB" w:rsidP="00C336BB">
      <w:pPr>
        <w:pStyle w:val="Heading2"/>
      </w:pPr>
      <w:bookmarkStart w:id="68" w:name="_Toc170980483"/>
      <w:bookmarkStart w:id="69" w:name="_Toc453260067"/>
      <w:bookmarkStart w:id="70" w:name="_Toc453260954"/>
      <w:bookmarkStart w:id="71" w:name="_Toc453279691"/>
      <w:bookmarkStart w:id="72" w:name="_Toc454401572"/>
      <w:bookmarkStart w:id="73" w:name="_Toc458172693"/>
      <w:bookmarkStart w:id="74" w:name="_Toc458174184"/>
      <w:r w:rsidRPr="00261F25">
        <w:t>5.</w:t>
      </w:r>
      <w:r>
        <w:t>3</w:t>
      </w:r>
      <w:r>
        <w:tab/>
      </w:r>
      <w:r w:rsidRPr="00B63DD4">
        <w:t>Short Data Service capability</w:t>
      </w:r>
      <w:bookmarkEnd w:id="68"/>
    </w:p>
    <w:p w14:paraId="321E1FDF" w14:textId="77777777" w:rsidR="00C336BB" w:rsidRPr="00261F25" w:rsidRDefault="00C336BB" w:rsidP="00C336BB">
      <w:pPr>
        <w:rPr>
          <w:noProof/>
        </w:rPr>
      </w:pPr>
      <w:r w:rsidRPr="00261F25">
        <w:rPr>
          <w:noProof/>
        </w:rPr>
        <w:t xml:space="preserve">The MCData service shall support SDS capability </w:t>
      </w:r>
      <w:r w:rsidRPr="00B63DD4">
        <w:rPr>
          <w:noProof/>
        </w:rPr>
        <w:t>for</w:t>
      </w:r>
      <w:r w:rsidRPr="00261F25">
        <w:rPr>
          <w:noProof/>
        </w:rPr>
        <w:t xml:space="preserve"> one-to-one and group communications.</w:t>
      </w:r>
    </w:p>
    <w:p w14:paraId="48B98BF9" w14:textId="77777777" w:rsidR="00C336BB" w:rsidRPr="00261F25" w:rsidRDefault="00C336BB" w:rsidP="00C336BB">
      <w:r w:rsidRPr="00096422">
        <w:rPr>
          <w:noProof/>
        </w:rPr>
        <w:t xml:space="preserve">The SDS capability shall support messages with a </w:t>
      </w:r>
      <w:r w:rsidRPr="00B63DD4">
        <w:rPr>
          <w:noProof/>
        </w:rPr>
        <w:t>maximum</w:t>
      </w:r>
      <w:r w:rsidRPr="00261F25">
        <w:rPr>
          <w:noProof/>
        </w:rPr>
        <w:t xml:space="preserve"> payload of at least 1000 bytes. The supported message types shall include text, binary, or hyperlinks.</w:t>
      </w:r>
      <w:r w:rsidRPr="00261F25">
        <w:t xml:space="preserve"> </w:t>
      </w:r>
      <w:r w:rsidRPr="00B63DD4">
        <w:t>Multiple message types may be interleaved within in a single message payload.</w:t>
      </w:r>
      <w:r w:rsidRPr="00261F25">
        <w:t xml:space="preserve"> The payload shall support </w:t>
      </w:r>
      <w:r>
        <w:t xml:space="preserve">inclusion </w:t>
      </w:r>
      <w:r w:rsidRPr="00261F25">
        <w:t>of location information of the sending MCData user</w:t>
      </w:r>
      <w:r>
        <w:t xml:space="preserve">, </w:t>
      </w:r>
      <w:r w:rsidRPr="00641BF0">
        <w:t>with or without user or application provided</w:t>
      </w:r>
      <w:r>
        <w:t xml:space="preserve"> data</w:t>
      </w:r>
      <w:r w:rsidRPr="00261F25">
        <w:t>.</w:t>
      </w:r>
    </w:p>
    <w:p w14:paraId="113BA0C2" w14:textId="77777777" w:rsidR="00C336BB" w:rsidRPr="00096422" w:rsidRDefault="00C336BB" w:rsidP="00C336BB">
      <w:r w:rsidRPr="00096422">
        <w:t>The MCData service shall support messages to be sent over the signalling plane or the media plane.</w:t>
      </w:r>
    </w:p>
    <w:p w14:paraId="3792E906" w14:textId="77777777" w:rsidR="00C336BB" w:rsidRPr="00261F25" w:rsidRDefault="00C336BB" w:rsidP="00C336BB">
      <w:r w:rsidRPr="00096422">
        <w:t xml:space="preserve">The SDS capability shall allow for </w:t>
      </w:r>
      <w:r w:rsidRPr="00B63DD4">
        <w:t>multiple related messages to be correlated and sequenced</w:t>
      </w:r>
      <w:r w:rsidRPr="00261F25">
        <w:t xml:space="preserve"> within the MCData service.</w:t>
      </w:r>
    </w:p>
    <w:p w14:paraId="1A026E03" w14:textId="77777777" w:rsidR="00C336BB" w:rsidRDefault="00C336BB" w:rsidP="00C336BB">
      <w:r w:rsidRPr="00096422">
        <w:t>The MCData user shall be able to selectively request read and delivery receipt indication for the sent messages. The message delivery history information should be made available to an authorized MCData user.</w:t>
      </w:r>
    </w:p>
    <w:p w14:paraId="6A4332F8" w14:textId="77777777" w:rsidR="00C336BB" w:rsidRDefault="00C336BB" w:rsidP="00C336BB">
      <w:r w:rsidRPr="00096422">
        <w:t xml:space="preserve">The MCData service </w:t>
      </w:r>
      <w:r>
        <w:t>may</w:t>
      </w:r>
      <w:r w:rsidRPr="00096422">
        <w:t xml:space="preserve"> support</w:t>
      </w:r>
      <w:r>
        <w:t xml:space="preserve"> aggregation of disposition notifications when SDS messages are sent to multiple recipients.</w:t>
      </w:r>
    </w:p>
    <w:p w14:paraId="2F0731AE" w14:textId="77777777" w:rsidR="00C336BB" w:rsidRDefault="00C336BB" w:rsidP="00C336BB">
      <w:pPr>
        <w:pStyle w:val="Heading2"/>
      </w:pPr>
      <w:bookmarkStart w:id="75" w:name="_Toc170980484"/>
      <w:r>
        <w:t>5.4</w:t>
      </w:r>
      <w:r>
        <w:tab/>
        <w:t xml:space="preserve">File </w:t>
      </w:r>
      <w:r w:rsidRPr="00BB2C51">
        <w:t>distribution capability</w:t>
      </w:r>
      <w:bookmarkEnd w:id="75"/>
    </w:p>
    <w:p w14:paraId="4209B508" w14:textId="77777777" w:rsidR="00C336BB" w:rsidRDefault="00C336BB" w:rsidP="00C336BB">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0972BF10" w14:textId="77777777" w:rsidR="00C336BB" w:rsidRDefault="00C336BB" w:rsidP="00C336BB">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2188369" w14:textId="77777777" w:rsidR="00C336BB" w:rsidRDefault="00C336BB" w:rsidP="00C336BB">
      <w:pPr>
        <w:rPr>
          <w:noProof/>
          <w:lang w:val="en-US"/>
        </w:rPr>
      </w:pPr>
      <w:r>
        <w:rPr>
          <w:noProof/>
          <w:lang w:val="en-US"/>
        </w:rPr>
        <w:t>When the file delivery request is set by the sending user to mandatory download, the MCData service shall proceed to deliver the file to the recipient when possible. The file distribution mechanisms shall support both unicast and broadcast delivery methods.</w:t>
      </w:r>
    </w:p>
    <w:p w14:paraId="51760845" w14:textId="77777777" w:rsidR="00C336BB" w:rsidRDefault="00C336BB" w:rsidP="00C336BB">
      <w:pPr>
        <w:rPr>
          <w:noProof/>
        </w:rPr>
      </w:pPr>
      <w:r>
        <w:rPr>
          <w:noProof/>
        </w:rPr>
        <w:t>The MCData service shall support aggregation of download completed reports when files are distributed to multiple recipients.</w:t>
      </w:r>
    </w:p>
    <w:p w14:paraId="38281097" w14:textId="77777777" w:rsidR="00C336BB" w:rsidRDefault="00C336BB" w:rsidP="00C336BB">
      <w:pPr>
        <w:rPr>
          <w:noProof/>
          <w:lang w:val="en-US"/>
        </w:rPr>
      </w:pPr>
      <w:r>
        <w:rPr>
          <w:noProof/>
          <w:lang w:val="en-US"/>
        </w:rPr>
        <w:t>The MCData service shall support mechanisms for detection and recovery of lost data. A receiving MCData client should be able to:</w:t>
      </w:r>
    </w:p>
    <w:p w14:paraId="74113C4E" w14:textId="77777777" w:rsidR="00C336BB" w:rsidRDefault="00C336BB" w:rsidP="00C336BB">
      <w:pPr>
        <w:pStyle w:val="B1"/>
        <w:rPr>
          <w:noProof/>
          <w:lang w:val="en-US"/>
        </w:rPr>
      </w:pPr>
      <w:r>
        <w:rPr>
          <w:noProof/>
          <w:lang w:val="en-US"/>
        </w:rPr>
        <w:t>-</w:t>
      </w:r>
      <w:r>
        <w:rPr>
          <w:noProof/>
          <w:lang w:val="en-US"/>
        </w:rPr>
        <w:tab/>
      </w:r>
      <w:r w:rsidRPr="00746471">
        <w:rPr>
          <w:noProof/>
          <w:lang w:val="en-US"/>
        </w:rPr>
        <w:t>detect and report when a transfer did not complete properly and request retransmission;</w:t>
      </w:r>
    </w:p>
    <w:p w14:paraId="5443792A" w14:textId="77777777" w:rsidR="00C336BB" w:rsidRPr="00746471" w:rsidRDefault="00C336BB" w:rsidP="00C336BB">
      <w:pPr>
        <w:pStyle w:val="B1"/>
        <w:rPr>
          <w:noProof/>
          <w:lang w:val="en-US"/>
        </w:rPr>
      </w:pPr>
      <w:r>
        <w:rPr>
          <w:noProof/>
          <w:lang w:val="en-US"/>
        </w:rPr>
        <w:t>-</w:t>
      </w:r>
      <w:r>
        <w:rPr>
          <w:noProof/>
          <w:lang w:val="en-US"/>
        </w:rPr>
        <w:tab/>
      </w:r>
      <w:r w:rsidRPr="00746471">
        <w:rPr>
          <w:noProof/>
          <w:lang w:val="en-US"/>
        </w:rPr>
        <w:t>identify and re-request the missing parts of an incompletely received file; and</w:t>
      </w:r>
    </w:p>
    <w:p w14:paraId="3B8C31C6" w14:textId="77777777" w:rsidR="00C336BB" w:rsidRDefault="00C336BB" w:rsidP="00C336BB">
      <w:pPr>
        <w:pStyle w:val="B1"/>
        <w:rPr>
          <w:noProof/>
          <w:lang w:val="en-US"/>
        </w:rPr>
      </w:pPr>
      <w:r>
        <w:rPr>
          <w:noProof/>
          <w:lang w:val="en-US"/>
        </w:rPr>
        <w:t>-</w:t>
      </w:r>
      <w:r>
        <w:rPr>
          <w:noProof/>
          <w:lang w:val="en-US"/>
        </w:rPr>
        <w:tab/>
      </w:r>
      <w:r w:rsidRPr="00746471">
        <w:rPr>
          <w:noProof/>
          <w:lang w:val="en-US"/>
        </w:rPr>
        <w:t>accept partial retransmissions and use them to reconstitute the original file.</w:t>
      </w:r>
    </w:p>
    <w:p w14:paraId="0C5E59E4" w14:textId="77777777" w:rsidR="00C336BB" w:rsidRDefault="00C336BB" w:rsidP="00C336BB">
      <w:pPr>
        <w:rPr>
          <w:lang w:eastAsia="zh-CN"/>
        </w:rPr>
      </w:pPr>
      <w:r>
        <w:rPr>
          <w:lang w:eastAsia="zh-CN"/>
        </w:rPr>
        <w:t>When employing MBMS delivery:</w:t>
      </w:r>
    </w:p>
    <w:p w14:paraId="1AAB34F4" w14:textId="77777777" w:rsidR="00C336BB" w:rsidRDefault="00C336BB" w:rsidP="00C336BB">
      <w:pPr>
        <w:pStyle w:val="B1"/>
        <w:rPr>
          <w:lang w:eastAsia="zh-CN"/>
        </w:rPr>
      </w:pPr>
      <w:r>
        <w:rPr>
          <w:lang w:eastAsia="zh-CN"/>
        </w:rPr>
        <w:t>-</w:t>
      </w:r>
      <w:r>
        <w:rPr>
          <w:lang w:eastAsia="zh-CN"/>
        </w:rPr>
        <w:tab/>
        <w:t>MCData may use the MB2 interface specified in 3GPP TS 23.468 [8]. See also Group Communication Delivery Method in 3GPP TS 26.346 [21]; or</w:t>
      </w:r>
    </w:p>
    <w:p w14:paraId="351B462A" w14:textId="77777777" w:rsidR="00C336BB" w:rsidRDefault="00C336BB" w:rsidP="00C336BB">
      <w:pPr>
        <w:pStyle w:val="B1"/>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25F84B5" w14:textId="77777777" w:rsidR="00C336BB" w:rsidRDefault="00C336BB" w:rsidP="00C336BB">
      <w:pPr>
        <w:rPr>
          <w:lang w:eastAsia="en-GB"/>
        </w:rPr>
      </w:pPr>
      <w:r>
        <w:rPr>
          <w:lang w:eastAsia="en-GB"/>
        </w:rPr>
        <w:t>For the MBMS path, figure 5.4-1 shows both the MB2 and the xMB interfaces.</w:t>
      </w:r>
    </w:p>
    <w:p w14:paraId="55731095" w14:textId="77777777" w:rsidR="00C336BB" w:rsidRDefault="00C336BB" w:rsidP="00C336BB">
      <w:pPr>
        <w:pStyle w:val="TH"/>
        <w:rPr>
          <w:rFonts w:eastAsia="SimSun"/>
        </w:rPr>
      </w:pPr>
      <w:r>
        <w:rPr>
          <w:rFonts w:eastAsia="SimSun"/>
        </w:rPr>
        <w:object w:dxaOrig="10520" w:dyaOrig="3900" w14:anchorId="27AA1E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6pt;height:194.5pt" o:ole="">
            <v:imagedata r:id="rId11" o:title=""/>
          </v:shape>
          <o:OLEObject Type="Embed" ProgID="Visio.Drawing.11" ShapeID="_x0000_i1025" DrawAspect="Content" ObjectID="_1782302078" r:id="rId12"/>
        </w:object>
      </w:r>
    </w:p>
    <w:p w14:paraId="3A5015A5" w14:textId="77777777" w:rsidR="00C336BB" w:rsidRPr="001D0E49" w:rsidRDefault="00C336BB" w:rsidP="00C336BB">
      <w:pPr>
        <w:pStyle w:val="TF"/>
      </w:pPr>
      <w:r>
        <w:t xml:space="preserve">Figure 5.4-1 MCData on-network architecture </w:t>
      </w:r>
      <w:r w:rsidRPr="00CE77C2">
        <w:t>showing</w:t>
      </w:r>
      <w:r>
        <w:t xml:space="preserve"> the unicast and MBMS delivery paths</w:t>
      </w:r>
    </w:p>
    <w:p w14:paraId="2D5B3BE6" w14:textId="77777777" w:rsidR="00C336BB" w:rsidRPr="001D0E49" w:rsidRDefault="00C336BB" w:rsidP="00C336BB">
      <w:pPr>
        <w:pStyle w:val="NO"/>
        <w:rPr>
          <w:lang w:eastAsia="zh-CN"/>
        </w:rPr>
      </w:pPr>
    </w:p>
    <w:p w14:paraId="2015C20B" w14:textId="77777777" w:rsidR="00C336BB" w:rsidRPr="00261F25" w:rsidRDefault="00C336BB" w:rsidP="00C336BB">
      <w:pPr>
        <w:pStyle w:val="Heading2"/>
      </w:pPr>
      <w:bookmarkStart w:id="76" w:name="_Toc170980485"/>
      <w:r w:rsidRPr="00261F25">
        <w:t>5.</w:t>
      </w:r>
      <w:r>
        <w:t>5</w:t>
      </w:r>
      <w:r>
        <w:tab/>
      </w:r>
      <w:r w:rsidRPr="00261F25">
        <w:t>Data streaming capability</w:t>
      </w:r>
      <w:bookmarkEnd w:id="76"/>
    </w:p>
    <w:p w14:paraId="7DC1F184" w14:textId="77777777" w:rsidR="00C336BB" w:rsidRPr="00096422" w:rsidRDefault="00C336BB" w:rsidP="00C336BB">
      <w:pPr>
        <w:rPr>
          <w:noProof/>
          <w:lang w:val="en-US"/>
        </w:rPr>
      </w:pPr>
      <w:r w:rsidRPr="00096422">
        <w:rPr>
          <w:noProof/>
          <w:lang w:val="en-US"/>
        </w:rPr>
        <w:t xml:space="preserve">The MCData service </w:t>
      </w:r>
      <w:r>
        <w:rPr>
          <w:noProof/>
          <w:lang w:val="en-US"/>
        </w:rPr>
        <w:t xml:space="preserve">may </w:t>
      </w:r>
      <w:r w:rsidRPr="00096422">
        <w:rPr>
          <w:noProof/>
          <w:lang w:val="en-US"/>
        </w:rPr>
        <w:t>support data streaming capability for one-to-one and group communications.</w:t>
      </w:r>
    </w:p>
    <w:p w14:paraId="145B46C6" w14:textId="77777777" w:rsidR="00C336BB" w:rsidRPr="00096422" w:rsidRDefault="00C336BB" w:rsidP="00C336BB">
      <w:pPr>
        <w:rPr>
          <w:noProof/>
          <w:lang w:val="en-US"/>
        </w:rPr>
      </w:pPr>
      <w:r w:rsidRPr="00B63DD4">
        <w:rPr>
          <w:noProof/>
          <w:lang w:val="en-US"/>
        </w:rPr>
        <w:t xml:space="preserve">The MCData service </w:t>
      </w:r>
      <w:r>
        <w:rPr>
          <w:noProof/>
          <w:lang w:val="en-US"/>
        </w:rPr>
        <w:t xml:space="preserve">may </w:t>
      </w:r>
      <w:r w:rsidRPr="00B63DD4">
        <w:rPr>
          <w:noProof/>
          <w:lang w:val="en-US"/>
        </w:rPr>
        <w:t>allow the MCData user to send a data stream or a URL of a data stream to another MCData user</w:t>
      </w:r>
      <w:r w:rsidRPr="00261F25">
        <w:rPr>
          <w:noProof/>
          <w:lang w:val="en-US"/>
        </w:rPr>
        <w:t>. The source of the data stream can originate either from an MCData client or from a network functional entity. For a data stream originating at a network functional entity, the data stre</w:t>
      </w:r>
      <w:r w:rsidRPr="00096422">
        <w:rPr>
          <w:noProof/>
          <w:lang w:val="en-US"/>
        </w:rPr>
        <w:t>am may be provided by an MCData user. The data streaming mechanisms shall support both unicast and broadcast delivery methods.</w:t>
      </w:r>
    </w:p>
    <w:p w14:paraId="0CB6CA1D" w14:textId="77777777" w:rsidR="00C336BB" w:rsidRPr="00261F25" w:rsidRDefault="00C336BB" w:rsidP="00C336BB">
      <w:pPr>
        <w:rPr>
          <w:noProof/>
          <w:lang w:val="en-US"/>
        </w:rPr>
      </w:pPr>
      <w:r w:rsidRPr="006E0CEF">
        <w:rPr>
          <w:noProof/>
          <w:lang w:val="en-US"/>
        </w:rPr>
        <w:t xml:space="preserve">When the data streaming request is set to automatic reception, the MCData service </w:t>
      </w:r>
      <w:r>
        <w:rPr>
          <w:noProof/>
          <w:lang w:val="en-US"/>
        </w:rPr>
        <w:t xml:space="preserve">may </w:t>
      </w:r>
      <w:r w:rsidRPr="006E0CEF">
        <w:rPr>
          <w:noProof/>
          <w:lang w:val="en-US"/>
        </w:rPr>
        <w:t>not require consent from the</w:t>
      </w:r>
      <w:r>
        <w:rPr>
          <w:noProof/>
          <w:lang w:val="en-US"/>
        </w:rPr>
        <w:t xml:space="preserve"> </w:t>
      </w:r>
      <w:r w:rsidRPr="00261F25">
        <w:rPr>
          <w:noProof/>
          <w:lang w:val="en-US"/>
        </w:rPr>
        <w:t xml:space="preserve">receiving MCData user. </w:t>
      </w:r>
    </w:p>
    <w:p w14:paraId="5B746624" w14:textId="77777777" w:rsidR="00C336BB" w:rsidRPr="00096422" w:rsidRDefault="00C336BB" w:rsidP="00C336BB">
      <w:pPr>
        <w:rPr>
          <w:noProof/>
          <w:lang w:val="en-US"/>
        </w:rPr>
      </w:pPr>
      <w:r w:rsidRPr="00096422">
        <w:rPr>
          <w:noProof/>
          <w:lang w:val="en-US"/>
        </w:rPr>
        <w:t xml:space="preserve">The MCData user </w:t>
      </w:r>
      <w:r>
        <w:rPr>
          <w:noProof/>
          <w:lang w:val="en-US"/>
        </w:rPr>
        <w:t xml:space="preserve">may </w:t>
      </w:r>
      <w:r w:rsidRPr="00096422">
        <w:rPr>
          <w:noProof/>
          <w:lang w:val="en-US"/>
        </w:rPr>
        <w:t xml:space="preserve">be able to apply controls (i.e. start, stop, cancel) to the streams, and on a per recipient basis. </w:t>
      </w:r>
    </w:p>
    <w:p w14:paraId="1B7F6858" w14:textId="77777777" w:rsidR="00C336BB" w:rsidRDefault="00C336BB" w:rsidP="00C336BB">
      <w:pPr>
        <w:rPr>
          <w:noProof/>
          <w:lang w:val="en-US"/>
        </w:rPr>
      </w:pPr>
      <w:r w:rsidRPr="00096422">
        <w:rPr>
          <w:noProof/>
          <w:lang w:val="en-US"/>
        </w:rPr>
        <w:t xml:space="preserve">The stream </w:t>
      </w:r>
      <w:r>
        <w:rPr>
          <w:noProof/>
          <w:lang w:val="en-US"/>
        </w:rPr>
        <w:t xml:space="preserve">may </w:t>
      </w:r>
      <w:r w:rsidRPr="00096422">
        <w:rPr>
          <w:noProof/>
          <w:lang w:val="en-US"/>
        </w:rPr>
        <w:t>be terminated through an explicit user control (i.e. stop, cancel operation) or by reaching the end of the</w:t>
      </w:r>
      <w:r w:rsidRPr="00674DD8">
        <w:rPr>
          <w:noProof/>
          <w:lang w:val="en-US"/>
        </w:rPr>
        <w:t xml:space="preserve"> streamed content.</w:t>
      </w:r>
    </w:p>
    <w:p w14:paraId="01D2B5B7" w14:textId="77777777" w:rsidR="00C336BB" w:rsidRDefault="00C336BB" w:rsidP="00C336BB">
      <w:pPr>
        <w:pStyle w:val="Heading2"/>
      </w:pPr>
      <w:bookmarkStart w:id="77" w:name="_Toc170980486"/>
      <w:r>
        <w:t>5.6</w:t>
      </w:r>
      <w:r>
        <w:tab/>
        <w:t>MCData group affiliation and MCData group de-affiliation</w:t>
      </w:r>
      <w:bookmarkEnd w:id="77"/>
    </w:p>
    <w:p w14:paraId="0B91D45F" w14:textId="77777777" w:rsidR="00C336BB" w:rsidRDefault="00C336BB" w:rsidP="00C336BB">
      <w:r>
        <w:t>MCData groups may be configured with one or more MCData sub-services (e.g. SDS, FD, DS) as specified within the MCData service. When an MCData user affiliates to an MCData group, the MCData user is affiliated to each of those MCData sub-services configured in the MCData group. The list of MCData sub-services configured for an MCData group shall be included in the MCData group configuration data.</w:t>
      </w:r>
    </w:p>
    <w:p w14:paraId="748CFE67" w14:textId="77777777" w:rsidR="00C336BB" w:rsidRPr="00C84728" w:rsidRDefault="00C336BB" w:rsidP="00C336BB">
      <w:pPr>
        <w:rPr>
          <w:rFonts w:eastAsia="SimSun"/>
        </w:rPr>
      </w:pPr>
      <w:r>
        <w:rPr>
          <w:rFonts w:eastAsia="SimSun"/>
        </w:rPr>
        <w:t>MCData</w:t>
      </w:r>
      <w:r w:rsidRPr="00FC1A47">
        <w:rPr>
          <w:rFonts w:eastAsia="SimSun"/>
        </w:rPr>
        <w:t xml:space="preserve"> group affiliation shall be as </w:t>
      </w:r>
      <w:r w:rsidRPr="00892233">
        <w:rPr>
          <w:rFonts w:eastAsia="SimSun"/>
        </w:rPr>
        <w:t>specified in clause</w:t>
      </w:r>
      <w:r>
        <w:rPr>
          <w:rFonts w:eastAsia="SimSun"/>
        </w:rPr>
        <w:t> </w:t>
      </w:r>
      <w:r w:rsidRPr="00892233">
        <w:rPr>
          <w:rFonts w:eastAsia="SimSun"/>
        </w:rPr>
        <w:t>5.2.5 of 3GPP TS 23.280 [</w:t>
      </w:r>
      <w:r>
        <w:rPr>
          <w:rFonts w:eastAsia="SimSun"/>
        </w:rPr>
        <w:t>5</w:t>
      </w:r>
      <w:r w:rsidRPr="00892233">
        <w:rPr>
          <w:rFonts w:eastAsia="SimSun"/>
        </w:rPr>
        <w:t>]</w:t>
      </w:r>
      <w:r>
        <w:rPr>
          <w:rFonts w:eastAsia="SimSun"/>
        </w:rPr>
        <w:t>. In addition,</w:t>
      </w:r>
      <w:r w:rsidRPr="00892233">
        <w:rPr>
          <w:rFonts w:eastAsia="SimSun"/>
        </w:rPr>
        <w:t xml:space="preserve"> the </w:t>
      </w:r>
      <w:r w:rsidRPr="00C84728">
        <w:rPr>
          <w:rFonts w:eastAsia="SimSun"/>
        </w:rPr>
        <w:t xml:space="preserve">following </w:t>
      </w:r>
      <w:r>
        <w:rPr>
          <w:rFonts w:eastAsia="SimSun"/>
        </w:rPr>
        <w:t xml:space="preserve">requirements </w:t>
      </w:r>
      <w:r w:rsidRPr="00C84728">
        <w:rPr>
          <w:rFonts w:eastAsia="SimSun"/>
        </w:rPr>
        <w:t xml:space="preserve">shall be </w:t>
      </w:r>
      <w:r>
        <w:rPr>
          <w:rFonts w:eastAsia="SimSun"/>
        </w:rPr>
        <w:t xml:space="preserve">fulfilled </w:t>
      </w:r>
      <w:r w:rsidRPr="00C84728">
        <w:rPr>
          <w:rFonts w:eastAsia="SimSun"/>
        </w:rPr>
        <w:t xml:space="preserve">by the </w:t>
      </w:r>
      <w:r>
        <w:rPr>
          <w:rFonts w:eastAsia="SimSun"/>
        </w:rPr>
        <w:t>MCData</w:t>
      </w:r>
      <w:r w:rsidRPr="00C84728">
        <w:rPr>
          <w:rFonts w:eastAsia="SimSun"/>
        </w:rPr>
        <w:t xml:space="preserve"> service for </w:t>
      </w:r>
      <w:r>
        <w:rPr>
          <w:rFonts w:eastAsia="SimSun"/>
        </w:rPr>
        <w:t>MCData</w:t>
      </w:r>
      <w:r w:rsidRPr="00C84728">
        <w:rPr>
          <w:rFonts w:eastAsia="SimSun"/>
        </w:rPr>
        <w:t xml:space="preserve"> users affiliated to </w:t>
      </w:r>
      <w:r>
        <w:rPr>
          <w:rFonts w:eastAsia="SimSun"/>
        </w:rPr>
        <w:t xml:space="preserve">MCData </w:t>
      </w:r>
      <w:r w:rsidRPr="00C84728">
        <w:rPr>
          <w:rFonts w:eastAsia="SimSun"/>
        </w:rPr>
        <w:t>groups:</w:t>
      </w:r>
    </w:p>
    <w:p w14:paraId="6008A799"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receive notifications for </w:t>
      </w:r>
      <w:r>
        <w:rPr>
          <w:rFonts w:eastAsia="SimSun"/>
        </w:rPr>
        <w:t xml:space="preserve">participating in MCData sub-services </w:t>
      </w:r>
      <w:r w:rsidRPr="00D4721F">
        <w:rPr>
          <w:rFonts w:eastAsia="SimSun"/>
        </w:rPr>
        <w:t>and invitation</w:t>
      </w:r>
      <w:r>
        <w:rPr>
          <w:rFonts w:eastAsia="SimSun"/>
        </w:rPr>
        <w:t>s</w:t>
      </w:r>
      <w:r w:rsidRPr="00D4721F">
        <w:rPr>
          <w:rFonts w:eastAsia="SimSun"/>
        </w:rPr>
        <w:t xml:space="preserve"> for their affiliated </w:t>
      </w:r>
      <w:r>
        <w:rPr>
          <w:rFonts w:eastAsia="SimSun"/>
        </w:rPr>
        <w:t xml:space="preserve">MCData </w:t>
      </w:r>
      <w:r w:rsidRPr="00D4721F">
        <w:rPr>
          <w:rFonts w:eastAsia="SimSun"/>
        </w:rPr>
        <w:t>group(s).</w:t>
      </w:r>
    </w:p>
    <w:p w14:paraId="471282C1" w14:textId="77777777" w:rsidR="00C336BB" w:rsidRPr="00D4721F" w:rsidRDefault="00C336BB" w:rsidP="00C336BB">
      <w:pPr>
        <w:pStyle w:val="B1"/>
        <w:rPr>
          <w:rFonts w:eastAsia="SimSun"/>
        </w:rPr>
      </w:pPr>
      <w:r w:rsidRPr="00D4721F">
        <w:rPr>
          <w:rFonts w:eastAsia="SimSun"/>
        </w:rPr>
        <w:t>-</w:t>
      </w:r>
      <w:r w:rsidRPr="00D4721F">
        <w:rPr>
          <w:rFonts w:eastAsia="SimSun"/>
        </w:rPr>
        <w:tab/>
      </w:r>
      <w:r>
        <w:rPr>
          <w:rFonts w:eastAsia="SimSun"/>
        </w:rPr>
        <w:t>MCData</w:t>
      </w:r>
      <w:r w:rsidRPr="00D4721F">
        <w:rPr>
          <w:rFonts w:eastAsia="SimSun"/>
        </w:rPr>
        <w:t xml:space="preserve"> users select an affiliated </w:t>
      </w:r>
      <w:r>
        <w:rPr>
          <w:rFonts w:eastAsia="SimSun"/>
        </w:rPr>
        <w:t xml:space="preserve">MCData </w:t>
      </w:r>
      <w:r w:rsidRPr="00D4721F">
        <w:rPr>
          <w:rFonts w:eastAsia="SimSun"/>
        </w:rPr>
        <w:t xml:space="preserve">group to initiate a new </w:t>
      </w:r>
      <w:r>
        <w:rPr>
          <w:rFonts w:eastAsia="SimSun"/>
        </w:rPr>
        <w:t>message, file distribution, data stream, etc</w:t>
      </w:r>
      <w:r w:rsidRPr="00D4721F">
        <w:rPr>
          <w:rFonts w:eastAsia="SimSun"/>
        </w:rPr>
        <w:t>.</w:t>
      </w:r>
    </w:p>
    <w:p w14:paraId="2C2F0EB7" w14:textId="77777777" w:rsidR="00C336BB" w:rsidRPr="00911502" w:rsidRDefault="00C336BB" w:rsidP="00C336BB">
      <w:pPr>
        <w:pStyle w:val="B1"/>
        <w:rPr>
          <w:noProof/>
          <w:lang w:val="en-US"/>
        </w:rPr>
      </w:pPr>
      <w:r w:rsidRPr="00D4721F">
        <w:rPr>
          <w:rFonts w:eastAsia="SimSun"/>
        </w:rPr>
        <w:t>-</w:t>
      </w:r>
      <w:r w:rsidRPr="00D4721F">
        <w:rPr>
          <w:rFonts w:eastAsia="SimSun"/>
        </w:rPr>
        <w:tab/>
      </w:r>
      <w:r>
        <w:rPr>
          <w:rFonts w:eastAsia="SimSun"/>
        </w:rPr>
        <w:t>MCData</w:t>
      </w:r>
      <w:r w:rsidRPr="00D4721F">
        <w:rPr>
          <w:rFonts w:eastAsia="SimSun"/>
        </w:rPr>
        <w:t xml:space="preserve"> users receive </w:t>
      </w:r>
      <w:r>
        <w:rPr>
          <w:rFonts w:eastAsia="SimSun"/>
        </w:rPr>
        <w:t xml:space="preserve">messages, files, data streams, enhanced status updates, etc, </w:t>
      </w:r>
      <w:r w:rsidRPr="00D4721F">
        <w:rPr>
          <w:rFonts w:eastAsia="SimSun"/>
        </w:rPr>
        <w:t xml:space="preserve">from their affiliated </w:t>
      </w:r>
      <w:r>
        <w:rPr>
          <w:rFonts w:eastAsia="SimSun"/>
        </w:rPr>
        <w:t xml:space="preserve">MCData </w:t>
      </w:r>
      <w:r w:rsidRPr="00D4721F">
        <w:rPr>
          <w:rFonts w:eastAsia="SimSun"/>
        </w:rPr>
        <w:t>group(s).</w:t>
      </w:r>
    </w:p>
    <w:p w14:paraId="24544BD6" w14:textId="77777777" w:rsidR="00C336BB" w:rsidRDefault="00C336BB" w:rsidP="00C336BB">
      <w:pPr>
        <w:pStyle w:val="Heading2"/>
      </w:pPr>
      <w:bookmarkStart w:id="78" w:name="_Toc170980487"/>
      <w:r>
        <w:t>5.7</w:t>
      </w:r>
      <w:r>
        <w:tab/>
        <w:t>Conversation management</w:t>
      </w:r>
      <w:bookmarkEnd w:id="78"/>
    </w:p>
    <w:p w14:paraId="50EE23E9" w14:textId="77777777" w:rsidR="00C336BB" w:rsidRDefault="00C336BB" w:rsidP="00C336BB">
      <w:pPr>
        <w:rPr>
          <w:noProof/>
          <w:lang w:val="en-US"/>
        </w:rPr>
      </w:pPr>
      <w:r>
        <w:rPr>
          <w:noProof/>
          <w:lang w:val="en-US"/>
        </w:rPr>
        <w:t>The conversation management:</w:t>
      </w:r>
    </w:p>
    <w:p w14:paraId="5AE4934F" w14:textId="77777777" w:rsidR="00C336BB" w:rsidRDefault="00C336BB" w:rsidP="00C336BB">
      <w:pPr>
        <w:pStyle w:val="B1"/>
        <w:rPr>
          <w:noProof/>
          <w:lang w:val="en-US"/>
        </w:rPr>
      </w:pPr>
      <w:r>
        <w:rPr>
          <w:noProof/>
          <w:lang w:val="en-US"/>
        </w:rPr>
        <w:lastRenderedPageBreak/>
        <w:t>1.</w:t>
      </w:r>
      <w:r>
        <w:rPr>
          <w:noProof/>
          <w:lang w:val="en-US"/>
        </w:rPr>
        <w:tab/>
        <w:t xml:space="preserve">shall include a service indication for conversation management in each SDS and FD transaction. </w:t>
      </w:r>
    </w:p>
    <w:p w14:paraId="0DF42C99" w14:textId="77777777" w:rsidR="00C336BB" w:rsidRDefault="00C336BB" w:rsidP="00C336BB">
      <w:pPr>
        <w:pStyle w:val="B1"/>
        <w:rPr>
          <w:noProof/>
          <w:lang w:val="en-US"/>
        </w:rPr>
      </w:pPr>
      <w:r>
        <w:rPr>
          <w:noProof/>
          <w:lang w:val="en-US"/>
        </w:rPr>
        <w:t>2.</w:t>
      </w:r>
      <w:r>
        <w:rPr>
          <w:noProof/>
          <w:lang w:val="en-US"/>
        </w:rPr>
        <w:tab/>
        <w:t>may be comprised of SDS transactions or FD transactions or a combination of both.</w:t>
      </w:r>
    </w:p>
    <w:p w14:paraId="6B5F9676" w14:textId="77777777" w:rsidR="00C336BB" w:rsidRDefault="00C336BB" w:rsidP="00C336BB">
      <w:pPr>
        <w:pStyle w:val="B1"/>
        <w:rPr>
          <w:noProof/>
          <w:lang w:val="en-US"/>
        </w:rPr>
      </w:pPr>
      <w:r>
        <w:rPr>
          <w:noProof/>
          <w:lang w:val="en-US"/>
        </w:rPr>
        <w:t>3.</w:t>
      </w:r>
      <w:r>
        <w:rPr>
          <w:noProof/>
          <w:lang w:val="en-US"/>
        </w:rPr>
        <w:tab/>
        <w:t xml:space="preserve">shall include a conversation identifier in each SDS and FD transaction. </w:t>
      </w:r>
    </w:p>
    <w:p w14:paraId="4D1C2580" w14:textId="77777777" w:rsidR="00C336BB" w:rsidRDefault="00C336BB" w:rsidP="00C336BB">
      <w:pPr>
        <w:pStyle w:val="B1"/>
        <w:rPr>
          <w:noProof/>
          <w:lang w:val="en-US"/>
        </w:rPr>
      </w:pPr>
      <w:r>
        <w:rPr>
          <w:noProof/>
          <w:lang w:val="en-US"/>
        </w:rPr>
        <w:t>4.</w:t>
      </w:r>
      <w:r>
        <w:rPr>
          <w:noProof/>
          <w:lang w:val="en-US"/>
        </w:rPr>
        <w:tab/>
        <w:t>shall treat conversation between different set of users (either in one-to-one or group) as a separate conversation.</w:t>
      </w:r>
    </w:p>
    <w:p w14:paraId="4BD78A6C" w14:textId="77777777" w:rsidR="00C336BB" w:rsidRDefault="00C336BB" w:rsidP="00C336BB">
      <w:pPr>
        <w:pStyle w:val="B1"/>
        <w:rPr>
          <w:noProof/>
          <w:lang w:val="en-US"/>
        </w:rPr>
      </w:pPr>
      <w:r>
        <w:rPr>
          <w:noProof/>
          <w:lang w:val="en-US"/>
        </w:rPr>
        <w:t>5.</w:t>
      </w:r>
      <w:r>
        <w:rPr>
          <w:noProof/>
          <w:lang w:val="en-US"/>
        </w:rPr>
        <w:tab/>
        <w:t>shall treat conversation between the same set of users (either in one-to-one or group), but with a different conversation identifier as a separate conversation.</w:t>
      </w:r>
    </w:p>
    <w:p w14:paraId="26E632CB" w14:textId="77777777" w:rsidR="00C336BB" w:rsidRPr="007B7CBC" w:rsidRDefault="00C336BB" w:rsidP="00C336BB">
      <w:pPr>
        <w:pStyle w:val="Heading2"/>
        <w:rPr>
          <w:rFonts w:eastAsia="SimSun"/>
        </w:rPr>
      </w:pPr>
      <w:bookmarkStart w:id="79" w:name="_Toc170980488"/>
      <w:r w:rsidRPr="007B7CBC">
        <w:rPr>
          <w:rFonts w:eastAsia="SimSun"/>
        </w:rPr>
        <w:t>5.</w:t>
      </w:r>
      <w:r>
        <w:rPr>
          <w:rFonts w:eastAsia="SimSun"/>
        </w:rPr>
        <w:t>8</w:t>
      </w:r>
      <w:r w:rsidRPr="007B7CBC">
        <w:rPr>
          <w:rFonts w:eastAsia="SimSun"/>
        </w:rPr>
        <w:tab/>
        <w:t>Bearer management</w:t>
      </w:r>
      <w:bookmarkEnd w:id="79"/>
    </w:p>
    <w:p w14:paraId="68375C40" w14:textId="77777777" w:rsidR="00C336BB" w:rsidRPr="007B7CBC" w:rsidRDefault="00C336BB" w:rsidP="00C336BB">
      <w:pPr>
        <w:pStyle w:val="Heading3"/>
        <w:rPr>
          <w:rFonts w:eastAsia="SimSun"/>
        </w:rPr>
      </w:pPr>
      <w:bookmarkStart w:id="80" w:name="_Toc433209545"/>
      <w:bookmarkStart w:id="81" w:name="_Toc460615908"/>
      <w:bookmarkStart w:id="82" w:name="_Toc460616769"/>
      <w:bookmarkStart w:id="83" w:name="_Toc468884366"/>
      <w:bookmarkStart w:id="84" w:name="_Toc170980489"/>
      <w:r w:rsidRPr="007B7CBC">
        <w:rPr>
          <w:rFonts w:eastAsia="SimSun"/>
        </w:rPr>
        <w:t>5.</w:t>
      </w:r>
      <w:r>
        <w:rPr>
          <w:rFonts w:eastAsia="SimSun"/>
        </w:rPr>
        <w:t>8</w:t>
      </w:r>
      <w:r w:rsidRPr="007B7CBC">
        <w:rPr>
          <w:rFonts w:eastAsia="SimSun"/>
        </w:rPr>
        <w:t>.1</w:t>
      </w:r>
      <w:r w:rsidRPr="007B7CBC">
        <w:rPr>
          <w:rFonts w:eastAsia="SimSun"/>
        </w:rPr>
        <w:tab/>
        <w:t>General</w:t>
      </w:r>
      <w:bookmarkEnd w:id="80"/>
      <w:bookmarkEnd w:id="81"/>
      <w:bookmarkEnd w:id="82"/>
      <w:bookmarkEnd w:id="83"/>
      <w:bookmarkEnd w:id="84"/>
    </w:p>
    <w:p w14:paraId="2EDB0088" w14:textId="77777777" w:rsidR="00C336BB" w:rsidRPr="007B7CBC" w:rsidRDefault="00C336BB" w:rsidP="00C336BB">
      <w:pPr>
        <w:rPr>
          <w:rFonts w:eastAsia="SimSun"/>
        </w:rPr>
      </w:pPr>
      <w:r w:rsidRPr="007B7CBC">
        <w:rPr>
          <w:rFonts w:eastAsia="SimSun"/>
        </w:rPr>
        <w:t>The MC</w:t>
      </w:r>
      <w:r>
        <w:rPr>
          <w:rFonts w:eastAsia="SimSun"/>
        </w:rPr>
        <w:t>Data</w:t>
      </w:r>
      <w:r w:rsidRPr="007B7CBC">
        <w:rPr>
          <w:rFonts w:eastAsia="SimSun"/>
        </w:rPr>
        <w:t xml:space="preserve"> UE shall use the APNs as defined in subclause</w:t>
      </w:r>
      <w:r>
        <w:rPr>
          <w:rFonts w:eastAsia="SimSun"/>
        </w:rPr>
        <w:t> </w:t>
      </w:r>
      <w:r w:rsidRPr="007B7CBC">
        <w:rPr>
          <w:rFonts w:eastAsia="SimSun"/>
        </w:rPr>
        <w:t>5.2.7.0</w:t>
      </w:r>
      <w:r>
        <w:rPr>
          <w:rFonts w:eastAsia="SimSun"/>
        </w:rPr>
        <w:t xml:space="preserve"> and table A.6-1</w:t>
      </w:r>
      <w:r w:rsidRPr="00806B1C">
        <w:rPr>
          <w:rFonts w:eastAsia="SimSun"/>
        </w:rPr>
        <w:t xml:space="preserve"> </w:t>
      </w:r>
      <w:r w:rsidRPr="007B7CBC">
        <w:rPr>
          <w:rFonts w:eastAsia="SimSun"/>
        </w:rPr>
        <w:t>of 3GPP TS 23.280 [</w:t>
      </w:r>
      <w:r>
        <w:rPr>
          <w:rFonts w:eastAsia="SimSun"/>
        </w:rPr>
        <w:t>5</w:t>
      </w:r>
      <w:r w:rsidRPr="007B7CBC">
        <w:rPr>
          <w:rFonts w:eastAsia="SimSun"/>
        </w:rPr>
        <w:t>]. The MC</w:t>
      </w:r>
      <w:r>
        <w:rPr>
          <w:rFonts w:eastAsia="SimSun"/>
        </w:rPr>
        <w:t>Data</w:t>
      </w:r>
      <w:r w:rsidRPr="007B7CBC">
        <w:rPr>
          <w:rFonts w:eastAsia="SimSun"/>
        </w:rPr>
        <w:t xml:space="preserve"> UE shall use the MC services APN as defined in subclause</w:t>
      </w:r>
      <w:r>
        <w:rPr>
          <w:rFonts w:eastAsia="SimSun"/>
        </w:rPr>
        <w:t> </w:t>
      </w:r>
      <w:r w:rsidRPr="007B7CBC">
        <w:rPr>
          <w:rFonts w:eastAsia="SimSun"/>
        </w:rPr>
        <w:t>5.2.7.0</w:t>
      </w:r>
      <w:r w:rsidRPr="00197EFF">
        <w:rPr>
          <w:rFonts w:eastAsia="SimSun"/>
        </w:rPr>
        <w:t xml:space="preserve"> </w:t>
      </w:r>
      <w:r>
        <w:rPr>
          <w:rFonts w:eastAsia="SimSun"/>
        </w:rPr>
        <w:t>and table A.6-1</w:t>
      </w:r>
      <w:r w:rsidRPr="007B7CBC">
        <w:rPr>
          <w:rFonts w:eastAsia="SimSun"/>
        </w:rPr>
        <w:t xml:space="preserve"> of 3GPP TS 23.280 [</w:t>
      </w:r>
      <w:r>
        <w:rPr>
          <w:rFonts w:eastAsia="SimSun"/>
        </w:rPr>
        <w:t>5</w:t>
      </w:r>
      <w:r w:rsidRPr="007B7CBC">
        <w:rPr>
          <w:rFonts w:eastAsia="SimSun"/>
        </w:rPr>
        <w:t>] for the SIP-1 reference point.</w:t>
      </w:r>
    </w:p>
    <w:p w14:paraId="22B02FDC" w14:textId="77777777" w:rsidR="00C336BB" w:rsidRPr="007B7CBC" w:rsidRDefault="00C336BB" w:rsidP="00C336BB">
      <w:pPr>
        <w:pStyle w:val="Heading3"/>
        <w:rPr>
          <w:rFonts w:eastAsia="SimSun"/>
        </w:rPr>
      </w:pPr>
      <w:bookmarkStart w:id="85" w:name="_Toc433209546"/>
      <w:bookmarkStart w:id="86" w:name="_Toc460615909"/>
      <w:bookmarkStart w:id="87" w:name="_Toc460616770"/>
      <w:bookmarkStart w:id="88" w:name="_Toc468884367"/>
      <w:bookmarkStart w:id="89" w:name="_Toc170980490"/>
      <w:r w:rsidRPr="007B7CBC">
        <w:rPr>
          <w:rFonts w:eastAsia="SimSun"/>
        </w:rPr>
        <w:t>5.</w:t>
      </w:r>
      <w:r>
        <w:rPr>
          <w:rFonts w:eastAsia="SimSun"/>
        </w:rPr>
        <w:t>8</w:t>
      </w:r>
      <w:r w:rsidRPr="007B7CBC">
        <w:rPr>
          <w:rFonts w:eastAsia="SimSun"/>
        </w:rPr>
        <w:t>.2</w:t>
      </w:r>
      <w:r w:rsidRPr="007B7CBC">
        <w:rPr>
          <w:rFonts w:eastAsia="SimSun"/>
        </w:rPr>
        <w:tab/>
        <w:t>EPS bearer considerations</w:t>
      </w:r>
      <w:bookmarkEnd w:id="85"/>
      <w:bookmarkEnd w:id="86"/>
      <w:bookmarkEnd w:id="87"/>
      <w:bookmarkEnd w:id="88"/>
      <w:bookmarkEnd w:id="89"/>
    </w:p>
    <w:p w14:paraId="5C28C537" w14:textId="77777777" w:rsidR="00C336BB" w:rsidRPr="007B7CBC" w:rsidRDefault="00C336BB" w:rsidP="00C336BB">
      <w:pPr>
        <w:rPr>
          <w:rFonts w:eastAsia="SimSun"/>
        </w:rPr>
      </w:pPr>
      <w:r w:rsidRPr="007B7CBC">
        <w:rPr>
          <w:rFonts w:eastAsia="SimSun"/>
        </w:rPr>
        <w:t>The EPS bearer considerations specified in subclause</w:t>
      </w:r>
      <w:r>
        <w:rPr>
          <w:rFonts w:eastAsia="SimSun"/>
        </w:rPr>
        <w:t> </w:t>
      </w:r>
      <w:r w:rsidRPr="007B7CBC">
        <w:rPr>
          <w:rFonts w:eastAsia="SimSun"/>
        </w:rPr>
        <w:t>5.2.7.2 of 3GPP TS 23.280 [</w:t>
      </w:r>
      <w:r>
        <w:rPr>
          <w:rFonts w:eastAsia="SimSun"/>
        </w:rPr>
        <w:t>5</w:t>
      </w:r>
      <w:r w:rsidRPr="007B7CBC">
        <w:rPr>
          <w:rFonts w:eastAsia="SimSun"/>
        </w:rPr>
        <w:t>] shall apply.</w:t>
      </w:r>
    </w:p>
    <w:p w14:paraId="2322B4F6" w14:textId="77777777" w:rsidR="00C336BB" w:rsidRDefault="00C336BB" w:rsidP="00C336BB">
      <w:pPr>
        <w:pStyle w:val="Heading3"/>
        <w:rPr>
          <w:rFonts w:eastAsia="SimSun"/>
        </w:rPr>
      </w:pPr>
      <w:bookmarkStart w:id="90" w:name="_Toc433209547"/>
      <w:bookmarkStart w:id="91" w:name="_Toc460615912"/>
      <w:bookmarkStart w:id="92" w:name="_Toc460616773"/>
      <w:bookmarkStart w:id="93" w:name="_Toc468884370"/>
      <w:bookmarkStart w:id="94" w:name="_Toc170980491"/>
      <w:r w:rsidRPr="007B7CBC">
        <w:rPr>
          <w:rFonts w:eastAsia="SimSun"/>
        </w:rPr>
        <w:t>5.</w:t>
      </w:r>
      <w:r>
        <w:rPr>
          <w:rFonts w:eastAsia="SimSun"/>
        </w:rPr>
        <w:t>8</w:t>
      </w:r>
      <w:r w:rsidRPr="007B7CBC">
        <w:rPr>
          <w:rFonts w:eastAsia="SimSun"/>
        </w:rPr>
        <w:t>.3</w:t>
      </w:r>
      <w:r w:rsidRPr="007B7CBC">
        <w:rPr>
          <w:rFonts w:eastAsia="SimSun"/>
        </w:rPr>
        <w:tab/>
        <w:t>EPS unicast bearer considerations for MC</w:t>
      </w:r>
      <w:bookmarkEnd w:id="90"/>
      <w:bookmarkEnd w:id="91"/>
      <w:bookmarkEnd w:id="92"/>
      <w:bookmarkEnd w:id="93"/>
      <w:r>
        <w:rPr>
          <w:rFonts w:eastAsia="SimSun"/>
        </w:rPr>
        <w:t>Data</w:t>
      </w:r>
      <w:bookmarkEnd w:id="94"/>
    </w:p>
    <w:p w14:paraId="0584FD04" w14:textId="77777777" w:rsidR="00C336BB" w:rsidRDefault="00C336BB" w:rsidP="00C336BB">
      <w:pPr>
        <w:rPr>
          <w:rFonts w:eastAsia="SimSun"/>
        </w:rPr>
      </w:pPr>
      <w:r>
        <w:rPr>
          <w:rFonts w:eastAsia="SimSun"/>
        </w:rPr>
        <w:t>For an MCData</w:t>
      </w:r>
      <w:r w:rsidRPr="006A4378">
        <w:rPr>
          <w:rFonts w:eastAsia="SimSun"/>
        </w:rPr>
        <w:t xml:space="preserve"> session request, resources shall be requested utilising interac</w:t>
      </w:r>
      <w:r>
        <w:rPr>
          <w:rFonts w:eastAsia="SimSun"/>
        </w:rPr>
        <w:t>tion with dynamic PCC. The MCData</w:t>
      </w:r>
      <w:r w:rsidRPr="006A4378">
        <w:rPr>
          <w:rFonts w:eastAsia="SimSun"/>
        </w:rPr>
        <w:t xml:space="preserve"> system shall request resources over Rx to a PCRF. The dedicated bearer for </w:t>
      </w:r>
      <w:r>
        <w:rPr>
          <w:rFonts w:eastAsia="SimSun"/>
        </w:rPr>
        <w:t xml:space="preserve">MCData media </w:t>
      </w:r>
      <w:r w:rsidRPr="006A4378">
        <w:rPr>
          <w:rFonts w:eastAsia="SimSun"/>
        </w:rPr>
        <w:t>s</w:t>
      </w:r>
      <w:r>
        <w:rPr>
          <w:rFonts w:eastAsia="SimSun"/>
        </w:rPr>
        <w:t>hall utilise the QCI value of 70</w:t>
      </w:r>
      <w:r w:rsidRPr="006A4378">
        <w:rPr>
          <w:rFonts w:eastAsia="SimSun"/>
        </w:rPr>
        <w:t xml:space="preserve"> (as specified in 3GPP</w:t>
      </w:r>
      <w:r>
        <w:rPr>
          <w:rFonts w:eastAsia="SimSun"/>
        </w:rPr>
        <w:t> TS 23.203 </w:t>
      </w:r>
      <w:r w:rsidRPr="006A4378">
        <w:rPr>
          <w:rFonts w:eastAsia="SimSun"/>
        </w:rPr>
        <w:t>[</w:t>
      </w:r>
      <w:r>
        <w:rPr>
          <w:rFonts w:eastAsia="SimSun"/>
        </w:rPr>
        <w:t>14</w:t>
      </w:r>
      <w:r w:rsidRPr="006A4378">
        <w:rPr>
          <w:rFonts w:eastAsia="SimSun"/>
        </w:rPr>
        <w:t xml:space="preserve">]). The request of resources over Rx shall include an application identifier for </w:t>
      </w:r>
      <w:r>
        <w:rPr>
          <w:rFonts w:eastAsia="SimSun"/>
        </w:rPr>
        <w:t xml:space="preserve">MCData </w:t>
      </w:r>
      <w:r w:rsidRPr="006A4378">
        <w:rPr>
          <w:rFonts w:eastAsia="SimSun"/>
        </w:rPr>
        <w:t>in order for the PCRF to evaluate the correct QCI.</w:t>
      </w:r>
    </w:p>
    <w:p w14:paraId="59EB260B" w14:textId="77777777" w:rsidR="00C336BB" w:rsidRPr="00E86D6F" w:rsidRDefault="00C336BB" w:rsidP="00C336BB">
      <w:pPr>
        <w:rPr>
          <w:rFonts w:eastAsia="SimSun"/>
        </w:rPr>
      </w:pPr>
      <w:r w:rsidRPr="003A0E62">
        <w:rPr>
          <w:rFonts w:eastAsia="SimSun"/>
        </w:rPr>
        <w:t xml:space="preserve">The UE is required to support at minimum one bearer, which is used for </w:t>
      </w:r>
      <w:r>
        <w:rPr>
          <w:rFonts w:eastAsia="SimSun"/>
        </w:rPr>
        <w:t>MCData</w:t>
      </w:r>
      <w:r w:rsidRPr="003A0E62">
        <w:rPr>
          <w:rFonts w:eastAsia="SimSun"/>
        </w:rPr>
        <w:t xml:space="preserve"> (see annex A in 3GPP</w:t>
      </w:r>
      <w:r>
        <w:rPr>
          <w:rFonts w:eastAsia="SimSun"/>
        </w:rPr>
        <w:t> TS 36.331 </w:t>
      </w:r>
      <w:r w:rsidRPr="003A0E62">
        <w:rPr>
          <w:rFonts w:eastAsia="SimSun"/>
        </w:rPr>
        <w:t>[</w:t>
      </w:r>
      <w:r>
        <w:rPr>
          <w:rFonts w:eastAsia="SimSun"/>
        </w:rPr>
        <w:t>15</w:t>
      </w:r>
      <w:r w:rsidRPr="003A0E62">
        <w:rPr>
          <w:rFonts w:eastAsia="SimSun"/>
        </w:rPr>
        <w:t>]).</w:t>
      </w:r>
    </w:p>
    <w:p w14:paraId="2D1F588D" w14:textId="77777777" w:rsidR="00C336BB" w:rsidRPr="00AB5FED" w:rsidRDefault="00C336BB" w:rsidP="00C336BB">
      <w:bookmarkStart w:id="95" w:name="_Toc460615913"/>
      <w:bookmarkStart w:id="96" w:name="_Toc460616774"/>
      <w:bookmarkStart w:id="97" w:name="_Toc468884371"/>
      <w:bookmarkStart w:id="98" w:name="_Toc433209548"/>
      <w:r w:rsidRPr="00AB5FED">
        <w:t>Depending on operator policy</w:t>
      </w:r>
      <w:r>
        <w:t>, for media plane</w:t>
      </w:r>
      <w:r w:rsidRPr="00AB5FED">
        <w:t>:</w:t>
      </w:r>
    </w:p>
    <w:p w14:paraId="2694E9EC" w14:textId="77777777" w:rsidR="00C336BB" w:rsidRPr="00AB5FED" w:rsidRDefault="00C336BB" w:rsidP="00C336BB">
      <w:pPr>
        <w:pStyle w:val="B1"/>
      </w:pPr>
      <w:r w:rsidRPr="00AB5FED">
        <w:t>-</w:t>
      </w:r>
      <w:r w:rsidRPr="00AB5FED">
        <w:tab/>
        <w:t xml:space="preserve">the </w:t>
      </w:r>
      <w:r>
        <w:t>MCData</w:t>
      </w:r>
      <w:r w:rsidRPr="00AB5FED">
        <w:t xml:space="preserve"> system may be able to request modification of the priority (ARP) of an existing bearer without the need to initiate a new dedicated GBR bearer; or</w:t>
      </w:r>
    </w:p>
    <w:p w14:paraId="39DECE43" w14:textId="77777777" w:rsidR="00C336BB" w:rsidRPr="00AB5FED" w:rsidRDefault="00C336BB" w:rsidP="00C336BB">
      <w:pPr>
        <w:pStyle w:val="B1"/>
      </w:pPr>
      <w:r w:rsidRPr="00AB5FED">
        <w:t>-</w:t>
      </w:r>
      <w:r w:rsidRPr="00AB5FED">
        <w:tab/>
        <w:t xml:space="preserve">the </w:t>
      </w:r>
      <w:r>
        <w:t xml:space="preserve">allocation of </w:t>
      </w:r>
      <w:r w:rsidRPr="00AB5FED">
        <w:t xml:space="preserve">EPS bearers </w:t>
      </w:r>
      <w:r>
        <w:t xml:space="preserve">of desired priority </w:t>
      </w:r>
      <w:r w:rsidRPr="00AB5FED">
        <w:t xml:space="preserve">for </w:t>
      </w:r>
      <w:r>
        <w:t>MCData</w:t>
      </w:r>
      <w:r w:rsidRPr="00674F3B">
        <w:t xml:space="preserve"> </w:t>
      </w:r>
      <w:r>
        <w:t>communications</w:t>
      </w:r>
      <w:r w:rsidRPr="00AB5FED">
        <w:t xml:space="preserve"> may </w:t>
      </w:r>
      <w:r>
        <w:t>cause the</w:t>
      </w:r>
      <w:r w:rsidRPr="00AB5FED">
        <w:t xml:space="preserve"> pre-emption of lower priority </w:t>
      </w:r>
      <w:r>
        <w:t xml:space="preserve">pre-emptible </w:t>
      </w:r>
      <w:r w:rsidRPr="00AB5FED">
        <w:t>EPS bearers</w:t>
      </w:r>
      <w:r>
        <w:t xml:space="preserve"> (for MCData or for other applications),</w:t>
      </w:r>
      <w:r w:rsidRPr="00AB5FED">
        <w:t xml:space="preserve"> if the maximum number of bearers </w:t>
      </w:r>
      <w:r>
        <w:t xml:space="preserve">or maximum traffic capacity </w:t>
      </w:r>
      <w:r w:rsidRPr="00AB5FED">
        <w:t>has been reached</w:t>
      </w:r>
      <w:r>
        <w:t>,</w:t>
      </w:r>
      <w:r w:rsidRPr="00AB5FED">
        <w:t xml:space="preserve"> in favour of </w:t>
      </w:r>
      <w:r>
        <w:t xml:space="preserve">the newly initiated MCData </w:t>
      </w:r>
      <w:r w:rsidRPr="00AB5FED">
        <w:t>EPS bearer</w:t>
      </w:r>
      <w:r>
        <w:t>.</w:t>
      </w:r>
      <w:r w:rsidRPr="00AB5FED">
        <w:t xml:space="preserve"> </w:t>
      </w:r>
      <w:r>
        <w:t>In this case,</w:t>
      </w:r>
      <w:r w:rsidRPr="00AB5FED">
        <w:t xml:space="preserve"> if the </w:t>
      </w:r>
      <w:r>
        <w:t xml:space="preserve">new </w:t>
      </w:r>
      <w:r w:rsidRPr="00AB5FED">
        <w:t xml:space="preserve">EPS bearer </w:t>
      </w:r>
      <w:r>
        <w:t xml:space="preserve">to be </w:t>
      </w:r>
      <w:r w:rsidRPr="00AB5FED">
        <w:t xml:space="preserve">used for </w:t>
      </w:r>
      <w:r>
        <w:t>MCData</w:t>
      </w:r>
      <w:r w:rsidRPr="00674F3B">
        <w:t xml:space="preserve"> </w:t>
      </w:r>
      <w:r>
        <w:t>communication</w:t>
      </w:r>
      <w:r w:rsidRPr="00AB5FED">
        <w:t xml:space="preserve"> has higher priority level (ARP) than </w:t>
      </w:r>
      <w:r>
        <w:t>other</w:t>
      </w:r>
      <w:r w:rsidRPr="00AB5FED">
        <w:t xml:space="preserve"> bearer(s)</w:t>
      </w:r>
      <w:r>
        <w:t>,</w:t>
      </w:r>
      <w:r w:rsidRPr="00AB5FED">
        <w:t xml:space="preserve"> </w:t>
      </w:r>
      <w:r>
        <w:t xml:space="preserve">is allocated with a capability to pre-empt other bearers </w:t>
      </w:r>
      <w:r w:rsidRPr="00AB5FED">
        <w:t xml:space="preserve">and the </w:t>
      </w:r>
      <w:r>
        <w:t xml:space="preserve">other </w:t>
      </w:r>
      <w:r w:rsidRPr="00AB5FED">
        <w:t>bearer</w:t>
      </w:r>
      <w:r>
        <w:t>(</w:t>
      </w:r>
      <w:r w:rsidRPr="00AB5FED">
        <w:t>s</w:t>
      </w:r>
      <w:r>
        <w:t>)</w:t>
      </w:r>
      <w:r w:rsidRPr="00AB5FED">
        <w:t xml:space="preserve"> are pre-empt</w:t>
      </w:r>
      <w:r>
        <w:t>i</w:t>
      </w:r>
      <w:r w:rsidRPr="00AB5FED">
        <w:t xml:space="preserve">ble, </w:t>
      </w:r>
      <w:r>
        <w:t xml:space="preserve">then </w:t>
      </w:r>
      <w:r w:rsidRPr="00AB5FED">
        <w:t xml:space="preserve">the EPS bearer for </w:t>
      </w:r>
      <w:r>
        <w:t xml:space="preserve">MCData communication </w:t>
      </w:r>
      <w:r w:rsidRPr="00AB5FED">
        <w:t xml:space="preserve">pre-empts one </w:t>
      </w:r>
      <w:r>
        <w:t xml:space="preserve">(or more) </w:t>
      </w:r>
      <w:r w:rsidRPr="00AB5FED">
        <w:t>of the existing EPS bearer</w:t>
      </w:r>
      <w:r>
        <w:t>(</w:t>
      </w:r>
      <w:r w:rsidRPr="00AB5FED">
        <w:t>s</w:t>
      </w:r>
      <w:r>
        <w:t>)</w:t>
      </w:r>
      <w:r w:rsidRPr="00AB5FED">
        <w:t>.</w:t>
      </w:r>
    </w:p>
    <w:p w14:paraId="339BBDC7" w14:textId="77777777" w:rsidR="00C336BB" w:rsidRPr="00AB5FED" w:rsidRDefault="00C336BB" w:rsidP="00C336BB">
      <w:pPr>
        <w:pStyle w:val="NO"/>
        <w:rPr>
          <w:rFonts w:eastAsia="Malgun Gothic"/>
          <w:lang w:eastAsia="ko-KR"/>
        </w:rPr>
      </w:pPr>
      <w:r w:rsidRPr="00AB5FED">
        <w:t>NOTE:</w:t>
      </w:r>
      <w:r w:rsidRPr="00AB5FED">
        <w:tab/>
        <w:t>Operator policy takes into account regional/national requirements.</w:t>
      </w:r>
    </w:p>
    <w:p w14:paraId="78CC422C" w14:textId="77777777" w:rsidR="00C336BB" w:rsidRPr="00E5257F" w:rsidRDefault="00C336BB" w:rsidP="00C336BB">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 xml:space="preserve"> shall have highest priority level among </w:t>
      </w:r>
      <w:r>
        <w:rPr>
          <w:rFonts w:eastAsia="Malgun Gothic"/>
          <w:lang w:eastAsia="ko-KR"/>
        </w:rPr>
        <w:t>MCData</w:t>
      </w:r>
      <w:r w:rsidRPr="00AB5FED">
        <w:rPr>
          <w:rFonts w:eastAsia="Malgun Gothic" w:hint="eastAsia"/>
          <w:lang w:eastAsia="ko-KR"/>
        </w:rPr>
        <w:t xml:space="preserve"> </w:t>
      </w:r>
      <w:r>
        <w:rPr>
          <w:rFonts w:eastAsia="Malgun Gothic"/>
          <w:lang w:eastAsia="ko-KR"/>
        </w:rPr>
        <w:t xml:space="preserve">communication </w:t>
      </w:r>
      <w:r w:rsidRPr="00AB5FED">
        <w:rPr>
          <w:rFonts w:eastAsia="Malgun Gothic" w:hint="eastAsia"/>
          <w:lang w:eastAsia="ko-KR"/>
        </w:rPr>
        <w:t xml:space="preserve">types. The </w:t>
      </w:r>
      <w:r w:rsidRPr="00AB5FED">
        <w:rPr>
          <w:rFonts w:eastAsia="Malgun Gothic"/>
          <w:lang w:eastAsia="ko-KR"/>
        </w:rPr>
        <w:t>EPS</w:t>
      </w:r>
      <w:r w:rsidRPr="00AB5FED">
        <w:rPr>
          <w:rFonts w:eastAsia="Malgun Gothic" w:hint="eastAsia"/>
          <w:lang w:eastAsia="ko-KR"/>
        </w:rPr>
        <w:t xml:space="preserve"> bearer</w:t>
      </w:r>
      <w:r>
        <w:rPr>
          <w:rFonts w:eastAsia="Malgun Gothic"/>
          <w:lang w:eastAsia="ko-KR"/>
        </w:rPr>
        <w:t>(s)</w:t>
      </w:r>
      <w:r w:rsidRPr="00AB5FED">
        <w:rPr>
          <w:rFonts w:eastAsia="Malgun Gothic" w:hint="eastAsia"/>
          <w:lang w:eastAsia="ko-KR"/>
        </w:rPr>
        <w:t xml:space="preserve"> for </w:t>
      </w:r>
      <w:r>
        <w:rPr>
          <w:rFonts w:eastAsia="Malgun Gothic"/>
          <w:lang w:eastAsia="ko-KR"/>
        </w:rPr>
        <w:t xml:space="preserve">MCData </w:t>
      </w:r>
      <w:r w:rsidRPr="00AB5FED">
        <w:rPr>
          <w:rFonts w:eastAsia="Malgun Gothic" w:hint="eastAsia"/>
          <w:lang w:eastAsia="ko-KR"/>
        </w:rPr>
        <w:t xml:space="preserve">imminent peril </w:t>
      </w:r>
      <w:r>
        <w:rPr>
          <w:rFonts w:eastAsia="Malgun Gothic"/>
          <w:lang w:eastAsia="ko-KR"/>
        </w:rPr>
        <w:t>communications</w:t>
      </w:r>
      <w:r w:rsidRPr="00AB5FED">
        <w:rPr>
          <w:rFonts w:eastAsia="Malgun Gothic" w:hint="eastAsia"/>
          <w:lang w:eastAsia="ko-KR"/>
        </w:rPr>
        <w:t xml:space="preserve"> shall have higher priority level than for</w:t>
      </w:r>
      <w:r>
        <w:rPr>
          <w:rFonts w:eastAsia="Malgun Gothic"/>
          <w:lang w:eastAsia="ko-KR"/>
        </w:rPr>
        <w:t xml:space="preserve"> normal MCData communications but lower than the priority level for MCData </w:t>
      </w:r>
      <w:r w:rsidRPr="00AB5FED">
        <w:rPr>
          <w:rFonts w:eastAsia="Malgun Gothic" w:hint="eastAsia"/>
          <w:lang w:eastAsia="ko-KR"/>
        </w:rPr>
        <w:t xml:space="preserve">emergency </w:t>
      </w:r>
      <w:r>
        <w:rPr>
          <w:rFonts w:eastAsia="Malgun Gothic"/>
          <w:lang w:eastAsia="ko-KR"/>
        </w:rPr>
        <w:t>communications</w:t>
      </w:r>
      <w:r w:rsidRPr="00AB5FED">
        <w:rPr>
          <w:rFonts w:eastAsia="Malgun Gothic" w:hint="eastAsia"/>
          <w:lang w:eastAsia="ko-KR"/>
        </w:rPr>
        <w:t>.</w:t>
      </w:r>
    </w:p>
    <w:p w14:paraId="4F138BBE" w14:textId="77777777" w:rsidR="00C336BB" w:rsidRPr="007B7CBC" w:rsidRDefault="00C336BB" w:rsidP="00C336BB">
      <w:pPr>
        <w:pStyle w:val="Heading3"/>
        <w:rPr>
          <w:rFonts w:eastAsia="SimSun"/>
        </w:rPr>
      </w:pPr>
      <w:bookmarkStart w:id="99" w:name="_Toc170980492"/>
      <w:r w:rsidRPr="007B7CBC">
        <w:rPr>
          <w:rFonts w:eastAsia="SimSun"/>
        </w:rPr>
        <w:t>5.</w:t>
      </w:r>
      <w:r>
        <w:rPr>
          <w:rFonts w:eastAsia="SimSun"/>
        </w:rPr>
        <w:t>8</w:t>
      </w:r>
      <w:r w:rsidRPr="007B7CBC">
        <w:rPr>
          <w:rFonts w:eastAsia="SimSun"/>
        </w:rPr>
        <w:t>.4</w:t>
      </w:r>
      <w:r w:rsidRPr="007B7CBC">
        <w:rPr>
          <w:rFonts w:eastAsia="SimSun"/>
        </w:rPr>
        <w:tab/>
        <w:t>MBMS bearer management</w:t>
      </w:r>
      <w:bookmarkEnd w:id="95"/>
      <w:bookmarkEnd w:id="96"/>
      <w:bookmarkEnd w:id="97"/>
      <w:bookmarkEnd w:id="99"/>
    </w:p>
    <w:p w14:paraId="3BE4D84F" w14:textId="77777777" w:rsidR="00C336BB" w:rsidRDefault="00C336BB" w:rsidP="00C336BB">
      <w:pPr>
        <w:rPr>
          <w:rFonts w:eastAsia="SimSun"/>
        </w:rPr>
      </w:pPr>
      <w:r w:rsidRPr="007B7CBC">
        <w:rPr>
          <w:rFonts w:eastAsia="SimSun"/>
        </w:rPr>
        <w:t>The 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bookmarkEnd w:id="98"/>
    </w:p>
    <w:p w14:paraId="554B11D6" w14:textId="77777777" w:rsidR="00C336BB" w:rsidRPr="006046C3" w:rsidRDefault="00C336BB" w:rsidP="00C336BB">
      <w:pPr>
        <w:pStyle w:val="Heading2"/>
      </w:pPr>
      <w:bookmarkStart w:id="100" w:name="_Toc170980493"/>
      <w:r w:rsidRPr="006046C3">
        <w:t>5.</w:t>
      </w:r>
      <w:r>
        <w:t>9</w:t>
      </w:r>
      <w:r w:rsidRPr="006046C3">
        <w:tab/>
        <w:t>Disposition</w:t>
      </w:r>
      <w:bookmarkEnd w:id="100"/>
    </w:p>
    <w:p w14:paraId="3BF80EFE" w14:textId="77777777" w:rsidR="00C336BB" w:rsidRPr="006046C3" w:rsidRDefault="00C336BB" w:rsidP="00C336BB">
      <w:r w:rsidRPr="006046C3">
        <w:t>Disposition requests and notifications can be sent "in-band" using the same mechanism used for transport of the data, or can be sent "out-of-band" when the mechanism used for transport of the data is no longer available.</w:t>
      </w:r>
    </w:p>
    <w:p w14:paraId="3663EE5B" w14:textId="77777777" w:rsidR="00C336BB" w:rsidRDefault="00C336BB" w:rsidP="00C336BB">
      <w:r w:rsidRPr="006046C3">
        <w:lastRenderedPageBreak/>
        <w:t>For standalone SDS and FD, the MCData UE shall use the signalling plane for disposition request and disposition notifications. For session SDS, the MCData UE shall use</w:t>
      </w:r>
      <w:r>
        <w:t>:</w:t>
      </w:r>
      <w:r w:rsidRPr="006046C3">
        <w:t xml:space="preserve"> </w:t>
      </w:r>
    </w:p>
    <w:p w14:paraId="32BBE8DC" w14:textId="77777777" w:rsidR="00C336BB" w:rsidRDefault="00C336BB" w:rsidP="00C336BB">
      <w:pPr>
        <w:pStyle w:val="B1"/>
      </w:pPr>
      <w:r>
        <w:t>-</w:t>
      </w:r>
      <w:r>
        <w:tab/>
      </w:r>
      <w:r w:rsidRPr="006046C3">
        <w:t>the media plane for disposition request and disposition notifications</w:t>
      </w:r>
      <w:r>
        <w:t>; and</w:t>
      </w:r>
    </w:p>
    <w:p w14:paraId="6DE1048E" w14:textId="77777777" w:rsidR="00C336BB" w:rsidRDefault="00C336BB" w:rsidP="00C336BB">
      <w:pPr>
        <w:pStyle w:val="B1"/>
      </w:pPr>
      <w:r>
        <w:t>-</w:t>
      </w:r>
      <w:r>
        <w:tab/>
      </w:r>
      <w:r w:rsidRPr="006046C3">
        <w:t>the signalling plane for disposition notifications when the media plane is no longer available.</w:t>
      </w:r>
    </w:p>
    <w:p w14:paraId="6C78A41C" w14:textId="77777777" w:rsidR="00C336BB" w:rsidRDefault="00C336BB" w:rsidP="00C336BB">
      <w:pPr>
        <w:pStyle w:val="Heading2"/>
      </w:pPr>
      <w:bookmarkStart w:id="101" w:name="_Toc170980494"/>
      <w:r>
        <w:t>5.10</w:t>
      </w:r>
      <w:r>
        <w:tab/>
        <w:t>MCData message store</w:t>
      </w:r>
      <w:bookmarkEnd w:id="101"/>
      <w:r>
        <w:t xml:space="preserve"> </w:t>
      </w:r>
    </w:p>
    <w:p w14:paraId="6B3CAEFF" w14:textId="77777777" w:rsidR="00C336BB" w:rsidRDefault="00C336BB" w:rsidP="00C336BB">
      <w:pPr>
        <w:rPr>
          <w:noProof/>
        </w:rPr>
      </w:pPr>
      <w:r>
        <w:rPr>
          <w:noProof/>
        </w:rPr>
        <w:t>MCData message store is used by MCData users to store their MCData communications permanently; it shall provide secured storage area for each authorized MCData user having a user account. The storage area is identified by the MCData user</w:t>
      </w:r>
      <w:r w:rsidRPr="00D85B40">
        <w:rPr>
          <w:noProof/>
        </w:rPr>
        <w:t>'</w:t>
      </w:r>
      <w:r>
        <w:rPr>
          <w:noProof/>
        </w:rPr>
        <w:t>s MCData ID. The MCData message store shall allow an MCData user to access only the storage area that he is authorized to access. A user (i.e. a dispatcher) other than the user account holder shall be able to access the account holder</w:t>
      </w:r>
      <w:r w:rsidRPr="00962D2C">
        <w:rPr>
          <w:noProof/>
        </w:rPr>
        <w:t>'</w:t>
      </w:r>
      <w:r>
        <w:rPr>
          <w:noProof/>
        </w:rPr>
        <w:t>s storage area if authorized.</w:t>
      </w:r>
    </w:p>
    <w:p w14:paraId="12124AF9" w14:textId="77777777" w:rsidR="00C336BB" w:rsidRDefault="00C336BB" w:rsidP="00C336BB">
      <w:pPr>
        <w:rPr>
          <w:noProof/>
        </w:rPr>
      </w:pPr>
      <w:r>
        <w:rPr>
          <w:noProof/>
        </w:rPr>
        <w:t>During an active MCData communication, the participating function on the MCData server of a MCData user participant shall, if the configuration to store the MCData communication is enabled for and if requested by the MCData user, deposit messages and files exchanged in the conversation to the MCData user</w:t>
      </w:r>
      <w:r w:rsidRPr="00D85B40">
        <w:rPr>
          <w:noProof/>
        </w:rPr>
        <w:t>'</w:t>
      </w:r>
      <w:r>
        <w:rPr>
          <w:noProof/>
        </w:rPr>
        <w:t>s storage area in the MCData message store. When depositing the MCData communication into the MCData message store, if no such MCData user account is available on the MCData message store the MCData server shall create the user</w:t>
      </w:r>
      <w:r w:rsidRPr="00240A09">
        <w:rPr>
          <w:noProof/>
        </w:rPr>
        <w:t>'</w:t>
      </w:r>
      <w:r>
        <w:rPr>
          <w:noProof/>
        </w:rPr>
        <w:t>s account first and then deposit the MCData communications. The MCData message store shall support user account creation and deposit MCData communications operations from the MCData server after successful authentication and authorization. The MCData message store shall support the message store client to retrieve, update, delete, search and synchronize MCData communications stored in the MCData message store, after successful authentication and authorization.</w:t>
      </w:r>
      <w:r w:rsidRPr="000923EA">
        <w:rPr>
          <w:noProof/>
        </w:rPr>
        <w:t xml:space="preserve"> </w:t>
      </w:r>
    </w:p>
    <w:p w14:paraId="62D3004E" w14:textId="77777777" w:rsidR="00C336BB" w:rsidRDefault="00C336BB" w:rsidP="00C336BB">
      <w:r>
        <w:rPr>
          <w:noProof/>
        </w:rPr>
        <w:t xml:space="preserve">The MCData user shall have an option if he wants to store the MCData communications in the MCData message store or not. </w:t>
      </w:r>
      <w:r>
        <w:t>Based on the request from MCData user, messages and files exchanged in an active MCData communication shall be stored as objects in the MCData message store. A stored object shall contain the following information:</w:t>
      </w:r>
      <w:r w:rsidRPr="007F6453">
        <w:t xml:space="preserve"> </w:t>
      </w:r>
    </w:p>
    <w:p w14:paraId="53BFA5F9" w14:textId="77777777" w:rsidR="00C336BB" w:rsidRDefault="00C336BB" w:rsidP="00C336BB">
      <w:pPr>
        <w:pStyle w:val="B1"/>
      </w:pPr>
      <w:r>
        <w:t>1.</w:t>
      </w:r>
      <w:r>
        <w:tab/>
        <w:t>The message or file itself; and</w:t>
      </w:r>
    </w:p>
    <w:p w14:paraId="7A4F2209" w14:textId="77777777" w:rsidR="00C336BB" w:rsidRDefault="00C336BB" w:rsidP="00C336BB">
      <w:pPr>
        <w:pStyle w:val="B1"/>
      </w:pPr>
      <w:r>
        <w:t>2.</w:t>
      </w:r>
      <w:r>
        <w:tab/>
        <w:t>Associated metadata, consisting of:</w:t>
      </w:r>
    </w:p>
    <w:p w14:paraId="48D9B8A4" w14:textId="77777777" w:rsidR="00C336BB" w:rsidRDefault="00C336BB" w:rsidP="00C336BB">
      <w:pPr>
        <w:pStyle w:val="B2"/>
      </w:pPr>
      <w:r>
        <w:t>a.</w:t>
      </w:r>
      <w:r>
        <w:tab/>
        <w:t>information retrieved from the information elements of the message or file, such as MCData IDs, Conversation identifier etc.; and</w:t>
      </w:r>
    </w:p>
    <w:p w14:paraId="638D51B4" w14:textId="77777777" w:rsidR="00C336BB" w:rsidRDefault="00C336BB" w:rsidP="00C336BB">
      <w:pPr>
        <w:pStyle w:val="B2"/>
      </w:pPr>
      <w:r>
        <w:t>b.</w:t>
      </w:r>
      <w:r>
        <w:tab/>
        <w:t>other information, such as content type (message or file), status (</w:t>
      </w:r>
      <w:r w:rsidRPr="00D85B40">
        <w:t>"</w:t>
      </w:r>
      <w:r>
        <w:t>seen</w:t>
      </w:r>
      <w:r w:rsidRPr="00D85B40">
        <w:t>"</w:t>
      </w:r>
      <w:r>
        <w:t xml:space="preserve">, </w:t>
      </w:r>
      <w:r w:rsidRPr="00D85B40">
        <w:t>"</w:t>
      </w:r>
      <w:r>
        <w:t>received by</w:t>
      </w:r>
      <w:r w:rsidRPr="00D85B40">
        <w:t>"</w:t>
      </w:r>
      <w:r>
        <w:t xml:space="preserve">, </w:t>
      </w:r>
      <w:r w:rsidRPr="00D85B40">
        <w:t>"</w:t>
      </w:r>
      <w:r>
        <w:t>read by</w:t>
      </w:r>
      <w:r w:rsidRPr="00D85B40">
        <w:t xml:space="preserve"> "</w:t>
      </w:r>
      <w:r>
        <w:t xml:space="preserve">, </w:t>
      </w:r>
      <w:r w:rsidRPr="00D85B40">
        <w:t>"</w:t>
      </w:r>
      <w:r>
        <w:t>downloaded by</w:t>
      </w:r>
      <w:r w:rsidRPr="00D85B40">
        <w:t xml:space="preserve"> "</w:t>
      </w:r>
      <w:r>
        <w:t xml:space="preserve"> etc).</w:t>
      </w:r>
    </w:p>
    <w:p w14:paraId="3F845655" w14:textId="77777777" w:rsidR="00C336BB" w:rsidRDefault="00C336BB" w:rsidP="00C336BB">
      <w:r>
        <w:t>If a file is distributed indirectly with a URL in a message, when this message is stored in the MCData user</w:t>
      </w:r>
      <w:r w:rsidRPr="004A63BA">
        <w:t>'</w:t>
      </w:r>
      <w:r>
        <w:t>s account in the MCData message store, it could be stored as:</w:t>
      </w:r>
    </w:p>
    <w:p w14:paraId="52F0E2F4" w14:textId="77777777" w:rsidR="00C336BB" w:rsidRDefault="00C336BB" w:rsidP="00C336BB">
      <w:pPr>
        <w:pStyle w:val="B1"/>
      </w:pPr>
      <w:r>
        <w:t>1.</w:t>
      </w:r>
      <w:r>
        <w:tab/>
        <w:t>an object as the original message with the URL; or</w:t>
      </w:r>
    </w:p>
    <w:p w14:paraId="7E3F8FF1" w14:textId="77777777" w:rsidR="00C336BB" w:rsidRDefault="00C336BB" w:rsidP="00C336BB">
      <w:pPr>
        <w:pStyle w:val="B1"/>
      </w:pPr>
      <w:r>
        <w:t>2.</w:t>
      </w:r>
      <w:r>
        <w:tab/>
        <w:t>an object as the message with a revised URL that the URL indicates where the file, retrieved from the MCData content server, is stored separately in the MCData user</w:t>
      </w:r>
      <w:r w:rsidRPr="00125AF6">
        <w:t>'</w:t>
      </w:r>
      <w:r>
        <w:t>s storage account. With proper security and authorization, this URL can be accessible by other network entities such as the MCData content server.</w:t>
      </w:r>
    </w:p>
    <w:p w14:paraId="67820091" w14:textId="77777777" w:rsidR="00C336BB" w:rsidRPr="0035235C" w:rsidRDefault="00C336BB" w:rsidP="00C336BB">
      <w:pPr>
        <w:pStyle w:val="NO"/>
      </w:pPr>
      <w:r w:rsidRPr="0083396F">
        <w:t>NOTE</w:t>
      </w:r>
      <w:r>
        <w:t>:</w:t>
      </w:r>
      <w:r>
        <w:tab/>
        <w:t>It is the decision of SA3 on the mechanism to store an encrypted message or file</w:t>
      </w:r>
      <w:r w:rsidRPr="00807DB5">
        <w:t xml:space="preserve"> </w:t>
      </w:r>
      <w:r>
        <w:t>in the MCData message store.</w:t>
      </w:r>
    </w:p>
    <w:p w14:paraId="015CA9CC" w14:textId="77777777" w:rsidR="00C336BB" w:rsidRDefault="00C336BB" w:rsidP="00C336BB">
      <w:r>
        <w:t xml:space="preserve">When a MCData user logs onto a UE with successful authentication and authorization and obtains the user service profile, the message store client on the UE shall synchronize with the user's account on the MCData message store, either automatically or manually (i.e. interacts with the </w:t>
      </w:r>
      <w:r w:rsidRPr="0083396F">
        <w:t>user on which option to synchronize</w:t>
      </w:r>
      <w:r>
        <w:t xml:space="preserve"> or no synchronization at all), before any MCData service starts.</w:t>
      </w:r>
    </w:p>
    <w:p w14:paraId="5AEAB8E5" w14:textId="77777777" w:rsidR="00C336BB" w:rsidRDefault="00C336BB" w:rsidP="00C336BB">
      <w:pPr>
        <w:pStyle w:val="Heading2"/>
      </w:pPr>
      <w:bookmarkStart w:id="102" w:name="_Toc170980495"/>
      <w:r>
        <w:t>5.11</w:t>
      </w:r>
      <w:r>
        <w:tab/>
        <w:t>IP connectivity (IPcon) capability</w:t>
      </w:r>
      <w:bookmarkEnd w:id="102"/>
    </w:p>
    <w:p w14:paraId="79C41576" w14:textId="77777777" w:rsidR="00C336BB" w:rsidRPr="00784C91" w:rsidRDefault="00C336BB" w:rsidP="00C336BB">
      <w:r>
        <w:rPr>
          <w:lang w:val="en-US" w:eastAsia="zh-CN"/>
        </w:rPr>
        <w:t xml:space="preserve">IP connectivity service enables the exchange of IP Data using MCData transport service and </w:t>
      </w:r>
      <w:r>
        <w:rPr>
          <w:lang w:eastAsia="zh-CN"/>
        </w:rPr>
        <w:t>provides the transport of IP Data for</w:t>
      </w:r>
      <w:r>
        <w:rPr>
          <w:noProof/>
          <w:lang w:val="en-US"/>
        </w:rPr>
        <w:t xml:space="preserve"> e.g. data hosts, servers, etc. that do not have mission critical communication capabilities</w:t>
      </w:r>
      <w:r>
        <w:rPr>
          <w:lang w:val="en-US" w:eastAsia="zh-CN"/>
        </w:rPr>
        <w:t>. The exchange of IP Data is not limited in a transaction.</w:t>
      </w:r>
    </w:p>
    <w:p w14:paraId="7278473A" w14:textId="77777777" w:rsidR="00C336BB" w:rsidRDefault="00C336BB" w:rsidP="00C336BB">
      <w:pPr>
        <w:pStyle w:val="TH"/>
      </w:pPr>
      <w:r>
        <w:object w:dxaOrig="9630" w:dyaOrig="1905" w14:anchorId="44546A08">
          <v:shape id="_x0000_i1026" type="#_x0000_t75" style="width:481.5pt;height:95pt" o:ole="">
            <v:imagedata r:id="rId13" o:title=""/>
          </v:shape>
          <o:OLEObject Type="Embed" ProgID="Visio.Drawing.15" ShapeID="_x0000_i1026" DrawAspect="Content" ObjectID="_1782302079" r:id="rId14"/>
        </w:object>
      </w:r>
    </w:p>
    <w:p w14:paraId="0B51638D" w14:textId="77777777" w:rsidR="00C336BB" w:rsidRDefault="00C336BB" w:rsidP="00C336BB">
      <w:pPr>
        <w:pStyle w:val="TF"/>
      </w:pPr>
      <w:r>
        <w:t>Figure 5.11-1: IP connectivity model</w:t>
      </w:r>
    </w:p>
    <w:p w14:paraId="4C64C5DB" w14:textId="77777777" w:rsidR="00C336BB" w:rsidRDefault="00C336BB" w:rsidP="00C336BB">
      <w:pPr>
        <w:rPr>
          <w:rFonts w:eastAsia="Calibri"/>
          <w:lang w:val="en-US"/>
        </w:rPr>
      </w:pPr>
      <w:r>
        <w:rPr>
          <w:rFonts w:eastAsia="Calibri"/>
          <w:lang w:val="en-US"/>
        </w:rPr>
        <w:t>The corresponding MCData client enables bidirectional IP Data communication with the support of the IP connectivity service and thus forms the gateway to data hosts or servers. Therefore, the IP connectivity MCData client requests the MCData transport service with the associated QoS requirement and communication priority.</w:t>
      </w:r>
    </w:p>
    <w:p w14:paraId="51072DC9" w14:textId="77777777" w:rsidR="00C336BB" w:rsidRDefault="00C336BB" w:rsidP="00C336BB">
      <w:pPr>
        <w:rPr>
          <w:noProof/>
        </w:rPr>
      </w:pPr>
      <w:r>
        <w:rPr>
          <w:noProof/>
        </w:rPr>
        <w:t>An authorised MCData client supporting IP connectivity capabilities is able to bar incoming IP connectivity requests either on demand or by providing a list of excluded origins identified by the MCData ID and, if available, by the functional alias.</w:t>
      </w:r>
    </w:p>
    <w:p w14:paraId="1B745FF3" w14:textId="77777777" w:rsidR="00C336BB" w:rsidRDefault="00C336BB" w:rsidP="00C336BB">
      <w:pPr>
        <w:rPr>
          <w:noProof/>
        </w:rPr>
      </w:pPr>
      <w:r>
        <w:rPr>
          <w:noProof/>
        </w:rPr>
        <w:t>For IP connectivity, the MCData server may support following limitation to exchange IP Data:</w:t>
      </w:r>
    </w:p>
    <w:p w14:paraId="5A919E47" w14:textId="77777777" w:rsidR="00C336BB" w:rsidRDefault="00C336BB" w:rsidP="00C336BB">
      <w:pPr>
        <w:pStyle w:val="B1"/>
        <w:rPr>
          <w:noProof/>
        </w:rPr>
      </w:pPr>
      <w:r>
        <w:rPr>
          <w:noProof/>
        </w:rPr>
        <w:t>-</w:t>
      </w:r>
      <w:r>
        <w:rPr>
          <w:noProof/>
        </w:rPr>
        <w:tab/>
        <w:t>limit the total data volume between the authorized MCData clients, divided by transmission and reception;</w:t>
      </w:r>
    </w:p>
    <w:p w14:paraId="1F72020E" w14:textId="77777777" w:rsidR="00C336BB" w:rsidRDefault="00C336BB" w:rsidP="00C336BB">
      <w:pPr>
        <w:pStyle w:val="B1"/>
        <w:rPr>
          <w:noProof/>
        </w:rPr>
      </w:pPr>
      <w:r>
        <w:rPr>
          <w:noProof/>
        </w:rPr>
        <w:t>-</w:t>
      </w:r>
      <w:r>
        <w:rPr>
          <w:noProof/>
        </w:rPr>
        <w:tab/>
      </w:r>
      <w:r>
        <w:t>max time limit, e.g. total minutes or allow exchange between predefined start and end time</w:t>
      </w:r>
      <w:r>
        <w:rPr>
          <w:noProof/>
        </w:rPr>
        <w:t>.</w:t>
      </w:r>
    </w:p>
    <w:p w14:paraId="73C59B04" w14:textId="77777777" w:rsidR="00C336BB" w:rsidRDefault="00C336BB" w:rsidP="00C336BB">
      <w:pPr>
        <w:rPr>
          <w:noProof/>
        </w:rPr>
      </w:pPr>
      <w:r>
        <w:rPr>
          <w:noProof/>
        </w:rPr>
        <w:t>IP connectivity MCData service supports MCData transport services for one-to-one and group communication.</w:t>
      </w:r>
    </w:p>
    <w:p w14:paraId="7ED8D0AD" w14:textId="77777777" w:rsidR="00C336BB" w:rsidRDefault="00C336BB" w:rsidP="00C336BB">
      <w:pPr>
        <w:rPr>
          <w:noProof/>
        </w:rPr>
      </w:pPr>
      <w:r>
        <w:rPr>
          <w:noProof/>
        </w:rPr>
        <w:t>The IP address allocation necessary for user-IP connectivity MCData transport service is independent to the IP address allocation of the individual data hosts attached with the MCData client supporting IP connectivity capabilities. The required IP address pools for the user-IP connectivity MCData service are managed by the IP connectivity MCData transport service.</w:t>
      </w:r>
    </w:p>
    <w:p w14:paraId="5ECA7029" w14:textId="77777777" w:rsidR="00C336BB" w:rsidRDefault="00C336BB" w:rsidP="00C336BB">
      <w:pPr>
        <w:pStyle w:val="NO"/>
      </w:pPr>
      <w:r>
        <w:t>NOTE:</w:t>
      </w:r>
      <w:r>
        <w:tab/>
        <w:t>IP connectivity service on interworking is not covered in the current specification.</w:t>
      </w:r>
    </w:p>
    <w:p w14:paraId="173DC3B7" w14:textId="77777777" w:rsidR="00C336BB" w:rsidRDefault="00C336BB" w:rsidP="00C336BB">
      <w:pPr>
        <w:pStyle w:val="Heading2"/>
      </w:pPr>
      <w:bookmarkStart w:id="103" w:name="_Toc170980496"/>
      <w:r>
        <w:t>5.12</w:t>
      </w:r>
      <w:r>
        <w:tab/>
        <w:t>MBMS user service architecture requirements</w:t>
      </w:r>
      <w:bookmarkEnd w:id="103"/>
    </w:p>
    <w:p w14:paraId="378A0FC2" w14:textId="77777777" w:rsidR="00C336BB" w:rsidRDefault="00C336BB" w:rsidP="00C336BB">
      <w:r>
        <w:t xml:space="preserve">The MBMS user service architecture offers a set of delivery methods to applications, specified in </w:t>
      </w:r>
      <w:r>
        <w:rPr>
          <w:lang w:eastAsia="en-GB"/>
        </w:rPr>
        <w:t>3GPP TS 26.346 [</w:t>
      </w:r>
      <w:r w:rsidRPr="001B0352">
        <w:rPr>
          <w:lang w:eastAsia="en-GB"/>
        </w:rPr>
        <w:t>2</w:t>
      </w:r>
      <w:r>
        <w:rPr>
          <w:lang w:eastAsia="en-GB"/>
        </w:rPr>
        <w:t>1]</w:t>
      </w:r>
      <w:r>
        <w:t>. The MBMS download delivery method is used for the delivery of files over MBMS and provides reliability control by means of forward-error-correction.</w:t>
      </w:r>
    </w:p>
    <w:p w14:paraId="468B5BDE" w14:textId="77777777" w:rsidR="00C336BB" w:rsidRDefault="00C336BB" w:rsidP="00C336BB">
      <w:r>
        <w:t>The MCData File Distribution capability can use the MBMS download delivery method by including, in the MC service-on network architecture (subclause 5.2.6 from 3GPP TS 23.280 [5]), the MBMS user service architecture (3GPP TS 26.346 [21]), with the MCData server assuming the role of the content provider.</w:t>
      </w:r>
    </w:p>
    <w:p w14:paraId="6B503E0B" w14:textId="77777777" w:rsidR="00C336BB" w:rsidRDefault="00C336BB" w:rsidP="00C336BB">
      <w:r>
        <w:t>The MCData server may determine the MBMS broadcast area based on the cell identities of the affiliated group members received over GC1.</w:t>
      </w:r>
    </w:p>
    <w:p w14:paraId="00692981" w14:textId="77777777" w:rsidR="00C336BB" w:rsidRDefault="00C336BB" w:rsidP="00C336BB">
      <w:r>
        <w:t xml:space="preserve">When the xMB interface is used, </w:t>
      </w:r>
      <w:r w:rsidRPr="006E49C6">
        <w:t xml:space="preserve">the MCData server uses the xMB mission critical extension, specified in </w:t>
      </w:r>
      <w:r w:rsidRPr="006E49C6">
        <w:rPr>
          <w:lang w:eastAsia="en-GB"/>
        </w:rPr>
        <w:t>3GPP TS 26.348 [19]</w:t>
      </w:r>
      <w:r>
        <w:rPr>
          <w:lang w:eastAsia="en-GB"/>
        </w:rPr>
        <w:t xml:space="preserve"> </w:t>
      </w:r>
      <w:r>
        <w:t>to control the QoS and the MBMS broadcast ar</w:t>
      </w:r>
      <w:r w:rsidRPr="006E49C6">
        <w:t>ea of the MBMS user services</w:t>
      </w:r>
      <w:r w:rsidRPr="006E49C6">
        <w:rPr>
          <w:lang w:eastAsia="en-GB"/>
        </w:rPr>
        <w:t>.</w:t>
      </w:r>
      <w:r>
        <w:rPr>
          <w:lang w:eastAsia="en-GB"/>
        </w:rPr>
        <w:t xml:space="preserve"> </w:t>
      </w:r>
      <w:r>
        <w:t>The MCData server also provides a file delivery manifest over xMB-C (see subclause 5.6.2 from 3GPP TS</w:t>
      </w:r>
      <w:r>
        <w:rPr>
          <w:lang w:eastAsia="en-GB"/>
        </w:rPr>
        <w:t> </w:t>
      </w:r>
      <w:r>
        <w:t>26.348</w:t>
      </w:r>
      <w:r>
        <w:rPr>
          <w:lang w:eastAsia="en-GB"/>
        </w:rPr>
        <w:t> </w:t>
      </w:r>
      <w:r>
        <w:t>[19]) describing the list of files to be broadcasted, and, for each file, the target completion date and the number of repetitions.</w:t>
      </w:r>
    </w:p>
    <w:p w14:paraId="5D69F6EE" w14:textId="77777777" w:rsidR="00C336BB" w:rsidRDefault="00C336BB" w:rsidP="00C336BB">
      <w:r>
        <w:t>The MBMS user service metadata, which provides the delivery and schedule parameters, are returned to the MCData server after the MBMS session creation or update, under the form of a SA file (annex L.3A from 3GPP TS</w:t>
      </w:r>
      <w:r>
        <w:rPr>
          <w:lang w:eastAsia="en-GB"/>
        </w:rPr>
        <w:t> </w:t>
      </w:r>
      <w:r>
        <w:t>26.346</w:t>
      </w:r>
      <w:r>
        <w:rPr>
          <w:lang w:eastAsia="en-GB"/>
        </w:rPr>
        <w:t> </w:t>
      </w:r>
      <w:r>
        <w:t>[21]). The MCData server signals this SA file, together with the service id and the uri of the file to be received to the targeted MCData clients.</w:t>
      </w:r>
    </w:p>
    <w:p w14:paraId="4532E3BA" w14:textId="77777777" w:rsidR="00C336BB" w:rsidRDefault="00C336BB" w:rsidP="00C336BB">
      <w:pPr>
        <w:pStyle w:val="NO"/>
      </w:pPr>
      <w:r>
        <w:t>NOTE:</w:t>
      </w:r>
      <w:r>
        <w:tab/>
        <w:t>Use of service announcement channel to deliver MBMS user service metadata is not covered in the current specification.</w:t>
      </w:r>
    </w:p>
    <w:p w14:paraId="4C572193" w14:textId="77777777" w:rsidR="00C336BB" w:rsidRDefault="00C336BB" w:rsidP="00C336BB">
      <w:pPr>
        <w:pStyle w:val="Heading2"/>
        <w:rPr>
          <w:lang w:eastAsia="zh-CN"/>
        </w:rPr>
      </w:pPr>
      <w:bookmarkStart w:id="104" w:name="_Toc170980497"/>
      <w:r>
        <w:lastRenderedPageBreak/>
        <w:t>5.13</w:t>
      </w:r>
      <w:r>
        <w:tab/>
        <w:t xml:space="preserve">MBMS </w:t>
      </w:r>
      <w:r w:rsidRPr="00E854F0">
        <w:t>delivery via MB2 interface</w:t>
      </w:r>
      <w:bookmarkEnd w:id="104"/>
    </w:p>
    <w:p w14:paraId="45AFD76C" w14:textId="77777777" w:rsidR="00C336BB" w:rsidRPr="00AA279F" w:rsidRDefault="00C336BB" w:rsidP="00C336BB">
      <w:r>
        <w:t>MBMS delivery via MB2 applies to MCData services that use media plane for user traffic delivery.</w:t>
      </w:r>
    </w:p>
    <w:p w14:paraId="05E82DF8" w14:textId="77777777" w:rsidR="00C336BB" w:rsidRDefault="00C336BB" w:rsidP="00C336BB">
      <w:pPr>
        <w:pStyle w:val="Heading2"/>
      </w:pPr>
      <w:bookmarkStart w:id="105" w:name="_Toc170980498"/>
      <w:r>
        <w:t>5.14</w:t>
      </w:r>
      <w:r>
        <w:tab/>
        <w:t>Delivery Notification</w:t>
      </w:r>
      <w:bookmarkEnd w:id="105"/>
    </w:p>
    <w:p w14:paraId="37382D81" w14:textId="77777777" w:rsidR="00C336BB" w:rsidRDefault="00C336BB" w:rsidP="00C336BB">
      <w:r>
        <w:t>A MCData user may request a delivery report (such as delivered, message read, or file downloaded etc.) when sending a MCData data (i.e. a message or a file). The recipient((s) shall respond with the proper delivery status response(s) (such as delivered, message read, or file downloaded etc.) according to what is requested in the delivery report. The sender of the MCData data may include multiple delivery status (such as delivered, message read, or file downloaded etc.) in the delivery report and the recipient(s) shall respond accordingly.</w:t>
      </w:r>
    </w:p>
    <w:p w14:paraId="0136805D" w14:textId="77777777" w:rsidR="00C336BB" w:rsidRDefault="00C336BB" w:rsidP="00C336BB">
      <w:r>
        <w:t>When the recipient is offline and receives a MCData data with request for delivery report, the delivery status response(s) shall follow one of the two principles below:</w:t>
      </w:r>
    </w:p>
    <w:p w14:paraId="22E722BD" w14:textId="77777777" w:rsidR="00C336BB" w:rsidRDefault="00C336BB" w:rsidP="00C336BB">
      <w:pPr>
        <w:pStyle w:val="B1"/>
      </w:pPr>
      <w:r>
        <w:t>1.</w:t>
      </w:r>
      <w:r>
        <w:tab/>
        <w:t>If the deferred delivery is used to deliver the MCData data, the delivery status response(s) shall be determined and responded by the recipient when the data is delivered. The MCData server may send a provisional delivery status report (such as the recipient is offline and the data will be delivered when the recipient is online or discarded due to timeout etc.) to inform the sender about the data delivery progress.</w:t>
      </w:r>
    </w:p>
    <w:p w14:paraId="182C73EC" w14:textId="77777777" w:rsidR="00C336BB" w:rsidRDefault="00C336BB" w:rsidP="00C336BB">
      <w:pPr>
        <w:pStyle w:val="B1"/>
      </w:pPr>
      <w:r>
        <w:t>2.</w:t>
      </w:r>
      <w:r>
        <w:tab/>
        <w:t>If the data is delivered with lossless communication, the MCData server shall respond with a delivered status report to the sender once the data is deposited into the recipient</w:t>
      </w:r>
      <w:r w:rsidRPr="00E27524">
        <w:t>'</w:t>
      </w:r>
      <w:r>
        <w:t>s MCData message store account. If the message read or file downloaded status is requested, the recipient shall respond it when the data is synced on the user device and processed by the recipient.</w:t>
      </w:r>
    </w:p>
    <w:p w14:paraId="7C67D9BE"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5A</w:t>
      </w:r>
      <w:r w:rsidRPr="000A305D">
        <w:rPr>
          <w:rFonts w:ascii="Arial" w:eastAsia="SimSun" w:hAnsi="Arial"/>
          <w:sz w:val="36"/>
        </w:rPr>
        <w:tab/>
      </w:r>
      <w:r w:rsidRPr="000A305D">
        <w:rPr>
          <w:rFonts w:ascii="Arial" w:eastAsia="SimSun" w:hAnsi="Arial"/>
          <w:sz w:val="36"/>
          <w:lang w:eastAsia="zh-CN"/>
        </w:rPr>
        <w:t>Involved business relationships</w:t>
      </w:r>
    </w:p>
    <w:p w14:paraId="37194EA4" w14:textId="77777777" w:rsidR="00C336BB" w:rsidRPr="003F409D" w:rsidRDefault="00C336BB" w:rsidP="00C336BB">
      <w:pPr>
        <w:rPr>
          <w:rFonts w:eastAsia="SimSun"/>
          <w:lang w:eastAsia="zh-CN"/>
        </w:rPr>
      </w:pPr>
      <w:r w:rsidRPr="000A305D">
        <w:rPr>
          <w:rFonts w:eastAsia="SimSun"/>
          <w:lang w:eastAsia="zh-CN"/>
        </w:rPr>
        <w:t>The description of the involved business relationships for the MC</w:t>
      </w:r>
      <w:r>
        <w:rPr>
          <w:rFonts w:eastAsia="SimSun"/>
          <w:lang w:eastAsia="zh-CN"/>
        </w:rPr>
        <w:t>Data</w:t>
      </w:r>
      <w:r w:rsidRPr="000A305D">
        <w:rPr>
          <w:rFonts w:eastAsia="SimSun"/>
          <w:lang w:eastAsia="zh-CN"/>
        </w:rPr>
        <w:t xml:space="preserve"> service is contained in clause</w:t>
      </w:r>
      <w:r>
        <w:rPr>
          <w:rFonts w:eastAsia="SimSun"/>
          <w:lang w:eastAsia="zh-CN"/>
        </w:rPr>
        <w:t> </w:t>
      </w:r>
      <w:r w:rsidRPr="000A305D">
        <w:rPr>
          <w:rFonts w:eastAsia="SimSun"/>
          <w:lang w:eastAsia="zh-CN"/>
        </w:rPr>
        <w:t>6 of 3GPP TS 23.280 [</w:t>
      </w:r>
      <w:r>
        <w:rPr>
          <w:rFonts w:eastAsia="SimSun"/>
          <w:lang w:eastAsia="zh-CN"/>
        </w:rPr>
        <w:t>5</w:t>
      </w:r>
      <w:r w:rsidRPr="000A305D">
        <w:rPr>
          <w:rFonts w:eastAsia="SimSun"/>
          <w:lang w:eastAsia="zh-CN"/>
        </w:rPr>
        <w:t>].</w:t>
      </w:r>
    </w:p>
    <w:p w14:paraId="60EAA824" w14:textId="77777777" w:rsidR="00C336BB" w:rsidRPr="00BD44AA" w:rsidRDefault="00C336BB" w:rsidP="00C336BB">
      <w:pPr>
        <w:pStyle w:val="Heading1"/>
        <w:rPr>
          <w:lang w:eastAsia="zh-CN"/>
        </w:rPr>
      </w:pPr>
      <w:bookmarkStart w:id="106" w:name="_Toc424654364"/>
      <w:bookmarkStart w:id="107" w:name="_Toc428364950"/>
      <w:bookmarkStart w:id="108" w:name="_Toc433209550"/>
      <w:bookmarkStart w:id="109" w:name="_Toc445195235"/>
      <w:bookmarkStart w:id="110" w:name="_Toc445214643"/>
      <w:bookmarkStart w:id="111" w:name="_Toc445869716"/>
      <w:bookmarkStart w:id="112" w:name="_Toc446352362"/>
      <w:bookmarkStart w:id="113" w:name="_Toc446369791"/>
      <w:bookmarkStart w:id="114" w:name="_Toc446371522"/>
      <w:bookmarkStart w:id="115" w:name="_Toc448489302"/>
      <w:bookmarkStart w:id="116" w:name="_Toc458172694"/>
      <w:bookmarkStart w:id="117" w:name="_Toc458174185"/>
      <w:bookmarkStart w:id="118" w:name="_Toc170980499"/>
      <w:bookmarkEnd w:id="69"/>
      <w:bookmarkEnd w:id="70"/>
      <w:bookmarkEnd w:id="71"/>
      <w:bookmarkEnd w:id="72"/>
      <w:bookmarkEnd w:id="73"/>
      <w:bookmarkEnd w:id="74"/>
      <w:r>
        <w:rPr>
          <w:lang w:eastAsia="zh-CN"/>
        </w:rPr>
        <w:t>6</w:t>
      </w:r>
      <w:r>
        <w:tab/>
      </w:r>
      <w:bookmarkEnd w:id="106"/>
      <w:bookmarkEnd w:id="107"/>
      <w:bookmarkEnd w:id="108"/>
      <w:bookmarkEnd w:id="109"/>
      <w:r>
        <w:rPr>
          <w:rFonts w:hint="eastAsia"/>
          <w:lang w:eastAsia="zh-CN"/>
        </w:rPr>
        <w:t xml:space="preserve">Functional </w:t>
      </w:r>
      <w:bookmarkEnd w:id="110"/>
      <w:bookmarkEnd w:id="111"/>
      <w:bookmarkEnd w:id="112"/>
      <w:bookmarkEnd w:id="113"/>
      <w:bookmarkEnd w:id="114"/>
      <w:bookmarkEnd w:id="115"/>
      <w:r>
        <w:rPr>
          <w:lang w:eastAsia="zh-CN"/>
        </w:rPr>
        <w:t>model</w:t>
      </w:r>
      <w:bookmarkEnd w:id="116"/>
      <w:bookmarkEnd w:id="117"/>
      <w:bookmarkEnd w:id="118"/>
    </w:p>
    <w:p w14:paraId="2541609F" w14:textId="77777777" w:rsidR="00C336BB" w:rsidRDefault="00C336BB" w:rsidP="00C336BB">
      <w:pPr>
        <w:pStyle w:val="Heading2"/>
      </w:pPr>
      <w:bookmarkStart w:id="119" w:name="_Toc424654365"/>
      <w:bookmarkStart w:id="120" w:name="_Toc428364951"/>
      <w:bookmarkStart w:id="121" w:name="_Toc433209551"/>
      <w:bookmarkStart w:id="122" w:name="_Toc454348948"/>
      <w:bookmarkStart w:id="123" w:name="_Toc170980500"/>
      <w:bookmarkStart w:id="124" w:name="_Toc424654367"/>
      <w:bookmarkStart w:id="125" w:name="_Toc428364953"/>
      <w:bookmarkStart w:id="126" w:name="_Toc433209553"/>
      <w:bookmarkStart w:id="127" w:name="_Toc445195238"/>
      <w:bookmarkStart w:id="128" w:name="_Toc445214644"/>
      <w:bookmarkStart w:id="129" w:name="_Toc445869717"/>
      <w:bookmarkStart w:id="130" w:name="_Toc446352363"/>
      <w:bookmarkStart w:id="131" w:name="_Toc446369792"/>
      <w:bookmarkStart w:id="132" w:name="_Toc446371523"/>
      <w:bookmarkStart w:id="133" w:name="_Toc448489303"/>
      <w:bookmarkStart w:id="134" w:name="_Toc458172695"/>
      <w:bookmarkStart w:id="135" w:name="_Toc458174186"/>
      <w:r>
        <w:t>6.1</w:t>
      </w:r>
      <w:r>
        <w:tab/>
      </w:r>
      <w:bookmarkEnd w:id="119"/>
      <w:bookmarkEnd w:id="120"/>
      <w:bookmarkEnd w:id="121"/>
      <w:r>
        <w:t>General</w:t>
      </w:r>
      <w:bookmarkEnd w:id="122"/>
      <w:bookmarkEnd w:id="123"/>
    </w:p>
    <w:p w14:paraId="58246AAF" w14:textId="77777777" w:rsidR="00C336BB" w:rsidRDefault="00C336BB" w:rsidP="00C336BB">
      <w:bookmarkStart w:id="136" w:name="_Toc424654366"/>
      <w:bookmarkStart w:id="137" w:name="_Toc428364952"/>
      <w:bookmarkStart w:id="138" w:name="_Toc433209552"/>
      <w:bookmarkStart w:id="139" w:name="_Toc454348949"/>
      <w:r>
        <w:t>This clause defines the functional model for MCData service.</w:t>
      </w:r>
      <w:r w:rsidRPr="0001093C">
        <w:t xml:space="preserve"> </w:t>
      </w:r>
    </w:p>
    <w:p w14:paraId="081D9AE3" w14:textId="77777777" w:rsidR="00C336BB" w:rsidRPr="0001093C" w:rsidRDefault="00C336BB" w:rsidP="00C336BB">
      <w:pPr>
        <w:spacing w:before="100" w:beforeAutospacing="1" w:after="100" w:afterAutospacing="1"/>
      </w:pPr>
      <w:r>
        <w:t>The security solution for the MCData service, including end-to-end encryption, is specified in 3GPP TS 33.180 [13].</w:t>
      </w:r>
    </w:p>
    <w:p w14:paraId="72CBABBC" w14:textId="77777777" w:rsidR="00C336BB" w:rsidRDefault="00C336BB" w:rsidP="00C336BB">
      <w:pPr>
        <w:pStyle w:val="Heading2"/>
      </w:pPr>
      <w:bookmarkStart w:id="140" w:name="_Toc170980501"/>
      <w:r>
        <w:t>6.2</w:t>
      </w:r>
      <w:r>
        <w:tab/>
      </w:r>
      <w:r w:rsidRPr="0006178D">
        <w:t>Description of the planes</w:t>
      </w:r>
      <w:bookmarkEnd w:id="136"/>
      <w:bookmarkEnd w:id="137"/>
      <w:bookmarkEnd w:id="138"/>
      <w:bookmarkEnd w:id="139"/>
      <w:bookmarkEnd w:id="140"/>
    </w:p>
    <w:p w14:paraId="0A88511F" w14:textId="77777777" w:rsidR="00C336BB" w:rsidRDefault="00C336BB" w:rsidP="00C336BB">
      <w:pPr>
        <w:rPr>
          <w:rFonts w:eastAsia="SimSun"/>
          <w:lang w:eastAsia="zh-CN"/>
        </w:rPr>
      </w:pPr>
      <w:bookmarkStart w:id="141" w:name="_Toc453260071"/>
      <w:bookmarkStart w:id="142" w:name="_Toc453260958"/>
      <w:bookmarkStart w:id="143" w:name="_Toc453279695"/>
      <w:bookmarkStart w:id="144" w:name="_Toc460615919"/>
      <w:bookmarkStart w:id="145" w:name="_Toc460616780"/>
      <w:bookmarkStart w:id="146" w:name="_Toc460662169"/>
      <w:bookmarkStart w:id="147" w:name="_Toc460615925"/>
      <w:bookmarkStart w:id="148" w:name="_Toc460616786"/>
      <w:bookmarkStart w:id="149" w:name="_Toc460662175"/>
      <w:bookmarkStart w:id="150" w:name="_Toc428364954"/>
      <w:bookmarkStart w:id="151" w:name="_Toc433209554"/>
      <w:bookmarkStart w:id="152" w:name="_Toc454348951"/>
      <w:bookmarkStart w:id="153" w:name="_Toc424654411"/>
      <w:bookmarkStart w:id="154" w:name="_Toc428365004"/>
      <w:bookmarkStart w:id="155" w:name="_Toc424654425"/>
      <w:bookmarkStart w:id="156" w:name="_Toc428365012"/>
      <w:bookmarkStart w:id="157" w:name="_Toc433209622"/>
      <w:bookmarkStart w:id="158" w:name="_Toc453260132"/>
      <w:bookmarkStart w:id="159" w:name="_Toc453261019"/>
      <w:bookmarkStart w:id="160" w:name="_Toc453279756"/>
      <w:bookmarkStart w:id="161" w:name="_Toc454401608"/>
      <w:bookmarkStart w:id="162" w:name="_Toc458172698"/>
      <w:bookmarkStart w:id="163" w:name="_Toc458174189"/>
      <w:bookmarkEnd w:id="124"/>
      <w:bookmarkEnd w:id="125"/>
      <w:bookmarkEnd w:id="126"/>
      <w:bookmarkEnd w:id="127"/>
      <w:bookmarkEnd w:id="128"/>
      <w:bookmarkEnd w:id="129"/>
      <w:bookmarkEnd w:id="130"/>
      <w:bookmarkEnd w:id="131"/>
      <w:bookmarkEnd w:id="132"/>
      <w:bookmarkEnd w:id="133"/>
      <w:bookmarkEnd w:id="134"/>
      <w:bookmarkEnd w:id="135"/>
      <w:r w:rsidRPr="00600B96">
        <w:t>The functiona</w:t>
      </w:r>
      <w:r>
        <w:t>l model for the support of MCData</w:t>
      </w:r>
      <w:r w:rsidRPr="00600B96">
        <w:t xml:space="preserve"> is defined as a series of planes to allow for the breakdown of the architectural description.</w:t>
      </w:r>
    </w:p>
    <w:p w14:paraId="2A9CD5A0" w14:textId="77777777" w:rsidR="00C336BB" w:rsidRPr="00C85D3C" w:rsidRDefault="00C336BB" w:rsidP="00C336BB">
      <w:r>
        <w:rPr>
          <w:rFonts w:eastAsia="SimSun" w:hint="eastAsia"/>
          <w:lang w:eastAsia="zh-CN"/>
        </w:rPr>
        <w:t>T</w:t>
      </w:r>
      <w:r>
        <w:t>he description of the planes</w:t>
      </w:r>
      <w:r>
        <w:rPr>
          <w:rFonts w:eastAsia="SimSun" w:hint="eastAsia"/>
          <w:lang w:eastAsia="zh-CN"/>
        </w:rPr>
        <w:t xml:space="preserve"> and the relationship between the planes</w:t>
      </w:r>
      <w:r>
        <w:t xml:space="preserve"> </w:t>
      </w:r>
      <w:r>
        <w:rPr>
          <w:rFonts w:eastAsia="SimSun" w:hint="eastAsia"/>
          <w:lang w:eastAsia="zh-CN"/>
        </w:rPr>
        <w:t>are contained in the common functional architecture to support MC services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Pr>
          <w:rFonts w:eastAsia="SimSun"/>
          <w:lang w:eastAsia="zh-CN"/>
        </w:rPr>
        <w:t>.</w:t>
      </w:r>
    </w:p>
    <w:p w14:paraId="5DBC19EA" w14:textId="77777777" w:rsidR="00C336BB" w:rsidRPr="003E5F68" w:rsidRDefault="00C336BB" w:rsidP="00C336BB">
      <w:pPr>
        <w:pStyle w:val="Heading2"/>
      </w:pPr>
      <w:bookmarkStart w:id="164" w:name="_Toc170980502"/>
      <w:r>
        <w:t>6.3</w:t>
      </w:r>
      <w:r w:rsidRPr="003E5F68">
        <w:tab/>
      </w:r>
      <w:r>
        <w:t>Transmission and reception control aspects</w:t>
      </w:r>
      <w:bookmarkEnd w:id="141"/>
      <w:bookmarkEnd w:id="142"/>
      <w:bookmarkEnd w:id="143"/>
      <w:bookmarkEnd w:id="144"/>
      <w:bookmarkEnd w:id="145"/>
      <w:bookmarkEnd w:id="146"/>
      <w:bookmarkEnd w:id="164"/>
    </w:p>
    <w:p w14:paraId="143B0818" w14:textId="77777777" w:rsidR="00C336BB" w:rsidRPr="00600B96" w:rsidRDefault="00C336BB" w:rsidP="00C336BB">
      <w:pPr>
        <w:pStyle w:val="Heading3"/>
      </w:pPr>
      <w:bookmarkStart w:id="165" w:name="_Toc460615920"/>
      <w:bookmarkStart w:id="166" w:name="_Toc460616781"/>
      <w:bookmarkStart w:id="167" w:name="_Toc460662170"/>
      <w:bookmarkStart w:id="168" w:name="_Toc170980503"/>
      <w:r>
        <w:t>6.3</w:t>
      </w:r>
      <w:r w:rsidRPr="00600B96">
        <w:t>.1</w:t>
      </w:r>
      <w:r w:rsidRPr="00600B96">
        <w:tab/>
      </w:r>
      <w:r>
        <w:t>General</w:t>
      </w:r>
      <w:bookmarkEnd w:id="165"/>
      <w:bookmarkEnd w:id="166"/>
      <w:bookmarkEnd w:id="167"/>
      <w:bookmarkEnd w:id="168"/>
    </w:p>
    <w:p w14:paraId="37B22B47" w14:textId="77777777" w:rsidR="00C336BB" w:rsidRDefault="00C336BB" w:rsidP="00C336BB">
      <w:r w:rsidRPr="00F263BC">
        <w:t>The transmission and reception control are functions of the MCData server.</w:t>
      </w:r>
    </w:p>
    <w:p w14:paraId="4933233A" w14:textId="77777777" w:rsidR="00C336BB" w:rsidRDefault="00C336BB" w:rsidP="00C336BB">
      <w:r>
        <w:t xml:space="preserve">For small data transmissions </w:t>
      </w:r>
      <w:r w:rsidRPr="00B62CC9">
        <w:t>there is no need for prior grant of request to transmit. The procedures in the present document describe when data is automatically sent.</w:t>
      </w:r>
    </w:p>
    <w:p w14:paraId="49DB3924" w14:textId="77777777" w:rsidR="00C336BB" w:rsidRPr="00C233B3" w:rsidRDefault="00C336BB" w:rsidP="00C336BB">
      <w:pPr>
        <w:rPr>
          <w:noProof/>
        </w:rPr>
      </w:pPr>
      <w:r>
        <w:lastRenderedPageBreak/>
        <w:t xml:space="preserve">For large data transmissions, i.e. large files, </w:t>
      </w:r>
      <w:r w:rsidRPr="00B62CC9">
        <w:t>the data is transmitted only after request to transmit is granted.</w:t>
      </w:r>
      <w:r>
        <w:t xml:space="preserve"> The data to be transmitted and/or received may be stored in a </w:t>
      </w:r>
      <w:r w:rsidRPr="00F263BC">
        <w:t>data repository associate</w:t>
      </w:r>
      <w:r>
        <w:t>d</w:t>
      </w:r>
      <w:r w:rsidRPr="00F263BC">
        <w:t xml:space="preserve"> with </w:t>
      </w:r>
      <w:r>
        <w:t xml:space="preserve">the </w:t>
      </w:r>
      <w:r w:rsidRPr="00F263BC">
        <w:t xml:space="preserve">transmission </w:t>
      </w:r>
      <w:r>
        <w:t>and reception control functions.</w:t>
      </w:r>
      <w:bookmarkEnd w:id="147"/>
      <w:bookmarkEnd w:id="148"/>
      <w:bookmarkEnd w:id="149"/>
    </w:p>
    <w:p w14:paraId="7A2C0872" w14:textId="77777777" w:rsidR="00C336BB" w:rsidRDefault="00C336BB" w:rsidP="00C336BB">
      <w:pPr>
        <w:pStyle w:val="NO"/>
      </w:pPr>
      <w:r>
        <w:t>NOTE:</w:t>
      </w:r>
      <w:r>
        <w:tab/>
        <w:t>An overview of transmission control process and possible arbitration mechanisms is provided in the Annex B.</w:t>
      </w:r>
    </w:p>
    <w:p w14:paraId="064CEC9D" w14:textId="77777777" w:rsidR="00C336BB" w:rsidRPr="00D73ED4" w:rsidRDefault="00C336BB" w:rsidP="00C336BB">
      <w:pPr>
        <w:pStyle w:val="Heading2"/>
      </w:pPr>
      <w:bookmarkStart w:id="169" w:name="_Toc170980504"/>
      <w:r>
        <w:t>6.4</w:t>
      </w:r>
      <w:r>
        <w:tab/>
        <w:t>Generic functional model</w:t>
      </w:r>
      <w:bookmarkEnd w:id="150"/>
      <w:bookmarkEnd w:id="151"/>
      <w:bookmarkEnd w:id="152"/>
      <w:bookmarkEnd w:id="169"/>
    </w:p>
    <w:p w14:paraId="501DE56D" w14:textId="77777777" w:rsidR="00C336BB" w:rsidRPr="00D73ED4" w:rsidRDefault="00C336BB" w:rsidP="00C336BB">
      <w:pPr>
        <w:pStyle w:val="Heading3"/>
      </w:pPr>
      <w:bookmarkStart w:id="170" w:name="_Toc170980505"/>
      <w:r>
        <w:t>6.4.1</w:t>
      </w:r>
      <w:r>
        <w:tab/>
        <w:t>On-network functional model</w:t>
      </w:r>
      <w:bookmarkEnd w:id="170"/>
    </w:p>
    <w:p w14:paraId="25F76EC0" w14:textId="77777777" w:rsidR="00C336BB" w:rsidRDefault="00C336BB" w:rsidP="00C336BB">
      <w:r w:rsidRPr="00D518E4">
        <w:t>Figure</w:t>
      </w:r>
      <w:r>
        <w:t> 6</w:t>
      </w:r>
      <w:r w:rsidRPr="00D518E4">
        <w:t>.</w:t>
      </w:r>
      <w:r>
        <w:t>4.1</w:t>
      </w:r>
      <w:r w:rsidRPr="00D518E4">
        <w:t xml:space="preserve">-1 shows the </w:t>
      </w:r>
      <w:r>
        <w:t xml:space="preserve">generic application plane </w:t>
      </w:r>
      <w:r w:rsidRPr="00D518E4">
        <w:t>functional model.</w:t>
      </w:r>
    </w:p>
    <w:p w14:paraId="206081A9" w14:textId="77777777" w:rsidR="00C336BB" w:rsidRDefault="00C336BB" w:rsidP="00C336BB">
      <w:pPr>
        <w:pStyle w:val="TH"/>
      </w:pPr>
      <w:r>
        <w:object w:dxaOrig="8970" w:dyaOrig="4755" w14:anchorId="75748BE5">
          <v:shape id="_x0000_i1027" type="#_x0000_t75" style="width:447pt;height:237.5pt" o:ole="">
            <v:imagedata r:id="rId15" o:title=""/>
          </v:shape>
          <o:OLEObject Type="Embed" ProgID="Visio.Drawing.11" ShapeID="_x0000_i1027" DrawAspect="Content" ObjectID="_1782302080" r:id="rId16"/>
        </w:object>
      </w:r>
    </w:p>
    <w:p w14:paraId="315AF5EE" w14:textId="77777777" w:rsidR="00C336BB" w:rsidRDefault="00C336BB" w:rsidP="00C336BB">
      <w:pPr>
        <w:pStyle w:val="TF"/>
      </w:pPr>
      <w:r w:rsidRPr="00AE359C">
        <w:t>Figure</w:t>
      </w:r>
      <w:r>
        <w:t> 6</w:t>
      </w:r>
      <w:r w:rsidRPr="00AE359C">
        <w:t>.</w:t>
      </w:r>
      <w:r>
        <w:t>4.1</w:t>
      </w:r>
      <w:r w:rsidRPr="00AE359C">
        <w:t xml:space="preserve">-1: </w:t>
      </w:r>
      <w:r>
        <w:t>Generic application plane f</w:t>
      </w:r>
      <w:r w:rsidRPr="00AE359C">
        <w:t>unctional model</w:t>
      </w:r>
    </w:p>
    <w:p w14:paraId="09997485" w14:textId="77777777" w:rsidR="00C336BB" w:rsidRDefault="00C336BB" w:rsidP="00C336BB">
      <w:r w:rsidRPr="00823619">
        <w:t>In the model shown in figure </w:t>
      </w:r>
      <w:r>
        <w:t>6</w:t>
      </w:r>
      <w:r w:rsidRPr="00823619">
        <w:t>.</w:t>
      </w:r>
      <w:r>
        <w:t>4</w:t>
      </w:r>
      <w:r w:rsidRPr="00823619">
        <w:t>.1-1</w:t>
      </w:r>
      <w:r>
        <w:t>,</w:t>
      </w:r>
      <w:r w:rsidRPr="00823619" w:rsidDel="005B1581">
        <w:t xml:space="preserve"> </w:t>
      </w:r>
      <w:r>
        <w:t>capability functions (SDS, FD, DS, IPcon) of the MCData client and the MCData server along with their reference points (MCData-cap-1 to MCData-cap-n) are described in the respective functional models for each capability</w:t>
      </w:r>
      <w:r w:rsidRPr="00823619">
        <w:t>.</w:t>
      </w:r>
    </w:p>
    <w:p w14:paraId="5F17C99D" w14:textId="77777777" w:rsidR="00C336BB" w:rsidRPr="008926B3" w:rsidRDefault="00C336BB" w:rsidP="00C336BB">
      <w:pPr>
        <w:pStyle w:val="NO"/>
      </w:pPr>
      <w:r>
        <w:t>NOTE 1:</w:t>
      </w:r>
      <w:r>
        <w:tab/>
        <w:t>The security aspects of new network components (MCData message store, Message store client</w:t>
      </w:r>
      <w:r w:rsidRPr="006351AD">
        <w:t xml:space="preserve"> </w:t>
      </w:r>
      <w:r>
        <w:t>and MCData notification server) and the associated new reference points are the responsibility of SA3 and thus outside the scope of the present document.</w:t>
      </w:r>
    </w:p>
    <w:p w14:paraId="2E9E67D3" w14:textId="77777777" w:rsidR="00C336BB" w:rsidRDefault="00C336BB" w:rsidP="00C336BB">
      <w:r w:rsidRPr="00426FF4">
        <w:t>A</w:t>
      </w:r>
      <w:r>
        <w:t>n</w:t>
      </w:r>
      <w:r w:rsidRPr="00426FF4">
        <w:t xml:space="preserve"> MCData server controls the signaling reference points and the corresponding media</w:t>
      </w:r>
      <w:r>
        <w:t xml:space="preserve"> allowing</w:t>
      </w:r>
      <w:r w:rsidRPr="00426FF4">
        <w:t xml:space="preserve"> </w:t>
      </w:r>
      <w:r>
        <w:t xml:space="preserve">different paths for media and </w:t>
      </w:r>
      <w:r w:rsidRPr="00426FF4">
        <w:t>signalling.</w:t>
      </w:r>
      <w:r w:rsidRPr="00CD31F2">
        <w:t xml:space="preserve">The MCData server determines if it needs to stay in the media path based on the feature(s) involved in the MCData communication, e.g., </w:t>
      </w:r>
      <w:r>
        <w:t xml:space="preserve">if the </w:t>
      </w:r>
      <w:r w:rsidRPr="00CD31F2">
        <w:t xml:space="preserve">MCData message store is required in the MCData communication, the MCData server </w:t>
      </w:r>
      <w:r>
        <w:t xml:space="preserve">shall </w:t>
      </w:r>
      <w:r w:rsidRPr="00CD31F2">
        <w:t>remain in the media path.</w:t>
      </w:r>
    </w:p>
    <w:p w14:paraId="0E01D0B0" w14:textId="77777777" w:rsidR="00C336BB" w:rsidRPr="008926B3" w:rsidRDefault="00C336BB" w:rsidP="00C336BB">
      <w:pPr>
        <w:pStyle w:val="NO"/>
      </w:pPr>
      <w:r>
        <w:t>NOTE 2:</w:t>
      </w:r>
      <w:r>
        <w:tab/>
      </w:r>
      <w:r w:rsidRPr="00F73A93">
        <w:t>If the MC</w:t>
      </w:r>
      <w:r>
        <w:t>D</w:t>
      </w:r>
      <w:r w:rsidRPr="00F73A93">
        <w:t xml:space="preserve">ata server is not in the MCData communication media path, </w:t>
      </w:r>
      <w:r>
        <w:t xml:space="preserve">any implications </w:t>
      </w:r>
      <w:r w:rsidRPr="00426FF4">
        <w:t xml:space="preserve">regarding </w:t>
      </w:r>
      <w:r>
        <w:t xml:space="preserve">MC user data </w:t>
      </w:r>
      <w:r w:rsidRPr="00426FF4">
        <w:t>logging are left to implementation.</w:t>
      </w:r>
    </w:p>
    <w:p w14:paraId="76AFAAE7" w14:textId="77777777" w:rsidR="00C336BB" w:rsidRPr="00D73ED4" w:rsidRDefault="00C336BB" w:rsidP="00C336BB">
      <w:pPr>
        <w:pStyle w:val="Heading3"/>
      </w:pPr>
      <w:bookmarkStart w:id="171" w:name="_Toc170980506"/>
      <w:r>
        <w:t>6.4.2</w:t>
      </w:r>
      <w:r>
        <w:tab/>
        <w:t>Off-network functional model</w:t>
      </w:r>
      <w:bookmarkEnd w:id="171"/>
    </w:p>
    <w:p w14:paraId="4C3C5E3F" w14:textId="77777777" w:rsidR="00C336BB" w:rsidRDefault="00C336BB" w:rsidP="00C336BB">
      <w:pPr>
        <w:pStyle w:val="Heading3"/>
      </w:pPr>
      <w:bookmarkStart w:id="172" w:name="_Toc170980507"/>
      <w:r>
        <w:t>6.4.3</w:t>
      </w:r>
      <w:r>
        <w:tab/>
        <w:t>Functional entities description</w:t>
      </w:r>
      <w:bookmarkEnd w:id="172"/>
    </w:p>
    <w:p w14:paraId="42F87A51" w14:textId="77777777" w:rsidR="00C336BB" w:rsidRPr="004D3578" w:rsidRDefault="00C336BB" w:rsidP="00C336BB">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Combining functional models describing each capability into one functional model is FFS</w:t>
      </w:r>
      <w:r>
        <w:rPr>
          <w:rFonts w:hint="eastAsia"/>
          <w:lang w:eastAsia="zh-CN"/>
        </w:rPr>
        <w:t>.</w:t>
      </w:r>
    </w:p>
    <w:p w14:paraId="517950B0" w14:textId="77777777" w:rsidR="00C336BB" w:rsidRDefault="00C336BB" w:rsidP="00C336BB">
      <w:pPr>
        <w:pStyle w:val="Heading4"/>
      </w:pPr>
      <w:bookmarkStart w:id="173" w:name="_Toc170980508"/>
      <w:r>
        <w:lastRenderedPageBreak/>
        <w:t>6.4.3.1</w:t>
      </w:r>
      <w:r>
        <w:tab/>
        <w:t>Application plane</w:t>
      </w:r>
      <w:bookmarkEnd w:id="173"/>
    </w:p>
    <w:p w14:paraId="361952EB" w14:textId="77777777" w:rsidR="00C336BB" w:rsidRPr="00823619" w:rsidRDefault="00C336BB" w:rsidP="00C336BB">
      <w:pPr>
        <w:pStyle w:val="Heading5"/>
      </w:pPr>
      <w:bookmarkStart w:id="174" w:name="_Toc424654379"/>
      <w:bookmarkStart w:id="175" w:name="_Toc428364968"/>
      <w:bookmarkStart w:id="176" w:name="_Toc433209568"/>
      <w:bookmarkStart w:id="177" w:name="_Toc454348967"/>
      <w:bookmarkStart w:id="178" w:name="_Toc170980509"/>
      <w:r>
        <w:t>6</w:t>
      </w:r>
      <w:r w:rsidRPr="00823619">
        <w:t>.</w:t>
      </w:r>
      <w:r>
        <w:t>4</w:t>
      </w:r>
      <w:r w:rsidRPr="00823619">
        <w:t>.</w:t>
      </w:r>
      <w:r>
        <w:t>3</w:t>
      </w:r>
      <w:r w:rsidRPr="00823619">
        <w:t>.</w:t>
      </w:r>
      <w:r>
        <w:t>1</w:t>
      </w:r>
      <w:r w:rsidRPr="00823619">
        <w:t>.1</w:t>
      </w:r>
      <w:r w:rsidRPr="00823619">
        <w:tab/>
        <w:t>MCData client</w:t>
      </w:r>
      <w:bookmarkEnd w:id="174"/>
      <w:bookmarkEnd w:id="175"/>
      <w:bookmarkEnd w:id="176"/>
      <w:bookmarkEnd w:id="177"/>
      <w:bookmarkEnd w:id="178"/>
    </w:p>
    <w:p w14:paraId="048ED931" w14:textId="77777777" w:rsidR="00C336BB" w:rsidRDefault="00C336BB" w:rsidP="00C336BB">
      <w:pPr>
        <w:rPr>
          <w:rFonts w:eastAsia="Malgun Gothic"/>
          <w:lang w:eastAsia="ko-KR"/>
        </w:rPr>
      </w:pPr>
      <w:r w:rsidRPr="008D3A1E">
        <w:t xml:space="preserve">The </w:t>
      </w:r>
      <w:r w:rsidRPr="008D3A1E">
        <w:rPr>
          <w:rFonts w:eastAsia="Malgun Gothic" w:hint="eastAsia"/>
          <w:lang w:eastAsia="ko-KR"/>
        </w:rPr>
        <w:t xml:space="preserve">MCData client </w:t>
      </w:r>
      <w:r w:rsidRPr="008D3A1E">
        <w:t>functional entity acts as the user agent for all MCData application transactions.</w:t>
      </w:r>
      <w:r w:rsidRPr="008D3A1E">
        <w:rPr>
          <w:rFonts w:eastAsia="Malgun Gothic" w:hint="eastAsia"/>
          <w:lang w:eastAsia="ko-KR"/>
        </w:rPr>
        <w:t xml:space="preserve"> The client </w:t>
      </w:r>
      <w:r w:rsidRPr="008D3A1E">
        <w:rPr>
          <w:rFonts w:eastAsia="Malgun Gothic"/>
          <w:lang w:eastAsia="ko-KR"/>
        </w:rPr>
        <w:t xml:space="preserve">supports SDS, file distribution, data streaming and IP connectivity MCData capabilities </w:t>
      </w:r>
      <w:r>
        <w:rPr>
          <w:rFonts w:eastAsia="Malgun Gothic"/>
          <w:lang w:eastAsia="ko-KR"/>
        </w:rPr>
        <w:t>utilized by MCData services like</w:t>
      </w:r>
      <w:r w:rsidRPr="008D3A1E">
        <w:rPr>
          <w:rFonts w:eastAsia="Malgun Gothic"/>
          <w:lang w:eastAsia="ko-KR"/>
        </w:rPr>
        <w:t xml:space="preserve"> </w:t>
      </w:r>
      <w:r w:rsidRPr="008D3A1E">
        <w:t>conversation management, robots control, enhanced status, database enquiries and secured internet</w:t>
      </w:r>
      <w:r w:rsidRPr="008D3A1E">
        <w:rPr>
          <w:rFonts w:eastAsia="Malgun Gothic" w:hint="eastAsia"/>
          <w:lang w:eastAsia="ko-KR"/>
        </w:rPr>
        <w:t>.</w:t>
      </w:r>
    </w:p>
    <w:p w14:paraId="772EDBC7" w14:textId="77777777" w:rsidR="00C336BB" w:rsidRDefault="00C336BB" w:rsidP="00C336BB">
      <w:pPr>
        <w:pStyle w:val="Heading5"/>
      </w:pPr>
      <w:bookmarkStart w:id="179" w:name="_Toc170980510"/>
      <w:r>
        <w:t>6</w:t>
      </w:r>
      <w:r w:rsidRPr="00823619">
        <w:t>.</w:t>
      </w:r>
      <w:r>
        <w:t>4</w:t>
      </w:r>
      <w:r w:rsidRPr="00823619">
        <w:t>.</w:t>
      </w:r>
      <w:r>
        <w:t>3</w:t>
      </w:r>
      <w:r w:rsidRPr="00823619">
        <w:t>.</w:t>
      </w:r>
      <w:r>
        <w:t>1</w:t>
      </w:r>
      <w:r w:rsidRPr="00823619">
        <w:t>.</w:t>
      </w:r>
      <w:r>
        <w:t>2</w:t>
      </w:r>
      <w:r w:rsidRPr="00823619">
        <w:tab/>
        <w:t xml:space="preserve">MCData </w:t>
      </w:r>
      <w:r>
        <w:t>server</w:t>
      </w:r>
      <w:bookmarkEnd w:id="179"/>
    </w:p>
    <w:p w14:paraId="5BB25D39" w14:textId="77777777" w:rsidR="00C336BB" w:rsidRPr="00823619" w:rsidRDefault="00C336BB" w:rsidP="00C336BB">
      <w:r w:rsidRPr="00823619">
        <w:t>The MCData server functional entity provides centralised support for MCData services suite.</w:t>
      </w:r>
      <w:r w:rsidRPr="00823619">
        <w:rPr>
          <w:i/>
        </w:rPr>
        <w:t xml:space="preserve"> </w:t>
      </w:r>
      <w:r w:rsidRPr="00823619">
        <w:t>Conversation management, robots, enhanced status, database enquiries and secured internet MCData services requiring one-to-one or group data communication are realized using S</w:t>
      </w:r>
      <w:r w:rsidRPr="00823619">
        <w:rPr>
          <w:rFonts w:eastAsia="Malgun Gothic"/>
          <w:lang w:eastAsia="ko-KR"/>
        </w:rPr>
        <w:t>DS, file distribution, data streaming and IP connectivity MCData communication capabilities</w:t>
      </w:r>
      <w:r w:rsidRPr="00823619">
        <w:t>.</w:t>
      </w:r>
    </w:p>
    <w:p w14:paraId="64AF3E54" w14:textId="77777777" w:rsidR="00C336BB" w:rsidRPr="00823619" w:rsidRDefault="00C336BB" w:rsidP="00C336BB">
      <w:r w:rsidRPr="00823619">
        <w:t>All the MCData clients supporting users belonging to a single group are required to use the same MCData server for that group. An MCData client supporting a user involved in multiple groups can have relationships with multiple MCData servers.</w:t>
      </w:r>
    </w:p>
    <w:p w14:paraId="31F70890" w14:textId="77777777" w:rsidR="00C336BB" w:rsidRPr="00823619" w:rsidRDefault="00C336BB" w:rsidP="00C336BB">
      <w:r>
        <w:t>For MBMS delivery, t</w:t>
      </w:r>
      <w:r w:rsidRPr="00823619">
        <w:t>he MCData server functional entity represents a specific instantiation of the GCS AS described in 3GPP TS 23.468 [</w:t>
      </w:r>
      <w:r>
        <w:t>8</w:t>
      </w:r>
      <w:r w:rsidRPr="00823619">
        <w:t>] to control multicast and unicast operations for group communications.</w:t>
      </w:r>
    </w:p>
    <w:p w14:paraId="6D10534D" w14:textId="77777777" w:rsidR="00C336BB" w:rsidRDefault="00C336BB" w:rsidP="00C336BB">
      <w:r>
        <w:t>If the MBMS user service architecture is utilized, the MCData server functional entity represents a specific instantiation of the content provider as described in 3GPP TS 26.346 [21] to control multicast operations for file distribution.</w:t>
      </w:r>
    </w:p>
    <w:p w14:paraId="2658ACC2" w14:textId="77777777" w:rsidR="00C336BB" w:rsidRPr="00823619" w:rsidRDefault="00C336BB" w:rsidP="00C336BB">
      <w:r w:rsidRPr="00823619">
        <w:t>The MCData server functional entity is supported by the SIP AS functional entity of the signalling control plane.</w:t>
      </w:r>
    </w:p>
    <w:p w14:paraId="32E844A7" w14:textId="77777777" w:rsidR="00C336BB" w:rsidRDefault="00C336BB" w:rsidP="00C336BB">
      <w:r w:rsidRPr="00823619">
        <w:t xml:space="preserve">The MCData server shall support the controlling role and the participating role. The MCData server may perform the controlling role for one-to-one and group data communication. The </w:t>
      </w:r>
      <w:r>
        <w:t>MCData</w:t>
      </w:r>
      <w:r w:rsidRPr="00823619">
        <w:t xml:space="preserve"> server performing the controlling role for a one-to-one or group data communication may also perform a participating role for the same one-to-one or group data communication. For each one-to-one and group data communication, there shall be only one MCData server assuming the controlling role, while one or more MCData servers in participating role may be involved.</w:t>
      </w:r>
    </w:p>
    <w:p w14:paraId="139E7AA9" w14:textId="77777777" w:rsidR="00C336BB" w:rsidRPr="00070FEE" w:rsidRDefault="00C336BB" w:rsidP="00C336BB">
      <w:r w:rsidRPr="00070FEE">
        <w:t>The MCData server performing the controlling role is responsible for:</w:t>
      </w:r>
    </w:p>
    <w:p w14:paraId="41D45D84" w14:textId="77777777" w:rsidR="00C336BB" w:rsidRPr="00070FEE" w:rsidRDefault="00C336BB" w:rsidP="00C336BB">
      <w:pPr>
        <w:pStyle w:val="B1"/>
      </w:pPr>
      <w:r w:rsidRPr="00070FEE">
        <w:t>-</w:t>
      </w:r>
      <w:r w:rsidRPr="00070FEE">
        <w:tab/>
        <w:t>handling transmission and reception control (e.g. policy enforcement for participation in the MCData group communication) towards all the MCData users of the one-to-one and group data communication;</w:t>
      </w:r>
    </w:p>
    <w:p w14:paraId="0B146CAB" w14:textId="77777777" w:rsidR="00C336BB" w:rsidRPr="00070FEE" w:rsidRDefault="00C336BB" w:rsidP="00C336BB">
      <w:pPr>
        <w:pStyle w:val="B1"/>
        <w:rPr>
          <w:lang w:eastAsia="zh-CN"/>
        </w:rPr>
      </w:pPr>
      <w:r w:rsidRPr="00070FEE">
        <w:rPr>
          <w:rFonts w:hint="eastAsia"/>
          <w:lang w:eastAsia="zh-CN"/>
        </w:rPr>
        <w:t>-</w:t>
      </w:r>
      <w:r w:rsidRPr="00070FEE">
        <w:rPr>
          <w:rFonts w:hint="eastAsia"/>
          <w:lang w:eastAsia="zh-CN"/>
        </w:rPr>
        <w:tab/>
        <w:t>interfacing</w:t>
      </w:r>
      <w:r w:rsidRPr="00070FEE">
        <w:rPr>
          <w:lang w:val="en-US" w:eastAsia="zh-CN"/>
        </w:rPr>
        <w:t xml:space="preserve"> with </w:t>
      </w:r>
      <w:r w:rsidRPr="00070FEE">
        <w:t xml:space="preserve">the group management server for group policy and affiliation status </w:t>
      </w:r>
      <w:r w:rsidRPr="00070FEE">
        <w:rPr>
          <w:rFonts w:hint="eastAsia"/>
          <w:lang w:eastAsia="zh-CN"/>
        </w:rPr>
        <w:t xml:space="preserve">information </w:t>
      </w:r>
      <w:r w:rsidRPr="00070FEE">
        <w:t xml:space="preserve">of </w:t>
      </w:r>
      <w:r w:rsidRPr="00070FEE">
        <w:rPr>
          <w:rFonts w:hint="eastAsia"/>
          <w:lang w:eastAsia="zh-CN"/>
        </w:rPr>
        <w:t xml:space="preserve">this </w:t>
      </w:r>
      <w:r w:rsidRPr="00070FEE">
        <w:rPr>
          <w:lang w:eastAsia="zh-CN"/>
        </w:rPr>
        <w:t>MCData</w:t>
      </w:r>
      <w:r w:rsidRPr="00070FEE">
        <w:rPr>
          <w:rFonts w:hint="eastAsia"/>
          <w:lang w:eastAsia="zh-CN"/>
        </w:rPr>
        <w:t xml:space="preserve"> server</w:t>
      </w:r>
      <w:r w:rsidRPr="00070FEE">
        <w:rPr>
          <w:lang w:eastAsia="zh-CN"/>
        </w:rPr>
        <w:t>'</w:t>
      </w:r>
      <w:r w:rsidRPr="00070FEE">
        <w:rPr>
          <w:rFonts w:hint="eastAsia"/>
          <w:lang w:eastAsia="zh-CN"/>
        </w:rPr>
        <w:t>s served affiliated users</w:t>
      </w:r>
      <w:r w:rsidRPr="00070FEE">
        <w:t>;</w:t>
      </w:r>
    </w:p>
    <w:p w14:paraId="29999C30" w14:textId="77777777" w:rsidR="00C336BB" w:rsidRPr="00070FEE" w:rsidRDefault="00C336BB" w:rsidP="00C336BB">
      <w:pPr>
        <w:pStyle w:val="B1"/>
      </w:pPr>
      <w:r w:rsidRPr="00070FEE">
        <w:t>-</w:t>
      </w:r>
      <w:r w:rsidRPr="00070FEE">
        <w:tab/>
        <w:t>managing SDS and FD data distribution during MCData group communication</w:t>
      </w:r>
      <w:r>
        <w:t>; and</w:t>
      </w:r>
    </w:p>
    <w:p w14:paraId="05099C88" w14:textId="77777777" w:rsidR="00C336BB" w:rsidRDefault="00C336BB" w:rsidP="00C336BB">
      <w:pPr>
        <w:pStyle w:val="B1"/>
      </w:pPr>
      <w:r>
        <w:t>-</w:t>
      </w:r>
      <w:r>
        <w:tab/>
        <w:t>managing the MCData transport service for IP connectivity.</w:t>
      </w:r>
    </w:p>
    <w:p w14:paraId="5CC6BEA2" w14:textId="77777777" w:rsidR="00C336BB" w:rsidRPr="00600B96" w:rsidRDefault="00C336BB" w:rsidP="00C336BB">
      <w:r w:rsidRPr="00600B96">
        <w:t xml:space="preserve">The </w:t>
      </w:r>
      <w:r>
        <w:t>MCData</w:t>
      </w:r>
      <w:r w:rsidRPr="00600B96">
        <w:t xml:space="preserve"> server performing the </w:t>
      </w:r>
      <w:r>
        <w:t>participating</w:t>
      </w:r>
      <w:r w:rsidRPr="00600B96">
        <w:t xml:space="preserve"> role is responsible for:</w:t>
      </w:r>
    </w:p>
    <w:p w14:paraId="4F8C33A7" w14:textId="77777777" w:rsidR="00C336BB" w:rsidRPr="00070FEE" w:rsidRDefault="00C336BB" w:rsidP="00C336BB">
      <w:pPr>
        <w:pStyle w:val="B1"/>
      </w:pPr>
      <w:r w:rsidRPr="00070FEE">
        <w:t>-</w:t>
      </w:r>
      <w:r w:rsidRPr="00070FEE">
        <w:tab/>
        <w:t>handling transmission control (e.g. authorization for participation in the MCData group communication) to MCData users of the one-to-one and group data communication;</w:t>
      </w:r>
    </w:p>
    <w:p w14:paraId="50A66F99" w14:textId="77777777" w:rsidR="00C336BB" w:rsidRPr="00070FEE" w:rsidRDefault="00C336BB" w:rsidP="00C336BB">
      <w:pPr>
        <w:pStyle w:val="B1"/>
      </w:pPr>
      <w:r w:rsidRPr="00070FEE">
        <w:t>-</w:t>
      </w:r>
      <w:r w:rsidRPr="00070FEE">
        <w:tab/>
        <w:t>group affiliation support for MCData user, including enforcement of maximum N</w:t>
      </w:r>
      <w:r>
        <w:t>c</w:t>
      </w:r>
      <w:r w:rsidRPr="00070FEE">
        <w:t>2 number of simultaneous group affiliations by a user;</w:t>
      </w:r>
    </w:p>
    <w:p w14:paraId="1C1429EF" w14:textId="77777777" w:rsidR="00C336BB" w:rsidRDefault="00C336BB" w:rsidP="00C336BB">
      <w:pPr>
        <w:pStyle w:val="B1"/>
      </w:pPr>
      <w:r w:rsidRPr="009B0ECA">
        <w:rPr>
          <w:rFonts w:hint="eastAsia"/>
          <w:lang w:eastAsia="zh-CN"/>
        </w:rPr>
        <w:t>-</w:t>
      </w:r>
      <w:r w:rsidRPr="009B0ECA">
        <w:rPr>
          <w:rFonts w:hint="eastAsia"/>
          <w:lang w:eastAsia="zh-CN"/>
        </w:rPr>
        <w:tab/>
        <w:t>interfacing</w:t>
      </w:r>
      <w:r w:rsidRPr="009B0ECA">
        <w:rPr>
          <w:lang w:val="en-US" w:eastAsia="zh-CN"/>
        </w:rPr>
        <w:t xml:space="preserve"> with </w:t>
      </w:r>
      <w:r w:rsidRPr="009B0ECA">
        <w:t xml:space="preserve">the group management server for group policy and affiliation status </w:t>
      </w:r>
      <w:r w:rsidRPr="009B0ECA">
        <w:rPr>
          <w:rFonts w:hint="eastAsia"/>
          <w:lang w:eastAsia="zh-CN"/>
        </w:rPr>
        <w:t xml:space="preserve">information </w:t>
      </w:r>
      <w:r w:rsidRPr="009B0ECA">
        <w:t xml:space="preserve">of </w:t>
      </w:r>
      <w:r w:rsidRPr="009B0ECA">
        <w:rPr>
          <w:rFonts w:hint="eastAsia"/>
          <w:lang w:eastAsia="zh-CN"/>
        </w:rPr>
        <w:t xml:space="preserve">this </w:t>
      </w:r>
      <w:r w:rsidRPr="009B0ECA">
        <w:rPr>
          <w:lang w:eastAsia="zh-CN"/>
        </w:rPr>
        <w:t>MCData</w:t>
      </w:r>
      <w:r w:rsidRPr="009B0ECA">
        <w:rPr>
          <w:rFonts w:hint="eastAsia"/>
          <w:lang w:eastAsia="zh-CN"/>
        </w:rPr>
        <w:t xml:space="preserve"> server</w:t>
      </w:r>
      <w:r w:rsidRPr="009B0ECA">
        <w:rPr>
          <w:lang w:eastAsia="zh-CN"/>
        </w:rPr>
        <w:t>'</w:t>
      </w:r>
      <w:r w:rsidRPr="009B0ECA">
        <w:rPr>
          <w:rFonts w:hint="eastAsia"/>
          <w:lang w:eastAsia="zh-CN"/>
        </w:rPr>
        <w:t>s served affiliated users</w:t>
      </w:r>
      <w:r w:rsidRPr="009B0ECA">
        <w:t>;</w:t>
      </w:r>
    </w:p>
    <w:p w14:paraId="4C997823" w14:textId="77777777" w:rsidR="00C336BB" w:rsidRPr="00070FEE" w:rsidRDefault="00C336BB" w:rsidP="00C336BB">
      <w:pPr>
        <w:pStyle w:val="B1"/>
      </w:pPr>
      <w:r w:rsidRPr="00070FEE">
        <w:t>-</w:t>
      </w:r>
      <w:r w:rsidRPr="00070FEE">
        <w:tab/>
        <w:t>relaying the MCData communication messages between the MCData client and the MCData server performing the controlling role; and</w:t>
      </w:r>
    </w:p>
    <w:p w14:paraId="36A2A70A" w14:textId="77777777" w:rsidR="00C336BB" w:rsidRPr="00823619" w:rsidRDefault="00C336BB" w:rsidP="00C336BB">
      <w:pPr>
        <w:pStyle w:val="B1"/>
      </w:pPr>
      <w:r w:rsidRPr="00070FEE">
        <w:t>-</w:t>
      </w:r>
      <w:r w:rsidRPr="00070FEE">
        <w:tab/>
        <w:t xml:space="preserve">handling reception control (e.g. temporarily storing the data to present to the MCData user </w:t>
      </w:r>
      <w:r>
        <w:t>as required</w:t>
      </w:r>
      <w:r w:rsidRPr="00070FEE">
        <w:t>) to its MCData users of the one-to-one and group data communication.</w:t>
      </w:r>
    </w:p>
    <w:p w14:paraId="18EEF9AF" w14:textId="77777777" w:rsidR="00C336BB" w:rsidRDefault="00C336BB" w:rsidP="00C336BB">
      <w:pPr>
        <w:pStyle w:val="NO"/>
      </w:pPr>
      <w:r w:rsidRPr="00070FEE">
        <w:t>NOTE:</w:t>
      </w:r>
      <w:r w:rsidRPr="00070FEE">
        <w:tab/>
        <w:t xml:space="preserve">The MCData server in the controlling role and the MCData server in the participating role </w:t>
      </w:r>
      <w:r>
        <w:t>can</w:t>
      </w:r>
      <w:r w:rsidRPr="00070FEE">
        <w:t xml:space="preserve"> belong to the same MCData system.</w:t>
      </w:r>
    </w:p>
    <w:p w14:paraId="22ED7A41" w14:textId="77777777" w:rsidR="00C336BB" w:rsidRDefault="00C336BB" w:rsidP="00C336BB">
      <w:pPr>
        <w:pStyle w:val="Heading5"/>
      </w:pPr>
      <w:bookmarkStart w:id="180" w:name="_Toc170980511"/>
      <w:r>
        <w:lastRenderedPageBreak/>
        <w:t>6.4.3.1</w:t>
      </w:r>
      <w:r>
        <w:rPr>
          <w:rFonts w:hint="eastAsia"/>
        </w:rPr>
        <w:t>.</w:t>
      </w:r>
      <w:r>
        <w:t>3</w:t>
      </w:r>
      <w:r>
        <w:tab/>
        <w:t>MCData user database</w:t>
      </w:r>
      <w:bookmarkEnd w:id="180"/>
    </w:p>
    <w:p w14:paraId="0B77D4A0" w14:textId="77777777" w:rsidR="00C336BB" w:rsidRDefault="00C336BB" w:rsidP="00C336BB">
      <w:r>
        <w:rPr>
          <w:lang w:val="nl-NL"/>
        </w:rPr>
        <w:t xml:space="preserve">This functional entity contains information of the MCData user profile associated with an MCData ID that is held by the MCData service provider </w:t>
      </w:r>
      <w:r>
        <w:rPr>
          <w:rFonts w:eastAsia="Malgun Gothic" w:hint="eastAsia"/>
          <w:lang w:eastAsia="ko-KR"/>
        </w:rPr>
        <w:t xml:space="preserve">at </w:t>
      </w:r>
      <w:r>
        <w:rPr>
          <w:rFonts w:eastAsia="Malgun Gothic"/>
          <w:lang w:eastAsia="ko-KR"/>
        </w:rPr>
        <w:t xml:space="preserve">the </w:t>
      </w:r>
      <w:r>
        <w:rPr>
          <w:rFonts w:eastAsia="Malgun Gothic" w:hint="eastAsia"/>
          <w:lang w:eastAsia="ko-KR"/>
        </w:rPr>
        <w:t>application plane</w:t>
      </w:r>
      <w:r>
        <w:t>. The MCData user profile is determined by the mission critical organization, the MCData service provider, and potentially the MCData user.</w:t>
      </w:r>
    </w:p>
    <w:p w14:paraId="0F24BCC5" w14:textId="77777777" w:rsidR="00C336BB" w:rsidRDefault="00C336BB" w:rsidP="00C336BB">
      <w:pPr>
        <w:pStyle w:val="Heading5"/>
      </w:pPr>
      <w:bookmarkStart w:id="181" w:name="_Toc170980512"/>
      <w:r>
        <w:t>6.4.3.1</w:t>
      </w:r>
      <w:r>
        <w:rPr>
          <w:rFonts w:hint="eastAsia"/>
        </w:rPr>
        <w:t>.</w:t>
      </w:r>
      <w:r>
        <w:t>4</w:t>
      </w:r>
      <w:r>
        <w:tab/>
        <w:t>Interworking function to LMR system</w:t>
      </w:r>
      <w:bookmarkEnd w:id="181"/>
    </w:p>
    <w:p w14:paraId="0F6A7F5A" w14:textId="77777777" w:rsidR="00C336BB" w:rsidRDefault="00C336BB" w:rsidP="00C336BB">
      <w:r>
        <w:t xml:space="preserve">The functional entity is specified in </w:t>
      </w:r>
      <w:r w:rsidRPr="00D3513E">
        <w:t>3GPP TS </w:t>
      </w:r>
      <w:r>
        <w:t>23</w:t>
      </w:r>
      <w:r w:rsidRPr="00D3513E">
        <w:t>.2</w:t>
      </w:r>
      <w:r>
        <w:t>83</w:t>
      </w:r>
      <w:r w:rsidDel="00E06E53">
        <w:t xml:space="preserve"> </w:t>
      </w:r>
      <w:r>
        <w:t>[18].</w:t>
      </w:r>
    </w:p>
    <w:p w14:paraId="03A45280" w14:textId="77777777" w:rsidR="00C336BB" w:rsidRDefault="00C336BB" w:rsidP="00C336BB">
      <w:pPr>
        <w:pStyle w:val="Heading5"/>
      </w:pPr>
      <w:bookmarkStart w:id="182" w:name="_Toc170980513"/>
      <w:r>
        <w:t>6.4.3.1</w:t>
      </w:r>
      <w:r>
        <w:rPr>
          <w:rFonts w:hint="eastAsia"/>
        </w:rPr>
        <w:t>.</w:t>
      </w:r>
      <w:r>
        <w:t>5</w:t>
      </w:r>
      <w:r>
        <w:tab/>
        <w:t>MC gateway server</w:t>
      </w:r>
      <w:bookmarkEnd w:id="182"/>
    </w:p>
    <w:p w14:paraId="51FDB1D2" w14:textId="77777777" w:rsidR="00C336BB" w:rsidRDefault="00C336BB" w:rsidP="00C336BB">
      <w:pPr>
        <w:rPr>
          <w:lang w:val="nl-NL"/>
        </w:rPr>
      </w:pPr>
      <w:r w:rsidRPr="00600B96">
        <w:rPr>
          <w:lang w:val="nl-NL"/>
        </w:rPr>
        <w:t>Th</w:t>
      </w:r>
      <w:r>
        <w:rPr>
          <w:lang w:val="nl-NL"/>
        </w:rPr>
        <w:t xml:space="preserve">e MC gateway server provides support for MCData interconnection services with a partner MCData system in a different trust domain whilst providing topology hiding. It acts as a proxy for one or more MCData servers in the partner MCData system without needing to expose the MCData servers in the primary MCData system outside the trusted domain of the primary MCData system. It may be a role of </w:t>
      </w:r>
      <w:r w:rsidRPr="00173EC7">
        <w:rPr>
          <w:lang w:val="nl-NL"/>
        </w:rPr>
        <w:t xml:space="preserve">the </w:t>
      </w:r>
      <w:r>
        <w:rPr>
          <w:lang w:val="nl-NL"/>
        </w:rPr>
        <w:t xml:space="preserve">MCData </w:t>
      </w:r>
      <w:r w:rsidRPr="00173EC7">
        <w:rPr>
          <w:lang w:val="nl-NL"/>
        </w:rPr>
        <w:t xml:space="preserve">server described in subclause </w:t>
      </w:r>
      <w:r>
        <w:rPr>
          <w:lang w:val="nl-NL"/>
        </w:rPr>
        <w:t>6.4.3</w:t>
      </w:r>
      <w:r w:rsidRPr="00173EC7">
        <w:rPr>
          <w:lang w:val="nl-NL"/>
        </w:rPr>
        <w:t>.</w:t>
      </w:r>
      <w:r>
        <w:rPr>
          <w:lang w:val="nl-NL"/>
        </w:rPr>
        <w:t>1</w:t>
      </w:r>
      <w:r w:rsidRPr="00173EC7">
        <w:rPr>
          <w:lang w:val="nl-NL"/>
        </w:rPr>
        <w:t>.2 of the present document.</w:t>
      </w:r>
    </w:p>
    <w:p w14:paraId="0C9B9D68" w14:textId="77777777" w:rsidR="00C336BB" w:rsidRPr="00B807A5" w:rsidRDefault="00C336BB" w:rsidP="00C336BB">
      <w:pPr>
        <w:rPr>
          <w:lang w:eastAsia="zh-CN"/>
        </w:rPr>
      </w:pPr>
      <w:r>
        <w:rPr>
          <w:rFonts w:eastAsia="Malgun Gothic"/>
          <w:lang w:eastAsia="ko-KR"/>
        </w:rPr>
        <w:t xml:space="preserve">The MC gateway server is responsible for relaying call control and transmission control signalling messages, and media between </w:t>
      </w:r>
      <w:r>
        <w:rPr>
          <w:lang w:val="nl-NL"/>
        </w:rPr>
        <w:t xml:space="preserve">MCData </w:t>
      </w:r>
      <w:r>
        <w:rPr>
          <w:rFonts w:eastAsia="Malgun Gothic"/>
          <w:lang w:eastAsia="ko-KR"/>
        </w:rPr>
        <w:t xml:space="preserve">servers within the </w:t>
      </w:r>
      <w:r>
        <w:rPr>
          <w:lang w:val="nl-NL"/>
        </w:rPr>
        <w:t xml:space="preserve">MCData </w:t>
      </w:r>
      <w:r>
        <w:rPr>
          <w:rFonts w:eastAsia="Malgun Gothic"/>
          <w:lang w:eastAsia="ko-KR"/>
        </w:rPr>
        <w:t xml:space="preserve">system and the interconnected </w:t>
      </w:r>
      <w:r>
        <w:rPr>
          <w:lang w:val="nl-NL"/>
        </w:rPr>
        <w:t xml:space="preserve">MCData </w:t>
      </w:r>
      <w:r>
        <w:rPr>
          <w:rFonts w:eastAsia="Malgun Gothic"/>
          <w:lang w:eastAsia="ko-KR"/>
        </w:rPr>
        <w:t>system.</w:t>
      </w:r>
    </w:p>
    <w:p w14:paraId="48F269A2" w14:textId="77777777" w:rsidR="00C336BB" w:rsidRDefault="00C336BB" w:rsidP="00C336BB">
      <w:pPr>
        <w:pStyle w:val="Heading4"/>
      </w:pPr>
      <w:bookmarkStart w:id="183" w:name="_Toc170980514"/>
      <w:r>
        <w:t>6.4.3.2</w:t>
      </w:r>
      <w:r>
        <w:tab/>
        <w:t>Signalling control plane</w:t>
      </w:r>
      <w:bookmarkEnd w:id="183"/>
    </w:p>
    <w:p w14:paraId="16CB574D" w14:textId="77777777" w:rsidR="00C336BB"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11E0EA96" w14:textId="77777777" w:rsidR="00C336BB" w:rsidRDefault="00C336BB" w:rsidP="00C336BB">
      <w:pPr>
        <w:pStyle w:val="Heading4"/>
      </w:pPr>
      <w:bookmarkStart w:id="184" w:name="_Toc170980515"/>
      <w:r>
        <w:t>6.4.3.3</w:t>
      </w:r>
      <w:r>
        <w:tab/>
        <w:t>MCData message store</w:t>
      </w:r>
      <w:bookmarkEnd w:id="184"/>
    </w:p>
    <w:p w14:paraId="7C942626" w14:textId="77777777" w:rsidR="00C336BB" w:rsidRDefault="00C336BB" w:rsidP="00C336BB">
      <w:pPr>
        <w:rPr>
          <w:rFonts w:eastAsia="SimSun"/>
          <w:lang w:eastAsia="zh-CN"/>
        </w:rPr>
      </w:pPr>
      <w:r>
        <w:rPr>
          <w:rFonts w:eastAsia="SimSun"/>
          <w:lang w:eastAsia="zh-CN"/>
        </w:rPr>
        <w:t xml:space="preserve">The MCData message store is a network </w:t>
      </w:r>
      <w:r w:rsidRPr="00A53F63">
        <w:rPr>
          <w:rFonts w:eastAsia="SimSun"/>
          <w:lang w:eastAsia="zh-CN"/>
        </w:rPr>
        <w:t>base persistent store</w:t>
      </w:r>
      <w:r>
        <w:rPr>
          <w:rFonts w:eastAsia="SimSun"/>
          <w:lang w:eastAsia="zh-CN"/>
        </w:rPr>
        <w:t xml:space="preserve"> that allows Mission Critical Organization to configure their MCData users to permanently store their MCData communications. Once configured a MCData user will be allocated a secured storage area (i.e. size) in the MCData message store that is only accessible by that configured MCData user and any authorized users. The MCData user can manage how and what will be stored in his personal message store with the support of management operations such as creating, deleting and merging folders, moving stored messages and files around and synchronization all used devices to provide the same contxt view etc.</w:t>
      </w:r>
    </w:p>
    <w:p w14:paraId="5A887FB5" w14:textId="77777777" w:rsidR="00C336BB" w:rsidRDefault="00C336BB" w:rsidP="00C336BB">
      <w:pPr>
        <w:pStyle w:val="NO"/>
      </w:pPr>
      <w:r>
        <w:t>NOTE: The security aspects of access and management (such as read/write/update/sync etc.) of personal message store are the responsibility of SA3 and thus outside the scope of the present document.</w:t>
      </w:r>
    </w:p>
    <w:p w14:paraId="41981EFE" w14:textId="77777777" w:rsidR="00C336BB" w:rsidRDefault="00C336BB" w:rsidP="00C336BB">
      <w:pPr>
        <w:pStyle w:val="Heading4"/>
      </w:pPr>
      <w:bookmarkStart w:id="185" w:name="_Toc170980516"/>
      <w:r>
        <w:t>6.4.3.4</w:t>
      </w:r>
      <w:r>
        <w:tab/>
        <w:t>Message store client</w:t>
      </w:r>
      <w:bookmarkEnd w:id="185"/>
    </w:p>
    <w:p w14:paraId="03E9C0C2" w14:textId="77777777" w:rsidR="00C336BB" w:rsidRPr="008042A1" w:rsidRDefault="00C336BB" w:rsidP="00C336BB">
      <w:r>
        <w:t>The Message store client is used to support MCData client to manage the MCData communication history stored in MCData message store for a particular MCData user, It supports the secure access to a MCData user</w:t>
      </w:r>
      <w:r w:rsidRPr="00E96319">
        <w:t>'</w:t>
      </w:r>
      <w:r>
        <w:t>s configured MCData message store area and operations relevant to the stored communication history such as folders management and synchronization to the device local message store.</w:t>
      </w:r>
    </w:p>
    <w:p w14:paraId="399474B8" w14:textId="77777777" w:rsidR="00C336BB" w:rsidRDefault="00C336BB" w:rsidP="00C336BB">
      <w:pPr>
        <w:pStyle w:val="Heading4"/>
      </w:pPr>
      <w:bookmarkStart w:id="186" w:name="_Toc170980517"/>
      <w:r>
        <w:t>6.4.3.5</w:t>
      </w:r>
      <w:r>
        <w:tab/>
        <w:t>MCData notification server</w:t>
      </w:r>
      <w:bookmarkEnd w:id="186"/>
    </w:p>
    <w:p w14:paraId="0F4E9110" w14:textId="77777777" w:rsidR="00C336BB" w:rsidRDefault="00C336BB" w:rsidP="00C336BB">
      <w:r>
        <w:t xml:space="preserve">The MCData notification server provides the centralized notification function in the network. The MCData notification server allows an application (e.g. resident in the UE) to create a communication channel to receive real-time notifications from the network in </w:t>
      </w:r>
      <w:r w:rsidRPr="00E01ED3">
        <w:t xml:space="preserve">either </w:t>
      </w:r>
      <w:r w:rsidRPr="00AA27F6">
        <w:t>Pull or Push mode</w:t>
      </w:r>
      <w:r w:rsidRPr="00E01ED3">
        <w:t>. Depending</w:t>
      </w:r>
      <w:r>
        <w:t xml:space="preserve"> on the channel type created, the MCData notification server provides the application a callback endpoint (i.e. URL) and may also provide a channel endpoint (i.e. URL). The application communicates the callback endpoint information to the application server (i.e. network enabler) for it to use in sending to the MCData notification server the events for delivery to the application. Depending on the type of channel created by the application the delivery of the notifications from the MCData notification server to the application may be via a Pull or Push </w:t>
      </w:r>
      <w:r w:rsidRPr="00E01ED3">
        <w:t xml:space="preserve">method. </w:t>
      </w:r>
      <w:r w:rsidRPr="00AA27F6">
        <w:t xml:space="preserve">If Pull method is </w:t>
      </w:r>
      <w:r>
        <w:t>used</w:t>
      </w:r>
      <w:r w:rsidRPr="00AA27F6">
        <w:t>, then the application shall use the provided channel endpoint to pull the notifications</w:t>
      </w:r>
      <w:r>
        <w:t xml:space="preserve"> from the MCData notification server</w:t>
      </w:r>
      <w:r w:rsidRPr="0070469E">
        <w:t>.</w:t>
      </w:r>
      <w:r>
        <w:t xml:space="preserve"> </w:t>
      </w:r>
      <w:r w:rsidRPr="00E01ED3">
        <w:t xml:space="preserve">However, if a </w:t>
      </w:r>
      <w:r w:rsidRPr="00AA27F6">
        <w:t>P</w:t>
      </w:r>
      <w:r w:rsidRPr="00E01ED3">
        <w:t>ush notification delivery is</w:t>
      </w:r>
      <w:r>
        <w:t xml:space="preserve"> used, then the MCData notification server asynchronously delivers the events received from the application server to the application through a PUSH Enabler server. The MCData notification server provides a consistent way to deliver notifications by all services to reduce the complexity of service logic on the application server.</w:t>
      </w:r>
    </w:p>
    <w:p w14:paraId="541FBA99" w14:textId="77777777" w:rsidR="00C336BB" w:rsidRPr="004B46F6" w:rsidRDefault="00C336BB" w:rsidP="00C336BB">
      <w:pPr>
        <w:rPr>
          <w:rFonts w:eastAsia="SimSun"/>
          <w:lang w:val="en-US"/>
        </w:rPr>
      </w:pPr>
      <w:r>
        <w:rPr>
          <w:rFonts w:eastAsia="SimSun"/>
          <w:lang w:val="en-US"/>
        </w:rPr>
        <w:t>It depends on deployment, if multiple MCData notification servers aredeployed.</w:t>
      </w:r>
    </w:p>
    <w:p w14:paraId="60466ABA" w14:textId="77777777" w:rsidR="00C336BB" w:rsidRDefault="00C336BB" w:rsidP="00C336BB">
      <w:pPr>
        <w:pStyle w:val="Heading4"/>
      </w:pPr>
      <w:bookmarkStart w:id="187" w:name="_Toc170980518"/>
      <w:r>
        <w:lastRenderedPageBreak/>
        <w:t>6.4.3.6</w:t>
      </w:r>
      <w:r>
        <w:tab/>
        <w:t>Message notification client</w:t>
      </w:r>
      <w:bookmarkEnd w:id="187"/>
    </w:p>
    <w:p w14:paraId="08795809" w14:textId="77777777" w:rsidR="00C336BB" w:rsidRDefault="00C336BB" w:rsidP="00C336BB">
      <w:r>
        <w:t>The Message notification client is used to request the notification service from the MCData notification server. Once the notification service request is authorized by the MCData notification server, the Message notification client will communicate the callback endpoint, received from the MCData notification server, to the MCData message store to be used for notification message delivery.</w:t>
      </w:r>
    </w:p>
    <w:p w14:paraId="32330B6A" w14:textId="77777777" w:rsidR="00C336BB" w:rsidRDefault="00C336BB" w:rsidP="00C336BB">
      <w:pPr>
        <w:rPr>
          <w:noProof/>
        </w:rPr>
      </w:pPr>
      <w:r>
        <w:rPr>
          <w:noProof/>
        </w:rPr>
        <w:t>When multiple MCData notification servers are deployed, the Message notification client shall select one for notification service at any given time. How the Message notification client selects the appropriate MCData notification server from multiple available MCData notification servers for service is implementation specific.</w:t>
      </w:r>
    </w:p>
    <w:p w14:paraId="6B49B98C" w14:textId="77777777" w:rsidR="00C336BB" w:rsidRDefault="00C336BB" w:rsidP="00C336BB">
      <w:pPr>
        <w:pStyle w:val="Heading3"/>
      </w:pPr>
      <w:bookmarkStart w:id="188" w:name="_Toc170980519"/>
      <w:r>
        <w:t>6.4.4</w:t>
      </w:r>
      <w:r>
        <w:tab/>
        <w:t>R</w:t>
      </w:r>
      <w:r w:rsidRPr="0006178D">
        <w:t>eference points</w:t>
      </w:r>
      <w:bookmarkEnd w:id="188"/>
    </w:p>
    <w:p w14:paraId="06601A1D" w14:textId="77777777" w:rsidR="00C336BB" w:rsidRDefault="00C336BB" w:rsidP="00C336BB">
      <w:pPr>
        <w:pStyle w:val="Heading4"/>
      </w:pPr>
      <w:bookmarkStart w:id="189" w:name="_Toc170980520"/>
      <w:r>
        <w:t>6.4.4.1</w:t>
      </w:r>
      <w:r>
        <w:tab/>
        <w:t>Application plane</w:t>
      </w:r>
      <w:bookmarkEnd w:id="189"/>
    </w:p>
    <w:p w14:paraId="2FD66D87" w14:textId="77777777" w:rsidR="00C336BB" w:rsidRDefault="00C336BB" w:rsidP="00C336BB">
      <w:pPr>
        <w:pStyle w:val="Heading5"/>
      </w:pPr>
      <w:bookmarkStart w:id="190" w:name="_Toc170980521"/>
      <w:bookmarkStart w:id="191" w:name="_Toc460615941"/>
      <w:bookmarkStart w:id="192" w:name="_Toc460616802"/>
      <w:bookmarkStart w:id="193" w:name="_Toc465162395"/>
      <w:bookmarkStart w:id="194" w:name="_Toc424654403"/>
      <w:bookmarkStart w:id="195" w:name="_Toc428364991"/>
      <w:bookmarkStart w:id="196" w:name="_Toc433209595"/>
      <w:bookmarkStart w:id="197" w:name="_Toc454348994"/>
      <w:r>
        <w:t>6.4.4.1.1</w:t>
      </w:r>
      <w:r>
        <w:tab/>
        <w:t>General</w:t>
      </w:r>
      <w:bookmarkEnd w:id="190"/>
    </w:p>
    <w:p w14:paraId="5034A736" w14:textId="77777777" w:rsidR="00C336BB" w:rsidRPr="001419A2" w:rsidRDefault="00C336BB" w:rsidP="00C336BB">
      <w:r w:rsidRPr="00600B96">
        <w:t xml:space="preserve">The reference points for the application plane </w:t>
      </w:r>
      <w:r>
        <w:rPr>
          <w:rFonts w:eastAsia="SimSun" w:hint="eastAsia"/>
          <w:lang w:eastAsia="zh-CN"/>
        </w:rPr>
        <w:t>of MC</w:t>
      </w:r>
      <w:r>
        <w:rPr>
          <w:rFonts w:eastAsia="SimSun"/>
          <w:lang w:eastAsia="zh-CN"/>
        </w:rPr>
        <w:t>Data</w:t>
      </w:r>
      <w:r>
        <w:rPr>
          <w:rFonts w:eastAsia="SimSun" w:hint="eastAsia"/>
          <w:lang w:eastAsia="zh-CN"/>
        </w:rPr>
        <w:t xml:space="preserve"> service </w:t>
      </w:r>
      <w:r w:rsidRPr="00600B96">
        <w:t>are described in the following subclauses.</w:t>
      </w:r>
    </w:p>
    <w:p w14:paraId="0EFFB449" w14:textId="77777777" w:rsidR="00C336BB" w:rsidRPr="00600B96" w:rsidRDefault="00C336BB" w:rsidP="00C336BB">
      <w:pPr>
        <w:pStyle w:val="Heading5"/>
      </w:pPr>
      <w:bookmarkStart w:id="198" w:name="_Toc170980522"/>
      <w:r>
        <w:t>6.4.4.1.2</w:t>
      </w:r>
      <w:r>
        <w:tab/>
        <w:t>Reference point MCData-2 (between the MCData server and the MCData</w:t>
      </w:r>
      <w:r w:rsidRPr="00600B96">
        <w:t xml:space="preserve"> user database)</w:t>
      </w:r>
      <w:bookmarkEnd w:id="191"/>
      <w:bookmarkEnd w:id="192"/>
      <w:bookmarkEnd w:id="193"/>
      <w:bookmarkEnd w:id="198"/>
    </w:p>
    <w:p w14:paraId="02B41D0E" w14:textId="77777777" w:rsidR="00C336BB" w:rsidRDefault="00C336BB" w:rsidP="00C336BB">
      <w:r>
        <w:t>The MCData</w:t>
      </w:r>
      <w:r w:rsidRPr="00600B96">
        <w:t>-2 reference point</w:t>
      </w:r>
      <w:r>
        <w:t>, which exists between the MCData</w:t>
      </w:r>
      <w:r w:rsidRPr="00600B96">
        <w:t xml:space="preserve"> server and the</w:t>
      </w:r>
      <w:r>
        <w:t xml:space="preserve"> MCData</w:t>
      </w:r>
      <w:r w:rsidRPr="00600B96">
        <w:t xml:space="preserve"> user database, is used by the MC</w:t>
      </w:r>
      <w:r>
        <w:t>Data</w:t>
      </w:r>
      <w:r w:rsidRPr="00600B96">
        <w:t xml:space="preserve"> server to obtain information </w:t>
      </w:r>
      <w:r>
        <w:t>about a specific user. The MCData</w:t>
      </w:r>
      <w:r w:rsidRPr="00600B96">
        <w:t xml:space="preserve">-2 reference point utilises </w:t>
      </w:r>
      <w:r>
        <w:t xml:space="preserve">a diameter management application protocol </w:t>
      </w:r>
      <w:r w:rsidRPr="00600B96">
        <w:t>as defined</w:t>
      </w:r>
      <w:r>
        <w:t xml:space="preserve"> in</w:t>
      </w:r>
      <w:r w:rsidRPr="00600B96">
        <w:t xml:space="preserve"> </w:t>
      </w:r>
      <w:r>
        <w:t>3GPP TS 29.283 [12]</w:t>
      </w:r>
      <w:r w:rsidRPr="00600B96">
        <w:t xml:space="preserve"> and shall be intra-network.</w:t>
      </w:r>
    </w:p>
    <w:p w14:paraId="52CB4EF8" w14:textId="77777777" w:rsidR="00C336BB" w:rsidRPr="00600B96" w:rsidRDefault="00C336BB" w:rsidP="00C336BB">
      <w:pPr>
        <w:pStyle w:val="Heading5"/>
      </w:pPr>
      <w:bookmarkStart w:id="199" w:name="_Toc460615942"/>
      <w:bookmarkStart w:id="200" w:name="_Toc460616803"/>
      <w:bookmarkStart w:id="201" w:name="_Toc465162396"/>
      <w:bookmarkStart w:id="202" w:name="_Toc170980523"/>
      <w:r>
        <w:t>6</w:t>
      </w:r>
      <w:r w:rsidRPr="00600B96">
        <w:t>.</w:t>
      </w:r>
      <w:r>
        <w:t>4.4.1.3</w:t>
      </w:r>
      <w:r w:rsidRPr="00600B96">
        <w:tab/>
        <w:t>Reference p</w:t>
      </w:r>
      <w:r>
        <w:t>oint MCData-3 (between the MCData server and the MCData</w:t>
      </w:r>
      <w:r w:rsidRPr="00600B96">
        <w:t xml:space="preserve"> server)</w:t>
      </w:r>
      <w:bookmarkEnd w:id="199"/>
      <w:bookmarkEnd w:id="200"/>
      <w:bookmarkEnd w:id="201"/>
      <w:bookmarkEnd w:id="202"/>
    </w:p>
    <w:p w14:paraId="5CA1525E" w14:textId="77777777" w:rsidR="00C336BB" w:rsidRDefault="00C336BB" w:rsidP="00C336BB">
      <w:r>
        <w:t>The MCData</w:t>
      </w:r>
      <w:r w:rsidRPr="00600B96">
        <w:t>-3 reference point</w:t>
      </w:r>
      <w:r>
        <w:t>, which exists between the MCData server and the MCData server for MCData</w:t>
      </w:r>
      <w:r w:rsidRPr="00600B96">
        <w:t xml:space="preserve"> application s</w:t>
      </w:r>
      <w:r>
        <w:t>ignalling for establishing MCData</w:t>
      </w:r>
      <w:r w:rsidRPr="00600B96">
        <w:t xml:space="preserve"> sessions, shall use the SIP-2 reference point for transport and rout</w:t>
      </w:r>
      <w:r>
        <w:t>ing of signalling. If each MCData</w:t>
      </w:r>
      <w:r w:rsidRPr="00600B96">
        <w:t xml:space="preserve"> server is served by a d</w:t>
      </w:r>
      <w:r>
        <w:t>ifferent SIP core then the MCData</w:t>
      </w:r>
      <w:r w:rsidRPr="00600B96">
        <w:t xml:space="preserve">-3 reference point shall also use the SIP-3 reference point for transport and routing of signalling. </w:t>
      </w:r>
      <w:r>
        <w:t>Media is</w:t>
      </w:r>
      <w:r w:rsidRPr="00600B96">
        <w:t xml:space="preserve"> also transferred using the MC</w:t>
      </w:r>
      <w:r>
        <w:t>Data</w:t>
      </w:r>
      <w:r w:rsidRPr="00600B96">
        <w:t>-3 reference point.</w:t>
      </w:r>
    </w:p>
    <w:p w14:paraId="33E1BB90" w14:textId="77777777" w:rsidR="00C336BB" w:rsidRPr="00600B96" w:rsidRDefault="00C336BB" w:rsidP="00C336BB">
      <w:pPr>
        <w:pStyle w:val="Heading5"/>
      </w:pPr>
      <w:bookmarkStart w:id="203" w:name="_Toc170980524"/>
      <w:r>
        <w:t>6</w:t>
      </w:r>
      <w:r w:rsidRPr="00600B96">
        <w:t>.</w:t>
      </w:r>
      <w:r>
        <w:t>4.4.1.3A</w:t>
      </w:r>
      <w:r w:rsidRPr="00600B96">
        <w:tab/>
        <w:t>Reference p</w:t>
      </w:r>
      <w:r>
        <w:t>oint MCData-5 (between the MCData server and the EPS</w:t>
      </w:r>
      <w:r w:rsidRPr="00600B96">
        <w:t>)</w:t>
      </w:r>
      <w:bookmarkEnd w:id="203"/>
    </w:p>
    <w:p w14:paraId="75E54DDD" w14:textId="77777777" w:rsidR="00C336BB" w:rsidRPr="00600B96" w:rsidRDefault="00C336BB" w:rsidP="00C336BB">
      <w:r>
        <w:t>The MCData</w:t>
      </w:r>
      <w:r w:rsidRPr="00600B96">
        <w:t>-</w:t>
      </w:r>
      <w:r>
        <w:t>5</w:t>
      </w:r>
      <w:r w:rsidRPr="00600B96">
        <w:t xml:space="preserve"> reference point, which exists between the </w:t>
      </w:r>
      <w:r>
        <w:t xml:space="preserve">MCData server </w:t>
      </w:r>
      <w:r w:rsidRPr="00600B96">
        <w:t xml:space="preserve">and the EPS, is used, subject to the conditions below, by </w:t>
      </w:r>
      <w:r>
        <w:t>the MCData</w:t>
      </w:r>
      <w:r w:rsidRPr="00600B96">
        <w:t xml:space="preserve"> server to obtain unicast bearers with appropriate QoS from the EPS. It utilises the Rx interface of the EPS according to 3GPP TS 23.203 [</w:t>
      </w:r>
      <w:r>
        <w:t>14</w:t>
      </w:r>
      <w:r w:rsidRPr="00600B96">
        <w:t>].</w:t>
      </w:r>
    </w:p>
    <w:p w14:paraId="78E90D38" w14:textId="77777777" w:rsidR="00C336BB" w:rsidRPr="00600B96" w:rsidRDefault="00C336BB" w:rsidP="00C336BB">
      <w:pPr>
        <w:rPr>
          <w:lang w:val="nl-NL"/>
        </w:rPr>
      </w:pPr>
      <w:r>
        <w:rPr>
          <w:lang w:val="nl-NL"/>
        </w:rPr>
        <w:t>MCData-5 is not used when the MCData</w:t>
      </w:r>
      <w:r w:rsidRPr="00600B96">
        <w:rPr>
          <w:lang w:val="nl-NL"/>
        </w:rPr>
        <w:t xml:space="preserve"> service provider and the PLMN operator do not have an operational agreement for QoS control to be </w:t>
      </w:r>
      <w:r>
        <w:rPr>
          <w:lang w:val="nl-NL"/>
        </w:rPr>
        <w:t>provided directly from the MCData</w:t>
      </w:r>
      <w:r w:rsidRPr="00600B96">
        <w:rPr>
          <w:lang w:val="nl-NL"/>
        </w:rPr>
        <w:t xml:space="preserve"> service provider domain.</w:t>
      </w:r>
    </w:p>
    <w:p w14:paraId="1FAD19F4" w14:textId="77777777" w:rsidR="00C336BB" w:rsidRPr="00600B96" w:rsidRDefault="00C336BB" w:rsidP="00C336BB">
      <w:r>
        <w:rPr>
          <w:lang w:val="nl-NL"/>
        </w:rPr>
        <w:t>MCData-5 may be used when the MCData</w:t>
      </w:r>
      <w:r w:rsidRPr="00600B96">
        <w:rPr>
          <w:lang w:val="nl-NL"/>
        </w:rPr>
        <w:t xml:space="preserve"> service provider and the PLMN operator have an operational agreement where QoS control is </w:t>
      </w:r>
      <w:r>
        <w:rPr>
          <w:lang w:val="nl-NL"/>
        </w:rPr>
        <w:t>provided directly from the MCData</w:t>
      </w:r>
      <w:r w:rsidRPr="00600B96">
        <w:rPr>
          <w:lang w:val="nl-NL"/>
        </w:rPr>
        <w:t xml:space="preserve"> service provider domain.</w:t>
      </w:r>
      <w:r w:rsidRPr="00600B96">
        <w:t xml:space="preserve"> </w:t>
      </w:r>
    </w:p>
    <w:p w14:paraId="4EC95BD0" w14:textId="77777777" w:rsidR="00C336BB" w:rsidRDefault="00C336BB" w:rsidP="00C336BB">
      <w:pPr>
        <w:pStyle w:val="NO"/>
      </w:pPr>
      <w:r w:rsidRPr="00600B96">
        <w:t>NOTE:</w:t>
      </w:r>
      <w:r w:rsidRPr="00600B96">
        <w:tab/>
        <w:t xml:space="preserve">Any coordination between the P-CSCF use of Rx </w:t>
      </w:r>
      <w:r>
        <w:t>and the MCData server use of Rx (via MCData-5) from the MCData</w:t>
      </w:r>
      <w:r w:rsidRPr="00600B96">
        <w:t xml:space="preserve"> service provider domain is not specified in this release of this specification.</w:t>
      </w:r>
    </w:p>
    <w:p w14:paraId="1DD420EB" w14:textId="77777777" w:rsidR="00C336BB" w:rsidRPr="00600B96" w:rsidRDefault="00C336BB" w:rsidP="00C336BB">
      <w:pPr>
        <w:pStyle w:val="Heading5"/>
      </w:pPr>
      <w:bookmarkStart w:id="204" w:name="_Toc460615945"/>
      <w:bookmarkStart w:id="205" w:name="_Toc460616806"/>
      <w:bookmarkStart w:id="206" w:name="_Toc465162399"/>
      <w:bookmarkStart w:id="207" w:name="_Toc170980525"/>
      <w:bookmarkEnd w:id="194"/>
      <w:bookmarkEnd w:id="195"/>
      <w:bookmarkEnd w:id="196"/>
      <w:bookmarkEnd w:id="197"/>
      <w:r>
        <w:rPr>
          <w:lang w:eastAsia="zh-CN"/>
        </w:rPr>
        <w:t>6</w:t>
      </w:r>
      <w:r w:rsidRPr="00600B96">
        <w:t>.</w:t>
      </w:r>
      <w:r>
        <w:t>4.4.1.4</w:t>
      </w:r>
      <w:r w:rsidRPr="00600B96">
        <w:tab/>
        <w:t xml:space="preserve">Reference point </w:t>
      </w:r>
      <w:r>
        <w:t>MCData</w:t>
      </w:r>
      <w:r w:rsidRPr="00600B96">
        <w:t>-6 (between the MC</w:t>
      </w:r>
      <w:r>
        <w:t>Data</w:t>
      </w:r>
      <w:r w:rsidRPr="00600B96">
        <w:t xml:space="preserve"> server and the EPS)</w:t>
      </w:r>
      <w:bookmarkEnd w:id="204"/>
      <w:bookmarkEnd w:id="205"/>
      <w:bookmarkEnd w:id="206"/>
      <w:bookmarkEnd w:id="207"/>
    </w:p>
    <w:p w14:paraId="6DFF8F7D" w14:textId="77777777" w:rsidR="00C336BB" w:rsidRDefault="00C336BB" w:rsidP="00C336BB">
      <w:r>
        <w:t>The MCData</w:t>
      </w:r>
      <w:r w:rsidRPr="00600B96">
        <w:t>-6 reference point, which exists between the MC</w:t>
      </w:r>
      <w:r>
        <w:t>Data</w:t>
      </w:r>
      <w:r w:rsidRPr="00600B96">
        <w:t xml:space="preserve"> server and the EPS, is used to request the allocation and activation of multicast transport resources for MC</w:t>
      </w:r>
      <w:r>
        <w:t>Data</w:t>
      </w:r>
      <w:r w:rsidRPr="00600B96">
        <w:t xml:space="preserve"> application usage. The MC</w:t>
      </w:r>
      <w:r>
        <w:t>Data</w:t>
      </w:r>
      <w:r w:rsidRPr="00600B96">
        <w:t xml:space="preserve">-6 reference point uses the MB2-C interface </w:t>
      </w:r>
      <w:r>
        <w:t>as defined in 3GPP TS 29.468 [16</w:t>
      </w:r>
      <w:r w:rsidRPr="00600B96">
        <w:t>].</w:t>
      </w:r>
      <w:r>
        <w:t xml:space="preserve"> The MCData-6 reference point also uses the xMB-C interface as defined in 3GPP TS 29.116 [20] for file distribution.</w:t>
      </w:r>
    </w:p>
    <w:p w14:paraId="0030B07D" w14:textId="77777777" w:rsidR="00C336BB" w:rsidRPr="00600B96" w:rsidRDefault="00C336BB" w:rsidP="00C336BB">
      <w:pPr>
        <w:pStyle w:val="Heading5"/>
      </w:pPr>
      <w:bookmarkStart w:id="208" w:name="_Toc170980526"/>
      <w:r>
        <w:rPr>
          <w:lang w:eastAsia="zh-CN"/>
        </w:rPr>
        <w:t>6</w:t>
      </w:r>
      <w:r w:rsidRPr="00600B96">
        <w:t>.</w:t>
      </w:r>
      <w:r>
        <w:t>4.4.1.5</w:t>
      </w:r>
      <w:r w:rsidRPr="00600B96">
        <w:tab/>
        <w:t xml:space="preserve">Reference point </w:t>
      </w:r>
      <w:r>
        <w:t>IWF-2</w:t>
      </w:r>
      <w:r w:rsidRPr="00600B96">
        <w:t xml:space="preserve"> (between </w:t>
      </w:r>
      <w:r>
        <w:t xml:space="preserve">the interworking function to LMR system and </w:t>
      </w:r>
      <w:r w:rsidRPr="00600B96">
        <w:t>the MC</w:t>
      </w:r>
      <w:r>
        <w:t>Data</w:t>
      </w:r>
      <w:r w:rsidRPr="00600B96">
        <w:t xml:space="preserve"> server)</w:t>
      </w:r>
      <w:bookmarkEnd w:id="208"/>
    </w:p>
    <w:p w14:paraId="66EF6B79" w14:textId="77777777" w:rsidR="00C336BB" w:rsidRDefault="00C336BB" w:rsidP="00C336BB">
      <w:r>
        <w:t>The IWF</w:t>
      </w:r>
      <w:r>
        <w:noBreakHyphen/>
        <w:t>2</w:t>
      </w:r>
      <w:r w:rsidRPr="003E5F68">
        <w:t xml:space="preserve"> reference point</w:t>
      </w:r>
      <w:r>
        <w:t xml:space="preserve"> is specified in </w:t>
      </w:r>
      <w:r w:rsidRPr="00D3513E">
        <w:t>3GPP TS </w:t>
      </w:r>
      <w:r>
        <w:t>23</w:t>
      </w:r>
      <w:r w:rsidRPr="00D3513E">
        <w:t>.2</w:t>
      </w:r>
      <w:r>
        <w:t>83</w:t>
      </w:r>
      <w:r w:rsidDel="00E06E53">
        <w:t xml:space="preserve"> </w:t>
      </w:r>
      <w:r>
        <w:t>[18].</w:t>
      </w:r>
    </w:p>
    <w:p w14:paraId="09FAE66A" w14:textId="77777777" w:rsidR="00C336BB" w:rsidRPr="00600B96" w:rsidRDefault="00C336BB" w:rsidP="00C336BB">
      <w:pPr>
        <w:pStyle w:val="Heading5"/>
      </w:pPr>
      <w:bookmarkStart w:id="209" w:name="_Toc170980527"/>
      <w:r>
        <w:rPr>
          <w:lang w:eastAsia="zh-CN"/>
        </w:rPr>
        <w:lastRenderedPageBreak/>
        <w:t>6</w:t>
      </w:r>
      <w:r w:rsidRPr="00600B96">
        <w:t>.</w:t>
      </w:r>
      <w:r>
        <w:t>4.4.1.6</w:t>
      </w:r>
      <w:r w:rsidRPr="00600B96">
        <w:tab/>
        <w:t xml:space="preserve">Reference point </w:t>
      </w:r>
      <w:r>
        <w:t>MCData-7</w:t>
      </w:r>
      <w:r w:rsidRPr="00600B96">
        <w:t xml:space="preserve"> (</w:t>
      </w:r>
      <w:r>
        <w:t>between the Message store client and MCData message store</w:t>
      </w:r>
      <w:r w:rsidRPr="00600B96">
        <w:t>)</w:t>
      </w:r>
      <w:bookmarkEnd w:id="209"/>
    </w:p>
    <w:p w14:paraId="7966301E" w14:textId="77777777" w:rsidR="00C336BB" w:rsidRDefault="00C336BB" w:rsidP="00C336BB">
      <w:r>
        <w:t xml:space="preserve">The MCData-7 reference point, which exists between the Message store client </w:t>
      </w:r>
      <w:r w:rsidRPr="00600B96">
        <w:t>and the</w:t>
      </w:r>
      <w:r>
        <w:t xml:space="preserve"> MCData message store</w:t>
      </w:r>
      <w:r w:rsidRPr="00600B96">
        <w:t>, is used by the</w:t>
      </w:r>
      <w:r>
        <w:t xml:space="preserve"> Message store client to manage the information stored in the MCData message store, to subscribe to changes in the MCData message store and to synchronize between the MCData client and the MCData message </w:t>
      </w:r>
      <w:r w:rsidRPr="00862847">
        <w:t xml:space="preserve">store. </w:t>
      </w:r>
    </w:p>
    <w:p w14:paraId="6050F744" w14:textId="77777777" w:rsidR="00C336BB" w:rsidRPr="00600B96" w:rsidRDefault="00C336BB" w:rsidP="00C336BB">
      <w:pPr>
        <w:pStyle w:val="Heading5"/>
      </w:pPr>
      <w:bookmarkStart w:id="210" w:name="_Toc170980528"/>
      <w:r>
        <w:rPr>
          <w:lang w:eastAsia="zh-CN"/>
        </w:rPr>
        <w:t>6</w:t>
      </w:r>
      <w:r w:rsidRPr="00600B96">
        <w:t>.</w:t>
      </w:r>
      <w:r>
        <w:t>4.4.1.7</w:t>
      </w:r>
      <w:r w:rsidRPr="00600B96">
        <w:tab/>
        <w:t xml:space="preserve">Reference point </w:t>
      </w:r>
      <w:r>
        <w:t>MCData-8</w:t>
      </w:r>
      <w:r w:rsidRPr="00600B96">
        <w:t xml:space="preserve"> (</w:t>
      </w:r>
      <w:r>
        <w:t>between the MCData message store and McData server</w:t>
      </w:r>
      <w:r w:rsidRPr="00600B96">
        <w:t>)</w:t>
      </w:r>
      <w:bookmarkEnd w:id="210"/>
    </w:p>
    <w:p w14:paraId="1D2ADC06" w14:textId="77777777" w:rsidR="00C336BB" w:rsidRDefault="00C336BB" w:rsidP="00C336BB">
      <w:r>
        <w:t xml:space="preserve">The MCData-8 reference point, which exists between the MCData server </w:t>
      </w:r>
      <w:r w:rsidRPr="00600B96">
        <w:t>and the</w:t>
      </w:r>
      <w:r>
        <w:t xml:space="preserve"> MCData message store</w:t>
      </w:r>
      <w:r w:rsidRPr="00600B96">
        <w:t>, is used by the</w:t>
      </w:r>
      <w:r>
        <w:t xml:space="preserve"> MCData server to access and manage the MCData message store such as creating MCData user folders and depositing the communications history.</w:t>
      </w:r>
    </w:p>
    <w:p w14:paraId="10479060" w14:textId="77777777" w:rsidR="00C336BB" w:rsidRPr="00600B96" w:rsidRDefault="00C336BB" w:rsidP="00C336BB">
      <w:pPr>
        <w:pStyle w:val="Heading5"/>
      </w:pPr>
      <w:bookmarkStart w:id="211" w:name="_Toc534374188"/>
      <w:bookmarkStart w:id="212" w:name="_Toc170980529"/>
      <w:r>
        <w:t>6.4.4.1.8</w:t>
      </w:r>
      <w:r w:rsidRPr="00600B96">
        <w:tab/>
        <w:t xml:space="preserve">Reference point </w:t>
      </w:r>
      <w:r>
        <w:t>MCData-9</w:t>
      </w:r>
      <w:r w:rsidRPr="00600B96">
        <w:t xml:space="preserve"> (between the </w:t>
      </w:r>
      <w:r>
        <w:t xml:space="preserve">MC gateway </w:t>
      </w:r>
      <w:r w:rsidRPr="00600B96">
        <w:t xml:space="preserve">server and the </w:t>
      </w:r>
      <w:r>
        <w:t xml:space="preserve">MC gateway </w:t>
      </w:r>
      <w:r w:rsidRPr="00600B96">
        <w:t>server</w:t>
      </w:r>
      <w:r>
        <w:t xml:space="preserve"> in a different MCData system</w:t>
      </w:r>
      <w:r w:rsidRPr="00600B96">
        <w:t>)</w:t>
      </w:r>
      <w:bookmarkEnd w:id="211"/>
      <w:bookmarkEnd w:id="212"/>
    </w:p>
    <w:p w14:paraId="247A5D36" w14:textId="77777777" w:rsidR="00C336BB" w:rsidRDefault="00C336BB" w:rsidP="00C336BB">
      <w:r w:rsidRPr="00600B96">
        <w:t xml:space="preserve">The </w:t>
      </w:r>
      <w:r>
        <w:t>MCData-9</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MCData system </w:t>
      </w:r>
      <w:r w:rsidRPr="008B70C7">
        <w:t xml:space="preserve">for </w:t>
      </w:r>
      <w:r>
        <w:t>MCData</w:t>
      </w:r>
      <w:r w:rsidRPr="008B70C7">
        <w:t xml:space="preserve"> application signalling for establishing </w:t>
      </w:r>
      <w:r>
        <w:t>MCData</w:t>
      </w:r>
      <w:r w:rsidRPr="008B70C7">
        <w:t xml:space="preserve"> sessions, shall use the SIP</w:t>
      </w:r>
      <w:r>
        <w:noBreakHyphen/>
        <w:t>3</w:t>
      </w:r>
      <w:r w:rsidRPr="008B70C7">
        <w:t xml:space="preserve"> reference point for transport and routing of signalling. </w:t>
      </w:r>
      <w:r>
        <w:t>T</w:t>
      </w:r>
      <w:r w:rsidRPr="008B70C7">
        <w:t xml:space="preserve">he </w:t>
      </w:r>
      <w:r>
        <w:t>MCData</w:t>
      </w:r>
      <w:r w:rsidRPr="008B70C7">
        <w:t>-</w:t>
      </w:r>
      <w:r>
        <w:t>9</w:t>
      </w:r>
      <w:r w:rsidRPr="008B70C7">
        <w:t xml:space="preserve"> referenc</w:t>
      </w:r>
      <w:r>
        <w:t>e point also carries application data where the data size is too great to be transferred on the signalling plane.</w:t>
      </w:r>
    </w:p>
    <w:p w14:paraId="0556AC26" w14:textId="77777777" w:rsidR="00C336BB" w:rsidRPr="00600B96" w:rsidRDefault="00C336BB" w:rsidP="00C336BB">
      <w:pPr>
        <w:pStyle w:val="Heading5"/>
      </w:pPr>
      <w:bookmarkStart w:id="213" w:name="_Toc35890596"/>
      <w:bookmarkStart w:id="214" w:name="_Toc170980530"/>
      <w:r>
        <w:rPr>
          <w:lang w:eastAsia="zh-CN"/>
        </w:rPr>
        <w:t>6</w:t>
      </w:r>
      <w:r w:rsidRPr="00600B96">
        <w:t>.</w:t>
      </w:r>
      <w:r>
        <w:t>4.4.1.9</w:t>
      </w:r>
      <w:r w:rsidRPr="00600B96">
        <w:tab/>
        <w:t xml:space="preserve">Reference point </w:t>
      </w:r>
      <w:r>
        <w:t>MCData-10</w:t>
      </w:r>
      <w:r w:rsidRPr="00600B96">
        <w:t xml:space="preserve"> (</w:t>
      </w:r>
      <w:r>
        <w:t>between the Message notification client and MCData notification server</w:t>
      </w:r>
      <w:r w:rsidRPr="00600B96">
        <w:t>)</w:t>
      </w:r>
      <w:bookmarkEnd w:id="213"/>
      <w:bookmarkEnd w:id="214"/>
    </w:p>
    <w:p w14:paraId="6916E4E0" w14:textId="77777777" w:rsidR="00C336BB" w:rsidRDefault="00C336BB" w:rsidP="00C336BB">
      <w:r>
        <w:t xml:space="preserve">The MCData-10 reference point, which exists between the Message notification client </w:t>
      </w:r>
      <w:r w:rsidRPr="00600B96">
        <w:t>and the</w:t>
      </w:r>
      <w:r>
        <w:t xml:space="preserve"> MCData notification server</w:t>
      </w:r>
      <w:r w:rsidRPr="00600B96">
        <w:t>, is used by the</w:t>
      </w:r>
      <w:r>
        <w:t xml:space="preserve"> Message notification client to create an appropriate notification channel(s) at the MCData notification server in order to direct events from MCData message store to the MCData notification server for subsequent delivery to the Message notification client on the UE. </w:t>
      </w:r>
    </w:p>
    <w:p w14:paraId="2E57529F" w14:textId="77777777" w:rsidR="00C336BB" w:rsidRPr="00600B96" w:rsidRDefault="00C336BB" w:rsidP="00C336BB">
      <w:pPr>
        <w:pStyle w:val="Heading5"/>
      </w:pPr>
      <w:bookmarkStart w:id="215" w:name="_Toc35890597"/>
      <w:bookmarkStart w:id="216" w:name="_Toc170980531"/>
      <w:r>
        <w:t>6.4.4.1.10</w:t>
      </w:r>
      <w:r w:rsidRPr="00600B96">
        <w:tab/>
        <w:t xml:space="preserve">Reference point </w:t>
      </w:r>
      <w:r>
        <w:t>MCData-11</w:t>
      </w:r>
      <w:r w:rsidRPr="00600B96">
        <w:t xml:space="preserve"> (between the </w:t>
      </w:r>
      <w:r>
        <w:t>MCData message store</w:t>
      </w:r>
      <w:r w:rsidRPr="00600B96">
        <w:t xml:space="preserve"> and the </w:t>
      </w:r>
      <w:r>
        <w:t xml:space="preserve">MCData notification </w:t>
      </w:r>
      <w:r w:rsidRPr="00600B96">
        <w:t>server)</w:t>
      </w:r>
      <w:bookmarkEnd w:id="215"/>
      <w:bookmarkEnd w:id="216"/>
    </w:p>
    <w:p w14:paraId="67097128" w14:textId="77777777" w:rsidR="00C336BB" w:rsidRPr="00B07750" w:rsidRDefault="00C336BB" w:rsidP="00C336BB">
      <w:r w:rsidRPr="00600B96">
        <w:t xml:space="preserve">The </w:t>
      </w:r>
      <w:r>
        <w:t>MCData-11</w:t>
      </w:r>
      <w:r w:rsidRPr="00600B96">
        <w:t xml:space="preserve"> reference point</w:t>
      </w:r>
      <w:r>
        <w:t xml:space="preserve">, which exists between the MCData message store and the MCData notification server, is used by the MCData message store to send notification message to the </w:t>
      </w:r>
      <w:r w:rsidRPr="00903DA3">
        <w:t>subscribed</w:t>
      </w:r>
      <w:r>
        <w:t xml:space="preserve"> Message notification client.</w:t>
      </w:r>
    </w:p>
    <w:p w14:paraId="7046EBBD" w14:textId="77777777" w:rsidR="00C336BB" w:rsidRPr="00D73ED4" w:rsidRDefault="00C336BB" w:rsidP="00C336BB">
      <w:pPr>
        <w:pStyle w:val="Heading2"/>
      </w:pPr>
      <w:bookmarkStart w:id="217" w:name="_Toc170980532"/>
      <w:bookmarkStart w:id="218" w:name="_Toc433209555"/>
      <w:bookmarkStart w:id="219" w:name="_Toc454348952"/>
      <w:r>
        <w:t>6.5</w:t>
      </w:r>
      <w:r>
        <w:tab/>
        <w:t>Functional model for short data service</w:t>
      </w:r>
      <w:bookmarkEnd w:id="217"/>
      <w:r>
        <w:t xml:space="preserve"> </w:t>
      </w:r>
    </w:p>
    <w:p w14:paraId="6BCE9430" w14:textId="77777777" w:rsidR="00C336BB" w:rsidRPr="00D73ED4" w:rsidRDefault="00C336BB" w:rsidP="00C336BB">
      <w:pPr>
        <w:pStyle w:val="Heading3"/>
      </w:pPr>
      <w:bookmarkStart w:id="220" w:name="_Toc170980533"/>
      <w:r>
        <w:t>6.5.1</w:t>
      </w:r>
      <w:r>
        <w:tab/>
        <w:t>On-network functional model</w:t>
      </w:r>
      <w:bookmarkEnd w:id="220"/>
    </w:p>
    <w:p w14:paraId="6F17F03E" w14:textId="77777777" w:rsidR="00C336BB" w:rsidRDefault="00C336BB" w:rsidP="00C336BB">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04686FA4" w14:textId="77777777" w:rsidR="00C336BB" w:rsidRDefault="00C336BB" w:rsidP="00C336BB">
      <w:pPr>
        <w:pStyle w:val="TH"/>
      </w:pPr>
      <w:r>
        <w:object w:dxaOrig="7032" w:dyaOrig="3720" w14:anchorId="1327CBFA">
          <v:shape id="_x0000_i1028" type="#_x0000_t75" style="width:351pt;height:185.5pt" o:ole="">
            <v:imagedata r:id="rId17" o:title=""/>
          </v:shape>
          <o:OLEObject Type="Embed" ProgID="Visio.Drawing.11" ShapeID="_x0000_i1028" DrawAspect="Content" ObjectID="_1782302081" r:id="rId18"/>
        </w:object>
      </w:r>
    </w:p>
    <w:p w14:paraId="358F9675" w14:textId="77777777" w:rsidR="00C336BB" w:rsidRDefault="00C336BB" w:rsidP="00C336BB">
      <w:pPr>
        <w:pStyle w:val="TF"/>
      </w:pPr>
      <w:r w:rsidRPr="00AE359C">
        <w:t>Figure</w:t>
      </w:r>
      <w:r>
        <w:t> 6</w:t>
      </w:r>
      <w:r w:rsidRPr="00AE359C">
        <w:t>.</w:t>
      </w:r>
      <w:r>
        <w:t>5.1</w:t>
      </w:r>
      <w:r w:rsidRPr="00AE359C">
        <w:t xml:space="preserve">-1: </w:t>
      </w:r>
      <w:r>
        <w:t>Application plane f</w:t>
      </w:r>
      <w:r w:rsidRPr="00AE359C">
        <w:t xml:space="preserve">unctional model for </w:t>
      </w:r>
      <w:r>
        <w:t>SDS</w:t>
      </w:r>
    </w:p>
    <w:p w14:paraId="608BE2F7" w14:textId="77777777" w:rsidR="00C336BB" w:rsidRPr="00823619" w:rsidRDefault="00C336BB" w:rsidP="00C336BB">
      <w:r w:rsidRPr="00823619">
        <w:t>In the model shown in figure </w:t>
      </w:r>
      <w:r>
        <w:t>6</w:t>
      </w:r>
      <w:r w:rsidRPr="00823619">
        <w:t>.</w:t>
      </w:r>
      <w:r>
        <w:t>5</w:t>
      </w:r>
      <w:r w:rsidRPr="00823619">
        <w:t>.1-1, the following apply:</w:t>
      </w:r>
    </w:p>
    <w:p w14:paraId="718EFD1D" w14:textId="77777777" w:rsidR="00C336BB" w:rsidRPr="00823619" w:rsidRDefault="00C336BB" w:rsidP="00C336BB">
      <w:pPr>
        <w:pStyle w:val="B1"/>
      </w:pPr>
      <w:r w:rsidRPr="00823619">
        <w:t>-</w:t>
      </w:r>
      <w:r w:rsidRPr="00823619">
        <w:tab/>
      </w:r>
      <w:r>
        <w:t xml:space="preserve">MCData-SDS-1 reference point is primarily used </w:t>
      </w:r>
      <w:r w:rsidRPr="00823619">
        <w:t xml:space="preserve">for MCData application signalling </w:t>
      </w:r>
      <w:r>
        <w:t>during</w:t>
      </w:r>
      <w:r w:rsidRPr="00823619">
        <w:t xml:space="preserve"> </w:t>
      </w:r>
      <w:r>
        <w:t>session establishment</w:t>
      </w:r>
      <w:r w:rsidRPr="00823619">
        <w:t xml:space="preserve"> in support of </w:t>
      </w:r>
      <w:r>
        <w:t>SDS data transfer. Secondarily,</w:t>
      </w:r>
      <w:r w:rsidRPr="00823619">
        <w:t xml:space="preserve"> 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p>
    <w:p w14:paraId="15912425" w14:textId="77777777" w:rsidR="00C336BB" w:rsidRPr="00823619" w:rsidRDefault="00C336BB" w:rsidP="00C336BB">
      <w:pPr>
        <w:pStyle w:val="B1"/>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C24546A" w14:textId="77777777" w:rsidR="00C336BB" w:rsidRDefault="00C336BB" w:rsidP="00C336BB">
      <w:pPr>
        <w:pStyle w:val="B1"/>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18C75076" w14:textId="77777777" w:rsidR="00C336BB" w:rsidRDefault="00C336BB" w:rsidP="00C336BB">
      <w:r>
        <w:t>Examples of SDS data</w:t>
      </w:r>
      <w:r w:rsidRPr="006222C9">
        <w:t xml:space="preserve"> </w:t>
      </w:r>
      <w:r>
        <w:t xml:space="preserve">(in the form of text, binary, application data, URL or combinations of these) are: </w:t>
      </w:r>
    </w:p>
    <w:p w14:paraId="31666C5A" w14:textId="77777777" w:rsidR="00C336BB" w:rsidRPr="00823619" w:rsidRDefault="00C336BB" w:rsidP="00C336BB">
      <w:pPr>
        <w:pStyle w:val="B1"/>
      </w:pPr>
      <w:r w:rsidRPr="00823619">
        <w:t>-</w:t>
      </w:r>
      <w:r w:rsidRPr="00823619">
        <w:tab/>
        <w:t>information pertaining to applications e.g. health parameters of MCData user for situational awareness application;</w:t>
      </w:r>
    </w:p>
    <w:p w14:paraId="415775FD" w14:textId="77777777" w:rsidR="00C336BB" w:rsidRPr="00823619" w:rsidRDefault="00C336BB" w:rsidP="00C336BB">
      <w:pPr>
        <w:pStyle w:val="B1"/>
      </w:pPr>
      <w:r w:rsidRPr="00823619">
        <w:t>-</w:t>
      </w:r>
      <w:r w:rsidRPr="00823619">
        <w:tab/>
        <w:t>information pertaining to enhanced status service;</w:t>
      </w:r>
    </w:p>
    <w:p w14:paraId="535634B7" w14:textId="77777777" w:rsidR="00C336BB" w:rsidRPr="00823619" w:rsidRDefault="00C336BB" w:rsidP="00C336BB">
      <w:pPr>
        <w:pStyle w:val="B1"/>
      </w:pPr>
      <w:r w:rsidRPr="00823619">
        <w:t>-</w:t>
      </w:r>
      <w:r w:rsidRPr="00823619">
        <w:tab/>
        <w:t xml:space="preserve">text </w:t>
      </w:r>
      <w:r>
        <w:t xml:space="preserve">or URL </w:t>
      </w:r>
      <w:r w:rsidRPr="00823619">
        <w:t>data between MCData users;</w:t>
      </w:r>
    </w:p>
    <w:p w14:paraId="2D312719" w14:textId="77777777" w:rsidR="00C336BB" w:rsidRPr="00823619" w:rsidRDefault="00C336BB" w:rsidP="00C336BB">
      <w:pPr>
        <w:pStyle w:val="B1"/>
      </w:pPr>
      <w:r w:rsidRPr="00823619">
        <w:t>-</w:t>
      </w:r>
      <w:r w:rsidRPr="00823619">
        <w:tab/>
        <w:t>application data</w:t>
      </w:r>
      <w:r>
        <w:t xml:space="preserve"> (e.g. health parameters)</w:t>
      </w:r>
      <w:r w:rsidRPr="00823619">
        <w:t xml:space="preserve"> to the MCData user;</w:t>
      </w:r>
    </w:p>
    <w:p w14:paraId="51B5C305" w14:textId="77777777" w:rsidR="00C336BB" w:rsidRPr="00823619" w:rsidRDefault="00C336BB" w:rsidP="00C336BB">
      <w:pPr>
        <w:pStyle w:val="B1"/>
      </w:pPr>
      <w:r w:rsidRPr="00823619">
        <w:t>-</w:t>
      </w:r>
      <w:r w:rsidRPr="00823619">
        <w:tab/>
        <w:t xml:space="preserve">location information (independent or along with user </w:t>
      </w:r>
      <w:r>
        <w:t xml:space="preserve">or application </w:t>
      </w:r>
      <w:r w:rsidRPr="00823619">
        <w:t>provided data);</w:t>
      </w:r>
    </w:p>
    <w:p w14:paraId="450787F5" w14:textId="77777777" w:rsidR="00C336BB" w:rsidRPr="00823619" w:rsidRDefault="00C336BB" w:rsidP="00C336BB">
      <w:pPr>
        <w:pStyle w:val="B1"/>
      </w:pPr>
      <w:r>
        <w:t>-</w:t>
      </w:r>
      <w:r>
        <w:tab/>
        <w:t>command instructions to invoke certain operations on the MCData UE e.g. invoking UE specific applications</w:t>
      </w:r>
      <w:r w:rsidRPr="00823619">
        <w:t>;</w:t>
      </w:r>
      <w:r>
        <w:t xml:space="preserve"> </w:t>
      </w:r>
      <w:r w:rsidRPr="00823619">
        <w:t>and</w:t>
      </w:r>
    </w:p>
    <w:p w14:paraId="4CF7A67B" w14:textId="77777777" w:rsidR="00C336BB" w:rsidRPr="003E1C59" w:rsidRDefault="00C336BB" w:rsidP="00C336BB">
      <w:pPr>
        <w:pStyle w:val="B1"/>
      </w:pPr>
      <w:r w:rsidRPr="00823619">
        <w:t>-</w:t>
      </w:r>
      <w:r w:rsidRPr="00823619">
        <w:tab/>
        <w:t>application plane identities for the MCData user and MCData application.</w:t>
      </w:r>
    </w:p>
    <w:p w14:paraId="53BAACC7" w14:textId="77777777" w:rsidR="00C336BB" w:rsidRPr="00D73ED4" w:rsidRDefault="00C336BB" w:rsidP="00C336BB">
      <w:pPr>
        <w:pStyle w:val="Heading3"/>
      </w:pPr>
      <w:bookmarkStart w:id="221" w:name="_Toc170980534"/>
      <w:r>
        <w:t>6.5.2</w:t>
      </w:r>
      <w:r>
        <w:tab/>
        <w:t>Off-network functional model</w:t>
      </w:r>
      <w:bookmarkEnd w:id="221"/>
    </w:p>
    <w:p w14:paraId="3B831DF1" w14:textId="77777777" w:rsidR="00C336BB" w:rsidRPr="00321005" w:rsidRDefault="00C336BB" w:rsidP="00C336BB">
      <w:r w:rsidRPr="00321005">
        <w:t>Figure </w:t>
      </w:r>
      <w:r>
        <w:t>6</w:t>
      </w:r>
      <w:r w:rsidRPr="00321005">
        <w:t>.5.2-1 shows the off-network application plane functional model for SDS.</w:t>
      </w:r>
    </w:p>
    <w:p w14:paraId="3020839D" w14:textId="77777777" w:rsidR="00C336BB" w:rsidRPr="00321005" w:rsidRDefault="00C336BB" w:rsidP="00C336BB">
      <w:pPr>
        <w:pStyle w:val="TH"/>
      </w:pPr>
      <w:r w:rsidRPr="00321005">
        <w:object w:dxaOrig="7093" w:dyaOrig="4400" w14:anchorId="78C8EBFE">
          <v:shape id="_x0000_i1029" type="#_x0000_t75" style="width:354.5pt;height:220pt" o:ole="">
            <v:imagedata r:id="rId19" o:title=""/>
          </v:shape>
          <o:OLEObject Type="Embed" ProgID="Visio.Drawing.11" ShapeID="_x0000_i1029" DrawAspect="Content" ObjectID="_1782302082" r:id="rId20"/>
        </w:object>
      </w:r>
    </w:p>
    <w:p w14:paraId="6A65E870" w14:textId="77777777" w:rsidR="00C336BB" w:rsidRPr="00321005" w:rsidRDefault="00C336BB" w:rsidP="00C336BB">
      <w:pPr>
        <w:pStyle w:val="TF"/>
      </w:pPr>
      <w:r w:rsidRPr="00321005">
        <w:t>Figure </w:t>
      </w:r>
      <w:r>
        <w:t>6</w:t>
      </w:r>
      <w:r w:rsidRPr="00321005">
        <w:t>.5.</w:t>
      </w:r>
      <w:r>
        <w:t>2</w:t>
      </w:r>
      <w:r w:rsidRPr="00321005">
        <w:t>-1: Application plane functional model for SDS</w:t>
      </w:r>
    </w:p>
    <w:p w14:paraId="6292F8B0" w14:textId="77777777" w:rsidR="00C336BB" w:rsidRDefault="00C336BB" w:rsidP="00C336BB">
      <w:pPr>
        <w:pStyle w:val="Heading3"/>
      </w:pPr>
      <w:bookmarkStart w:id="222" w:name="_Toc170980535"/>
      <w:r>
        <w:t>6.5.3</w:t>
      </w:r>
      <w:r>
        <w:tab/>
        <w:t>Functional entities description</w:t>
      </w:r>
      <w:bookmarkEnd w:id="222"/>
    </w:p>
    <w:p w14:paraId="3B5B5646" w14:textId="77777777" w:rsidR="00C336BB" w:rsidRDefault="00C336BB" w:rsidP="00C336BB">
      <w:pPr>
        <w:pStyle w:val="Heading4"/>
      </w:pPr>
      <w:bookmarkStart w:id="223" w:name="_Toc170980536"/>
      <w:r>
        <w:t>6.5.3.1</w:t>
      </w:r>
      <w:r>
        <w:tab/>
        <w:t>Application plane</w:t>
      </w:r>
      <w:bookmarkEnd w:id="223"/>
    </w:p>
    <w:p w14:paraId="3A098935" w14:textId="77777777" w:rsidR="00C336BB" w:rsidRPr="00823619" w:rsidRDefault="00C336BB" w:rsidP="00C336BB">
      <w:pPr>
        <w:pStyle w:val="Heading5"/>
      </w:pPr>
      <w:bookmarkStart w:id="224" w:name="_Toc170980537"/>
      <w:r>
        <w:t>6</w:t>
      </w:r>
      <w:r w:rsidRPr="00823619">
        <w:t>.</w:t>
      </w:r>
      <w:r>
        <w:t>5</w:t>
      </w:r>
      <w:r w:rsidRPr="00823619">
        <w:t>.</w:t>
      </w:r>
      <w:r>
        <w:t>3</w:t>
      </w:r>
      <w:r w:rsidRPr="00823619">
        <w:t>.</w:t>
      </w:r>
      <w:r>
        <w:t>1</w:t>
      </w:r>
      <w:r w:rsidRPr="00823619">
        <w:t>.1</w:t>
      </w:r>
      <w:r w:rsidRPr="00823619">
        <w:tab/>
      </w:r>
      <w:r>
        <w:t>SDS function</w:t>
      </w:r>
      <w:bookmarkEnd w:id="224"/>
    </w:p>
    <w:p w14:paraId="1AE17E90" w14:textId="77777777" w:rsidR="00C336BB" w:rsidRPr="008D3A1E" w:rsidRDefault="00C336BB" w:rsidP="00C336BB">
      <w:r>
        <w:rPr>
          <w:rFonts w:eastAsia="Malgun Gothic"/>
          <w:lang w:eastAsia="ko-KR"/>
        </w:rPr>
        <w:t xml:space="preserve">SDS function of the MCData client is responsible to handle SDS capability related requests and responses. </w:t>
      </w:r>
    </w:p>
    <w:p w14:paraId="57C118A7" w14:textId="77777777" w:rsidR="00C336BB" w:rsidRDefault="00C336BB" w:rsidP="00C336BB">
      <w:pPr>
        <w:pStyle w:val="Heading5"/>
      </w:pPr>
      <w:bookmarkStart w:id="225" w:name="_Toc170980538"/>
      <w:r>
        <w:t>6</w:t>
      </w:r>
      <w:r w:rsidRPr="00823619">
        <w:t>.</w:t>
      </w:r>
      <w:r>
        <w:t>5</w:t>
      </w:r>
      <w:r w:rsidRPr="00823619">
        <w:t>.</w:t>
      </w:r>
      <w:r>
        <w:t>3</w:t>
      </w:r>
      <w:r w:rsidRPr="00823619">
        <w:t>.</w:t>
      </w:r>
      <w:r>
        <w:t>1</w:t>
      </w:r>
      <w:r w:rsidRPr="00823619">
        <w:t>.</w:t>
      </w:r>
      <w:r>
        <w:t>2</w:t>
      </w:r>
      <w:r w:rsidRPr="00823619">
        <w:tab/>
      </w:r>
      <w:r>
        <w:t>SDS distribution function</w:t>
      </w:r>
      <w:bookmarkEnd w:id="225"/>
    </w:p>
    <w:p w14:paraId="25DB9D4E" w14:textId="77777777" w:rsidR="00C336BB" w:rsidRPr="00823619" w:rsidRDefault="00C336BB" w:rsidP="00C336BB">
      <w:bookmarkStart w:id="226" w:name="_Toc428364973"/>
      <w:bookmarkStart w:id="227" w:name="_Toc433209573"/>
      <w:bookmarkStart w:id="228" w:name="_Toc454348972"/>
      <w:r w:rsidRPr="00823619">
        <w:t xml:space="preserve">The </w:t>
      </w:r>
      <w:r>
        <w:t>SDS distribution function</w:t>
      </w:r>
      <w:r w:rsidRPr="00823619">
        <w:t xml:space="preserve"> </w:t>
      </w:r>
      <w:r>
        <w:t xml:space="preserve">of the MCData server </w:t>
      </w:r>
      <w:r w:rsidRPr="00823619">
        <w:t xml:space="preserve">is responsible for the </w:t>
      </w:r>
      <w:r>
        <w:t xml:space="preserve">SDS </w:t>
      </w:r>
      <w:r w:rsidRPr="00823619">
        <w:t xml:space="preserve">data </w:t>
      </w:r>
      <w:r>
        <w:t xml:space="preserve">transaction to MCData </w:t>
      </w:r>
      <w:r w:rsidRPr="00823619">
        <w:t xml:space="preserve">communication participants. The </w:t>
      </w:r>
      <w:r>
        <w:t>SDS distribution function</w:t>
      </w:r>
      <w:r w:rsidRPr="00823619">
        <w:t xml:space="preserve"> </w:t>
      </w:r>
      <w:r>
        <w:t xml:space="preserve">of the MCData server </w:t>
      </w:r>
      <w:r w:rsidRPr="00823619">
        <w:t>provide</w:t>
      </w:r>
      <w:r>
        <w:t>s</w:t>
      </w:r>
      <w:r w:rsidRPr="00823619">
        <w:t xml:space="preserve"> the following functionality:</w:t>
      </w:r>
    </w:p>
    <w:p w14:paraId="752E7C9E" w14:textId="77777777" w:rsidR="00C336BB" w:rsidRPr="00823619" w:rsidRDefault="00C336BB" w:rsidP="00C336BB">
      <w:pPr>
        <w:pStyle w:val="B1"/>
      </w:pPr>
      <w:r w:rsidRPr="00823619">
        <w:t>-</w:t>
      </w:r>
      <w:r w:rsidRPr="00823619">
        <w:tab/>
        <w:t xml:space="preserve">reception of uplink </w:t>
      </w:r>
      <w:r>
        <w:t>SDS data</w:t>
      </w:r>
      <w:r w:rsidRPr="00823619">
        <w:t xml:space="preserve"> </w:t>
      </w:r>
      <w:r>
        <w:t>transaction</w:t>
      </w:r>
      <w:r w:rsidRPr="00823619">
        <w:t xml:space="preserve"> by means of the </w:t>
      </w:r>
      <w:r>
        <w:t>MCData-SDS-1 and MCData</w:t>
      </w:r>
      <w:r w:rsidRPr="00823619">
        <w:t>-</w:t>
      </w:r>
      <w:r>
        <w:t>SDS-2</w:t>
      </w:r>
      <w:r w:rsidRPr="00823619">
        <w:t xml:space="preserve"> reference point</w:t>
      </w:r>
      <w:r>
        <w:t>s</w:t>
      </w:r>
      <w:r w:rsidRPr="00823619">
        <w:t>;</w:t>
      </w:r>
    </w:p>
    <w:p w14:paraId="136FBDF3" w14:textId="77777777" w:rsidR="00C336BB" w:rsidRPr="00823619" w:rsidRDefault="00C336BB" w:rsidP="00C336BB">
      <w:pPr>
        <w:pStyle w:val="B1"/>
      </w:pPr>
      <w:r w:rsidRPr="00823619">
        <w:t>-</w:t>
      </w:r>
      <w:r w:rsidRPr="00823619">
        <w:tab/>
        <w:t xml:space="preserve">replicate the </w:t>
      </w:r>
      <w:r>
        <w:t>SDS data</w:t>
      </w:r>
      <w:r w:rsidRPr="00823619">
        <w:t xml:space="preserve"> as needed for distribution to those </w:t>
      </w:r>
      <w:r>
        <w:t xml:space="preserve">MCData </w:t>
      </w:r>
      <w:r w:rsidRPr="00823619">
        <w:t>communication participants using unicast transport;</w:t>
      </w:r>
    </w:p>
    <w:p w14:paraId="40D6D331" w14:textId="77777777" w:rsidR="00C336BB" w:rsidRPr="00823619" w:rsidRDefault="00C336BB" w:rsidP="00C336BB">
      <w:pPr>
        <w:pStyle w:val="B1"/>
      </w:pPr>
      <w:r w:rsidRPr="00823619">
        <w:t>-</w:t>
      </w:r>
      <w:r w:rsidRPr="00823619">
        <w:tab/>
        <w:t xml:space="preserve">distribute downlink </w:t>
      </w:r>
      <w:r>
        <w:t>data</w:t>
      </w:r>
      <w:r w:rsidRPr="00823619">
        <w:t xml:space="preserve"> by IP unicast transmission to those </w:t>
      </w:r>
      <w:r>
        <w:t xml:space="preserve">MCData </w:t>
      </w:r>
      <w:r w:rsidRPr="00823619">
        <w:t xml:space="preserve">communication participants utilizing unicast transport by means of the </w:t>
      </w:r>
      <w:r>
        <w:t>MCData-SDS-1 and MCData</w:t>
      </w:r>
      <w:r w:rsidRPr="00823619">
        <w:t>-</w:t>
      </w:r>
      <w:r>
        <w:t>SDS-2</w:t>
      </w:r>
      <w:r w:rsidRPr="00823619">
        <w:t xml:space="preserve"> reference point</w:t>
      </w:r>
      <w:r>
        <w:t>s</w:t>
      </w:r>
      <w:r w:rsidRPr="00823619">
        <w:t>;</w:t>
      </w:r>
      <w:r>
        <w:t xml:space="preserve"> and</w:t>
      </w:r>
    </w:p>
    <w:p w14:paraId="0C70D652" w14:textId="77777777" w:rsidR="00C336BB" w:rsidRPr="00823619" w:rsidRDefault="00C336BB" w:rsidP="00C336BB">
      <w:pPr>
        <w:pStyle w:val="B1"/>
      </w:pPr>
      <w:r w:rsidRPr="00823619">
        <w:t>-</w:t>
      </w:r>
      <w:r w:rsidRPr="00823619">
        <w:tab/>
        <w:t xml:space="preserve">distribute downlink </w:t>
      </w:r>
      <w:r>
        <w:t>SDS data</w:t>
      </w:r>
      <w:r w:rsidRPr="00823619">
        <w:t xml:space="preserve"> using multicast downlink transport by means of the </w:t>
      </w:r>
      <w:r>
        <w:t>MCData</w:t>
      </w:r>
      <w:r w:rsidRPr="00823619">
        <w:t>-</w:t>
      </w:r>
      <w:r>
        <w:t>SDS-3 reference point.</w:t>
      </w:r>
    </w:p>
    <w:p w14:paraId="5FDAC142" w14:textId="77777777" w:rsidR="00C336BB" w:rsidRDefault="00C336BB" w:rsidP="00C336BB">
      <w:pPr>
        <w:pStyle w:val="Heading5"/>
      </w:pPr>
      <w:bookmarkStart w:id="229" w:name="_Toc170980539"/>
      <w:bookmarkEnd w:id="226"/>
      <w:bookmarkEnd w:id="227"/>
      <w:bookmarkEnd w:id="228"/>
      <w:r>
        <w:t>6</w:t>
      </w:r>
      <w:r w:rsidRPr="00823619">
        <w:t>.</w:t>
      </w:r>
      <w:r>
        <w:t>5</w:t>
      </w:r>
      <w:r w:rsidRPr="00823619">
        <w:t>.</w:t>
      </w:r>
      <w:r>
        <w:t>3</w:t>
      </w:r>
      <w:r w:rsidRPr="00823619">
        <w:t>.</w:t>
      </w:r>
      <w:r>
        <w:t>1</w:t>
      </w:r>
      <w:r w:rsidRPr="00823619">
        <w:t>.</w:t>
      </w:r>
      <w:r>
        <w:t>3</w:t>
      </w:r>
      <w:r w:rsidRPr="00823619">
        <w:tab/>
      </w:r>
      <w:r>
        <w:t>Transmission/Reception control</w:t>
      </w:r>
      <w:bookmarkEnd w:id="229"/>
    </w:p>
    <w:p w14:paraId="6634E707" w14:textId="77777777" w:rsidR="00C336BB" w:rsidRDefault="00C336BB" w:rsidP="00C336BB">
      <w:r>
        <w:t>This functional entity is responsible for transmission and reception control of MCData SDS data transaction</w:t>
      </w:r>
      <w:r w:rsidRPr="00823619">
        <w:t xml:space="preserve"> </w:t>
      </w:r>
      <w:r>
        <w:t xml:space="preserve">between the sending MCData UE, the MCData server, and the receiving MCData UE. For SDS capability, due to small data size, the SDS messages </w:t>
      </w:r>
      <w:r w:rsidRPr="001A0FCA">
        <w:t>can be automatically sent</w:t>
      </w:r>
      <w:r>
        <w:t xml:space="preserve">. </w:t>
      </w:r>
    </w:p>
    <w:p w14:paraId="168FE085" w14:textId="77777777" w:rsidR="00C336BB" w:rsidRDefault="00C336BB" w:rsidP="00C336BB">
      <w:pPr>
        <w:pStyle w:val="Heading4"/>
      </w:pPr>
      <w:bookmarkStart w:id="230" w:name="_Toc170980540"/>
      <w:r>
        <w:t>6.5.3.2</w:t>
      </w:r>
      <w:r>
        <w:tab/>
        <w:t>Signalling control plane</w:t>
      </w:r>
      <w:bookmarkEnd w:id="230"/>
    </w:p>
    <w:p w14:paraId="28A51427" w14:textId="77777777" w:rsidR="00C336BB" w:rsidRPr="008042A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002DABB" w14:textId="77777777" w:rsidR="00C336BB" w:rsidRDefault="00C336BB" w:rsidP="00C336BB">
      <w:pPr>
        <w:pStyle w:val="Heading3"/>
      </w:pPr>
      <w:bookmarkStart w:id="231" w:name="_Toc170980541"/>
      <w:r>
        <w:lastRenderedPageBreak/>
        <w:t>6.5.4</w:t>
      </w:r>
      <w:r>
        <w:tab/>
        <w:t>R</w:t>
      </w:r>
      <w:r w:rsidRPr="0006178D">
        <w:t>eference points</w:t>
      </w:r>
      <w:bookmarkEnd w:id="231"/>
    </w:p>
    <w:p w14:paraId="688E2B79" w14:textId="77777777" w:rsidR="00C336BB" w:rsidRDefault="00C336BB" w:rsidP="00C336BB">
      <w:pPr>
        <w:pStyle w:val="Heading4"/>
      </w:pPr>
      <w:bookmarkStart w:id="232" w:name="_Toc170980542"/>
      <w:r>
        <w:t>6.5.4.1</w:t>
      </w:r>
      <w:r>
        <w:tab/>
        <w:t>Application plane</w:t>
      </w:r>
      <w:bookmarkEnd w:id="232"/>
    </w:p>
    <w:p w14:paraId="31269E3E" w14:textId="77777777" w:rsidR="00C336BB" w:rsidRPr="00823619" w:rsidRDefault="00C336BB" w:rsidP="00C336BB">
      <w:pPr>
        <w:pStyle w:val="Heading5"/>
      </w:pPr>
      <w:bookmarkStart w:id="233" w:name="_Toc170980543"/>
      <w:r>
        <w:t>6</w:t>
      </w:r>
      <w:r w:rsidRPr="00823619">
        <w:t>.</w:t>
      </w:r>
      <w:r>
        <w:t>5</w:t>
      </w:r>
      <w:r w:rsidRPr="00823619">
        <w:t>.</w:t>
      </w:r>
      <w:r>
        <w:t>4</w:t>
      </w:r>
      <w:r w:rsidRPr="00823619">
        <w:t>.</w:t>
      </w:r>
      <w:r>
        <w:t>1.1</w:t>
      </w:r>
      <w:r>
        <w:rPr>
          <w:sz w:val="24"/>
        </w:rPr>
        <w:tab/>
      </w:r>
      <w:r w:rsidRPr="00823619">
        <w:t>Reference point MCData-</w:t>
      </w:r>
      <w:r>
        <w:t>SDS-</w:t>
      </w:r>
      <w:r w:rsidRPr="00823619">
        <w:t xml:space="preserve">1 (between the </w:t>
      </w:r>
      <w:r>
        <w:t xml:space="preserve">SDS distribution function </w:t>
      </w:r>
      <w:r w:rsidRPr="00823619">
        <w:t xml:space="preserve">and </w:t>
      </w:r>
      <w:r>
        <w:t>the SDS function</w:t>
      </w:r>
      <w:r w:rsidRPr="00823619">
        <w:t>)</w:t>
      </w:r>
      <w:bookmarkEnd w:id="233"/>
    </w:p>
    <w:p w14:paraId="31918FD5" w14:textId="77777777" w:rsidR="00C336BB" w:rsidRDefault="00C336BB" w:rsidP="00C336BB">
      <w:bookmarkStart w:id="234" w:name="_Toc428364997"/>
      <w:bookmarkStart w:id="235" w:name="_Toc433209601"/>
      <w:bookmarkStart w:id="236" w:name="_Toc454349000"/>
      <w:r w:rsidRPr="00823619">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r w:rsidRPr="00823619" w:rsidDel="009E264A">
        <w:t xml:space="preserve"> </w:t>
      </w:r>
    </w:p>
    <w:p w14:paraId="3847BA04" w14:textId="77777777" w:rsidR="00C336BB" w:rsidRPr="00823619" w:rsidRDefault="00C336BB" w:rsidP="00C336BB">
      <w:r w:rsidRPr="00823619">
        <w:t>The MCData-</w:t>
      </w:r>
      <w:r>
        <w:t>SDS-</w:t>
      </w:r>
      <w:r w:rsidRPr="00823619">
        <w:t>1 reference point shall use the SIP-1 and SIP-2 reference points for transport and routing of SIP signalling.</w:t>
      </w:r>
      <w:r>
        <w:t xml:space="preserve"> MCData-SDS-1 reference point can be used when the SDS payload data size does not exceed the </w:t>
      </w:r>
      <w:r>
        <w:rPr>
          <w:lang w:eastAsia="zh-CN"/>
        </w:rPr>
        <w:t>configured maximum payload data size for SDS over signalling control plane,</w:t>
      </w:r>
      <w:r>
        <w:t xml:space="preserve"> otherwise MCData-SDS-2 and MCData-SDS-3 may be used appropriately.</w:t>
      </w:r>
    </w:p>
    <w:p w14:paraId="32B80AEA" w14:textId="77777777" w:rsidR="00C336BB" w:rsidRPr="00823619" w:rsidRDefault="00C336BB" w:rsidP="00C336BB">
      <w:r w:rsidRPr="00823619">
        <w:t>Reference point MCData-</w:t>
      </w:r>
      <w:r>
        <w:t>SDS-</w:t>
      </w:r>
      <w:r w:rsidRPr="00823619">
        <w:t>1 also provide</w:t>
      </w:r>
      <w:r>
        <w:t>s</w:t>
      </w:r>
      <w:r w:rsidRPr="00823619">
        <w:t xml:space="preserve"> </w:t>
      </w:r>
      <w:r>
        <w:t xml:space="preserve">support to </w:t>
      </w:r>
      <w:r w:rsidRPr="006317E0">
        <w:t xml:space="preserve">delivered and read </w:t>
      </w:r>
      <w:r>
        <w:t xml:space="preserve">requests and notifications </w:t>
      </w:r>
      <w:r w:rsidRPr="006317E0">
        <w:t>as appropriate</w:t>
      </w:r>
      <w:r w:rsidRPr="00823619">
        <w:t>.</w:t>
      </w:r>
    </w:p>
    <w:p w14:paraId="59877638" w14:textId="77777777" w:rsidR="00C336BB" w:rsidRPr="006C2BF0" w:rsidRDefault="00C336BB" w:rsidP="00C336BB">
      <w:pPr>
        <w:pStyle w:val="Heading5"/>
      </w:pPr>
      <w:bookmarkStart w:id="237" w:name="_Toc170980544"/>
      <w:r>
        <w:t>6</w:t>
      </w:r>
      <w:r w:rsidRPr="006C2BF0">
        <w:t>.</w:t>
      </w:r>
      <w:r>
        <w:t>5</w:t>
      </w:r>
      <w:r w:rsidRPr="006C2BF0">
        <w:t>.</w:t>
      </w:r>
      <w:r>
        <w:t>4</w:t>
      </w:r>
      <w:r w:rsidRPr="006C2BF0">
        <w:t>.</w:t>
      </w:r>
      <w:r>
        <w:t>1.2</w:t>
      </w:r>
      <w:r w:rsidRPr="006C2BF0">
        <w:tab/>
        <w:t>Reference point MCData-</w:t>
      </w:r>
      <w:r>
        <w:t>SDS-2</w:t>
      </w:r>
      <w:r w:rsidRPr="006C2BF0">
        <w:t xml:space="preserve"> (unicast between the </w:t>
      </w:r>
      <w:r>
        <w:t>SDS</w:t>
      </w:r>
      <w:r w:rsidRPr="006C2BF0">
        <w:t xml:space="preserve"> distribution function and the </w:t>
      </w:r>
      <w:r>
        <w:t>SDS function</w:t>
      </w:r>
      <w:r w:rsidRPr="006C2BF0">
        <w:t>)</w:t>
      </w:r>
      <w:bookmarkEnd w:id="234"/>
      <w:bookmarkEnd w:id="235"/>
      <w:bookmarkEnd w:id="236"/>
      <w:bookmarkEnd w:id="237"/>
    </w:p>
    <w:p w14:paraId="3CCF1990" w14:textId="77777777" w:rsidR="00C336BB" w:rsidRPr="00823619" w:rsidRDefault="00C336BB" w:rsidP="00C336BB">
      <w:r w:rsidRPr="00823619">
        <w:t>The MCData-</w:t>
      </w:r>
      <w:r>
        <w:t>SDS-2</w:t>
      </w:r>
      <w:r w:rsidRPr="00823619">
        <w:t xml:space="preserve"> reference point, which exists between the </w:t>
      </w:r>
      <w:r>
        <w:t>SDS</w:t>
      </w:r>
      <w:r w:rsidRPr="00823619">
        <w:t xml:space="preserve"> distribution function and the SDS function</w:t>
      </w:r>
      <w:r>
        <w:t xml:space="preserve"> of the MCData client</w:t>
      </w:r>
      <w:r w:rsidRPr="00823619">
        <w:t xml:space="preserve">, is used unicast </w:t>
      </w:r>
      <w:r>
        <w:t>SDS data transaction</w:t>
      </w:r>
      <w:r w:rsidRPr="00823619">
        <w:t xml:space="preserve"> </w:t>
      </w:r>
      <w:r>
        <w:t xml:space="preserve">(when the SDS payload data size exceeds the </w:t>
      </w:r>
      <w:r>
        <w:rPr>
          <w:lang w:eastAsia="zh-CN"/>
        </w:rPr>
        <w:t>configured maximum payload data size for SDS over signalling control plane</w:t>
      </w:r>
      <w:r>
        <w:t>)</w:t>
      </w:r>
      <w:r w:rsidRPr="00823619">
        <w:t xml:space="preserve"> between the MCData server and the MCData client. The MCData-</w:t>
      </w:r>
      <w:r>
        <w:t>SDS-2</w:t>
      </w:r>
      <w:r w:rsidRPr="00823619">
        <w:t xml:space="preserve"> reference point uses the SGi reference point defined in 3GPP TS 23.002 [</w:t>
      </w:r>
      <w:r>
        <w:t>10</w:t>
      </w:r>
      <w:r w:rsidRPr="00823619">
        <w:t>].</w:t>
      </w:r>
    </w:p>
    <w:p w14:paraId="70146D45" w14:textId="77777777" w:rsidR="00C336BB" w:rsidRPr="00823619" w:rsidRDefault="00C336BB" w:rsidP="00C336BB">
      <w:r w:rsidRPr="00823619">
        <w:t>Reference point MCData-</w:t>
      </w:r>
      <w:r>
        <w:t>SDS-2</w:t>
      </w:r>
      <w:r w:rsidRPr="00823619">
        <w:t xml:space="preserve"> also provide</w:t>
      </w:r>
      <w:r>
        <w:t>s</w:t>
      </w:r>
      <w:r w:rsidRPr="00823619">
        <w:t xml:space="preserve"> </w:t>
      </w:r>
      <w:r>
        <w:t xml:space="preserve">support to </w:t>
      </w:r>
      <w:r w:rsidRPr="00CF035D">
        <w:t>message thread indication</w:t>
      </w:r>
      <w:r>
        <w:t xml:space="preserve"> using c</w:t>
      </w:r>
      <w:r w:rsidRPr="00823619">
        <w:t>onversation identifier</w:t>
      </w:r>
      <w:r>
        <w:t xml:space="preserve">, delivered and </w:t>
      </w:r>
      <w:r w:rsidRPr="006317E0">
        <w:t xml:space="preserve">read </w:t>
      </w:r>
      <w:r>
        <w:t xml:space="preserve">notifications </w:t>
      </w:r>
      <w:r w:rsidRPr="006317E0">
        <w:t>as appropriate</w:t>
      </w:r>
      <w:r w:rsidRPr="00823619">
        <w:t>.</w:t>
      </w:r>
    </w:p>
    <w:p w14:paraId="5AB0E69A" w14:textId="77777777" w:rsidR="00C336BB" w:rsidRDefault="00C336BB" w:rsidP="00C336BB">
      <w:pPr>
        <w:pStyle w:val="Heading5"/>
      </w:pPr>
      <w:bookmarkStart w:id="238" w:name="_Toc170980545"/>
      <w:r>
        <w:t>6</w:t>
      </w:r>
      <w:r w:rsidRPr="006C2BF0">
        <w:t>.</w:t>
      </w:r>
      <w:r>
        <w:t>5</w:t>
      </w:r>
      <w:r w:rsidRPr="006C2BF0">
        <w:t>.</w:t>
      </w:r>
      <w:r>
        <w:t>4</w:t>
      </w:r>
      <w:r w:rsidRPr="006C2BF0">
        <w:t>.</w:t>
      </w:r>
      <w:r>
        <w:t>1.3</w:t>
      </w:r>
      <w:r w:rsidRPr="006C2BF0">
        <w:tab/>
        <w:t>Reference point MCData-</w:t>
      </w:r>
      <w:r>
        <w:t>SDS-3</w:t>
      </w:r>
      <w:r w:rsidRPr="006C2BF0">
        <w:t xml:space="preserve"> (multicast between the </w:t>
      </w:r>
      <w:r>
        <w:t>SDS</w:t>
      </w:r>
      <w:r w:rsidRPr="006C2BF0">
        <w:t xml:space="preserve"> distribution function </w:t>
      </w:r>
      <w:r>
        <w:t xml:space="preserve">and </w:t>
      </w:r>
      <w:r w:rsidRPr="00554D31">
        <w:t xml:space="preserve">the </w:t>
      </w:r>
      <w:r>
        <w:t>SDS function</w:t>
      </w:r>
      <w:r w:rsidRPr="006C2BF0">
        <w:t>)</w:t>
      </w:r>
      <w:bookmarkEnd w:id="238"/>
    </w:p>
    <w:p w14:paraId="4F8B8992" w14:textId="77777777" w:rsidR="00C336BB" w:rsidRPr="006C2BF0" w:rsidRDefault="00C336BB" w:rsidP="00C336BB">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372987E5" w14:textId="77777777" w:rsidR="00C336BB" w:rsidRDefault="00C336BB" w:rsidP="00C336BB">
      <w:pPr>
        <w:pStyle w:val="Heading4"/>
      </w:pPr>
      <w:bookmarkStart w:id="239" w:name="_Toc170980546"/>
      <w:r>
        <w:t>6.5.4.2</w:t>
      </w:r>
      <w:r>
        <w:tab/>
        <w:t>Signalling control plane</w:t>
      </w:r>
      <w:bookmarkEnd w:id="239"/>
    </w:p>
    <w:p w14:paraId="4F4F3E92"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2E2053D6" w14:textId="77777777" w:rsidR="00C336BB" w:rsidRDefault="00C336BB" w:rsidP="00C336BB">
      <w:pPr>
        <w:pStyle w:val="Heading2"/>
      </w:pPr>
      <w:bookmarkStart w:id="240" w:name="_Toc170980547"/>
      <w:r>
        <w:t>6.6</w:t>
      </w:r>
      <w:r>
        <w:tab/>
      </w:r>
      <w:bookmarkEnd w:id="218"/>
      <w:bookmarkEnd w:id="219"/>
      <w:r>
        <w:t>Functional model for file distribution</w:t>
      </w:r>
      <w:bookmarkEnd w:id="240"/>
    </w:p>
    <w:p w14:paraId="293D08B1" w14:textId="77777777" w:rsidR="00C336BB" w:rsidRPr="00D73ED4" w:rsidRDefault="00C336BB" w:rsidP="00C336BB">
      <w:pPr>
        <w:pStyle w:val="Heading3"/>
      </w:pPr>
      <w:bookmarkStart w:id="241" w:name="_Toc170980548"/>
      <w:r>
        <w:t>6.6.1</w:t>
      </w:r>
      <w:r>
        <w:tab/>
        <w:t>On-network functional model</w:t>
      </w:r>
      <w:bookmarkEnd w:id="241"/>
    </w:p>
    <w:p w14:paraId="258340E0" w14:textId="77777777" w:rsidR="00C336BB" w:rsidRPr="00167861" w:rsidRDefault="00C336BB" w:rsidP="00C336BB">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375C8B4C" w14:textId="77777777" w:rsidR="00C336BB" w:rsidRDefault="00C336BB" w:rsidP="00C336BB">
      <w:pPr>
        <w:pStyle w:val="TH"/>
      </w:pPr>
      <w:r>
        <w:object w:dxaOrig="11565" w:dyaOrig="10845" w14:anchorId="4F1255A0">
          <v:shape id="_x0000_i1030" type="#_x0000_t75" style="width:318.5pt;height:298pt" o:ole="">
            <v:imagedata r:id="rId21" o:title=""/>
          </v:shape>
          <o:OLEObject Type="Embed" ProgID="Visio.Drawing.11" ShapeID="_x0000_i1030" DrawAspect="Content" ObjectID="_1782302083" r:id="rId22"/>
        </w:object>
      </w:r>
    </w:p>
    <w:p w14:paraId="7458A5BE" w14:textId="77777777" w:rsidR="00C336BB" w:rsidRDefault="00C336BB" w:rsidP="00C336BB">
      <w:pPr>
        <w:pStyle w:val="TF"/>
      </w:pPr>
      <w:r w:rsidRPr="00AE359C">
        <w:t>Figure</w:t>
      </w:r>
      <w:r>
        <w:t> 6</w:t>
      </w:r>
      <w:r w:rsidRPr="00AE359C">
        <w:t>.</w:t>
      </w:r>
      <w:r>
        <w:t>6.1</w:t>
      </w:r>
      <w:r w:rsidRPr="00AE359C">
        <w:t xml:space="preserve">-1: </w:t>
      </w:r>
      <w:r>
        <w:t>Application plane f</w:t>
      </w:r>
      <w:r w:rsidRPr="00AE359C">
        <w:t xml:space="preserve">unctional model for </w:t>
      </w:r>
      <w:r>
        <w:t>file distribution</w:t>
      </w:r>
    </w:p>
    <w:p w14:paraId="07DB60A4" w14:textId="77777777" w:rsidR="00C336BB" w:rsidRPr="00823619" w:rsidRDefault="00C336BB" w:rsidP="00C336BB">
      <w:r w:rsidRPr="00823619">
        <w:t>In the model shown in figure </w:t>
      </w:r>
      <w:r>
        <w:t>6</w:t>
      </w:r>
      <w:r w:rsidRPr="00823619">
        <w:t>.</w:t>
      </w:r>
      <w:r>
        <w:t>6</w:t>
      </w:r>
      <w:r w:rsidRPr="00823619">
        <w:t>.1-1, the following apply:</w:t>
      </w:r>
    </w:p>
    <w:p w14:paraId="06171560" w14:textId="77777777" w:rsidR="00C336BB" w:rsidRPr="00823619" w:rsidRDefault="00C336BB" w:rsidP="00C336BB">
      <w:pPr>
        <w:pStyle w:val="B1"/>
      </w:pPr>
      <w:r w:rsidRPr="00823619">
        <w:t>-</w:t>
      </w:r>
      <w:r w:rsidRPr="00823619">
        <w:tab/>
      </w:r>
      <w:r>
        <w:t>MCData-FD-1</w:t>
      </w:r>
      <w:r w:rsidRPr="00823619">
        <w:t xml:space="preserve"> </w:t>
      </w:r>
      <w:r>
        <w:t xml:space="preserve">reference point </w:t>
      </w:r>
      <w:r w:rsidRPr="00823619">
        <w:t xml:space="preserve">is </w:t>
      </w:r>
      <w:r>
        <w:t>primarily</w:t>
      </w:r>
      <w:r w:rsidRPr="00823619">
        <w:t xml:space="preserve"> used for MCData application signalling for establishing a session in support of MCData</w:t>
      </w:r>
      <w:r>
        <w:t xml:space="preserve"> file distribution</w:t>
      </w:r>
      <w:r w:rsidRPr="00823619">
        <w:t>.</w:t>
      </w:r>
      <w:r w:rsidRPr="00FA05F4">
        <w:t xml:space="preserve"> </w:t>
      </w:r>
      <w:r>
        <w:t>Secondarily, MCData-FD-1</w:t>
      </w:r>
      <w:r w:rsidRPr="00823619">
        <w:t xml:space="preserve"> </w:t>
      </w:r>
      <w:r>
        <w:t>reference point</w:t>
      </w:r>
      <w:r w:rsidRPr="00823619">
        <w:t xml:space="preserve"> </w:t>
      </w:r>
      <w:r>
        <w:t xml:space="preserve">is also </w:t>
      </w:r>
      <w:r w:rsidRPr="00823619">
        <w:t xml:space="preserve">used for both uplink and downlink unicast </w:t>
      </w:r>
      <w:r>
        <w:t>data (e.g., URL associated to file, file download completed report)</w:t>
      </w:r>
      <w:r w:rsidRPr="00823619">
        <w:t>.</w:t>
      </w:r>
    </w:p>
    <w:p w14:paraId="3E9BB447" w14:textId="77777777" w:rsidR="00C336BB" w:rsidRPr="00823619" w:rsidRDefault="00C336BB" w:rsidP="00C336BB">
      <w:pPr>
        <w:pStyle w:val="B1"/>
      </w:pPr>
      <w:r w:rsidRPr="00823619">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765FEEAB" w14:textId="77777777" w:rsidR="00C336BB" w:rsidRPr="00823619" w:rsidRDefault="00C336BB" w:rsidP="00C336BB">
      <w:pPr>
        <w:pStyle w:val="B1"/>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953FF05" w14:textId="77777777" w:rsidR="00C336BB" w:rsidRDefault="00C336BB" w:rsidP="00C336BB">
      <w:pPr>
        <w:pStyle w:val="B1"/>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066B480C" w14:textId="77777777" w:rsidR="00C336BB" w:rsidRDefault="00C336BB" w:rsidP="00C336BB">
      <w:pPr>
        <w:pStyle w:val="B1"/>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r w:rsidRPr="002062DA">
        <w:t xml:space="preserve"> </w:t>
      </w:r>
    </w:p>
    <w:p w14:paraId="5CB7B70B" w14:textId="77777777" w:rsidR="00C336BB" w:rsidRDefault="00C336BB" w:rsidP="00C336BB">
      <w:pPr>
        <w:pStyle w:val="B1"/>
      </w:pPr>
      <w:r>
        <w:t>-</w:t>
      </w:r>
      <w:r>
        <w:tab/>
        <w:t xml:space="preserve">MCData-FD-7 reference point supports </w:t>
      </w:r>
      <w:r w:rsidRPr="00C11403">
        <w:t>the</w:t>
      </w:r>
      <w:r>
        <w:t xml:space="preserve"> upload and download of file data between MCData content server and MCData message store.</w:t>
      </w:r>
    </w:p>
    <w:p w14:paraId="0EF6142A" w14:textId="77777777" w:rsidR="00C336BB" w:rsidRDefault="00C336BB" w:rsidP="00C336BB">
      <w:pPr>
        <w:pStyle w:val="NO"/>
      </w:pPr>
      <w:r>
        <w:t>NOTE</w:t>
      </w:r>
      <w:r w:rsidRPr="00C11403">
        <w:t>:</w:t>
      </w:r>
      <w:r>
        <w:tab/>
      </w:r>
      <w:r w:rsidRPr="00C11403">
        <w:t xml:space="preserve">The security aspects of MCData-FD-5 </w:t>
      </w:r>
      <w:r>
        <w:t xml:space="preserve">and MCData-FD-7 </w:t>
      </w:r>
      <w:r w:rsidRPr="00C11403">
        <w:t>reference point</w:t>
      </w:r>
      <w:r>
        <w:t>s</w:t>
      </w:r>
      <w:r w:rsidRPr="00C11403">
        <w:t xml:space="preserve">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117049B4" w14:textId="77777777" w:rsidR="00C336BB" w:rsidRPr="00D73ED4" w:rsidRDefault="00C336BB" w:rsidP="00C336BB">
      <w:pPr>
        <w:pStyle w:val="Heading3"/>
      </w:pPr>
      <w:bookmarkStart w:id="242" w:name="_Toc170980549"/>
      <w:r>
        <w:t>6.6.1a</w:t>
      </w:r>
      <w:r>
        <w:tab/>
        <w:t>On-network functional model for interconnection</w:t>
      </w:r>
      <w:bookmarkEnd w:id="242"/>
    </w:p>
    <w:p w14:paraId="1BC84BF2" w14:textId="77777777" w:rsidR="00C336BB" w:rsidRPr="00167861" w:rsidRDefault="00C336BB" w:rsidP="00C336BB">
      <w:r w:rsidRPr="00D518E4">
        <w:t>Figure</w:t>
      </w:r>
      <w:r>
        <w:t> 6</w:t>
      </w:r>
      <w:r w:rsidRPr="00D518E4">
        <w:t>.</w:t>
      </w:r>
      <w:r>
        <w:t>6.1a</w:t>
      </w:r>
      <w:r w:rsidRPr="00D518E4">
        <w:t xml:space="preserve">-1 shows the </w:t>
      </w:r>
      <w:r>
        <w:t xml:space="preserve">application plane </w:t>
      </w:r>
      <w:r w:rsidRPr="00D518E4">
        <w:t xml:space="preserve">functional model for </w:t>
      </w:r>
      <w:r>
        <w:t>file distribution with interconnection</w:t>
      </w:r>
      <w:r w:rsidRPr="00D518E4">
        <w:t>.</w:t>
      </w:r>
    </w:p>
    <w:p w14:paraId="6E163650" w14:textId="77777777" w:rsidR="00C336BB" w:rsidRDefault="00C336BB" w:rsidP="00C336BB">
      <w:pPr>
        <w:pStyle w:val="TH"/>
      </w:pPr>
      <w:r>
        <w:object w:dxaOrig="21136" w:dyaOrig="11955" w14:anchorId="0D6BB9C3">
          <v:shape id="_x0000_i1031" type="#_x0000_t75" style="width:491.5pt;height:293.5pt" o:ole="">
            <v:imagedata r:id="rId23" o:title=""/>
          </v:shape>
          <o:OLEObject Type="Embed" ProgID="Visio.Drawing.11" ShapeID="_x0000_i1031" DrawAspect="Content" ObjectID="_1782302084" r:id="rId24"/>
        </w:object>
      </w:r>
    </w:p>
    <w:p w14:paraId="652E8C21" w14:textId="77777777" w:rsidR="00C336BB" w:rsidRDefault="00C336BB" w:rsidP="00C336BB">
      <w:pPr>
        <w:pStyle w:val="TF"/>
      </w:pPr>
      <w:r w:rsidRPr="00AE359C">
        <w:t>Figure</w:t>
      </w:r>
      <w:r>
        <w:t> 6</w:t>
      </w:r>
      <w:r w:rsidRPr="00AE359C">
        <w:t>.</w:t>
      </w:r>
      <w:r>
        <w:t>6.1a</w:t>
      </w:r>
      <w:r w:rsidRPr="00AE359C">
        <w:t xml:space="preserve">-1: </w:t>
      </w:r>
      <w:r>
        <w:t>Application plane f</w:t>
      </w:r>
      <w:r w:rsidRPr="00AE359C">
        <w:t xml:space="preserve">unctional model for </w:t>
      </w:r>
      <w:r>
        <w:t>file distribution</w:t>
      </w:r>
    </w:p>
    <w:p w14:paraId="45C2AB93" w14:textId="77777777" w:rsidR="00C336BB" w:rsidRPr="00823619" w:rsidRDefault="00C336BB" w:rsidP="00C336BB">
      <w:r w:rsidRPr="00823619">
        <w:t>In the model shown in figure </w:t>
      </w:r>
      <w:r>
        <w:t>6</w:t>
      </w:r>
      <w:r w:rsidRPr="00823619">
        <w:t>.</w:t>
      </w:r>
      <w:r>
        <w:t>6</w:t>
      </w:r>
      <w:r w:rsidRPr="00823619">
        <w:t>.1</w:t>
      </w:r>
      <w:r>
        <w:t>a</w:t>
      </w:r>
      <w:r w:rsidRPr="00823619">
        <w:t>-1, the following apply:</w:t>
      </w:r>
    </w:p>
    <w:p w14:paraId="583CFB38" w14:textId="77777777" w:rsidR="00C336BB" w:rsidRDefault="00C336BB" w:rsidP="00C336BB">
      <w:pPr>
        <w:pStyle w:val="B1"/>
      </w:pPr>
      <w:r w:rsidRPr="00823619">
        <w:t>-</w:t>
      </w:r>
      <w:r w:rsidRPr="00823619">
        <w:tab/>
      </w:r>
      <w:r>
        <w:t>MCData-FD-1,</w:t>
      </w:r>
      <w:r w:rsidRPr="00823619">
        <w:t xml:space="preserve"> MCData</w:t>
      </w:r>
      <w:r>
        <w:t>-FD</w:t>
      </w:r>
      <w:r w:rsidRPr="00823619">
        <w:t>-</w:t>
      </w:r>
      <w:r>
        <w:t xml:space="preserve">2, </w:t>
      </w:r>
      <w:r w:rsidRPr="00823619">
        <w:t>MCData</w:t>
      </w:r>
      <w:r>
        <w:t>-FD</w:t>
      </w:r>
      <w:r w:rsidRPr="00823619">
        <w:t>-</w:t>
      </w:r>
      <w:r>
        <w:t xml:space="preserve">3, </w:t>
      </w:r>
      <w:r w:rsidRPr="00823619">
        <w:t>MCData-</w:t>
      </w:r>
      <w:r>
        <w:t>FD-4, MCData-FD-5 reference points are described in subclause 6.6.1.</w:t>
      </w:r>
      <w:r w:rsidRPr="00C11403">
        <w:t xml:space="preserve"> </w:t>
      </w:r>
    </w:p>
    <w:p w14:paraId="367E84DC" w14:textId="77777777" w:rsidR="00C336BB" w:rsidRDefault="00C336BB" w:rsidP="00C336BB">
      <w:pPr>
        <w:pStyle w:val="B1"/>
      </w:pPr>
      <w:r>
        <w:t>-</w:t>
      </w:r>
      <w:r>
        <w:tab/>
        <w:t>MCData-7 and MCData-8 reference points are described in subclause 6.4.4.1.</w:t>
      </w:r>
    </w:p>
    <w:p w14:paraId="2EBBCCE1" w14:textId="77777777" w:rsidR="00C336BB" w:rsidRDefault="00C336BB" w:rsidP="00C336BB">
      <w:pPr>
        <w:pStyle w:val="B1"/>
      </w:pPr>
      <w:r>
        <w:t>-</w:t>
      </w:r>
      <w:r>
        <w:tab/>
        <w:t>The MC gateway server is described in subclause 6.4.3.1.5.</w:t>
      </w:r>
    </w:p>
    <w:p w14:paraId="75AFAF39" w14:textId="77777777" w:rsidR="00C336BB" w:rsidRDefault="00C336BB" w:rsidP="00C336BB">
      <w:pPr>
        <w:pStyle w:val="B1"/>
      </w:pPr>
      <w:r>
        <w:t>-</w:t>
      </w:r>
      <w:r>
        <w:tab/>
        <w:t>MCData-3 and MCData-9 allow the MCData server in the primary MCData system to share URLs related to files for upload and download with the MCData server in the partner MCData system.</w:t>
      </w:r>
    </w:p>
    <w:p w14:paraId="6FE21597" w14:textId="77777777" w:rsidR="00C336BB" w:rsidRDefault="00C336BB" w:rsidP="00C336BB">
      <w:pPr>
        <w:pStyle w:val="B1"/>
      </w:pPr>
      <w:r>
        <w:t>-</w:t>
      </w:r>
      <w:r>
        <w:tab/>
        <w:t>MCData-FD-6 allows file contents and metadata to be shared between the MCData content server in the primary MCData system and the MCData content server in the partner MCData system. MCData</w:t>
      </w:r>
      <w:r>
        <w:noBreakHyphen/>
        <w:t>FD</w:t>
      </w:r>
      <w:r>
        <w:noBreakHyphen/>
        <w:t>6 is based on HTTP.</w:t>
      </w:r>
    </w:p>
    <w:p w14:paraId="4F6333AC" w14:textId="77777777" w:rsidR="00C336BB" w:rsidRDefault="00C336BB" w:rsidP="00C336BB">
      <w:pPr>
        <w:pStyle w:val="B1"/>
      </w:pPr>
      <w:r>
        <w:t>-</w:t>
      </w:r>
      <w:r>
        <w:tab/>
      </w:r>
      <w:r w:rsidRPr="00E342CA">
        <w:t>The HTTP proxies are contained in the signalling plane. They provide topology and IP address hiding between MCData systems.</w:t>
      </w:r>
    </w:p>
    <w:p w14:paraId="2BC22407" w14:textId="77777777" w:rsidR="00C336BB" w:rsidRDefault="00C336BB" w:rsidP="00C336BB"/>
    <w:p w14:paraId="51ECF284" w14:textId="77777777" w:rsidR="00C336BB" w:rsidRPr="00D73ED4" w:rsidRDefault="00C336BB" w:rsidP="00C336BB">
      <w:pPr>
        <w:pStyle w:val="Heading3"/>
      </w:pPr>
      <w:bookmarkStart w:id="243" w:name="_Toc170980550"/>
      <w:r>
        <w:t>6.6.2</w:t>
      </w:r>
      <w:r>
        <w:tab/>
        <w:t>Off-network functional model</w:t>
      </w:r>
      <w:bookmarkEnd w:id="243"/>
    </w:p>
    <w:p w14:paraId="0A2080DB" w14:textId="77777777" w:rsidR="00C336BB" w:rsidRPr="00D37A56" w:rsidRDefault="00C336BB" w:rsidP="00C336BB">
      <w:pPr>
        <w:rPr>
          <w:lang w:eastAsia="zh-CN"/>
        </w:rPr>
      </w:pPr>
      <w:r>
        <w:t>Figure 6.</w:t>
      </w:r>
      <w:r>
        <w:rPr>
          <w:rFonts w:hint="eastAsia"/>
          <w:lang w:eastAsia="zh-CN"/>
        </w:rPr>
        <w:t>6</w:t>
      </w:r>
      <w:r w:rsidRPr="00C73492">
        <w:t xml:space="preserve">.2-1 shows the off-network application plane functional model for </w:t>
      </w:r>
      <w:r>
        <w:rPr>
          <w:rFonts w:hint="eastAsia"/>
          <w:lang w:eastAsia="zh-CN"/>
        </w:rPr>
        <w:t>FD</w:t>
      </w:r>
      <w:r w:rsidRPr="00C73492">
        <w:t>.</w:t>
      </w:r>
    </w:p>
    <w:p w14:paraId="1BFC0F4D" w14:textId="77777777" w:rsidR="00C336BB" w:rsidRDefault="00C336BB" w:rsidP="00C336BB">
      <w:pPr>
        <w:pStyle w:val="TH"/>
      </w:pPr>
      <w:r w:rsidRPr="00321005">
        <w:object w:dxaOrig="7093" w:dyaOrig="4400" w14:anchorId="78C2311F">
          <v:shape id="_x0000_i1032" type="#_x0000_t75" style="width:354.5pt;height:220pt" o:ole="">
            <v:imagedata r:id="rId25" o:title=""/>
          </v:shape>
          <o:OLEObject Type="Embed" ProgID="Visio.Drawing.11" ShapeID="_x0000_i1032" DrawAspect="Content" ObjectID="_1782302085" r:id="rId26"/>
        </w:object>
      </w:r>
    </w:p>
    <w:p w14:paraId="2FE3CA3A" w14:textId="77777777" w:rsidR="00C336BB" w:rsidRPr="0031152B" w:rsidRDefault="00C336BB" w:rsidP="00C336BB">
      <w:pPr>
        <w:pStyle w:val="TF"/>
        <w:rPr>
          <w:lang w:eastAsia="zh-CN"/>
        </w:rPr>
      </w:pPr>
      <w:r w:rsidRPr="00C73492">
        <w:t>Figure 6.</w:t>
      </w:r>
      <w:r>
        <w:rPr>
          <w:rFonts w:hint="eastAsia"/>
          <w:lang w:eastAsia="zh-CN"/>
        </w:rPr>
        <w:t>6</w:t>
      </w:r>
      <w:r w:rsidRPr="00C73492">
        <w:t xml:space="preserve">.2-1: Application plane functional model for </w:t>
      </w:r>
      <w:r>
        <w:rPr>
          <w:rFonts w:hint="eastAsia"/>
          <w:lang w:eastAsia="zh-CN"/>
        </w:rPr>
        <w:t>FD</w:t>
      </w:r>
    </w:p>
    <w:p w14:paraId="50D1D0F6" w14:textId="77777777" w:rsidR="00C336BB" w:rsidRDefault="00C336BB" w:rsidP="00C336BB"/>
    <w:p w14:paraId="1C4A488F" w14:textId="77777777" w:rsidR="00C336BB" w:rsidRDefault="00C336BB" w:rsidP="00C336BB">
      <w:pPr>
        <w:pStyle w:val="Heading3"/>
      </w:pPr>
      <w:bookmarkStart w:id="244" w:name="_Toc170980551"/>
      <w:r>
        <w:t>6.6.3</w:t>
      </w:r>
      <w:r>
        <w:tab/>
        <w:t>Functional entities description</w:t>
      </w:r>
      <w:bookmarkEnd w:id="244"/>
    </w:p>
    <w:p w14:paraId="68CE4B99" w14:textId="77777777" w:rsidR="00C336BB" w:rsidRDefault="00C336BB" w:rsidP="00C336BB">
      <w:pPr>
        <w:pStyle w:val="Heading4"/>
      </w:pPr>
      <w:bookmarkStart w:id="245" w:name="_Toc170980552"/>
      <w:r>
        <w:t>6.6.3.1</w:t>
      </w:r>
      <w:r>
        <w:tab/>
        <w:t>Application plane</w:t>
      </w:r>
      <w:bookmarkEnd w:id="245"/>
    </w:p>
    <w:p w14:paraId="4D370885" w14:textId="77777777" w:rsidR="00C336BB" w:rsidRPr="00823619" w:rsidRDefault="00C336BB" w:rsidP="00C336BB">
      <w:pPr>
        <w:pStyle w:val="Heading5"/>
      </w:pPr>
      <w:bookmarkStart w:id="246" w:name="_Toc170980553"/>
      <w:r>
        <w:t>6</w:t>
      </w:r>
      <w:r w:rsidRPr="00823619">
        <w:t>.</w:t>
      </w:r>
      <w:r>
        <w:t>6</w:t>
      </w:r>
      <w:r w:rsidRPr="00823619">
        <w:t>.</w:t>
      </w:r>
      <w:r>
        <w:t>3</w:t>
      </w:r>
      <w:r w:rsidRPr="00823619">
        <w:t>.</w:t>
      </w:r>
      <w:r>
        <w:t>1</w:t>
      </w:r>
      <w:r w:rsidRPr="00823619">
        <w:t>.1</w:t>
      </w:r>
      <w:r w:rsidRPr="00823619">
        <w:tab/>
      </w:r>
      <w:r>
        <w:t>FD function</w:t>
      </w:r>
      <w:bookmarkEnd w:id="246"/>
    </w:p>
    <w:p w14:paraId="534EAB49" w14:textId="77777777" w:rsidR="00C336BB" w:rsidRPr="008D3A1E" w:rsidRDefault="00C336BB" w:rsidP="00C336BB">
      <w:r>
        <w:rPr>
          <w:rFonts w:eastAsia="Malgun Gothic"/>
          <w:lang w:eastAsia="ko-KR"/>
        </w:rPr>
        <w:t xml:space="preserve">FD function of the MCData client and the MCData server is responsible to handle file distribution capability related requests and responses. </w:t>
      </w:r>
    </w:p>
    <w:p w14:paraId="0C0DE89D" w14:textId="77777777" w:rsidR="00C336BB" w:rsidRPr="00823619" w:rsidRDefault="00C336BB" w:rsidP="00C336BB">
      <w:r w:rsidRPr="00823619">
        <w:t xml:space="preserve">The </w:t>
      </w:r>
      <w:r>
        <w:t>FD</w:t>
      </w:r>
      <w:r w:rsidRPr="00823619">
        <w:t xml:space="preserve"> function </w:t>
      </w:r>
      <w:r>
        <w:t xml:space="preserve">of the MCData server </w:t>
      </w:r>
      <w:r w:rsidRPr="00823619">
        <w:t xml:space="preserve">is responsible for the distribution of </w:t>
      </w:r>
      <w:r>
        <w:t>file</w:t>
      </w:r>
      <w:r w:rsidRPr="00823619">
        <w:t xml:space="preserve"> to </w:t>
      </w:r>
      <w:r>
        <w:t>the MCData</w:t>
      </w:r>
      <w:r w:rsidRPr="00823619">
        <w:t xml:space="preserve"> communication participants. </w:t>
      </w:r>
      <w:r>
        <w:t xml:space="preserve">The FD function of the MCData server </w:t>
      </w:r>
      <w:r w:rsidRPr="00823619">
        <w:t>provide</w:t>
      </w:r>
      <w:r>
        <w:t>s</w:t>
      </w:r>
      <w:r w:rsidRPr="00823619">
        <w:t xml:space="preserve"> the following functionality:</w:t>
      </w:r>
    </w:p>
    <w:p w14:paraId="0CA18164" w14:textId="77777777" w:rsidR="00C336BB" w:rsidRPr="00823619" w:rsidRDefault="00C336BB" w:rsidP="00C336BB">
      <w:pPr>
        <w:pStyle w:val="B1"/>
      </w:pPr>
      <w:r w:rsidRPr="00823619">
        <w:t>-</w:t>
      </w:r>
      <w:r w:rsidRPr="00823619">
        <w:tab/>
        <w:t xml:space="preserve">reception of uplink </w:t>
      </w:r>
      <w:r>
        <w:t>file</w:t>
      </w:r>
      <w:r w:rsidRPr="00823619">
        <w:t xml:space="preserve"> </w:t>
      </w:r>
      <w:r>
        <w:t>data</w:t>
      </w:r>
      <w:r w:rsidRPr="00823619">
        <w:t xml:space="preserve"> by means of the </w:t>
      </w:r>
      <w:r>
        <w:t>MCData</w:t>
      </w:r>
      <w:r w:rsidRPr="00823619">
        <w:t>-</w:t>
      </w:r>
      <w:r>
        <w:t xml:space="preserve">FD-2 </w:t>
      </w:r>
      <w:r w:rsidRPr="00823619">
        <w:t>reference point;</w:t>
      </w:r>
    </w:p>
    <w:p w14:paraId="2AED8F34" w14:textId="77777777" w:rsidR="00C336BB" w:rsidRPr="00823619" w:rsidRDefault="00C336BB" w:rsidP="00C336BB">
      <w:pPr>
        <w:pStyle w:val="B1"/>
      </w:pPr>
      <w:r w:rsidRPr="00823619">
        <w:t>-</w:t>
      </w:r>
      <w:r w:rsidRPr="00823619">
        <w:tab/>
        <w:t xml:space="preserve">replicate the </w:t>
      </w:r>
      <w:r>
        <w:t>file data</w:t>
      </w:r>
      <w:r w:rsidRPr="00823619">
        <w:t xml:space="preserve"> as needed for distribution to those </w:t>
      </w:r>
      <w:r>
        <w:t xml:space="preserve">MCData </w:t>
      </w:r>
      <w:r w:rsidRPr="00823619">
        <w:t>communication participants using unicast transport;</w:t>
      </w:r>
    </w:p>
    <w:p w14:paraId="769B885E" w14:textId="77777777" w:rsidR="00C336BB" w:rsidRPr="00823619" w:rsidRDefault="00C336BB" w:rsidP="00C336BB">
      <w:pPr>
        <w:pStyle w:val="B1"/>
      </w:pPr>
      <w:r w:rsidRPr="00823619">
        <w:t>-</w:t>
      </w:r>
      <w:r w:rsidRPr="00823619">
        <w:tab/>
        <w:t xml:space="preserve">distribute downlink </w:t>
      </w:r>
      <w:r>
        <w:t>file</w:t>
      </w:r>
      <w:r w:rsidRPr="00823619">
        <w:t xml:space="preserve"> </w:t>
      </w:r>
      <w:r>
        <w:t>data</w:t>
      </w:r>
      <w:r w:rsidRPr="00823619">
        <w:t xml:space="preserve"> by IP unicast transmission to those </w:t>
      </w:r>
      <w:r>
        <w:t xml:space="preserve">MCData </w:t>
      </w:r>
      <w:r w:rsidRPr="00823619">
        <w:t xml:space="preserve">communication participants utilizing unicast transport by means of the </w:t>
      </w:r>
      <w:r>
        <w:t>MCData</w:t>
      </w:r>
      <w:r w:rsidRPr="00823619">
        <w:t>-</w:t>
      </w:r>
      <w:r>
        <w:t>FD-2</w:t>
      </w:r>
      <w:r w:rsidRPr="00823619">
        <w:t xml:space="preserve"> reference point;</w:t>
      </w:r>
      <w:r>
        <w:t xml:space="preserve"> and</w:t>
      </w:r>
    </w:p>
    <w:p w14:paraId="47CB6D1E" w14:textId="77777777" w:rsidR="00C336BB" w:rsidRPr="00823619" w:rsidRDefault="00C336BB" w:rsidP="00C336BB">
      <w:pPr>
        <w:pStyle w:val="B1"/>
      </w:pPr>
      <w:r w:rsidRPr="00823619">
        <w:t>-</w:t>
      </w:r>
      <w:r w:rsidRPr="00823619">
        <w:tab/>
        <w:t xml:space="preserve">distribute downlink </w:t>
      </w:r>
      <w:r>
        <w:t>file data</w:t>
      </w:r>
      <w:r w:rsidRPr="00823619">
        <w:t xml:space="preserve"> using multicast downlink transport by means of the </w:t>
      </w:r>
      <w:r>
        <w:t>MCData</w:t>
      </w:r>
      <w:r w:rsidRPr="00823619">
        <w:t>-</w:t>
      </w:r>
      <w:r>
        <w:t xml:space="preserve">FD-3 </w:t>
      </w:r>
      <w:r w:rsidRPr="00823619">
        <w:t>reference point</w:t>
      </w:r>
      <w:r>
        <w:t>.</w:t>
      </w:r>
    </w:p>
    <w:p w14:paraId="6225F22F" w14:textId="77777777" w:rsidR="00C336BB" w:rsidRPr="00823619" w:rsidRDefault="00C336BB" w:rsidP="00C336BB">
      <w:pPr>
        <w:pStyle w:val="Heading5"/>
      </w:pPr>
      <w:bookmarkStart w:id="247" w:name="_Toc170980554"/>
      <w:r>
        <w:t>6</w:t>
      </w:r>
      <w:r w:rsidRPr="00823619">
        <w:t>.</w:t>
      </w:r>
      <w:r>
        <w:t>6</w:t>
      </w:r>
      <w:r w:rsidRPr="00823619">
        <w:t>.</w:t>
      </w:r>
      <w:r>
        <w:t>3</w:t>
      </w:r>
      <w:r w:rsidRPr="00823619">
        <w:t>.</w:t>
      </w:r>
      <w:r>
        <w:t>1</w:t>
      </w:r>
      <w:r w:rsidRPr="00823619">
        <w:t>.</w:t>
      </w:r>
      <w:r>
        <w:t>2</w:t>
      </w:r>
      <w:r w:rsidRPr="00823619">
        <w:tab/>
      </w:r>
      <w:r>
        <w:t>Media storage</w:t>
      </w:r>
      <w:r w:rsidRPr="00823619">
        <w:t xml:space="preserve"> client</w:t>
      </w:r>
      <w:bookmarkEnd w:id="247"/>
    </w:p>
    <w:p w14:paraId="64C8F08E" w14:textId="77777777" w:rsidR="00C336BB" w:rsidRPr="00823619" w:rsidRDefault="00C336BB" w:rsidP="00C336BB">
      <w:r w:rsidRPr="00823619">
        <w:t xml:space="preserve">The </w:t>
      </w:r>
      <w:r>
        <w:t xml:space="preserve">media storage client is used to support FD function of the MCData client for file distribution capability. FD function of the MCData client interacts with media storage client for uploading and downloading file to or from the media storage function of the MCData content server. </w:t>
      </w:r>
    </w:p>
    <w:p w14:paraId="0BC15E9E" w14:textId="77777777" w:rsidR="00C336BB" w:rsidRDefault="00C336BB" w:rsidP="00C336BB">
      <w:pPr>
        <w:pStyle w:val="Heading5"/>
      </w:pPr>
      <w:bookmarkStart w:id="248" w:name="_Toc170980555"/>
      <w:r>
        <w:t>6</w:t>
      </w:r>
      <w:r w:rsidRPr="00823619">
        <w:t>.</w:t>
      </w:r>
      <w:r>
        <w:t>6</w:t>
      </w:r>
      <w:r w:rsidRPr="00823619">
        <w:t>.</w:t>
      </w:r>
      <w:r>
        <w:t>3</w:t>
      </w:r>
      <w:r w:rsidRPr="00823619">
        <w:t>.</w:t>
      </w:r>
      <w:r>
        <w:t>1</w:t>
      </w:r>
      <w:r w:rsidRPr="00823619">
        <w:t>.</w:t>
      </w:r>
      <w:r>
        <w:t>3</w:t>
      </w:r>
      <w:r w:rsidRPr="00823619">
        <w:tab/>
      </w:r>
      <w:r>
        <w:t>Transmission/Reception control</w:t>
      </w:r>
      <w:bookmarkEnd w:id="248"/>
    </w:p>
    <w:p w14:paraId="14577D83" w14:textId="77777777" w:rsidR="00C336BB" w:rsidRPr="005E146E" w:rsidRDefault="00C336BB" w:rsidP="00C336BB">
      <w:r w:rsidRPr="005E146E">
        <w:t>This functional entity is responsible for transmission and reception control of MCData file data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 However, when the file distribution requests are exceeding a certain size, it may be necessary to control the data that is transmitted or received by the MCData UEs. The control is subject to criteria like application level priorities (e.g. user priority, group priority), service type, emergency nature of the communication, etc.</w:t>
      </w:r>
    </w:p>
    <w:p w14:paraId="7B76C136" w14:textId="77777777" w:rsidR="00C336BB" w:rsidRDefault="00C336BB" w:rsidP="00C336BB">
      <w:pPr>
        <w:pStyle w:val="Heading5"/>
      </w:pPr>
      <w:bookmarkStart w:id="249" w:name="_Toc170980556"/>
      <w:r>
        <w:lastRenderedPageBreak/>
        <w:t>6</w:t>
      </w:r>
      <w:r w:rsidRPr="00823619">
        <w:t>.</w:t>
      </w:r>
      <w:r>
        <w:t>6</w:t>
      </w:r>
      <w:r w:rsidRPr="00823619">
        <w:t>.</w:t>
      </w:r>
      <w:r>
        <w:t>3</w:t>
      </w:r>
      <w:r w:rsidRPr="00823619">
        <w:t>.</w:t>
      </w:r>
      <w:r>
        <w:t>1</w:t>
      </w:r>
      <w:r w:rsidRPr="00823619">
        <w:t>.</w:t>
      </w:r>
      <w:r>
        <w:t>4</w:t>
      </w:r>
      <w:r w:rsidRPr="00823619">
        <w:tab/>
        <w:t xml:space="preserve">Media </w:t>
      </w:r>
      <w:r>
        <w:t>storage</w:t>
      </w:r>
      <w:r w:rsidRPr="00823619">
        <w:t xml:space="preserve"> function</w:t>
      </w:r>
      <w:bookmarkEnd w:id="249"/>
    </w:p>
    <w:p w14:paraId="15DF1E6B" w14:textId="77777777" w:rsidR="00C336BB" w:rsidRDefault="00C336BB" w:rsidP="00C336BB">
      <w:r w:rsidRPr="00823619">
        <w:t xml:space="preserve">The media </w:t>
      </w:r>
      <w:r>
        <w:t>storage</w:t>
      </w:r>
      <w:r w:rsidRPr="00823619">
        <w:t xml:space="preserve"> function is responsible for the </w:t>
      </w:r>
      <w:r>
        <w:t>storing of media uploaded by the media storage client of the MCData UE in case of MCData file distribution</w:t>
      </w:r>
      <w:r w:rsidRPr="00823619">
        <w:t xml:space="preserve">. </w:t>
      </w:r>
      <w:r>
        <w:t>It also supports download of stored media by the MCData UE in case of file distribution via media storage client.</w:t>
      </w:r>
    </w:p>
    <w:p w14:paraId="2B9EB4A2" w14:textId="77777777" w:rsidR="00C336BB" w:rsidRDefault="00C336BB" w:rsidP="00C336BB">
      <w:r>
        <w:t>The media storage function supports partial download requests of stored media by the MCData UE via media storage client.</w:t>
      </w:r>
    </w:p>
    <w:p w14:paraId="02846274" w14:textId="77777777" w:rsidR="00C336BB" w:rsidRPr="006E5C15" w:rsidRDefault="00C336BB" w:rsidP="00C336BB">
      <w:pPr>
        <w:pStyle w:val="Heading5"/>
      </w:pPr>
      <w:bookmarkStart w:id="250" w:name="_Toc170980557"/>
      <w:r w:rsidRPr="006E5C15">
        <w:t>6.6.3.1.</w:t>
      </w:r>
      <w:r>
        <w:t>5</w:t>
      </w:r>
      <w:r w:rsidRPr="006E5C15">
        <w:tab/>
        <w:t>MCData content server</w:t>
      </w:r>
      <w:bookmarkEnd w:id="250"/>
    </w:p>
    <w:p w14:paraId="2BC1A713" w14:textId="77777777" w:rsidR="00C336BB" w:rsidRPr="006E5C15" w:rsidRDefault="00C336BB" w:rsidP="00C336BB">
      <w:r w:rsidRPr="006E5C15">
        <w:t xml:space="preserve">The MCData content server functional entity provides a repository area in the MCData trust domain allowing authorized MCData users to temporarily store files that are intended to share to other MCData users. It provides common pool of storage area (i.e. size) to all authorized MCData users to use, no personal space is allocated. An authorized MCData user can use the supported operations on the defined reference point to upload shared files and download the files that are shared to him. The MCData server will use the defined reference point to access the files stored in the MCData content server and support the necessary operational </w:t>
      </w:r>
      <w:r>
        <w:t>functionalities</w:t>
      </w:r>
      <w:r w:rsidRPr="006E5C15">
        <w:t xml:space="preserve">. As part of the file life cycle management the temporarily stored files will be removed </w:t>
      </w:r>
      <w:r w:rsidRPr="0063462F">
        <w:t>periodically</w:t>
      </w:r>
      <w:r w:rsidRPr="006E5C15">
        <w:t xml:space="preserve"> based on the Mission Critical service provider policy. An MCData content server may share files with another MCData content server in another MCData system to support interconnection.</w:t>
      </w:r>
    </w:p>
    <w:p w14:paraId="3F3360D1" w14:textId="77777777" w:rsidR="00C336BB" w:rsidRDefault="00C336BB" w:rsidP="00C336BB">
      <w:r w:rsidRPr="006E5C15">
        <w:t>If the MBMS user service architecture described in 3GPP</w:t>
      </w:r>
      <w:r w:rsidRPr="006E5C15">
        <w:rPr>
          <w:lang w:eastAsia="en-GB"/>
        </w:rPr>
        <w:t> </w:t>
      </w:r>
      <w:r w:rsidRPr="006E5C15">
        <w:t>TS</w:t>
      </w:r>
      <w:r w:rsidRPr="006E5C15">
        <w:rPr>
          <w:lang w:eastAsia="en-GB"/>
        </w:rPr>
        <w:t> </w:t>
      </w:r>
      <w:r w:rsidRPr="006E5C15">
        <w:t>26.346</w:t>
      </w:r>
      <w:r w:rsidRPr="006E5C15">
        <w:rPr>
          <w:lang w:eastAsia="en-GB"/>
        </w:rPr>
        <w:t> </w:t>
      </w:r>
      <w:r w:rsidRPr="006E5C15">
        <w:t>[21] is utilized for file distribution, the MCData content server provides the stored file associated to the established MBMS session.</w:t>
      </w:r>
    </w:p>
    <w:p w14:paraId="31160566" w14:textId="77777777" w:rsidR="00C336BB" w:rsidRPr="00823619" w:rsidRDefault="00C336BB" w:rsidP="00C336BB">
      <w:pPr>
        <w:pStyle w:val="NO"/>
      </w:pPr>
      <w:r w:rsidRPr="006E5C15">
        <w:t>NOTE:</w:t>
      </w:r>
      <w:r w:rsidRPr="006E5C15">
        <w:tab/>
        <w:t>The security aspects of the MCData content server and its operational supports are the responsibility of SA3 and thus outside the scope of the present document.</w:t>
      </w:r>
    </w:p>
    <w:p w14:paraId="34D9DADE" w14:textId="77777777" w:rsidR="00C336BB" w:rsidRDefault="00C336BB" w:rsidP="00C336BB">
      <w:pPr>
        <w:pStyle w:val="Heading4"/>
      </w:pPr>
      <w:bookmarkStart w:id="251" w:name="_Toc170980558"/>
      <w:r>
        <w:t>6.6.3.2</w:t>
      </w:r>
      <w:r>
        <w:tab/>
        <w:t>Signalling control plane</w:t>
      </w:r>
      <w:bookmarkEnd w:id="251"/>
    </w:p>
    <w:p w14:paraId="24AE550F"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4F01F531" w14:textId="77777777" w:rsidR="00C336BB" w:rsidRDefault="00C336BB" w:rsidP="00C336BB">
      <w:pPr>
        <w:pStyle w:val="Heading3"/>
      </w:pPr>
      <w:bookmarkStart w:id="252" w:name="_Toc170980559"/>
      <w:r>
        <w:t>6.6.4</w:t>
      </w:r>
      <w:r>
        <w:tab/>
        <w:t>R</w:t>
      </w:r>
      <w:r w:rsidRPr="0006178D">
        <w:t>eference points</w:t>
      </w:r>
      <w:bookmarkEnd w:id="252"/>
    </w:p>
    <w:p w14:paraId="1928435A" w14:textId="77777777" w:rsidR="00C336BB" w:rsidRDefault="00C336BB" w:rsidP="00C336BB">
      <w:pPr>
        <w:pStyle w:val="Heading4"/>
      </w:pPr>
      <w:bookmarkStart w:id="253" w:name="_Toc170980560"/>
      <w:r>
        <w:t>6.6.4.1</w:t>
      </w:r>
      <w:r>
        <w:tab/>
        <w:t>Application plane</w:t>
      </w:r>
      <w:bookmarkEnd w:id="253"/>
    </w:p>
    <w:p w14:paraId="38AC9269" w14:textId="77777777" w:rsidR="00C336BB" w:rsidRPr="00823619" w:rsidRDefault="00C336BB" w:rsidP="00C336BB">
      <w:pPr>
        <w:pStyle w:val="Heading5"/>
      </w:pPr>
      <w:bookmarkStart w:id="254" w:name="_Toc170980561"/>
      <w:r>
        <w:t>6</w:t>
      </w:r>
      <w:r w:rsidRPr="00823619">
        <w:t>.</w:t>
      </w:r>
      <w:r>
        <w:t>6</w:t>
      </w:r>
      <w:r w:rsidRPr="00823619">
        <w:t>.</w:t>
      </w:r>
      <w:r>
        <w:t>4</w:t>
      </w:r>
      <w:r w:rsidRPr="00823619">
        <w:t>.</w:t>
      </w:r>
      <w:r>
        <w:t>1.1</w:t>
      </w:r>
      <w:r>
        <w:rPr>
          <w:sz w:val="24"/>
        </w:rPr>
        <w:tab/>
      </w:r>
      <w:r w:rsidRPr="00823619">
        <w:t>Reference point MCData-</w:t>
      </w:r>
      <w:r>
        <w:t>FD-</w:t>
      </w:r>
      <w:r w:rsidRPr="00823619">
        <w:t xml:space="preserve">1 (between the </w:t>
      </w:r>
      <w:r>
        <w:t xml:space="preserve">FD functions of the </w:t>
      </w:r>
      <w:r w:rsidRPr="00823619">
        <w:t>MCData client and the MCData server)</w:t>
      </w:r>
      <w:bookmarkEnd w:id="254"/>
    </w:p>
    <w:p w14:paraId="4F79A142" w14:textId="77777777" w:rsidR="00C336BB" w:rsidRPr="00823619" w:rsidRDefault="00C336BB" w:rsidP="00C336BB">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r>
        <w:t xml:space="preserve"> </w:t>
      </w:r>
      <w:r w:rsidRPr="00823619">
        <w:t xml:space="preserve">The </w:t>
      </w:r>
      <w:r>
        <w:t>M</w:t>
      </w:r>
      <w:r w:rsidRPr="00823619">
        <w:t>CData-</w:t>
      </w:r>
      <w:r>
        <w:t>FD-</w:t>
      </w:r>
      <w:r w:rsidRPr="00823619">
        <w:t>1 reference point shall use the SIP-1 and SIP-2 reference points for transport and routing of SIP signalling.</w:t>
      </w:r>
      <w:r>
        <w:t xml:space="preserve"> MCData-FD-1 reference point can be used as long as the file size does not exceed the capabilities (e.g. payload or transmission limits) provided by MCData-FD-1.</w:t>
      </w:r>
    </w:p>
    <w:p w14:paraId="082C3606" w14:textId="77777777" w:rsidR="00C336BB" w:rsidRPr="00823619" w:rsidRDefault="00C336BB" w:rsidP="00C336BB">
      <w:r w:rsidRPr="00823619">
        <w:t xml:space="preserve">Messages supported on this interface include the uplink and the downlink unicast </w:t>
      </w:r>
      <w:r>
        <w:t>file transaction</w:t>
      </w:r>
      <w:r w:rsidRPr="00823619">
        <w:t xml:space="preserve"> between the MCData clients in </w:t>
      </w:r>
      <w:r>
        <w:t>MCData</w:t>
      </w:r>
      <w:r w:rsidRPr="00823619">
        <w:t xml:space="preserve"> communication via the MCData server for</w:t>
      </w:r>
      <w:r>
        <w:t>:</w:t>
      </w:r>
    </w:p>
    <w:p w14:paraId="23213DE0" w14:textId="77777777" w:rsidR="00C336BB" w:rsidRPr="00823619" w:rsidRDefault="00C336BB" w:rsidP="00C336BB">
      <w:pPr>
        <w:pStyle w:val="B1"/>
      </w:pPr>
      <w:r w:rsidRPr="00823619">
        <w:t>-</w:t>
      </w:r>
      <w:r w:rsidRPr="00823619">
        <w:tab/>
      </w:r>
      <w:r>
        <w:t>metadata (file size, type etc.) of the file being distributed</w:t>
      </w:r>
      <w:r w:rsidRPr="00823619">
        <w:t>;</w:t>
      </w:r>
    </w:p>
    <w:p w14:paraId="4D4F8EF8" w14:textId="77777777" w:rsidR="00C336BB" w:rsidRPr="00823619" w:rsidRDefault="00C336BB" w:rsidP="00C336BB">
      <w:pPr>
        <w:pStyle w:val="B1"/>
      </w:pPr>
      <w:r w:rsidRPr="00823619">
        <w:t>-</w:t>
      </w:r>
      <w:r w:rsidRPr="00823619">
        <w:tab/>
      </w:r>
      <w:r>
        <w:t>URL of the file being distributed</w:t>
      </w:r>
      <w:r w:rsidRPr="00823619">
        <w:t>;</w:t>
      </w:r>
    </w:p>
    <w:p w14:paraId="002C9CB6" w14:textId="77777777" w:rsidR="00C336BB" w:rsidRPr="00823619" w:rsidRDefault="00C336BB" w:rsidP="00C336BB">
      <w:pPr>
        <w:pStyle w:val="B1"/>
      </w:pPr>
      <w:r w:rsidRPr="00823619">
        <w:t>-</w:t>
      </w:r>
      <w:r w:rsidRPr="00823619">
        <w:tab/>
      </w:r>
      <w:r>
        <w:t>sending download completed report</w:t>
      </w:r>
      <w:r w:rsidRPr="00823619">
        <w:t>;</w:t>
      </w:r>
    </w:p>
    <w:p w14:paraId="4A8492B6" w14:textId="77777777" w:rsidR="00C336BB" w:rsidRPr="00823619" w:rsidRDefault="00C336BB" w:rsidP="00C336BB">
      <w:pPr>
        <w:pStyle w:val="B1"/>
      </w:pPr>
      <w:r w:rsidRPr="00823619">
        <w:t>-</w:t>
      </w:r>
      <w:r w:rsidRPr="00823619">
        <w:tab/>
      </w:r>
      <w:r>
        <w:t>small size file</w:t>
      </w:r>
      <w:r w:rsidRPr="00823619">
        <w:t>;</w:t>
      </w:r>
    </w:p>
    <w:p w14:paraId="5AFD2A7B"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3D539B28" w14:textId="77777777" w:rsidR="00C336BB" w:rsidRPr="00823619" w:rsidRDefault="00C336BB" w:rsidP="00C336BB">
      <w:pPr>
        <w:pStyle w:val="B1"/>
      </w:pPr>
      <w:r w:rsidRPr="00823619">
        <w:t>-</w:t>
      </w:r>
      <w:r w:rsidRPr="00823619">
        <w:tab/>
        <w:t>application plane identities for the MCData user and MCData application.</w:t>
      </w:r>
    </w:p>
    <w:p w14:paraId="4B742BA4" w14:textId="77777777" w:rsidR="00C336BB" w:rsidRPr="00823619" w:rsidRDefault="00C336BB" w:rsidP="00C336BB">
      <w:r w:rsidRPr="00823619">
        <w:t>Messages supported on this interface may also include the MCData client providing the MCData server with</w:t>
      </w:r>
    </w:p>
    <w:p w14:paraId="42BB11D0" w14:textId="77777777" w:rsidR="00C336BB" w:rsidRPr="00823619" w:rsidRDefault="00C336BB" w:rsidP="00C336BB">
      <w:pPr>
        <w:pStyle w:val="B1"/>
      </w:pPr>
      <w:r w:rsidRPr="00823619">
        <w:lastRenderedPageBreak/>
        <w:t>-</w:t>
      </w:r>
      <w:r w:rsidRPr="00823619">
        <w:tab/>
        <w:t xml:space="preserve">MCData application signalling for establishing a </w:t>
      </w:r>
      <w:r>
        <w:t xml:space="preserve">file distribution </w:t>
      </w:r>
      <w:r w:rsidRPr="00823619">
        <w:t>session in support of MCData communication.</w:t>
      </w:r>
    </w:p>
    <w:p w14:paraId="1DA72D3C" w14:textId="77777777" w:rsidR="00C336BB" w:rsidRPr="00092ACA" w:rsidRDefault="00C336BB" w:rsidP="00C336BB">
      <w:pPr>
        <w:pStyle w:val="Heading5"/>
      </w:pPr>
      <w:bookmarkStart w:id="255" w:name="_Toc170980562"/>
      <w:r>
        <w:t>6</w:t>
      </w:r>
      <w:r w:rsidRPr="00092ACA">
        <w:t>.</w:t>
      </w:r>
      <w:r>
        <w:t>6</w:t>
      </w:r>
      <w:r w:rsidRPr="00092ACA">
        <w:t>.</w:t>
      </w:r>
      <w:r>
        <w:t>4</w:t>
      </w:r>
      <w:r w:rsidRPr="00092ACA">
        <w:t>.</w:t>
      </w:r>
      <w:r>
        <w:t>1.2</w:t>
      </w:r>
      <w:r w:rsidRPr="00092ACA">
        <w:tab/>
        <w:t>Reference point MCData-</w:t>
      </w:r>
      <w:r>
        <w:t>FD-2</w:t>
      </w:r>
      <w:r w:rsidRPr="00092ACA">
        <w:t xml:space="preserve"> (unicast between the </w:t>
      </w:r>
      <w:r>
        <w:t xml:space="preserve">FD functions of the </w:t>
      </w:r>
      <w:r w:rsidRPr="00823619">
        <w:t>MCData client and the MCData server</w:t>
      </w:r>
      <w:r w:rsidRPr="00092ACA">
        <w:t>)</w:t>
      </w:r>
      <w:bookmarkEnd w:id="255"/>
    </w:p>
    <w:p w14:paraId="317F1404" w14:textId="77777777" w:rsidR="00C336BB" w:rsidRPr="00823619" w:rsidRDefault="00C336BB" w:rsidP="00C336BB">
      <w:r w:rsidRPr="00823619">
        <w:t xml:space="preserve">The </w:t>
      </w:r>
      <w:r>
        <w:t>MCData-FD-2</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w:t>
      </w:r>
      <w:r>
        <w:t>for</w:t>
      </w:r>
      <w:r w:rsidRPr="00823619">
        <w:t xml:space="preserve"> unicast </w:t>
      </w:r>
      <w:r>
        <w:t>file</w:t>
      </w:r>
      <w:r w:rsidRPr="00823619">
        <w:t xml:space="preserve"> </w:t>
      </w:r>
      <w:r>
        <w:t xml:space="preserve">transaction </w:t>
      </w:r>
      <w:r w:rsidRPr="00823619">
        <w:t xml:space="preserve">between MCData server and MCData client. The </w:t>
      </w:r>
      <w:r>
        <w:t>MCData-FD-2</w:t>
      </w:r>
      <w:r w:rsidRPr="00823619">
        <w:t xml:space="preserve"> reference point uses the SGi reference point defined in 3GPP TS 23.002 [</w:t>
      </w:r>
      <w:r>
        <w:t>10</w:t>
      </w:r>
      <w:r w:rsidRPr="00823619">
        <w:t>].</w:t>
      </w:r>
    </w:p>
    <w:p w14:paraId="732FA049" w14:textId="77777777" w:rsidR="00C336BB" w:rsidRDefault="00C336BB" w:rsidP="00C336BB">
      <w:r w:rsidRPr="00823619">
        <w:t xml:space="preserve">Reference point </w:t>
      </w:r>
      <w:r>
        <w:t>MCData-FD-2 supports the following functions:</w:t>
      </w:r>
    </w:p>
    <w:p w14:paraId="052511A0" w14:textId="77777777" w:rsidR="00C336BB" w:rsidRPr="00823619" w:rsidRDefault="00C336BB" w:rsidP="00C336BB">
      <w:pPr>
        <w:pStyle w:val="B1"/>
      </w:pPr>
      <w:r w:rsidRPr="00823619">
        <w:t>-</w:t>
      </w:r>
      <w:r w:rsidRPr="00823619">
        <w:tab/>
      </w:r>
      <w:r>
        <w:t>file being distributed</w:t>
      </w:r>
      <w:r w:rsidRPr="00823619">
        <w:t xml:space="preserve"> </w:t>
      </w:r>
      <w:r>
        <w:t xml:space="preserve">from and </w:t>
      </w:r>
      <w:r w:rsidRPr="00823619">
        <w:t xml:space="preserve">to the MCData </w:t>
      </w:r>
      <w:r>
        <w:t>client</w:t>
      </w:r>
      <w:r w:rsidRPr="00823619">
        <w:t>;</w:t>
      </w:r>
    </w:p>
    <w:p w14:paraId="7A21D966" w14:textId="77777777" w:rsidR="00C336BB" w:rsidRPr="00823619" w:rsidRDefault="00C336BB" w:rsidP="00C336BB">
      <w:pPr>
        <w:pStyle w:val="B1"/>
      </w:pPr>
      <w:r w:rsidRPr="00823619">
        <w:t>-</w:t>
      </w:r>
      <w:r w:rsidRPr="00823619">
        <w:tab/>
        <w:t>conversation identifier</w:t>
      </w:r>
      <w:r w:rsidRPr="00CF035D">
        <w:t xml:space="preserve"> </w:t>
      </w:r>
      <w:r>
        <w:t xml:space="preserve">for </w:t>
      </w:r>
      <w:r w:rsidRPr="00CF035D">
        <w:t>message thread indication</w:t>
      </w:r>
      <w:r w:rsidRPr="00823619">
        <w:t>; and</w:t>
      </w:r>
    </w:p>
    <w:p w14:paraId="7F9E19AF" w14:textId="77777777" w:rsidR="00C336BB" w:rsidRDefault="00C336BB" w:rsidP="00C336BB">
      <w:pPr>
        <w:pStyle w:val="B1"/>
      </w:pPr>
      <w:r w:rsidRPr="00823619">
        <w:t>-</w:t>
      </w:r>
      <w:r w:rsidRPr="00823619">
        <w:tab/>
        <w:t>application plane identities for the MCData user and MCData application.</w:t>
      </w:r>
    </w:p>
    <w:p w14:paraId="6F4C43AF" w14:textId="77777777" w:rsidR="00C336BB" w:rsidRDefault="00C336BB" w:rsidP="00C336BB">
      <w:pPr>
        <w:pStyle w:val="Heading5"/>
      </w:pPr>
      <w:bookmarkStart w:id="256" w:name="_Toc170980563"/>
      <w:r>
        <w:t>6</w:t>
      </w:r>
      <w:r w:rsidRPr="00092ACA">
        <w:t>.</w:t>
      </w:r>
      <w:r>
        <w:t>6</w:t>
      </w:r>
      <w:r w:rsidRPr="00092ACA">
        <w:t>.</w:t>
      </w:r>
      <w:r>
        <w:t>4</w:t>
      </w:r>
      <w:r w:rsidRPr="00092ACA">
        <w:t>.</w:t>
      </w:r>
      <w:r>
        <w:t>1.3</w:t>
      </w:r>
      <w:r w:rsidRPr="00092ACA">
        <w:tab/>
        <w:t>Reference point MCData-</w:t>
      </w:r>
      <w:r>
        <w:t>FD-3</w:t>
      </w:r>
      <w:r w:rsidRPr="00092ACA">
        <w:t xml:space="preserve"> (multicast between the </w:t>
      </w:r>
      <w:r>
        <w:t xml:space="preserve">FD functions of the </w:t>
      </w:r>
      <w:r w:rsidRPr="00823619">
        <w:t>MCData client and the MCData server</w:t>
      </w:r>
      <w:r w:rsidRPr="00092ACA">
        <w:t>)</w:t>
      </w:r>
      <w:bookmarkEnd w:id="256"/>
    </w:p>
    <w:p w14:paraId="5BCD8D2E" w14:textId="77777777" w:rsidR="00C336BB" w:rsidRPr="00823619" w:rsidRDefault="00C336BB" w:rsidP="00C336BB">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[19]</w:t>
      </w:r>
      <w:r w:rsidRPr="00823619">
        <w:t>.</w:t>
      </w:r>
    </w:p>
    <w:p w14:paraId="77ADFA3F" w14:textId="77777777" w:rsidR="00C336BB" w:rsidRDefault="00C336BB" w:rsidP="00C336BB">
      <w:pPr>
        <w:pStyle w:val="Heading5"/>
      </w:pPr>
      <w:bookmarkStart w:id="257" w:name="_Toc170980564"/>
      <w:r>
        <w:t>6</w:t>
      </w:r>
      <w:r w:rsidRPr="00092ACA">
        <w:t>.</w:t>
      </w:r>
      <w:r>
        <w:t>6</w:t>
      </w:r>
      <w:r w:rsidRPr="00092ACA">
        <w:t>.</w:t>
      </w:r>
      <w:r>
        <w:t>4</w:t>
      </w:r>
      <w:r w:rsidRPr="00092ACA">
        <w:t>.</w:t>
      </w:r>
      <w:r>
        <w:t>1.4</w:t>
      </w:r>
      <w:r w:rsidRPr="00092ACA">
        <w:tab/>
        <w:t>Reference point MCData-</w:t>
      </w:r>
      <w:r>
        <w:t>FD-4</w:t>
      </w:r>
      <w:r w:rsidRPr="00092ACA">
        <w:t xml:space="preserve"> (</w:t>
      </w:r>
      <w:r>
        <w:rPr>
          <w:sz w:val="24"/>
        </w:rPr>
        <w:t>media storage function and media storage client</w:t>
      </w:r>
      <w:r w:rsidRPr="00092ACA">
        <w:t>)</w:t>
      </w:r>
      <w:bookmarkEnd w:id="257"/>
    </w:p>
    <w:p w14:paraId="6866293D" w14:textId="77777777" w:rsidR="00C336BB" w:rsidRDefault="00C336BB" w:rsidP="00C336BB">
      <w:r>
        <w:t>The MCData-FD-4</w:t>
      </w:r>
      <w:r w:rsidRPr="00823619">
        <w:t xml:space="preserve"> reference point, which exists between the media </w:t>
      </w:r>
      <w:r>
        <w:t>storage</w:t>
      </w:r>
      <w:r w:rsidRPr="00823619">
        <w:t xml:space="preserve"> function and the </w:t>
      </w:r>
      <w:r>
        <w:t>media storage client</w:t>
      </w:r>
      <w:r w:rsidRPr="00823619">
        <w:t xml:space="preserve">, is used by the </w:t>
      </w:r>
      <w:r>
        <w:t>media storage client</w:t>
      </w:r>
      <w:r w:rsidRPr="00823619">
        <w:t xml:space="preserve"> </w:t>
      </w:r>
      <w:r>
        <w:t xml:space="preserve">of MCData UE </w:t>
      </w:r>
      <w:r w:rsidRPr="00823619">
        <w:t xml:space="preserve">to </w:t>
      </w:r>
      <w:r>
        <w:t>upload and download</w:t>
      </w:r>
      <w:r w:rsidRPr="00823619">
        <w:t xml:space="preserve"> </w:t>
      </w:r>
      <w:r>
        <w:t xml:space="preserve">file </w:t>
      </w:r>
      <w:r w:rsidRPr="00823619">
        <w:t xml:space="preserve">to the media </w:t>
      </w:r>
      <w:r>
        <w:t>storage</w:t>
      </w:r>
      <w:r w:rsidRPr="00823619">
        <w:t xml:space="preserve"> function of the MCData </w:t>
      </w:r>
      <w:r>
        <w:t>content</w:t>
      </w:r>
      <w:r w:rsidRPr="00823619">
        <w:t xml:space="preserve"> </w:t>
      </w:r>
      <w:r>
        <w:t>server. The MCData-FD-4</w:t>
      </w:r>
      <w:r w:rsidRPr="00823619">
        <w:t xml:space="preserve"> reference point uses the </w:t>
      </w:r>
      <w:r>
        <w:t>HTTP reference point</w:t>
      </w:r>
      <w:r w:rsidRPr="00823619">
        <w:t>.</w:t>
      </w:r>
    </w:p>
    <w:p w14:paraId="3248E7CC" w14:textId="77777777" w:rsidR="00C336BB" w:rsidRDefault="00C336BB" w:rsidP="00C336BB">
      <w:pPr>
        <w:pStyle w:val="Heading5"/>
      </w:pPr>
      <w:bookmarkStart w:id="258" w:name="_Toc170980565"/>
      <w:r>
        <w:t>6</w:t>
      </w:r>
      <w:r w:rsidRPr="00092ACA">
        <w:t>.</w:t>
      </w:r>
      <w:r>
        <w:t>6</w:t>
      </w:r>
      <w:r w:rsidRPr="00092ACA">
        <w:t>.</w:t>
      </w:r>
      <w:r>
        <w:t>4</w:t>
      </w:r>
      <w:r w:rsidRPr="00092ACA">
        <w:t>.</w:t>
      </w:r>
      <w:r>
        <w:t>1.5</w:t>
      </w:r>
      <w:r w:rsidRPr="00092ACA">
        <w:tab/>
        <w:t>Reference point MCData-</w:t>
      </w:r>
      <w:r>
        <w:t>FD-5</w:t>
      </w:r>
      <w:r w:rsidRPr="00092ACA">
        <w:t xml:space="preserve"> (</w:t>
      </w:r>
      <w:r>
        <w:rPr>
          <w:sz w:val="24"/>
        </w:rPr>
        <w:t>FD function and media storage function</w:t>
      </w:r>
      <w:r w:rsidRPr="00092ACA">
        <w:t>)</w:t>
      </w:r>
      <w:bookmarkEnd w:id="258"/>
    </w:p>
    <w:p w14:paraId="31F14065" w14:textId="77777777" w:rsidR="00C336BB" w:rsidRPr="00167861" w:rsidRDefault="00C336BB" w:rsidP="00C336BB">
      <w:r>
        <w:t>The MCData-FD-5</w:t>
      </w:r>
      <w:r w:rsidRPr="00823619">
        <w:t xml:space="preserve"> reference point, which exists between</w:t>
      </w:r>
      <w:r>
        <w:t xml:space="preserve"> FD function and</w:t>
      </w:r>
      <w:r w:rsidRPr="00823619">
        <w:t xml:space="preserve"> the media </w:t>
      </w:r>
      <w:r>
        <w:t>storage</w:t>
      </w:r>
      <w:r w:rsidRPr="00823619">
        <w:t xml:space="preserve"> function, is used by the </w:t>
      </w:r>
      <w:r>
        <w:t>FD function</w:t>
      </w:r>
      <w:r w:rsidRPr="00823619">
        <w:t xml:space="preserve"> </w:t>
      </w:r>
      <w:r>
        <w:t xml:space="preserve">of MCData server </w:t>
      </w:r>
      <w:r w:rsidRPr="00823619">
        <w:t xml:space="preserve">to </w:t>
      </w:r>
      <w:r>
        <w:t>fetch the</w:t>
      </w:r>
      <w:r w:rsidRPr="00823619">
        <w:t xml:space="preserve"> </w:t>
      </w:r>
      <w:r>
        <w:t>file in the MCData content server that was uploaded by the media storage client of a MCData UE for multicast delivery using MBMS. It also supports necessary operational functions such as size check for transmission control etc. The MCData-FD-5</w:t>
      </w:r>
      <w:r w:rsidRPr="00823619">
        <w:t xml:space="preserve"> reference point uses the </w:t>
      </w:r>
      <w:r>
        <w:t>HTTP reference point</w:t>
      </w:r>
      <w:r w:rsidRPr="00823619">
        <w:t>.</w:t>
      </w:r>
    </w:p>
    <w:p w14:paraId="0F4040E1" w14:textId="77777777" w:rsidR="00C336BB" w:rsidRDefault="00C336BB" w:rsidP="00C336BB">
      <w:pPr>
        <w:pStyle w:val="Heading5"/>
      </w:pPr>
      <w:bookmarkStart w:id="259" w:name="_Toc170980566"/>
      <w:r>
        <w:t>6</w:t>
      </w:r>
      <w:r w:rsidRPr="00092ACA">
        <w:t>.</w:t>
      </w:r>
      <w:r>
        <w:t>6</w:t>
      </w:r>
      <w:r w:rsidRPr="00092ACA">
        <w:t>.</w:t>
      </w:r>
      <w:r>
        <w:t>4</w:t>
      </w:r>
      <w:r w:rsidRPr="00092ACA">
        <w:t>.</w:t>
      </w:r>
      <w:r>
        <w:t>1.6</w:t>
      </w:r>
      <w:r w:rsidRPr="00092ACA">
        <w:tab/>
        <w:t>Reference point MCData-</w:t>
      </w:r>
      <w:r>
        <w:t>FD-7</w:t>
      </w:r>
      <w:r w:rsidRPr="00092ACA">
        <w:t xml:space="preserve"> (</w:t>
      </w:r>
      <w:r>
        <w:rPr>
          <w:sz w:val="24"/>
        </w:rPr>
        <w:t>media storage function and MCData message store</w:t>
      </w:r>
      <w:r w:rsidRPr="00092ACA">
        <w:t>)</w:t>
      </w:r>
      <w:bookmarkEnd w:id="259"/>
    </w:p>
    <w:p w14:paraId="2F05B794" w14:textId="77777777" w:rsidR="00C336BB" w:rsidRDefault="00C336BB" w:rsidP="00C336BB">
      <w:r>
        <w:t>The MCData-FD-7</w:t>
      </w:r>
      <w:r w:rsidRPr="00823619">
        <w:t xml:space="preserve"> reference point, which exists between</w:t>
      </w:r>
      <w:r>
        <w:t xml:space="preserve"> media storage function and</w:t>
      </w:r>
      <w:r w:rsidRPr="00823619">
        <w:t xml:space="preserve"> the </w:t>
      </w:r>
      <w:r>
        <w:t>MCData message store</w:t>
      </w:r>
      <w:r w:rsidRPr="00823619">
        <w:t xml:space="preserve">, is used by the </w:t>
      </w:r>
      <w:r>
        <w:t xml:space="preserve">media storage function </w:t>
      </w:r>
      <w:r w:rsidRPr="00823619">
        <w:t xml:space="preserve">to </w:t>
      </w:r>
      <w:r>
        <w:t>fetch the</w:t>
      </w:r>
      <w:r w:rsidRPr="00823619">
        <w:t xml:space="preserve"> </w:t>
      </w:r>
      <w:r>
        <w:t>file residing in the MCData message store and store in its repository for distribution. It is also used by the MCData message store to download the file contents from the media storage function.</w:t>
      </w:r>
    </w:p>
    <w:p w14:paraId="09607951" w14:textId="77777777" w:rsidR="00C336BB" w:rsidRDefault="00C336BB" w:rsidP="00C336BB">
      <w:pPr>
        <w:pStyle w:val="Heading4"/>
      </w:pPr>
      <w:bookmarkStart w:id="260" w:name="_Toc170980567"/>
      <w:r>
        <w:t>6.6.4.2</w:t>
      </w:r>
      <w:r>
        <w:tab/>
        <w:t>Signalling control plane</w:t>
      </w:r>
      <w:bookmarkEnd w:id="260"/>
    </w:p>
    <w:p w14:paraId="551AD604" w14:textId="77777777" w:rsidR="00C336BB" w:rsidRPr="009C2C99"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1913D23" w14:textId="77777777" w:rsidR="00C336BB" w:rsidRPr="00D73ED4" w:rsidRDefault="00C336BB" w:rsidP="00C336BB">
      <w:pPr>
        <w:pStyle w:val="Heading2"/>
      </w:pPr>
      <w:bookmarkStart w:id="261" w:name="_Toc170980568"/>
      <w:r>
        <w:t>6.7</w:t>
      </w:r>
      <w:r>
        <w:tab/>
        <w:t>Functional model for data streaming</w:t>
      </w:r>
      <w:bookmarkEnd w:id="261"/>
    </w:p>
    <w:p w14:paraId="3BE3077C" w14:textId="77777777" w:rsidR="00C336BB" w:rsidRPr="00D73ED4" w:rsidRDefault="00C336BB" w:rsidP="00C336BB">
      <w:pPr>
        <w:pStyle w:val="Heading3"/>
      </w:pPr>
      <w:bookmarkStart w:id="262" w:name="_Toc170980569"/>
      <w:r>
        <w:t>6.7.1</w:t>
      </w:r>
      <w:r>
        <w:tab/>
        <w:t>On-network functional model</w:t>
      </w:r>
      <w:bookmarkEnd w:id="262"/>
    </w:p>
    <w:p w14:paraId="0FA2FA7D" w14:textId="77777777" w:rsidR="00C336BB" w:rsidRDefault="00C336BB" w:rsidP="00C336BB">
      <w:pPr>
        <w:pStyle w:val="NO"/>
        <w:rPr>
          <w:noProof/>
        </w:rPr>
      </w:pPr>
      <w:r>
        <w:rPr>
          <w:noProof/>
        </w:rPr>
        <w:t>NOTE:</w:t>
      </w:r>
      <w:r>
        <w:rPr>
          <w:noProof/>
        </w:rPr>
        <w:tab/>
        <w:t>As no detailed procedures are specified in the current specification the DS functional model is for information only.</w:t>
      </w:r>
    </w:p>
    <w:p w14:paraId="7A705590" w14:textId="77777777" w:rsidR="00C336BB" w:rsidRPr="00092ACA" w:rsidRDefault="00C336BB" w:rsidP="00C336BB">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428F7271" w14:textId="77777777" w:rsidR="00C336BB" w:rsidRDefault="00C336BB" w:rsidP="00C336BB">
      <w:pPr>
        <w:pStyle w:val="TH"/>
      </w:pPr>
      <w:r>
        <w:object w:dxaOrig="7284" w:dyaOrig="3720" w14:anchorId="4CE376CF">
          <v:shape id="_x0000_i1033" type="#_x0000_t75" style="width:364pt;height:185.5pt" o:ole="">
            <v:imagedata r:id="rId27" o:title=""/>
          </v:shape>
          <o:OLEObject Type="Embed" ProgID="Visio.Drawing.11" ShapeID="_x0000_i1033" DrawAspect="Content" ObjectID="_1782302086" r:id="rId28"/>
        </w:object>
      </w:r>
    </w:p>
    <w:p w14:paraId="14264015" w14:textId="77777777" w:rsidR="00C336BB" w:rsidRDefault="00C336BB" w:rsidP="00C336BB">
      <w:pPr>
        <w:pStyle w:val="TF"/>
      </w:pPr>
      <w:r w:rsidRPr="00AE359C">
        <w:t>Figure</w:t>
      </w:r>
      <w:r>
        <w:t> 6</w:t>
      </w:r>
      <w:r w:rsidRPr="00AE359C">
        <w:t>.</w:t>
      </w:r>
      <w:r>
        <w:t>7.1</w:t>
      </w:r>
      <w:r w:rsidRPr="00AE359C">
        <w:t xml:space="preserve">-1: </w:t>
      </w:r>
      <w:r>
        <w:t>Application plane f</w:t>
      </w:r>
      <w:r w:rsidRPr="00AE359C">
        <w:t xml:space="preserve">unctional model for </w:t>
      </w:r>
      <w:r>
        <w:t>data streaming</w:t>
      </w:r>
    </w:p>
    <w:p w14:paraId="1A750FBE" w14:textId="77777777" w:rsidR="00C336BB" w:rsidRDefault="00C336BB" w:rsidP="00C336BB">
      <w:r w:rsidRPr="00823619">
        <w:t>In the model shown in figure </w:t>
      </w:r>
      <w:r>
        <w:t>6</w:t>
      </w:r>
      <w:r w:rsidRPr="00823619">
        <w:t>.</w:t>
      </w:r>
      <w:r>
        <w:t>7</w:t>
      </w:r>
      <w:r w:rsidRPr="00823619">
        <w:t>.1-1, the following apply:</w:t>
      </w:r>
    </w:p>
    <w:p w14:paraId="17E9A2A6" w14:textId="77777777" w:rsidR="00C336BB" w:rsidRPr="00823619" w:rsidRDefault="00C336BB" w:rsidP="00C336BB">
      <w:pPr>
        <w:pStyle w:val="B1"/>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79117DBD" w14:textId="77777777" w:rsidR="00C336BB" w:rsidRPr="00823619" w:rsidRDefault="00C336BB" w:rsidP="00C336BB">
      <w:pPr>
        <w:pStyle w:val="B1"/>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2F11A7C8" w14:textId="77777777" w:rsidR="00C336BB" w:rsidRPr="00823619" w:rsidRDefault="00C336BB" w:rsidP="00C336BB">
      <w:pPr>
        <w:pStyle w:val="B1"/>
      </w:pPr>
      <w:r w:rsidRPr="00823619">
        <w:t>-</w:t>
      </w:r>
      <w:r w:rsidRPr="00823619">
        <w:tab/>
      </w:r>
      <w:r>
        <w:t>MCData-DS-3</w:t>
      </w:r>
      <w:r w:rsidRPr="00823619">
        <w:t xml:space="preserve"> </w:t>
      </w:r>
      <w:r>
        <w:t xml:space="preserve">reference point </w:t>
      </w:r>
      <w:r w:rsidRPr="00823619">
        <w:t xml:space="preserve">carries multicast </w:t>
      </w:r>
      <w:r>
        <w:t>data stream</w:t>
      </w:r>
      <w:r w:rsidRPr="00823619">
        <w:t xml:space="preserve"> from the </w:t>
      </w:r>
      <w:r>
        <w:t>data</w:t>
      </w:r>
      <w:r w:rsidRPr="00823619">
        <w:t xml:space="preserve"> </w:t>
      </w:r>
      <w:r>
        <w:t>streaming and distribution</w:t>
      </w:r>
      <w:r w:rsidRPr="00823619">
        <w:t xml:space="preserve"> function of the MCData server to the </w:t>
      </w:r>
      <w:r>
        <w:t xml:space="preserve">DS function of the </w:t>
      </w:r>
      <w:r w:rsidRPr="00823619">
        <w:t xml:space="preserve">MCData UE. The bearer is used for downlink multicast </w:t>
      </w:r>
      <w:r>
        <w:t>data streaming</w:t>
      </w:r>
      <w:r w:rsidRPr="00823619">
        <w:t>.</w:t>
      </w:r>
    </w:p>
    <w:p w14:paraId="535E81B1" w14:textId="77777777" w:rsidR="00C336BB" w:rsidRPr="00D73ED4" w:rsidRDefault="00C336BB" w:rsidP="00C336BB">
      <w:pPr>
        <w:pStyle w:val="Heading3"/>
      </w:pPr>
      <w:bookmarkStart w:id="263" w:name="_Toc170980570"/>
      <w:r>
        <w:t>6.7.2</w:t>
      </w:r>
      <w:r>
        <w:tab/>
        <w:t>Off-network functional model</w:t>
      </w:r>
      <w:bookmarkEnd w:id="263"/>
    </w:p>
    <w:p w14:paraId="6BA23B90" w14:textId="77777777" w:rsidR="00C336BB" w:rsidRDefault="00C336BB" w:rsidP="00C336BB">
      <w:pPr>
        <w:pStyle w:val="Heading3"/>
      </w:pPr>
      <w:bookmarkStart w:id="264" w:name="_Toc170980571"/>
      <w:r>
        <w:t>6.7.3</w:t>
      </w:r>
      <w:r>
        <w:tab/>
        <w:t>Functional entities description</w:t>
      </w:r>
      <w:bookmarkEnd w:id="264"/>
    </w:p>
    <w:p w14:paraId="49D40277" w14:textId="77777777" w:rsidR="00C336BB" w:rsidRDefault="00C336BB" w:rsidP="00C336BB">
      <w:pPr>
        <w:pStyle w:val="Heading4"/>
      </w:pPr>
      <w:bookmarkStart w:id="265" w:name="_Toc170980572"/>
      <w:r>
        <w:t>6.7.3.1</w:t>
      </w:r>
      <w:r>
        <w:tab/>
        <w:t>Application plane</w:t>
      </w:r>
      <w:bookmarkEnd w:id="265"/>
    </w:p>
    <w:p w14:paraId="656F7282" w14:textId="77777777" w:rsidR="00C336BB" w:rsidRPr="00823619" w:rsidRDefault="00C336BB" w:rsidP="00C336BB">
      <w:pPr>
        <w:pStyle w:val="Heading5"/>
      </w:pPr>
      <w:bookmarkStart w:id="266" w:name="_Toc170980573"/>
      <w:r>
        <w:t>6</w:t>
      </w:r>
      <w:r w:rsidRPr="00823619">
        <w:t>.</w:t>
      </w:r>
      <w:r>
        <w:t>7</w:t>
      </w:r>
      <w:r w:rsidRPr="00823619">
        <w:t>.</w:t>
      </w:r>
      <w:r>
        <w:t>3</w:t>
      </w:r>
      <w:r w:rsidRPr="00823619">
        <w:t>.</w:t>
      </w:r>
      <w:r>
        <w:t>1</w:t>
      </w:r>
      <w:r w:rsidRPr="00823619">
        <w:t>.1</w:t>
      </w:r>
      <w:r w:rsidRPr="00823619">
        <w:tab/>
      </w:r>
      <w:r>
        <w:t>DS function</w:t>
      </w:r>
      <w:bookmarkEnd w:id="266"/>
    </w:p>
    <w:p w14:paraId="7F88D8EA" w14:textId="77777777" w:rsidR="00C336BB" w:rsidRPr="00823619" w:rsidRDefault="00C336BB" w:rsidP="00C336BB">
      <w:r>
        <w:t xml:space="preserve">DS function of the MCData client is responsible to handle DS capability related requests and responses for data streaming. FD function may interact with storage entity for retrieving the locally stored data for data streaming. </w:t>
      </w:r>
    </w:p>
    <w:p w14:paraId="3FF6743B" w14:textId="77777777" w:rsidR="00C336BB" w:rsidRDefault="00C336BB" w:rsidP="00C336BB">
      <w:pPr>
        <w:pStyle w:val="Heading5"/>
      </w:pPr>
      <w:bookmarkStart w:id="267" w:name="_Toc170980574"/>
      <w:r>
        <w:t>6</w:t>
      </w:r>
      <w:r w:rsidRPr="00823619">
        <w:t>.</w:t>
      </w:r>
      <w:r>
        <w:t>7</w:t>
      </w:r>
      <w:r w:rsidRPr="00823619">
        <w:t>.</w:t>
      </w:r>
      <w:r>
        <w:t>3</w:t>
      </w:r>
      <w:r w:rsidRPr="00823619">
        <w:t>.</w:t>
      </w:r>
      <w:r>
        <w:t>1</w:t>
      </w:r>
      <w:r w:rsidRPr="00823619">
        <w:t>.</w:t>
      </w:r>
      <w:r>
        <w:t>2</w:t>
      </w:r>
      <w:r w:rsidRPr="00823619">
        <w:tab/>
      </w:r>
      <w:r>
        <w:t>Data streaming and distribution function</w:t>
      </w:r>
      <w:bookmarkEnd w:id="267"/>
    </w:p>
    <w:p w14:paraId="6CD5D293" w14:textId="77777777" w:rsidR="00C336BB" w:rsidRPr="00823619" w:rsidRDefault="00C336BB" w:rsidP="00C336BB">
      <w:r w:rsidRPr="00823619">
        <w:t xml:space="preserve">The </w:t>
      </w:r>
      <w:r>
        <w:t>data</w:t>
      </w:r>
      <w:r w:rsidRPr="00823619">
        <w:t xml:space="preserve"> </w:t>
      </w:r>
      <w:r>
        <w:t>streaming and distribution</w:t>
      </w:r>
      <w:r w:rsidRPr="00823619">
        <w:t xml:space="preserve"> function is responsible for the distribution of </w:t>
      </w:r>
      <w:r>
        <w:t>data stream</w:t>
      </w:r>
      <w:r w:rsidRPr="00823619">
        <w:t xml:space="preserve"> to </w:t>
      </w:r>
      <w:r>
        <w:t>MCData</w:t>
      </w:r>
      <w:r w:rsidRPr="00823619">
        <w:t xml:space="preserve"> communication participants. </w:t>
      </w:r>
      <w:r>
        <w:t>The data streaming and distribution function</w:t>
      </w:r>
      <w:r w:rsidRPr="00823619">
        <w:t xml:space="preserve"> provide</w:t>
      </w:r>
      <w:r>
        <w:t>s</w:t>
      </w:r>
      <w:r w:rsidRPr="00823619">
        <w:t xml:space="preserve"> the following functionality:</w:t>
      </w:r>
    </w:p>
    <w:p w14:paraId="61FC34C1" w14:textId="77777777" w:rsidR="00C336BB" w:rsidRPr="00823619" w:rsidRDefault="00C336BB" w:rsidP="00C336BB">
      <w:pPr>
        <w:pStyle w:val="B1"/>
      </w:pPr>
      <w:r w:rsidRPr="00823619">
        <w:t>-</w:t>
      </w:r>
      <w:r w:rsidRPr="00823619">
        <w:tab/>
        <w:t xml:space="preserve">reception of uplink </w:t>
      </w:r>
      <w:r>
        <w:t>data stream</w:t>
      </w:r>
      <w:r w:rsidRPr="00823619">
        <w:t xml:space="preserve"> transmission by means of the </w:t>
      </w:r>
      <w:r>
        <w:t>MCData</w:t>
      </w:r>
      <w:r w:rsidRPr="00823619">
        <w:t>-</w:t>
      </w:r>
      <w:r>
        <w:t>DS-2</w:t>
      </w:r>
      <w:r w:rsidRPr="00823619">
        <w:t xml:space="preserve"> reference point;</w:t>
      </w:r>
    </w:p>
    <w:p w14:paraId="2380CAEC" w14:textId="77777777" w:rsidR="00C336BB" w:rsidRPr="00823619" w:rsidRDefault="00C336BB" w:rsidP="00C336BB">
      <w:pPr>
        <w:pStyle w:val="B1"/>
      </w:pPr>
      <w:r w:rsidRPr="00823619">
        <w:t>-</w:t>
      </w:r>
      <w:r w:rsidRPr="00823619">
        <w:tab/>
        <w:t xml:space="preserve">replicate the </w:t>
      </w:r>
      <w:r>
        <w:t>data stream</w:t>
      </w:r>
      <w:r w:rsidRPr="00823619">
        <w:t xml:space="preserve"> as needed for distribution to those </w:t>
      </w:r>
      <w:r>
        <w:t xml:space="preserve">MCData </w:t>
      </w:r>
      <w:r w:rsidRPr="00823619">
        <w:t>communication participants using unicast transport;</w:t>
      </w:r>
    </w:p>
    <w:p w14:paraId="1EF58E69" w14:textId="77777777" w:rsidR="00C336BB" w:rsidRPr="00823619" w:rsidRDefault="00C336BB" w:rsidP="00C336BB">
      <w:pPr>
        <w:pStyle w:val="B1"/>
      </w:pPr>
      <w:r w:rsidRPr="00823619">
        <w:t>-</w:t>
      </w:r>
      <w:r w:rsidRPr="00823619">
        <w:tab/>
        <w:t xml:space="preserve">distribute downlink </w:t>
      </w:r>
      <w:r>
        <w:t>data stream</w:t>
      </w:r>
      <w:r w:rsidRPr="00823619">
        <w:t xml:space="preserve"> by IP unicast transmission to those </w:t>
      </w:r>
      <w:r>
        <w:t xml:space="preserve">MCData </w:t>
      </w:r>
      <w:r w:rsidRPr="00823619">
        <w:t xml:space="preserve">communication participants utilizing unicast transport by means of </w:t>
      </w:r>
      <w:r>
        <w:t xml:space="preserve">MCData-DS-2 </w:t>
      </w:r>
      <w:r w:rsidRPr="00823619">
        <w:t>reference point;</w:t>
      </w:r>
      <w:r>
        <w:t xml:space="preserve"> and</w:t>
      </w:r>
    </w:p>
    <w:p w14:paraId="4D652158" w14:textId="77777777" w:rsidR="00C336BB" w:rsidRPr="00823619" w:rsidRDefault="00C336BB" w:rsidP="00C336BB">
      <w:pPr>
        <w:pStyle w:val="B1"/>
      </w:pPr>
      <w:r w:rsidRPr="00823619">
        <w:t>-</w:t>
      </w:r>
      <w:r w:rsidRPr="00823619">
        <w:tab/>
        <w:t xml:space="preserve">distribute downlink </w:t>
      </w:r>
      <w:r>
        <w:t>data stream</w:t>
      </w:r>
      <w:r w:rsidRPr="00823619">
        <w:t xml:space="preserve"> using multicast downlink transport by means of the </w:t>
      </w:r>
      <w:r>
        <w:t xml:space="preserve">MCData-DS-3 </w:t>
      </w:r>
      <w:r w:rsidRPr="00823619">
        <w:t>reference point.</w:t>
      </w:r>
    </w:p>
    <w:p w14:paraId="3BBD0695" w14:textId="77777777" w:rsidR="00C336BB" w:rsidRDefault="00C336BB" w:rsidP="00C336BB">
      <w:pPr>
        <w:pStyle w:val="Heading5"/>
      </w:pPr>
      <w:bookmarkStart w:id="268" w:name="_Toc170980575"/>
      <w:r>
        <w:lastRenderedPageBreak/>
        <w:t>6</w:t>
      </w:r>
      <w:r w:rsidRPr="00823619">
        <w:t>.</w:t>
      </w:r>
      <w:r>
        <w:t>7</w:t>
      </w:r>
      <w:r w:rsidRPr="00823619">
        <w:t>.</w:t>
      </w:r>
      <w:r>
        <w:t>3</w:t>
      </w:r>
      <w:r w:rsidRPr="00823619">
        <w:t>.</w:t>
      </w:r>
      <w:r>
        <w:t>1</w:t>
      </w:r>
      <w:r w:rsidRPr="00823619">
        <w:t>.</w:t>
      </w:r>
      <w:r>
        <w:t>3</w:t>
      </w:r>
      <w:r w:rsidRPr="00823619">
        <w:tab/>
      </w:r>
      <w:r>
        <w:t>Transmission/Reception control</w:t>
      </w:r>
      <w:bookmarkEnd w:id="268"/>
    </w:p>
    <w:p w14:paraId="5DB26542" w14:textId="77777777" w:rsidR="00C336BB" w:rsidRPr="005E146E" w:rsidRDefault="00C336BB" w:rsidP="00C336BB">
      <w:r w:rsidRPr="005E146E">
        <w:t>This functional entity is responsible for transmission and reception control of data stream between the sending MCData UE, the MCData server, and the receiving MCData UE. Transmission and reception control function is used to provide arbitration between multiple data requests and apply the necessary policy to ensure that appropriate data is transmitted between the MCData UE</w:t>
      </w:r>
      <w:r>
        <w:t>s</w:t>
      </w:r>
      <w:r w:rsidRPr="005E146E">
        <w:t>.</w:t>
      </w:r>
    </w:p>
    <w:p w14:paraId="1FE37ABB" w14:textId="77777777" w:rsidR="00C336BB" w:rsidRDefault="00C336BB" w:rsidP="00C336BB">
      <w:pPr>
        <w:pStyle w:val="Heading4"/>
      </w:pPr>
      <w:bookmarkStart w:id="269" w:name="_Toc170980576"/>
      <w:r>
        <w:t>6.7.3.2</w:t>
      </w:r>
      <w:r>
        <w:tab/>
        <w:t>Signalling control plane</w:t>
      </w:r>
      <w:bookmarkEnd w:id="269"/>
    </w:p>
    <w:p w14:paraId="74E82508" w14:textId="77777777" w:rsidR="00C336BB" w:rsidRPr="00EE4191" w:rsidRDefault="00C336BB" w:rsidP="00C336BB">
      <w:r>
        <w:rPr>
          <w:rFonts w:eastAsia="SimSun" w:hint="eastAsia"/>
          <w:lang w:eastAsia="zh-CN"/>
        </w:rPr>
        <w:t>T</w:t>
      </w:r>
      <w:r>
        <w:t xml:space="preserve">he description of the signalling control plane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08E1A097" w14:textId="77777777" w:rsidR="00C336BB" w:rsidRPr="00B07750" w:rsidRDefault="00C336BB" w:rsidP="00C336BB">
      <w:pPr>
        <w:pStyle w:val="Heading3"/>
      </w:pPr>
      <w:bookmarkStart w:id="270" w:name="_Toc170980577"/>
      <w:r>
        <w:t>6.7.4</w:t>
      </w:r>
      <w:r>
        <w:tab/>
        <w:t>R</w:t>
      </w:r>
      <w:r w:rsidRPr="0006178D">
        <w:t>eference points</w:t>
      </w:r>
      <w:bookmarkEnd w:id="270"/>
    </w:p>
    <w:p w14:paraId="52DA7DEC" w14:textId="77777777" w:rsidR="00C336BB" w:rsidRDefault="00C336BB" w:rsidP="00C336BB">
      <w:pPr>
        <w:pStyle w:val="Heading4"/>
      </w:pPr>
      <w:bookmarkStart w:id="271" w:name="_Toc170980578"/>
      <w:r>
        <w:t>6.7.4.1</w:t>
      </w:r>
      <w:r>
        <w:tab/>
        <w:t>Application plane</w:t>
      </w:r>
      <w:bookmarkEnd w:id="271"/>
    </w:p>
    <w:p w14:paraId="231DA200" w14:textId="77777777" w:rsidR="00C336BB" w:rsidRPr="00823619" w:rsidRDefault="00C336BB" w:rsidP="00C336BB">
      <w:pPr>
        <w:pStyle w:val="Heading5"/>
      </w:pPr>
      <w:bookmarkStart w:id="272" w:name="_Toc170980579"/>
      <w:r>
        <w:t>6</w:t>
      </w:r>
      <w:r w:rsidRPr="00823619">
        <w:t>.</w:t>
      </w:r>
      <w:r>
        <w:t>7</w:t>
      </w:r>
      <w:r w:rsidRPr="00823619">
        <w:t>.</w:t>
      </w:r>
      <w:r>
        <w:t>4</w:t>
      </w:r>
      <w:r w:rsidRPr="00823619">
        <w:t>.</w:t>
      </w:r>
      <w:r>
        <w:t>1.1</w:t>
      </w:r>
      <w:r>
        <w:rPr>
          <w:sz w:val="24"/>
        </w:rPr>
        <w:tab/>
      </w:r>
      <w:r w:rsidRPr="00823619">
        <w:t>Reference point MCData-</w:t>
      </w:r>
      <w:r>
        <w:t>DS-</w:t>
      </w:r>
      <w:r w:rsidRPr="00823619">
        <w:t xml:space="preserve">1 (between the </w:t>
      </w:r>
      <w:r>
        <w:t>data</w:t>
      </w:r>
      <w:r w:rsidRPr="00092ACA">
        <w:t xml:space="preserve"> </w:t>
      </w:r>
      <w:r>
        <w:t>streaming and distribution</w:t>
      </w:r>
      <w:r w:rsidRPr="00092ACA">
        <w:t xml:space="preserve"> function and the </w:t>
      </w:r>
      <w:r>
        <w:t>DS function</w:t>
      </w:r>
      <w:r w:rsidRPr="00823619">
        <w:t>)</w:t>
      </w:r>
      <w:bookmarkEnd w:id="272"/>
    </w:p>
    <w:p w14:paraId="42DC969E" w14:textId="77777777" w:rsidR="00C336BB" w:rsidRPr="00823619" w:rsidRDefault="00C336BB" w:rsidP="00C336BB">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 xml:space="preserve">. The </w:t>
      </w:r>
      <w:r>
        <w:t>MCData-DS-1</w:t>
      </w:r>
      <w:r w:rsidRPr="00823619">
        <w:t xml:space="preserve"> reference point shall use the SIP-1 and SIP-2 reference points for transport and routing of SIP signalling.</w:t>
      </w:r>
    </w:p>
    <w:p w14:paraId="238B0337" w14:textId="77777777" w:rsidR="00C336BB" w:rsidRPr="00823619" w:rsidRDefault="00C336BB" w:rsidP="00C336BB">
      <w:r w:rsidRPr="00823619">
        <w:t>Messages supported on this interface include</w:t>
      </w:r>
      <w:r>
        <w:t>s</w:t>
      </w:r>
      <w:r w:rsidRPr="00823619">
        <w:t xml:space="preserve"> the uplink and the downlink unicast </w:t>
      </w:r>
      <w:r>
        <w:t>data stream</w:t>
      </w:r>
      <w:r w:rsidRPr="00823619">
        <w:t xml:space="preserve"> between the MCData clients </w:t>
      </w:r>
      <w:r>
        <w:t>MCData</w:t>
      </w:r>
      <w:r w:rsidRPr="00823619">
        <w:t xml:space="preserve"> communication via the MCData server for</w:t>
      </w:r>
    </w:p>
    <w:p w14:paraId="27072A53" w14:textId="77777777" w:rsidR="00C336BB" w:rsidRPr="00823619" w:rsidRDefault="00C336BB" w:rsidP="00C336BB">
      <w:pPr>
        <w:pStyle w:val="B1"/>
      </w:pPr>
      <w:r w:rsidRPr="00823619">
        <w:t>-</w:t>
      </w:r>
      <w:r w:rsidRPr="00823619">
        <w:tab/>
      </w:r>
      <w:r>
        <w:t>metadata of the data being streamed</w:t>
      </w:r>
      <w:r w:rsidRPr="00823619">
        <w:t>;</w:t>
      </w:r>
    </w:p>
    <w:p w14:paraId="58EF87B8" w14:textId="77777777" w:rsidR="00C336BB" w:rsidRPr="00823619" w:rsidRDefault="00C336BB" w:rsidP="00C336BB">
      <w:pPr>
        <w:pStyle w:val="B1"/>
      </w:pPr>
      <w:r w:rsidRPr="00823619">
        <w:t>-</w:t>
      </w:r>
      <w:r w:rsidRPr="00823619">
        <w:tab/>
      </w:r>
      <w:r>
        <w:t>URL of the data being streamed</w:t>
      </w:r>
      <w:r w:rsidRPr="00823619">
        <w:t>;</w:t>
      </w:r>
    </w:p>
    <w:p w14:paraId="78368850" w14:textId="77777777" w:rsidR="00C336BB" w:rsidRPr="00823619" w:rsidRDefault="00C336BB" w:rsidP="00C336BB">
      <w:pPr>
        <w:pStyle w:val="B1"/>
      </w:pPr>
      <w:r w:rsidRPr="00823619">
        <w:t>-</w:t>
      </w:r>
      <w:r w:rsidRPr="00823619">
        <w:tab/>
      </w:r>
      <w:r>
        <w:t>sending stream download report</w:t>
      </w:r>
      <w:r w:rsidRPr="00823619">
        <w:t>;</w:t>
      </w:r>
    </w:p>
    <w:p w14:paraId="5F186989"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46958C01" w14:textId="77777777" w:rsidR="00C336BB" w:rsidRPr="00823619" w:rsidRDefault="00C336BB" w:rsidP="00C336BB">
      <w:pPr>
        <w:pStyle w:val="B1"/>
      </w:pPr>
      <w:r w:rsidRPr="00823619">
        <w:t>-</w:t>
      </w:r>
      <w:r w:rsidRPr="00823619">
        <w:tab/>
        <w:t>application plane identities for the MCData user and MCData application.</w:t>
      </w:r>
    </w:p>
    <w:p w14:paraId="7228D708" w14:textId="77777777" w:rsidR="00C336BB" w:rsidRPr="00823619" w:rsidRDefault="00C336BB" w:rsidP="00C336BB">
      <w:r w:rsidRPr="00823619">
        <w:t>Messages supported on this interface may also include the MCData client providing the MCData server with</w:t>
      </w:r>
    </w:p>
    <w:p w14:paraId="23CE317D" w14:textId="77777777" w:rsidR="00C336BB" w:rsidRPr="00823619" w:rsidRDefault="00C336BB" w:rsidP="00C336BB">
      <w:pPr>
        <w:pStyle w:val="B1"/>
      </w:pPr>
      <w:r w:rsidRPr="00823619">
        <w:t>-</w:t>
      </w:r>
      <w:r w:rsidRPr="00823619">
        <w:tab/>
        <w:t xml:space="preserve">MCData application signalling for establishing a </w:t>
      </w:r>
      <w:r>
        <w:t xml:space="preserve">UE data streaming </w:t>
      </w:r>
      <w:r w:rsidRPr="00823619">
        <w:t xml:space="preserve">session in support </w:t>
      </w:r>
      <w:r>
        <w:t xml:space="preserve">of </w:t>
      </w:r>
      <w:r w:rsidRPr="00823619">
        <w:t>MCData communication.</w:t>
      </w:r>
    </w:p>
    <w:p w14:paraId="384D4B52" w14:textId="77777777" w:rsidR="00C336BB" w:rsidRPr="00092ACA" w:rsidRDefault="00C336BB" w:rsidP="00C336BB">
      <w:pPr>
        <w:pStyle w:val="Heading5"/>
      </w:pPr>
      <w:bookmarkStart w:id="273" w:name="_Toc170980580"/>
      <w:r>
        <w:t>6</w:t>
      </w:r>
      <w:r w:rsidRPr="00092ACA">
        <w:t>.</w:t>
      </w:r>
      <w:r>
        <w:t>7</w:t>
      </w:r>
      <w:r w:rsidRPr="00092ACA">
        <w:t>.</w:t>
      </w:r>
      <w:r>
        <w:t>4</w:t>
      </w:r>
      <w:r w:rsidRPr="00092ACA">
        <w:t>.</w:t>
      </w:r>
      <w:r>
        <w:t>1.2</w:t>
      </w:r>
      <w:r w:rsidRPr="00092ACA">
        <w:tab/>
        <w:t>Reference point MCData-</w:t>
      </w:r>
      <w:r>
        <w:t>DS-2</w:t>
      </w:r>
      <w:r w:rsidRPr="00092ACA">
        <w:t xml:space="preserve"> (unicast between the </w:t>
      </w:r>
      <w:r>
        <w:t>data</w:t>
      </w:r>
      <w:r w:rsidRPr="00092ACA">
        <w:t xml:space="preserve"> </w:t>
      </w:r>
      <w:r>
        <w:t>streaming and distribution</w:t>
      </w:r>
      <w:r w:rsidRPr="00092ACA">
        <w:t xml:space="preserve"> function and the </w:t>
      </w:r>
      <w:r>
        <w:t>DS function</w:t>
      </w:r>
      <w:r w:rsidRPr="00092ACA">
        <w:t>)</w:t>
      </w:r>
      <w:bookmarkEnd w:id="273"/>
    </w:p>
    <w:p w14:paraId="084F6A80" w14:textId="77777777" w:rsidR="00C336BB" w:rsidRPr="00823619" w:rsidRDefault="00C336BB" w:rsidP="00C336BB">
      <w:r w:rsidRPr="00823619">
        <w:t xml:space="preserve">The </w:t>
      </w:r>
      <w:r>
        <w:t>MCData-DS-2</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to unicast </w:t>
      </w:r>
      <w:r>
        <w:t xml:space="preserve">data stream </w:t>
      </w:r>
      <w:r w:rsidRPr="00823619">
        <w:t xml:space="preserve">between the </w:t>
      </w:r>
      <w:r>
        <w:t>data</w:t>
      </w:r>
      <w:r w:rsidRPr="00823619">
        <w:t xml:space="preserve"> </w:t>
      </w:r>
      <w:r>
        <w:t>streaming and distribution</w:t>
      </w:r>
      <w:r w:rsidRPr="00823619">
        <w:t xml:space="preserve"> function of the MCData server and the </w:t>
      </w:r>
      <w:r>
        <w:t>DS</w:t>
      </w:r>
      <w:r w:rsidRPr="00823619">
        <w:t xml:space="preserve"> function of the MCData client. The </w:t>
      </w:r>
      <w:r>
        <w:t>MCData-DS-2</w:t>
      </w:r>
      <w:r w:rsidRPr="00823619">
        <w:t xml:space="preserve"> reference point uses the SGi reference point defined in 3GPP TS 23.002 [</w:t>
      </w:r>
      <w:r>
        <w:t>10</w:t>
      </w:r>
      <w:r w:rsidRPr="00823619">
        <w:t>].</w:t>
      </w:r>
    </w:p>
    <w:p w14:paraId="69B55E94" w14:textId="77777777" w:rsidR="00C336BB" w:rsidRDefault="00C336BB" w:rsidP="00C336BB">
      <w:r>
        <w:t>MCData-DS-2 supports the following functions:</w:t>
      </w:r>
    </w:p>
    <w:p w14:paraId="6DFA48CD" w14:textId="77777777" w:rsidR="00C336BB" w:rsidRPr="00823619" w:rsidRDefault="00C336BB" w:rsidP="00C336BB">
      <w:pPr>
        <w:pStyle w:val="B1"/>
      </w:pPr>
      <w:r w:rsidRPr="00823619">
        <w:t>-</w:t>
      </w:r>
      <w:r w:rsidRPr="00823619">
        <w:tab/>
      </w:r>
      <w:r>
        <w:t>stream data from MCData UE</w:t>
      </w:r>
      <w:r w:rsidRPr="00823619">
        <w:t>;</w:t>
      </w:r>
    </w:p>
    <w:p w14:paraId="35C7D609" w14:textId="77777777" w:rsidR="00C336BB" w:rsidRPr="00A01F3D" w:rsidRDefault="00C336BB" w:rsidP="00C336BB">
      <w:pPr>
        <w:pStyle w:val="B1"/>
      </w:pPr>
      <w:r w:rsidRPr="00A01F3D">
        <w:t>-</w:t>
      </w:r>
      <w:r w:rsidRPr="00A01F3D">
        <w:tab/>
        <w:t>stream data from network;</w:t>
      </w:r>
    </w:p>
    <w:p w14:paraId="4E6AF0F5" w14:textId="77777777" w:rsidR="00C336BB" w:rsidRPr="00A01F3D" w:rsidRDefault="00C336BB" w:rsidP="00C336BB">
      <w:pPr>
        <w:pStyle w:val="B1"/>
      </w:pPr>
      <w:r w:rsidRPr="00A01F3D">
        <w:t>-</w:t>
      </w:r>
      <w:r w:rsidRPr="00A01F3D">
        <w:tab/>
      </w:r>
      <w:r>
        <w:t>data stream</w:t>
      </w:r>
      <w:r w:rsidRPr="00A01F3D">
        <w:t xml:space="preserve"> controls from the authorized MCData UE;</w:t>
      </w:r>
    </w:p>
    <w:p w14:paraId="77AAD119" w14:textId="77777777" w:rsidR="00C336BB" w:rsidRPr="00823619" w:rsidRDefault="00C336BB" w:rsidP="00C336BB">
      <w:pPr>
        <w:pStyle w:val="B1"/>
      </w:pPr>
      <w:r w:rsidRPr="00823619">
        <w:t>-</w:t>
      </w:r>
      <w:r w:rsidRPr="00823619">
        <w:tab/>
      </w:r>
      <w:r>
        <w:t>stream data stream controls from the MCData UE over uplink</w:t>
      </w:r>
      <w:r w:rsidRPr="00823619">
        <w:t>;</w:t>
      </w:r>
    </w:p>
    <w:p w14:paraId="6F24B413" w14:textId="77777777" w:rsidR="00C336BB" w:rsidRPr="00823619" w:rsidRDefault="00C336BB" w:rsidP="00C336BB">
      <w:pPr>
        <w:pStyle w:val="B1"/>
      </w:pPr>
      <w:r w:rsidRPr="00823619">
        <w:t>-</w:t>
      </w:r>
      <w:r w:rsidRPr="00823619">
        <w:tab/>
      </w:r>
      <w:r>
        <w:t>start and stop data stream from MCData UE over downlink</w:t>
      </w:r>
      <w:r w:rsidRPr="00823619">
        <w:t>;</w:t>
      </w:r>
    </w:p>
    <w:p w14:paraId="6E1D30D0" w14:textId="77777777" w:rsidR="00C336BB" w:rsidRPr="00823619" w:rsidRDefault="00C336BB" w:rsidP="00C336BB">
      <w:pPr>
        <w:pStyle w:val="B1"/>
      </w:pPr>
      <w:r w:rsidRPr="00823619">
        <w:t>-</w:t>
      </w:r>
      <w:r w:rsidRPr="00823619">
        <w:tab/>
        <w:t>conversation identifier</w:t>
      </w:r>
      <w:r>
        <w:t xml:space="preserve"> for </w:t>
      </w:r>
      <w:r w:rsidRPr="00CF035D">
        <w:t>message thread indication</w:t>
      </w:r>
      <w:r w:rsidRPr="00823619">
        <w:t>; and</w:t>
      </w:r>
    </w:p>
    <w:p w14:paraId="70E69BC3" w14:textId="77777777" w:rsidR="00C336BB" w:rsidRPr="00823619" w:rsidRDefault="00C336BB" w:rsidP="00C336BB">
      <w:pPr>
        <w:pStyle w:val="B1"/>
      </w:pPr>
      <w:r w:rsidRPr="00823619">
        <w:lastRenderedPageBreak/>
        <w:t>-</w:t>
      </w:r>
      <w:r w:rsidRPr="00823619">
        <w:tab/>
        <w:t>application plane identities for the MCData user and MCData application.</w:t>
      </w:r>
    </w:p>
    <w:p w14:paraId="59F27FF3" w14:textId="77777777" w:rsidR="00C336BB" w:rsidRDefault="00C336BB" w:rsidP="00C336BB">
      <w:pPr>
        <w:pStyle w:val="Heading5"/>
      </w:pPr>
      <w:bookmarkStart w:id="274" w:name="_Toc170980581"/>
      <w:r>
        <w:t>6</w:t>
      </w:r>
      <w:r w:rsidRPr="00092ACA">
        <w:t>.</w:t>
      </w:r>
      <w:r>
        <w:t>7</w:t>
      </w:r>
      <w:r w:rsidRPr="00092ACA">
        <w:t>.</w:t>
      </w:r>
      <w:r>
        <w:t>4</w:t>
      </w:r>
      <w:r w:rsidRPr="00092ACA">
        <w:t>.</w:t>
      </w:r>
      <w:r>
        <w:t>1.3</w:t>
      </w:r>
      <w:r w:rsidRPr="00092ACA">
        <w:tab/>
        <w:t>Reference point MCData-</w:t>
      </w:r>
      <w:r>
        <w:t>DS-3</w:t>
      </w:r>
      <w:r w:rsidRPr="00092ACA">
        <w:t xml:space="preserve"> (multicast between the </w:t>
      </w:r>
      <w:r>
        <w:t>data</w:t>
      </w:r>
      <w:r w:rsidRPr="00092ACA">
        <w:t xml:space="preserve"> </w:t>
      </w:r>
      <w:r>
        <w:t>streaming and distribution</w:t>
      </w:r>
      <w:r w:rsidRPr="00092ACA">
        <w:t xml:space="preserve"> function and the </w:t>
      </w:r>
      <w:r>
        <w:t>DS function</w:t>
      </w:r>
      <w:r w:rsidRPr="00092ACA">
        <w:t>)</w:t>
      </w:r>
      <w:bookmarkEnd w:id="274"/>
    </w:p>
    <w:p w14:paraId="47236DB6" w14:textId="77777777" w:rsidR="00C336BB" w:rsidRPr="00823619" w:rsidRDefault="00C336BB" w:rsidP="00C336BB">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3534B031" w14:textId="77777777" w:rsidR="00C336BB" w:rsidRDefault="00C336BB" w:rsidP="00C336BB">
      <w:pPr>
        <w:pStyle w:val="Heading4"/>
      </w:pPr>
      <w:bookmarkStart w:id="275" w:name="_Toc170980582"/>
      <w:r>
        <w:t>6.7.4.2</w:t>
      </w:r>
      <w:r>
        <w:tab/>
        <w:t>Signalling control plane</w:t>
      </w:r>
      <w:bookmarkEnd w:id="275"/>
    </w:p>
    <w:p w14:paraId="41580FCF" w14:textId="77777777" w:rsidR="00C336BB" w:rsidRDefault="00C336BB" w:rsidP="00C336BB">
      <w:r>
        <w:rPr>
          <w:rFonts w:eastAsia="SimSun" w:hint="eastAsia"/>
          <w:lang w:eastAsia="zh-CN"/>
        </w:rPr>
        <w:t>T</w:t>
      </w:r>
      <w:r>
        <w:t xml:space="preserve">he description of the signalling control plane reference points </w:t>
      </w:r>
      <w:r>
        <w:rPr>
          <w:rFonts w:eastAsia="SimSun" w:hint="eastAsia"/>
          <w:lang w:eastAsia="zh-CN"/>
        </w:rPr>
        <w:t>is contained in the common functional architecture to support MC services as specified in 3GPP</w:t>
      </w:r>
      <w:r w:rsidRPr="003E2577">
        <w:t> </w:t>
      </w:r>
      <w:r>
        <w:rPr>
          <w:rFonts w:eastAsia="SimSun" w:hint="eastAsia"/>
          <w:lang w:eastAsia="zh-CN"/>
        </w:rPr>
        <w:t>TS</w:t>
      </w:r>
      <w:r w:rsidRPr="003E2577">
        <w:t> </w:t>
      </w:r>
      <w:r>
        <w:rPr>
          <w:rFonts w:eastAsia="SimSun" w:hint="eastAsia"/>
          <w:lang w:eastAsia="zh-CN"/>
        </w:rPr>
        <w:t>23.280</w:t>
      </w:r>
      <w:r w:rsidRPr="003E2577">
        <w:t> </w:t>
      </w:r>
      <w:r>
        <w:rPr>
          <w:rFonts w:eastAsia="SimSun" w:hint="eastAsia"/>
          <w:lang w:eastAsia="zh-CN"/>
        </w:rPr>
        <w:t>[</w:t>
      </w:r>
      <w:r>
        <w:rPr>
          <w:rFonts w:eastAsia="SimSun"/>
          <w:lang w:eastAsia="zh-CN"/>
        </w:rPr>
        <w:t>5</w:t>
      </w:r>
      <w:r>
        <w:rPr>
          <w:rFonts w:eastAsia="SimSun" w:hint="eastAsia"/>
          <w:lang w:eastAsia="zh-CN"/>
        </w:rPr>
        <w:t>]</w:t>
      </w:r>
      <w:r w:rsidRPr="00600B96">
        <w:t>.</w:t>
      </w:r>
    </w:p>
    <w:p w14:paraId="6A634107" w14:textId="77777777" w:rsidR="00C336BB" w:rsidRDefault="00C336BB" w:rsidP="00C336BB">
      <w:pPr>
        <w:pStyle w:val="Heading2"/>
      </w:pPr>
      <w:bookmarkStart w:id="276" w:name="_Toc170980583"/>
      <w:r>
        <w:t>6.8</w:t>
      </w:r>
      <w:r>
        <w:tab/>
        <w:t>Functional model for IP connectivity</w:t>
      </w:r>
      <w:bookmarkEnd w:id="276"/>
    </w:p>
    <w:p w14:paraId="7CC298A9" w14:textId="77777777" w:rsidR="00C336BB" w:rsidRDefault="00C336BB" w:rsidP="00C336BB">
      <w:pPr>
        <w:pStyle w:val="Heading3"/>
      </w:pPr>
      <w:bookmarkStart w:id="277" w:name="_Toc170980584"/>
      <w:r>
        <w:t>6.8.1</w:t>
      </w:r>
      <w:r>
        <w:tab/>
        <w:t>On-network functional model</w:t>
      </w:r>
      <w:bookmarkEnd w:id="277"/>
    </w:p>
    <w:p w14:paraId="5067738B" w14:textId="77777777" w:rsidR="00C336BB" w:rsidRDefault="00C336BB" w:rsidP="00C336BB">
      <w:r>
        <w:t>Figure 6.8.1-1 shows the application plane functional model for User-IP connectivity.</w:t>
      </w:r>
    </w:p>
    <w:p w14:paraId="2BC887EB" w14:textId="77777777" w:rsidR="00C336BB" w:rsidRDefault="00C336BB" w:rsidP="00C336BB">
      <w:pPr>
        <w:pStyle w:val="TH"/>
      </w:pPr>
      <w:r>
        <w:object w:dxaOrig="7812" w:dyaOrig="3588" w14:anchorId="4D51C97A">
          <v:shape id="_x0000_i1034" type="#_x0000_t75" style="width:391pt;height:179.5pt" o:ole="">
            <v:imagedata r:id="rId29" o:title=""/>
          </v:shape>
          <o:OLEObject Type="Embed" ProgID="Visio.Drawing.15" ShapeID="_x0000_i1034" DrawAspect="Content" ObjectID="_1782302087" r:id="rId30"/>
        </w:object>
      </w:r>
    </w:p>
    <w:p w14:paraId="471315D7" w14:textId="77777777" w:rsidR="00C336BB" w:rsidRDefault="00C336BB" w:rsidP="00C336BB">
      <w:pPr>
        <w:pStyle w:val="TF"/>
      </w:pPr>
      <w:r>
        <w:t>Figure 6.8.1-1: Application plane functional model for IP connectivity</w:t>
      </w:r>
    </w:p>
    <w:p w14:paraId="4239C048" w14:textId="77777777" w:rsidR="00C336BB" w:rsidRDefault="00C336BB" w:rsidP="00C336BB">
      <w:r>
        <w:t>In the model shown in figure 6.8.1-1, the following apply:</w:t>
      </w:r>
    </w:p>
    <w:p w14:paraId="3C926891" w14:textId="77777777" w:rsidR="00C336BB" w:rsidRDefault="00C336BB" w:rsidP="00C336BB">
      <w:pPr>
        <w:pStyle w:val="B1"/>
      </w:pPr>
      <w:r>
        <w:t>-</w:t>
      </w:r>
      <w:r>
        <w:tab/>
        <w:t>MCData-IPcon-1 reference point is used for MCData application signalling for establishing a session in support of MCData IP connectivity.</w:t>
      </w:r>
    </w:p>
    <w:p w14:paraId="57C2576B" w14:textId="77777777" w:rsidR="00C336BB" w:rsidRDefault="00C336BB" w:rsidP="00C336BB">
      <w:pPr>
        <w:pStyle w:val="B1"/>
      </w:pPr>
      <w:r>
        <w:t>-</w:t>
      </w:r>
      <w:r>
        <w:tab/>
        <w:t>MCData-IPcon-2 reference point carries bidirectional IP Data for point-to-point MCData IP connectivity over the media plane between the U-IPcon distribution function of the MCData server and the IPcon function of the MCData client(s).</w:t>
      </w:r>
    </w:p>
    <w:p w14:paraId="55A08E6B" w14:textId="77777777" w:rsidR="00C336BB" w:rsidRDefault="00C336BB" w:rsidP="00C336BB">
      <w:pPr>
        <w:pStyle w:val="B1"/>
      </w:pPr>
      <w:r>
        <w:t>-</w:t>
      </w:r>
      <w:r>
        <w:tab/>
        <w:t>MCData-IPcon-3 reference point is used by the IP-con distribution function of the MCData server to send unidirectional downlink IP Data to the IP-con function of the MCData clients.</w:t>
      </w:r>
    </w:p>
    <w:p w14:paraId="0B8483F4" w14:textId="77777777" w:rsidR="00C336BB" w:rsidRDefault="00C336BB" w:rsidP="00C336BB">
      <w:pPr>
        <w:pStyle w:val="B1"/>
      </w:pPr>
      <w:r>
        <w:t>-</w:t>
      </w:r>
      <w:r>
        <w:tab/>
        <w:t>IPcon-host reference point is used for a data host, e.g. server, to use IP connectivity service capabilities. This reference point is outside the scope of the present document.</w:t>
      </w:r>
    </w:p>
    <w:p w14:paraId="75C6DC63" w14:textId="77777777" w:rsidR="00C336BB" w:rsidRDefault="00C336BB" w:rsidP="00C336BB">
      <w:pPr>
        <w:pStyle w:val="Heading3"/>
      </w:pPr>
      <w:bookmarkStart w:id="278" w:name="_Toc170980585"/>
      <w:r>
        <w:lastRenderedPageBreak/>
        <w:t>6.8.2</w:t>
      </w:r>
      <w:r>
        <w:tab/>
        <w:t>Off-network functional model</w:t>
      </w:r>
      <w:bookmarkEnd w:id="278"/>
    </w:p>
    <w:p w14:paraId="6901BD5F" w14:textId="77777777" w:rsidR="00C336BB" w:rsidRDefault="00C336BB" w:rsidP="00C336BB">
      <w:pPr>
        <w:pStyle w:val="Heading3"/>
      </w:pPr>
      <w:bookmarkStart w:id="279" w:name="_Toc170980586"/>
      <w:r>
        <w:t>6.8.3</w:t>
      </w:r>
      <w:r>
        <w:tab/>
        <w:t>Functional entities description</w:t>
      </w:r>
      <w:bookmarkEnd w:id="279"/>
    </w:p>
    <w:p w14:paraId="02CAC5A6" w14:textId="77777777" w:rsidR="00C336BB" w:rsidRDefault="00C336BB" w:rsidP="00C336BB">
      <w:pPr>
        <w:pStyle w:val="Heading4"/>
      </w:pPr>
      <w:bookmarkStart w:id="280" w:name="_Toc170980587"/>
      <w:r>
        <w:t>6.8.3.1</w:t>
      </w:r>
      <w:r>
        <w:tab/>
        <w:t>Application plane</w:t>
      </w:r>
      <w:bookmarkEnd w:id="280"/>
    </w:p>
    <w:p w14:paraId="380D2681" w14:textId="77777777" w:rsidR="00C336BB" w:rsidRDefault="00C336BB" w:rsidP="00C336BB">
      <w:pPr>
        <w:pStyle w:val="Heading5"/>
      </w:pPr>
      <w:bookmarkStart w:id="281" w:name="_Toc170980588"/>
      <w:r>
        <w:t>6.8.3.1.1</w:t>
      </w:r>
      <w:r>
        <w:tab/>
        <w:t>IP connectivity function</w:t>
      </w:r>
      <w:bookmarkEnd w:id="281"/>
    </w:p>
    <w:p w14:paraId="6B8AFB5B" w14:textId="77777777" w:rsidR="00C336BB" w:rsidRDefault="00C336BB" w:rsidP="00C336BB">
      <w:r>
        <w:rPr>
          <w:rFonts w:eastAsia="Malgun Gothic"/>
          <w:lang w:eastAsia="ko-KR"/>
        </w:rPr>
        <w:t xml:space="preserve">IP connectivity function of the MCData client is responsible to handle IPcon capability related requests and responses. </w:t>
      </w:r>
    </w:p>
    <w:p w14:paraId="4DD9B065" w14:textId="77777777" w:rsidR="00C336BB" w:rsidRDefault="00C336BB" w:rsidP="00C336BB">
      <w:pPr>
        <w:pStyle w:val="Heading5"/>
      </w:pPr>
      <w:bookmarkStart w:id="282" w:name="_Toc170980589"/>
      <w:r>
        <w:t>6.8.3.1.2</w:t>
      </w:r>
      <w:r>
        <w:tab/>
        <w:t>IPcon distribution function</w:t>
      </w:r>
      <w:bookmarkEnd w:id="282"/>
    </w:p>
    <w:p w14:paraId="3350E08B" w14:textId="77777777" w:rsidR="00C336BB" w:rsidRDefault="00C336BB" w:rsidP="00C336BB">
      <w:r>
        <w:t>The IPcon distribution function of the MCData server is responsible for the distribution of IP Data to MCData communication participants. The IPcon distribution function of the MCData server provides the following functionality:</w:t>
      </w:r>
    </w:p>
    <w:p w14:paraId="40C303C5" w14:textId="77777777" w:rsidR="00C336BB" w:rsidRDefault="00C336BB" w:rsidP="00C336BB">
      <w:pPr>
        <w:pStyle w:val="B1"/>
      </w:pPr>
      <w:r>
        <w:t>-</w:t>
      </w:r>
      <w:r>
        <w:tab/>
        <w:t>reception of uplink IP Data transmission by means of the MCData-IPcon-2 reference points;</w:t>
      </w:r>
    </w:p>
    <w:p w14:paraId="14747D27" w14:textId="77777777" w:rsidR="00C336BB" w:rsidRDefault="00C336BB" w:rsidP="00C336BB">
      <w:pPr>
        <w:pStyle w:val="B1"/>
      </w:pPr>
      <w:r>
        <w:t>-</w:t>
      </w:r>
      <w:r>
        <w:tab/>
        <w:t>replicate the IP Data as needed for distribution to those MCData communication participants using unicast transport;</w:t>
      </w:r>
    </w:p>
    <w:p w14:paraId="53F1F9D0" w14:textId="77777777" w:rsidR="00C336BB" w:rsidRDefault="00C336BB" w:rsidP="00C336BB">
      <w:pPr>
        <w:pStyle w:val="B1"/>
      </w:pPr>
      <w:r>
        <w:t>-</w:t>
      </w:r>
      <w:r>
        <w:tab/>
        <w:t>distribute downlink data by IP unicast transmission to those MCData communication participants utilizing unicast transport by means of the MCData-IPcon-2 reference points; and</w:t>
      </w:r>
    </w:p>
    <w:p w14:paraId="050986B2" w14:textId="77777777" w:rsidR="00C336BB" w:rsidRDefault="00C336BB" w:rsidP="00C336BB">
      <w:pPr>
        <w:pStyle w:val="B1"/>
      </w:pPr>
      <w:r>
        <w:t>-</w:t>
      </w:r>
      <w:r>
        <w:tab/>
        <w:t>distribute downlink IP Data using multicast downlink transport by means of the MCData-IPcon-3 reference point.</w:t>
      </w:r>
    </w:p>
    <w:p w14:paraId="5980FDE1" w14:textId="77777777" w:rsidR="00C336BB" w:rsidRDefault="00C336BB" w:rsidP="00C336BB">
      <w:pPr>
        <w:pStyle w:val="Heading5"/>
      </w:pPr>
      <w:bookmarkStart w:id="283" w:name="_Toc170980590"/>
      <w:r>
        <w:t>6.8.3.1.3</w:t>
      </w:r>
      <w:r>
        <w:tab/>
        <w:t>Transmission/Reception control</w:t>
      </w:r>
      <w:bookmarkEnd w:id="283"/>
    </w:p>
    <w:p w14:paraId="449888D0" w14:textId="77777777" w:rsidR="00C336BB" w:rsidRDefault="00C336BB" w:rsidP="00C336BB">
      <w:r>
        <w:t xml:space="preserve">This functional entity is responsible for transmission and reception control of IP Data transaction between the sending MCData client, the MCData server, and the receiving MCData client. Transmission and reception control function is used to provide arbitration between multiple data requests and apply the necessary policy to ensure that appropriate IP Data are transmitted between the MCData clients. </w:t>
      </w:r>
    </w:p>
    <w:p w14:paraId="2AC578DE" w14:textId="77777777" w:rsidR="00C336BB" w:rsidRDefault="00C336BB" w:rsidP="00C336BB">
      <w:pPr>
        <w:pStyle w:val="Heading4"/>
      </w:pPr>
      <w:bookmarkStart w:id="284" w:name="_Toc170980591"/>
      <w:r>
        <w:t>6.8.3.2</w:t>
      </w:r>
      <w:r>
        <w:tab/>
        <w:t>Signalling control plane</w:t>
      </w:r>
      <w:bookmarkEnd w:id="284"/>
    </w:p>
    <w:p w14:paraId="74BAA64D" w14:textId="77777777" w:rsidR="00C336BB" w:rsidRDefault="00C336BB" w:rsidP="00C336BB">
      <w:r>
        <w:rPr>
          <w:rFonts w:eastAsia="SimSun"/>
          <w:lang w:eastAsia="zh-CN"/>
        </w:rPr>
        <w:t>T</w:t>
      </w:r>
      <w:r>
        <w:t xml:space="preserve">he description of the signalling control plane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378AC704" w14:textId="77777777" w:rsidR="00C336BB" w:rsidRDefault="00C336BB" w:rsidP="00C336BB">
      <w:pPr>
        <w:pStyle w:val="Heading3"/>
      </w:pPr>
      <w:bookmarkStart w:id="285" w:name="_Toc170980592"/>
      <w:r>
        <w:t>6.8.4</w:t>
      </w:r>
      <w:r>
        <w:tab/>
        <w:t>Reference points</w:t>
      </w:r>
      <w:bookmarkEnd w:id="285"/>
    </w:p>
    <w:p w14:paraId="6201C5C9" w14:textId="77777777" w:rsidR="00C336BB" w:rsidRDefault="00C336BB" w:rsidP="00C336BB">
      <w:pPr>
        <w:pStyle w:val="Heading4"/>
      </w:pPr>
      <w:bookmarkStart w:id="286" w:name="_Toc170980593"/>
      <w:r>
        <w:t>6.8.4.1</w:t>
      </w:r>
      <w:r>
        <w:tab/>
        <w:t>Application plane</w:t>
      </w:r>
      <w:bookmarkEnd w:id="286"/>
    </w:p>
    <w:p w14:paraId="790D87FB" w14:textId="77777777" w:rsidR="00C336BB" w:rsidRDefault="00C336BB" w:rsidP="00C336BB">
      <w:pPr>
        <w:pStyle w:val="Heading5"/>
      </w:pPr>
      <w:bookmarkStart w:id="287" w:name="_Toc170980594"/>
      <w:r>
        <w:t>6.8.4.1.1</w:t>
      </w:r>
      <w:r>
        <w:rPr>
          <w:sz w:val="24"/>
        </w:rPr>
        <w:tab/>
      </w:r>
      <w:r>
        <w:t>Reference point MCData-IPcon-1 (between the IPcon distribution function and the U-IPcon function)</w:t>
      </w:r>
      <w:bookmarkEnd w:id="287"/>
    </w:p>
    <w:p w14:paraId="1726B1D4" w14:textId="77777777" w:rsidR="00C336BB" w:rsidRDefault="00C336BB" w:rsidP="00C336BB">
      <w:r>
        <w:t>MCData-IPcon-1 reference point is used for MCData application signalling for establishing a session in support of MCData IP connectivity.</w:t>
      </w:r>
    </w:p>
    <w:p w14:paraId="4280DF6B" w14:textId="77777777" w:rsidR="00C336BB" w:rsidRDefault="00C336BB" w:rsidP="00C336BB">
      <w:pPr>
        <w:pStyle w:val="Heading5"/>
      </w:pPr>
      <w:bookmarkStart w:id="288" w:name="_Toc170980595"/>
      <w:r>
        <w:t>6.8.4.1.2</w:t>
      </w:r>
      <w:r>
        <w:tab/>
        <w:t>Reference point MCData-IPcon-2 (unicast between the U-IPcon distribution function and the U-IPcon function)</w:t>
      </w:r>
      <w:bookmarkEnd w:id="288"/>
    </w:p>
    <w:p w14:paraId="6507D7B2" w14:textId="77777777" w:rsidR="00C336BB" w:rsidRDefault="00C336BB" w:rsidP="00C336BB">
      <w:r>
        <w:t>MCData-IPcon-2 reference point carries bidirectional IP Data for point-to-point MCData IP connectivity over the media plane between the IPcon distribution function of the MCData server and the IPcon function of the MCData client(s).</w:t>
      </w:r>
    </w:p>
    <w:p w14:paraId="78EAC0F8" w14:textId="77777777" w:rsidR="00C336BB" w:rsidRDefault="00C336BB" w:rsidP="00C336BB">
      <w:pPr>
        <w:pStyle w:val="Heading5"/>
      </w:pPr>
      <w:bookmarkStart w:id="289" w:name="_Toc170980596"/>
      <w:r>
        <w:lastRenderedPageBreak/>
        <w:t>6.8.4.1.3</w:t>
      </w:r>
      <w:r>
        <w:tab/>
        <w:t>Reference point MCData-IPcon-3 (multicast between the IPcon distribution function and the IPcon function)</w:t>
      </w:r>
      <w:bookmarkEnd w:id="289"/>
    </w:p>
    <w:p w14:paraId="60F9ED37" w14:textId="77777777" w:rsidR="00C336BB" w:rsidRDefault="00C336BB" w:rsidP="00C336BB">
      <w:r>
        <w:t>MCData-IPcon-3 reference point carries downlink unidirectional IP Data over the media plane between the IPcon distribution function of the MCData server and the IPcon function of the MCData client(s).</w:t>
      </w:r>
    </w:p>
    <w:p w14:paraId="6F0E5263" w14:textId="77777777" w:rsidR="00C336BB" w:rsidRDefault="00C336BB" w:rsidP="00C336BB">
      <w:pPr>
        <w:pStyle w:val="Heading4"/>
      </w:pPr>
      <w:bookmarkStart w:id="290" w:name="_Toc170980597"/>
      <w:r>
        <w:t>6.8.4.2</w:t>
      </w:r>
      <w:r>
        <w:tab/>
        <w:t>Signalling control plane</w:t>
      </w:r>
      <w:bookmarkEnd w:id="290"/>
    </w:p>
    <w:p w14:paraId="137B8007" w14:textId="77777777" w:rsidR="00C336BB" w:rsidRDefault="00C336BB" w:rsidP="00C336BB">
      <w:pPr>
        <w:rPr>
          <w:noProof/>
        </w:rPr>
      </w:pPr>
      <w:r>
        <w:rPr>
          <w:rFonts w:eastAsia="SimSun"/>
          <w:lang w:eastAsia="zh-CN"/>
        </w:rPr>
        <w:t>T</w:t>
      </w:r>
      <w:r>
        <w:t xml:space="preserve">he description of the signalling control plane reference points </w:t>
      </w:r>
      <w:r>
        <w:rPr>
          <w:rFonts w:eastAsia="SimSun"/>
          <w:lang w:eastAsia="zh-CN"/>
        </w:rPr>
        <w:t>is contained in the common functional architecture to support MC services as specified in 3GPP</w:t>
      </w:r>
      <w:r>
        <w:t> </w:t>
      </w:r>
      <w:r>
        <w:rPr>
          <w:rFonts w:eastAsia="SimSun"/>
          <w:lang w:eastAsia="zh-CN"/>
        </w:rPr>
        <w:t>TS</w:t>
      </w:r>
      <w:r>
        <w:t> </w:t>
      </w:r>
      <w:r>
        <w:rPr>
          <w:rFonts w:eastAsia="SimSun"/>
          <w:lang w:eastAsia="zh-CN"/>
        </w:rPr>
        <w:t>23.280</w:t>
      </w:r>
      <w:r>
        <w:t> </w:t>
      </w:r>
      <w:r>
        <w:rPr>
          <w:rFonts w:eastAsia="SimSun"/>
          <w:lang w:eastAsia="zh-CN"/>
        </w:rPr>
        <w:t>[5]</w:t>
      </w:r>
      <w:r>
        <w:t>.</w:t>
      </w:r>
    </w:p>
    <w:p w14:paraId="03EB3AED"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6A</w:t>
      </w:r>
      <w:r w:rsidRPr="000A305D">
        <w:rPr>
          <w:rFonts w:ascii="Arial" w:eastAsia="SimSun" w:hAnsi="Arial"/>
          <w:sz w:val="36"/>
          <w:lang w:eastAsia="zh-CN"/>
        </w:rPr>
        <w:tab/>
        <w:t>Identities</w:t>
      </w:r>
    </w:p>
    <w:p w14:paraId="72405A48" w14:textId="77777777" w:rsidR="00C336BB" w:rsidRPr="000A305D" w:rsidRDefault="00C336BB" w:rsidP="00C336BB">
      <w:pPr>
        <w:rPr>
          <w:rFonts w:eastAsia="SimSun"/>
          <w:lang w:eastAsia="zh-CN"/>
        </w:rPr>
      </w:pPr>
      <w:r w:rsidRPr="000A305D">
        <w:rPr>
          <w:rFonts w:eastAsia="SimSun"/>
          <w:lang w:eastAsia="zh-CN"/>
        </w:rPr>
        <w:t xml:space="preserve">The </w:t>
      </w:r>
      <w:r>
        <w:rPr>
          <w:rFonts w:eastAsia="SimSun"/>
          <w:lang w:eastAsia="zh-CN"/>
        </w:rPr>
        <w:t>MCData</w:t>
      </w:r>
      <w:r w:rsidRPr="000A305D">
        <w:rPr>
          <w:rFonts w:eastAsia="SimSun"/>
          <w:lang w:eastAsia="zh-CN"/>
        </w:rPr>
        <w:t xml:space="preserve"> service specific identities (e.g. MC</w:t>
      </w:r>
      <w:r>
        <w:rPr>
          <w:rFonts w:eastAsia="SimSun"/>
          <w:lang w:eastAsia="zh-CN"/>
        </w:rPr>
        <w:t>Data</w:t>
      </w:r>
      <w:r w:rsidRPr="000A305D">
        <w:rPr>
          <w:rFonts w:eastAsia="SimSun"/>
          <w:lang w:eastAsia="zh-CN"/>
        </w:rPr>
        <w:t xml:space="preserve"> ID, MC</w:t>
      </w:r>
      <w:r>
        <w:rPr>
          <w:rFonts w:eastAsia="SimSun"/>
          <w:lang w:eastAsia="zh-CN"/>
        </w:rPr>
        <w:t>Data</w:t>
      </w:r>
      <w:r w:rsidRPr="000A305D">
        <w:rPr>
          <w:rFonts w:eastAsia="SimSun"/>
          <w:lang w:eastAsia="zh-CN"/>
        </w:rPr>
        <w:t xml:space="preserve"> group ID) are described in clause</w:t>
      </w:r>
      <w:r>
        <w:rPr>
          <w:rFonts w:eastAsia="SimSun"/>
          <w:lang w:eastAsia="zh-CN"/>
        </w:rPr>
        <w:t> </w:t>
      </w:r>
      <w:r w:rsidRPr="000A305D">
        <w:rPr>
          <w:rFonts w:eastAsia="SimSun"/>
          <w:lang w:eastAsia="zh-CN"/>
        </w:rPr>
        <w:t>8 of 3GPP TS 23.280</w:t>
      </w:r>
      <w:r>
        <w:rPr>
          <w:rFonts w:eastAsia="SimSun"/>
          <w:lang w:eastAsia="zh-CN"/>
        </w:rPr>
        <w:t> </w:t>
      </w:r>
      <w:r w:rsidRPr="000A305D">
        <w:rPr>
          <w:rFonts w:eastAsia="SimSun"/>
          <w:lang w:eastAsia="zh-CN"/>
        </w:rPr>
        <w:t>[</w:t>
      </w:r>
      <w:r>
        <w:rPr>
          <w:rFonts w:eastAsia="SimSun"/>
          <w:lang w:eastAsia="zh-CN"/>
        </w:rPr>
        <w:t>5</w:t>
      </w:r>
      <w:r w:rsidRPr="000A305D">
        <w:rPr>
          <w:rFonts w:eastAsia="SimSun"/>
          <w:lang w:eastAsia="zh-CN"/>
        </w:rPr>
        <w:t>].</w:t>
      </w:r>
    </w:p>
    <w:p w14:paraId="29D4613C" w14:textId="77777777" w:rsidR="00C336BB" w:rsidRPr="000A305D" w:rsidRDefault="00C336BB" w:rsidP="00C336BB">
      <w:pPr>
        <w:keepNext/>
        <w:keepLines/>
        <w:pBdr>
          <w:top w:val="single" w:sz="12" w:space="3" w:color="auto"/>
        </w:pBdr>
        <w:spacing w:before="240"/>
        <w:ind w:left="1134" w:hanging="1134"/>
        <w:outlineLvl w:val="0"/>
        <w:rPr>
          <w:rFonts w:ascii="Arial" w:eastAsia="SimSun" w:hAnsi="Arial"/>
          <w:sz w:val="36"/>
          <w:lang w:eastAsia="zh-CN"/>
        </w:rPr>
      </w:pPr>
      <w:r w:rsidRPr="000A305D">
        <w:rPr>
          <w:rFonts w:ascii="Arial" w:eastAsia="SimSun" w:hAnsi="Arial"/>
          <w:sz w:val="36"/>
          <w:lang w:eastAsia="zh-CN"/>
        </w:rPr>
        <w:t>6B</w:t>
      </w:r>
      <w:r w:rsidRPr="000A305D">
        <w:rPr>
          <w:rFonts w:ascii="Arial" w:eastAsia="SimSun" w:hAnsi="Arial"/>
          <w:sz w:val="36"/>
          <w:lang w:eastAsia="zh-CN"/>
        </w:rPr>
        <w:tab/>
        <w:t>Application of functional model to deployments</w:t>
      </w:r>
    </w:p>
    <w:p w14:paraId="53A315FC" w14:textId="77777777" w:rsidR="00C336BB" w:rsidRPr="00306E3A" w:rsidRDefault="00C336BB" w:rsidP="00C336BB">
      <w:pPr>
        <w:rPr>
          <w:rFonts w:eastAsia="SimSun"/>
          <w:lang w:eastAsia="zh-CN"/>
        </w:rPr>
      </w:pPr>
      <w:r w:rsidRPr="000A305D">
        <w:rPr>
          <w:rFonts w:eastAsia="SimSun"/>
          <w:lang w:eastAsia="zh-CN"/>
        </w:rPr>
        <w:t>The application of the functional model to deployments, and description of various deployment scenarios for the MC</w:t>
      </w:r>
      <w:r>
        <w:rPr>
          <w:rFonts w:eastAsia="SimSun"/>
          <w:lang w:eastAsia="zh-CN"/>
        </w:rPr>
        <w:t xml:space="preserve">Data </w:t>
      </w:r>
      <w:r w:rsidRPr="000A305D">
        <w:rPr>
          <w:rFonts w:eastAsia="SimSun"/>
          <w:lang w:eastAsia="zh-CN"/>
        </w:rPr>
        <w:t>service, can be found in clause</w:t>
      </w:r>
      <w:r>
        <w:rPr>
          <w:rFonts w:eastAsia="SimSun"/>
          <w:lang w:eastAsia="zh-CN"/>
        </w:rPr>
        <w:t> </w:t>
      </w:r>
      <w:r w:rsidRPr="000A305D">
        <w:rPr>
          <w:rFonts w:eastAsia="SimSun"/>
          <w:lang w:eastAsia="zh-CN"/>
        </w:rPr>
        <w:t>9 of 3GPP TS 23.280</w:t>
      </w:r>
      <w:r>
        <w:rPr>
          <w:rFonts w:eastAsia="SimSun"/>
          <w:lang w:eastAsia="zh-CN"/>
        </w:rPr>
        <w:t> </w:t>
      </w:r>
      <w:r w:rsidRPr="000A305D">
        <w:rPr>
          <w:rFonts w:eastAsia="SimSun"/>
          <w:lang w:eastAsia="zh-CN"/>
        </w:rPr>
        <w:t>[</w:t>
      </w:r>
      <w:r>
        <w:rPr>
          <w:rFonts w:eastAsia="SimSun"/>
          <w:lang w:eastAsia="zh-CN"/>
        </w:rPr>
        <w:t>5].</w:t>
      </w:r>
    </w:p>
    <w:p w14:paraId="328F408F" w14:textId="77777777" w:rsidR="00C336BB" w:rsidRPr="00265F58" w:rsidRDefault="00C336BB" w:rsidP="00C336BB">
      <w:pPr>
        <w:pStyle w:val="Heading1"/>
      </w:pPr>
      <w:bookmarkStart w:id="291" w:name="_Toc424654454"/>
      <w:bookmarkStart w:id="292" w:name="_Toc428365038"/>
      <w:bookmarkStart w:id="293" w:name="_Toc433209659"/>
      <w:bookmarkStart w:id="294" w:name="_Toc445195356"/>
      <w:bookmarkStart w:id="295" w:name="_Toc445214675"/>
      <w:bookmarkStart w:id="296" w:name="_Toc445869748"/>
      <w:bookmarkStart w:id="297" w:name="_Toc446352399"/>
      <w:bookmarkStart w:id="298" w:name="_Toc446369831"/>
      <w:bookmarkStart w:id="299" w:name="_Toc446371562"/>
      <w:bookmarkStart w:id="300" w:name="_Toc448489306"/>
      <w:bookmarkStart w:id="301" w:name="_Toc458172700"/>
      <w:bookmarkStart w:id="302" w:name="_Toc458174191"/>
      <w:bookmarkStart w:id="303" w:name="_Toc170980598"/>
      <w:bookmarkEnd w:id="153"/>
      <w:bookmarkEnd w:id="154"/>
      <w:bookmarkEnd w:id="155"/>
      <w:bookmarkEnd w:id="156"/>
      <w:bookmarkEnd w:id="157"/>
      <w:bookmarkEnd w:id="158"/>
      <w:bookmarkEnd w:id="159"/>
      <w:bookmarkEnd w:id="160"/>
      <w:bookmarkEnd w:id="161"/>
      <w:bookmarkEnd w:id="162"/>
      <w:bookmarkEnd w:id="163"/>
      <w:r>
        <w:rPr>
          <w:lang w:eastAsia="zh-CN"/>
        </w:rPr>
        <w:t>7</w:t>
      </w:r>
      <w:r>
        <w:tab/>
      </w:r>
      <w:r w:rsidRPr="00265F58">
        <w:t>Procedures and information flows</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3CAC89E3" w14:textId="77777777" w:rsidR="00C336BB" w:rsidRDefault="00C336BB" w:rsidP="00C336BB">
      <w:pPr>
        <w:pStyle w:val="Heading2"/>
      </w:pPr>
      <w:bookmarkStart w:id="304" w:name="_Toc170980599"/>
      <w:bookmarkStart w:id="305" w:name="_Toc428365163"/>
      <w:bookmarkStart w:id="306" w:name="_Toc433209862"/>
      <w:bookmarkStart w:id="307" w:name="_Toc424654461"/>
      <w:bookmarkStart w:id="308" w:name="_Toc428365045"/>
      <w:bookmarkStart w:id="309" w:name="_Toc433209680"/>
      <w:bookmarkStart w:id="310" w:name="_Toc445195382"/>
      <w:bookmarkStart w:id="311" w:name="_Toc445869749"/>
      <w:bookmarkStart w:id="312" w:name="_Toc446352400"/>
      <w:bookmarkStart w:id="313" w:name="_Toc446369832"/>
      <w:bookmarkStart w:id="314" w:name="_Toc446371563"/>
      <w:bookmarkStart w:id="315" w:name="_Toc448489307"/>
      <w:bookmarkStart w:id="316" w:name="_Toc458172701"/>
      <w:bookmarkStart w:id="317" w:name="_Toc458174192"/>
      <w:r>
        <w:t>7.1</w:t>
      </w:r>
      <w:r>
        <w:tab/>
        <w:t>MCData service configuration</w:t>
      </w:r>
      <w:bookmarkEnd w:id="304"/>
    </w:p>
    <w:p w14:paraId="42329E6F" w14:textId="77777777" w:rsidR="00C336BB" w:rsidRDefault="00C336BB" w:rsidP="00C336BB">
      <w:r>
        <w:t>The MCData service shall support the procedures and related information flows as specified in subclause</w:t>
      </w:r>
      <w:r>
        <w:rPr>
          <w:rFonts w:eastAsia="SimSun" w:hint="cs"/>
          <w:lang w:eastAsia="zh-CN"/>
        </w:rPr>
        <w:t> </w:t>
      </w:r>
      <w:r>
        <w:t>10.1 and Annex A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2AF4E16A" w14:textId="77777777" w:rsidR="00C336BB" w:rsidRDefault="00C336BB" w:rsidP="00C336BB">
      <w:pPr>
        <w:pStyle w:val="B1"/>
      </w:pPr>
      <w:r>
        <w:t>-</w:t>
      </w:r>
      <w:r>
        <w:tab/>
        <w:t>The MC service client is the MCData client;</w:t>
      </w:r>
    </w:p>
    <w:p w14:paraId="0F78783A" w14:textId="77777777" w:rsidR="00C336BB" w:rsidRDefault="00C336BB" w:rsidP="00C336BB">
      <w:pPr>
        <w:pStyle w:val="B1"/>
      </w:pPr>
      <w:r>
        <w:t>-</w:t>
      </w:r>
      <w:r>
        <w:tab/>
        <w:t>The MC service server is the MCData server;</w:t>
      </w:r>
    </w:p>
    <w:p w14:paraId="1BA8FEF2" w14:textId="77777777" w:rsidR="00C336BB" w:rsidRDefault="00C336BB" w:rsidP="00C336BB">
      <w:pPr>
        <w:pStyle w:val="B1"/>
      </w:pPr>
      <w:r>
        <w:t>-</w:t>
      </w:r>
      <w:r>
        <w:tab/>
        <w:t>The MC service ID is the MCData ID; and</w:t>
      </w:r>
    </w:p>
    <w:p w14:paraId="3D495465" w14:textId="77777777" w:rsidR="00C336BB" w:rsidRDefault="00C336BB" w:rsidP="00C336BB">
      <w:pPr>
        <w:pStyle w:val="B1"/>
      </w:pPr>
      <w:r>
        <w:t>-</w:t>
      </w:r>
      <w:r>
        <w:tab/>
        <w:t>The MC service user profile index is the MCData user profile index.</w:t>
      </w:r>
    </w:p>
    <w:p w14:paraId="41376F4C" w14:textId="77777777" w:rsidR="00C336BB" w:rsidRDefault="00C336BB" w:rsidP="00C336BB">
      <w:pPr>
        <w:pStyle w:val="Heading2"/>
      </w:pPr>
      <w:bookmarkStart w:id="318" w:name="_Toc170980600"/>
      <w:bookmarkEnd w:id="305"/>
      <w:bookmarkEnd w:id="306"/>
      <w:r>
        <w:t>7.2</w:t>
      </w:r>
      <w:r>
        <w:tab/>
        <w:t>Affiliation and de-affiliation to/from MCData group(s)</w:t>
      </w:r>
      <w:bookmarkEnd w:id="318"/>
    </w:p>
    <w:p w14:paraId="06B590D4" w14:textId="77777777" w:rsidR="00C336BB" w:rsidRDefault="00C336BB" w:rsidP="00C336BB">
      <w:r w:rsidRPr="00362476">
        <w:t xml:space="preserve">The </w:t>
      </w:r>
      <w:r>
        <w:t>MCData</w:t>
      </w:r>
      <w:r w:rsidRPr="00362476">
        <w:t xml:space="preserve"> service shall support the procedures and related information flows as specified in subclause</w:t>
      </w:r>
      <w:r>
        <w:rPr>
          <w:rFonts w:eastAsia="SimSun" w:hint="cs"/>
          <w:lang w:eastAsia="zh-CN"/>
        </w:rPr>
        <w:t> </w:t>
      </w:r>
      <w:r w:rsidRPr="00362476">
        <w:t>10.</w:t>
      </w:r>
      <w:r>
        <w:t>8</w:t>
      </w:r>
      <w:r w:rsidRPr="00362476">
        <w:t xml:space="preserve"> of 3GPP TS 23.280 [</w:t>
      </w:r>
      <w:r>
        <w:t>5</w:t>
      </w:r>
      <w:r w:rsidRPr="00362476">
        <w:t>]</w:t>
      </w:r>
      <w:r>
        <w:t xml:space="preserve"> with the following clarifications:</w:t>
      </w:r>
    </w:p>
    <w:p w14:paraId="7E81BCCD" w14:textId="77777777" w:rsidR="00C336BB" w:rsidRDefault="00C336BB" w:rsidP="00C336BB">
      <w:pPr>
        <w:pStyle w:val="B1"/>
      </w:pPr>
      <w:r>
        <w:t>-</w:t>
      </w:r>
      <w:r>
        <w:tab/>
        <w:t>The MC service client is the MCData client;</w:t>
      </w:r>
    </w:p>
    <w:p w14:paraId="5234EF9F" w14:textId="77777777" w:rsidR="00C336BB" w:rsidRDefault="00C336BB" w:rsidP="00C336BB">
      <w:pPr>
        <w:pStyle w:val="B1"/>
      </w:pPr>
      <w:r>
        <w:t>-</w:t>
      </w:r>
      <w:r>
        <w:tab/>
        <w:t>The MC service server is the MCData server;</w:t>
      </w:r>
    </w:p>
    <w:p w14:paraId="53D97702" w14:textId="77777777" w:rsidR="00C336BB" w:rsidRDefault="00C336BB" w:rsidP="00C336BB">
      <w:pPr>
        <w:pStyle w:val="B1"/>
      </w:pPr>
      <w:r>
        <w:t>-</w:t>
      </w:r>
      <w:r>
        <w:tab/>
        <w:t>The MC service group is the MCData group;</w:t>
      </w:r>
    </w:p>
    <w:p w14:paraId="58B7762B" w14:textId="77777777" w:rsidR="00C336BB" w:rsidRDefault="00C336BB" w:rsidP="00C336BB">
      <w:pPr>
        <w:pStyle w:val="B1"/>
      </w:pPr>
      <w:r>
        <w:t>-</w:t>
      </w:r>
      <w:r>
        <w:tab/>
        <w:t>The MC service ID is the MCData ID; and</w:t>
      </w:r>
    </w:p>
    <w:p w14:paraId="113D45C9" w14:textId="77777777" w:rsidR="00C336BB" w:rsidRPr="00362476" w:rsidRDefault="00C336BB" w:rsidP="00C336BB">
      <w:pPr>
        <w:pStyle w:val="B1"/>
      </w:pPr>
      <w:r>
        <w:t>-</w:t>
      </w:r>
      <w:r>
        <w:tab/>
        <w:t>The MC service group ID is the MCData group ID.</w:t>
      </w:r>
    </w:p>
    <w:p w14:paraId="76AAF4A7" w14:textId="77777777" w:rsidR="00C336BB" w:rsidRPr="00A47809" w:rsidRDefault="00C336BB" w:rsidP="00C336BB">
      <w:r w:rsidRPr="00A47809">
        <w:t>When an MCData user has affiliated to an MCData group then the MCData user can send and receive MCData related media for that MCData group. When an MCData user has de affiliated from an MCData group then the MCData user cannot send and receive MCData related media to and from that MCData group.</w:t>
      </w:r>
    </w:p>
    <w:p w14:paraId="17789332" w14:textId="77777777" w:rsidR="00C336BB" w:rsidRPr="006C2C43" w:rsidRDefault="00C336BB" w:rsidP="00C336BB">
      <w:pPr>
        <w:pStyle w:val="Heading2"/>
      </w:pPr>
      <w:bookmarkStart w:id="319" w:name="_Toc170980601"/>
      <w:r>
        <w:lastRenderedPageBreak/>
        <w:t>7</w:t>
      </w:r>
      <w:r w:rsidRPr="008F6E2F">
        <w:t>.</w:t>
      </w:r>
      <w:r>
        <w:t>3</w:t>
      </w:r>
      <w:r w:rsidRPr="006C2C43">
        <w:tab/>
        <w:t>Use of MBMS transmission (on-network)</w:t>
      </w:r>
      <w:bookmarkEnd w:id="319"/>
    </w:p>
    <w:p w14:paraId="07B3A7A1" w14:textId="77777777" w:rsidR="00C336BB" w:rsidRPr="006C2C43" w:rsidRDefault="00C336BB" w:rsidP="00C336BB">
      <w:pPr>
        <w:pStyle w:val="Heading3"/>
      </w:pPr>
      <w:bookmarkStart w:id="320" w:name="_Toc170980602"/>
      <w:r>
        <w:t>7</w:t>
      </w:r>
      <w:r w:rsidRPr="006C2C43">
        <w:t>.</w:t>
      </w:r>
      <w:r>
        <w:t>3</w:t>
      </w:r>
      <w:r w:rsidRPr="006C2C43">
        <w:t>.1</w:t>
      </w:r>
      <w:r w:rsidRPr="006C2C43">
        <w:tab/>
        <w:t>Information flows for MBMS Transmission</w:t>
      </w:r>
      <w:bookmarkEnd w:id="320"/>
    </w:p>
    <w:p w14:paraId="12328363" w14:textId="77777777" w:rsidR="00C336BB" w:rsidRPr="006C2C43" w:rsidRDefault="00C336BB" w:rsidP="00C336BB">
      <w:r w:rsidRPr="006C2C43">
        <w:t>Information flows for generic MBMS procedures are defined in 3GPP TS 23.280 [</w:t>
      </w:r>
      <w:r>
        <w:t>5</w:t>
      </w:r>
      <w:r w:rsidRPr="006C2C43">
        <w:t>].</w:t>
      </w:r>
    </w:p>
    <w:p w14:paraId="36E733C6" w14:textId="77777777" w:rsidR="00C336BB" w:rsidRPr="00AE6CC6" w:rsidRDefault="00C336BB" w:rsidP="00C336BB">
      <w:pPr>
        <w:pStyle w:val="Heading3"/>
      </w:pPr>
      <w:bookmarkStart w:id="321" w:name="_Toc170980603"/>
      <w:r>
        <w:t>7</w:t>
      </w:r>
      <w:r w:rsidRPr="00AE6CC6">
        <w:t>.</w:t>
      </w:r>
      <w:r>
        <w:t>3</w:t>
      </w:r>
      <w:r w:rsidRPr="00AE6CC6">
        <w:t>.2</w:t>
      </w:r>
      <w:r w:rsidRPr="00AE6CC6">
        <w:tab/>
        <w:t xml:space="preserve">Use of </w:t>
      </w:r>
      <w:r w:rsidRPr="00AE6CC6">
        <w:rPr>
          <w:lang w:eastAsia="zh-CN"/>
        </w:rPr>
        <w:t>p</w:t>
      </w:r>
      <w:r w:rsidRPr="00AE6CC6">
        <w:t>re-established MBMS bearers</w:t>
      </w:r>
      <w:bookmarkEnd w:id="321"/>
    </w:p>
    <w:p w14:paraId="5EB9FF5B" w14:textId="77777777" w:rsidR="00C336BB" w:rsidRPr="00F26BD9" w:rsidRDefault="00C336BB" w:rsidP="00C336BB">
      <w:pPr>
        <w:rPr>
          <w:rFonts w:eastAsia="SimSun"/>
        </w:rPr>
      </w:pPr>
      <w:r>
        <w:rPr>
          <w:noProof/>
          <w:lang w:eastAsia="ko-KR"/>
        </w:rPr>
        <w:t>The MCData service shall support the procedure for using pre-established MBMS bearers as specified in 3GPP TS 23.280 [5]</w:t>
      </w:r>
      <w:r w:rsidRPr="00F26BD9">
        <w:t xml:space="preserve"> </w:t>
      </w:r>
      <w:r w:rsidRPr="00F26BD9">
        <w:rPr>
          <w:rFonts w:eastAsia="SimSun"/>
        </w:rPr>
        <w:t>with the following clarifications:</w:t>
      </w:r>
    </w:p>
    <w:p w14:paraId="20862A64" w14:textId="77777777" w:rsidR="00C336BB" w:rsidRPr="00A47809" w:rsidRDefault="00C336BB" w:rsidP="00C336BB">
      <w:pPr>
        <w:pStyle w:val="B1"/>
      </w:pPr>
      <w:r w:rsidRPr="00A47809">
        <w:t>-</w:t>
      </w:r>
      <w:r w:rsidRPr="00A47809">
        <w:tab/>
        <w:t>The MC service client is the MCData client;</w:t>
      </w:r>
    </w:p>
    <w:p w14:paraId="5614FA1F" w14:textId="77777777" w:rsidR="00C336BB" w:rsidRPr="00A47809" w:rsidRDefault="00C336BB" w:rsidP="00C336BB">
      <w:pPr>
        <w:pStyle w:val="B1"/>
      </w:pPr>
      <w:r w:rsidRPr="00A47809">
        <w:t>-</w:t>
      </w:r>
      <w:r w:rsidRPr="00A47809">
        <w:tab/>
        <w:t>The MC service server is the MCData server; and</w:t>
      </w:r>
    </w:p>
    <w:p w14:paraId="7DCC4F26" w14:textId="77777777" w:rsidR="00C336BB" w:rsidRPr="00A47809" w:rsidRDefault="00C336BB" w:rsidP="00C336BB">
      <w:pPr>
        <w:pStyle w:val="B1"/>
      </w:pPr>
      <w:r w:rsidRPr="00A47809">
        <w:t>-</w:t>
      </w:r>
      <w:r w:rsidRPr="00A47809">
        <w:tab/>
        <w:t>The MC service ID is the MCData ID.</w:t>
      </w:r>
    </w:p>
    <w:p w14:paraId="2205677B" w14:textId="77777777" w:rsidR="00C336BB" w:rsidRDefault="00C336BB" w:rsidP="00C336BB">
      <w:pPr>
        <w:rPr>
          <w:noProof/>
          <w:lang w:eastAsia="ko-KR"/>
        </w:rPr>
      </w:pPr>
      <w:r>
        <w:rPr>
          <w:noProof/>
          <w:lang w:eastAsia="ko-KR"/>
        </w:rPr>
        <w:t xml:space="preserve">The MCData service shall use the MCData-6, MCData-SDS-1, </w:t>
      </w:r>
      <w:r w:rsidRPr="0038201D">
        <w:rPr>
          <w:noProof/>
          <w:lang w:eastAsia="ko-KR"/>
        </w:rPr>
        <w:t>MCData-SDS-2,</w:t>
      </w:r>
      <w:r>
        <w:rPr>
          <w:noProof/>
          <w:lang w:eastAsia="ko-KR"/>
        </w:rPr>
        <w:t xml:space="preserve"> MCData-SDS-3, MCData-FD-1, MCData</w:t>
      </w:r>
      <w:r>
        <w:rPr>
          <w:noProof/>
          <w:lang w:eastAsia="ko-KR"/>
        </w:rPr>
        <w:noBreakHyphen/>
        <w:t>FD-3, MCData-DS-1 and MCData</w:t>
      </w:r>
      <w:r>
        <w:rPr>
          <w:noProof/>
          <w:lang w:eastAsia="ko-KR"/>
        </w:rPr>
        <w:noBreakHyphen/>
        <w:t>DS-3 reference points for this procedure.</w:t>
      </w:r>
    </w:p>
    <w:p w14:paraId="445FAB21" w14:textId="77777777" w:rsidR="00C336BB" w:rsidRPr="006C2C43" w:rsidRDefault="00C336BB" w:rsidP="00C336BB">
      <w:r w:rsidRPr="00AE6CC6">
        <w:t>MC</w:t>
      </w:r>
      <w:r>
        <w:t>Data</w:t>
      </w:r>
      <w:r w:rsidRPr="00AE6CC6">
        <w:t xml:space="preserve"> may use pre-established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2534FBD7" w14:textId="77777777" w:rsidR="00C336BB" w:rsidRPr="006C2C43" w:rsidRDefault="00C336BB" w:rsidP="00C336BB">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CAE1B54" w14:textId="77777777" w:rsidR="00C336BB" w:rsidRPr="00AE6CC6" w:rsidRDefault="00C336BB" w:rsidP="00C336BB">
      <w:pPr>
        <w:pStyle w:val="Heading3"/>
      </w:pPr>
      <w:bookmarkStart w:id="322" w:name="_Toc170980604"/>
      <w:r>
        <w:t>7</w:t>
      </w:r>
      <w:r w:rsidRPr="006C2C43">
        <w:t>.</w:t>
      </w:r>
      <w:r>
        <w:t>3</w:t>
      </w:r>
      <w:r w:rsidRPr="006C2C43">
        <w:t>.3</w:t>
      </w:r>
      <w:r w:rsidRPr="006C2C43">
        <w:tab/>
      </w:r>
      <w:r w:rsidRPr="00B665D3">
        <w:t xml:space="preserve">Use of </w:t>
      </w:r>
      <w:r w:rsidRPr="00B665D3">
        <w:rPr>
          <w:lang w:eastAsia="zh-CN"/>
        </w:rPr>
        <w:t>d</w:t>
      </w:r>
      <w:r w:rsidRPr="00AE6CC6">
        <w:t>ynamic MBMS bearer establishment</w:t>
      </w:r>
      <w:bookmarkEnd w:id="322"/>
    </w:p>
    <w:p w14:paraId="3E5B5682" w14:textId="77777777" w:rsidR="00C336BB" w:rsidRPr="00F26BD9" w:rsidRDefault="00C336BB" w:rsidP="00C336BB">
      <w:pPr>
        <w:rPr>
          <w:rFonts w:eastAsia="SimSun"/>
        </w:rPr>
      </w:pPr>
      <w:r>
        <w:rPr>
          <w:noProof/>
          <w:lang w:eastAsia="ko-KR"/>
        </w:rPr>
        <w:t xml:space="preserve">The MCData service shall support the procedure for using dynamic MBMS bearers as specified 3GPP TS 23.280 [5] </w:t>
      </w:r>
      <w:r w:rsidRPr="00F26BD9">
        <w:rPr>
          <w:rFonts w:eastAsia="SimSun"/>
        </w:rPr>
        <w:t>with the following clarifications:</w:t>
      </w:r>
    </w:p>
    <w:p w14:paraId="51128FC5" w14:textId="77777777" w:rsidR="00C336BB" w:rsidRPr="00A47809" w:rsidRDefault="00C336BB" w:rsidP="00C336BB">
      <w:pPr>
        <w:pStyle w:val="B1"/>
      </w:pPr>
      <w:r w:rsidRPr="00A47809">
        <w:t>-</w:t>
      </w:r>
      <w:r w:rsidRPr="00A47809">
        <w:tab/>
        <w:t>The MC service client is the MCData client;</w:t>
      </w:r>
    </w:p>
    <w:p w14:paraId="50224A8A" w14:textId="77777777" w:rsidR="00C336BB" w:rsidRPr="00A47809" w:rsidRDefault="00C336BB" w:rsidP="00C336BB">
      <w:pPr>
        <w:pStyle w:val="B1"/>
      </w:pPr>
      <w:r w:rsidRPr="00A47809">
        <w:t>-</w:t>
      </w:r>
      <w:r w:rsidRPr="00A47809">
        <w:tab/>
        <w:t>The MC service server is the MCData server; and</w:t>
      </w:r>
    </w:p>
    <w:p w14:paraId="4E925F08" w14:textId="77777777" w:rsidR="00C336BB" w:rsidRPr="00A47809" w:rsidRDefault="00C336BB" w:rsidP="00C336BB">
      <w:pPr>
        <w:pStyle w:val="B1"/>
      </w:pPr>
      <w:r w:rsidRPr="00A47809">
        <w:t>-</w:t>
      </w:r>
      <w:r w:rsidRPr="00A47809">
        <w:tab/>
        <w:t>The MC service ID is the MCData ID.</w:t>
      </w:r>
    </w:p>
    <w:p w14:paraId="60549A02" w14:textId="77777777" w:rsidR="00C336BB" w:rsidRDefault="00C336BB" w:rsidP="00C336BB">
      <w:pPr>
        <w:rPr>
          <w:noProof/>
          <w:lang w:eastAsia="ko-KR"/>
        </w:rPr>
      </w:pPr>
      <w:r>
        <w:rPr>
          <w:noProof/>
          <w:lang w:eastAsia="ko-KR"/>
        </w:rPr>
        <w:t>The MCData service shall use the MCData-6, MCData-SDS-1, MCData-SDS-3, MCData-FD-1, MCData</w:t>
      </w:r>
      <w:r>
        <w:rPr>
          <w:noProof/>
          <w:lang w:eastAsia="ko-KR"/>
        </w:rPr>
        <w:noBreakHyphen/>
        <w:t>FD-3, MCData-DS-1 and MCData-DS-3 reference points for this procedure.</w:t>
      </w:r>
    </w:p>
    <w:p w14:paraId="28A53258" w14:textId="77777777" w:rsidR="00C336BB" w:rsidRDefault="00C336BB" w:rsidP="00C336BB">
      <w:r w:rsidRPr="00AE6CC6">
        <w:t>MC</w:t>
      </w:r>
      <w:r>
        <w:t>Data</w:t>
      </w:r>
      <w:r w:rsidRPr="00AE6CC6">
        <w:t xml:space="preserve"> may use </w:t>
      </w:r>
      <w:r>
        <w:t>dynamic</w:t>
      </w:r>
      <w:r w:rsidRPr="00AE6CC6">
        <w:t xml:space="preserve"> MBMS bearer for </w:t>
      </w:r>
      <w:r>
        <w:t xml:space="preserve">the MCData features short data service, file distribution and data streaming. </w:t>
      </w:r>
      <w:r w:rsidRPr="006C2C43">
        <w:t xml:space="preserve">The MBMS bearer can be used by any group. Depending on the capacity of the MBMS bearer, the bearer can be used to broadcast one or more </w:t>
      </w:r>
      <w:r>
        <w:t>services in parallel.</w:t>
      </w:r>
    </w:p>
    <w:p w14:paraId="648917DC" w14:textId="77777777" w:rsidR="00C336BB" w:rsidRPr="006C2C43" w:rsidRDefault="00C336BB" w:rsidP="00C336BB">
      <w:r w:rsidRPr="006C2C43">
        <w:t xml:space="preserve">Both the media packets as well as </w:t>
      </w:r>
      <w:r>
        <w:t xml:space="preserve">application level </w:t>
      </w:r>
      <w:r w:rsidRPr="006C2C43">
        <w:t xml:space="preserve">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MBMS bearer. Optionally</w:t>
      </w:r>
      <w:r>
        <w:t>,</w:t>
      </w:r>
      <w:r w:rsidRPr="006C2C43">
        <w:t xml:space="preserve"> a separate MBMS bearer could be used for the </w:t>
      </w:r>
      <w:r>
        <w:t>application level</w:t>
      </w:r>
      <w:r w:rsidRPr="006C2C43">
        <w:t xml:space="preserve"> control </w:t>
      </w:r>
      <w:r>
        <w:t>signalling (e.g. transmission control)</w:t>
      </w:r>
      <w:r w:rsidRPr="006C2C43">
        <w:t>, due to different bearer characteristic requirements.</w:t>
      </w:r>
    </w:p>
    <w:p w14:paraId="7A652E1B" w14:textId="77777777" w:rsidR="00C336BB" w:rsidRPr="006C2C43" w:rsidRDefault="00C336BB" w:rsidP="00C336BB">
      <w:pPr>
        <w:pStyle w:val="Heading3"/>
      </w:pPr>
      <w:bookmarkStart w:id="323" w:name="_Toc170980605"/>
      <w:r>
        <w:t>7</w:t>
      </w:r>
      <w:r w:rsidRPr="008F6E2F">
        <w:t>.</w:t>
      </w:r>
      <w:r>
        <w:t>3</w:t>
      </w:r>
      <w:r w:rsidRPr="008F6E2F">
        <w:t>.</w:t>
      </w:r>
      <w:r>
        <w:t>4</w:t>
      </w:r>
      <w:r w:rsidRPr="002B6981">
        <w:rPr>
          <w:lang w:eastAsia="zh-CN"/>
        </w:rPr>
        <w:tab/>
      </w:r>
      <w:r w:rsidRPr="008F6E2F">
        <w:t>Swit</w:t>
      </w:r>
      <w:r w:rsidRPr="008F6E2F">
        <w:rPr>
          <w:lang w:eastAsia="zh-CN"/>
        </w:rPr>
        <w:t>c</w:t>
      </w:r>
      <w:r w:rsidRPr="006C2C43">
        <w:t>h</w:t>
      </w:r>
      <w:r w:rsidRPr="006C2C43">
        <w:rPr>
          <w:lang w:eastAsia="zh-CN"/>
        </w:rPr>
        <w:t>ing</w:t>
      </w:r>
      <w:r w:rsidRPr="006C2C43">
        <w:t xml:space="preserve"> from MBMS </w:t>
      </w:r>
      <w:r w:rsidRPr="006C2C43">
        <w:rPr>
          <w:lang w:eastAsia="zh-CN"/>
        </w:rPr>
        <w:t>bearer</w:t>
      </w:r>
      <w:r w:rsidRPr="006C2C43">
        <w:t xml:space="preserve"> to unicast </w:t>
      </w:r>
      <w:r w:rsidRPr="006C2C43">
        <w:rPr>
          <w:lang w:eastAsia="zh-CN"/>
        </w:rPr>
        <w:t>bearer</w:t>
      </w:r>
      <w:bookmarkEnd w:id="323"/>
    </w:p>
    <w:p w14:paraId="16A6C430" w14:textId="77777777" w:rsidR="00C336BB" w:rsidRPr="00F26BD9" w:rsidRDefault="00C336BB" w:rsidP="00C336BB">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[5] </w:t>
      </w:r>
      <w:r w:rsidRPr="00F26BD9">
        <w:rPr>
          <w:rFonts w:eastAsia="SimSun"/>
        </w:rPr>
        <w:t>with the following clarifications:</w:t>
      </w:r>
    </w:p>
    <w:p w14:paraId="16C11B04" w14:textId="77777777" w:rsidR="00C336BB" w:rsidRPr="00A47809" w:rsidRDefault="00C336BB" w:rsidP="00C336BB">
      <w:pPr>
        <w:pStyle w:val="B1"/>
      </w:pPr>
      <w:r w:rsidRPr="00A47809">
        <w:t>-</w:t>
      </w:r>
      <w:r w:rsidRPr="00A47809">
        <w:tab/>
        <w:t>The MC service client is the MCData client;</w:t>
      </w:r>
    </w:p>
    <w:p w14:paraId="09361710" w14:textId="77777777" w:rsidR="00C336BB" w:rsidRPr="00A47809" w:rsidRDefault="00C336BB" w:rsidP="00C336BB">
      <w:pPr>
        <w:pStyle w:val="B1"/>
      </w:pPr>
      <w:r w:rsidRPr="00A47809">
        <w:t>-</w:t>
      </w:r>
      <w:r w:rsidRPr="00A47809">
        <w:tab/>
        <w:t>The MC service server is the MCData server; and</w:t>
      </w:r>
    </w:p>
    <w:p w14:paraId="7B1F7389" w14:textId="77777777" w:rsidR="00C336BB" w:rsidRPr="00A47809" w:rsidRDefault="00C336BB" w:rsidP="00C336BB">
      <w:pPr>
        <w:pStyle w:val="B1"/>
      </w:pPr>
      <w:r w:rsidRPr="00A47809">
        <w:t>-</w:t>
      </w:r>
      <w:r w:rsidRPr="00A47809">
        <w:tab/>
        <w:t>The MC service ID is the MCData ID.</w:t>
      </w:r>
    </w:p>
    <w:p w14:paraId="00A04DDA" w14:textId="77777777" w:rsidR="00C336BB" w:rsidRDefault="00C336BB" w:rsidP="00C336BB">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MCData-FD-1, MCData</w:t>
      </w:r>
      <w:r>
        <w:rPr>
          <w:noProof/>
          <w:lang w:eastAsia="ko-KR"/>
        </w:rPr>
        <w:noBreakHyphen/>
        <w:t>FD-3, MCData-DS-1 and MCData</w:t>
      </w:r>
      <w:r>
        <w:rPr>
          <w:noProof/>
          <w:lang w:eastAsia="ko-KR"/>
        </w:rPr>
        <w:noBreakHyphen/>
        <w:t>DS-3 reference points for this procedure.</w:t>
      </w:r>
    </w:p>
    <w:p w14:paraId="20D75A12" w14:textId="77777777" w:rsidR="00C336BB" w:rsidRDefault="00C336BB" w:rsidP="00C336BB">
      <w:pPr>
        <w:pStyle w:val="Heading3"/>
        <w:rPr>
          <w:lang w:eastAsia="zh-CN"/>
        </w:rPr>
      </w:pPr>
      <w:bookmarkStart w:id="324" w:name="_Toc170980606"/>
      <w:r>
        <w:lastRenderedPageBreak/>
        <w:t>7.3.5</w:t>
      </w:r>
      <w:r>
        <w:tab/>
        <w:t xml:space="preserve">Use of </w:t>
      </w:r>
      <w:r>
        <w:rPr>
          <w:lang w:eastAsia="zh-CN"/>
        </w:rPr>
        <w:t>MBMS user services for file distribution</w:t>
      </w:r>
      <w:bookmarkEnd w:id="324"/>
    </w:p>
    <w:p w14:paraId="00A72F06" w14:textId="77777777" w:rsidR="00C336BB" w:rsidRDefault="00C336BB" w:rsidP="00C336BB">
      <w:pPr>
        <w:pStyle w:val="Heading4"/>
        <w:rPr>
          <w:rFonts w:eastAsia="SimSun"/>
        </w:rPr>
      </w:pPr>
      <w:bookmarkStart w:id="325" w:name="_Toc170980607"/>
      <w:r>
        <w:rPr>
          <w:rFonts w:eastAsia="SimSun"/>
        </w:rPr>
        <w:t>7.3.5.1</w:t>
      </w:r>
      <w:r>
        <w:rPr>
          <w:rFonts w:eastAsia="SimSun"/>
        </w:rPr>
        <w:tab/>
        <w:t>General</w:t>
      </w:r>
      <w:bookmarkEnd w:id="325"/>
    </w:p>
    <w:p w14:paraId="28C3A6ED" w14:textId="77777777" w:rsidR="00C336BB" w:rsidRDefault="00C336BB" w:rsidP="00C336BB">
      <w:pPr>
        <w:rPr>
          <w:lang w:val="nl-NL"/>
        </w:rPr>
      </w:pPr>
      <w:r>
        <w:t xml:space="preserve">This subclause defines information flows and procedures for usage of MBMS user services that applies to MCData file distribution. </w:t>
      </w:r>
      <w:r>
        <w:rPr>
          <w:lang w:val="nl-NL"/>
        </w:rPr>
        <w:t>MBMS user services can be used for any MC service group.</w:t>
      </w:r>
    </w:p>
    <w:p w14:paraId="74E79498" w14:textId="77777777" w:rsidR="00C336BB" w:rsidRDefault="00C336BB" w:rsidP="00C336BB">
      <w:r w:rsidRPr="00AB2012">
        <w:t xml:space="preserve">The MBMS user service architecture is described in </w:t>
      </w:r>
      <w:r>
        <w:t>3GPP TS 26.346 [</w:t>
      </w:r>
      <w:r w:rsidRPr="00AB2012">
        <w:t>21].</w:t>
      </w:r>
    </w:p>
    <w:p w14:paraId="733C8BA5" w14:textId="77777777" w:rsidR="00C336BB" w:rsidRDefault="00C336BB" w:rsidP="00C336BB">
      <w:pPr>
        <w:pStyle w:val="NO"/>
        <w:rPr>
          <w:rFonts w:eastAsia="SimSun"/>
        </w:rPr>
      </w:pPr>
      <w:r>
        <w:rPr>
          <w:rFonts w:eastAsia="SimSun"/>
        </w:rPr>
        <w:t>NOTE:</w:t>
      </w:r>
      <w:r>
        <w:rPr>
          <w:rFonts w:eastAsia="SimSun"/>
        </w:rPr>
        <w:tab/>
        <w:t>The current specification does not cover MCData end-to-end encryption file distribution using MBMS when the BM-SC is in the MCData system trust domain.</w:t>
      </w:r>
    </w:p>
    <w:p w14:paraId="74C61FAA" w14:textId="77777777" w:rsidR="00C336BB" w:rsidRDefault="00C336BB" w:rsidP="00C336BB">
      <w:pPr>
        <w:pStyle w:val="Heading4"/>
        <w:rPr>
          <w:lang w:eastAsia="zh-CN"/>
        </w:rPr>
      </w:pPr>
      <w:bookmarkStart w:id="326" w:name="_Toc170980608"/>
      <w:r>
        <w:rPr>
          <w:rFonts w:eastAsia="SimSun"/>
        </w:rPr>
        <w:t>7.3.5.2</w:t>
      </w:r>
      <w:r>
        <w:rPr>
          <w:rFonts w:eastAsia="SimSun"/>
        </w:rPr>
        <w:tab/>
      </w:r>
      <w:r>
        <w:rPr>
          <w:lang w:eastAsia="zh-CN"/>
        </w:rPr>
        <w:t>Information flows for MBMS user service usage</w:t>
      </w:r>
      <w:bookmarkEnd w:id="326"/>
    </w:p>
    <w:p w14:paraId="6FB9BE28" w14:textId="77777777" w:rsidR="00C336BB" w:rsidRDefault="00C336BB" w:rsidP="00C336BB">
      <w:pPr>
        <w:pStyle w:val="Heading5"/>
        <w:rPr>
          <w:rFonts w:eastAsia="SimSun"/>
        </w:rPr>
      </w:pPr>
      <w:bookmarkStart w:id="327" w:name="_Toc170980609"/>
      <w:r>
        <w:rPr>
          <w:rFonts w:eastAsia="SimSun"/>
        </w:rPr>
        <w:t>7.3.5.2.1</w:t>
      </w:r>
      <w:r>
        <w:rPr>
          <w:rFonts w:eastAsia="SimSun"/>
        </w:rPr>
        <w:tab/>
        <w:t>MBMS user service announcement</w:t>
      </w:r>
      <w:bookmarkEnd w:id="327"/>
    </w:p>
    <w:p w14:paraId="43C0F90B" w14:textId="77777777" w:rsidR="00C336BB" w:rsidRDefault="00C336BB" w:rsidP="00C336BB">
      <w:pPr>
        <w:rPr>
          <w:rFonts w:eastAsia="SimSun"/>
        </w:rPr>
      </w:pPr>
      <w:r>
        <w:t>Table 7.3.5.2.1</w:t>
      </w:r>
      <w:r>
        <w:rPr>
          <w:lang w:eastAsia="zh-CN"/>
        </w:rPr>
        <w:t>-1</w:t>
      </w:r>
      <w:r>
        <w:t xml:space="preserve"> describes the information flow MBMS </w:t>
      </w:r>
      <w:r>
        <w:rPr>
          <w:lang w:eastAsia="zh-CN"/>
        </w:rPr>
        <w:t xml:space="preserve">bearer </w:t>
      </w:r>
      <w:r>
        <w:t xml:space="preserve">announcement from the </w:t>
      </w:r>
      <w:r>
        <w:rPr>
          <w:lang w:eastAsia="zh-CN"/>
        </w:rPr>
        <w:t>MCData server</w:t>
      </w:r>
      <w:r>
        <w:t xml:space="preserve"> to the </w:t>
      </w:r>
      <w:r>
        <w:rPr>
          <w:lang w:eastAsia="zh-CN"/>
        </w:rPr>
        <w:t>MCData client</w:t>
      </w:r>
      <w:r>
        <w:t>.</w:t>
      </w:r>
    </w:p>
    <w:p w14:paraId="5D1F0638" w14:textId="77777777" w:rsidR="00C336BB" w:rsidRDefault="00C336BB" w:rsidP="00C336BB">
      <w:pPr>
        <w:pStyle w:val="TH"/>
        <w:rPr>
          <w:lang w:eastAsia="zh-CN"/>
        </w:rPr>
      </w:pPr>
      <w:r>
        <w:t xml:space="preserve">Table 7.3.5.2.1-1: </w:t>
      </w:r>
      <w:r>
        <w:rPr>
          <w:lang w:eastAsia="zh-CN"/>
        </w:rPr>
        <w:t>MBMS user service announcement</w:t>
      </w:r>
    </w:p>
    <w:tbl>
      <w:tblPr>
        <w:tblW w:w="8640" w:type="dxa"/>
        <w:jc w:val="center"/>
        <w:tblLayout w:type="fixed"/>
        <w:tblLook w:val="04A0" w:firstRow="1" w:lastRow="0" w:firstColumn="1" w:lastColumn="0" w:noHBand="0" w:noVBand="1"/>
      </w:tblPr>
      <w:tblGrid>
        <w:gridCol w:w="2880"/>
        <w:gridCol w:w="1440"/>
        <w:gridCol w:w="4320"/>
      </w:tblGrid>
      <w:tr w:rsidR="00C336BB" w14:paraId="329F790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A3E696A" w14:textId="77777777" w:rsidR="00C336BB" w:rsidRDefault="00C336BB" w:rsidP="00DA72C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75EBD89"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899E2D3" w14:textId="77777777" w:rsidR="00C336BB" w:rsidRDefault="00C336BB" w:rsidP="00DA72C9">
            <w:pPr>
              <w:pStyle w:val="TAH"/>
            </w:pPr>
            <w:r>
              <w:t>Description</w:t>
            </w:r>
          </w:p>
        </w:tc>
      </w:tr>
      <w:tr w:rsidR="00C336BB" w14:paraId="39AD901B"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2AF2696B" w14:textId="77777777" w:rsidR="00C336BB" w:rsidRDefault="00C336BB" w:rsidP="00DA72C9">
            <w:pPr>
              <w:pStyle w:val="TAL"/>
            </w:pPr>
            <w:r>
              <w:t>MBMS user service id</w:t>
            </w:r>
          </w:p>
        </w:tc>
        <w:tc>
          <w:tcPr>
            <w:tcW w:w="1440" w:type="dxa"/>
            <w:tcBorders>
              <w:top w:val="single" w:sz="4" w:space="0" w:color="000000"/>
              <w:left w:val="single" w:sz="4" w:space="0" w:color="000000"/>
              <w:bottom w:val="single" w:sz="4" w:space="0" w:color="000000"/>
              <w:right w:val="nil"/>
            </w:tcBorders>
            <w:hideMark/>
          </w:tcPr>
          <w:p w14:paraId="30C2F4FB"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23D031F" w14:textId="77777777" w:rsidR="00C336BB" w:rsidRDefault="00C336BB" w:rsidP="00DA72C9">
            <w:pPr>
              <w:pStyle w:val="TAL"/>
            </w:pPr>
            <w:r>
              <w:t>Id of the MBMS user service</w:t>
            </w:r>
          </w:p>
        </w:tc>
      </w:tr>
      <w:tr w:rsidR="00C336BB" w14:paraId="3C6D0268"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527E3F76" w14:textId="77777777" w:rsidR="00C336BB" w:rsidRDefault="00C336BB" w:rsidP="00DA72C9">
            <w:pPr>
              <w:pStyle w:val="TAL"/>
            </w:pPr>
            <w:r>
              <w:t>SA file</w:t>
            </w:r>
          </w:p>
        </w:tc>
        <w:tc>
          <w:tcPr>
            <w:tcW w:w="1440" w:type="dxa"/>
            <w:tcBorders>
              <w:top w:val="single" w:sz="4" w:space="0" w:color="000000"/>
              <w:left w:val="single" w:sz="4" w:space="0" w:color="000000"/>
              <w:bottom w:val="single" w:sz="4" w:space="0" w:color="000000"/>
              <w:right w:val="nil"/>
            </w:tcBorders>
            <w:hideMark/>
          </w:tcPr>
          <w:p w14:paraId="50558209"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6A69E2" w14:textId="77777777" w:rsidR="00C336BB" w:rsidRDefault="00C336BB" w:rsidP="00DA72C9">
            <w:pPr>
              <w:pStyle w:val="TAL"/>
            </w:pPr>
            <w:r>
              <w:t>The service announcement file as returned in the create/update session response (subclause 5.4 in 3GPP TS 26.348 [</w:t>
            </w:r>
            <w:r>
              <w:rPr>
                <w:lang w:val="en-US"/>
              </w:rPr>
              <w:t>19</w:t>
            </w:r>
            <w:r>
              <w:t>]) (</w:t>
            </w:r>
            <w:r>
              <w:rPr>
                <w:lang w:val="en-US"/>
              </w:rPr>
              <w:t xml:space="preserve">see </w:t>
            </w:r>
            <w:r>
              <w:t>NOTE)</w:t>
            </w:r>
          </w:p>
        </w:tc>
      </w:tr>
      <w:tr w:rsidR="00C336BB" w14:paraId="662A9B26"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3D021AA3" w14:textId="77777777" w:rsidR="00C336BB" w:rsidRDefault="00C336BB" w:rsidP="00DA72C9">
            <w:pPr>
              <w:pStyle w:val="TAL"/>
            </w:pPr>
            <w:r>
              <w:t>Monitoring state</w:t>
            </w:r>
          </w:p>
        </w:tc>
        <w:tc>
          <w:tcPr>
            <w:tcW w:w="1440" w:type="dxa"/>
            <w:tcBorders>
              <w:top w:val="single" w:sz="4" w:space="0" w:color="000000"/>
              <w:left w:val="single" w:sz="4" w:space="0" w:color="000000"/>
              <w:bottom w:val="single" w:sz="4" w:space="0" w:color="000000"/>
              <w:right w:val="nil"/>
            </w:tcBorders>
            <w:hideMark/>
          </w:tcPr>
          <w:p w14:paraId="14C4A44D"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DFE394" w14:textId="77777777" w:rsidR="00C336BB" w:rsidRDefault="00C336BB" w:rsidP="00DA72C9">
            <w:pPr>
              <w:pStyle w:val="TAL"/>
            </w:pPr>
            <w:r>
              <w:t xml:space="preserve">The monitoring state is used to control if the client is actively monitoring the reception </w:t>
            </w:r>
            <w:r>
              <w:rPr>
                <w:lang w:eastAsia="zh-CN"/>
              </w:rPr>
              <w:t>quality</w:t>
            </w:r>
            <w:r>
              <w:t xml:space="preserve"> or the MBMS bearer used by the MBMS user service.</w:t>
            </w:r>
          </w:p>
        </w:tc>
      </w:tr>
      <w:tr w:rsidR="00C336BB" w14:paraId="28368FD4" w14:textId="77777777" w:rsidTr="00DA72C9">
        <w:trPr>
          <w:jc w:val="center"/>
        </w:trPr>
        <w:tc>
          <w:tcPr>
            <w:tcW w:w="2880" w:type="dxa"/>
            <w:tcBorders>
              <w:top w:val="single" w:sz="4" w:space="0" w:color="000000"/>
              <w:left w:val="single" w:sz="4" w:space="0" w:color="000000"/>
              <w:bottom w:val="single" w:sz="4" w:space="0" w:color="000000"/>
              <w:right w:val="nil"/>
            </w:tcBorders>
            <w:hideMark/>
          </w:tcPr>
          <w:p w14:paraId="0B8F00B6" w14:textId="77777777" w:rsidR="00C336BB" w:rsidRDefault="00C336BB" w:rsidP="00DA72C9">
            <w:pPr>
              <w:pStyle w:val="TAL"/>
            </w:pPr>
            <w:r>
              <w:t xml:space="preserve">Unicast status </w:t>
            </w:r>
          </w:p>
        </w:tc>
        <w:tc>
          <w:tcPr>
            <w:tcW w:w="1440" w:type="dxa"/>
            <w:tcBorders>
              <w:top w:val="single" w:sz="4" w:space="0" w:color="000000"/>
              <w:left w:val="single" w:sz="4" w:space="0" w:color="000000"/>
              <w:bottom w:val="single" w:sz="4" w:space="0" w:color="000000"/>
              <w:right w:val="nil"/>
            </w:tcBorders>
            <w:hideMark/>
          </w:tcPr>
          <w:p w14:paraId="081AFBE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E3F29E3" w14:textId="77777777" w:rsidR="00C336BB" w:rsidRDefault="00C336BB" w:rsidP="00DA72C9">
            <w:pPr>
              <w:pStyle w:val="TAL"/>
            </w:pPr>
            <w:r>
              <w:t>An indication that the listening status of the unicast bearer is requested.</w:t>
            </w:r>
          </w:p>
        </w:tc>
      </w:tr>
      <w:tr w:rsidR="00C336BB" w14:paraId="2540503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03891DB" w14:textId="77777777" w:rsidR="00C336BB" w:rsidRDefault="00C336BB" w:rsidP="00DA72C9">
            <w:pPr>
              <w:pStyle w:val="TAN"/>
            </w:pPr>
            <w:r>
              <w:t>NOTE:</w:t>
            </w:r>
            <w:r>
              <w:tab/>
              <w:t>The SA file provides the TMGI, the list of MBMS service area identifiers, the frequency and the delivery parameters.</w:t>
            </w:r>
          </w:p>
        </w:tc>
      </w:tr>
    </w:tbl>
    <w:p w14:paraId="2F52C0D3" w14:textId="77777777" w:rsidR="00C336BB" w:rsidRDefault="00C336BB" w:rsidP="00C336BB">
      <w:pPr>
        <w:rPr>
          <w:rFonts w:eastAsia="SimSun"/>
          <w:lang w:val="en-US" w:eastAsia="zh-CN"/>
        </w:rPr>
      </w:pPr>
    </w:p>
    <w:p w14:paraId="14BC2CE1" w14:textId="77777777" w:rsidR="00C336BB" w:rsidRDefault="00C336BB" w:rsidP="00C336BB">
      <w:pPr>
        <w:pStyle w:val="Heading4"/>
        <w:rPr>
          <w:lang w:eastAsia="zh-CN"/>
        </w:rPr>
      </w:pPr>
      <w:bookmarkStart w:id="328" w:name="_Toc170980610"/>
      <w:r>
        <w:rPr>
          <w:rFonts w:eastAsia="SimSun"/>
        </w:rPr>
        <w:t>7.3.5.3</w:t>
      </w:r>
      <w:r>
        <w:rPr>
          <w:rFonts w:eastAsia="SimSun"/>
        </w:rPr>
        <w:tab/>
        <w:t>P</w:t>
      </w:r>
      <w:r>
        <w:t>rocedures for MBMS user service usage</w:t>
      </w:r>
      <w:bookmarkEnd w:id="328"/>
    </w:p>
    <w:p w14:paraId="12127F7E" w14:textId="77777777" w:rsidR="00C336BB" w:rsidRDefault="00C336BB" w:rsidP="00C336BB">
      <w:pPr>
        <w:pStyle w:val="Heading5"/>
      </w:pPr>
      <w:bookmarkStart w:id="329" w:name="_Toc170980611"/>
      <w:r>
        <w:rPr>
          <w:rFonts w:eastAsia="SimSun"/>
        </w:rPr>
        <w:t>7.3.5.3.1</w:t>
      </w:r>
      <w:r>
        <w:rPr>
          <w:rFonts w:eastAsia="SimSun"/>
        </w:rPr>
        <w:tab/>
      </w:r>
      <w:r>
        <w:t xml:space="preserve">Use of </w:t>
      </w:r>
      <w:r>
        <w:rPr>
          <w:lang w:eastAsia="zh-CN"/>
        </w:rPr>
        <w:t>p</w:t>
      </w:r>
      <w:r>
        <w:t>re-established MBMS user services</w:t>
      </w:r>
      <w:bookmarkEnd w:id="329"/>
    </w:p>
    <w:p w14:paraId="6AB1D0C0" w14:textId="77777777" w:rsidR="00C336BB" w:rsidRDefault="00C336BB" w:rsidP="00C336BB">
      <w:pPr>
        <w:pStyle w:val="Heading6"/>
        <w:rPr>
          <w:rFonts w:eastAsia="SimSun"/>
        </w:rPr>
      </w:pPr>
      <w:bookmarkStart w:id="330" w:name="_Toc170980612"/>
      <w:r>
        <w:rPr>
          <w:rFonts w:eastAsia="SimSun"/>
        </w:rPr>
        <w:t>7.3.5.3.1.1</w:t>
      </w:r>
      <w:r>
        <w:rPr>
          <w:rFonts w:eastAsia="SimSun"/>
        </w:rPr>
        <w:tab/>
        <w:t>General</w:t>
      </w:r>
      <w:bookmarkEnd w:id="330"/>
    </w:p>
    <w:p w14:paraId="42A236A2" w14:textId="77777777" w:rsidR="00C336BB" w:rsidRDefault="00C336BB" w:rsidP="00C336BB">
      <w:pPr>
        <w:rPr>
          <w:rFonts w:eastAsia="SimSun"/>
          <w:lang w:eastAsia="zh-CN"/>
        </w:rPr>
      </w:pPr>
      <w:r>
        <w:t xml:space="preserve">In this scenario, the MCData server pre-establishes MBMS user service(s) in certain pre-configured areas before the initiation of a group file distribution. When a user originates a request for a file distribution in one of these areas, the MCData server can use the pre-established MBMS user service(s) for the DL </w:t>
      </w:r>
      <w:r>
        <w:rPr>
          <w:lang w:eastAsia="zh-CN"/>
        </w:rPr>
        <w:t>media transmission.</w:t>
      </w:r>
    </w:p>
    <w:p w14:paraId="6416B95E" w14:textId="77777777" w:rsidR="00C336BB" w:rsidRDefault="00C336BB" w:rsidP="00C336BB">
      <w:pPr>
        <w:rPr>
          <w:lang w:eastAsia="zh-CN"/>
        </w:rPr>
      </w:pPr>
      <w:r>
        <w:rPr>
          <w:lang w:eastAsia="zh-CN"/>
        </w:rPr>
        <w:t>The MBMS user service can be announced prior to the file distribution or within the signalling message for the file distribution.</w:t>
      </w:r>
    </w:p>
    <w:p w14:paraId="56D24727" w14:textId="77777777" w:rsidR="00C336BB" w:rsidRDefault="00C336BB" w:rsidP="00C336BB">
      <w:r>
        <w:rPr>
          <w:lang w:eastAsia="zh-CN"/>
        </w:rPr>
        <w:t xml:space="preserve">The MBMS user service does not transmit </w:t>
      </w:r>
      <w:r>
        <w:t>application level control signalling. An MBMS bearer could be used for the application level control messages according to the generic MBMS procedures defined in 3GPP TS 23.280 [5].</w:t>
      </w:r>
    </w:p>
    <w:p w14:paraId="5C00949C" w14:textId="77777777" w:rsidR="00C336BB" w:rsidRDefault="00C336BB" w:rsidP="00C336BB">
      <w:pPr>
        <w:pStyle w:val="Heading6"/>
        <w:rPr>
          <w:rFonts w:eastAsia="SimSun"/>
          <w:lang w:eastAsia="zh-CN"/>
        </w:rPr>
      </w:pPr>
      <w:bookmarkStart w:id="331" w:name="_Toc170980613"/>
      <w:r>
        <w:rPr>
          <w:rFonts w:eastAsia="SimSun"/>
        </w:rPr>
        <w:t>7.3.5.3.1.2</w:t>
      </w:r>
      <w:r>
        <w:rPr>
          <w:rFonts w:eastAsia="SimSun"/>
        </w:rPr>
        <w:tab/>
      </w:r>
      <w:r>
        <w:rPr>
          <w:rFonts w:eastAsia="SimSun"/>
          <w:lang w:eastAsia="zh-CN"/>
        </w:rPr>
        <w:t>Procedure</w:t>
      </w:r>
      <w:bookmarkEnd w:id="331"/>
    </w:p>
    <w:p w14:paraId="1D51FEAA" w14:textId="77777777" w:rsidR="00C336BB" w:rsidRDefault="00C336BB" w:rsidP="00C336BB">
      <w:pPr>
        <w:pStyle w:val="EditorsNote"/>
      </w:pPr>
      <w:r>
        <w:t>Editor</w:t>
      </w:r>
      <w:r w:rsidRPr="008E70CE">
        <w:t>'</w:t>
      </w:r>
      <w:r>
        <w:t xml:space="preserve">s note: The procedure in this clause needs to be revised considering that MBMS user services, as specified in 3GPP TS 26.346 [21], cannot be supported over the MB2 interface. </w:t>
      </w:r>
    </w:p>
    <w:p w14:paraId="6DA37900" w14:textId="77777777" w:rsidR="00C336BB" w:rsidRDefault="00C336BB" w:rsidP="00C336BB">
      <w:pPr>
        <w:rPr>
          <w:rFonts w:eastAsia="SimSun"/>
          <w:lang w:eastAsia="zh-CN"/>
        </w:rPr>
      </w:pPr>
      <w:r>
        <w:t xml:space="preserve">The procedure </w:t>
      </w:r>
      <w:r>
        <w:rPr>
          <w:lang w:eastAsia="zh-CN"/>
        </w:rPr>
        <w:t xml:space="preserve">figure 7.3.5.3.1.2-1 </w:t>
      </w:r>
      <w:r>
        <w:t>shows only</w:t>
      </w:r>
      <w:r>
        <w:rPr>
          <w:lang w:eastAsia="zh-CN"/>
        </w:rPr>
        <w:t xml:space="preserve"> one of the</w:t>
      </w:r>
      <w:r>
        <w:t xml:space="preserve"> receiving MCData clients using an MBMS user service.</w:t>
      </w:r>
    </w:p>
    <w:p w14:paraId="3365EC83" w14:textId="77777777" w:rsidR="00C336BB" w:rsidRDefault="00C336BB" w:rsidP="00C336BB">
      <w:r>
        <w:t>Pre-condition</w:t>
      </w:r>
      <w:r>
        <w:rPr>
          <w:lang w:eastAsia="zh-CN"/>
        </w:rPr>
        <w:t>s</w:t>
      </w:r>
      <w:r>
        <w:t>:</w:t>
      </w:r>
    </w:p>
    <w:p w14:paraId="682F2CA3" w14:textId="77777777" w:rsidR="00C336BB" w:rsidRDefault="00C336BB" w:rsidP="00C336BB">
      <w:pPr>
        <w:pStyle w:val="B1"/>
        <w:rPr>
          <w:lang w:eastAsia="zh-CN"/>
        </w:rPr>
      </w:pPr>
      <w:r>
        <w:t>-</w:t>
      </w:r>
      <w:r>
        <w:tab/>
      </w:r>
      <w:r>
        <w:rPr>
          <w:lang w:eastAsia="zh-CN"/>
        </w:rPr>
        <w:t>T</w:t>
      </w:r>
      <w:r>
        <w:t>he participating users are already affiliated.</w:t>
      </w:r>
    </w:p>
    <w:p w14:paraId="74D05B41" w14:textId="77777777" w:rsidR="00C336BB" w:rsidRDefault="00C336BB" w:rsidP="00C336BB">
      <w:pPr>
        <w:pStyle w:val="TH"/>
        <w:rPr>
          <w:lang w:eastAsia="zh-CN"/>
        </w:rPr>
      </w:pPr>
      <w:r>
        <w:rPr>
          <w:rFonts w:eastAsia="SimSun"/>
          <w:lang w:eastAsia="zh-CN"/>
        </w:rPr>
        <w:object w:dxaOrig="7755" w:dyaOrig="6960" w14:anchorId="55AB24D6">
          <v:shape id="_x0000_i1035" type="#_x0000_t75" style="width:388.5pt;height:348pt" o:ole="">
            <v:imagedata r:id="rId31" o:title=""/>
          </v:shape>
          <o:OLEObject Type="Embed" ProgID="Visio.Drawing.11" ShapeID="_x0000_i1035" DrawAspect="Content" ObjectID="_1782302088" r:id="rId32"/>
        </w:object>
      </w:r>
    </w:p>
    <w:p w14:paraId="7849B7FB" w14:textId="77777777" w:rsidR="00C336BB" w:rsidRDefault="00C336BB" w:rsidP="00C336BB">
      <w:pPr>
        <w:pStyle w:val="TF"/>
      </w:pPr>
      <w:r>
        <w:t xml:space="preserve">Figure </w:t>
      </w:r>
      <w:r>
        <w:rPr>
          <w:lang w:eastAsia="zh-CN"/>
        </w:rPr>
        <w:t>7.3.5.3.1.2-1</w:t>
      </w:r>
      <w:r>
        <w:t xml:space="preserve">: Use of </w:t>
      </w:r>
      <w:r>
        <w:rPr>
          <w:lang w:eastAsia="zh-CN"/>
        </w:rPr>
        <w:t>p</w:t>
      </w:r>
      <w:r>
        <w:t xml:space="preserve">re-established MBMS </w:t>
      </w:r>
      <w:r>
        <w:rPr>
          <w:lang w:eastAsia="zh-CN"/>
        </w:rPr>
        <w:t>user service</w:t>
      </w:r>
    </w:p>
    <w:p w14:paraId="3F2423A0" w14:textId="77777777" w:rsidR="00C336BB" w:rsidRDefault="00C336BB" w:rsidP="00C336BB">
      <w:pPr>
        <w:pStyle w:val="B1"/>
      </w:pPr>
      <w:r>
        <w:rPr>
          <w:lang w:eastAsia="zh-CN"/>
        </w:rPr>
        <w:t>1.</w:t>
      </w:r>
      <w:r>
        <w:rPr>
          <w:lang w:eastAsia="zh-CN"/>
        </w:rPr>
        <w:tab/>
        <w:t>The MCData server determines to create an MBMS user service with a given</w:t>
      </w:r>
      <w:r>
        <w:t xml:space="preserve"> MBMS user service id. If the MCData server makes use of the xMB interface, the MCData server creates an MBMS user service over xMB-C (subclause 5.3 from </w:t>
      </w:r>
      <w:r w:rsidRPr="006E49C6">
        <w:rPr>
          <w:lang w:eastAsia="en-GB"/>
        </w:rPr>
        <w:t>3GPP TS 26.348 [19]</w:t>
      </w:r>
      <w:r>
        <w:t>).</w:t>
      </w:r>
    </w:p>
    <w:p w14:paraId="68778C50" w14:textId="77777777" w:rsidR="00C336BB" w:rsidRDefault="00C336BB" w:rsidP="00C336BB">
      <w:pPr>
        <w:pStyle w:val="NO"/>
      </w:pPr>
      <w:r>
        <w:t>NOTE 1:</w:t>
      </w:r>
      <w:r>
        <w:tab/>
        <w:t xml:space="preserve">The procedure to determine the </w:t>
      </w:r>
      <w:r>
        <w:rPr>
          <w:rFonts w:eastAsia="Malgun Gothic"/>
        </w:rPr>
        <w:t>creation</w:t>
      </w:r>
      <w:r>
        <w:t xml:space="preserve"> of MBMS </w:t>
      </w:r>
      <w:r>
        <w:rPr>
          <w:rFonts w:eastAsia="Malgun Gothic"/>
        </w:rPr>
        <w:t>user services</w:t>
      </w:r>
      <w:r>
        <w:t xml:space="preserve"> is implementation specific. </w:t>
      </w:r>
    </w:p>
    <w:p w14:paraId="4D4EB513"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an MBMS session over xMB-C for the MBMS user service (subclause 5.4 from </w:t>
      </w:r>
      <w:r w:rsidRPr="006E49C6">
        <w:rPr>
          <w:lang w:eastAsia="en-GB"/>
        </w:rPr>
        <w:t>3GPP TS 26.348 [19]</w:t>
      </w:r>
      <w:r>
        <w:t>), with the type set to "Files" to use the MBMS download delivery method.</w:t>
      </w:r>
      <w:r>
        <w:rPr>
          <w:lang w:eastAsia="zh-CN"/>
        </w:rPr>
        <w:t xml:space="preserve"> </w:t>
      </w:r>
      <w:r>
        <w:t>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U.</w:t>
      </w:r>
      <w:r>
        <w:rPr>
          <w:lang w:eastAsia="zh-CN"/>
        </w:rPr>
        <w:t xml:space="preserve"> </w:t>
      </w:r>
      <w:r>
        <w:t>This MBMS session will be used for file distribution. In response, the MCData server gets the TMGI of the MBMS bearer used for the MBMS session, and the SA file containing the metadata of the MBMS user service. When the push ingest mode is used, as part of the response from the BM</w:t>
      </w:r>
      <w:r>
        <w:rPr>
          <w:lang w:eastAsia="en-GB"/>
        </w:rPr>
        <w:noBreakHyphen/>
      </w:r>
      <w:r>
        <w:t>SC the MCData server also obtains the</w:t>
      </w:r>
      <w:r w:rsidRPr="0011769E">
        <w:t xml:space="preserve"> URL to be used to push the file</w:t>
      </w:r>
      <w:r>
        <w:t>.</w:t>
      </w:r>
    </w:p>
    <w:p w14:paraId="5F8575D6"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1E068E14" w14:textId="77777777" w:rsidR="00C336BB" w:rsidRDefault="00C336BB" w:rsidP="00C336BB">
      <w:pPr>
        <w:pStyle w:val="B1"/>
      </w:pPr>
      <w:r>
        <w:t>3b.</w:t>
      </w:r>
      <w:r>
        <w:tab/>
        <w:t>The MCData server, if not already in the possession of the SA file, generates the SA file containing the metadata of the MBMS user service.</w:t>
      </w:r>
    </w:p>
    <w:p w14:paraId="7C8547F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 using control plane signalling the MBMS user service info for the service description associated with the pre-established MBMS user service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2027B3FE"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2E30CD26"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213AF549" w14:textId="77777777" w:rsidR="00C336BB" w:rsidRDefault="00C336BB" w:rsidP="00C336BB">
      <w:pPr>
        <w:pStyle w:val="NO"/>
      </w:pPr>
      <w:r>
        <w:lastRenderedPageBreak/>
        <w:t>NOTE 2:</w:t>
      </w:r>
      <w:r>
        <w:tab/>
        <w:t>Step 4 is optional for the MCData UE on subsequent MBMS user service announcements.</w:t>
      </w:r>
    </w:p>
    <w:p w14:paraId="6DE0BA1F" w14:textId="77777777" w:rsidR="00C336BB" w:rsidRDefault="00C336BB" w:rsidP="00C336BB">
      <w:pPr>
        <w:pStyle w:val="NO"/>
        <w:rPr>
          <w:lang w:eastAsia="zh-CN"/>
        </w:rPr>
      </w:pPr>
      <w:r>
        <w:t>NOTE 3:</w:t>
      </w:r>
      <w:r>
        <w:tab/>
        <w:t>The information flow is specified in subclause 10.7.2.2 from 3GPP TS 23.280 [5].</w:t>
      </w:r>
    </w:p>
    <w:p w14:paraId="615137D6" w14:textId="77777777" w:rsidR="00C336BB" w:rsidRDefault="00C336BB" w:rsidP="00C336BB">
      <w:pPr>
        <w:pStyle w:val="B1"/>
      </w:pPr>
      <w:r>
        <w:rPr>
          <w:lang w:eastAsia="zh-CN"/>
        </w:rPr>
        <w:t>7.</w:t>
      </w:r>
      <w:r>
        <w:rPr>
          <w:lang w:eastAsia="zh-CN"/>
        </w:rPr>
        <w:tab/>
      </w:r>
      <w:r>
        <w:t>If the MCData server makes use of the xMB interface and</w:t>
      </w:r>
      <w:r>
        <w:rPr>
          <w:lang w:eastAsia="zh-CN"/>
        </w:rPr>
        <w:t xml:space="preserve"> wants to deliver a file to a group, the MCData server </w:t>
      </w:r>
      <w:r>
        <w:t xml:space="preserve">updates the MBMS session to provide the file list when the pull ingest mode is defined. </w:t>
      </w:r>
      <w:r>
        <w:rPr>
          <w:lang w:eastAsia="en-GB"/>
        </w:rPr>
        <w:t xml:space="preserve">As described in </w:t>
      </w:r>
      <w:r>
        <w:t>3GPP TS 26.348 [</w:t>
      </w:r>
      <w:r>
        <w:rPr>
          <w:lang w:eastAsia="en-GB"/>
        </w:rPr>
        <w:t>19], the file list includes, among other information, the file URL to be used by the BM</w:t>
      </w:r>
      <w:r>
        <w:rPr>
          <w:lang w:eastAsia="en-GB"/>
        </w:rPr>
        <w:noBreakHyphen/>
        <w:t>SC to fetch the file and the earliest fetch time</w:t>
      </w:r>
      <w:r>
        <w:t>.</w:t>
      </w:r>
    </w:p>
    <w:p w14:paraId="03D80142"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AF1BDD">
        <w:t xml:space="preserve"> </w:t>
      </w:r>
    </w:p>
    <w:p w14:paraId="10B505C4" w14:textId="77777777" w:rsidR="00C336BB" w:rsidRDefault="00C336BB" w:rsidP="00C336BB">
      <w:pPr>
        <w:pStyle w:val="NO"/>
      </w:pPr>
      <w:bookmarkStart w:id="332" w:name="_Hlk45033086"/>
      <w:r>
        <w:t>NOTE 4:</w:t>
      </w:r>
      <w:r>
        <w:tab/>
        <w:t>After step 8,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bookmarkEnd w:id="332"/>
    </w:p>
    <w:p w14:paraId="0BAAD9F1" w14:textId="77777777" w:rsidR="00C336BB" w:rsidRDefault="00C336BB" w:rsidP="00C336BB">
      <w:pPr>
        <w:pStyle w:val="B1"/>
      </w:pPr>
      <w:r>
        <w:rPr>
          <w:lang w:eastAsia="zh-CN"/>
        </w:rPr>
        <w:t>9</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3477ACB2" w14:textId="77777777" w:rsidR="00C336BB" w:rsidRDefault="00C336BB" w:rsidP="00C336BB">
      <w:pPr>
        <w:pStyle w:val="Heading5"/>
        <w:rPr>
          <w:rFonts w:eastAsia="SimSun"/>
        </w:rPr>
      </w:pPr>
      <w:bookmarkStart w:id="333" w:name="_Toc170980614"/>
      <w:bookmarkStart w:id="334" w:name="_Toc468105479"/>
      <w:bookmarkStart w:id="335" w:name="_Toc468110574"/>
      <w:bookmarkStart w:id="336" w:name="_Toc525309199"/>
      <w:r>
        <w:rPr>
          <w:rFonts w:eastAsia="SimSun"/>
        </w:rPr>
        <w:t>7.3.5.3.2</w:t>
      </w:r>
      <w:r>
        <w:rPr>
          <w:rFonts w:eastAsia="SimSun"/>
          <w:lang w:eastAsia="zh-CN"/>
        </w:rPr>
        <w:tab/>
      </w:r>
      <w:r>
        <w:rPr>
          <w:rFonts w:eastAsia="SimSun"/>
        </w:rPr>
        <w:t xml:space="preserve">Use of </w:t>
      </w:r>
      <w:r>
        <w:rPr>
          <w:rFonts w:eastAsia="SimSun"/>
          <w:lang w:eastAsia="zh-CN"/>
        </w:rPr>
        <w:t>d</w:t>
      </w:r>
      <w:r>
        <w:rPr>
          <w:rFonts w:eastAsia="SimSun"/>
        </w:rPr>
        <w:t>ynamic MBMS user service establishment</w:t>
      </w:r>
      <w:bookmarkEnd w:id="333"/>
    </w:p>
    <w:p w14:paraId="6E2900B4" w14:textId="77777777" w:rsidR="00C336BB" w:rsidRDefault="00C336BB" w:rsidP="00C336BB">
      <w:pPr>
        <w:pStyle w:val="EditorsNote"/>
      </w:pPr>
      <w:r>
        <w:t>Editor</w:t>
      </w:r>
      <w:r w:rsidRPr="006D0896">
        <w:t>'</w:t>
      </w:r>
      <w:r>
        <w:t>s note: The procedure in this clause needs to be revised considering that MBMS user services, as specified in 3GPP TS 26.346 [21], cannot be supported over the MB2 interface.</w:t>
      </w:r>
    </w:p>
    <w:p w14:paraId="360CE3A4" w14:textId="77777777" w:rsidR="00C336BB" w:rsidRDefault="00C336BB" w:rsidP="00C336BB">
      <w:pPr>
        <w:rPr>
          <w:rFonts w:eastAsia="SimSun"/>
        </w:rPr>
      </w:pPr>
      <w:r>
        <w:t xml:space="preserve">In this scenario depicted in figure 7.3.5.3.2-1, the </w:t>
      </w:r>
      <w:r>
        <w:rPr>
          <w:lang w:eastAsia="zh-CN"/>
        </w:rPr>
        <w:t>MCData server</w:t>
      </w:r>
      <w:r>
        <w:t xml:space="preserve"> decides to establish an MBMS user service for the distribution of a given file. The MBMS user service is announced to the MCData client, together with the file information to be received.</w:t>
      </w:r>
    </w:p>
    <w:p w14:paraId="2785D3EF" w14:textId="77777777" w:rsidR="00C336BB" w:rsidRDefault="00C336BB" w:rsidP="00C336BB">
      <w:pPr>
        <w:pStyle w:val="NO"/>
        <w:rPr>
          <w:lang w:eastAsia="zh-CN"/>
        </w:rPr>
      </w:pPr>
      <w:r>
        <w:t>NOTE 1:</w:t>
      </w:r>
      <w:r>
        <w:tab/>
        <w:t xml:space="preserve">The </w:t>
      </w:r>
      <w:r>
        <w:rPr>
          <w:lang w:eastAsia="zh-CN"/>
        </w:rPr>
        <w:t>MCData server</w:t>
      </w:r>
      <w:r>
        <w:t xml:space="preserve"> logic for determining when to establish the new MBMS </w:t>
      </w:r>
      <w:r>
        <w:rPr>
          <w:lang w:eastAsia="zh-CN"/>
        </w:rPr>
        <w:t>user service</w:t>
      </w:r>
      <w:r>
        <w:t xml:space="preserve"> is implementation specific. For example, the </w:t>
      </w:r>
      <w:r>
        <w:rPr>
          <w:lang w:eastAsia="zh-CN"/>
        </w:rPr>
        <w:t xml:space="preserve">MCData server </w:t>
      </w:r>
      <w:r>
        <w:t>could decide to establish the MBMS delivery based on the location of the UE's that are a part of the targeted group.</w:t>
      </w:r>
    </w:p>
    <w:bookmarkEnd w:id="334"/>
    <w:bookmarkEnd w:id="335"/>
    <w:bookmarkEnd w:id="336"/>
    <w:p w14:paraId="54204AFE" w14:textId="77777777" w:rsidR="00C336BB" w:rsidRDefault="00C336BB" w:rsidP="00C336BB">
      <w:pPr>
        <w:pStyle w:val="TH"/>
      </w:pPr>
      <w:r>
        <w:rPr>
          <w:rFonts w:eastAsia="SimSun"/>
          <w:lang w:eastAsia="zh-CN"/>
        </w:rPr>
        <w:object w:dxaOrig="7755" w:dyaOrig="6390" w14:anchorId="21B10594">
          <v:shape id="_x0000_i1036" type="#_x0000_t75" style="width:388.5pt;height:320pt" o:ole="">
            <v:imagedata r:id="rId33" o:title=""/>
          </v:shape>
          <o:OLEObject Type="Embed" ProgID="Visio.Drawing.11" ShapeID="_x0000_i1036" DrawAspect="Content" ObjectID="_1782302089" r:id="rId34"/>
        </w:object>
      </w:r>
    </w:p>
    <w:p w14:paraId="75E9E3F0" w14:textId="77777777" w:rsidR="00C336BB" w:rsidRDefault="00C336BB" w:rsidP="00C336BB">
      <w:pPr>
        <w:pStyle w:val="TF"/>
      </w:pPr>
      <w:r>
        <w:t>Figure 7.3.5.3.2-1: Use of dynamic MBMS user service establishment</w:t>
      </w:r>
    </w:p>
    <w:p w14:paraId="28DA5D15" w14:textId="77777777" w:rsidR="00C336BB" w:rsidRDefault="00C336BB" w:rsidP="00C336BB">
      <w:pPr>
        <w:pStyle w:val="B1"/>
      </w:pPr>
      <w:r>
        <w:rPr>
          <w:lang w:eastAsia="zh-CN"/>
        </w:rPr>
        <w:lastRenderedPageBreak/>
        <w:t>1.</w:t>
      </w:r>
      <w:r>
        <w:rPr>
          <w:lang w:eastAsia="zh-CN"/>
        </w:rPr>
        <w:tab/>
        <w:t>The MCData server determines to create a MBMS user service with a given</w:t>
      </w:r>
      <w:r>
        <w:t xml:space="preserve"> an MBMS user service id for the group communication session. If the MCData server makes use of the xMB interface, the MCData server creates an MBMS user service over xMB-C (subclause 5.3 from </w:t>
      </w:r>
      <w:r w:rsidRPr="006E49C6">
        <w:rPr>
          <w:lang w:eastAsia="en-GB"/>
        </w:rPr>
        <w:t>3GPP TS 26.348 [19]</w:t>
      </w:r>
      <w:r>
        <w:t>).</w:t>
      </w:r>
    </w:p>
    <w:p w14:paraId="5C31C1DF" w14:textId="77777777" w:rsidR="00C336BB" w:rsidRDefault="00C336BB" w:rsidP="00C336BB">
      <w:pPr>
        <w:pStyle w:val="B1"/>
      </w:pPr>
      <w:r>
        <w:rPr>
          <w:lang w:eastAsia="zh-CN"/>
        </w:rPr>
        <w:t>2.</w:t>
      </w:r>
      <w:r>
        <w:rPr>
          <w:lang w:eastAsia="zh-CN"/>
        </w:rPr>
        <w:tab/>
      </w:r>
      <w:r>
        <w:t xml:space="preserve">If the MCData server makes use of the xMB interface, </w:t>
      </w:r>
      <w:r>
        <w:rPr>
          <w:lang w:eastAsia="zh-CN"/>
        </w:rPr>
        <w:t xml:space="preserve">the MCData server </w:t>
      </w:r>
      <w:r>
        <w:t xml:space="preserve">creates a MBMS session for the MBMS user service (subclause 5.4 from </w:t>
      </w:r>
      <w:r w:rsidRPr="006E49C6">
        <w:rPr>
          <w:lang w:eastAsia="en-GB"/>
        </w:rPr>
        <w:t>3GPP TS 26.348 [19]</w:t>
      </w:r>
      <w:r>
        <w:t>), with the type set to "Files" to use the MBMS download delivery method. Additionally, the MCData server defines</w:t>
      </w:r>
      <w:r w:rsidRPr="0011769E">
        <w:rPr>
          <w:lang w:eastAsia="en-GB"/>
        </w:rPr>
        <w:t xml:space="preserve"> </w:t>
      </w:r>
      <w:r>
        <w:rPr>
          <w:lang w:eastAsia="en-GB"/>
        </w:rPr>
        <w:t>the ingest mode, pull or push, to provide the file into the BM</w:t>
      </w:r>
      <w:r>
        <w:rPr>
          <w:lang w:eastAsia="en-GB"/>
        </w:rPr>
        <w:noBreakHyphen/>
        <w:t>SC via xMB</w:t>
      </w:r>
      <w:r>
        <w:rPr>
          <w:lang w:eastAsia="en-GB"/>
        </w:rPr>
        <w:noBreakHyphen/>
        <w:t xml:space="preserve">U. When the pull ingest mode is defined, the MCData server </w:t>
      </w:r>
      <w:r>
        <w:t>provides the file list. T</w:t>
      </w:r>
      <w:r>
        <w:rPr>
          <w:lang w:eastAsia="en-GB"/>
        </w:rPr>
        <w:t>he file list includes, among other information, the file URL to be used by the BM</w:t>
      </w:r>
      <w:r>
        <w:rPr>
          <w:lang w:eastAsia="en-GB"/>
        </w:rPr>
        <w:noBreakHyphen/>
        <w:t>SC to fetch the file and the earliest fetch time</w:t>
      </w:r>
      <w:r>
        <w:t>.</w:t>
      </w:r>
      <w:r>
        <w:rPr>
          <w:lang w:eastAsia="zh-CN"/>
        </w:rPr>
        <w:t xml:space="preserve"> </w:t>
      </w:r>
      <w:r>
        <w:t>In response, the MCData server gets the TMGI of the MBMS bearer used for the MBMS session and the SA file containing the metadata of the MBMS user service. When the pull ingest mode is defined, the MCData server also obtains the scheduling parameter for the file delivery. When the push ingest mode is used, as part of the response from the BM</w:t>
      </w:r>
      <w:r>
        <w:rPr>
          <w:lang w:eastAsia="en-GB"/>
        </w:rPr>
        <w:noBreakHyphen/>
      </w:r>
      <w:r>
        <w:t>SC the MCData server obtains the</w:t>
      </w:r>
      <w:r w:rsidRPr="0011769E">
        <w:t xml:space="preserve"> URL to be used to push the file</w:t>
      </w:r>
      <w:r>
        <w:t>.</w:t>
      </w:r>
    </w:p>
    <w:p w14:paraId="7BE780A5" w14:textId="77777777" w:rsidR="00C336BB" w:rsidRDefault="00C336BB" w:rsidP="00C336BB">
      <w:pPr>
        <w:pStyle w:val="B1"/>
      </w:pPr>
      <w:r>
        <w:rPr>
          <w:lang w:eastAsia="zh-CN"/>
        </w:rPr>
        <w:t>3a.</w:t>
      </w:r>
      <w:r>
        <w:rPr>
          <w:lang w:eastAsia="zh-CN"/>
        </w:rPr>
        <w:tab/>
      </w:r>
      <w:r>
        <w:t xml:space="preserve">Else, the </w:t>
      </w:r>
      <w:r>
        <w:rPr>
          <w:lang w:eastAsia="zh-CN"/>
        </w:rPr>
        <w:t xml:space="preserve">MCData server </w:t>
      </w:r>
      <w:r>
        <w:t xml:space="preserve">activates an MBMS bearer over MB2-C for the MBMS user service. </w:t>
      </w:r>
    </w:p>
    <w:p w14:paraId="7B3F24B6" w14:textId="77777777" w:rsidR="00C336BB" w:rsidRDefault="00C336BB" w:rsidP="00C336BB">
      <w:pPr>
        <w:pStyle w:val="B1"/>
      </w:pPr>
      <w:r>
        <w:t>3b.</w:t>
      </w:r>
      <w:r>
        <w:tab/>
        <w:t>The MCData server, if not already in the possession of the SA file, generates the SA file containing the metadata of the MBMS user service.</w:t>
      </w:r>
    </w:p>
    <w:p w14:paraId="4070542D" w14:textId="77777777" w:rsidR="00C336BB" w:rsidRDefault="00C336BB" w:rsidP="00C336BB">
      <w:pPr>
        <w:pStyle w:val="B1"/>
      </w:pPr>
      <w:r>
        <w:rPr>
          <w:lang w:eastAsia="zh-CN"/>
        </w:rPr>
        <w:t>4.</w:t>
      </w:r>
      <w:r>
        <w:rPr>
          <w:lang w:eastAsia="zh-CN"/>
        </w:rPr>
        <w:tab/>
      </w:r>
      <w:r>
        <w:t xml:space="preserve">The </w:t>
      </w:r>
      <w:r>
        <w:rPr>
          <w:lang w:eastAsia="zh-CN"/>
        </w:rPr>
        <w:t>MCData server</w:t>
      </w:r>
      <w:r>
        <w:t xml:space="preserve"> passes</w:t>
      </w:r>
      <w:r w:rsidRPr="00371BF0">
        <w:t xml:space="preserve"> </w:t>
      </w:r>
      <w:r>
        <w:t>using control plane signalling the SA file to the</w:t>
      </w:r>
      <w:r>
        <w:rPr>
          <w:lang w:eastAsia="zh-CN"/>
        </w:rPr>
        <w:t xml:space="preserve"> MCData </w:t>
      </w:r>
      <w:r>
        <w:t xml:space="preserve">client. The </w:t>
      </w:r>
      <w:r>
        <w:rPr>
          <w:lang w:eastAsia="zh-CN"/>
        </w:rPr>
        <w:t>MCData client</w:t>
      </w:r>
      <w:r>
        <w:t xml:space="preserve"> obtains the TMGI, identifying the MBMS bearer, from the SA file included in the MBMS user service description.</w:t>
      </w:r>
    </w:p>
    <w:p w14:paraId="305A1824" w14:textId="77777777" w:rsidR="00C336BB" w:rsidRDefault="00C336BB" w:rsidP="00C336BB">
      <w:pPr>
        <w:pStyle w:val="B1"/>
        <w:rPr>
          <w:lang w:eastAsia="zh-CN"/>
        </w:rPr>
      </w:pPr>
      <w:r>
        <w:rPr>
          <w:lang w:eastAsia="zh-CN"/>
        </w:rPr>
        <w:t>5.</w:t>
      </w:r>
      <w:r>
        <w:rPr>
          <w:lang w:eastAsia="zh-CN"/>
        </w:rPr>
        <w:tab/>
      </w:r>
      <w:r>
        <w:t>Th</w:t>
      </w:r>
      <w:r>
        <w:rPr>
          <w:lang w:eastAsia="zh-CN"/>
        </w:rPr>
        <w:t xml:space="preserve">e MCData </w:t>
      </w:r>
      <w:r>
        <w:t>client stores the information associated with the MBMS user service.</w:t>
      </w:r>
      <w:r>
        <w:rPr>
          <w:rFonts w:eastAsia="Malgun Gothic"/>
          <w:lang w:eastAsia="ko-KR"/>
        </w:rPr>
        <w:t xml:space="preserve"> The MCData client uses the TMGI and other MBMS user service related information to activate the monitoring of the MBMS bearer.</w:t>
      </w:r>
    </w:p>
    <w:p w14:paraId="0B5CF619" w14:textId="77777777" w:rsidR="00C336BB" w:rsidRDefault="00C336BB" w:rsidP="00C336BB">
      <w:pPr>
        <w:pStyle w:val="B1"/>
      </w:pPr>
      <w:r>
        <w:t>6.</w:t>
      </w:r>
      <w:r>
        <w:tab/>
        <w:t xml:space="preserve">The MCData client that enters or is in the service area of at least one announced TMGI indicates to the MCData server that the MCData client is able to receive file distributed over MBMS, whereby the MCData server may decide to use this MBMS user service instead of unicast bearer for MC communication sessions. </w:t>
      </w:r>
    </w:p>
    <w:p w14:paraId="0859C878" w14:textId="77777777" w:rsidR="00C336BB" w:rsidRDefault="00C336BB" w:rsidP="00C336BB">
      <w:pPr>
        <w:pStyle w:val="B1"/>
      </w:pPr>
      <w:r>
        <w:rPr>
          <w:lang w:eastAsia="zh-CN"/>
        </w:rPr>
        <w:t>7</w:t>
      </w:r>
      <w:r>
        <w:rPr>
          <w:rFonts w:eastAsia="Malgun Gothic"/>
          <w:lang w:eastAsia="ko-KR"/>
        </w:rPr>
        <w:t>.</w:t>
      </w:r>
      <w:r>
        <w:rPr>
          <w:rFonts w:eastAsia="Malgun Gothic"/>
          <w:lang w:eastAsia="ko-KR"/>
        </w:rPr>
        <w:tab/>
        <w:t>The MCData server signals the file transmission over the MBMS user service to the</w:t>
      </w:r>
      <w:r>
        <w:t xml:space="preserve"> targeted MCData clients.</w:t>
      </w:r>
      <w:r w:rsidRPr="00653AA1">
        <w:t xml:space="preserve"> </w:t>
      </w:r>
    </w:p>
    <w:p w14:paraId="776C5D96" w14:textId="77777777" w:rsidR="00C336BB" w:rsidRDefault="00C336BB" w:rsidP="00C336BB">
      <w:pPr>
        <w:pStyle w:val="NO"/>
      </w:pPr>
      <w:r>
        <w:t>NOTE 2:</w:t>
      </w:r>
      <w:r>
        <w:tab/>
        <w:t>After step 7, the file can be provided for distribution over the MBMS session. If the pull ingest mode is defined, the BM</w:t>
      </w:r>
      <w:r>
        <w:rPr>
          <w:lang w:eastAsia="en-GB"/>
        </w:rPr>
        <w:noBreakHyphen/>
      </w:r>
      <w:r>
        <w:t>SC fetches the file from the indicated file URL. If the push ingest mode is defined, the MCData server can start pushing the file to the corresponding URL.</w:t>
      </w:r>
    </w:p>
    <w:p w14:paraId="134F33F6" w14:textId="77777777" w:rsidR="00C336BB" w:rsidRDefault="00C336BB" w:rsidP="00C336BB">
      <w:pPr>
        <w:pStyle w:val="B1"/>
      </w:pPr>
      <w:r>
        <w:rPr>
          <w:lang w:eastAsia="zh-CN"/>
        </w:rPr>
        <w:t>8</w:t>
      </w:r>
      <w:r>
        <w:rPr>
          <w:rFonts w:eastAsia="Malgun Gothic"/>
          <w:lang w:eastAsia="ko-KR"/>
        </w:rPr>
        <w:t>.</w:t>
      </w:r>
      <w:r>
        <w:rPr>
          <w:rFonts w:eastAsia="Malgun Gothic"/>
          <w:lang w:eastAsia="ko-KR"/>
        </w:rPr>
        <w:tab/>
        <w:t>The file, transmitted with the MBMS download delivery method, is received by the MCData clients</w:t>
      </w:r>
      <w:r>
        <w:t>. If the MCData server does not make use of the xMB interface, the MCData server fragments the file to be sent, applies error correction according to the MBMS download delivery method (</w:t>
      </w:r>
      <w:r w:rsidRPr="006E49C6">
        <w:rPr>
          <w:lang w:eastAsia="en-GB"/>
        </w:rPr>
        <w:t>3GPP TS 26.34</w:t>
      </w:r>
      <w:r>
        <w:rPr>
          <w:lang w:eastAsia="en-GB"/>
        </w:rPr>
        <w:t>6</w:t>
      </w:r>
      <w:r w:rsidRPr="006E49C6">
        <w:rPr>
          <w:lang w:eastAsia="en-GB"/>
        </w:rPr>
        <w:t> [</w:t>
      </w:r>
      <w:r>
        <w:rPr>
          <w:lang w:eastAsia="en-GB"/>
        </w:rPr>
        <w:t>21</w:t>
      </w:r>
      <w:r w:rsidRPr="006E49C6">
        <w:rPr>
          <w:lang w:eastAsia="en-GB"/>
        </w:rPr>
        <w:t>]</w:t>
      </w:r>
      <w:r>
        <w:t>) and sent the FLUTE packets over MB2-U.</w:t>
      </w:r>
    </w:p>
    <w:p w14:paraId="60893091" w14:textId="77777777" w:rsidR="00C336BB" w:rsidRPr="00AB2012" w:rsidRDefault="00C336BB" w:rsidP="00C336BB">
      <w:pPr>
        <w:pStyle w:val="Heading5"/>
        <w:rPr>
          <w:rFonts w:eastAsia="SimSun"/>
        </w:rPr>
      </w:pPr>
      <w:bookmarkStart w:id="337" w:name="_Toc38385406"/>
      <w:bookmarkStart w:id="338" w:name="_Toc170980615"/>
      <w:r w:rsidRPr="00AB2012">
        <w:rPr>
          <w:rFonts w:eastAsia="SimSun"/>
        </w:rPr>
        <w:t>7.3.5.3.</w:t>
      </w:r>
      <w:r>
        <w:rPr>
          <w:rFonts w:eastAsia="SimSun"/>
        </w:rPr>
        <w:t>3</w:t>
      </w:r>
      <w:r w:rsidRPr="00AB2012">
        <w:rPr>
          <w:rFonts w:eastAsia="SimSun"/>
          <w:lang w:eastAsia="zh-CN"/>
        </w:rPr>
        <w:tab/>
      </w:r>
      <w:bookmarkEnd w:id="337"/>
      <w:r w:rsidRPr="00AB2012">
        <w:rPr>
          <w:rFonts w:eastAsia="SimSun"/>
        </w:rPr>
        <w:t>Providing stored files in the MCData content server for distribution over MBMS</w:t>
      </w:r>
      <w:bookmarkEnd w:id="338"/>
    </w:p>
    <w:p w14:paraId="0A192077" w14:textId="77777777" w:rsidR="00C336BB" w:rsidRPr="00AB2012" w:rsidRDefault="00C336BB" w:rsidP="00C336BB">
      <w:pPr>
        <w:pStyle w:val="Heading6"/>
        <w:rPr>
          <w:rFonts w:eastAsia="SimSun"/>
        </w:rPr>
      </w:pPr>
      <w:bookmarkStart w:id="339" w:name="_Toc38385404"/>
      <w:bookmarkStart w:id="340" w:name="_Toc170980616"/>
      <w:r w:rsidRPr="00AB2012">
        <w:rPr>
          <w:rFonts w:eastAsia="SimSun"/>
        </w:rPr>
        <w:t>7.3.5.3.</w:t>
      </w:r>
      <w:r>
        <w:rPr>
          <w:rFonts w:eastAsia="SimSun"/>
        </w:rPr>
        <w:t>3</w:t>
      </w:r>
      <w:r w:rsidRPr="00AB2012">
        <w:rPr>
          <w:rFonts w:eastAsia="SimSun"/>
        </w:rPr>
        <w:t>.1</w:t>
      </w:r>
      <w:r w:rsidRPr="00AB2012">
        <w:rPr>
          <w:rFonts w:eastAsia="SimSun"/>
        </w:rPr>
        <w:tab/>
        <w:t>General</w:t>
      </w:r>
      <w:bookmarkEnd w:id="339"/>
      <w:bookmarkEnd w:id="340"/>
    </w:p>
    <w:p w14:paraId="00FF3D64" w14:textId="77777777" w:rsidR="00C336BB" w:rsidRPr="00AB2012" w:rsidRDefault="00C336BB" w:rsidP="00C336BB">
      <w:r w:rsidRPr="00AB2012">
        <w:t>As described in clause 6.6.3.1.5, the MCData content server provides a repository area where authorized MCData users temporarily store files that are intended to be shared with other MCData users. The distribution of such files targeting a group of MCData users can be performed over MBMS.</w:t>
      </w:r>
    </w:p>
    <w:p w14:paraId="5AE2D5BB" w14:textId="77777777" w:rsidR="00C336BB" w:rsidRDefault="00C336BB" w:rsidP="00C336BB">
      <w:r w:rsidRPr="00AB2012">
        <w:t xml:space="preserve">For the case that the MBMS user service architecture is used over the xMB interface (specified in </w:t>
      </w:r>
      <w:r>
        <w:t>3GPP TS 26.348 [</w:t>
      </w:r>
      <w:r w:rsidRPr="00AB2012">
        <w:t>19]), two ingest modes, push and pull, can be defined by the MCData server to ingest the file into the BM</w:t>
      </w:r>
      <w:r>
        <w:noBreakHyphen/>
      </w:r>
      <w:r w:rsidRPr="00AB2012">
        <w:t>SC for distribution over the MBMS sessions.</w:t>
      </w:r>
    </w:p>
    <w:p w14:paraId="4B2E4DD0" w14:textId="77777777" w:rsidR="00C336BB" w:rsidRPr="00AB2012" w:rsidRDefault="00C336BB" w:rsidP="00C336BB">
      <w:pPr>
        <w:pStyle w:val="NO"/>
      </w:pPr>
      <w:r w:rsidRPr="00AB2012">
        <w:t>NOTE:</w:t>
      </w:r>
      <w:r w:rsidRPr="00AB2012">
        <w:tab/>
      </w:r>
      <w:r>
        <w:t>It is implementation specific if the</w:t>
      </w:r>
      <w:r w:rsidRPr="00AB2012">
        <w:t xml:space="preserve"> MCData server </w:t>
      </w:r>
      <w:r>
        <w:t>uses pull or push ingest mode to ingest the file</w:t>
      </w:r>
      <w:r w:rsidRPr="003E11BA">
        <w:t xml:space="preserve"> </w:t>
      </w:r>
      <w:r w:rsidRPr="00AB2012">
        <w:t>into the BM</w:t>
      </w:r>
      <w:r>
        <w:noBreakHyphen/>
      </w:r>
      <w:r w:rsidRPr="00AB2012">
        <w:t>SC</w:t>
      </w:r>
      <w:r>
        <w:t xml:space="preserve"> over the xMB interface</w:t>
      </w:r>
      <w:r w:rsidRPr="00AB2012">
        <w:t>.</w:t>
      </w:r>
    </w:p>
    <w:p w14:paraId="4A6BF290" w14:textId="77777777" w:rsidR="00C336BB" w:rsidRPr="00AB2012" w:rsidRDefault="00C336BB" w:rsidP="00C336BB">
      <w:pPr>
        <w:pStyle w:val="Heading6"/>
        <w:rPr>
          <w:rFonts w:eastAsia="SimSun"/>
          <w:lang w:eastAsia="zh-CN"/>
        </w:rPr>
      </w:pPr>
      <w:bookmarkStart w:id="341" w:name="_Toc38385405"/>
      <w:bookmarkStart w:id="342" w:name="_Toc170980617"/>
      <w:r w:rsidRPr="00AB2012">
        <w:rPr>
          <w:rFonts w:eastAsia="SimSun"/>
        </w:rPr>
        <w:t>7.3.5.3.</w:t>
      </w:r>
      <w:r>
        <w:rPr>
          <w:rFonts w:eastAsia="SimSun"/>
        </w:rPr>
        <w:t>3</w:t>
      </w:r>
      <w:r w:rsidRPr="00AB2012">
        <w:rPr>
          <w:rFonts w:eastAsia="SimSun"/>
        </w:rPr>
        <w:t>.2</w:t>
      </w:r>
      <w:r w:rsidRPr="00AB2012">
        <w:rPr>
          <w:rFonts w:eastAsia="SimSun"/>
        </w:rPr>
        <w:tab/>
      </w:r>
      <w:bookmarkEnd w:id="341"/>
      <w:r w:rsidRPr="00AB2012">
        <w:rPr>
          <w:rFonts w:eastAsia="SimSun"/>
        </w:rPr>
        <w:t xml:space="preserve">File fetching by the </w:t>
      </w:r>
      <w:r w:rsidRPr="00AB2012">
        <w:rPr>
          <w:rFonts w:eastAsia="SimSun"/>
          <w:lang w:eastAsia="zh-CN"/>
        </w:rPr>
        <w:t>MCData server</w:t>
      </w:r>
      <w:bookmarkEnd w:id="342"/>
    </w:p>
    <w:p w14:paraId="2A455B86" w14:textId="77777777" w:rsidR="00C336BB" w:rsidRPr="00AB2012" w:rsidRDefault="00C336BB" w:rsidP="00C336BB">
      <w:r w:rsidRPr="00AB2012">
        <w:t xml:space="preserve">A file can be fetched by the MCData server from the MCData content server over the MCData-FD-5 reference point using the file URL provided by MCData users. The MCData server, thus, enables via the </w:t>
      </w:r>
      <w:r>
        <w:t>xMB</w:t>
      </w:r>
      <w:r>
        <w:noBreakHyphen/>
      </w:r>
      <w:r w:rsidRPr="00AB2012">
        <w:t xml:space="preserve">U interface that the file is ingested, either by pull or push, into the </w:t>
      </w:r>
      <w:r>
        <w:t>BM</w:t>
      </w:r>
      <w:r>
        <w:noBreakHyphen/>
      </w:r>
      <w:r w:rsidRPr="00AB2012">
        <w:t>SC for distribution over MBMS.</w:t>
      </w:r>
    </w:p>
    <w:p w14:paraId="41D4FC05" w14:textId="77777777" w:rsidR="00C336BB" w:rsidRPr="00AB2012" w:rsidRDefault="00C336BB" w:rsidP="00C336BB">
      <w:pPr>
        <w:pStyle w:val="NO"/>
      </w:pPr>
      <w:r w:rsidRPr="00AB2012">
        <w:lastRenderedPageBreak/>
        <w:t>NOTE 1:</w:t>
      </w:r>
      <w:r w:rsidRPr="00AB2012">
        <w:tab/>
        <w:t xml:space="preserve">The file also becomes available for the case that the MCData server decides to distribute the file over </w:t>
      </w:r>
      <w:r>
        <w:t>the MB2 interface</w:t>
      </w:r>
      <w:r w:rsidRPr="00AB2012">
        <w:t xml:space="preserve"> to MCData users from the target MCData group.</w:t>
      </w:r>
    </w:p>
    <w:p w14:paraId="22D52B94" w14:textId="77777777" w:rsidR="00C336BB" w:rsidRPr="00AB2012" w:rsidRDefault="00C336BB" w:rsidP="00C336BB">
      <w:r w:rsidRPr="00AB2012">
        <w:t xml:space="preserve">When the MCData server defines a pull ingest mode, the MCData server provides via the </w:t>
      </w:r>
      <w:r>
        <w:t>xMB</w:t>
      </w:r>
      <w:r>
        <w:noBreakHyphen/>
      </w:r>
      <w:r w:rsidRPr="00AB2012">
        <w:t xml:space="preserve">C interface the resource location from which the </w:t>
      </w:r>
      <w:r>
        <w:t>BM</w:t>
      </w:r>
      <w:r>
        <w:noBreakHyphen/>
      </w:r>
      <w:r w:rsidRPr="00AB2012">
        <w:t xml:space="preserve">SC will fetch the file as well as other session properties (e.g. file earliest fetch time), as described in </w:t>
      </w:r>
      <w:r>
        <w:t>3GPP TS 26.348 [</w:t>
      </w:r>
      <w:r w:rsidRPr="00AB2012">
        <w:t>19].</w:t>
      </w:r>
    </w:p>
    <w:p w14:paraId="66F5857C" w14:textId="77777777" w:rsidR="00C336BB" w:rsidRPr="00AB2012" w:rsidRDefault="00C336BB" w:rsidP="00C336BB">
      <w:r w:rsidRPr="00AB2012">
        <w:t xml:space="preserve">When the MCData server defines a push ingest mode, the MCData server directly ingests into the </w:t>
      </w:r>
      <w:r>
        <w:t>BM</w:t>
      </w:r>
      <w:r>
        <w:noBreakHyphen/>
      </w:r>
      <w:r w:rsidRPr="00AB2012">
        <w:t xml:space="preserve">SC via the </w:t>
      </w:r>
      <w:r>
        <w:t>xMB</w:t>
      </w:r>
      <w:r>
        <w:noBreakHyphen/>
      </w:r>
      <w:r w:rsidRPr="00AB2012">
        <w:t xml:space="preserve">U interface the file obtained from the MCData content server. The </w:t>
      </w:r>
      <w:r>
        <w:t>BM</w:t>
      </w:r>
      <w:r>
        <w:noBreakHyphen/>
      </w:r>
      <w:r w:rsidRPr="00AB2012">
        <w:t>SC provide</w:t>
      </w:r>
      <w:r>
        <w:t>s</w:t>
      </w:r>
      <w:r w:rsidRPr="00AB2012">
        <w:t xml:space="preserve"> to the MCData server the URL to be used to push the file(s).</w:t>
      </w:r>
    </w:p>
    <w:p w14:paraId="740ED324" w14:textId="77777777" w:rsidR="00C336BB" w:rsidRPr="00AB2012" w:rsidRDefault="00C336BB" w:rsidP="00C336BB">
      <w:pPr>
        <w:pStyle w:val="NO"/>
      </w:pPr>
      <w:r w:rsidRPr="00AB2012">
        <w:t>NOTE 2:</w:t>
      </w:r>
      <w:r w:rsidRPr="00AB2012">
        <w:tab/>
        <w:t xml:space="preserve">For the push ingest mode, the MCData server is always the functional entity ingesting the file content into the </w:t>
      </w:r>
      <w:r>
        <w:t>BM</w:t>
      </w:r>
      <w:r>
        <w:noBreakHyphen/>
      </w:r>
      <w:r w:rsidRPr="00AB2012">
        <w:t xml:space="preserve">SC via the </w:t>
      </w:r>
      <w:r>
        <w:t>xMB</w:t>
      </w:r>
      <w:r>
        <w:noBreakHyphen/>
      </w:r>
      <w:r w:rsidRPr="00AB2012">
        <w:t>U interface.</w:t>
      </w:r>
    </w:p>
    <w:p w14:paraId="77C6F7E6"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.2-1 </w:t>
      </w:r>
      <w:r w:rsidRPr="00AB2012">
        <w:t>describes the case where the file to be distributed over MBMS is fetched by the MCData server from the MCData content server.</w:t>
      </w:r>
    </w:p>
    <w:p w14:paraId="27211B15" w14:textId="77777777" w:rsidR="00C336BB" w:rsidRPr="00AB2012" w:rsidRDefault="00C336BB" w:rsidP="00C336BB">
      <w:r w:rsidRPr="00AB2012">
        <w:t>Pre-condition</w:t>
      </w:r>
      <w:r w:rsidRPr="00AB2012">
        <w:rPr>
          <w:lang w:eastAsia="zh-CN"/>
        </w:rPr>
        <w:t>s</w:t>
      </w:r>
      <w:r w:rsidRPr="00AB2012">
        <w:t>:</w:t>
      </w:r>
    </w:p>
    <w:p w14:paraId="3C18B717"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1B34CB9E"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53743334"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2BDD44AF" w14:textId="77777777" w:rsidR="00C336BB" w:rsidRPr="00AB2012" w:rsidRDefault="00C336BB" w:rsidP="00C336BB">
      <w:pPr>
        <w:pStyle w:val="TH"/>
        <w:rPr>
          <w:lang w:eastAsia="zh-CN"/>
        </w:rPr>
      </w:pPr>
      <w:r>
        <w:rPr>
          <w:lang w:eastAsia="zh-CN"/>
        </w:rPr>
        <w:object w:dxaOrig="9050" w:dyaOrig="5821" w14:anchorId="1F2FBE75">
          <v:shape id="_x0000_i1037" type="#_x0000_t75" style="width:452pt;height:291.5pt" o:ole="">
            <v:imagedata r:id="rId35" o:title=""/>
          </v:shape>
          <o:OLEObject Type="Embed" ProgID="Visio.Drawing.11" ShapeID="_x0000_i1037" DrawAspect="Content" ObjectID="_1782302090" r:id="rId36"/>
        </w:object>
      </w:r>
    </w:p>
    <w:p w14:paraId="62A0AB8A"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.2-1</w:t>
      </w:r>
      <w:r w:rsidRPr="00AB2012">
        <w:t>: File fetching by the MCData server for file distribution over MBMS</w:t>
      </w:r>
    </w:p>
    <w:p w14:paraId="48E1AF4A"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50E81C7" w14:textId="77777777" w:rsidR="00C336BB" w:rsidRPr="00AB2012" w:rsidRDefault="00C336BB" w:rsidP="00C336BB">
      <w:pPr>
        <w:pStyle w:val="B1"/>
      </w:pPr>
      <w:r w:rsidRPr="00AB2012">
        <w:t>2.</w:t>
      </w:r>
      <w:r w:rsidRPr="00AB2012">
        <w:tab/>
        <w:t>The MCData server decides to fetch the file from the MCData content server via the MCData-FD-5 reference point.</w:t>
      </w:r>
    </w:p>
    <w:p w14:paraId="6895653D" w14:textId="77777777" w:rsidR="00C336BB" w:rsidRPr="00AB2012" w:rsidRDefault="00C336BB" w:rsidP="00C336BB">
      <w:pPr>
        <w:pStyle w:val="B1"/>
      </w:pPr>
      <w:r w:rsidRPr="00AB2012">
        <w:t>3.</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indicates, among other session properties, the ingest mode. For the case of pull ingest mode, the MCData server provides the file URL from </w:t>
      </w:r>
      <w:r w:rsidRPr="00AB2012">
        <w:lastRenderedPageBreak/>
        <w:t xml:space="preserve">which the </w:t>
      </w:r>
      <w:r>
        <w:t>BM</w:t>
      </w:r>
      <w:r>
        <w:noBreakHyphen/>
      </w:r>
      <w:r w:rsidRPr="00AB2012">
        <w:t xml:space="preserve">SC will fetch the file. For the case of push ingest mode, the </w:t>
      </w:r>
      <w:r>
        <w:t>BM</w:t>
      </w:r>
      <w:r>
        <w:noBreakHyphen/>
      </w:r>
      <w:r w:rsidRPr="00AB2012">
        <w:t>SC provides to the MCData server the URL to be used to push the file into the MBMS session.</w:t>
      </w:r>
    </w:p>
    <w:p w14:paraId="4659CCF8" w14:textId="77777777" w:rsidR="00C336BB" w:rsidRPr="00AB2012" w:rsidRDefault="00C336BB" w:rsidP="00C336BB">
      <w:pPr>
        <w:pStyle w:val="NO"/>
      </w:pPr>
      <w:r w:rsidRPr="00AB2012">
        <w:t>NOTE 3:</w:t>
      </w:r>
      <w:r w:rsidRPr="00AB2012">
        <w:tab/>
        <w:t xml:space="preserve">Step 3 may also occur before step 2. </w:t>
      </w:r>
    </w:p>
    <w:p w14:paraId="7E1930F0" w14:textId="77777777" w:rsidR="00C336BB" w:rsidRPr="00AB2012" w:rsidRDefault="00C336BB" w:rsidP="00C336BB">
      <w:pPr>
        <w:pStyle w:val="B1"/>
      </w:pPr>
      <w:r w:rsidRPr="00AB2012">
        <w:t>4.</w:t>
      </w:r>
      <w:r w:rsidRPr="00AB2012">
        <w:tab/>
        <w:t>The MCData server provides to the MCData users from the target MCData group the application signalling related to the MBMS session and the file distribution.</w:t>
      </w:r>
    </w:p>
    <w:p w14:paraId="27776824" w14:textId="77777777" w:rsidR="00C336BB" w:rsidRPr="00AB2012" w:rsidRDefault="00C336BB" w:rsidP="00C336BB">
      <w:pPr>
        <w:pStyle w:val="B1"/>
      </w:pPr>
      <w:r w:rsidRPr="00AB2012">
        <w:t>5a.</w:t>
      </w:r>
      <w:r w:rsidRPr="00AB2012">
        <w:tab/>
        <w:t xml:space="preserve">For the case that the file is ingested into the </w:t>
      </w:r>
      <w:r>
        <w:t>BM</w:t>
      </w:r>
      <w:r>
        <w:noBreakHyphen/>
      </w:r>
      <w:r w:rsidRPr="00AB2012">
        <w:t xml:space="preserve">SC based on the push ingest mode, the MCData server pushes the file to the URL indicated by the </w:t>
      </w:r>
      <w:r>
        <w:t>BM</w:t>
      </w:r>
      <w:r>
        <w:noBreakHyphen/>
      </w:r>
      <w:r w:rsidRPr="00AB2012">
        <w:t>SC.</w:t>
      </w:r>
    </w:p>
    <w:p w14:paraId="2AE2F7C9" w14:textId="77777777" w:rsidR="00C336BB" w:rsidRPr="00AB2012" w:rsidRDefault="00C336BB" w:rsidP="00C336BB">
      <w:pPr>
        <w:pStyle w:val="B1"/>
      </w:pPr>
      <w:r w:rsidRPr="00AB2012">
        <w:t>5b.</w:t>
      </w:r>
      <w:r w:rsidRPr="00AB2012">
        <w:tab/>
        <w:t xml:space="preserve">For the case that the file is ingested into the </w:t>
      </w:r>
      <w:r>
        <w:t>BM</w:t>
      </w:r>
      <w:r>
        <w:noBreakHyphen/>
      </w:r>
      <w:r w:rsidRPr="00AB2012">
        <w:t xml:space="preserve">SC based on the pull ingest mode, the </w:t>
      </w:r>
      <w:r>
        <w:t>BM</w:t>
      </w:r>
      <w:r>
        <w:noBreakHyphen/>
      </w:r>
      <w:r w:rsidRPr="00AB2012">
        <w:t>SC pulls the file from the provided file URL.</w:t>
      </w:r>
    </w:p>
    <w:p w14:paraId="6048912A" w14:textId="77777777" w:rsidR="00C336BB" w:rsidRPr="00AB2012" w:rsidRDefault="00C336BB" w:rsidP="00C336BB">
      <w:pPr>
        <w:pStyle w:val="B1"/>
      </w:pPr>
      <w:r w:rsidRPr="00AB2012">
        <w:t>6.</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5AF5EC78" w14:textId="77777777" w:rsidR="00C336BB" w:rsidRPr="00AB2012" w:rsidRDefault="00C336BB" w:rsidP="00C336BB">
      <w:pPr>
        <w:pStyle w:val="Heading6"/>
        <w:rPr>
          <w:rFonts w:eastAsia="SimSun"/>
          <w:lang w:eastAsia="zh-CN"/>
        </w:rPr>
      </w:pPr>
      <w:bookmarkStart w:id="343" w:name="_Toc170980618"/>
      <w:r w:rsidRPr="00AB2012">
        <w:rPr>
          <w:rFonts w:eastAsia="SimSun"/>
        </w:rPr>
        <w:t>7.3.5.3.</w:t>
      </w:r>
      <w:r>
        <w:rPr>
          <w:rFonts w:eastAsia="SimSun"/>
        </w:rPr>
        <w:t>3</w:t>
      </w:r>
      <w:r w:rsidRPr="00AB2012">
        <w:rPr>
          <w:rFonts w:eastAsia="SimSun"/>
        </w:rPr>
        <w:t>.3</w:t>
      </w:r>
      <w:r w:rsidRPr="00AB2012">
        <w:rPr>
          <w:rFonts w:eastAsia="SimSun"/>
        </w:rPr>
        <w:tab/>
        <w:t xml:space="preserve">File fetching by the </w:t>
      </w:r>
      <w:r>
        <w:rPr>
          <w:rFonts w:eastAsia="SimSun"/>
          <w:lang w:eastAsia="zh-CN"/>
        </w:rPr>
        <w:t>BM</w:t>
      </w:r>
      <w:r>
        <w:rPr>
          <w:rFonts w:eastAsia="SimSun"/>
          <w:lang w:eastAsia="zh-CN"/>
        </w:rPr>
        <w:noBreakHyphen/>
      </w:r>
      <w:r w:rsidRPr="00AB2012">
        <w:rPr>
          <w:rFonts w:eastAsia="SimSun"/>
          <w:lang w:eastAsia="zh-CN"/>
        </w:rPr>
        <w:t>SC</w:t>
      </w:r>
      <w:bookmarkEnd w:id="343"/>
    </w:p>
    <w:p w14:paraId="277DAD3C" w14:textId="77777777" w:rsidR="00C336BB" w:rsidRPr="00AB2012" w:rsidRDefault="00C336BB" w:rsidP="00C336BB">
      <w:pPr>
        <w:rPr>
          <w:rFonts w:eastAsia="SimSun"/>
          <w:lang w:eastAsia="zh-CN"/>
        </w:rPr>
      </w:pPr>
      <w:r w:rsidRPr="00AB2012">
        <w:rPr>
          <w:rFonts w:eastAsia="SimSun"/>
          <w:lang w:eastAsia="zh-CN"/>
        </w:rPr>
        <w:t xml:space="preserve">When the MCData server defines a pull ingest mode, the MCData server can alternatively provide to the </w:t>
      </w:r>
      <w:r>
        <w:rPr>
          <w:rFonts w:eastAsia="SimSun"/>
          <w:lang w:eastAsia="zh-CN"/>
        </w:rPr>
        <w:t>BM</w:t>
      </w:r>
      <w:r>
        <w:rPr>
          <w:rFonts w:eastAsia="SimSun"/>
          <w:lang w:eastAsia="zh-CN"/>
        </w:rPr>
        <w:noBreakHyphen/>
      </w:r>
      <w:r w:rsidRPr="00AB2012">
        <w:rPr>
          <w:rFonts w:eastAsia="SimSun"/>
          <w:lang w:eastAsia="zh-CN"/>
        </w:rPr>
        <w:t xml:space="preserve">SC the resource location in the MCData content server (i.e. the file URL contained within the received file distribution request). The </w:t>
      </w:r>
      <w:r>
        <w:rPr>
          <w:rFonts w:eastAsia="SimSun"/>
          <w:lang w:eastAsia="zh-CN"/>
        </w:rPr>
        <w:t>BM</w:t>
      </w:r>
      <w:r>
        <w:rPr>
          <w:rFonts w:eastAsia="SimSun"/>
          <w:lang w:eastAsia="zh-CN"/>
        </w:rPr>
        <w:noBreakHyphen/>
      </w:r>
      <w:r w:rsidRPr="00AB2012">
        <w:rPr>
          <w:rFonts w:eastAsia="SimSun"/>
          <w:lang w:eastAsia="zh-CN"/>
        </w:rPr>
        <w:t>SC, thus, will directly fetch the file from the MCData content server.</w:t>
      </w:r>
    </w:p>
    <w:p w14:paraId="1B6B9105" w14:textId="77777777" w:rsidR="00C336BB" w:rsidRPr="00AB2012" w:rsidRDefault="00C336BB" w:rsidP="00C336BB">
      <w:pPr>
        <w:pStyle w:val="NO"/>
      </w:pPr>
      <w:r w:rsidRPr="00AB2012">
        <w:t>NOTE 1:</w:t>
      </w:r>
      <w:r w:rsidRPr="00AB2012">
        <w:tab/>
        <w:t xml:space="preserve">In order to the enable that the </w:t>
      </w:r>
      <w:r>
        <w:t>BM</w:t>
      </w:r>
      <w:r>
        <w:noBreakHyphen/>
      </w:r>
      <w:r w:rsidRPr="00AB2012">
        <w:t xml:space="preserve">SC fetches the file from the MCData content server, the MCData content server supports the </w:t>
      </w:r>
      <w:r>
        <w:t>xMB</w:t>
      </w:r>
      <w:r>
        <w:noBreakHyphen/>
      </w:r>
      <w:r w:rsidRPr="00AB2012">
        <w:t xml:space="preserve">U interface to the </w:t>
      </w:r>
      <w:r>
        <w:t>BM</w:t>
      </w:r>
      <w:r>
        <w:noBreakHyphen/>
      </w:r>
      <w:r w:rsidRPr="00AB2012">
        <w:t>SC.</w:t>
      </w:r>
    </w:p>
    <w:p w14:paraId="08A72577" w14:textId="77777777" w:rsidR="00C336BB" w:rsidRPr="00AB2012" w:rsidRDefault="00C336BB" w:rsidP="00C336BB">
      <w:pPr>
        <w:pStyle w:val="NO"/>
      </w:pPr>
      <w:r w:rsidRPr="00AB2012">
        <w:t>NOTE 2:</w:t>
      </w:r>
      <w:r w:rsidRPr="00AB2012">
        <w:tab/>
        <w:t xml:space="preserve">For the case that the file is ingested into the </w:t>
      </w:r>
      <w:r>
        <w:t>BM</w:t>
      </w:r>
      <w:r>
        <w:noBreakHyphen/>
      </w:r>
      <w:r w:rsidRPr="00AB2012">
        <w:t xml:space="preserve">SC from the MCData content server, only the pull ingest mode is supported. When push ingest mode is required, the procedure is described in clause </w:t>
      </w:r>
      <w:r w:rsidRPr="00AB2012">
        <w:rPr>
          <w:lang w:eastAsia="zh-CN"/>
        </w:rPr>
        <w:t>7.3.5.3.</w:t>
      </w:r>
      <w:r>
        <w:rPr>
          <w:lang w:eastAsia="zh-CN"/>
        </w:rPr>
        <w:t>3</w:t>
      </w:r>
      <w:r w:rsidRPr="00AB2012">
        <w:rPr>
          <w:lang w:eastAsia="zh-CN"/>
        </w:rPr>
        <w:t>.2</w:t>
      </w:r>
      <w:r w:rsidRPr="00AB2012">
        <w:t xml:space="preserve">. </w:t>
      </w:r>
    </w:p>
    <w:p w14:paraId="0F5505FF" w14:textId="77777777" w:rsidR="00C336BB" w:rsidRPr="00AB2012" w:rsidRDefault="00C336BB" w:rsidP="00C336BB">
      <w:pPr>
        <w:rPr>
          <w:rFonts w:eastAsia="SimSun"/>
          <w:lang w:eastAsia="zh-CN"/>
        </w:rPr>
      </w:pPr>
      <w:r w:rsidRPr="00AB2012">
        <w:t xml:space="preserve">The procedure in </w:t>
      </w:r>
      <w:r w:rsidRPr="00AB2012">
        <w:rPr>
          <w:lang w:eastAsia="zh-CN"/>
        </w:rPr>
        <w:t>figure 7.3.5.3.</w:t>
      </w:r>
      <w:r>
        <w:rPr>
          <w:lang w:eastAsia="zh-CN"/>
        </w:rPr>
        <w:t>3</w:t>
      </w:r>
      <w:r w:rsidRPr="00AB2012">
        <w:rPr>
          <w:lang w:eastAsia="zh-CN"/>
        </w:rPr>
        <w:t xml:space="preserve">.3-1 </w:t>
      </w:r>
      <w:r w:rsidRPr="00AB2012">
        <w:t xml:space="preserve">describes the case where the file to be distributed over MBMS is fetched by the </w:t>
      </w:r>
      <w:r>
        <w:t>BM</w:t>
      </w:r>
      <w:r>
        <w:noBreakHyphen/>
      </w:r>
      <w:r w:rsidRPr="00AB2012">
        <w:t>SC from the MCData content server.</w:t>
      </w:r>
    </w:p>
    <w:p w14:paraId="4BD3D137" w14:textId="77777777" w:rsidR="00C336BB" w:rsidRPr="00AB2012" w:rsidRDefault="00C336BB" w:rsidP="00C336BB">
      <w:r w:rsidRPr="00AB2012">
        <w:t>Pre-condition</w:t>
      </w:r>
      <w:r w:rsidRPr="00AB2012">
        <w:rPr>
          <w:lang w:eastAsia="zh-CN"/>
        </w:rPr>
        <w:t>s</w:t>
      </w:r>
      <w:r w:rsidRPr="00AB2012">
        <w:t>:</w:t>
      </w:r>
    </w:p>
    <w:p w14:paraId="180E130F" w14:textId="77777777" w:rsidR="00C336BB" w:rsidRPr="00AB2012" w:rsidRDefault="00C336BB" w:rsidP="00C336BB">
      <w:pPr>
        <w:pStyle w:val="B1"/>
      </w:pPr>
      <w:r w:rsidRPr="00AB2012">
        <w:t>-</w:t>
      </w:r>
      <w:r w:rsidRPr="00AB2012">
        <w:tab/>
        <w:t>The MCData users on the MCData client 1 to n belong to the same MCData group and are already registered and affiliated for receiving MCData service.</w:t>
      </w:r>
    </w:p>
    <w:p w14:paraId="6EFDE563" w14:textId="77777777" w:rsidR="00C336BB" w:rsidRDefault="00C336BB" w:rsidP="00C336BB">
      <w:pPr>
        <w:pStyle w:val="B1"/>
      </w:pPr>
      <w:r w:rsidRPr="00AB2012">
        <w:t>-</w:t>
      </w:r>
      <w:r w:rsidRPr="00AB2012">
        <w:tab/>
      </w:r>
      <w:r w:rsidRPr="00AB2012">
        <w:rPr>
          <w:lang w:eastAsia="zh-CN"/>
        </w:rPr>
        <w:t>T</w:t>
      </w:r>
      <w:r w:rsidRPr="00AB2012">
        <w:t>he file to be distributed is uploaded to the MCData content server.</w:t>
      </w:r>
    </w:p>
    <w:p w14:paraId="1D55F6FC" w14:textId="77777777" w:rsidR="00C336BB" w:rsidRPr="00AB2012" w:rsidRDefault="00C336BB" w:rsidP="00C336BB">
      <w:pPr>
        <w:pStyle w:val="B1"/>
        <w:rPr>
          <w:lang w:eastAsia="zh-CN"/>
        </w:rPr>
      </w:pPr>
      <w:r>
        <w:t>-</w:t>
      </w:r>
      <w:r>
        <w:tab/>
        <w:t>The BM</w:t>
      </w:r>
      <w:r>
        <w:noBreakHyphen/>
        <w:t>SC has the necessary permissions to fetch a file from the MCData system.</w:t>
      </w:r>
    </w:p>
    <w:p w14:paraId="05F0EA4E" w14:textId="77777777" w:rsidR="00C336BB" w:rsidRPr="00AB2012" w:rsidRDefault="00C336BB" w:rsidP="00C336BB">
      <w:pPr>
        <w:pStyle w:val="TH"/>
        <w:rPr>
          <w:lang w:eastAsia="zh-CN"/>
        </w:rPr>
      </w:pPr>
      <w:r>
        <w:rPr>
          <w:lang w:eastAsia="zh-CN"/>
        </w:rPr>
        <w:object w:dxaOrig="8801" w:dyaOrig="4970" w14:anchorId="05AA511E">
          <v:shape id="_x0000_i1038" type="#_x0000_t75" style="width:440pt;height:248pt" o:ole="">
            <v:imagedata r:id="rId37" o:title=""/>
          </v:shape>
          <o:OLEObject Type="Embed" ProgID="Visio.Drawing.11" ShapeID="_x0000_i1038" DrawAspect="Content" ObjectID="_1782302091" r:id="rId38"/>
        </w:object>
      </w:r>
    </w:p>
    <w:p w14:paraId="06597420" w14:textId="77777777" w:rsidR="00C336BB" w:rsidRPr="00AB2012" w:rsidRDefault="00C336BB" w:rsidP="00C336BB">
      <w:pPr>
        <w:pStyle w:val="TF"/>
      </w:pPr>
      <w:r w:rsidRPr="00AB2012">
        <w:t xml:space="preserve">Figure </w:t>
      </w:r>
      <w:r w:rsidRPr="00AB2012">
        <w:rPr>
          <w:lang w:eastAsia="zh-CN"/>
        </w:rPr>
        <w:t>7.3.5.3.</w:t>
      </w:r>
      <w:r>
        <w:rPr>
          <w:lang w:eastAsia="zh-CN"/>
        </w:rPr>
        <w:t>3</w:t>
      </w:r>
      <w:r w:rsidRPr="00AB2012">
        <w:rPr>
          <w:lang w:eastAsia="zh-CN"/>
        </w:rPr>
        <w:t>.3-1</w:t>
      </w:r>
      <w:r w:rsidRPr="00AB2012">
        <w:t xml:space="preserve">: File fetching by the </w:t>
      </w:r>
      <w:r>
        <w:t>BM</w:t>
      </w:r>
      <w:r>
        <w:noBreakHyphen/>
      </w:r>
      <w:r w:rsidRPr="00AB2012">
        <w:t>SC for file distribution over MBMS</w:t>
      </w:r>
    </w:p>
    <w:p w14:paraId="30C8B589" w14:textId="77777777" w:rsidR="00C336BB" w:rsidRPr="00AB2012" w:rsidRDefault="00C336BB" w:rsidP="00C336BB">
      <w:pPr>
        <w:pStyle w:val="B1"/>
      </w:pPr>
      <w:r w:rsidRPr="00AB2012">
        <w:t>1.</w:t>
      </w:r>
      <w:r w:rsidRPr="00AB2012">
        <w:tab/>
        <w:t>The MCData server receives a request from the MCData client 1 to distribute a file to a target MCData group. The MCData file distribution request contains the resource location (i.e. the file URL) in the MCData content server.</w:t>
      </w:r>
    </w:p>
    <w:p w14:paraId="1EE90E4E" w14:textId="77777777" w:rsidR="00C336BB" w:rsidRPr="00AB2012" w:rsidRDefault="00C336BB" w:rsidP="00C336BB">
      <w:pPr>
        <w:pStyle w:val="B1"/>
      </w:pPr>
      <w:r w:rsidRPr="00AB2012">
        <w:t>2.</w:t>
      </w:r>
      <w:r w:rsidRPr="00AB2012">
        <w:tab/>
        <w:t xml:space="preserve">The MCData server creates an MBMS service and session for file delivery using xMB procedures via the </w:t>
      </w:r>
      <w:r>
        <w:t>xMB</w:t>
      </w:r>
      <w:r>
        <w:noBreakHyphen/>
      </w:r>
      <w:r w:rsidRPr="00AB2012">
        <w:t xml:space="preserve">C interface, as described in </w:t>
      </w:r>
      <w:r>
        <w:t>3GPP TS 26.348 [</w:t>
      </w:r>
      <w:r w:rsidRPr="00AB2012">
        <w:t xml:space="preserve">19]. The MCData server defines, among other session properties, the ingest mode to pull. The MCData server provides the file URL from which the </w:t>
      </w:r>
      <w:r>
        <w:t>BM</w:t>
      </w:r>
      <w:r>
        <w:noBreakHyphen/>
      </w:r>
      <w:r w:rsidRPr="00AB2012">
        <w:t>SC will fetch the file from the MCData content server.</w:t>
      </w:r>
    </w:p>
    <w:p w14:paraId="6DD68F63" w14:textId="77777777" w:rsidR="00C336BB" w:rsidRPr="00AB2012" w:rsidRDefault="00C336BB" w:rsidP="00C336BB">
      <w:pPr>
        <w:pStyle w:val="B1"/>
      </w:pPr>
      <w:r w:rsidRPr="00AB2012">
        <w:t>3.</w:t>
      </w:r>
      <w:r w:rsidRPr="00AB2012">
        <w:tab/>
        <w:t>The MCData server provides to the MCData users from the target MCData group the application signalling related to the MBMS session and the file distribution.</w:t>
      </w:r>
    </w:p>
    <w:p w14:paraId="5B47CCFD" w14:textId="77777777" w:rsidR="00C336BB" w:rsidRPr="00AB2012" w:rsidRDefault="00C336BB" w:rsidP="00C336BB">
      <w:pPr>
        <w:pStyle w:val="B1"/>
      </w:pPr>
      <w:r w:rsidRPr="00AB2012">
        <w:t>4.</w:t>
      </w:r>
      <w:r w:rsidRPr="00AB2012">
        <w:tab/>
        <w:t xml:space="preserve">The </w:t>
      </w:r>
      <w:r>
        <w:t>BM</w:t>
      </w:r>
      <w:r>
        <w:noBreakHyphen/>
      </w:r>
      <w:r w:rsidRPr="00AB2012">
        <w:t xml:space="preserve">SC fetches the file from the MCData content server via the </w:t>
      </w:r>
      <w:r>
        <w:t>xMB</w:t>
      </w:r>
      <w:r>
        <w:noBreakHyphen/>
      </w:r>
      <w:r w:rsidRPr="00AB2012">
        <w:t>U interface.</w:t>
      </w:r>
    </w:p>
    <w:p w14:paraId="6C8FE1D8" w14:textId="77777777" w:rsidR="00C336BB" w:rsidRDefault="00C336BB" w:rsidP="00C336BB">
      <w:pPr>
        <w:pStyle w:val="B1"/>
      </w:pPr>
      <w:r w:rsidRPr="00AB2012">
        <w:t>5.</w:t>
      </w:r>
      <w:r w:rsidRPr="00AB2012">
        <w:tab/>
        <w:t xml:space="preserve">The </w:t>
      </w:r>
      <w:r>
        <w:t>BM</w:t>
      </w:r>
      <w:r>
        <w:noBreakHyphen/>
      </w:r>
      <w:r w:rsidRPr="00AB2012">
        <w:t xml:space="preserve">SC distributes the file over the established MBMS session. When the target MCData clients have activated the reception for that service and are located within the MBMS area coverage, the MCData clients receive the file. </w:t>
      </w:r>
    </w:p>
    <w:p w14:paraId="3CB66489" w14:textId="77777777" w:rsidR="00F076AE" w:rsidRPr="00DB3D1B" w:rsidRDefault="00F076AE" w:rsidP="00F076AE">
      <w:pPr>
        <w:pStyle w:val="Heading3"/>
      </w:pPr>
      <w:bookmarkStart w:id="344" w:name="_Toc91749833"/>
      <w:bookmarkStart w:id="345" w:name="_Toc98840502"/>
      <w:bookmarkStart w:id="346" w:name="_Toc170980619"/>
      <w:r>
        <w:rPr>
          <w:lang w:eastAsia="zh-CN"/>
        </w:rPr>
        <w:t>7.3.6</w:t>
      </w:r>
      <w:r>
        <w:rPr>
          <w:lang w:eastAsia="zh-CN"/>
        </w:rPr>
        <w:tab/>
      </w:r>
      <w:r>
        <w:rPr>
          <w:lang w:val="en-US"/>
        </w:rPr>
        <w:t xml:space="preserve">Group communication connect and disconnect over </w:t>
      </w:r>
      <w:r w:rsidRPr="00AB5FED">
        <w:rPr>
          <w:lang w:val="en-US"/>
        </w:rPr>
        <w:t>MBMS bearer</w:t>
      </w:r>
      <w:r>
        <w:rPr>
          <w:lang w:val="en-US"/>
        </w:rPr>
        <w:t xml:space="preserve"> procedures</w:t>
      </w:r>
      <w:bookmarkEnd w:id="344"/>
      <w:bookmarkEnd w:id="345"/>
      <w:bookmarkEnd w:id="346"/>
    </w:p>
    <w:p w14:paraId="3C3BABA5" w14:textId="77777777" w:rsidR="00F076AE" w:rsidRDefault="00F076AE" w:rsidP="00F076AE">
      <w:pPr>
        <w:pStyle w:val="Heading4"/>
      </w:pPr>
      <w:bookmarkStart w:id="347" w:name="_Toc170980620"/>
      <w:r>
        <w:rPr>
          <w:lang w:eastAsia="zh-CN"/>
        </w:rPr>
        <w:t>7.3.6</w:t>
      </w:r>
      <w:r>
        <w:rPr>
          <w:rFonts w:hint="eastAsia"/>
        </w:rPr>
        <w:t>.</w:t>
      </w:r>
      <w:r>
        <w:t>1</w:t>
      </w:r>
      <w:r>
        <w:rPr>
          <w:rFonts w:hint="eastAsia"/>
        </w:rPr>
        <w:tab/>
      </w:r>
      <w:r>
        <w:t>General</w:t>
      </w:r>
      <w:bookmarkEnd w:id="347"/>
    </w:p>
    <w:p w14:paraId="5834A48B" w14:textId="77777777" w:rsidR="00F076AE" w:rsidRDefault="00F076AE" w:rsidP="00F076AE">
      <w:pPr>
        <w:rPr>
          <w:lang w:val="en-US"/>
        </w:rPr>
      </w:pPr>
      <w:r w:rsidRPr="00AB5FED">
        <w:rPr>
          <w:lang w:val="en-US"/>
        </w:rPr>
        <w:t>MBMS bearer</w:t>
      </w:r>
      <w:r>
        <w:rPr>
          <w:lang w:val="en-US"/>
        </w:rPr>
        <w:t xml:space="preserve"> can be used for MCData group </w:t>
      </w:r>
      <w:r w:rsidRPr="00070FEE">
        <w:t>communication</w:t>
      </w:r>
      <w:r>
        <w:rPr>
          <w:lang w:val="en-US"/>
        </w:rPr>
        <w:t xml:space="preserve">. One </w:t>
      </w:r>
      <w:r w:rsidRPr="00AB5FED">
        <w:rPr>
          <w:lang w:val="en-US"/>
        </w:rPr>
        <w:t>MBMS bearer</w:t>
      </w:r>
      <w:r>
        <w:rPr>
          <w:lang w:val="en-US"/>
        </w:rPr>
        <w:t xml:space="preserve"> is not permanently associated to one specific group or group </w:t>
      </w:r>
      <w:r w:rsidRPr="00070FEE">
        <w:t>communication</w:t>
      </w:r>
      <w:r>
        <w:rPr>
          <w:lang w:val="en-US"/>
        </w:rPr>
        <w:t xml:space="preserve">. </w:t>
      </w:r>
      <w:r w:rsidRPr="00AB5FED">
        <w:rPr>
          <w:rFonts w:eastAsia="Malgun Gothic"/>
          <w:lang w:val="en-US" w:eastAsia="ko-KR"/>
        </w:rPr>
        <w:t xml:space="preserve">Before sending </w:t>
      </w:r>
      <w:r>
        <w:rPr>
          <w:rFonts w:eastAsia="Malgun Gothic"/>
          <w:lang w:val="en-US" w:eastAsia="ko-KR"/>
        </w:rPr>
        <w:t>data</w:t>
      </w:r>
      <w:r w:rsidRPr="00AB5FED">
        <w:rPr>
          <w:rFonts w:eastAsia="Malgun Gothic"/>
          <w:lang w:val="en-US" w:eastAsia="ko-KR"/>
        </w:rPr>
        <w:t xml:space="preserve"> packets of a group </w:t>
      </w:r>
      <w:r w:rsidRPr="00070FEE">
        <w:t>communication</w:t>
      </w:r>
      <w:r w:rsidRPr="00AB5FED">
        <w:rPr>
          <w:rFonts w:eastAsia="Malgun Gothic"/>
          <w:lang w:val="en-US" w:eastAsia="ko-KR"/>
        </w:rPr>
        <w:t xml:space="preserve"> over MBMS bearer, the MC</w:t>
      </w:r>
      <w:r>
        <w:rPr>
          <w:rFonts w:eastAsia="Malgun Gothic"/>
          <w:lang w:val="en-US" w:eastAsia="ko-KR"/>
        </w:rPr>
        <w:t>Data</w:t>
      </w:r>
      <w:r w:rsidRPr="00AB5FED">
        <w:rPr>
          <w:rFonts w:eastAsia="Malgun Gothic"/>
          <w:lang w:val="en-US" w:eastAsia="ko-KR"/>
        </w:rPr>
        <w:t xml:space="preserve"> server shall send the association information between group </w:t>
      </w:r>
      <w:r w:rsidRPr="00070FEE">
        <w:t>communication</w:t>
      </w:r>
      <w:r w:rsidRPr="00AB5FED">
        <w:rPr>
          <w:rFonts w:eastAsia="Malgun Gothic"/>
          <w:lang w:val="en-US" w:eastAsia="ko-KR"/>
        </w:rPr>
        <w:t xml:space="preserve"> and the MBMS bearer.</w:t>
      </w:r>
      <w:r w:rsidRPr="00AB5FED">
        <w:rPr>
          <w:lang w:val="en-US"/>
        </w:rPr>
        <w:t xml:space="preserve"> The group </w:t>
      </w:r>
      <w:r>
        <w:rPr>
          <w:lang w:val="en-US"/>
        </w:rPr>
        <w:t>session</w:t>
      </w:r>
      <w:r w:rsidRPr="00AB5FED">
        <w:rPr>
          <w:lang w:val="en-US"/>
        </w:rPr>
        <w:t xml:space="preserve"> setup procedure indicates the media stream within one MBMS bearer that is used for the specific group </w:t>
      </w:r>
      <w:r w:rsidRPr="00070FEE">
        <w:t>communication</w:t>
      </w:r>
      <w:r w:rsidRPr="00AB5FED">
        <w:rPr>
          <w:lang w:val="en-US"/>
        </w:rPr>
        <w:t xml:space="preserve">. When the group </w:t>
      </w:r>
      <w:r w:rsidRPr="00070FEE">
        <w:t>communication</w:t>
      </w:r>
      <w:r w:rsidRPr="00AB5FED">
        <w:rPr>
          <w:lang w:val="en-US"/>
        </w:rPr>
        <w:t xml:space="preserve"> over the MBMS bearer is finished, this temporary association information of an MCPTT group </w:t>
      </w:r>
      <w:r w:rsidRPr="00070FEE">
        <w:t>communication</w:t>
      </w:r>
      <w:r w:rsidRPr="00AB5FED">
        <w:rPr>
          <w:lang w:val="en-US"/>
        </w:rPr>
        <w:t xml:space="preserve"> to specific resources on a MBMS bearer is undone.</w:t>
      </w:r>
      <w:r>
        <w:t>The procedure in clause 7.3.6 requires that the group session is setup before the data transmission starts. This eliminates the need for the receiving clients to continuously use a unicast bearer.</w:t>
      </w:r>
      <w:r>
        <w:rPr>
          <w:lang w:val="en-US"/>
        </w:rPr>
        <w:t xml:space="preserve"> Prior to </w:t>
      </w:r>
      <w:r>
        <w:t>group session setup</w:t>
      </w:r>
      <w:r>
        <w:rPr>
          <w:lang w:val="en-US"/>
        </w:rPr>
        <w:t xml:space="preserve">, the </w:t>
      </w:r>
      <w:r w:rsidRPr="00AB5FED">
        <w:rPr>
          <w:lang w:val="en-US"/>
        </w:rPr>
        <w:t>MBMS bearer</w:t>
      </w:r>
      <w:r>
        <w:rPr>
          <w:lang w:val="en-US"/>
        </w:rPr>
        <w:t xml:space="preserve"> is activated and announced to the MCData clients.</w:t>
      </w:r>
    </w:p>
    <w:p w14:paraId="76994CE6" w14:textId="77777777" w:rsidR="00F076AE" w:rsidRPr="00B931C4" w:rsidRDefault="00F076AE" w:rsidP="00F076AE">
      <w:pPr>
        <w:pStyle w:val="NO"/>
        <w:overflowPunct w:val="0"/>
        <w:autoSpaceDE w:val="0"/>
        <w:autoSpaceDN w:val="0"/>
        <w:adjustRightInd w:val="0"/>
        <w:textAlignment w:val="baseline"/>
      </w:pPr>
      <w:r>
        <w:t>NOTE</w:t>
      </w:r>
      <w:r w:rsidRPr="006A0A3E">
        <w:t>:</w:t>
      </w:r>
      <w:r w:rsidRPr="006A0A3E">
        <w:tab/>
        <w:t xml:space="preserve">It is implementation-specific that one </w:t>
      </w:r>
      <w:r w:rsidRPr="00AB5FED">
        <w:rPr>
          <w:lang w:val="en-US"/>
        </w:rPr>
        <w:t>MBMS bearer</w:t>
      </w:r>
      <w:r w:rsidRPr="006A0A3E">
        <w:t xml:space="preserve"> can be re-assigned to different groups, or is associated to only one group.</w:t>
      </w:r>
    </w:p>
    <w:p w14:paraId="7227FCAD" w14:textId="77777777" w:rsidR="00F076AE" w:rsidRDefault="00F076AE" w:rsidP="00F076AE">
      <w:pPr>
        <w:pStyle w:val="Heading4"/>
        <w:rPr>
          <w:lang w:val="en-US"/>
        </w:rPr>
      </w:pPr>
      <w:bookmarkStart w:id="348" w:name="_Toc170980621"/>
      <w:r>
        <w:rPr>
          <w:lang w:eastAsia="zh-CN"/>
        </w:rPr>
        <w:lastRenderedPageBreak/>
        <w:t>7.3.6</w:t>
      </w:r>
      <w:r>
        <w:rPr>
          <w:lang w:val="en-US"/>
        </w:rPr>
        <w:t>.2</w:t>
      </w:r>
      <w:r w:rsidRPr="00C205C9">
        <w:rPr>
          <w:lang w:val="en-US"/>
        </w:rPr>
        <w:tab/>
        <w:t>Procedure</w:t>
      </w:r>
      <w:bookmarkEnd w:id="348"/>
    </w:p>
    <w:p w14:paraId="0315730F" w14:textId="77777777" w:rsidR="00F076AE" w:rsidRDefault="00F076AE" w:rsidP="00F076AE">
      <w:pPr>
        <w:rPr>
          <w:lang w:val="en-US"/>
        </w:rPr>
      </w:pPr>
      <w:r>
        <w:t>The procedure in this clause uses an establishment of group communication as described in clause 7</w:t>
      </w:r>
      <w:r w:rsidRPr="008F117B">
        <w:t>.</w:t>
      </w:r>
      <w:r>
        <w:t>4</w:t>
      </w:r>
      <w:r w:rsidRPr="008F117B">
        <w:t>.2.</w:t>
      </w:r>
      <w:r>
        <w:t>7</w:t>
      </w:r>
      <w:r>
        <w:rPr>
          <w:lang w:val="en-US"/>
        </w:rPr>
        <w:t xml:space="preserve">. Similary, the procedure defined in this clause is also applicable for the group communication established </w:t>
      </w:r>
      <w:r>
        <w:t>as described in clause 7</w:t>
      </w:r>
      <w:r w:rsidRPr="008F117B">
        <w:t>.</w:t>
      </w:r>
      <w:r>
        <w:t>4</w:t>
      </w:r>
      <w:r w:rsidRPr="008F117B">
        <w:t>.2.</w:t>
      </w:r>
      <w:r>
        <w:t>6.</w:t>
      </w:r>
    </w:p>
    <w:p w14:paraId="68EBC3D0" w14:textId="77777777" w:rsidR="00F076AE" w:rsidRDefault="00F076AE" w:rsidP="00F076AE">
      <w:pPr>
        <w:pStyle w:val="Heading5"/>
        <w:rPr>
          <w:lang w:val="en-US"/>
        </w:rPr>
      </w:pPr>
      <w:bookmarkStart w:id="349" w:name="_Toc170980622"/>
      <w:r>
        <w:rPr>
          <w:lang w:eastAsia="zh-CN"/>
        </w:rPr>
        <w:t>7.3.6</w:t>
      </w:r>
      <w:r>
        <w:rPr>
          <w:rFonts w:hint="eastAsia"/>
          <w:lang w:eastAsia="zh-CN"/>
        </w:rPr>
        <w:t>.</w:t>
      </w:r>
      <w:r>
        <w:rPr>
          <w:lang w:eastAsia="zh-CN"/>
        </w:rPr>
        <w:t>2.</w:t>
      </w:r>
      <w:r>
        <w:rPr>
          <w:rFonts w:hint="eastAsia"/>
          <w:lang w:eastAsia="zh-CN"/>
        </w:rPr>
        <w:t>1</w:t>
      </w:r>
      <w:r>
        <w:rPr>
          <w:lang w:val="en-US"/>
        </w:rPr>
        <w:tab/>
        <w:t xml:space="preserve">Group communication connect over MBMS </w:t>
      </w:r>
      <w:r w:rsidRPr="00AB5FED">
        <w:rPr>
          <w:lang w:val="en-US"/>
        </w:rPr>
        <w:t>bearer</w:t>
      </w:r>
      <w:bookmarkEnd w:id="349"/>
    </w:p>
    <w:p w14:paraId="37C3F9B4" w14:textId="77777777" w:rsidR="00F076AE" w:rsidRDefault="00F076AE" w:rsidP="00F076AE">
      <w:pPr>
        <w:rPr>
          <w:lang w:val="en-US"/>
        </w:rPr>
      </w:pPr>
      <w:r>
        <w:rPr>
          <w:lang w:val="en-US"/>
        </w:rPr>
        <w:t xml:space="preserve">Pre-conditions: </w:t>
      </w:r>
    </w:p>
    <w:p w14:paraId="744F3186" w14:textId="77777777" w:rsidR="00F076AE" w:rsidRDefault="00F076AE" w:rsidP="00F076AE">
      <w:pPr>
        <w:pStyle w:val="B1"/>
        <w:rPr>
          <w:lang w:val="en-US"/>
        </w:rPr>
      </w:pPr>
      <w:r>
        <w:rPr>
          <w:lang w:val="en-US"/>
        </w:rPr>
        <w:t>-</w:t>
      </w:r>
      <w:r>
        <w:rPr>
          <w:lang w:val="en-US"/>
        </w:rPr>
        <w:tab/>
        <w:t xml:space="preserve">The MCData clients 1 to n are registered and affiliated to the same MCData group X. </w:t>
      </w:r>
    </w:p>
    <w:p w14:paraId="1D2BD84B" w14:textId="77777777" w:rsidR="00F076AE" w:rsidRDefault="00F076AE" w:rsidP="00F076AE">
      <w:pPr>
        <w:pStyle w:val="B1"/>
        <w:rPr>
          <w:lang w:val="en-US"/>
        </w:rPr>
      </w:pPr>
      <w:r>
        <w:t>-</w:t>
      </w:r>
      <w:r>
        <w:tab/>
      </w:r>
      <w:r>
        <w:rPr>
          <w:lang w:val="en-US"/>
        </w:rPr>
        <w:t xml:space="preserve">The MCData </w:t>
      </w:r>
      <w:r>
        <w:t xml:space="preserve">server has decided to use an MBMS </w:t>
      </w:r>
      <w:r w:rsidRPr="00AB5FED">
        <w:rPr>
          <w:lang w:val="en-US"/>
        </w:rPr>
        <w:t>bearer</w:t>
      </w:r>
      <w:r w:rsidRPr="006A0A3E">
        <w:t xml:space="preserve"> </w:t>
      </w:r>
      <w:r>
        <w:t xml:space="preserve">for the </w:t>
      </w:r>
      <w:r>
        <w:rPr>
          <w:lang w:val="en-US"/>
        </w:rPr>
        <w:t xml:space="preserve">MCData </w:t>
      </w:r>
      <w:r>
        <w:t xml:space="preserve">service group communication associated with to the </w:t>
      </w:r>
      <w:r>
        <w:rPr>
          <w:lang w:val="en-US"/>
        </w:rPr>
        <w:t xml:space="preserve">MCData </w:t>
      </w:r>
      <w:r>
        <w:t>group X.</w:t>
      </w:r>
    </w:p>
    <w:p w14:paraId="36157D67" w14:textId="77777777" w:rsidR="00F076AE" w:rsidRDefault="00F076AE" w:rsidP="00F076AE">
      <w:pPr>
        <w:pStyle w:val="TH"/>
      </w:pPr>
      <w:r>
        <w:object w:dxaOrig="8400" w:dyaOrig="5616" w14:anchorId="6480CFF2">
          <v:shape id="_x0000_i1039" type="#_x0000_t75" style="width:394.5pt;height:263.5pt" o:ole="">
            <v:imagedata r:id="rId39" o:title=""/>
          </v:shape>
          <o:OLEObject Type="Embed" ProgID="Visio.Drawing.15" ShapeID="_x0000_i1039" DrawAspect="Content" ObjectID="_1782302092" r:id="rId40"/>
        </w:object>
      </w:r>
    </w:p>
    <w:p w14:paraId="7178AF2F"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1</w:t>
      </w:r>
      <w:r>
        <w:t xml:space="preserve">-1: Group </w:t>
      </w:r>
      <w:r>
        <w:rPr>
          <w:lang w:val="en-US"/>
        </w:rPr>
        <w:t>communication</w:t>
      </w:r>
      <w:r>
        <w:t xml:space="preserve"> connect on MBMS bearer.</w:t>
      </w:r>
    </w:p>
    <w:p w14:paraId="3DE584F4" w14:textId="77777777" w:rsidR="00F076AE" w:rsidRDefault="00F076AE" w:rsidP="00F076AE">
      <w:pPr>
        <w:pStyle w:val="B1"/>
      </w:pPr>
      <w:r>
        <w:t>1.</w:t>
      </w:r>
      <w:r>
        <w:tab/>
      </w:r>
      <w:r w:rsidRPr="00AB5FED">
        <w:t>Activation and announcement of MBMS bearer availability.</w:t>
      </w:r>
      <w:r>
        <w:t xml:space="preserve"> </w:t>
      </w:r>
    </w:p>
    <w:p w14:paraId="292A4741" w14:textId="77777777" w:rsidR="00F076AE" w:rsidRDefault="00F076AE" w:rsidP="00F076AE">
      <w:pPr>
        <w:pStyle w:val="NO"/>
      </w:pPr>
      <w:r>
        <w:t>NOTE 1:</w:t>
      </w:r>
      <w:r>
        <w:tab/>
      </w:r>
      <w:r w:rsidRPr="00AB5FED">
        <w:t>The procedure does not include the steps for MC</w:t>
      </w:r>
      <w:r>
        <w:t>Data</w:t>
      </w:r>
      <w:r w:rsidRPr="00AB5FED">
        <w:t xml:space="preserve"> client location reporting, or for MBMS capability information exchange</w:t>
      </w:r>
      <w:r>
        <w:t>.</w:t>
      </w:r>
    </w:p>
    <w:p w14:paraId="55FC4E72" w14:textId="77777777" w:rsidR="00F076AE" w:rsidRDefault="00F076AE" w:rsidP="00F076AE">
      <w:pPr>
        <w:pStyle w:val="B1"/>
      </w:pPr>
      <w:r>
        <w:t>2.</w:t>
      </w:r>
      <w:r>
        <w:tab/>
        <w:t xml:space="preserve">The </w:t>
      </w:r>
      <w:r>
        <w:rPr>
          <w:lang w:val="en-US"/>
        </w:rPr>
        <w:t xml:space="preserve">MCData </w:t>
      </w:r>
      <w:r>
        <w:t xml:space="preserve">client 1 initiates a group communication by sending a MCData group data request over a unicast PDN </w:t>
      </w:r>
      <w:r>
        <w:rPr>
          <w:lang w:val="en-US"/>
        </w:rPr>
        <w:t>connection</w:t>
      </w:r>
      <w:r>
        <w:t xml:space="preserve"> towards the </w:t>
      </w:r>
      <w:r>
        <w:rPr>
          <w:lang w:val="en-US"/>
        </w:rPr>
        <w:t xml:space="preserve">MCData </w:t>
      </w:r>
      <w:r>
        <w:t>server.</w:t>
      </w:r>
    </w:p>
    <w:p w14:paraId="4B5A5058" w14:textId="77777777" w:rsidR="00F076AE" w:rsidRDefault="00F076AE" w:rsidP="00F076AE">
      <w:pPr>
        <w:pStyle w:val="B1"/>
      </w:pPr>
      <w:r>
        <w:t>3</w:t>
      </w:r>
      <w:r w:rsidRPr="008F117B">
        <w:t>.</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62C90D25" w14:textId="77777777" w:rsidR="00F076AE" w:rsidRPr="008F117B" w:rsidRDefault="00F076AE" w:rsidP="00F076AE">
      <w:pPr>
        <w:pStyle w:val="B1"/>
      </w:pPr>
      <w:r>
        <w:t>4</w:t>
      </w:r>
      <w:r w:rsidRPr="008F117B">
        <w:t>.</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560A21BA" w14:textId="77777777" w:rsidR="00F076AE" w:rsidRPr="008F117B" w:rsidRDefault="00F076AE" w:rsidP="00F076AE">
      <w:pPr>
        <w:pStyle w:val="B1"/>
      </w:pPr>
      <w:r>
        <w:t>5</w:t>
      </w:r>
      <w:r w:rsidRPr="008F117B">
        <w:t>.</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BCBBE1" w14:textId="77777777" w:rsidR="00F076AE" w:rsidRDefault="00F076AE" w:rsidP="00F076AE">
      <w:pPr>
        <w:pStyle w:val="B1"/>
      </w:pPr>
      <w:r>
        <w:t>6.</w:t>
      </w:r>
      <w:r>
        <w:tab/>
      </w:r>
      <w:r w:rsidRPr="00AB5FED">
        <w:t xml:space="preserve">The </w:t>
      </w:r>
      <w:r w:rsidRPr="008F117B">
        <w:t xml:space="preserve">MCData </w:t>
      </w:r>
      <w:r w:rsidRPr="00AB5FED">
        <w:t xml:space="preserve">server will send a MapGroupToBearer message over a previously activated MBMS bearer to all users that will receive the </w:t>
      </w:r>
      <w:r>
        <w:t>communication</w:t>
      </w:r>
      <w:r w:rsidRPr="00AB5FED">
        <w:t xml:space="preserve"> over an MBMS bearer. The MapGroupToBearer message includes association information between the group </w:t>
      </w:r>
      <w:r>
        <w:t>communication</w:t>
      </w:r>
      <w:r w:rsidRPr="00AB5FED">
        <w:t xml:space="preserve"> and MBMS bearer. The MapGroupToBearer message includes </w:t>
      </w:r>
      <w:r w:rsidRPr="008F117B">
        <w:t xml:space="preserve">MCData </w:t>
      </w:r>
      <w:r w:rsidRPr="00AB5FED">
        <w:t xml:space="preserve">group ID and information about the media stream identifier of the activated MBMS bearer and may include the identifier (i.e. the TMGI) of the MBMS bearer broadcasting the </w:t>
      </w:r>
      <w:r>
        <w:t>communication</w:t>
      </w:r>
      <w:r w:rsidRPr="00AB5FED">
        <w:t>.</w:t>
      </w:r>
      <w:r>
        <w:t xml:space="preserve"> </w:t>
      </w:r>
    </w:p>
    <w:p w14:paraId="2C808261" w14:textId="77777777" w:rsidR="00F076AE" w:rsidRDefault="00F076AE" w:rsidP="00F076AE">
      <w:pPr>
        <w:pStyle w:val="B1"/>
      </w:pPr>
      <w:r>
        <w:t>7.</w:t>
      </w:r>
      <w:r>
        <w:tab/>
        <w:t xml:space="preserve">The </w:t>
      </w:r>
      <w:r>
        <w:rPr>
          <w:lang w:val="en-US"/>
        </w:rPr>
        <w:t xml:space="preserve">MCData </w:t>
      </w:r>
      <w:r>
        <w:t xml:space="preserve">clients 2 to n </w:t>
      </w:r>
      <w:r>
        <w:rPr>
          <w:rFonts w:eastAsia="SimSun"/>
        </w:rPr>
        <w:t xml:space="preserve">process the </w:t>
      </w:r>
      <w:r w:rsidRPr="00AB5FED">
        <w:t xml:space="preserve">MapGroupToBearer </w:t>
      </w:r>
      <w:r>
        <w:rPr>
          <w:rFonts w:eastAsia="SimSun"/>
        </w:rPr>
        <w:t xml:space="preserve">information and may </w:t>
      </w:r>
      <w:r>
        <w:t xml:space="preserve">send a </w:t>
      </w:r>
      <w:r w:rsidRPr="00AB5FED">
        <w:t xml:space="preserve">MapGroupToBearer </w:t>
      </w:r>
      <w:r>
        <w:t xml:space="preserve">Ack back to the </w:t>
      </w:r>
      <w:r>
        <w:rPr>
          <w:lang w:val="en-US"/>
        </w:rPr>
        <w:t xml:space="preserve">MCData </w:t>
      </w:r>
      <w:r>
        <w:t>server if required.</w:t>
      </w:r>
    </w:p>
    <w:p w14:paraId="59167C55" w14:textId="77777777" w:rsidR="00F076AE" w:rsidRDefault="00F076AE" w:rsidP="00F076AE">
      <w:pPr>
        <w:pStyle w:val="B1"/>
        <w:rPr>
          <w:rFonts w:eastAsia="SimSun"/>
        </w:rPr>
      </w:pPr>
      <w:r>
        <w:rPr>
          <w:rFonts w:eastAsia="SimSun"/>
        </w:rPr>
        <w:lastRenderedPageBreak/>
        <w:t>8.</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4EACB274" w14:textId="77777777" w:rsidR="00F076AE" w:rsidRDefault="00F076AE" w:rsidP="00F076AE">
      <w:pPr>
        <w:pStyle w:val="B1"/>
      </w:pPr>
      <w:r>
        <w:t>NOTE 2:</w:t>
      </w:r>
      <w:r>
        <w:tab/>
        <w:t>The steps 3 to 5 and steps 6 to 7 can occur in any order, and prior to step 9 depending on the conditions to proceed with the data transmission.</w:t>
      </w:r>
    </w:p>
    <w:p w14:paraId="5246E35B" w14:textId="77777777" w:rsidR="00F076AE" w:rsidRDefault="00F076AE" w:rsidP="00F076AE">
      <w:pPr>
        <w:pStyle w:val="B1"/>
        <w:rPr>
          <w:rFonts w:eastAsia="SimSun"/>
        </w:rPr>
      </w:pPr>
      <w:r>
        <w:rPr>
          <w:rFonts w:eastAsia="SimSun"/>
        </w:rPr>
        <w:t>9.</w:t>
      </w:r>
      <w:r>
        <w:rPr>
          <w:rFonts w:eastAsia="SimSun"/>
        </w:rPr>
        <w:tab/>
      </w:r>
      <w:r>
        <w:rPr>
          <w:lang w:val="en-US"/>
        </w:rPr>
        <w:t xml:space="preserve">MCData </w:t>
      </w:r>
      <w:r>
        <w:rPr>
          <w:rFonts w:eastAsia="SimSun"/>
        </w:rPr>
        <w:t xml:space="preserve">client 1 sends the MC data over uplink unicast PDN </w:t>
      </w:r>
      <w:r>
        <w:rPr>
          <w:lang w:val="en-US"/>
        </w:rPr>
        <w:t>connection</w:t>
      </w:r>
      <w:r>
        <w:rPr>
          <w:rFonts w:eastAsia="SimSun"/>
        </w:rPr>
        <w:t xml:space="preserve"> towards the </w:t>
      </w:r>
      <w:r>
        <w:rPr>
          <w:lang w:val="en-US"/>
        </w:rPr>
        <w:t xml:space="preserve">MCData </w:t>
      </w:r>
      <w:r>
        <w:rPr>
          <w:rFonts w:eastAsia="SimSun"/>
        </w:rPr>
        <w:t xml:space="preserve">server. </w:t>
      </w:r>
    </w:p>
    <w:p w14:paraId="048D0463" w14:textId="77777777" w:rsidR="00F076AE" w:rsidRDefault="00F076AE" w:rsidP="00F076AE">
      <w:pPr>
        <w:pStyle w:val="B1"/>
        <w:rPr>
          <w:rFonts w:eastAsia="SimSun"/>
        </w:rPr>
      </w:pPr>
      <w:r>
        <w:rPr>
          <w:rFonts w:eastAsia="SimSun"/>
        </w:rPr>
        <w:t>10.</w:t>
      </w:r>
      <w:r>
        <w:rPr>
          <w:rFonts w:eastAsia="SimSun"/>
        </w:rPr>
        <w:tab/>
        <w:t xml:space="preserve">The </w:t>
      </w:r>
      <w:r>
        <w:rPr>
          <w:lang w:val="en-US"/>
        </w:rPr>
        <w:t xml:space="preserve">MCData </w:t>
      </w:r>
      <w:r>
        <w:rPr>
          <w:rFonts w:eastAsia="SimSun"/>
        </w:rPr>
        <w:t xml:space="preserve">server sends the MC data over the indicated stream within the associated MBMS bearer to the </w:t>
      </w:r>
      <w:r>
        <w:rPr>
          <w:lang w:val="en-US"/>
        </w:rPr>
        <w:t xml:space="preserve">MCData </w:t>
      </w:r>
      <w:r>
        <w:rPr>
          <w:rFonts w:eastAsia="SimSun"/>
        </w:rPr>
        <w:t xml:space="preserve">clients 2 to n. </w:t>
      </w:r>
    </w:p>
    <w:p w14:paraId="77E15AA1" w14:textId="77777777" w:rsidR="00F076AE" w:rsidRPr="00C10015" w:rsidRDefault="00F076AE" w:rsidP="00F076AE">
      <w:pPr>
        <w:pStyle w:val="Heading5"/>
      </w:pPr>
      <w:bookmarkStart w:id="350" w:name="_Toc170980623"/>
      <w:r>
        <w:rPr>
          <w:lang w:eastAsia="zh-CN"/>
        </w:rPr>
        <w:t>7.3.6</w:t>
      </w:r>
      <w:r>
        <w:rPr>
          <w:rFonts w:hint="eastAsia"/>
          <w:lang w:eastAsia="zh-CN"/>
        </w:rPr>
        <w:t>.</w:t>
      </w:r>
      <w:r>
        <w:rPr>
          <w:lang w:eastAsia="zh-CN"/>
        </w:rPr>
        <w:t>2.</w:t>
      </w:r>
      <w:r>
        <w:rPr>
          <w:rFonts w:hint="eastAsia"/>
          <w:lang w:eastAsia="zh-CN"/>
        </w:rPr>
        <w:t>2</w:t>
      </w:r>
      <w:r w:rsidRPr="00C10015">
        <w:tab/>
        <w:t xml:space="preserve">Group </w:t>
      </w:r>
      <w:r>
        <w:rPr>
          <w:lang w:val="en-US"/>
        </w:rPr>
        <w:t>communication</w:t>
      </w:r>
      <w:r w:rsidRPr="00C10015">
        <w:t xml:space="preserve"> disconnect from </w:t>
      </w:r>
      <w:r>
        <w:rPr>
          <w:lang w:val="en-US"/>
        </w:rPr>
        <w:t xml:space="preserve">MBMS </w:t>
      </w:r>
      <w:r w:rsidRPr="00AB5FED">
        <w:rPr>
          <w:lang w:val="en-US"/>
        </w:rPr>
        <w:t>bearer</w:t>
      </w:r>
      <w:bookmarkEnd w:id="350"/>
    </w:p>
    <w:p w14:paraId="1B5EC38F" w14:textId="77777777" w:rsidR="00F076AE" w:rsidRDefault="00F076AE" w:rsidP="00F076AE">
      <w:pPr>
        <w:rPr>
          <w:lang w:val="en-US"/>
        </w:rPr>
      </w:pPr>
      <w:r>
        <w:rPr>
          <w:lang w:val="en-US"/>
        </w:rPr>
        <w:t xml:space="preserve">Figure </w:t>
      </w:r>
      <w:r>
        <w:rPr>
          <w:lang w:eastAsia="zh-CN"/>
        </w:rPr>
        <w:t>7.3.6</w:t>
      </w:r>
      <w:r>
        <w:rPr>
          <w:rFonts w:hint="eastAsia"/>
          <w:lang w:eastAsia="zh-CN"/>
        </w:rPr>
        <w:t>.</w:t>
      </w:r>
      <w:r>
        <w:rPr>
          <w:lang w:eastAsia="zh-CN"/>
        </w:rPr>
        <w:t>2.</w:t>
      </w:r>
      <w:r>
        <w:rPr>
          <w:rFonts w:hint="eastAsia"/>
          <w:lang w:eastAsia="zh-CN"/>
        </w:rPr>
        <w:t>2</w:t>
      </w:r>
      <w:r>
        <w:t xml:space="preserve">-1 </w:t>
      </w:r>
      <w:r w:rsidRPr="00AB5FED">
        <w:t>shows the high level procedure where an UnmapGroupFromBearer message is sent by the MC</w:t>
      </w:r>
      <w:r>
        <w:t>Data</w:t>
      </w:r>
      <w:r w:rsidRPr="00AB5FED">
        <w:t xml:space="preserve"> server to the MC</w:t>
      </w:r>
      <w:r>
        <w:t>Data</w:t>
      </w:r>
      <w:r w:rsidRPr="00AB5FED">
        <w:t xml:space="preserve"> clients to indicate that the MC</w:t>
      </w:r>
      <w:r>
        <w:t>Data</w:t>
      </w:r>
      <w:r w:rsidRPr="00AB5FED">
        <w:t xml:space="preserve"> group </w:t>
      </w:r>
      <w:r>
        <w:rPr>
          <w:lang w:val="en-US"/>
        </w:rPr>
        <w:t>communication</w:t>
      </w:r>
      <w:r w:rsidRPr="00C10015">
        <w:t xml:space="preserve"> </w:t>
      </w:r>
      <w:r w:rsidRPr="00AB5FED">
        <w:t>is being dissociated from the MBMS bearer.</w:t>
      </w:r>
    </w:p>
    <w:p w14:paraId="1D80FC2C" w14:textId="77777777" w:rsidR="00F076AE" w:rsidRDefault="00F076AE" w:rsidP="00F076AE">
      <w:pPr>
        <w:pStyle w:val="TH"/>
      </w:pPr>
      <w:r>
        <w:object w:dxaOrig="8400" w:dyaOrig="4872" w14:anchorId="07BCFA77">
          <v:shape id="_x0000_i1040" type="#_x0000_t75" style="width:375pt;height:219pt" o:ole="">
            <v:imagedata r:id="rId41" o:title=""/>
          </v:shape>
          <o:OLEObject Type="Embed" ProgID="Visio.Drawing.15" ShapeID="_x0000_i1040" DrawAspect="Content" ObjectID="_1782302093" r:id="rId42"/>
        </w:object>
      </w:r>
    </w:p>
    <w:p w14:paraId="7856F8CD" w14:textId="77777777" w:rsidR="00F076AE" w:rsidRDefault="00F076AE" w:rsidP="00F076AE">
      <w:pPr>
        <w:pStyle w:val="TF"/>
      </w:pPr>
      <w:r>
        <w:t>Figure </w:t>
      </w:r>
      <w:r>
        <w:rPr>
          <w:lang w:eastAsia="zh-CN"/>
        </w:rPr>
        <w:t>7.3.6</w:t>
      </w:r>
      <w:r>
        <w:rPr>
          <w:rFonts w:hint="eastAsia"/>
          <w:lang w:eastAsia="zh-CN"/>
        </w:rPr>
        <w:t>.</w:t>
      </w:r>
      <w:r>
        <w:rPr>
          <w:lang w:eastAsia="zh-CN"/>
        </w:rPr>
        <w:t>2.</w:t>
      </w:r>
      <w:r>
        <w:rPr>
          <w:rFonts w:hint="eastAsia"/>
          <w:lang w:eastAsia="zh-CN"/>
        </w:rPr>
        <w:t>2</w:t>
      </w:r>
      <w:r>
        <w:t xml:space="preserve">-1: Group </w:t>
      </w:r>
      <w:r>
        <w:rPr>
          <w:lang w:val="en-US"/>
        </w:rPr>
        <w:t>communication</w:t>
      </w:r>
      <w:r>
        <w:t xml:space="preserve"> disconnect on MBMS bearer.</w:t>
      </w:r>
    </w:p>
    <w:p w14:paraId="3B93C1FD" w14:textId="77777777" w:rsidR="00F076AE" w:rsidRDefault="00F076AE" w:rsidP="00F076AE">
      <w:pPr>
        <w:pStyle w:val="B1"/>
      </w:pPr>
      <w:r>
        <w:t>1.</w:t>
      </w:r>
      <w:r>
        <w:tab/>
        <w:t xml:space="preserve">The MC group communication is taking place over MBMS </w:t>
      </w:r>
      <w:r w:rsidRPr="00AB5FED">
        <w:t>bearer</w:t>
      </w:r>
      <w:r>
        <w:t xml:space="preserve">. </w:t>
      </w:r>
      <w:r w:rsidRPr="009C5F81">
        <w:t xml:space="preserve">MCData </w:t>
      </w:r>
      <w:r>
        <w:t xml:space="preserve">client 1 is sending the MC data over a unicast PDN </w:t>
      </w:r>
      <w:r>
        <w:rPr>
          <w:lang w:val="en-US"/>
        </w:rPr>
        <w:t>connection</w:t>
      </w:r>
      <w:r>
        <w:t xml:space="preserve"> to the </w:t>
      </w:r>
      <w:r w:rsidRPr="009C5F81">
        <w:t xml:space="preserve">MCData </w:t>
      </w:r>
      <w:r>
        <w:t xml:space="preserve">server. </w:t>
      </w:r>
    </w:p>
    <w:p w14:paraId="2E85E7F2" w14:textId="77777777" w:rsidR="00F076AE" w:rsidRDefault="00F076AE" w:rsidP="00F076AE">
      <w:pPr>
        <w:pStyle w:val="B1"/>
      </w:pPr>
      <w:r>
        <w:t>2.</w:t>
      </w:r>
      <w:r>
        <w:tab/>
        <w:t xml:space="preserve">The </w:t>
      </w:r>
      <w:r w:rsidRPr="009C5F81">
        <w:t xml:space="preserve">MCData </w:t>
      </w:r>
      <w:r>
        <w:t xml:space="preserve">server sends the MC data over the MBMS </w:t>
      </w:r>
      <w:r w:rsidRPr="00AB5FED">
        <w:t xml:space="preserve">bearer </w:t>
      </w:r>
      <w:r>
        <w:t xml:space="preserve">to </w:t>
      </w:r>
      <w:r w:rsidRPr="009C5F81">
        <w:t xml:space="preserve">MCData </w:t>
      </w:r>
      <w:r>
        <w:t xml:space="preserve">clients 2 to n. </w:t>
      </w:r>
    </w:p>
    <w:p w14:paraId="621FEB01" w14:textId="77777777" w:rsidR="00F076AE" w:rsidRDefault="00F076AE" w:rsidP="00F076AE">
      <w:pPr>
        <w:pStyle w:val="B1"/>
      </w:pPr>
      <w:r>
        <w:t>3.</w:t>
      </w:r>
      <w:r>
        <w:tab/>
        <w:t xml:space="preserve">After the MC data transmission is over, i.e., no further data to be sent over the group communication, the </w:t>
      </w:r>
      <w:r w:rsidRPr="009C5F81">
        <w:t xml:space="preserve">MCData </w:t>
      </w:r>
      <w:r>
        <w:t>server sends an UnMapGroupFromB</w:t>
      </w:r>
      <w:r w:rsidRPr="00AB5FED">
        <w:t>earer</w:t>
      </w:r>
      <w:r>
        <w:t xml:space="preserve"> to de-associate the group </w:t>
      </w:r>
      <w:r>
        <w:rPr>
          <w:lang w:val="en-US"/>
        </w:rPr>
        <w:t>communication</w:t>
      </w:r>
      <w:r>
        <w:t xml:space="preserve"> from the MBMS </w:t>
      </w:r>
      <w:r w:rsidRPr="00AB5FED">
        <w:t>bearer</w:t>
      </w:r>
      <w:r>
        <w:t xml:space="preserve">. </w:t>
      </w:r>
    </w:p>
    <w:p w14:paraId="66D816CC" w14:textId="77777777" w:rsidR="00C336BB" w:rsidRDefault="00C336BB" w:rsidP="00C336BB">
      <w:pPr>
        <w:pStyle w:val="Heading2"/>
        <w:rPr>
          <w:lang w:eastAsia="zh-CN"/>
        </w:rPr>
      </w:pPr>
      <w:bookmarkStart w:id="351" w:name="_Toc170980624"/>
      <w:r>
        <w:rPr>
          <w:lang w:eastAsia="zh-CN"/>
        </w:rPr>
        <w:t>7</w:t>
      </w:r>
      <w:r>
        <w:t>.</w:t>
      </w:r>
      <w:r>
        <w:rPr>
          <w:lang w:eastAsia="zh-CN"/>
        </w:rPr>
        <w:t>4</w:t>
      </w:r>
      <w:r>
        <w:tab/>
      </w:r>
      <w:bookmarkEnd w:id="307"/>
      <w:bookmarkEnd w:id="308"/>
      <w:bookmarkEnd w:id="309"/>
      <w:bookmarkEnd w:id="310"/>
      <w:bookmarkEnd w:id="311"/>
      <w:bookmarkEnd w:id="312"/>
      <w:bookmarkEnd w:id="313"/>
      <w:bookmarkEnd w:id="314"/>
      <w:bookmarkEnd w:id="315"/>
      <w:bookmarkEnd w:id="316"/>
      <w:bookmarkEnd w:id="317"/>
      <w:r>
        <w:rPr>
          <w:lang w:eastAsia="zh-CN"/>
        </w:rPr>
        <w:t>Short data service</w:t>
      </w:r>
      <w:bookmarkEnd w:id="351"/>
    </w:p>
    <w:p w14:paraId="0AEF8FB7" w14:textId="77777777" w:rsidR="00C336BB" w:rsidRDefault="00C336BB" w:rsidP="00C336BB">
      <w:pPr>
        <w:pStyle w:val="Heading3"/>
      </w:pPr>
      <w:bookmarkStart w:id="352" w:name="_Toc424654462"/>
      <w:bookmarkStart w:id="353" w:name="_Toc428365046"/>
      <w:bookmarkStart w:id="354" w:name="_Toc433209681"/>
      <w:bookmarkStart w:id="355" w:name="_Toc445463694"/>
      <w:bookmarkStart w:id="356" w:name="_Toc446352401"/>
      <w:bookmarkStart w:id="357" w:name="_Toc446369833"/>
      <w:bookmarkStart w:id="358" w:name="_Toc446371564"/>
      <w:bookmarkStart w:id="359" w:name="_Toc448489308"/>
      <w:bookmarkStart w:id="360" w:name="_Toc458172702"/>
      <w:bookmarkStart w:id="361" w:name="_Toc458174193"/>
      <w:bookmarkStart w:id="362" w:name="_Toc170980625"/>
      <w:bookmarkStart w:id="363" w:name="_Toc424654473"/>
      <w:bookmarkStart w:id="364" w:name="_Toc428365060"/>
      <w:bookmarkStart w:id="365" w:name="_Toc433209702"/>
      <w:bookmarkStart w:id="366" w:name="_Toc445195408"/>
      <w:r>
        <w:rPr>
          <w:lang w:eastAsia="zh-CN"/>
        </w:rPr>
        <w:t>7</w:t>
      </w:r>
      <w:r>
        <w:t>.</w:t>
      </w:r>
      <w:r>
        <w:rPr>
          <w:lang w:eastAsia="zh-CN"/>
        </w:rPr>
        <w:t>4</w:t>
      </w:r>
      <w:r>
        <w:t>.1</w:t>
      </w:r>
      <w:r>
        <w:tab/>
        <w:t>General</w:t>
      </w:r>
      <w:bookmarkEnd w:id="352"/>
      <w:bookmarkEnd w:id="353"/>
      <w:bookmarkEnd w:id="354"/>
      <w:bookmarkEnd w:id="355"/>
      <w:bookmarkEnd w:id="356"/>
      <w:bookmarkEnd w:id="357"/>
      <w:bookmarkEnd w:id="358"/>
      <w:bookmarkEnd w:id="359"/>
      <w:bookmarkEnd w:id="360"/>
      <w:bookmarkEnd w:id="361"/>
      <w:bookmarkEnd w:id="362"/>
    </w:p>
    <w:p w14:paraId="23691FC5" w14:textId="77777777" w:rsidR="00C336BB" w:rsidRDefault="00C336BB" w:rsidP="00C336BB">
      <w:pPr>
        <w:rPr>
          <w:lang w:eastAsia="zh-CN"/>
        </w:rPr>
      </w:pPr>
      <w:bookmarkStart w:id="367" w:name="_Toc433209682"/>
      <w:bookmarkStart w:id="368" w:name="_Toc445463695"/>
      <w:bookmarkStart w:id="369" w:name="_Toc446352402"/>
      <w:bookmarkStart w:id="370" w:name="_Toc446369834"/>
      <w:bookmarkStart w:id="371" w:name="_Toc446371565"/>
      <w:bookmarkStart w:id="372" w:name="_Toc424758301"/>
      <w:bookmarkStart w:id="373" w:name="_Toc424654463"/>
      <w:bookmarkStart w:id="374" w:name="_Toc428365047"/>
      <w:r>
        <w:rPr>
          <w:lang w:eastAsia="zh-CN"/>
        </w:rPr>
        <w:t>There are several procedures how an SDS message can be transported from the sender to the recipient. All of the following factors are used by MCData client for selecting appropriate SDS procedures:</w:t>
      </w:r>
    </w:p>
    <w:p w14:paraId="12F49C90" w14:textId="77777777" w:rsidR="00C336BB" w:rsidRPr="00823619" w:rsidRDefault="00C336BB" w:rsidP="00C336BB">
      <w:pPr>
        <w:pStyle w:val="B1"/>
      </w:pPr>
      <w:r w:rsidRPr="00823619">
        <w:t>-</w:t>
      </w:r>
      <w:r w:rsidRPr="00823619">
        <w:tab/>
      </w:r>
      <w:r w:rsidRPr="009A08B4">
        <w:t xml:space="preserve">Whether </w:t>
      </w:r>
      <w:r>
        <w:rPr>
          <w:lang w:eastAsia="zh-CN"/>
        </w:rPr>
        <w:t>the data to transfer is within</w:t>
      </w:r>
      <w:r>
        <w:t xml:space="preserve"> or outside </w:t>
      </w:r>
      <w:r>
        <w:rPr>
          <w:lang w:eastAsia="zh-CN"/>
        </w:rPr>
        <w:t>the SDS data size limit to transport over signalling control plane</w:t>
      </w:r>
      <w:r w:rsidRPr="00823619">
        <w:t>;</w:t>
      </w:r>
    </w:p>
    <w:p w14:paraId="4D270B8A" w14:textId="77777777" w:rsidR="00C336BB" w:rsidRPr="00823619" w:rsidRDefault="00C336BB" w:rsidP="00C336BB">
      <w:pPr>
        <w:pStyle w:val="B1"/>
      </w:pPr>
      <w:r w:rsidRPr="00823619">
        <w:t>-</w:t>
      </w:r>
      <w:r w:rsidRPr="00823619">
        <w:tab/>
      </w:r>
      <w:r w:rsidRPr="009A08B4">
        <w:t>Whether the MCData user has only one SDS transaction or multiple SDS transactions</w:t>
      </w:r>
      <w:r w:rsidRPr="00823619">
        <w:t>;</w:t>
      </w:r>
    </w:p>
    <w:p w14:paraId="6DF2950E" w14:textId="77777777" w:rsidR="00C336BB" w:rsidRDefault="00C336BB" w:rsidP="00C336BB">
      <w:pPr>
        <w:pStyle w:val="B1"/>
      </w:pPr>
      <w:r w:rsidRPr="00823619">
        <w:t>-</w:t>
      </w:r>
      <w:r w:rsidRPr="00823619">
        <w:tab/>
      </w:r>
      <w:r w:rsidRPr="009A08B4">
        <w:t>Whether MCData user</w:t>
      </w:r>
      <w:r>
        <w:t>, optionally using its associated and activated functional alias,</w:t>
      </w:r>
      <w:r w:rsidRPr="009A08B4">
        <w:t xml:space="preserve"> is targeting SDS transaction to another MCData user or MCData group</w:t>
      </w:r>
      <w:r w:rsidRPr="00823619">
        <w:t>;</w:t>
      </w:r>
    </w:p>
    <w:p w14:paraId="0E4D37D2" w14:textId="77777777" w:rsidR="00C336BB" w:rsidRDefault="00C336BB" w:rsidP="00C336BB">
      <w:pPr>
        <w:pStyle w:val="B1"/>
      </w:pPr>
      <w:r>
        <w:lastRenderedPageBreak/>
        <w:t>-</w:t>
      </w:r>
      <w:r>
        <w:tab/>
        <w:t>Whether MCData UE is on-network or off-network; and</w:t>
      </w:r>
    </w:p>
    <w:p w14:paraId="43631EF9" w14:textId="77777777" w:rsidR="00C336BB" w:rsidRDefault="00C336BB" w:rsidP="00C336BB">
      <w:pPr>
        <w:pStyle w:val="B1"/>
      </w:pPr>
      <w:r>
        <w:t>-</w:t>
      </w:r>
      <w:r>
        <w:tab/>
        <w:t>Security reasons.</w:t>
      </w:r>
    </w:p>
    <w:p w14:paraId="4CA80C53" w14:textId="77777777" w:rsidR="00C336BB" w:rsidRDefault="00C336BB" w:rsidP="00C336BB">
      <w:pPr>
        <w:pStyle w:val="Heading3"/>
        <w:rPr>
          <w:lang w:eastAsia="zh-CN"/>
        </w:rPr>
      </w:pPr>
      <w:bookmarkStart w:id="375" w:name="_Toc170980626"/>
      <w:r>
        <w:rPr>
          <w:lang w:eastAsia="zh-CN"/>
        </w:rPr>
        <w:t>7.4.2</w:t>
      </w:r>
      <w:r>
        <w:rPr>
          <w:lang w:eastAsia="zh-CN"/>
        </w:rPr>
        <w:tab/>
        <w:t>Short data service for on-network</w:t>
      </w:r>
      <w:bookmarkEnd w:id="375"/>
    </w:p>
    <w:p w14:paraId="65EDAC22" w14:textId="77777777" w:rsidR="00C336BB" w:rsidRDefault="00C336BB" w:rsidP="00C336BB">
      <w:pPr>
        <w:rPr>
          <w:lang w:eastAsia="zh-CN"/>
        </w:rPr>
      </w:pPr>
      <w:r w:rsidRPr="0052003A">
        <w:rPr>
          <w:lang w:eastAsia="zh-CN"/>
        </w:rPr>
        <w:t>The procedure</w:t>
      </w:r>
      <w:r>
        <w:rPr>
          <w:lang w:eastAsia="zh-CN"/>
        </w:rPr>
        <w:t>s described in the following subclauses are limited to single MCData system only.</w:t>
      </w:r>
    </w:p>
    <w:p w14:paraId="69F18857" w14:textId="77777777" w:rsidR="00C336BB" w:rsidRDefault="00C336BB" w:rsidP="00C336BB">
      <w:pPr>
        <w:pStyle w:val="Heading4"/>
        <w:rPr>
          <w:lang w:eastAsia="zh-CN"/>
        </w:rPr>
      </w:pPr>
      <w:bookmarkStart w:id="376" w:name="_Toc448489309"/>
      <w:bookmarkStart w:id="377" w:name="_Toc458172703"/>
      <w:bookmarkStart w:id="378" w:name="_Toc458174194"/>
      <w:bookmarkStart w:id="379" w:name="_Toc170980627"/>
      <w:r>
        <w:rPr>
          <w:lang w:eastAsia="zh-CN"/>
        </w:rPr>
        <w:t>7</w:t>
      </w:r>
      <w:r>
        <w:t>.</w:t>
      </w:r>
      <w:r>
        <w:rPr>
          <w:lang w:eastAsia="zh-CN"/>
        </w:rPr>
        <w:t>4</w:t>
      </w:r>
      <w:r>
        <w:t>.2.1</w:t>
      </w:r>
      <w:r>
        <w:tab/>
        <w:t xml:space="preserve">Information flows for </w:t>
      </w:r>
      <w:bookmarkEnd w:id="367"/>
      <w:bookmarkEnd w:id="368"/>
      <w:bookmarkEnd w:id="369"/>
      <w:bookmarkEnd w:id="370"/>
      <w:bookmarkEnd w:id="371"/>
      <w:bookmarkEnd w:id="376"/>
      <w:bookmarkEnd w:id="377"/>
      <w:bookmarkEnd w:id="378"/>
      <w:r>
        <w:rPr>
          <w:lang w:eastAsia="zh-CN"/>
        </w:rPr>
        <w:t>short data service</w:t>
      </w:r>
      <w:bookmarkEnd w:id="379"/>
    </w:p>
    <w:p w14:paraId="72085256" w14:textId="77777777" w:rsidR="00C336BB" w:rsidRDefault="00C336BB" w:rsidP="00C336BB">
      <w:pPr>
        <w:pStyle w:val="Heading5"/>
        <w:rPr>
          <w:rFonts w:eastAsia="SimSun"/>
          <w:b/>
          <w:bCs/>
          <w:i/>
          <w:iCs/>
        </w:rPr>
      </w:pPr>
      <w:bookmarkStart w:id="380" w:name="_Toc170980628"/>
      <w:bookmarkStart w:id="381" w:name="_Toc433209683"/>
      <w:bookmarkEnd w:id="372"/>
      <w:r w:rsidRPr="003354E6">
        <w:rPr>
          <w:rFonts w:eastAsia="SimSun"/>
        </w:rPr>
        <w:t>7.4.2.1.1</w:t>
      </w:r>
      <w:r w:rsidRPr="003354E6">
        <w:rPr>
          <w:rFonts w:eastAsia="SimSun"/>
        </w:rPr>
        <w:tab/>
      </w:r>
      <w:r>
        <w:rPr>
          <w:rFonts w:eastAsia="SimSun"/>
        </w:rPr>
        <w:t>MCData standalone data request</w:t>
      </w:r>
      <w:bookmarkEnd w:id="380"/>
    </w:p>
    <w:p w14:paraId="444B9A30" w14:textId="77777777" w:rsidR="00C336BB" w:rsidRDefault="00C336BB" w:rsidP="00C336BB">
      <w:r w:rsidRPr="009E0655">
        <w:t>Table </w:t>
      </w:r>
      <w:r>
        <w:t>7.4.2.1</w:t>
      </w:r>
      <w:r w:rsidRPr="005D0A05">
        <w:rPr>
          <w:lang w:eastAsia="ko-KR"/>
        </w:rPr>
        <w:t>.</w:t>
      </w:r>
      <w:r>
        <w:rPr>
          <w:lang w:eastAsia="ko-KR"/>
        </w:rPr>
        <w:t>1</w:t>
      </w:r>
      <w:r w:rsidRPr="009E0655">
        <w:t xml:space="preserve">-1 describes the information flow for the </w:t>
      </w:r>
      <w:r>
        <w:rPr>
          <w:lang w:eastAsia="ko-KR"/>
        </w:rPr>
        <w:t>MCData standalone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3670179" w14:textId="77777777" w:rsidR="00C336BB" w:rsidRDefault="00C336BB" w:rsidP="00C336BB">
      <w:pPr>
        <w:pStyle w:val="TH"/>
      </w:pPr>
      <w:r>
        <w:t>Table 7.4.2.1</w:t>
      </w:r>
      <w:r w:rsidRPr="009E0655">
        <w:t>.</w:t>
      </w:r>
      <w:r>
        <w:t>1</w:t>
      </w:r>
      <w:r w:rsidRPr="009E0655">
        <w:t>-</w:t>
      </w:r>
      <w:r>
        <w:t xml:space="preserve">1: </w:t>
      </w:r>
      <w:r>
        <w:rPr>
          <w:lang w:eastAsia="ko-KR"/>
        </w:rPr>
        <w:t>MCData standalone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EDFC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573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50EFE8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463157" w14:textId="77777777" w:rsidR="00C336BB" w:rsidRDefault="00C336BB" w:rsidP="00DA72C9">
            <w:pPr>
              <w:pStyle w:val="TAH"/>
            </w:pPr>
            <w:r>
              <w:t>Description</w:t>
            </w:r>
          </w:p>
        </w:tc>
      </w:tr>
      <w:tr w:rsidR="00C336BB" w14:paraId="12853A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55367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87C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9B0EC" w14:textId="77777777" w:rsidR="00C336BB" w:rsidRPr="002C7CB4" w:rsidRDefault="00C336BB" w:rsidP="00DA72C9">
            <w:pPr>
              <w:pStyle w:val="TAL"/>
            </w:pPr>
            <w:r w:rsidRPr="002C7CB4">
              <w:t>The identity of the MCData user sending data</w:t>
            </w:r>
          </w:p>
        </w:tc>
      </w:tr>
      <w:tr w:rsidR="00C336BB" w14:paraId="79F971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2BE30B"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AB1EA2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717744" w14:textId="77777777" w:rsidR="00C336BB" w:rsidRPr="002C7CB4" w:rsidRDefault="00C336BB" w:rsidP="00DA72C9">
            <w:pPr>
              <w:pStyle w:val="TAL"/>
            </w:pPr>
            <w:r>
              <w:t>The associated functional alias of the MCData user sending data.</w:t>
            </w:r>
          </w:p>
        </w:tc>
      </w:tr>
      <w:tr w:rsidR="00C336BB" w14:paraId="12867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7F4B82" w14:textId="77777777" w:rsidR="00C336BB" w:rsidRPr="002C7CB4" w:rsidRDefault="00C336BB" w:rsidP="00DA72C9">
            <w:pPr>
              <w:pStyle w:val="TAL"/>
              <w:rPr>
                <w:lang w:eastAsia="zh-CN"/>
              </w:rPr>
            </w:pPr>
            <w:r w:rsidRPr="002C7CB4">
              <w:t>MCData ID</w:t>
            </w:r>
            <w:r>
              <w:t>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3B80C020"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5755E1" w14:textId="77777777" w:rsidR="00C336BB" w:rsidRPr="002C7CB4" w:rsidRDefault="00C336BB" w:rsidP="00DA72C9">
            <w:pPr>
              <w:pStyle w:val="TAL"/>
              <w:rPr>
                <w:lang w:eastAsia="zh-CN"/>
              </w:rPr>
            </w:pPr>
            <w:r w:rsidRPr="002C7CB4">
              <w:t>The identity of the MCData user towards which the data is sent</w:t>
            </w:r>
          </w:p>
        </w:tc>
      </w:tr>
      <w:tr w:rsidR="00C336BB" w14:paraId="6893EB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EF090D" w14:textId="77777777" w:rsidR="00C336BB" w:rsidRPr="002C7CB4" w:rsidRDefault="00C336BB" w:rsidP="00DA72C9">
            <w:pPr>
              <w:pStyle w:val="TAL"/>
            </w:pPr>
            <w:r>
              <w:t>Functional alias (</w:t>
            </w:r>
            <w:r>
              <w:rPr>
                <w:lang w:val="en-US"/>
              </w:rPr>
              <w:t>see </w:t>
            </w:r>
            <w:r>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F3B04C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32091A" w14:textId="77777777" w:rsidR="00C336BB" w:rsidRPr="002C7CB4" w:rsidRDefault="00C336BB" w:rsidP="00DA72C9">
            <w:pPr>
              <w:pStyle w:val="TAL"/>
            </w:pPr>
            <w:r>
              <w:t>The associated functional alias of the MCData user identity towards which the data is sent.</w:t>
            </w:r>
          </w:p>
        </w:tc>
      </w:tr>
      <w:tr w:rsidR="00C336BB" w14:paraId="0FD064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380BE"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02EB9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824651" w14:textId="77777777" w:rsidR="00C336BB" w:rsidRPr="002C7CB4" w:rsidRDefault="00C336BB" w:rsidP="00DA72C9">
            <w:pPr>
              <w:pStyle w:val="TAL"/>
            </w:pPr>
            <w:r w:rsidRPr="002C7CB4">
              <w:t>Identifies the conversation</w:t>
            </w:r>
          </w:p>
        </w:tc>
      </w:tr>
      <w:tr w:rsidR="00C336BB" w14:paraId="1BBCBA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BB8C5E"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E04D08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C1D2B1" w14:textId="77777777" w:rsidR="00C336BB" w:rsidRPr="002C7CB4" w:rsidRDefault="00C336BB" w:rsidP="00DA72C9">
            <w:pPr>
              <w:pStyle w:val="TAL"/>
            </w:pPr>
            <w:r w:rsidRPr="002C7CB4">
              <w:t>Identifies the MCData transaction</w:t>
            </w:r>
          </w:p>
        </w:tc>
      </w:tr>
      <w:tr w:rsidR="00C336BB" w14:paraId="3103ED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58FC10"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ACAB48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7B5F4D" w14:textId="77777777" w:rsidR="00C336BB" w:rsidRPr="002C7CB4" w:rsidRDefault="00C336BB" w:rsidP="00DA72C9">
            <w:pPr>
              <w:pStyle w:val="TAL"/>
            </w:pPr>
            <w:r w:rsidRPr="002C7CB4">
              <w:t>Identifies the original MCData transaction to which the current transaction is a reply to</w:t>
            </w:r>
          </w:p>
        </w:tc>
      </w:tr>
      <w:tr w:rsidR="00C336BB" w14:paraId="60D56B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C5DF34"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810CE06"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BC60AC" w14:textId="77777777" w:rsidR="00C336BB" w:rsidRPr="002C7CB4" w:rsidRDefault="00C336BB" w:rsidP="00DA72C9">
            <w:pPr>
              <w:pStyle w:val="TAL"/>
            </w:pPr>
            <w:r>
              <w:t>Indicates that the data request is for MCData emergency communication</w:t>
            </w:r>
          </w:p>
        </w:tc>
      </w:tr>
      <w:tr w:rsidR="00C336BB" w14:paraId="651A6E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8C85A5"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07F0015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6FCD0F" w14:textId="77777777" w:rsidR="00C336BB" w:rsidRPr="002C7CB4" w:rsidRDefault="00C336BB" w:rsidP="00DA72C9">
            <w:pPr>
              <w:pStyle w:val="TAL"/>
            </w:pPr>
            <w:r w:rsidRPr="002C7CB4">
              <w:t>Indicates the disposition type expected from the receiver (i.e., delivered or read or both)</w:t>
            </w:r>
          </w:p>
        </w:tc>
      </w:tr>
      <w:tr w:rsidR="00C336BB" w14:paraId="45ECDA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0450C3"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A9B159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973583"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7A5D7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8C0584"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58BC672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CF1B76" w14:textId="77777777" w:rsidR="00C336BB" w:rsidRPr="002C7CB4" w:rsidRDefault="00C336BB" w:rsidP="00DA72C9">
            <w:pPr>
              <w:pStyle w:val="TAL"/>
            </w:pPr>
            <w:r>
              <w:t>Location of the Originating MCData user sending the SDS</w:t>
            </w:r>
            <w:r>
              <w:rPr>
                <w:lang w:val="en-IN"/>
              </w:rPr>
              <w:t xml:space="preserve"> message</w:t>
            </w:r>
          </w:p>
        </w:tc>
      </w:tr>
      <w:tr w:rsidR="00C336BB" w14:paraId="43AF1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A68222"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27DB4D50"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31AC63" w14:textId="77777777" w:rsidR="00C336BB" w:rsidRPr="002C7CB4" w:rsidRDefault="00C336BB" w:rsidP="00DA72C9">
            <w:pPr>
              <w:pStyle w:val="TAL"/>
            </w:pPr>
            <w:r w:rsidRPr="002C7CB4">
              <w:t>Identifies the application for which the payload is intended (e.g. text string, port address, URI)</w:t>
            </w:r>
          </w:p>
        </w:tc>
      </w:tr>
      <w:tr w:rsidR="00C336BB" w14:paraId="6FD130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674412"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4AB430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63662" w14:textId="77777777" w:rsidR="00C336BB" w:rsidRPr="002C7CB4" w:rsidRDefault="00C336BB" w:rsidP="00DA72C9">
            <w:pPr>
              <w:pStyle w:val="TAL"/>
            </w:pPr>
            <w:r>
              <w:t>Implementation specific information that is communicated to the recipient</w:t>
            </w:r>
          </w:p>
        </w:tc>
      </w:tr>
      <w:tr w:rsidR="00C336BB" w14:paraId="455CD1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333C97"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3A856E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19D067" w14:textId="77777777" w:rsidR="00C336BB" w:rsidRPr="002C7CB4" w:rsidRDefault="00C336BB" w:rsidP="00DA72C9">
            <w:pPr>
              <w:pStyle w:val="TAL"/>
            </w:pPr>
            <w:r w:rsidRPr="002C7CB4">
              <w:t>SDS content</w:t>
            </w:r>
          </w:p>
        </w:tc>
      </w:tr>
      <w:tr w:rsidR="00C336BB" w14:paraId="7954939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4CB58E1" w14:textId="49EEEDE9"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Pr>
                <w:lang w:val="en-IN"/>
              </w:rPr>
              <w:t>.</w:t>
            </w:r>
            <w:r w:rsidR="007729FE">
              <w:t xml:space="preserve"> </w:t>
            </w:r>
            <w:r w:rsidR="007729FE" w:rsidRPr="007729FE">
              <w:rPr>
                <w:lang w:val="en-IN"/>
              </w:rPr>
              <w:t>If both are present the MCData ID shall be used to route the request and the functional alias is just for information.</w:t>
            </w:r>
          </w:p>
          <w:p w14:paraId="581D5BB8" w14:textId="77777777" w:rsidR="00C336BB" w:rsidRPr="002C7CB4" w:rsidRDefault="00C336BB" w:rsidP="00DA72C9">
            <w:pPr>
              <w:pStyle w:val="TAN"/>
            </w:pPr>
            <w:r>
              <w:t>NOTE 2:</w:t>
            </w:r>
            <w:r>
              <w:tab/>
            </w:r>
            <w:r w:rsidRPr="002C7CB4">
              <w:t>The application identifier shall be included only if the payload destination type indicates that the payload is for application consumption</w:t>
            </w:r>
            <w:r>
              <w:rPr>
                <w:lang w:val="en-US"/>
              </w:rPr>
              <w:t>.</w:t>
            </w:r>
          </w:p>
        </w:tc>
      </w:tr>
    </w:tbl>
    <w:p w14:paraId="3CAEB0FE" w14:textId="77777777" w:rsidR="00C336BB" w:rsidRDefault="00C336BB" w:rsidP="00C336BB">
      <w:pPr>
        <w:rPr>
          <w:rFonts w:eastAsia="SimSun"/>
        </w:rPr>
      </w:pPr>
    </w:p>
    <w:p w14:paraId="14C8CF7A" w14:textId="77777777" w:rsidR="00C336BB" w:rsidRDefault="00C336BB" w:rsidP="00C336BB">
      <w:pPr>
        <w:pStyle w:val="TH"/>
        <w:rPr>
          <w:lang w:val="it-CH"/>
        </w:rPr>
      </w:pPr>
      <w:r>
        <w:rPr>
          <w:lang w:val="it-CH"/>
        </w:rPr>
        <w:lastRenderedPageBreak/>
        <w:t xml:space="preserve">Table 7.4.2.1.1-2: </w:t>
      </w:r>
      <w:r>
        <w:rPr>
          <w:lang w:val="it-CH" w:eastAsia="ko-KR"/>
        </w:rPr>
        <w:t>MCData standalone data request (MCData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44FB74D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6CC2E9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12237A2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7612A972" w14:textId="77777777" w:rsidR="00C336BB" w:rsidRDefault="00C336BB" w:rsidP="00DA72C9">
            <w:pPr>
              <w:pStyle w:val="TAH"/>
            </w:pPr>
            <w:r>
              <w:t>Description</w:t>
            </w:r>
          </w:p>
        </w:tc>
      </w:tr>
      <w:tr w:rsidR="00C336BB" w14:paraId="1AF6946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BE7B2D"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885F1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DB4C500" w14:textId="77777777" w:rsidR="00C336BB" w:rsidRDefault="00C336BB" w:rsidP="00DA72C9">
            <w:pPr>
              <w:pStyle w:val="TAL"/>
            </w:pPr>
            <w:r>
              <w:t>The identity of the MCData user sending data</w:t>
            </w:r>
          </w:p>
        </w:tc>
      </w:tr>
      <w:tr w:rsidR="00C336BB" w14:paraId="1C299EE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A8E42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A457BBD"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A8FE1F" w14:textId="77777777" w:rsidR="00C336BB" w:rsidRDefault="00C336BB" w:rsidP="00DA72C9">
            <w:pPr>
              <w:pStyle w:val="TAL"/>
              <w:rPr>
                <w:lang w:eastAsia="zh-CN"/>
              </w:rPr>
            </w:pPr>
            <w:r>
              <w:t>The identity of the MCData user towards which the data is sent</w:t>
            </w:r>
          </w:p>
        </w:tc>
      </w:tr>
      <w:tr w:rsidR="00C336BB" w14:paraId="588EA0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3C14A14"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29438C0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609DB3" w14:textId="77777777" w:rsidR="00C336BB" w:rsidRDefault="00C336BB" w:rsidP="00DA72C9">
            <w:pPr>
              <w:pStyle w:val="TAL"/>
            </w:pPr>
            <w:r>
              <w:t>Identifies the conversation</w:t>
            </w:r>
          </w:p>
        </w:tc>
      </w:tr>
      <w:tr w:rsidR="00C336BB" w14:paraId="0598BCC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B93BCA"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4737990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AF5DFD5" w14:textId="77777777" w:rsidR="00C336BB" w:rsidRDefault="00C336BB" w:rsidP="00DA72C9">
            <w:pPr>
              <w:pStyle w:val="TAL"/>
            </w:pPr>
            <w:r>
              <w:t>Identifies the MCData transaction</w:t>
            </w:r>
          </w:p>
        </w:tc>
      </w:tr>
      <w:tr w:rsidR="00C336BB" w14:paraId="177D94F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F8E11C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84DCF9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C20F5AB" w14:textId="77777777" w:rsidR="00C336BB" w:rsidRDefault="00C336BB" w:rsidP="00DA72C9">
            <w:pPr>
              <w:pStyle w:val="TAL"/>
            </w:pPr>
            <w:r>
              <w:t>Identifies the original MCData transaction to which the current transaction is a reply to</w:t>
            </w:r>
          </w:p>
        </w:tc>
      </w:tr>
      <w:tr w:rsidR="00C336BB" w14:paraId="369B390E" w14:textId="77777777" w:rsidTr="00DA72C9">
        <w:trPr>
          <w:jc w:val="center"/>
        </w:trPr>
        <w:tc>
          <w:tcPr>
            <w:tcW w:w="3042" w:type="dxa"/>
            <w:tcBorders>
              <w:top w:val="single" w:sz="4" w:space="0" w:color="000000"/>
              <w:left w:val="single" w:sz="4" w:space="0" w:color="000000"/>
              <w:bottom w:val="single" w:sz="4" w:space="0" w:color="000000"/>
              <w:right w:val="nil"/>
            </w:tcBorders>
          </w:tcPr>
          <w:p w14:paraId="47C87450" w14:textId="77777777" w:rsidR="00C336BB"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right w:val="nil"/>
            </w:tcBorders>
          </w:tcPr>
          <w:p w14:paraId="7022FDD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09705C8D" w14:textId="77777777" w:rsidR="00C336BB" w:rsidRDefault="00C336BB" w:rsidP="00DA72C9">
            <w:pPr>
              <w:pStyle w:val="TAL"/>
            </w:pPr>
            <w:r>
              <w:t>Indicates that the data request is for MCData emergency communication</w:t>
            </w:r>
          </w:p>
        </w:tc>
      </w:tr>
      <w:tr w:rsidR="00C336BB" w14:paraId="3FE9361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E8B1E3" w14:textId="77777777" w:rsidR="00C336BB" w:rsidRDefault="00C336BB" w:rsidP="00DA72C9">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8FD4F9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18E2627E" w14:textId="77777777" w:rsidR="00C336BB" w:rsidRDefault="00C336BB" w:rsidP="00DA72C9">
            <w:pPr>
              <w:pStyle w:val="TAL"/>
            </w:pPr>
            <w:r>
              <w:t>Indicates the disposition type expected from the receiver (i.e., delivered or read or both)</w:t>
            </w:r>
          </w:p>
        </w:tc>
      </w:tr>
      <w:tr w:rsidR="00C336BB" w14:paraId="02E3308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CC1027" w14:textId="77777777" w:rsidR="00C336BB" w:rsidRDefault="00C336BB" w:rsidP="00DA72C9">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5F948A2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085AA4D" w14:textId="77777777" w:rsidR="00C336BB" w:rsidRDefault="00C336BB" w:rsidP="00DA72C9">
            <w:pPr>
              <w:pStyle w:val="TAL"/>
            </w:pPr>
            <w:r>
              <w:t>Indicates whether the payload is for application consumption or MCData client consumption</w:t>
            </w:r>
          </w:p>
        </w:tc>
      </w:tr>
      <w:tr w:rsidR="00C336BB" w14:paraId="3947A39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0C97BBD" w14:textId="77777777" w:rsidR="00C336BB" w:rsidRDefault="00C336BB" w:rsidP="00DA72C9">
            <w:pPr>
              <w:pStyle w:val="TAL"/>
            </w:pPr>
            <w:r>
              <w:rPr>
                <w:lang w:eastAsia="zh-CN"/>
              </w:rPr>
              <w:t>Location</w:t>
            </w:r>
          </w:p>
        </w:tc>
        <w:tc>
          <w:tcPr>
            <w:tcW w:w="993" w:type="dxa"/>
            <w:tcBorders>
              <w:top w:val="single" w:sz="4" w:space="0" w:color="000000"/>
              <w:left w:val="single" w:sz="4" w:space="0" w:color="000000"/>
              <w:bottom w:val="single" w:sz="4" w:space="0" w:color="000000"/>
              <w:right w:val="nil"/>
            </w:tcBorders>
          </w:tcPr>
          <w:p w14:paraId="2C9CF38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1C385CAA" w14:textId="77777777" w:rsidR="00C336BB" w:rsidRDefault="00C336BB" w:rsidP="00DA72C9">
            <w:pPr>
              <w:pStyle w:val="TAL"/>
            </w:pPr>
            <w:r>
              <w:t>Location of the Originating MCData user sending the SDS message</w:t>
            </w:r>
          </w:p>
        </w:tc>
      </w:tr>
      <w:tr w:rsidR="00C336BB" w14:paraId="2AA3A59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C5B12A0" w14:textId="77777777" w:rsidR="00C336BB" w:rsidRDefault="00C336BB" w:rsidP="00DA72C9">
            <w:pPr>
              <w:pStyle w:val="TAL"/>
            </w:pPr>
            <w:r>
              <w:t>Application identifier (see NOTE)</w:t>
            </w:r>
          </w:p>
        </w:tc>
        <w:tc>
          <w:tcPr>
            <w:tcW w:w="993" w:type="dxa"/>
            <w:tcBorders>
              <w:top w:val="single" w:sz="4" w:space="0" w:color="000000"/>
              <w:left w:val="single" w:sz="4" w:space="0" w:color="000000"/>
              <w:bottom w:val="single" w:sz="4" w:space="0" w:color="000000"/>
              <w:right w:val="nil"/>
            </w:tcBorders>
            <w:hideMark/>
          </w:tcPr>
          <w:p w14:paraId="1CE63DE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7E155C1" w14:textId="77777777" w:rsidR="00C336BB" w:rsidRDefault="00C336BB" w:rsidP="00DA72C9">
            <w:pPr>
              <w:pStyle w:val="TAL"/>
            </w:pPr>
            <w:r>
              <w:t>Identifies the application for which the payload is intended (e.g. text string, port address, URI)</w:t>
            </w:r>
          </w:p>
        </w:tc>
      </w:tr>
      <w:tr w:rsidR="00C336BB" w14:paraId="094CA3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6314F2A3"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5AD546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8C7AB7" w14:textId="77777777" w:rsidR="00C336BB" w:rsidRDefault="00C336BB" w:rsidP="00DA72C9">
            <w:pPr>
              <w:pStyle w:val="TAL"/>
            </w:pPr>
            <w:r>
              <w:t>Implementation specific information that is communicated to the recipient</w:t>
            </w:r>
          </w:p>
        </w:tc>
      </w:tr>
      <w:tr w:rsidR="00C336BB" w14:paraId="34207B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200094" w14:textId="77777777" w:rsidR="00C336BB" w:rsidRDefault="00C336BB" w:rsidP="00DA72C9">
            <w:pPr>
              <w:pStyle w:val="TAL"/>
            </w:pPr>
            <w:r>
              <w:t>Payload</w:t>
            </w:r>
          </w:p>
        </w:tc>
        <w:tc>
          <w:tcPr>
            <w:tcW w:w="993" w:type="dxa"/>
            <w:tcBorders>
              <w:top w:val="single" w:sz="4" w:space="0" w:color="000000"/>
              <w:left w:val="single" w:sz="4" w:space="0" w:color="000000"/>
              <w:bottom w:val="single" w:sz="4" w:space="0" w:color="000000"/>
              <w:right w:val="nil"/>
            </w:tcBorders>
            <w:hideMark/>
          </w:tcPr>
          <w:p w14:paraId="52C3134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0C802CF" w14:textId="77777777" w:rsidR="00C336BB" w:rsidRDefault="00C336BB" w:rsidP="00DA72C9">
            <w:pPr>
              <w:pStyle w:val="TAL"/>
            </w:pPr>
            <w:r>
              <w:t>SDS content</w:t>
            </w:r>
          </w:p>
        </w:tc>
      </w:tr>
      <w:tr w:rsidR="00C336BB" w14:paraId="7C801EC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F5942" w14:textId="77777777" w:rsidR="00C336BB" w:rsidRDefault="00C336BB" w:rsidP="00DA72C9">
            <w:pPr>
              <w:pStyle w:val="TAN"/>
            </w:pPr>
            <w:r>
              <w:t>NOTE:</w:t>
            </w:r>
            <w:r>
              <w:tab/>
              <w:t>The application identifier shall be included only if the payload destination type indicates that the payload is for application consumption.</w:t>
            </w:r>
          </w:p>
        </w:tc>
      </w:tr>
    </w:tbl>
    <w:p w14:paraId="5A2A98E7" w14:textId="77777777" w:rsidR="00C336BB" w:rsidRPr="00184E27" w:rsidRDefault="00C336BB" w:rsidP="00C336BB">
      <w:pPr>
        <w:rPr>
          <w:rFonts w:eastAsia="SimSun"/>
        </w:rPr>
      </w:pPr>
    </w:p>
    <w:p w14:paraId="2F38CEA1" w14:textId="77777777" w:rsidR="00C336BB" w:rsidRPr="00AC69EA" w:rsidRDefault="00C336BB" w:rsidP="00C336BB">
      <w:pPr>
        <w:pStyle w:val="Heading5"/>
        <w:rPr>
          <w:rFonts w:eastAsia="SimSun"/>
        </w:rPr>
      </w:pPr>
      <w:bookmarkStart w:id="382" w:name="_Toc170980629"/>
      <w:r w:rsidRPr="003354E6">
        <w:rPr>
          <w:rFonts w:eastAsia="SimSun"/>
        </w:rPr>
        <w:t>7.4.2.1.</w:t>
      </w:r>
      <w:r>
        <w:rPr>
          <w:rFonts w:eastAsia="SimSun"/>
        </w:rPr>
        <w:t>2</w:t>
      </w:r>
      <w:r w:rsidRPr="003354E6">
        <w:rPr>
          <w:rFonts w:eastAsia="SimSun"/>
        </w:rPr>
        <w:tab/>
      </w:r>
      <w:r>
        <w:rPr>
          <w:rFonts w:eastAsia="SimSun"/>
        </w:rPr>
        <w:t>MCData data disposition notification</w:t>
      </w:r>
      <w:bookmarkEnd w:id="382"/>
    </w:p>
    <w:p w14:paraId="315BC1DE" w14:textId="77777777" w:rsidR="00C336BB" w:rsidRDefault="00C336BB" w:rsidP="00C336BB">
      <w:r w:rsidRPr="009E0655">
        <w:t>Table </w:t>
      </w:r>
      <w:r>
        <w:t>7.4.2.1</w:t>
      </w:r>
      <w:r w:rsidRPr="005D0A05">
        <w:rPr>
          <w:lang w:eastAsia="ko-KR"/>
        </w:rPr>
        <w:t>.</w:t>
      </w:r>
      <w:r>
        <w:rPr>
          <w:lang w:eastAsia="ko-KR"/>
        </w:rPr>
        <w:t>2</w:t>
      </w:r>
      <w:r w:rsidRPr="009E0655">
        <w:t xml:space="preserve">-1 describes the information flow for the </w:t>
      </w:r>
      <w:r>
        <w:rPr>
          <w:lang w:eastAsia="ko-KR"/>
        </w:rPr>
        <w:t>MCData data disposition notification</w:t>
      </w:r>
      <w:r>
        <w:t xml:space="preserve"> sent </w:t>
      </w:r>
      <w:r w:rsidRPr="009E0655">
        <w:t xml:space="preserve">from the </w:t>
      </w:r>
      <w:r>
        <w:t>MCData</w:t>
      </w:r>
      <w:r w:rsidRPr="009E0655">
        <w:t xml:space="preserve"> client to </w:t>
      </w:r>
      <w:r>
        <w:t>the MCData server</w:t>
      </w:r>
      <w:r w:rsidRPr="009E0655">
        <w:t>.</w:t>
      </w:r>
    </w:p>
    <w:p w14:paraId="28293126" w14:textId="77777777" w:rsidR="00C336BB" w:rsidRDefault="00C336BB" w:rsidP="00C336BB">
      <w:pPr>
        <w:pStyle w:val="TH"/>
      </w:pPr>
      <w:r>
        <w:t>Table 7.4.2.1</w:t>
      </w:r>
      <w:r w:rsidRPr="009E0655">
        <w:t>.</w:t>
      </w:r>
      <w:r>
        <w:t>2</w:t>
      </w:r>
      <w:r w:rsidRPr="009E0655">
        <w:t>-</w:t>
      </w:r>
      <w:r>
        <w:t xml:space="preserve">1: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14:paraId="54591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4F4DEE"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06D761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258D10F" w14:textId="77777777" w:rsidR="00C336BB" w:rsidRDefault="00C336BB" w:rsidP="00DA72C9">
            <w:pPr>
              <w:pStyle w:val="TAH"/>
            </w:pPr>
            <w:r>
              <w:t>Description</w:t>
            </w:r>
          </w:p>
        </w:tc>
      </w:tr>
      <w:tr w:rsidR="00C336BB" w14:paraId="2CD8162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0DC2B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2F3B20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A00D42A"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00212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6367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CF4A02A"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B14DC9" w14:textId="77777777" w:rsidR="00C336BB" w:rsidRPr="002C7CB4" w:rsidRDefault="00C336BB" w:rsidP="00DA72C9">
            <w:pPr>
              <w:pStyle w:val="TAL"/>
            </w:pPr>
            <w:r w:rsidRPr="002C7CB4">
              <w:t>The identity of the MCData user sending notification</w:t>
            </w:r>
          </w:p>
        </w:tc>
      </w:tr>
      <w:tr w:rsidR="00C336BB" w14:paraId="418B9A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963DD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50CE749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C5DEA" w14:textId="77777777" w:rsidR="00C336BB" w:rsidRPr="002C7CB4" w:rsidRDefault="00C336BB" w:rsidP="00DA72C9">
            <w:pPr>
              <w:pStyle w:val="TAL"/>
            </w:pPr>
            <w:r w:rsidRPr="002C7CB4">
              <w:t>Identifies the conversation</w:t>
            </w:r>
          </w:p>
        </w:tc>
      </w:tr>
      <w:tr w:rsidR="00C336BB" w14:paraId="441F91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AB299B"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7867EA8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9D71B2" w14:textId="77777777" w:rsidR="00C336BB" w:rsidRPr="002C7CB4" w:rsidRDefault="00C336BB" w:rsidP="00DA72C9">
            <w:pPr>
              <w:pStyle w:val="TAL"/>
            </w:pPr>
            <w:r w:rsidRPr="002C7CB4">
              <w:t>Identity of the original MCData transaction</w:t>
            </w:r>
          </w:p>
        </w:tc>
      </w:tr>
      <w:tr w:rsidR="00C336BB" w14:paraId="66F9B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0E91AD"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6BF75DA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D0DEA2" w14:textId="77777777" w:rsidR="00C336BB" w:rsidRPr="002C7CB4" w:rsidRDefault="00C336BB" w:rsidP="00DA72C9">
            <w:pPr>
              <w:pStyle w:val="TAL"/>
            </w:pPr>
            <w:r w:rsidRPr="002C7CB4">
              <w:t>Disposition which is delivered or read or both</w:t>
            </w:r>
          </w:p>
        </w:tc>
      </w:tr>
    </w:tbl>
    <w:p w14:paraId="14CFE26D" w14:textId="77777777" w:rsidR="00C336BB" w:rsidRPr="00184E27" w:rsidRDefault="00C336BB" w:rsidP="00C336BB">
      <w:pPr>
        <w:rPr>
          <w:rFonts w:eastAsia="SimSun"/>
        </w:rPr>
      </w:pPr>
    </w:p>
    <w:p w14:paraId="062E3AE8" w14:textId="77777777" w:rsidR="00C336BB" w:rsidRPr="00AC69EA" w:rsidRDefault="00C336BB" w:rsidP="00C336BB">
      <w:pPr>
        <w:pStyle w:val="Heading5"/>
        <w:rPr>
          <w:rFonts w:eastAsia="SimSun"/>
        </w:rPr>
      </w:pPr>
      <w:bookmarkStart w:id="383" w:name="_Toc170980630"/>
      <w:r w:rsidRPr="003354E6">
        <w:rPr>
          <w:rFonts w:eastAsia="SimSun"/>
        </w:rPr>
        <w:t>7.4.2.1.</w:t>
      </w:r>
      <w:r>
        <w:rPr>
          <w:rFonts w:eastAsia="SimSun"/>
        </w:rPr>
        <w:t>3</w:t>
      </w:r>
      <w:r w:rsidRPr="003354E6">
        <w:rPr>
          <w:rFonts w:eastAsia="SimSun"/>
        </w:rPr>
        <w:tab/>
      </w:r>
      <w:r>
        <w:rPr>
          <w:rFonts w:eastAsia="SimSun"/>
        </w:rPr>
        <w:t>MCData standalone session data request</w:t>
      </w:r>
      <w:bookmarkEnd w:id="383"/>
    </w:p>
    <w:p w14:paraId="36967873" w14:textId="77777777" w:rsidR="00C336BB" w:rsidRDefault="00C336BB" w:rsidP="00C336BB">
      <w:r w:rsidRPr="009E0655">
        <w:t>Table </w:t>
      </w:r>
      <w:r>
        <w:t>7.4.2.1</w:t>
      </w:r>
      <w:r w:rsidRPr="005D0A05">
        <w:rPr>
          <w:lang w:eastAsia="ko-KR"/>
        </w:rPr>
        <w:t>.</w:t>
      </w:r>
      <w:r>
        <w:rPr>
          <w:lang w:eastAsia="ko-KR"/>
        </w:rPr>
        <w:t>3</w:t>
      </w:r>
      <w:r w:rsidRPr="009E0655">
        <w:t xml:space="preserve">-1 describes the information flow for the </w:t>
      </w:r>
      <w:r>
        <w:rPr>
          <w:lang w:eastAsia="ko-KR"/>
        </w:rPr>
        <w:t>MCData standalone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597A706" w14:textId="77777777" w:rsidR="00C336BB" w:rsidRDefault="00C336BB" w:rsidP="00C336BB">
      <w:pPr>
        <w:pStyle w:val="TH"/>
      </w:pPr>
      <w:r>
        <w:lastRenderedPageBreak/>
        <w:t>Table 7.4.2.1</w:t>
      </w:r>
      <w:r w:rsidRPr="009E0655">
        <w:t>.</w:t>
      </w:r>
      <w:r>
        <w:t>3</w:t>
      </w:r>
      <w:r w:rsidRPr="009E0655">
        <w:t>-</w:t>
      </w:r>
      <w:r>
        <w:t xml:space="preserve">1: </w:t>
      </w:r>
      <w:r>
        <w:rPr>
          <w:lang w:eastAsia="ko-KR"/>
        </w:rPr>
        <w:t>MCData standalone session data request</w:t>
      </w:r>
      <w:r>
        <w:rPr>
          <w:lang w:val="it-CH"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3799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F6373"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C71D8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57DD9" w14:textId="77777777" w:rsidR="00C336BB" w:rsidRDefault="00C336BB" w:rsidP="00DA72C9">
            <w:pPr>
              <w:pStyle w:val="TAH"/>
            </w:pPr>
            <w:r>
              <w:t>Description</w:t>
            </w:r>
          </w:p>
        </w:tc>
      </w:tr>
      <w:tr w:rsidR="00C336BB" w14:paraId="4AEB46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4B88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0A74F1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91BC23" w14:textId="77777777" w:rsidR="00C336BB" w:rsidRPr="002C7CB4" w:rsidRDefault="00C336BB" w:rsidP="00DA72C9">
            <w:pPr>
              <w:pStyle w:val="TAL"/>
            </w:pPr>
            <w:r w:rsidRPr="002C7CB4">
              <w:t>The identity of the MCData user sending data</w:t>
            </w:r>
          </w:p>
        </w:tc>
      </w:tr>
      <w:tr w:rsidR="00C336BB" w14:paraId="5084E7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FAC7D"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1891E3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58DF8D" w14:textId="77777777" w:rsidR="00C336BB" w:rsidRPr="002C7CB4" w:rsidRDefault="00C336BB" w:rsidP="00DA72C9">
            <w:pPr>
              <w:pStyle w:val="TAL"/>
            </w:pPr>
            <w:r>
              <w:t>The associated functional alias of the MCData user sending data.</w:t>
            </w:r>
          </w:p>
        </w:tc>
      </w:tr>
      <w:tr w:rsidR="00C336BB" w14:paraId="4A2069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9A4CD"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82418AD"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D37446" w14:textId="77777777" w:rsidR="00C336BB" w:rsidRPr="002C7CB4" w:rsidRDefault="00C336BB" w:rsidP="00DA72C9">
            <w:pPr>
              <w:pStyle w:val="TAL"/>
              <w:rPr>
                <w:lang w:eastAsia="zh-CN"/>
              </w:rPr>
            </w:pPr>
            <w:r w:rsidRPr="002C7CB4">
              <w:t>The identity of the MCData user towards which the data is sent</w:t>
            </w:r>
          </w:p>
        </w:tc>
      </w:tr>
      <w:tr w:rsidR="00C336BB" w14:paraId="1D4B29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F7642"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2CE8A8D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A29C18" w14:textId="77777777" w:rsidR="00C336BB" w:rsidRPr="002C7CB4" w:rsidRDefault="00C336BB" w:rsidP="00DA72C9">
            <w:pPr>
              <w:pStyle w:val="TAL"/>
            </w:pPr>
            <w:r>
              <w:t>The associated functional alias of the MCData user identity towards which the data is sent.</w:t>
            </w:r>
          </w:p>
        </w:tc>
      </w:tr>
      <w:tr w:rsidR="00C336BB" w14:paraId="381FF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95120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CE1DD6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FF7951A" w14:textId="77777777" w:rsidR="00C336BB" w:rsidRPr="002C7CB4" w:rsidRDefault="00C336BB" w:rsidP="00DA72C9">
            <w:pPr>
              <w:pStyle w:val="TAL"/>
            </w:pPr>
            <w:r w:rsidRPr="002C7CB4">
              <w:t>Identifies the conversation</w:t>
            </w:r>
          </w:p>
        </w:tc>
      </w:tr>
      <w:tr w:rsidR="00C336BB" w14:paraId="6F00C2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E2D48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2008E9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6B3C9B" w14:textId="77777777" w:rsidR="00C336BB" w:rsidRPr="002C7CB4" w:rsidRDefault="00C336BB" w:rsidP="00DA72C9">
            <w:pPr>
              <w:pStyle w:val="TAL"/>
            </w:pPr>
            <w:r w:rsidRPr="002C7CB4">
              <w:t>Identifies the MCData transaction</w:t>
            </w:r>
          </w:p>
        </w:tc>
      </w:tr>
      <w:tr w:rsidR="00C336BB" w14:paraId="7614B3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347690"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6B535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E46C1F" w14:textId="77777777" w:rsidR="00C336BB" w:rsidRPr="002C7CB4" w:rsidRDefault="00C336BB" w:rsidP="00DA72C9">
            <w:pPr>
              <w:pStyle w:val="TAL"/>
            </w:pPr>
            <w:r w:rsidRPr="002C7CB4">
              <w:t>Identifies the original MCData transaction to which the current transaction is a reply to</w:t>
            </w:r>
          </w:p>
        </w:tc>
      </w:tr>
      <w:tr w:rsidR="00C336BB" w14:paraId="4F7A7D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243416"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EEEFA3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31CF3" w14:textId="77777777" w:rsidR="00C336BB" w:rsidRPr="002C7CB4" w:rsidRDefault="00C336BB" w:rsidP="00DA72C9">
            <w:pPr>
              <w:pStyle w:val="TAL"/>
            </w:pPr>
            <w:r w:rsidRPr="002C7CB4">
              <w:t>Standalone transaction</w:t>
            </w:r>
          </w:p>
        </w:tc>
      </w:tr>
      <w:tr w:rsidR="00C336BB" w14:paraId="1D369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1A6A54"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56DDF9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328BF11" w14:textId="77777777" w:rsidR="00C336BB" w:rsidRPr="002C7CB4" w:rsidRDefault="00C336BB" w:rsidP="00DA72C9">
            <w:pPr>
              <w:pStyle w:val="TAL"/>
            </w:pPr>
            <w:r>
              <w:t>Indicates that the data request is for MCData emergency communication</w:t>
            </w:r>
          </w:p>
        </w:tc>
      </w:tr>
      <w:tr w:rsidR="00C336BB" w14:paraId="337CFC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24BCA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36775B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1CD0A3" w14:textId="77777777" w:rsidR="00C336BB" w:rsidRPr="002C7CB4" w:rsidRDefault="00C336BB" w:rsidP="00DA72C9">
            <w:pPr>
              <w:pStyle w:val="TAL"/>
            </w:pPr>
            <w:r w:rsidRPr="002C7CB4">
              <w:t>Indicates the disposition type expected from the receiver (i.e., delivered or read or both)</w:t>
            </w:r>
          </w:p>
        </w:tc>
      </w:tr>
      <w:tr w:rsidR="00C336BB" w14:paraId="11F777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F0452B"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9A6E1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77D6E26" w14:textId="77777777" w:rsidR="00C336BB" w:rsidRPr="002C7CB4" w:rsidRDefault="00C336BB" w:rsidP="00DA72C9">
            <w:pPr>
              <w:pStyle w:val="TAL"/>
            </w:pPr>
            <w:r w:rsidRPr="002C7CB4">
              <w:t>Indicates whether the SDS payload is for application consumption or MCData user consumption</w:t>
            </w:r>
          </w:p>
        </w:tc>
      </w:tr>
      <w:tr w:rsidR="00C336BB" w14:paraId="7B60541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BCD98E"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0F2F8C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3DA142" w14:textId="77777777" w:rsidR="00C336BB" w:rsidRPr="002C7CB4" w:rsidRDefault="00C336BB" w:rsidP="00DA72C9">
            <w:pPr>
              <w:pStyle w:val="TAL"/>
            </w:pPr>
            <w:r>
              <w:t>Location of the Originating MCData user sending the SDS message</w:t>
            </w:r>
          </w:p>
        </w:tc>
      </w:tr>
      <w:tr w:rsidR="00C336BB" w14:paraId="143057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85EA04"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616F6D3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BD1DE4" w14:textId="77777777" w:rsidR="00C336BB" w:rsidRPr="002C7CB4" w:rsidRDefault="00C336BB" w:rsidP="00DA72C9">
            <w:pPr>
              <w:pStyle w:val="TAL"/>
            </w:pPr>
            <w:r w:rsidRPr="002C7CB4">
              <w:t>Identifies the application for which the payload is intended (e.g. text string, port address, URI)</w:t>
            </w:r>
          </w:p>
        </w:tc>
      </w:tr>
      <w:tr w:rsidR="00C336BB" w14:paraId="06385B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9C482B" w14:textId="77777777" w:rsidR="00C336BB" w:rsidRPr="002C7CB4" w:rsidRDefault="00C336BB" w:rsidP="00DA72C9">
            <w:pPr>
              <w:pStyle w:val="TAL"/>
              <w:rPr>
                <w:lang w:eastAsia="zh-CN"/>
              </w:rPr>
            </w:pPr>
            <w:r>
              <w:rPr>
                <w:lang w:eastAsia="zh-CN"/>
              </w:rPr>
              <w:t>Requested Priority</w:t>
            </w:r>
          </w:p>
        </w:tc>
        <w:tc>
          <w:tcPr>
            <w:tcW w:w="994" w:type="dxa"/>
            <w:tcBorders>
              <w:top w:val="single" w:sz="4" w:space="0" w:color="000000"/>
              <w:left w:val="single" w:sz="4" w:space="0" w:color="000000"/>
              <w:bottom w:val="single" w:sz="4" w:space="0" w:color="000000"/>
            </w:tcBorders>
            <w:shd w:val="clear" w:color="auto" w:fill="auto"/>
          </w:tcPr>
          <w:p w14:paraId="0F89621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84658B" w14:textId="77777777" w:rsidR="00C336BB" w:rsidRPr="002C7CB4"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78F0A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29FDDD"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4FCDE6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EDDEF5" w14:textId="77777777" w:rsidR="00C336BB" w:rsidRDefault="00C336BB" w:rsidP="00DA72C9">
            <w:pPr>
              <w:pStyle w:val="TAL"/>
              <w:rPr>
                <w:rFonts w:cs="Arial"/>
                <w:kern w:val="2"/>
                <w:szCs w:val="18"/>
              </w:rPr>
            </w:pPr>
            <w:r>
              <w:t>Implementation specific information that is communicated to the recipient</w:t>
            </w:r>
          </w:p>
        </w:tc>
      </w:tr>
      <w:tr w:rsidR="00C336BB" w14:paraId="1623FE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359E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6BDB08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62A7700" w14:textId="77777777" w:rsidR="00C336BB" w:rsidRPr="002C7CB4" w:rsidRDefault="00C336BB" w:rsidP="00DA72C9">
            <w:pPr>
              <w:pStyle w:val="TAL"/>
            </w:pPr>
            <w:r w:rsidRPr="002C7CB4">
              <w:t>Media parameters offered</w:t>
            </w:r>
          </w:p>
        </w:tc>
      </w:tr>
      <w:tr w:rsidR="00C336BB" w14:paraId="6CBA804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F333CC" w14:textId="552E8638" w:rsidR="00C336BB" w:rsidRDefault="00C336BB" w:rsidP="00DA72C9">
            <w:pPr>
              <w:pStyle w:val="TAN"/>
            </w:pPr>
            <w:r w:rsidRPr="002C7CB4">
              <w:t>NOTE</w:t>
            </w:r>
            <w:r>
              <w:t> 1</w:t>
            </w:r>
            <w:r w:rsidRPr="002C7CB4">
              <w:t>:</w:t>
            </w:r>
            <w:r w:rsidRPr="002C7CB4">
              <w:tab/>
            </w:r>
            <w:r w:rsidR="007729FE" w:rsidRPr="007729FE">
              <w:t xml:space="preserve">At least one identity </w:t>
            </w:r>
            <w:r w:rsidR="007729FE">
              <w:t xml:space="preserve">shall </w:t>
            </w:r>
            <w:r>
              <w:t>be present.</w:t>
            </w:r>
            <w:r w:rsidR="007729FE">
              <w:t xml:space="preserve"> </w:t>
            </w:r>
            <w:r w:rsidR="007729FE" w:rsidRPr="007729FE">
              <w:t>If both are present the MCData ID shall be used to route the request and the functional alias is just for information.</w:t>
            </w:r>
          </w:p>
          <w:p w14:paraId="761708D3" w14:textId="77777777" w:rsidR="00C336BB" w:rsidRPr="002C7CB4" w:rsidRDefault="00C336BB" w:rsidP="00DA72C9">
            <w:pPr>
              <w:pStyle w:val="TAN"/>
            </w:pPr>
            <w:r>
              <w:t>NOTE</w:t>
            </w:r>
            <w:r>
              <w:rPr>
                <w:lang w:val="en-US"/>
              </w:rPr>
              <w:t> </w:t>
            </w:r>
            <w:r>
              <w:t>2:</w:t>
            </w:r>
            <w:r>
              <w:tab/>
            </w:r>
            <w:r w:rsidRPr="002C7CB4">
              <w:t>The application identifier shall be included only if the payload destination type indicates that the SDS message is for application consumption</w:t>
            </w:r>
            <w:r>
              <w:rPr>
                <w:lang w:val="en-US"/>
              </w:rPr>
              <w:t>.</w:t>
            </w:r>
          </w:p>
        </w:tc>
      </w:tr>
    </w:tbl>
    <w:p w14:paraId="49D75CB0" w14:textId="77777777" w:rsidR="00C336BB" w:rsidRDefault="00C336BB" w:rsidP="00C336BB"/>
    <w:p w14:paraId="660B9763" w14:textId="77777777" w:rsidR="00C336BB" w:rsidRDefault="00C336BB" w:rsidP="00C336BB">
      <w:pPr>
        <w:pStyle w:val="TH"/>
        <w:rPr>
          <w:lang w:val="it-CH"/>
        </w:rPr>
      </w:pPr>
      <w:r>
        <w:rPr>
          <w:lang w:val="it-CH"/>
        </w:rPr>
        <w:t xml:space="preserve">Table 7.4.2.1.3-2: </w:t>
      </w:r>
      <w:r>
        <w:rPr>
          <w:lang w:val="it-CH" w:eastAsia="ko-KR"/>
        </w:rPr>
        <w:t>MCData standalone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6B48305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5BBAD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6C0736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BB3C98E" w14:textId="77777777" w:rsidR="00C336BB" w:rsidRDefault="00C336BB" w:rsidP="00DA72C9">
            <w:pPr>
              <w:pStyle w:val="TAH"/>
            </w:pPr>
            <w:r>
              <w:t>Description</w:t>
            </w:r>
          </w:p>
        </w:tc>
      </w:tr>
      <w:tr w:rsidR="00C336BB" w14:paraId="56534FA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72644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E7DAAF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614C842" w14:textId="77777777" w:rsidR="00C336BB" w:rsidRDefault="00C336BB" w:rsidP="00DA72C9">
            <w:pPr>
              <w:pStyle w:val="TAL"/>
            </w:pPr>
            <w:r>
              <w:t>The identity of the MCData user sending data</w:t>
            </w:r>
          </w:p>
        </w:tc>
      </w:tr>
      <w:tr w:rsidR="00C336BB" w14:paraId="390880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22FAE1"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9FF5B56" w14:textId="77777777" w:rsidR="00C336BB" w:rsidRDefault="00C336BB" w:rsidP="00DA72C9">
            <w:pPr>
              <w:pStyle w:val="TAL"/>
              <w:rPr>
                <w:lang w:eastAsia="zh-CN"/>
              </w:rPr>
            </w:pPr>
            <w:r>
              <w:rPr>
                <w:lang w:val="en-US"/>
              </w:rPr>
              <w:t>M</w:t>
            </w:r>
          </w:p>
        </w:tc>
        <w:tc>
          <w:tcPr>
            <w:tcW w:w="4604" w:type="dxa"/>
            <w:tcBorders>
              <w:top w:val="single" w:sz="4" w:space="0" w:color="000000"/>
              <w:left w:val="single" w:sz="4" w:space="0" w:color="000000"/>
              <w:bottom w:val="single" w:sz="4" w:space="0" w:color="000000"/>
              <w:right w:val="single" w:sz="4" w:space="0" w:color="000000"/>
            </w:tcBorders>
            <w:hideMark/>
          </w:tcPr>
          <w:p w14:paraId="145FC4AB" w14:textId="77777777" w:rsidR="00C336BB" w:rsidRDefault="00C336BB" w:rsidP="00DA72C9">
            <w:pPr>
              <w:pStyle w:val="TAL"/>
              <w:rPr>
                <w:lang w:eastAsia="zh-CN"/>
              </w:rPr>
            </w:pPr>
            <w:r>
              <w:t>The identity of the MCData user towards which the data is sent</w:t>
            </w:r>
          </w:p>
        </w:tc>
      </w:tr>
      <w:tr w:rsidR="00C336BB" w14:paraId="1FA570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6275730"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7E489BE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2931550" w14:textId="77777777" w:rsidR="00C336BB" w:rsidRDefault="00C336BB" w:rsidP="00DA72C9">
            <w:pPr>
              <w:pStyle w:val="TAL"/>
            </w:pPr>
            <w:r>
              <w:t>Identifies the conversation</w:t>
            </w:r>
          </w:p>
        </w:tc>
      </w:tr>
      <w:tr w:rsidR="00C336BB" w14:paraId="25B85F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8E1B702"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63686BD"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4DBF7A6" w14:textId="77777777" w:rsidR="00C336BB" w:rsidRDefault="00C336BB" w:rsidP="00DA72C9">
            <w:pPr>
              <w:pStyle w:val="TAL"/>
            </w:pPr>
            <w:r>
              <w:t>Identifies the MCData transaction</w:t>
            </w:r>
          </w:p>
        </w:tc>
      </w:tr>
      <w:tr w:rsidR="00C336BB" w14:paraId="77BEE81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D4282D8"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6BA25EF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4F2273BD" w14:textId="77777777" w:rsidR="00C336BB" w:rsidRDefault="00C336BB" w:rsidP="00DA72C9">
            <w:pPr>
              <w:pStyle w:val="TAL"/>
            </w:pPr>
            <w:r>
              <w:t>Identifies the original MCData transaction to which the current transaction is a reply to</w:t>
            </w:r>
          </w:p>
        </w:tc>
      </w:tr>
      <w:tr w:rsidR="00C336BB" w14:paraId="54416DC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1DB5AD4"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07385D2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185A1E19" w14:textId="77777777" w:rsidR="00C336BB" w:rsidRDefault="00C336BB" w:rsidP="00DA72C9">
            <w:pPr>
              <w:pStyle w:val="TAL"/>
            </w:pPr>
            <w:r>
              <w:t>Indicates that the data request is for MCData emergency communication</w:t>
            </w:r>
          </w:p>
        </w:tc>
      </w:tr>
      <w:tr w:rsidR="00C336BB" w14:paraId="497D39D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CB305"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010CB73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5FDD57C6" w14:textId="77777777" w:rsidR="00C336BB" w:rsidRDefault="00C336BB" w:rsidP="00DA72C9">
            <w:pPr>
              <w:pStyle w:val="TAL"/>
            </w:pPr>
            <w:r>
              <w:t>Standalone transaction</w:t>
            </w:r>
          </w:p>
        </w:tc>
      </w:tr>
      <w:tr w:rsidR="00C336BB" w14:paraId="0FE116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21F760"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061C1624"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E8A04A4" w14:textId="77777777" w:rsidR="00C336BB" w:rsidRDefault="00C336BB" w:rsidP="00DA72C9">
            <w:pPr>
              <w:pStyle w:val="TAL"/>
            </w:pPr>
            <w:r>
              <w:t>Indicates the disposition type expected from the receiver (i.e., delivered or read or both)</w:t>
            </w:r>
          </w:p>
        </w:tc>
      </w:tr>
      <w:tr w:rsidR="00C336BB" w14:paraId="3A1AF80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91C3C92"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5B4C9BC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5013355" w14:textId="77777777" w:rsidR="00C336BB" w:rsidRDefault="00C336BB" w:rsidP="00DA72C9">
            <w:pPr>
              <w:pStyle w:val="TAL"/>
            </w:pPr>
            <w:r>
              <w:t>Indicates whether the SDS payload is for application consumption or MCData user consumption</w:t>
            </w:r>
          </w:p>
        </w:tc>
      </w:tr>
      <w:tr w:rsidR="00C336BB" w14:paraId="46656F50" w14:textId="77777777" w:rsidTr="00DA72C9">
        <w:trPr>
          <w:jc w:val="center"/>
        </w:trPr>
        <w:tc>
          <w:tcPr>
            <w:tcW w:w="3042" w:type="dxa"/>
            <w:tcBorders>
              <w:top w:val="single" w:sz="4" w:space="0" w:color="000000"/>
              <w:left w:val="single" w:sz="4" w:space="0" w:color="000000"/>
              <w:bottom w:val="single" w:sz="4" w:space="0" w:color="000000"/>
              <w:right w:val="nil"/>
            </w:tcBorders>
          </w:tcPr>
          <w:p w14:paraId="37AA0E91"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11FDAB5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BA2FA34" w14:textId="77777777" w:rsidR="00C336BB" w:rsidRDefault="00C336BB" w:rsidP="00DA72C9">
            <w:pPr>
              <w:pStyle w:val="TAL"/>
            </w:pPr>
            <w:r>
              <w:t>Location of the Originating MCData user sending the SDS message</w:t>
            </w:r>
          </w:p>
        </w:tc>
      </w:tr>
      <w:tr w:rsidR="00C336BB" w14:paraId="189C30D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6C2269"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1B70E186"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488A12D" w14:textId="77777777" w:rsidR="00C336BB" w:rsidRDefault="00C336BB" w:rsidP="00DA72C9">
            <w:pPr>
              <w:pStyle w:val="TAL"/>
            </w:pPr>
            <w:r>
              <w:t>Identifies the application for which the payload is intended (e.g. text string, port address, URI)</w:t>
            </w:r>
          </w:p>
        </w:tc>
      </w:tr>
      <w:tr w:rsidR="00C336BB" w14:paraId="501E5A0B"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0A5464"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1654413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3956C05C" w14:textId="77777777" w:rsidR="00C336BB" w:rsidRDefault="00C336BB" w:rsidP="00DA72C9">
            <w:pPr>
              <w:pStyle w:val="TAL"/>
            </w:pPr>
            <w:r>
              <w:t>Implementation specific information that is communicated to the recipient</w:t>
            </w:r>
          </w:p>
        </w:tc>
      </w:tr>
      <w:tr w:rsidR="00C336BB" w14:paraId="65ABD3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7142EB"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0F2112EE"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02DFFAF9" w14:textId="77777777" w:rsidR="00C336BB" w:rsidRDefault="00C336BB" w:rsidP="00DA72C9">
            <w:pPr>
              <w:pStyle w:val="TAL"/>
            </w:pPr>
            <w:r>
              <w:t>Media parameters offered</w:t>
            </w:r>
          </w:p>
        </w:tc>
      </w:tr>
      <w:tr w:rsidR="00C336BB" w14:paraId="0247EDC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BCAE88C"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1C7A61A9" w14:textId="77777777" w:rsidR="00C336BB" w:rsidRDefault="00C336BB" w:rsidP="00C336BB"/>
    <w:p w14:paraId="1E014CDE" w14:textId="77777777" w:rsidR="00C336BB" w:rsidRPr="00AC69EA" w:rsidRDefault="00C336BB" w:rsidP="00C336BB">
      <w:pPr>
        <w:pStyle w:val="Heading5"/>
        <w:rPr>
          <w:rFonts w:eastAsia="SimSun"/>
        </w:rPr>
      </w:pPr>
      <w:bookmarkStart w:id="384" w:name="_Toc170980631"/>
      <w:r w:rsidRPr="003354E6">
        <w:rPr>
          <w:rFonts w:eastAsia="SimSun"/>
        </w:rPr>
        <w:lastRenderedPageBreak/>
        <w:t>7.4.2.1.</w:t>
      </w:r>
      <w:r>
        <w:rPr>
          <w:rFonts w:eastAsia="SimSun"/>
        </w:rPr>
        <w:t>4</w:t>
      </w:r>
      <w:r w:rsidRPr="003354E6">
        <w:rPr>
          <w:rFonts w:eastAsia="SimSun"/>
        </w:rPr>
        <w:tab/>
      </w:r>
      <w:r>
        <w:rPr>
          <w:rFonts w:eastAsia="SimSun"/>
        </w:rPr>
        <w:t>MCData standalone session data response</w:t>
      </w:r>
      <w:bookmarkEnd w:id="384"/>
    </w:p>
    <w:p w14:paraId="32EE9B2B" w14:textId="77777777" w:rsidR="00C336BB" w:rsidRDefault="00C336BB" w:rsidP="00C336BB">
      <w:r w:rsidRPr="009E0655">
        <w:t>Table </w:t>
      </w:r>
      <w:r>
        <w:t>7.4.2.1</w:t>
      </w:r>
      <w:r w:rsidRPr="005D0A05">
        <w:rPr>
          <w:lang w:eastAsia="ko-KR"/>
        </w:rPr>
        <w:t>.</w:t>
      </w:r>
      <w:r>
        <w:rPr>
          <w:lang w:eastAsia="ko-KR"/>
        </w:rPr>
        <w:t>4</w:t>
      </w:r>
      <w:r w:rsidRPr="009E0655">
        <w:t xml:space="preserve">-1 describes the information flow for the </w:t>
      </w:r>
      <w:r>
        <w:rPr>
          <w:lang w:eastAsia="ko-KR"/>
        </w:rPr>
        <w:t>MCData standalone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6C39525" w14:textId="77777777" w:rsidR="00C336BB" w:rsidRDefault="00C336BB" w:rsidP="00C336BB">
      <w:pPr>
        <w:pStyle w:val="TH"/>
      </w:pPr>
      <w:r>
        <w:t>Table 7.4.2.1</w:t>
      </w:r>
      <w:r w:rsidRPr="009E0655">
        <w:t>.</w:t>
      </w:r>
      <w:r>
        <w:t>4</w:t>
      </w:r>
      <w:r w:rsidRPr="009E0655">
        <w:t>-</w:t>
      </w:r>
      <w:r>
        <w:t xml:space="preserve">1: </w:t>
      </w:r>
      <w:r>
        <w:rPr>
          <w:lang w:eastAsia="ko-KR"/>
        </w:rPr>
        <w:t>MCData standalone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1C4F27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3D5BB9"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4F4934A"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5C33182" w14:textId="77777777" w:rsidR="00C336BB" w:rsidRDefault="00C336BB" w:rsidP="00DA72C9">
            <w:pPr>
              <w:pStyle w:val="TAH"/>
            </w:pPr>
            <w:r>
              <w:t>Description</w:t>
            </w:r>
          </w:p>
        </w:tc>
      </w:tr>
      <w:tr w:rsidR="00C336BB" w14:paraId="74A4BC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80DE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66F9B2CD"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44D4D8C" w14:textId="77777777" w:rsidR="00C336BB" w:rsidRPr="002C7CB4" w:rsidRDefault="00C336BB" w:rsidP="00DA72C9">
            <w:pPr>
              <w:pStyle w:val="TAL"/>
            </w:pPr>
            <w:r w:rsidRPr="002C7CB4">
              <w:t>The identity of the MCData user receiving data</w:t>
            </w:r>
          </w:p>
        </w:tc>
      </w:tr>
      <w:tr w:rsidR="00C336BB" w14:paraId="29B0F1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31A8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7F4DF7DF"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6D2B1AD3" w14:textId="77777777" w:rsidR="00C336BB" w:rsidRPr="002C7CB4" w:rsidRDefault="00C336BB" w:rsidP="00DA72C9">
            <w:pPr>
              <w:pStyle w:val="TAL"/>
              <w:rPr>
                <w:lang w:eastAsia="zh-CN"/>
              </w:rPr>
            </w:pPr>
            <w:r w:rsidRPr="002C7CB4">
              <w:t>The identity of the MCData user sent data</w:t>
            </w:r>
          </w:p>
        </w:tc>
      </w:tr>
      <w:tr w:rsidR="00C336BB" w14:paraId="1BF627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2929A0"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3A2E9D9E"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9617C9C" w14:textId="77777777" w:rsidR="00C336BB" w:rsidRPr="002C7CB4" w:rsidRDefault="00C336BB" w:rsidP="00DA72C9">
            <w:pPr>
              <w:pStyle w:val="TAL"/>
            </w:pPr>
            <w:r w:rsidRPr="002C7CB4">
              <w:t>Identifies the conversation</w:t>
            </w:r>
          </w:p>
        </w:tc>
      </w:tr>
      <w:tr w:rsidR="00C336BB" w14:paraId="4068CF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E766A"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BF19FAB"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F8730D2" w14:textId="77777777" w:rsidR="00C336BB" w:rsidRPr="002C7CB4" w:rsidRDefault="00C336BB" w:rsidP="00DA72C9">
            <w:pPr>
              <w:pStyle w:val="TAL"/>
            </w:pPr>
            <w:r w:rsidRPr="002C7CB4">
              <w:t>Media parameters selected</w:t>
            </w:r>
          </w:p>
        </w:tc>
      </w:tr>
      <w:tr w:rsidR="00C336BB" w14:paraId="12D1B5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0005BD" w14:textId="77777777" w:rsidR="00C336BB" w:rsidRPr="002C7CB4" w:rsidRDefault="00C336BB" w:rsidP="00DA72C9">
            <w:pPr>
              <w:pStyle w:val="TAL"/>
            </w:pPr>
            <w:r>
              <w:t>Establishment reason</w:t>
            </w:r>
          </w:p>
        </w:tc>
        <w:tc>
          <w:tcPr>
            <w:tcW w:w="980" w:type="dxa"/>
            <w:tcBorders>
              <w:top w:val="single" w:sz="4" w:space="0" w:color="000000"/>
              <w:left w:val="single" w:sz="4" w:space="0" w:color="000000"/>
              <w:bottom w:val="single" w:sz="4" w:space="0" w:color="000000"/>
            </w:tcBorders>
            <w:shd w:val="clear" w:color="auto" w:fill="auto"/>
          </w:tcPr>
          <w:p w14:paraId="6BE8DB8E" w14:textId="77777777" w:rsidR="00C336BB" w:rsidRPr="002C7CB4" w:rsidRDefault="00C336BB" w:rsidP="00DA72C9">
            <w:pPr>
              <w:pStyle w:val="TAL"/>
            </w:pPr>
            <w:r>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F3BC3C1" w14:textId="77777777" w:rsidR="00C336BB" w:rsidRPr="002C7CB4" w:rsidRDefault="00C336BB" w:rsidP="00DA72C9">
            <w:pPr>
              <w:pStyle w:val="TAL"/>
            </w:pPr>
            <w:r>
              <w:t>Reason for establishment or rejection</w:t>
            </w:r>
          </w:p>
        </w:tc>
      </w:tr>
    </w:tbl>
    <w:p w14:paraId="123F231F" w14:textId="77777777" w:rsidR="00C336BB" w:rsidRDefault="00C336BB" w:rsidP="00C336BB">
      <w:pPr>
        <w:pStyle w:val="NO"/>
        <w:ind w:left="0" w:firstLine="0"/>
      </w:pPr>
    </w:p>
    <w:p w14:paraId="1B3313F0" w14:textId="77777777" w:rsidR="00C336BB" w:rsidRPr="00AC69EA" w:rsidRDefault="00C336BB" w:rsidP="00C336BB">
      <w:pPr>
        <w:pStyle w:val="Heading5"/>
        <w:rPr>
          <w:rFonts w:eastAsia="SimSun"/>
        </w:rPr>
      </w:pPr>
      <w:bookmarkStart w:id="385" w:name="_Toc170980632"/>
      <w:r w:rsidRPr="003354E6">
        <w:rPr>
          <w:rFonts w:eastAsia="SimSun"/>
        </w:rPr>
        <w:t>7.4.2.1.</w:t>
      </w:r>
      <w:r>
        <w:rPr>
          <w:rFonts w:eastAsia="SimSun"/>
        </w:rPr>
        <w:t>5</w:t>
      </w:r>
      <w:r w:rsidRPr="003354E6">
        <w:rPr>
          <w:rFonts w:eastAsia="SimSun"/>
        </w:rPr>
        <w:tab/>
      </w:r>
      <w:r>
        <w:rPr>
          <w:rFonts w:eastAsia="SimSun"/>
        </w:rPr>
        <w:t>MCData session data request</w:t>
      </w:r>
      <w:bookmarkEnd w:id="385"/>
    </w:p>
    <w:p w14:paraId="11909018" w14:textId="77777777" w:rsidR="00C336BB" w:rsidRDefault="00C336BB" w:rsidP="00C336BB">
      <w:r w:rsidRPr="009E0655">
        <w:t>Table </w:t>
      </w:r>
      <w:r>
        <w:t>7.4.2.1</w:t>
      </w:r>
      <w:r w:rsidRPr="005D0A05">
        <w:rPr>
          <w:lang w:eastAsia="ko-KR"/>
        </w:rPr>
        <w:t>.</w:t>
      </w:r>
      <w:r>
        <w:rPr>
          <w:lang w:eastAsia="ko-KR"/>
        </w:rPr>
        <w:t>5</w:t>
      </w:r>
      <w:r w:rsidRPr="009E0655">
        <w:t xml:space="preserve">-1 describes the information flow for the </w:t>
      </w:r>
      <w:r>
        <w:rPr>
          <w:lang w:eastAsia="ko-KR"/>
        </w:rPr>
        <w:t>MCData session data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71F49B25" w14:textId="77777777" w:rsidR="00C336BB" w:rsidRDefault="00C336BB" w:rsidP="00C336BB">
      <w:pPr>
        <w:pStyle w:val="TH"/>
      </w:pPr>
      <w:r>
        <w:t>Table 7.4.2.1</w:t>
      </w:r>
      <w:r w:rsidRPr="009E0655">
        <w:t>.</w:t>
      </w:r>
      <w:r>
        <w:t>5</w:t>
      </w:r>
      <w:r w:rsidRPr="009E0655">
        <w:t>-</w:t>
      </w:r>
      <w:r>
        <w:t xml:space="preserve">1: </w:t>
      </w:r>
      <w:r>
        <w:rPr>
          <w:lang w:eastAsia="ko-KR"/>
        </w:rPr>
        <w:t>MCData session data request</w:t>
      </w:r>
      <w:r>
        <w:rPr>
          <w:lang w:val="en-US" w:eastAsia="ko-KR"/>
        </w:rPr>
        <w:t xml:space="preserve">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06542A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F0BDA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1A84FA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04F5BE" w14:textId="77777777" w:rsidR="00C336BB" w:rsidRDefault="00C336BB" w:rsidP="00DA72C9">
            <w:pPr>
              <w:pStyle w:val="TAH"/>
            </w:pPr>
            <w:r>
              <w:t>Description</w:t>
            </w:r>
          </w:p>
        </w:tc>
      </w:tr>
      <w:tr w:rsidR="00C336BB" w14:paraId="02F89E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E99E9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E7666F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F58F696" w14:textId="77777777" w:rsidR="00C336BB" w:rsidRPr="002C7CB4" w:rsidRDefault="00C336BB" w:rsidP="00DA72C9">
            <w:pPr>
              <w:pStyle w:val="TAL"/>
            </w:pPr>
            <w:r w:rsidRPr="002C7CB4">
              <w:t>The identity of the MCData user sending data</w:t>
            </w:r>
          </w:p>
        </w:tc>
      </w:tr>
      <w:tr w:rsidR="00C336BB" w14:paraId="451426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D1A70"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11BF34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502123" w14:textId="77777777" w:rsidR="00C336BB" w:rsidRPr="002C7CB4" w:rsidRDefault="00C336BB" w:rsidP="00DA72C9">
            <w:pPr>
              <w:pStyle w:val="TAL"/>
            </w:pPr>
            <w:r>
              <w:t>The associated functional alias of the MCData user sending data.</w:t>
            </w:r>
          </w:p>
        </w:tc>
      </w:tr>
      <w:tr w:rsidR="00C336BB" w14:paraId="5106B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1DFCA5" w14:textId="77777777" w:rsidR="00C336BB" w:rsidRPr="002C7CB4" w:rsidRDefault="00C336BB" w:rsidP="00DA72C9">
            <w:pPr>
              <w:pStyle w:val="TAL"/>
              <w:rPr>
                <w:lang w:eastAsia="zh-CN"/>
              </w:rPr>
            </w:pPr>
            <w:r w:rsidRPr="002C7CB4">
              <w:t>MCData ID</w:t>
            </w:r>
            <w:r>
              <w:t xml:space="preserve">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6720853"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B655CF" w14:textId="77777777" w:rsidR="00C336BB" w:rsidRPr="002C7CB4" w:rsidRDefault="00C336BB" w:rsidP="00DA72C9">
            <w:pPr>
              <w:pStyle w:val="TAL"/>
              <w:rPr>
                <w:lang w:eastAsia="zh-CN"/>
              </w:rPr>
            </w:pPr>
            <w:r w:rsidRPr="002C7CB4">
              <w:t>The identity of the MCData user towards which the data is sent</w:t>
            </w:r>
          </w:p>
        </w:tc>
      </w:tr>
      <w:tr w:rsidR="00C336BB" w14:paraId="4D53B2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60B0B" w14:textId="77777777" w:rsidR="00C336BB" w:rsidRPr="002C7CB4" w:rsidRDefault="00C336BB" w:rsidP="00DA72C9">
            <w:pPr>
              <w:pStyle w:val="TAL"/>
            </w:pPr>
            <w:r>
              <w:t>Functional alias (</w:t>
            </w:r>
            <w:r>
              <w:rPr>
                <w:lang w:val="en-US"/>
              </w:rPr>
              <w:t>see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0A2667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427371" w14:textId="77777777" w:rsidR="00C336BB" w:rsidRPr="002C7CB4" w:rsidRDefault="00C336BB" w:rsidP="00DA72C9">
            <w:pPr>
              <w:pStyle w:val="TAL"/>
            </w:pPr>
            <w:r>
              <w:t>The associated functional alias of the MCData user identity towards which the data is sent.</w:t>
            </w:r>
          </w:p>
        </w:tc>
      </w:tr>
      <w:tr w:rsidR="00C336BB" w14:paraId="1E9558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F113E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1948A7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919887" w14:textId="77777777" w:rsidR="00C336BB" w:rsidRPr="002C7CB4" w:rsidRDefault="00C336BB" w:rsidP="00DA72C9">
            <w:pPr>
              <w:pStyle w:val="TAL"/>
            </w:pPr>
            <w:r w:rsidRPr="002C7CB4">
              <w:t>Identifies the conversation</w:t>
            </w:r>
          </w:p>
        </w:tc>
      </w:tr>
      <w:tr w:rsidR="00C336BB" w14:paraId="128E73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16F3"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3B75CB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6CBCA9" w14:textId="77777777" w:rsidR="00C336BB" w:rsidRPr="002C7CB4" w:rsidRDefault="00C336BB" w:rsidP="00DA72C9">
            <w:pPr>
              <w:pStyle w:val="TAL"/>
            </w:pPr>
            <w:r w:rsidRPr="002C7CB4">
              <w:t>Identifies the MCData transaction</w:t>
            </w:r>
          </w:p>
        </w:tc>
      </w:tr>
      <w:tr w:rsidR="00C336BB" w14:paraId="0DD313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F62E2A"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6856032E"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4FAB7" w14:textId="77777777" w:rsidR="00C336BB" w:rsidRPr="002C7CB4" w:rsidRDefault="00C336BB" w:rsidP="00DA72C9">
            <w:pPr>
              <w:pStyle w:val="TAL"/>
            </w:pPr>
            <w:r w:rsidRPr="002C7CB4">
              <w:t>Identifies the original MCData transaction to which the current transaction is a reply to</w:t>
            </w:r>
          </w:p>
        </w:tc>
      </w:tr>
      <w:tr w:rsidR="00C336BB" w14:paraId="2760D62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7B59"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1EDF3E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0B3A8D6" w14:textId="77777777" w:rsidR="00C336BB" w:rsidRPr="002C7CB4" w:rsidRDefault="00C336BB" w:rsidP="00DA72C9">
            <w:pPr>
              <w:pStyle w:val="TAL"/>
            </w:pPr>
            <w:r w:rsidRPr="002C7CB4">
              <w:t>Session based transactions</w:t>
            </w:r>
          </w:p>
        </w:tc>
      </w:tr>
      <w:tr w:rsidR="00C336BB" w14:paraId="4535AC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03D6A1"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334DB72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774242" w14:textId="77777777" w:rsidR="00C336BB" w:rsidRPr="002C7CB4" w:rsidRDefault="00C336BB" w:rsidP="00DA72C9">
            <w:pPr>
              <w:pStyle w:val="TAL"/>
            </w:pPr>
            <w:r>
              <w:t>Indicates that the data request is for MCData emergency communication</w:t>
            </w:r>
          </w:p>
        </w:tc>
      </w:tr>
      <w:tr w:rsidR="00C336BB" w:rsidRPr="00B02676" w14:paraId="568646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2A71FF"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7264215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611C45" w14:textId="77777777" w:rsidR="00C336BB" w:rsidRPr="002C7CB4" w:rsidRDefault="00C336BB" w:rsidP="00DA72C9">
            <w:pPr>
              <w:pStyle w:val="TAL"/>
            </w:pPr>
            <w:r w:rsidRPr="002C7CB4">
              <w:t>Indicates the disposition type expected from the receiver (i.e., delivered or read or both)</w:t>
            </w:r>
          </w:p>
        </w:tc>
      </w:tr>
      <w:tr w:rsidR="00C336BB" w14:paraId="456A9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3D2944"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5D65084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FB0E92" w14:textId="77777777" w:rsidR="00C336BB" w:rsidRPr="002C7CB4" w:rsidRDefault="00C336BB" w:rsidP="00DA72C9">
            <w:pPr>
              <w:pStyle w:val="TAL"/>
            </w:pPr>
            <w:r w:rsidRPr="002C7CB4">
              <w:t>Indicates whether the SDS payload is for application consumption or MCData user consumption</w:t>
            </w:r>
          </w:p>
        </w:tc>
      </w:tr>
      <w:tr w:rsidR="00C336BB" w14:paraId="75AC52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14E1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99EBC2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A4E32E" w14:textId="77777777" w:rsidR="00C336BB" w:rsidRPr="002C7CB4" w:rsidRDefault="00C336BB" w:rsidP="00DA72C9">
            <w:pPr>
              <w:pStyle w:val="TAL"/>
            </w:pPr>
            <w:r>
              <w:t>Location of the Originating MCData user sending the SDS message</w:t>
            </w:r>
          </w:p>
        </w:tc>
      </w:tr>
      <w:tr w:rsidR="00C336BB" w14:paraId="2C484E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ED6196" w14:textId="77777777" w:rsidR="00C336BB" w:rsidRPr="002C7CB4" w:rsidRDefault="00C336BB" w:rsidP="00DA72C9">
            <w:pPr>
              <w:pStyle w:val="TAL"/>
            </w:pPr>
            <w:r w:rsidRPr="002C7CB4">
              <w:rPr>
                <w:lang w:eastAsia="zh-CN"/>
              </w:rPr>
              <w:t>Application identifier (see NOTE</w:t>
            </w:r>
            <w:r>
              <w:rPr>
                <w:lang w:eastAsia="zh-CN"/>
              </w:rPr>
              <w:t> 2</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23C5992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902E2C" w14:textId="77777777" w:rsidR="00C336BB" w:rsidRPr="002C7CB4" w:rsidRDefault="00C336BB" w:rsidP="00DA72C9">
            <w:pPr>
              <w:pStyle w:val="TAL"/>
            </w:pPr>
            <w:r w:rsidRPr="002C7CB4">
              <w:t>Identifies the application for which the payload is intended (e.g. text string, port address, URI)</w:t>
            </w:r>
          </w:p>
        </w:tc>
      </w:tr>
      <w:tr w:rsidR="00C336BB" w14:paraId="3CCEFC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E97963"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3E2B66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7CC644" w14:textId="77777777" w:rsidR="00C336BB" w:rsidRPr="002C7CB4" w:rsidRDefault="00C336BB" w:rsidP="00DA72C9">
            <w:pPr>
              <w:pStyle w:val="TAL"/>
            </w:pPr>
            <w:r>
              <w:t>Implementation specific information that is communicated to the recipient</w:t>
            </w:r>
          </w:p>
        </w:tc>
      </w:tr>
      <w:tr w:rsidR="00C336BB" w14:paraId="56BB6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BFD70D"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39AA10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C5AE977" w14:textId="77777777" w:rsidR="00C336BB" w:rsidRPr="002C7CB4" w:rsidRDefault="00C336BB" w:rsidP="00DA72C9">
            <w:pPr>
              <w:pStyle w:val="TAL"/>
            </w:pPr>
            <w:r w:rsidRPr="002C7CB4">
              <w:t>Media parameters offered</w:t>
            </w:r>
          </w:p>
        </w:tc>
      </w:tr>
      <w:tr w:rsidR="00C336BB" w14:paraId="4732BA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F0818A"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1BA68651"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7B9C9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5C8E98E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3226B3" w14:textId="515CEBBD" w:rsidR="00C336BB" w:rsidRDefault="00C336BB" w:rsidP="00DA72C9">
            <w:pPr>
              <w:pStyle w:val="TAN"/>
            </w:pPr>
            <w:r w:rsidRPr="002C7CB4">
              <w:t>NOTE</w:t>
            </w:r>
            <w:r>
              <w:t> 1</w:t>
            </w:r>
            <w:r w:rsidRPr="002C7CB4">
              <w:t>:</w:t>
            </w:r>
            <w:r w:rsidRPr="002C7CB4">
              <w:tab/>
            </w:r>
            <w:r w:rsidR="007729FE" w:rsidRPr="007729FE">
              <w:t>At least one identity</w:t>
            </w:r>
            <w:r w:rsidR="007729FE">
              <w:t xml:space="preserve"> shall </w:t>
            </w:r>
            <w:r>
              <w:t>be present.</w:t>
            </w:r>
            <w:r w:rsidR="007729FE">
              <w:t xml:space="preserve"> </w:t>
            </w:r>
            <w:r w:rsidR="007729FE" w:rsidRPr="007729FE">
              <w:t>If both are present the MCData ID shall be used to route the request and the functional alias is just for information.</w:t>
            </w:r>
          </w:p>
          <w:p w14:paraId="1F034C30" w14:textId="77777777" w:rsidR="00C336BB" w:rsidRPr="002C7CB4" w:rsidRDefault="00C336BB" w:rsidP="00DA72C9">
            <w:pPr>
              <w:pStyle w:val="TAN"/>
            </w:pPr>
            <w:r>
              <w:t>NOTE 2:</w:t>
            </w:r>
            <w:r>
              <w:tab/>
            </w:r>
            <w:r w:rsidRPr="002C7CB4">
              <w:t>The application identifier shall be included only if the payload destination type indicates that the SDS message is for application consumption</w:t>
            </w:r>
            <w:r>
              <w:rPr>
                <w:lang w:val="en-US"/>
              </w:rPr>
              <w:t>.</w:t>
            </w:r>
          </w:p>
        </w:tc>
      </w:tr>
    </w:tbl>
    <w:p w14:paraId="658C47AE" w14:textId="77777777" w:rsidR="00C336BB" w:rsidRDefault="00C336BB" w:rsidP="00C336BB"/>
    <w:p w14:paraId="51A6CAC8" w14:textId="77777777" w:rsidR="00C336BB" w:rsidRDefault="00C336BB" w:rsidP="00C336BB">
      <w:pPr>
        <w:pStyle w:val="TH"/>
        <w:rPr>
          <w:lang w:val="en-US"/>
        </w:rPr>
      </w:pPr>
      <w:r>
        <w:rPr>
          <w:lang w:val="en-US"/>
        </w:rPr>
        <w:lastRenderedPageBreak/>
        <w:t xml:space="preserve">Table 7.4.2.1.5-2: </w:t>
      </w:r>
      <w:r>
        <w:rPr>
          <w:lang w:val="en-US" w:eastAsia="ko-KR"/>
        </w:rPr>
        <w:t>MCData session data request (MCData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16B01E9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6BE3C1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4B1310BF"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35764E8C" w14:textId="77777777" w:rsidR="00C336BB" w:rsidRDefault="00C336BB" w:rsidP="00DA72C9">
            <w:pPr>
              <w:pStyle w:val="TAH"/>
            </w:pPr>
            <w:r>
              <w:t>Description</w:t>
            </w:r>
          </w:p>
        </w:tc>
      </w:tr>
      <w:tr w:rsidR="00C336BB" w14:paraId="4D6FC5E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913BA6"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47AA3821"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8382852" w14:textId="77777777" w:rsidR="00C336BB" w:rsidRDefault="00C336BB" w:rsidP="00DA72C9">
            <w:pPr>
              <w:pStyle w:val="TAL"/>
            </w:pPr>
            <w:r>
              <w:t>The identity of the MCData user sending data</w:t>
            </w:r>
          </w:p>
        </w:tc>
      </w:tr>
      <w:tr w:rsidR="00C336BB" w14:paraId="39B47EB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40903C4"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78E25AE7" w14:textId="77777777" w:rsidR="00C336BB"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1EC654EB" w14:textId="77777777" w:rsidR="00C336BB" w:rsidRDefault="00C336BB" w:rsidP="00DA72C9">
            <w:pPr>
              <w:pStyle w:val="TAL"/>
              <w:rPr>
                <w:lang w:eastAsia="zh-CN"/>
              </w:rPr>
            </w:pPr>
            <w:r>
              <w:t>The identity of the MCData user towards which the data is sent</w:t>
            </w:r>
          </w:p>
        </w:tc>
      </w:tr>
      <w:tr w:rsidR="00C336BB" w14:paraId="720E77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C6EB116"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D8C7B1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315A58D3" w14:textId="77777777" w:rsidR="00C336BB" w:rsidRDefault="00C336BB" w:rsidP="00DA72C9">
            <w:pPr>
              <w:pStyle w:val="TAL"/>
            </w:pPr>
            <w:r>
              <w:t>Identifies the conversation</w:t>
            </w:r>
          </w:p>
        </w:tc>
      </w:tr>
      <w:tr w:rsidR="00C336BB" w14:paraId="4FF7B3D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FFB5811"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586E4C55"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A732FA6" w14:textId="77777777" w:rsidR="00C336BB" w:rsidRDefault="00C336BB" w:rsidP="00DA72C9">
            <w:pPr>
              <w:pStyle w:val="TAL"/>
            </w:pPr>
            <w:r>
              <w:t>Identifies the MCData transaction</w:t>
            </w:r>
          </w:p>
        </w:tc>
      </w:tr>
      <w:tr w:rsidR="00C336BB" w14:paraId="0BF332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CBA41D3"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407C20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50640DC" w14:textId="77777777" w:rsidR="00C336BB" w:rsidRDefault="00C336BB" w:rsidP="00DA72C9">
            <w:pPr>
              <w:pStyle w:val="TAL"/>
            </w:pPr>
            <w:r>
              <w:t>Identifies the original MCData transaction to which the current transaction is a reply to</w:t>
            </w:r>
          </w:p>
        </w:tc>
      </w:tr>
      <w:tr w:rsidR="00C336BB" w14:paraId="3F2E7C5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D41FED" w14:textId="77777777" w:rsidR="00C336BB" w:rsidRDefault="00C336BB" w:rsidP="00DA72C9">
            <w:pPr>
              <w:pStyle w:val="TAL"/>
            </w:pPr>
            <w:r>
              <w:t>Transaction type</w:t>
            </w:r>
          </w:p>
        </w:tc>
        <w:tc>
          <w:tcPr>
            <w:tcW w:w="994" w:type="dxa"/>
            <w:tcBorders>
              <w:top w:val="single" w:sz="4" w:space="0" w:color="000000"/>
              <w:left w:val="single" w:sz="4" w:space="0" w:color="000000"/>
              <w:bottom w:val="single" w:sz="4" w:space="0" w:color="000000"/>
              <w:right w:val="nil"/>
            </w:tcBorders>
            <w:hideMark/>
          </w:tcPr>
          <w:p w14:paraId="63D97C98"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98DC796" w14:textId="77777777" w:rsidR="00C336BB" w:rsidRDefault="00C336BB" w:rsidP="00DA72C9">
            <w:pPr>
              <w:pStyle w:val="TAL"/>
            </w:pPr>
            <w:r>
              <w:t>Session based transactions</w:t>
            </w:r>
          </w:p>
        </w:tc>
      </w:tr>
      <w:tr w:rsidR="00C336BB" w14:paraId="6D3C7483" w14:textId="77777777" w:rsidTr="00DA72C9">
        <w:trPr>
          <w:jc w:val="center"/>
        </w:trPr>
        <w:tc>
          <w:tcPr>
            <w:tcW w:w="3042" w:type="dxa"/>
            <w:tcBorders>
              <w:top w:val="single" w:sz="4" w:space="0" w:color="000000"/>
              <w:left w:val="single" w:sz="4" w:space="0" w:color="000000"/>
              <w:bottom w:val="single" w:sz="4" w:space="0" w:color="000000"/>
              <w:right w:val="nil"/>
            </w:tcBorders>
          </w:tcPr>
          <w:p w14:paraId="7564EDF1" w14:textId="77777777" w:rsidR="00C336BB"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right w:val="nil"/>
            </w:tcBorders>
          </w:tcPr>
          <w:p w14:paraId="3C093CA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96971B8" w14:textId="77777777" w:rsidR="00C336BB" w:rsidRDefault="00C336BB" w:rsidP="00DA72C9">
            <w:pPr>
              <w:pStyle w:val="TAL"/>
            </w:pPr>
            <w:r>
              <w:t>Indicates that the data request is for MCData emergency communication</w:t>
            </w:r>
          </w:p>
        </w:tc>
      </w:tr>
      <w:tr w:rsidR="00C336BB" w14:paraId="3DF56D0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4EA92B" w14:textId="77777777" w:rsidR="00C336BB" w:rsidRDefault="00C336BB" w:rsidP="00DA72C9">
            <w:pPr>
              <w:pStyle w:val="TAL"/>
            </w:pPr>
            <w:r>
              <w:t>Disposition Type</w:t>
            </w:r>
          </w:p>
        </w:tc>
        <w:tc>
          <w:tcPr>
            <w:tcW w:w="994" w:type="dxa"/>
            <w:tcBorders>
              <w:top w:val="single" w:sz="4" w:space="0" w:color="000000"/>
              <w:left w:val="single" w:sz="4" w:space="0" w:color="000000"/>
              <w:bottom w:val="single" w:sz="4" w:space="0" w:color="000000"/>
              <w:right w:val="nil"/>
            </w:tcBorders>
            <w:hideMark/>
          </w:tcPr>
          <w:p w14:paraId="3BBCBFE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31A95E6" w14:textId="77777777" w:rsidR="00C336BB" w:rsidRDefault="00C336BB" w:rsidP="00DA72C9">
            <w:pPr>
              <w:pStyle w:val="TAL"/>
            </w:pPr>
            <w:r>
              <w:t>Indicates the disposition type expected from the receiver (i.e., delivered or read or both)</w:t>
            </w:r>
          </w:p>
        </w:tc>
      </w:tr>
      <w:tr w:rsidR="00C336BB" w14:paraId="10A0C397" w14:textId="77777777" w:rsidTr="00DA72C9">
        <w:trPr>
          <w:jc w:val="center"/>
        </w:trPr>
        <w:tc>
          <w:tcPr>
            <w:tcW w:w="3042" w:type="dxa"/>
            <w:tcBorders>
              <w:top w:val="single" w:sz="4" w:space="0" w:color="000000"/>
              <w:left w:val="single" w:sz="4" w:space="0" w:color="000000"/>
              <w:bottom w:val="single" w:sz="4" w:space="0" w:color="000000"/>
              <w:right w:val="nil"/>
            </w:tcBorders>
          </w:tcPr>
          <w:p w14:paraId="0B6367AE" w14:textId="77777777" w:rsidR="00C336BB"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right w:val="nil"/>
            </w:tcBorders>
          </w:tcPr>
          <w:p w14:paraId="7F8D27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651FD0F9" w14:textId="77777777" w:rsidR="00C336BB" w:rsidRDefault="00C336BB" w:rsidP="00DA72C9">
            <w:pPr>
              <w:pStyle w:val="TAL"/>
            </w:pPr>
            <w:r>
              <w:t>Location of the Originating MCData user sending the SDS message</w:t>
            </w:r>
          </w:p>
        </w:tc>
      </w:tr>
      <w:tr w:rsidR="00C336BB" w14:paraId="23E9639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7C3740" w14:textId="77777777" w:rsidR="00C336BB" w:rsidRDefault="00C336BB" w:rsidP="00DA72C9">
            <w:pPr>
              <w:pStyle w:val="TAL"/>
            </w:pPr>
            <w:r>
              <w:t>Payload Destination Type</w:t>
            </w:r>
          </w:p>
        </w:tc>
        <w:tc>
          <w:tcPr>
            <w:tcW w:w="994" w:type="dxa"/>
            <w:tcBorders>
              <w:top w:val="single" w:sz="4" w:space="0" w:color="000000"/>
              <w:left w:val="single" w:sz="4" w:space="0" w:color="000000"/>
              <w:bottom w:val="single" w:sz="4" w:space="0" w:color="000000"/>
              <w:right w:val="nil"/>
            </w:tcBorders>
            <w:hideMark/>
          </w:tcPr>
          <w:p w14:paraId="726038FC"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077183A" w14:textId="77777777" w:rsidR="00C336BB" w:rsidRDefault="00C336BB" w:rsidP="00DA72C9">
            <w:pPr>
              <w:pStyle w:val="TAL"/>
            </w:pPr>
            <w:r>
              <w:t>Indicates whether the SDS payload is for application consumption or MCData user consumption</w:t>
            </w:r>
          </w:p>
        </w:tc>
      </w:tr>
      <w:tr w:rsidR="00C336BB" w14:paraId="428ACB0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9DFE01" w14:textId="77777777" w:rsidR="00C336BB" w:rsidRDefault="00C336BB" w:rsidP="00DA72C9">
            <w:pPr>
              <w:pStyle w:val="TAL"/>
            </w:pPr>
            <w:r>
              <w:rPr>
                <w:lang w:eastAsia="zh-CN"/>
              </w:rPr>
              <w:t>Application identifier (see NOTE)</w:t>
            </w:r>
          </w:p>
        </w:tc>
        <w:tc>
          <w:tcPr>
            <w:tcW w:w="994" w:type="dxa"/>
            <w:tcBorders>
              <w:top w:val="single" w:sz="4" w:space="0" w:color="000000"/>
              <w:left w:val="single" w:sz="4" w:space="0" w:color="000000"/>
              <w:bottom w:val="single" w:sz="4" w:space="0" w:color="000000"/>
              <w:right w:val="nil"/>
            </w:tcBorders>
            <w:hideMark/>
          </w:tcPr>
          <w:p w14:paraId="0726530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44B9472" w14:textId="77777777" w:rsidR="00C336BB" w:rsidRDefault="00C336BB" w:rsidP="00DA72C9">
            <w:pPr>
              <w:pStyle w:val="TAL"/>
            </w:pPr>
            <w:r>
              <w:t>Identifies the application for which the payload is intended (e.g. text string, port address, URI)</w:t>
            </w:r>
          </w:p>
        </w:tc>
      </w:tr>
      <w:tr w:rsidR="00C336BB" w14:paraId="177A7D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619ACD49"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right w:val="nil"/>
            </w:tcBorders>
          </w:tcPr>
          <w:p w14:paraId="0AC2674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EFFD425" w14:textId="77777777" w:rsidR="00C336BB" w:rsidRDefault="00C336BB" w:rsidP="00DA72C9">
            <w:pPr>
              <w:pStyle w:val="TAL"/>
            </w:pPr>
            <w:r>
              <w:t>Implementation specific information that is communicated to the recipient</w:t>
            </w:r>
          </w:p>
        </w:tc>
      </w:tr>
      <w:tr w:rsidR="00C336BB" w14:paraId="2A25E63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367D85" w14:textId="77777777" w:rsidR="00C336BB" w:rsidRDefault="00C336BB" w:rsidP="00DA72C9">
            <w:pPr>
              <w:pStyle w:val="TAL"/>
            </w:pPr>
            <w:r>
              <w:rPr>
                <w:lang w:eastAsia="zh-CN"/>
              </w:rPr>
              <w:t>SDP offer</w:t>
            </w:r>
          </w:p>
        </w:tc>
        <w:tc>
          <w:tcPr>
            <w:tcW w:w="994" w:type="dxa"/>
            <w:tcBorders>
              <w:top w:val="single" w:sz="4" w:space="0" w:color="000000"/>
              <w:left w:val="single" w:sz="4" w:space="0" w:color="000000"/>
              <w:bottom w:val="single" w:sz="4" w:space="0" w:color="000000"/>
              <w:right w:val="nil"/>
            </w:tcBorders>
            <w:hideMark/>
          </w:tcPr>
          <w:p w14:paraId="327A4A8F"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188B115D" w14:textId="77777777" w:rsidR="00C336BB" w:rsidRDefault="00C336BB" w:rsidP="00DA72C9">
            <w:pPr>
              <w:pStyle w:val="TAL"/>
            </w:pPr>
            <w:r>
              <w:t>Media parameters offered</w:t>
            </w:r>
          </w:p>
        </w:tc>
      </w:tr>
      <w:tr w:rsidR="00C336BB" w14:paraId="47F4C98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AFDA61F" w14:textId="77777777" w:rsidR="00C336BB" w:rsidRDefault="00C336BB" w:rsidP="00DA72C9">
            <w:pPr>
              <w:pStyle w:val="TAL"/>
              <w:rPr>
                <w:lang w:eastAsia="zh-CN"/>
              </w:rPr>
            </w:pPr>
            <w:r>
              <w:rPr>
                <w:rFonts w:cs="Arial"/>
                <w:kern w:val="2"/>
                <w:szCs w:val="18"/>
              </w:rPr>
              <w:t>Requested priority</w:t>
            </w:r>
          </w:p>
        </w:tc>
        <w:tc>
          <w:tcPr>
            <w:tcW w:w="994" w:type="dxa"/>
            <w:tcBorders>
              <w:top w:val="single" w:sz="4" w:space="0" w:color="000000"/>
              <w:left w:val="single" w:sz="4" w:space="0" w:color="000000"/>
              <w:bottom w:val="single" w:sz="4" w:space="0" w:color="000000"/>
              <w:right w:val="nil"/>
            </w:tcBorders>
            <w:hideMark/>
          </w:tcPr>
          <w:p w14:paraId="3FDABA72" w14:textId="77777777" w:rsidR="00C336BB" w:rsidRDefault="00C336BB" w:rsidP="00DA72C9">
            <w:pPr>
              <w:pStyle w:val="TAL"/>
            </w:pPr>
            <w:r>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hideMark/>
          </w:tcPr>
          <w:p w14:paraId="452F7052"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communication session</w:t>
            </w:r>
          </w:p>
        </w:tc>
      </w:tr>
      <w:tr w:rsidR="00C336BB" w14:paraId="7849BC0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E38A9F" w14:textId="77777777" w:rsidR="00C336BB" w:rsidRDefault="00C336BB" w:rsidP="00DA72C9">
            <w:pPr>
              <w:pStyle w:val="TAN"/>
            </w:pPr>
            <w:r>
              <w:t>NOTE:</w:t>
            </w:r>
            <w:r>
              <w:tab/>
              <w:t>The application identifier shall be included only if the payload destination type indicates that the SDS message is for application consumption.</w:t>
            </w:r>
          </w:p>
        </w:tc>
      </w:tr>
    </w:tbl>
    <w:p w14:paraId="3FBFDA5F" w14:textId="77777777" w:rsidR="00C336BB" w:rsidRDefault="00C336BB" w:rsidP="00C336BB"/>
    <w:p w14:paraId="3E294966" w14:textId="77777777" w:rsidR="00C336BB" w:rsidRPr="00AC69EA" w:rsidRDefault="00C336BB" w:rsidP="00C336BB">
      <w:pPr>
        <w:pStyle w:val="Heading5"/>
        <w:rPr>
          <w:rFonts w:eastAsia="SimSun"/>
        </w:rPr>
      </w:pPr>
      <w:bookmarkStart w:id="386" w:name="_Toc170980633"/>
      <w:r w:rsidRPr="003354E6">
        <w:rPr>
          <w:rFonts w:eastAsia="SimSun"/>
        </w:rPr>
        <w:t>7.4.2.1.</w:t>
      </w:r>
      <w:r>
        <w:rPr>
          <w:rFonts w:eastAsia="SimSun"/>
        </w:rPr>
        <w:t>6</w:t>
      </w:r>
      <w:r w:rsidRPr="003354E6">
        <w:rPr>
          <w:rFonts w:eastAsia="SimSun"/>
        </w:rPr>
        <w:tab/>
      </w:r>
      <w:r>
        <w:rPr>
          <w:rFonts w:eastAsia="SimSun"/>
        </w:rPr>
        <w:t>MCData session data response</w:t>
      </w:r>
      <w:bookmarkEnd w:id="386"/>
    </w:p>
    <w:p w14:paraId="50F1B48E" w14:textId="77777777" w:rsidR="00C336BB" w:rsidRDefault="00C336BB" w:rsidP="00C336BB">
      <w:r w:rsidRPr="009E0655">
        <w:t>Table </w:t>
      </w:r>
      <w:r>
        <w:t>7.4.2.1</w:t>
      </w:r>
      <w:r w:rsidRPr="005D0A05">
        <w:rPr>
          <w:lang w:eastAsia="ko-KR"/>
        </w:rPr>
        <w:t>.</w:t>
      </w:r>
      <w:r>
        <w:rPr>
          <w:lang w:eastAsia="ko-KR"/>
        </w:rPr>
        <w:t>6</w:t>
      </w:r>
      <w:r w:rsidRPr="009E0655">
        <w:t xml:space="preserve">-1 describes the information flow for the </w:t>
      </w:r>
      <w:r>
        <w:rPr>
          <w:lang w:eastAsia="ko-KR"/>
        </w:rPr>
        <w:t>MCData session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63A89801" w14:textId="77777777" w:rsidR="00C336BB" w:rsidRDefault="00C336BB" w:rsidP="00C336BB">
      <w:pPr>
        <w:pStyle w:val="TH"/>
      </w:pPr>
      <w:r>
        <w:t>Table 7.4.2.1</w:t>
      </w:r>
      <w:r w:rsidRPr="009E0655">
        <w:t>.</w:t>
      </w:r>
      <w:r>
        <w:t>6</w:t>
      </w:r>
      <w:r w:rsidRPr="009E0655">
        <w:t>-</w:t>
      </w:r>
      <w:r>
        <w:t xml:space="preserve">1: </w:t>
      </w:r>
      <w:r>
        <w:rPr>
          <w:lang w:eastAsia="ko-KR"/>
        </w:rPr>
        <w:t>MCData session data response</w:t>
      </w:r>
    </w:p>
    <w:tbl>
      <w:tblPr>
        <w:tblW w:w="8640" w:type="dxa"/>
        <w:jc w:val="center"/>
        <w:tblLayout w:type="fixed"/>
        <w:tblLook w:val="0000" w:firstRow="0" w:lastRow="0" w:firstColumn="0" w:lastColumn="0" w:noHBand="0" w:noVBand="0"/>
      </w:tblPr>
      <w:tblGrid>
        <w:gridCol w:w="3042"/>
        <w:gridCol w:w="980"/>
        <w:gridCol w:w="4618"/>
      </w:tblGrid>
      <w:tr w:rsidR="00C336BB" w14:paraId="5288B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DC5832"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01305D58" w14:textId="77777777" w:rsidR="00C336BB" w:rsidRDefault="00C336BB" w:rsidP="00DA72C9">
            <w:pPr>
              <w:pStyle w:val="TAH"/>
            </w:pPr>
            <w:r>
              <w:t>Status</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3779B104" w14:textId="77777777" w:rsidR="00C336BB" w:rsidRDefault="00C336BB" w:rsidP="00DA72C9">
            <w:pPr>
              <w:pStyle w:val="TAH"/>
            </w:pPr>
            <w:r>
              <w:t>Description</w:t>
            </w:r>
          </w:p>
        </w:tc>
      </w:tr>
      <w:tr w:rsidR="00C336BB" w14:paraId="741A32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82632D"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F23926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52B4908C" w14:textId="77777777" w:rsidR="00C336BB" w:rsidRPr="002C7CB4" w:rsidRDefault="00C336BB" w:rsidP="00DA72C9">
            <w:pPr>
              <w:pStyle w:val="TAL"/>
            </w:pPr>
            <w:r w:rsidRPr="002C7CB4">
              <w:t>The identity of the MCData user receiving data</w:t>
            </w:r>
          </w:p>
        </w:tc>
      </w:tr>
      <w:tr w:rsidR="00C336BB" w14:paraId="7955B4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1E0042"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5FCB1D4" w14:textId="77777777" w:rsidR="00C336BB" w:rsidRPr="002C7CB4" w:rsidRDefault="00C336BB" w:rsidP="00DA72C9">
            <w:pPr>
              <w:pStyle w:val="TAL"/>
              <w:rPr>
                <w:lang w:eastAsia="zh-CN"/>
              </w:rPr>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A3EE14B" w14:textId="77777777" w:rsidR="00C336BB" w:rsidRPr="002C7CB4" w:rsidRDefault="00C336BB" w:rsidP="00DA72C9">
            <w:pPr>
              <w:pStyle w:val="TAL"/>
              <w:rPr>
                <w:lang w:eastAsia="zh-CN"/>
              </w:rPr>
            </w:pPr>
            <w:r w:rsidRPr="002C7CB4">
              <w:t>The identity of the MCData user sent data</w:t>
            </w:r>
          </w:p>
        </w:tc>
      </w:tr>
      <w:tr w:rsidR="00C336BB" w14:paraId="685848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9183D"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5A23C249"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28E15A77" w14:textId="77777777" w:rsidR="00C336BB" w:rsidRPr="002C7CB4" w:rsidRDefault="00C336BB" w:rsidP="00DA72C9">
            <w:pPr>
              <w:pStyle w:val="TAL"/>
            </w:pPr>
            <w:r w:rsidRPr="002C7CB4">
              <w:t>Identifies the conversation</w:t>
            </w:r>
          </w:p>
        </w:tc>
      </w:tr>
      <w:tr w:rsidR="00C336BB" w14:paraId="647AE7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32ADB"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14BFDD37" w14:textId="77777777" w:rsidR="00C336BB" w:rsidRPr="002C7CB4" w:rsidRDefault="00C336BB" w:rsidP="00DA72C9">
            <w:pPr>
              <w:pStyle w:val="TAL"/>
            </w:pPr>
            <w:r w:rsidRPr="002C7CB4">
              <w:t>M</w:t>
            </w:r>
          </w:p>
        </w:tc>
        <w:tc>
          <w:tcPr>
            <w:tcW w:w="4618" w:type="dxa"/>
            <w:tcBorders>
              <w:top w:val="single" w:sz="4" w:space="0" w:color="000000"/>
              <w:left w:val="single" w:sz="4" w:space="0" w:color="000000"/>
              <w:bottom w:val="single" w:sz="4" w:space="0" w:color="000000"/>
              <w:right w:val="single" w:sz="4" w:space="0" w:color="000000"/>
            </w:tcBorders>
            <w:shd w:val="clear" w:color="auto" w:fill="auto"/>
          </w:tcPr>
          <w:p w14:paraId="1F964FAA" w14:textId="77777777" w:rsidR="00C336BB" w:rsidRPr="002C7CB4" w:rsidRDefault="00C336BB" w:rsidP="00DA72C9">
            <w:pPr>
              <w:pStyle w:val="TAL"/>
            </w:pPr>
            <w:r w:rsidRPr="002C7CB4">
              <w:t>Media parameters selected</w:t>
            </w:r>
          </w:p>
        </w:tc>
      </w:tr>
    </w:tbl>
    <w:p w14:paraId="5A12E2CB" w14:textId="77777777" w:rsidR="00C336BB" w:rsidRDefault="00C336BB" w:rsidP="00C336BB">
      <w:pPr>
        <w:pStyle w:val="NO"/>
        <w:ind w:left="0" w:firstLine="0"/>
      </w:pPr>
    </w:p>
    <w:p w14:paraId="21937145" w14:textId="77777777" w:rsidR="00C336BB" w:rsidRPr="00AC69EA" w:rsidRDefault="00C336BB" w:rsidP="00C336BB">
      <w:pPr>
        <w:pStyle w:val="Heading5"/>
        <w:rPr>
          <w:rFonts w:eastAsia="SimSun"/>
        </w:rPr>
      </w:pPr>
      <w:bookmarkStart w:id="387" w:name="_Toc170980634"/>
      <w:r w:rsidRPr="003354E6">
        <w:rPr>
          <w:rFonts w:eastAsia="SimSun"/>
        </w:rPr>
        <w:t>7.4.2.1.</w:t>
      </w:r>
      <w:r>
        <w:rPr>
          <w:rFonts w:eastAsia="SimSun"/>
        </w:rPr>
        <w:t>7</w:t>
      </w:r>
      <w:r w:rsidRPr="003354E6">
        <w:rPr>
          <w:rFonts w:eastAsia="SimSun"/>
        </w:rPr>
        <w:tab/>
      </w:r>
      <w:r w:rsidRPr="005412BD">
        <w:rPr>
          <w:rFonts w:eastAsia="SimSun"/>
        </w:rPr>
        <w:t>MCData</w:t>
      </w:r>
      <w:r>
        <w:rPr>
          <w:rFonts w:eastAsia="SimSun"/>
        </w:rPr>
        <w:t xml:space="preserve">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387"/>
    </w:p>
    <w:p w14:paraId="306D30A5" w14:textId="77777777" w:rsidR="00C336BB" w:rsidRDefault="00C336BB" w:rsidP="00C336BB">
      <w:r w:rsidRPr="009E0655">
        <w:t>Table </w:t>
      </w:r>
      <w:r>
        <w:t>7.4.2.1</w:t>
      </w:r>
      <w:r w:rsidRPr="005D0A05">
        <w:rPr>
          <w:lang w:eastAsia="ko-KR"/>
        </w:rPr>
        <w:t>.</w:t>
      </w:r>
      <w:r>
        <w:rPr>
          <w:lang w:eastAsia="ko-KR"/>
        </w:rPr>
        <w:t>7</w:t>
      </w:r>
      <w:r w:rsidRPr="009E0655">
        <w:t xml:space="preserve">-1 describes the information flow for the </w:t>
      </w:r>
      <w:r>
        <w:rPr>
          <w:lang w:eastAsia="ko-KR"/>
        </w:rPr>
        <w:t>MCData group standalone data request</w:t>
      </w:r>
      <w:r>
        <w:t xml:space="preserve"> </w:t>
      </w:r>
      <w:r>
        <w:rPr>
          <w:lang w:eastAsia="ko-KR"/>
        </w:rPr>
        <w:t xml:space="preserve">(in subclause 7.4.2.5.2) </w:t>
      </w:r>
      <w:r>
        <w:t xml:space="preserve">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67EFF5D7" w14:textId="77777777" w:rsidR="00C336BB" w:rsidRDefault="00C336BB" w:rsidP="00C336BB">
      <w:pPr>
        <w:pStyle w:val="TH"/>
      </w:pPr>
      <w:r>
        <w:lastRenderedPageBreak/>
        <w:t>Table 7.4.2.1</w:t>
      </w:r>
      <w:r w:rsidRPr="009E0655">
        <w:t>.</w:t>
      </w:r>
      <w:r>
        <w:t>7</w:t>
      </w:r>
      <w:r w:rsidRPr="009E0655">
        <w:t>-</w:t>
      </w:r>
      <w:r>
        <w:t xml:space="preserve">1: </w:t>
      </w:r>
      <w:r>
        <w:rPr>
          <w:lang w:eastAsia="ko-KR"/>
        </w:rPr>
        <w:t xml:space="preserve">MCData group standalone data request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58F342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B739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F213D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3748DD" w14:textId="77777777" w:rsidR="00C336BB" w:rsidRDefault="00C336BB" w:rsidP="00DA72C9">
            <w:pPr>
              <w:pStyle w:val="TAH"/>
            </w:pPr>
            <w:r>
              <w:t>Description</w:t>
            </w:r>
          </w:p>
        </w:tc>
      </w:tr>
      <w:tr w:rsidR="00C336BB" w14:paraId="7335D2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4022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7C59F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3C44" w14:textId="77777777" w:rsidR="00C336BB" w:rsidRPr="002C7CB4" w:rsidRDefault="00C336BB" w:rsidP="00DA72C9">
            <w:pPr>
              <w:pStyle w:val="TAL"/>
            </w:pPr>
            <w:r w:rsidRPr="002C7CB4">
              <w:t>The identity of the MCData user sending data</w:t>
            </w:r>
          </w:p>
        </w:tc>
      </w:tr>
      <w:tr w:rsidR="00C336BB" w14:paraId="5EB20A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CACBCC"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8F9378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D4684C" w14:textId="77777777" w:rsidR="00C336BB" w:rsidRPr="002C7CB4" w:rsidRDefault="00C336BB" w:rsidP="00DA72C9">
            <w:pPr>
              <w:pStyle w:val="TAL"/>
            </w:pPr>
            <w:r>
              <w:t>The associated functional alias of the MCData user sending data.</w:t>
            </w:r>
          </w:p>
        </w:tc>
      </w:tr>
      <w:tr w:rsidR="00C336BB" w14:paraId="615106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CF64D"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10C1CA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9EB9E" w14:textId="77777777" w:rsidR="00C336BB" w:rsidRPr="002C7CB4" w:rsidRDefault="00C336BB" w:rsidP="00DA72C9">
            <w:pPr>
              <w:pStyle w:val="TAL"/>
            </w:pPr>
            <w:r w:rsidRPr="002C7CB4">
              <w:t>The MCData group ID to which the data is to be sent</w:t>
            </w:r>
          </w:p>
        </w:tc>
      </w:tr>
      <w:tr w:rsidR="00C336BB" w14:paraId="080F27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FEBB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2830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217EEE" w14:textId="77777777" w:rsidR="00C336BB" w:rsidRPr="002C7CB4" w:rsidRDefault="00C336BB" w:rsidP="00DA72C9">
            <w:pPr>
              <w:pStyle w:val="TAL"/>
            </w:pPr>
            <w:r w:rsidRPr="002C7CB4">
              <w:t>Identifies the conversation</w:t>
            </w:r>
          </w:p>
        </w:tc>
      </w:tr>
      <w:tr w:rsidR="00C336BB" w14:paraId="5F2A62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E1A4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D23BD9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2DE802" w14:textId="77777777" w:rsidR="00C336BB" w:rsidRPr="002C7CB4" w:rsidRDefault="00C336BB" w:rsidP="00DA72C9">
            <w:pPr>
              <w:pStyle w:val="TAL"/>
            </w:pPr>
            <w:r w:rsidRPr="002C7CB4">
              <w:t>Identifies the MCData transaction</w:t>
            </w:r>
          </w:p>
        </w:tc>
      </w:tr>
      <w:tr w:rsidR="00C336BB" w14:paraId="6BED77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1B72A"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5AACD15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E73BCA" w14:textId="77777777" w:rsidR="00C336BB" w:rsidRPr="002C7CB4" w:rsidRDefault="00C336BB" w:rsidP="00DA72C9">
            <w:pPr>
              <w:pStyle w:val="TAL"/>
            </w:pPr>
            <w:r w:rsidRPr="002C7CB4">
              <w:t>Identifies the original MCData transaction to which the current transaction is a reply to</w:t>
            </w:r>
          </w:p>
        </w:tc>
      </w:tr>
      <w:tr w:rsidR="00C336BB" w14:paraId="30478A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14B94F"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615CB9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311D8E" w14:textId="77777777" w:rsidR="00C336BB" w:rsidRPr="002C7CB4" w:rsidRDefault="00C336BB" w:rsidP="00DA72C9">
            <w:pPr>
              <w:pStyle w:val="TAL"/>
            </w:pPr>
            <w:r>
              <w:t>Indicates that the data request is for MCData emergency communication</w:t>
            </w:r>
          </w:p>
        </w:tc>
      </w:tr>
      <w:tr w:rsidR="00C336BB" w14:paraId="6D1CD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8212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86C24B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C86022" w14:textId="77777777" w:rsidR="00C336BB" w:rsidRPr="002C7CB4" w:rsidRDefault="00C336BB" w:rsidP="00DA72C9">
            <w:pPr>
              <w:pStyle w:val="TAL"/>
            </w:pPr>
            <w:r w:rsidRPr="00AB5FED">
              <w:t>Indicates whether an emergency alert is to be sent</w:t>
            </w:r>
          </w:p>
        </w:tc>
      </w:tr>
      <w:tr w:rsidR="00C336BB" w14:paraId="7596F6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61E056"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0E7FA50"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7ABC4E" w14:textId="77777777" w:rsidR="00C336BB" w:rsidRPr="002C7CB4" w:rsidRDefault="00C336BB" w:rsidP="00DA72C9">
            <w:pPr>
              <w:pStyle w:val="TAL"/>
            </w:pPr>
            <w:r>
              <w:t>Indicates that the data request is for MCData imminent peril communication</w:t>
            </w:r>
          </w:p>
        </w:tc>
      </w:tr>
      <w:tr w:rsidR="00C336BB" w14:paraId="5DFE61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6BD701"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324049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D0529F" w14:textId="77777777" w:rsidR="00C336BB" w:rsidRPr="002C7CB4" w:rsidRDefault="00C336BB" w:rsidP="00DA72C9">
            <w:pPr>
              <w:pStyle w:val="TAL"/>
            </w:pPr>
            <w:r w:rsidRPr="002C7CB4">
              <w:t>Indicates the disposition type expected from the receiver (i.e., delivered or read or both)</w:t>
            </w:r>
          </w:p>
        </w:tc>
      </w:tr>
      <w:tr w:rsidR="00C336BB" w14:paraId="5FFD58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F7C662" w14:textId="77777777" w:rsidR="00C336BB" w:rsidRPr="0088179D" w:rsidRDefault="00C336BB" w:rsidP="00DA72C9">
            <w:pPr>
              <w:pStyle w:val="TAL"/>
            </w:pPr>
            <w:r w:rsidRPr="0088179D">
              <w:t>MCData ID list (see</w:t>
            </w:r>
            <w:r w:rsidRPr="0088179D">
              <w:rPr>
                <w:lang w:val="en-US"/>
              </w:rPr>
              <w:t> </w:t>
            </w:r>
            <w:r w:rsidRPr="0088179D">
              <w:t>NOTE</w:t>
            </w:r>
            <w:r w:rsidRPr="0088179D">
              <w:rPr>
                <w:lang w:val="en-US"/>
              </w:rPr>
              <w:t> 4</w:t>
            </w:r>
            <w:r w:rsidRPr="0088179D">
              <w:t>)</w:t>
            </w:r>
          </w:p>
        </w:tc>
        <w:tc>
          <w:tcPr>
            <w:tcW w:w="993" w:type="dxa"/>
            <w:tcBorders>
              <w:top w:val="single" w:sz="4" w:space="0" w:color="000000"/>
              <w:left w:val="single" w:sz="4" w:space="0" w:color="000000"/>
              <w:bottom w:val="single" w:sz="4" w:space="0" w:color="000000"/>
            </w:tcBorders>
            <w:shd w:val="clear" w:color="auto" w:fill="auto"/>
          </w:tcPr>
          <w:p w14:paraId="76825EB6" w14:textId="77777777" w:rsidR="00C336BB" w:rsidRPr="0088179D" w:rsidRDefault="00C336BB" w:rsidP="00DA72C9">
            <w:pPr>
              <w:pStyle w:val="TAL"/>
            </w:pPr>
            <w:r w:rsidRPr="0088179D">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786668" w14:textId="77777777" w:rsidR="00C336BB" w:rsidRPr="0088179D" w:rsidRDefault="00C336BB" w:rsidP="00DA72C9">
            <w:pPr>
              <w:pStyle w:val="TAL"/>
            </w:pPr>
            <w:r w:rsidRPr="0088179D">
              <w:t xml:space="preserve">The </w:t>
            </w:r>
            <w:r w:rsidRPr="0088179D">
              <w:rPr>
                <w:rFonts w:hint="eastAsia"/>
                <w:lang w:eastAsia="zh-CN"/>
              </w:rPr>
              <w:t>specified</w:t>
            </w:r>
            <w:r w:rsidRPr="0088179D">
              <w:t xml:space="preserve"> MCData users who should send a disposition notification message</w:t>
            </w:r>
            <w:r w:rsidRPr="0088179D">
              <w:rPr>
                <w:rFonts w:hint="eastAsia"/>
                <w:lang w:eastAsia="zh-CN"/>
              </w:rPr>
              <w:t>.</w:t>
            </w:r>
          </w:p>
        </w:tc>
      </w:tr>
      <w:tr w:rsidR="00C336BB" w14:paraId="6885E9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42CE11"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EE8268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1A3C3D"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69B318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579DA2"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04736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E467E" w14:textId="77777777" w:rsidR="00C336BB" w:rsidRPr="002C7CB4" w:rsidRDefault="00C336BB" w:rsidP="00DA72C9">
            <w:pPr>
              <w:pStyle w:val="TAL"/>
            </w:pPr>
            <w:r>
              <w:t>Location of the Originating MCData user sending the SDS</w:t>
            </w:r>
          </w:p>
        </w:tc>
      </w:tr>
      <w:tr w:rsidR="00C336BB" w14:paraId="4D96CB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BDFB53"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115F692F"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52F53C" w14:textId="77777777" w:rsidR="00C336BB" w:rsidRPr="002C7CB4" w:rsidRDefault="00C336BB" w:rsidP="00DA72C9">
            <w:pPr>
              <w:pStyle w:val="TAL"/>
            </w:pPr>
            <w:r w:rsidRPr="002C7CB4">
              <w:t>Identifies the application for which the payload is intended (e.g. text string, port address, URI)</w:t>
            </w:r>
          </w:p>
        </w:tc>
      </w:tr>
      <w:tr w:rsidR="00C336BB" w14:paraId="424FD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04EDC7"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122C5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F45AE5" w14:textId="77777777" w:rsidR="00C336BB" w:rsidRPr="002C7CB4" w:rsidRDefault="00C336BB" w:rsidP="00DA72C9">
            <w:pPr>
              <w:pStyle w:val="TAL"/>
            </w:pPr>
            <w:r>
              <w:t>Implementation specific information that is communicated to the recipient</w:t>
            </w:r>
          </w:p>
        </w:tc>
      </w:tr>
      <w:tr w:rsidR="00C336BB" w14:paraId="3622A8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2FF57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26E8C4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D3B063" w14:textId="77777777" w:rsidR="00C336BB" w:rsidRPr="002C7CB4" w:rsidRDefault="00C336BB" w:rsidP="00DA72C9">
            <w:pPr>
              <w:pStyle w:val="TAL"/>
            </w:pPr>
            <w:r w:rsidRPr="002C7CB4">
              <w:t>SDS content</w:t>
            </w:r>
          </w:p>
        </w:tc>
      </w:tr>
      <w:tr w:rsidR="00C336BB" w14:paraId="7C52489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AF841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6C549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8F692C0"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p w14:paraId="0668C4CB"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7BB755BD" w14:textId="77777777" w:rsidR="00C336BB" w:rsidRDefault="00C336BB" w:rsidP="00C336BB">
      <w:pPr>
        <w:pStyle w:val="NO"/>
        <w:ind w:left="0" w:firstLine="0"/>
      </w:pPr>
    </w:p>
    <w:p w14:paraId="43613D27" w14:textId="77777777" w:rsidR="00C336BB" w:rsidRPr="00AC69EA" w:rsidRDefault="00C336BB" w:rsidP="00C336BB">
      <w:pPr>
        <w:pStyle w:val="Heading5"/>
        <w:rPr>
          <w:rFonts w:eastAsia="SimSun"/>
        </w:rPr>
      </w:pPr>
      <w:bookmarkStart w:id="388" w:name="_Toc170980635"/>
      <w:r w:rsidRPr="003354E6">
        <w:rPr>
          <w:rFonts w:eastAsia="SimSun"/>
        </w:rPr>
        <w:t>7.4.2.1.</w:t>
      </w:r>
      <w:r>
        <w:rPr>
          <w:rFonts w:eastAsia="SimSun"/>
        </w:rPr>
        <w:t>8</w:t>
      </w:r>
      <w:r w:rsidRPr="003354E6">
        <w:rPr>
          <w:rFonts w:eastAsia="SimSun"/>
        </w:rPr>
        <w:tab/>
      </w:r>
      <w:r>
        <w:rPr>
          <w:rFonts w:eastAsia="SimSun"/>
        </w:rPr>
        <w:t>MCData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8"/>
    </w:p>
    <w:p w14:paraId="0473E700" w14:textId="77777777" w:rsidR="00C336BB" w:rsidRDefault="00C336BB" w:rsidP="00C336BB">
      <w:r w:rsidRPr="009E0655">
        <w:t>Table </w:t>
      </w:r>
      <w:r>
        <w:t>7.4.2.1</w:t>
      </w:r>
      <w:r w:rsidRPr="005D0A05">
        <w:rPr>
          <w:lang w:eastAsia="ko-KR"/>
        </w:rPr>
        <w:t>.</w:t>
      </w:r>
      <w:r>
        <w:rPr>
          <w:lang w:eastAsia="ko-KR"/>
        </w:rPr>
        <w:t>8</w:t>
      </w:r>
      <w:r w:rsidRPr="009E0655">
        <w:t xml:space="preserve">-1 describes the information flow for the </w:t>
      </w:r>
      <w:r>
        <w:rPr>
          <w:lang w:eastAsia="ko-KR"/>
        </w:rPr>
        <w:t>MCData group standalone data request (in subclause 7.4.2.5.2)</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D7198B4" w14:textId="77777777" w:rsidR="00C336BB" w:rsidRDefault="00C336BB" w:rsidP="00C336BB">
      <w:pPr>
        <w:pStyle w:val="TH"/>
      </w:pPr>
      <w:r>
        <w:lastRenderedPageBreak/>
        <w:t>Table 7.4.2.1</w:t>
      </w:r>
      <w:r w:rsidRPr="009E0655">
        <w:t>.</w:t>
      </w:r>
      <w:r>
        <w:t>8</w:t>
      </w:r>
      <w:r w:rsidRPr="009E0655">
        <w:t>-</w:t>
      </w:r>
      <w:r>
        <w:t xml:space="preserve">1: </w:t>
      </w:r>
      <w:r>
        <w:rPr>
          <w:lang w:eastAsia="ko-KR"/>
        </w:rPr>
        <w:t xml:space="preserve">MCData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C336BB" w14:paraId="1CFF68C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FC29F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9E2332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D1643E" w14:textId="77777777" w:rsidR="00C336BB" w:rsidRDefault="00C336BB" w:rsidP="00DA72C9">
            <w:pPr>
              <w:pStyle w:val="TAH"/>
            </w:pPr>
            <w:r>
              <w:t>Description</w:t>
            </w:r>
          </w:p>
        </w:tc>
      </w:tr>
      <w:tr w:rsidR="00C336BB" w14:paraId="25C400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6374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73ADA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D9133D" w14:textId="77777777" w:rsidR="00C336BB" w:rsidRPr="002C7CB4" w:rsidRDefault="00C336BB" w:rsidP="00DA72C9">
            <w:pPr>
              <w:pStyle w:val="TAL"/>
            </w:pPr>
            <w:r w:rsidRPr="002C7CB4">
              <w:t>The identity of the MCData user sending data</w:t>
            </w:r>
          </w:p>
        </w:tc>
      </w:tr>
      <w:tr w:rsidR="00C336BB" w14:paraId="082118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2528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3606393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D401B" w14:textId="77777777" w:rsidR="00C336BB" w:rsidRPr="002C7CB4" w:rsidRDefault="00C336BB" w:rsidP="00DA72C9">
            <w:pPr>
              <w:pStyle w:val="TAL"/>
            </w:pPr>
            <w:r>
              <w:t>The associated functional alias of the MCData user sending data.</w:t>
            </w:r>
          </w:p>
        </w:tc>
      </w:tr>
      <w:tr w:rsidR="00C336BB" w14:paraId="43DFB8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29917"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5C77EEE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51553" w14:textId="77777777" w:rsidR="00C336BB" w:rsidRPr="002C7CB4" w:rsidRDefault="00C336BB" w:rsidP="00DA72C9">
            <w:pPr>
              <w:pStyle w:val="TAL"/>
            </w:pPr>
            <w:r w:rsidRPr="002C7CB4">
              <w:t>The MCData group ID to which the data is to be sent</w:t>
            </w:r>
          </w:p>
        </w:tc>
      </w:tr>
      <w:tr w:rsidR="00C336BB" w14:paraId="643190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C3DA7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CA0E917"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1AD387" w14:textId="77777777" w:rsidR="00C336BB" w:rsidRPr="002C7CB4" w:rsidRDefault="00C336BB" w:rsidP="00DA72C9">
            <w:pPr>
              <w:pStyle w:val="TAL"/>
              <w:rPr>
                <w:lang w:eastAsia="zh-CN"/>
              </w:rPr>
            </w:pPr>
            <w:r w:rsidRPr="002C7CB4">
              <w:t>The identity of the MCData user towards which the data is sent</w:t>
            </w:r>
          </w:p>
        </w:tc>
      </w:tr>
      <w:tr w:rsidR="00C336BB" w14:paraId="673A79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700A6D"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4CF1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D13066" w14:textId="77777777" w:rsidR="00C336BB" w:rsidRPr="002C7CB4" w:rsidRDefault="00C336BB" w:rsidP="00DA72C9">
            <w:pPr>
              <w:pStyle w:val="TAL"/>
            </w:pPr>
            <w:r w:rsidRPr="002C7CB4">
              <w:t>Identifies the conversation</w:t>
            </w:r>
          </w:p>
        </w:tc>
      </w:tr>
      <w:tr w:rsidR="00C336BB" w14:paraId="6B217D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4DF8F7"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F54E6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2D2CEF" w14:textId="77777777" w:rsidR="00C336BB" w:rsidRPr="002C7CB4" w:rsidRDefault="00C336BB" w:rsidP="00DA72C9">
            <w:pPr>
              <w:pStyle w:val="TAL"/>
            </w:pPr>
            <w:r w:rsidRPr="002C7CB4">
              <w:t>Identifies the MCData transaction</w:t>
            </w:r>
          </w:p>
        </w:tc>
      </w:tr>
      <w:tr w:rsidR="00C336BB" w14:paraId="0CFA8F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E4FFE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323A7C0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46E5D" w14:textId="77777777" w:rsidR="00C336BB" w:rsidRPr="002C7CB4" w:rsidRDefault="00C336BB" w:rsidP="00DA72C9">
            <w:pPr>
              <w:pStyle w:val="TAL"/>
            </w:pPr>
            <w:r w:rsidRPr="002C7CB4">
              <w:t>Identifies the original MCData transaction to which the current transaction is a reply to</w:t>
            </w:r>
          </w:p>
        </w:tc>
      </w:tr>
      <w:tr w:rsidR="00C336BB" w14:paraId="1FA3E7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52627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A9882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9468A" w14:textId="77777777" w:rsidR="00C336BB" w:rsidRPr="002C7CB4" w:rsidRDefault="00C336BB" w:rsidP="00DA72C9">
            <w:pPr>
              <w:pStyle w:val="TAL"/>
            </w:pPr>
            <w:r>
              <w:t>Indicates that the data request is for MCData emergency communication</w:t>
            </w:r>
          </w:p>
        </w:tc>
      </w:tr>
      <w:tr w:rsidR="00C336BB" w14:paraId="77BCA6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F7DFFC" w14:textId="77777777" w:rsidR="00C336BB" w:rsidRPr="002C7CB4" w:rsidRDefault="00C336BB" w:rsidP="00DA72C9">
            <w:pPr>
              <w:pStyle w:val="TAL"/>
            </w:pPr>
            <w:r w:rsidRPr="00AB5FED">
              <w:t>Alert indicator</w:t>
            </w:r>
            <w:r>
              <w:t xml:space="preserve"> (see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958A61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9ADC8" w14:textId="77777777" w:rsidR="00C336BB" w:rsidRPr="002C7CB4" w:rsidRDefault="00C336BB" w:rsidP="00DA72C9">
            <w:pPr>
              <w:pStyle w:val="TAL"/>
            </w:pPr>
            <w:r w:rsidRPr="00AB5FED">
              <w:t>Indicates whether an emergency alert is to be sent</w:t>
            </w:r>
          </w:p>
        </w:tc>
      </w:tr>
      <w:tr w:rsidR="00C336BB" w14:paraId="796719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3FE1F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7CCD986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5D6E8D" w14:textId="77777777" w:rsidR="00C336BB" w:rsidRPr="002C7CB4" w:rsidRDefault="00C336BB" w:rsidP="00DA72C9">
            <w:pPr>
              <w:pStyle w:val="TAL"/>
            </w:pPr>
            <w:r>
              <w:t>Indicates that the data request is for MCData imminent peril communication</w:t>
            </w:r>
          </w:p>
        </w:tc>
      </w:tr>
      <w:tr w:rsidR="00C336BB" w14:paraId="24B24B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3F7F3F"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360137C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C5A75B" w14:textId="77777777" w:rsidR="00C336BB" w:rsidRPr="002C7CB4" w:rsidRDefault="00C336BB" w:rsidP="00DA72C9">
            <w:pPr>
              <w:pStyle w:val="TAL"/>
            </w:pPr>
            <w:r w:rsidRPr="002C7CB4">
              <w:t>Indicates the disposition type expected from the receiver (i.e., delivered or read or both)</w:t>
            </w:r>
          </w:p>
        </w:tc>
      </w:tr>
      <w:tr w:rsidR="00C336BB" w14:paraId="1D45B6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C9689" w14:textId="77777777" w:rsidR="00C336BB" w:rsidRPr="002C7CB4" w:rsidRDefault="00C336BB" w:rsidP="00DA72C9">
            <w:pPr>
              <w:pStyle w:val="TAL"/>
            </w:pPr>
            <w:r w:rsidRPr="00F86F96">
              <w:t>MCData ID list (see NOTE 4)</w:t>
            </w:r>
          </w:p>
        </w:tc>
        <w:tc>
          <w:tcPr>
            <w:tcW w:w="993" w:type="dxa"/>
            <w:tcBorders>
              <w:top w:val="single" w:sz="4" w:space="0" w:color="000000"/>
              <w:left w:val="single" w:sz="4" w:space="0" w:color="000000"/>
              <w:bottom w:val="single" w:sz="4" w:space="0" w:color="000000"/>
            </w:tcBorders>
            <w:shd w:val="clear" w:color="auto" w:fill="auto"/>
          </w:tcPr>
          <w:p w14:paraId="68F7FC4E" w14:textId="77777777" w:rsidR="00C336BB" w:rsidRPr="002C7CB4" w:rsidRDefault="00C336BB" w:rsidP="00DA72C9">
            <w:pPr>
              <w:pStyle w:val="TAL"/>
            </w:pPr>
            <w:r w:rsidRPr="00F86F96">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723D1" w14:textId="77777777" w:rsidR="00C336BB" w:rsidRPr="002C7CB4" w:rsidRDefault="00C336BB" w:rsidP="00DA72C9">
            <w:pPr>
              <w:pStyle w:val="TAL"/>
            </w:pPr>
            <w:r w:rsidRPr="00F86F96">
              <w:t>The specified MCData users who should send disposition notification message.</w:t>
            </w:r>
          </w:p>
        </w:tc>
      </w:tr>
      <w:tr w:rsidR="00C336BB" w14:paraId="71CE19A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76774F"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9CBD7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2A197" w14:textId="77777777" w:rsidR="00C336BB" w:rsidRPr="002C7CB4" w:rsidRDefault="00C336BB" w:rsidP="00DA72C9">
            <w:pPr>
              <w:pStyle w:val="TAL"/>
            </w:pPr>
            <w:r w:rsidRPr="002C7CB4">
              <w:t xml:space="preserve">Indicates whether the payload is for application consumption or MCData </w:t>
            </w:r>
            <w:r>
              <w:t>user</w:t>
            </w:r>
            <w:r w:rsidRPr="002C7CB4">
              <w:t xml:space="preserve"> consumption</w:t>
            </w:r>
          </w:p>
        </w:tc>
      </w:tr>
      <w:tr w:rsidR="00C336BB" w14:paraId="1047A9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BA5EC1" w14:textId="77777777" w:rsidR="00C336BB" w:rsidRPr="002C7CB4" w:rsidRDefault="00C336BB" w:rsidP="00DA72C9">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2AD1D22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78EDCD" w14:textId="77777777" w:rsidR="00C336BB" w:rsidRPr="002C7CB4" w:rsidRDefault="00C336BB" w:rsidP="00DA72C9">
            <w:pPr>
              <w:pStyle w:val="TAL"/>
            </w:pPr>
            <w:r>
              <w:t>Location of the Originating MCData user sending the SDS</w:t>
            </w:r>
          </w:p>
        </w:tc>
      </w:tr>
      <w:tr w:rsidR="00C336BB" w14:paraId="0BEB1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2DB19E" w14:textId="77777777" w:rsidR="00C336BB" w:rsidRPr="002C7CB4" w:rsidRDefault="00C336BB" w:rsidP="00DA72C9">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7C03B5F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AE15" w14:textId="77777777" w:rsidR="00C336BB" w:rsidRPr="002C7CB4" w:rsidRDefault="00C336BB" w:rsidP="00DA72C9">
            <w:pPr>
              <w:pStyle w:val="TAL"/>
            </w:pPr>
            <w:r w:rsidRPr="002C7CB4">
              <w:t>Identifies the application for which the payload is intended (e.g. text string, port address, URI)</w:t>
            </w:r>
          </w:p>
        </w:tc>
      </w:tr>
      <w:tr w:rsidR="00C336BB" w14:paraId="14D7C2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EE369D"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EB2123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7147AF" w14:textId="77777777" w:rsidR="00C336BB" w:rsidRPr="002C7CB4" w:rsidRDefault="00C336BB" w:rsidP="00DA72C9">
            <w:pPr>
              <w:pStyle w:val="TAL"/>
            </w:pPr>
            <w:r>
              <w:t>Implementation specific information that is communicated to the recipient</w:t>
            </w:r>
          </w:p>
        </w:tc>
      </w:tr>
      <w:tr w:rsidR="00C336BB" w14:paraId="6ECD12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4F0A4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74A9C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5A1463" w14:textId="77777777" w:rsidR="00C336BB" w:rsidRPr="002C7CB4" w:rsidRDefault="00C336BB" w:rsidP="00DA72C9">
            <w:pPr>
              <w:pStyle w:val="TAL"/>
            </w:pPr>
            <w:r w:rsidRPr="002C7CB4">
              <w:t>SDS content</w:t>
            </w:r>
          </w:p>
        </w:tc>
      </w:tr>
      <w:tr w:rsidR="00C336BB" w14:paraId="053D1C1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3E232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6D6956A"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12EB09D" w14:textId="77777777" w:rsidR="00C336BB" w:rsidRDefault="00C336BB" w:rsidP="00DA72C9">
            <w:pPr>
              <w:pStyle w:val="TAN"/>
            </w:pPr>
            <w:r w:rsidRPr="002C7CB4">
              <w:t>NOTE</w:t>
            </w:r>
            <w:r>
              <w:t> 3</w:t>
            </w:r>
            <w:r w:rsidRPr="002C7CB4">
              <w:t>:</w:t>
            </w:r>
            <w:r w:rsidRPr="002C7CB4">
              <w:tab/>
              <w:t>The application identifier shall be included only if the payload destination type indicates that the payload is for application consumption.</w:t>
            </w:r>
          </w:p>
          <w:p w14:paraId="273A5E37" w14:textId="77777777" w:rsidR="00C336BB" w:rsidRPr="002C7CB4" w:rsidRDefault="00C336BB" w:rsidP="00DA72C9">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tc>
      </w:tr>
    </w:tbl>
    <w:p w14:paraId="146BED29" w14:textId="77777777" w:rsidR="00C336BB" w:rsidRPr="00184E27" w:rsidRDefault="00C336BB" w:rsidP="00C336BB">
      <w:pPr>
        <w:rPr>
          <w:rFonts w:eastAsia="SimSun"/>
        </w:rPr>
      </w:pPr>
    </w:p>
    <w:p w14:paraId="0B75FDF6" w14:textId="77777777" w:rsidR="00C336BB" w:rsidRPr="00AC69EA" w:rsidRDefault="00C336BB" w:rsidP="00C336BB">
      <w:pPr>
        <w:pStyle w:val="Heading5"/>
        <w:rPr>
          <w:rFonts w:eastAsia="SimSun"/>
        </w:rPr>
      </w:pPr>
      <w:bookmarkStart w:id="389" w:name="_Toc170980636"/>
      <w:r w:rsidRPr="003354E6">
        <w:rPr>
          <w:rFonts w:eastAsia="SimSun"/>
        </w:rPr>
        <w:t>7.4.2.1.</w:t>
      </w:r>
      <w:r>
        <w:rPr>
          <w:rFonts w:eastAsia="SimSun"/>
        </w:rPr>
        <w:t>9</w:t>
      </w:r>
      <w:r w:rsidRPr="003354E6">
        <w:rPr>
          <w:rFonts w:eastAsia="SimSun"/>
        </w:rPr>
        <w:tab/>
      </w:r>
      <w:r>
        <w:rPr>
          <w:rFonts w:eastAsia="SimSun"/>
        </w:rPr>
        <w:t>MCData data disposition notification</w:t>
      </w:r>
      <w:r w:rsidRPr="0011500C">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389"/>
    </w:p>
    <w:p w14:paraId="489C8575" w14:textId="77777777" w:rsidR="00C336BB" w:rsidRDefault="00C336BB" w:rsidP="00C336BB">
      <w:r w:rsidRPr="009E0655">
        <w:t>Table </w:t>
      </w:r>
      <w:r>
        <w:t>7.4.2.1</w:t>
      </w:r>
      <w:r w:rsidRPr="005D0A05">
        <w:rPr>
          <w:lang w:eastAsia="ko-KR"/>
        </w:rPr>
        <w:t>.</w:t>
      </w:r>
      <w:r>
        <w:rPr>
          <w:lang w:eastAsia="ko-KR"/>
        </w:rPr>
        <w:t>9</w:t>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37B8B119" w14:textId="77777777" w:rsidR="00C336BB" w:rsidRPr="003A4F26" w:rsidRDefault="00C336BB" w:rsidP="00C336BB">
      <w:pPr>
        <w:pStyle w:val="TH"/>
      </w:pPr>
      <w:r>
        <w:t>Table 7.4.2.1</w:t>
      </w:r>
      <w:r w:rsidRPr="009E0655">
        <w:t>.</w:t>
      </w:r>
      <w:r>
        <w:t>9</w:t>
      </w:r>
      <w:r w:rsidRPr="009E0655">
        <w:t>-</w:t>
      </w:r>
      <w:r>
        <w:t xml:space="preserve">1: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1008"/>
        <w:gridCol w:w="4590"/>
      </w:tblGrid>
      <w:tr w:rsidR="00C336BB" w14:paraId="7E6DE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CC85"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A8EC40"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77C163C" w14:textId="77777777" w:rsidR="00C336BB" w:rsidRDefault="00C336BB" w:rsidP="00DA72C9">
            <w:pPr>
              <w:pStyle w:val="TAH"/>
            </w:pPr>
            <w:r>
              <w:t>Description</w:t>
            </w:r>
          </w:p>
        </w:tc>
      </w:tr>
      <w:tr w:rsidR="00C336BB" w14:paraId="773AE0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E2C64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EDD873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398C7E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77E463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D0306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5DCF3B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7FBF8E" w14:textId="77777777" w:rsidR="00C336BB" w:rsidRPr="002C7CB4" w:rsidRDefault="00C336BB" w:rsidP="00DA72C9">
            <w:pPr>
              <w:pStyle w:val="TAL"/>
            </w:pPr>
            <w:r w:rsidRPr="002C7CB4">
              <w:t>The identity of the MCData user sending notification</w:t>
            </w:r>
          </w:p>
        </w:tc>
      </w:tr>
      <w:tr w:rsidR="00C336BB" w14:paraId="329F28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D99366"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8F87AE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9001BA" w14:textId="77777777" w:rsidR="00C336BB" w:rsidRPr="002C7CB4" w:rsidRDefault="00C336BB" w:rsidP="00DA72C9">
            <w:pPr>
              <w:pStyle w:val="TAL"/>
            </w:pPr>
            <w:r w:rsidRPr="002C7CB4">
              <w:t>Identifies the conversation</w:t>
            </w:r>
          </w:p>
        </w:tc>
      </w:tr>
      <w:tr w:rsidR="00C336BB" w14:paraId="13E570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E32C86"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0C2FC3D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F7984B9" w14:textId="77777777" w:rsidR="00C336BB" w:rsidRPr="002C7CB4" w:rsidRDefault="00C336BB" w:rsidP="00DA72C9">
            <w:pPr>
              <w:pStyle w:val="TAL"/>
            </w:pPr>
            <w:r w:rsidRPr="002C7CB4">
              <w:t>Identity of the original MCData transaction</w:t>
            </w:r>
          </w:p>
        </w:tc>
      </w:tr>
      <w:tr w:rsidR="00C336BB" w14:paraId="0852AF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220F92"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09BC2DE2"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338E26A" w14:textId="77777777" w:rsidR="00C336BB" w:rsidRPr="002C7CB4" w:rsidRDefault="00C336BB" w:rsidP="00DA72C9">
            <w:pPr>
              <w:pStyle w:val="TAL"/>
            </w:pPr>
            <w:r w:rsidRPr="002C7CB4">
              <w:t>Disposition which is delivered or read or both</w:t>
            </w:r>
          </w:p>
        </w:tc>
      </w:tr>
    </w:tbl>
    <w:p w14:paraId="6724E8FE" w14:textId="77777777" w:rsidR="00C336BB" w:rsidRPr="0011500C" w:rsidRDefault="00C336BB" w:rsidP="00C336BB">
      <w:pPr>
        <w:pStyle w:val="NO"/>
        <w:ind w:left="0" w:firstLine="0"/>
      </w:pPr>
    </w:p>
    <w:p w14:paraId="0E0B4A65" w14:textId="77777777" w:rsidR="00C336BB" w:rsidRPr="00AC69EA" w:rsidRDefault="00C336BB" w:rsidP="00C336BB">
      <w:pPr>
        <w:pStyle w:val="Heading5"/>
        <w:rPr>
          <w:rFonts w:eastAsia="SimSun"/>
        </w:rPr>
      </w:pPr>
      <w:bookmarkStart w:id="390" w:name="_Toc170980637"/>
      <w:r w:rsidRPr="003354E6">
        <w:rPr>
          <w:rFonts w:eastAsia="SimSun"/>
        </w:rPr>
        <w:t>7.4.2.1.</w:t>
      </w:r>
      <w:r>
        <w:rPr>
          <w:rFonts w:eastAsia="SimSun"/>
        </w:rPr>
        <w:t>9A</w:t>
      </w:r>
      <w:r w:rsidRPr="003354E6">
        <w:rPr>
          <w:rFonts w:eastAsia="SimSun"/>
        </w:rPr>
        <w:tab/>
      </w:r>
      <w:r>
        <w:rPr>
          <w:rFonts w:eastAsia="SimSun"/>
        </w:rPr>
        <w:t>MCData aggregated data disposition notification</w:t>
      </w:r>
      <w:bookmarkEnd w:id="390"/>
    </w:p>
    <w:p w14:paraId="6231AA4E" w14:textId="77777777" w:rsidR="00C336BB" w:rsidRDefault="00C336BB" w:rsidP="00C336BB">
      <w:r w:rsidRPr="009E0655">
        <w:t>Table </w:t>
      </w:r>
      <w:r>
        <w:t>7.4.2.1</w:t>
      </w:r>
      <w:r w:rsidRPr="005D0A05">
        <w:rPr>
          <w:lang w:eastAsia="ko-KR"/>
        </w:rPr>
        <w:t>.</w:t>
      </w:r>
      <w:r>
        <w:rPr>
          <w:lang w:eastAsia="ko-KR"/>
        </w:rPr>
        <w:t>9A</w:t>
      </w:r>
      <w:r w:rsidRPr="009E0655">
        <w:t xml:space="preserve">-1 describes the information flow for the </w:t>
      </w:r>
      <w:r>
        <w:rPr>
          <w:lang w:eastAsia="ko-KR"/>
        </w:rPr>
        <w:t>MCData aggregated data disposition notification</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client</w:t>
      </w:r>
      <w:r>
        <w:t>, indicating the result of a request for an SDS delivery to an MCData group</w:t>
      </w:r>
      <w:r w:rsidRPr="009E0655">
        <w:t>.</w:t>
      </w:r>
    </w:p>
    <w:p w14:paraId="265F5338" w14:textId="77777777" w:rsidR="00C336BB" w:rsidRPr="003A4F26" w:rsidRDefault="00C336BB" w:rsidP="00C336BB">
      <w:pPr>
        <w:pStyle w:val="TH"/>
      </w:pPr>
      <w:r>
        <w:lastRenderedPageBreak/>
        <w:t>Table 7.4.2.1</w:t>
      </w:r>
      <w:r w:rsidRPr="009E0655">
        <w:t>.</w:t>
      </w:r>
      <w:r>
        <w:t>9A</w:t>
      </w:r>
      <w:r w:rsidRPr="009E0655">
        <w:t>-</w:t>
      </w:r>
      <w:r>
        <w:t xml:space="preserve">1: </w:t>
      </w:r>
      <w:r>
        <w:rPr>
          <w:lang w:eastAsia="ko-KR"/>
        </w:rPr>
        <w:t>MCData aggregated data disposition notification</w:t>
      </w:r>
      <w:r w:rsidRPr="003A4F26">
        <w:rPr>
          <w:rFonts w:eastAsia="SimSun"/>
        </w:rPr>
        <w:t xml:space="preserve"> </w:t>
      </w:r>
    </w:p>
    <w:tbl>
      <w:tblPr>
        <w:tblW w:w="8640" w:type="dxa"/>
        <w:jc w:val="center"/>
        <w:tblLayout w:type="fixed"/>
        <w:tblLook w:val="0000" w:firstRow="0" w:lastRow="0" w:firstColumn="0" w:lastColumn="0" w:noHBand="0" w:noVBand="0"/>
      </w:tblPr>
      <w:tblGrid>
        <w:gridCol w:w="3042"/>
        <w:gridCol w:w="1008"/>
        <w:gridCol w:w="4590"/>
      </w:tblGrid>
      <w:tr w:rsidR="00C336BB" w14:paraId="0EF6AF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085FD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65276EF"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9538B" w14:textId="77777777" w:rsidR="00C336BB" w:rsidRDefault="00C336BB" w:rsidP="00DA72C9">
            <w:pPr>
              <w:pStyle w:val="TAH"/>
            </w:pPr>
            <w:r>
              <w:t>Description</w:t>
            </w:r>
          </w:p>
        </w:tc>
      </w:tr>
      <w:tr w:rsidR="00C336BB" w14:paraId="590105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917DF"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A059728"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384CEDE" w14:textId="77777777" w:rsidR="00C336BB" w:rsidRPr="002C7CB4" w:rsidRDefault="00C336BB" w:rsidP="00DA72C9">
            <w:pPr>
              <w:pStyle w:val="TAL"/>
              <w:rPr>
                <w:lang w:eastAsia="zh-CN"/>
              </w:rPr>
            </w:pPr>
            <w:r w:rsidRPr="002C7CB4">
              <w:t>The identity of the MCData user towards which the notification is sent</w:t>
            </w:r>
          </w:p>
        </w:tc>
      </w:tr>
      <w:tr w:rsidR="00C336BB" w14:paraId="345D61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B1315" w14:textId="77777777" w:rsidR="00C336BB" w:rsidRPr="002C7CB4" w:rsidRDefault="00C336BB" w:rsidP="00DA72C9">
            <w:pPr>
              <w:pStyle w:val="TAL"/>
              <w:rPr>
                <w:lang w:eastAsia="zh-CN"/>
              </w:rPr>
            </w:pPr>
            <w:r>
              <w:t>Number of Aggregated Notifications</w:t>
            </w:r>
          </w:p>
        </w:tc>
        <w:tc>
          <w:tcPr>
            <w:tcW w:w="1008" w:type="dxa"/>
            <w:tcBorders>
              <w:top w:val="single" w:sz="4" w:space="0" w:color="000000"/>
              <w:left w:val="single" w:sz="4" w:space="0" w:color="000000"/>
              <w:bottom w:val="single" w:sz="4" w:space="0" w:color="000000"/>
            </w:tcBorders>
            <w:shd w:val="clear" w:color="auto" w:fill="auto"/>
          </w:tcPr>
          <w:p w14:paraId="3627C2A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635916" w14:textId="77777777" w:rsidR="00C336BB" w:rsidRPr="002C7CB4" w:rsidRDefault="00C336BB" w:rsidP="00DA72C9">
            <w:pPr>
              <w:pStyle w:val="TAL"/>
            </w:pPr>
            <w:r>
              <w:t xml:space="preserve">Total number of received individual notifications </w:t>
            </w:r>
          </w:p>
        </w:tc>
      </w:tr>
      <w:tr w:rsidR="00C336BB" w14:paraId="6C9620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CBB05" w14:textId="77777777" w:rsidR="00C336BB" w:rsidRDefault="00C336BB" w:rsidP="00DA72C9">
            <w:pPr>
              <w:pStyle w:val="TAL"/>
            </w:pPr>
            <w:r>
              <w:t xml:space="preserve">Number of </w:t>
            </w:r>
            <w:r w:rsidRPr="00600451">
              <w:t>"</w:t>
            </w:r>
            <w:r>
              <w:t>Read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4F4F9C49"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2B84E5" w14:textId="77777777" w:rsidR="00C336BB" w:rsidRDefault="00C336BB" w:rsidP="00DA72C9">
            <w:pPr>
              <w:pStyle w:val="TAL"/>
            </w:pPr>
            <w:r>
              <w:t xml:space="preserve">Number of MCData users who only reported the </w:t>
            </w:r>
            <w:r w:rsidRPr="00600451">
              <w:t>"</w:t>
            </w:r>
            <w:r>
              <w:t>read</w:t>
            </w:r>
            <w:r w:rsidRPr="00600451">
              <w:t>"</w:t>
            </w:r>
            <w:r>
              <w:t xml:space="preserve"> disposition</w:t>
            </w:r>
          </w:p>
        </w:tc>
      </w:tr>
      <w:tr w:rsidR="00C336BB" w14:paraId="16D135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56A5E5" w14:textId="77777777" w:rsidR="00C336BB" w:rsidRDefault="00C336BB" w:rsidP="00DA72C9">
            <w:pPr>
              <w:pStyle w:val="TAL"/>
            </w:pPr>
            <w:r>
              <w:t xml:space="preserve">Number of </w:t>
            </w:r>
            <w:r w:rsidRPr="00600451">
              <w:t>"</w:t>
            </w:r>
            <w:r>
              <w:t>Delivered</w:t>
            </w:r>
            <w:r w:rsidRPr="00600451">
              <w:t>"</w:t>
            </w:r>
            <w:r>
              <w:t xml:space="preserve"> Notifications</w:t>
            </w:r>
          </w:p>
        </w:tc>
        <w:tc>
          <w:tcPr>
            <w:tcW w:w="1008" w:type="dxa"/>
            <w:tcBorders>
              <w:top w:val="single" w:sz="4" w:space="0" w:color="000000"/>
              <w:left w:val="single" w:sz="4" w:space="0" w:color="000000"/>
              <w:bottom w:val="single" w:sz="4" w:space="0" w:color="000000"/>
            </w:tcBorders>
            <w:shd w:val="clear" w:color="auto" w:fill="auto"/>
          </w:tcPr>
          <w:p w14:paraId="552732CF"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D50943" w14:textId="77777777" w:rsidR="00C336BB" w:rsidRDefault="00C336BB" w:rsidP="00DA72C9">
            <w:pPr>
              <w:pStyle w:val="TAL"/>
            </w:pPr>
            <w:r>
              <w:t xml:space="preserve">Number of MCData users who only reported the </w:t>
            </w:r>
            <w:r w:rsidRPr="00600451">
              <w:t>"</w:t>
            </w:r>
            <w:r>
              <w:t>delivered</w:t>
            </w:r>
            <w:r w:rsidRPr="00600451">
              <w:t>"</w:t>
            </w:r>
            <w:r>
              <w:t xml:space="preserve"> disposition</w:t>
            </w:r>
          </w:p>
        </w:tc>
      </w:tr>
      <w:tr w:rsidR="00C336BB" w14:paraId="5C3A53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0E4565"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89296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063C0A" w14:textId="77777777" w:rsidR="00C336BB" w:rsidRPr="002C7CB4" w:rsidRDefault="00C336BB" w:rsidP="00DA72C9">
            <w:pPr>
              <w:pStyle w:val="TAL"/>
            </w:pPr>
            <w:r w:rsidRPr="002C7CB4">
              <w:t>Identifies the conversation</w:t>
            </w:r>
          </w:p>
        </w:tc>
      </w:tr>
      <w:tr w:rsidR="00C336BB" w14:paraId="2201F7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AFB4BA"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3B517F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5644041" w14:textId="77777777" w:rsidR="00C336BB" w:rsidRPr="002C7CB4" w:rsidRDefault="00C336BB" w:rsidP="00DA72C9">
            <w:pPr>
              <w:pStyle w:val="TAL"/>
            </w:pPr>
            <w:r w:rsidRPr="002C7CB4">
              <w:t>Identity of the original MCData transaction</w:t>
            </w:r>
          </w:p>
        </w:tc>
      </w:tr>
      <w:tr w:rsidR="00C336BB" w14:paraId="2B0A6C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78F7D9" w14:textId="77777777" w:rsidR="00C336BB" w:rsidRPr="002C7CB4" w:rsidRDefault="00C336BB" w:rsidP="00DA72C9">
            <w:pPr>
              <w:pStyle w:val="TAL"/>
            </w:pPr>
            <w:r w:rsidRPr="00600451">
              <w:t>"</w:t>
            </w:r>
            <w:r>
              <w:t>Read</w:t>
            </w:r>
            <w:r w:rsidRPr="00600451">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7BC926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ED6370A" w14:textId="77777777" w:rsidR="00C336BB" w:rsidRPr="002C7CB4" w:rsidRDefault="00C336BB" w:rsidP="00DA72C9">
            <w:pPr>
              <w:pStyle w:val="TAL"/>
            </w:pPr>
            <w:r>
              <w:t xml:space="preserve">List, partial or full, of MCData users who only reported the </w:t>
            </w:r>
            <w:r w:rsidRPr="00A4633F">
              <w:t>"</w:t>
            </w:r>
            <w:r>
              <w:t>read</w:t>
            </w:r>
            <w:r w:rsidRPr="00A4633F">
              <w:t>"</w:t>
            </w:r>
            <w:r>
              <w:t xml:space="preserve"> disposition</w:t>
            </w:r>
          </w:p>
        </w:tc>
      </w:tr>
      <w:tr w:rsidR="00C336BB" w14:paraId="4E77CC0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E98E94" w14:textId="77777777" w:rsidR="00C336BB" w:rsidRPr="002C7CB4" w:rsidRDefault="00C336BB" w:rsidP="00DA72C9">
            <w:pPr>
              <w:pStyle w:val="TAL"/>
            </w:pPr>
            <w:r w:rsidRPr="00FC5F2A">
              <w:t>"</w:t>
            </w:r>
            <w:r>
              <w:t>Delivered</w:t>
            </w:r>
            <w:r w:rsidRPr="00FC5F2A">
              <w:t>"</w:t>
            </w:r>
            <w:r>
              <w:t xml:space="preserve"> MCData ID list</w:t>
            </w:r>
          </w:p>
        </w:tc>
        <w:tc>
          <w:tcPr>
            <w:tcW w:w="1008" w:type="dxa"/>
            <w:tcBorders>
              <w:top w:val="single" w:sz="4" w:space="0" w:color="000000"/>
              <w:left w:val="single" w:sz="4" w:space="0" w:color="000000"/>
              <w:bottom w:val="single" w:sz="4" w:space="0" w:color="000000"/>
            </w:tcBorders>
            <w:shd w:val="clear" w:color="auto" w:fill="auto"/>
          </w:tcPr>
          <w:p w14:paraId="200F9DF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2C7456" w14:textId="77777777" w:rsidR="00C336BB" w:rsidRPr="002C7CB4" w:rsidRDefault="00C336BB" w:rsidP="00DA72C9">
            <w:pPr>
              <w:pStyle w:val="TAL"/>
            </w:pPr>
            <w:r>
              <w:t xml:space="preserve">List, partial or full, of MCData users who only reported the </w:t>
            </w:r>
            <w:r w:rsidRPr="00FC5F2A">
              <w:t>"</w:t>
            </w:r>
            <w:r>
              <w:t>delivered</w:t>
            </w:r>
            <w:r w:rsidRPr="00FC5F2A">
              <w:t>"</w:t>
            </w:r>
            <w:r>
              <w:t xml:space="preserve"> disposition</w:t>
            </w:r>
          </w:p>
        </w:tc>
      </w:tr>
    </w:tbl>
    <w:p w14:paraId="64DAF8A4" w14:textId="77777777" w:rsidR="00C336BB" w:rsidRDefault="00C336BB" w:rsidP="00C336BB">
      <w:pPr>
        <w:rPr>
          <w:noProof/>
        </w:rPr>
      </w:pPr>
    </w:p>
    <w:p w14:paraId="3F818C16" w14:textId="77777777" w:rsidR="00C336BB" w:rsidRPr="00AC69EA" w:rsidRDefault="00C336BB" w:rsidP="00C336BB">
      <w:pPr>
        <w:pStyle w:val="Heading5"/>
        <w:rPr>
          <w:rFonts w:eastAsia="SimSun"/>
        </w:rPr>
      </w:pPr>
      <w:bookmarkStart w:id="391" w:name="_Toc170980638"/>
      <w:r w:rsidRPr="003354E6">
        <w:rPr>
          <w:rFonts w:eastAsia="SimSun"/>
        </w:rPr>
        <w:t>7.4.2.1.</w:t>
      </w:r>
      <w:r>
        <w:rPr>
          <w:rFonts w:eastAsia="SimSun"/>
        </w:rPr>
        <w:t>10</w:t>
      </w:r>
      <w:r w:rsidRPr="003354E6">
        <w:rPr>
          <w:rFonts w:eastAsia="SimSun"/>
        </w:rPr>
        <w:tab/>
      </w:r>
      <w:r w:rsidRPr="006A1151">
        <w:rPr>
          <w:rFonts w:eastAsia="SimSun"/>
        </w:rPr>
        <w:t>MCData</w:t>
      </w:r>
      <w:r>
        <w:rPr>
          <w:rFonts w:eastAsia="SimSun"/>
        </w:rPr>
        <w:t xml:space="preserve"> group session standalone data request (MCData client </w:t>
      </w:r>
      <w:r w:rsidRPr="00AB5FED">
        <w:t>–</w:t>
      </w:r>
      <w:r>
        <w:rPr>
          <w:rFonts w:eastAsia="SimSun"/>
        </w:rPr>
        <w:t xml:space="preserve"> MCData server)</w:t>
      </w:r>
      <w:bookmarkEnd w:id="391"/>
    </w:p>
    <w:p w14:paraId="67E80008" w14:textId="77777777" w:rsidR="00C336BB" w:rsidRDefault="00C336BB" w:rsidP="00C336BB">
      <w:r w:rsidRPr="009E0655">
        <w:t>Table </w:t>
      </w:r>
      <w:r>
        <w:t>7.4.2.1</w:t>
      </w:r>
      <w:r w:rsidRPr="005D0A05">
        <w:rPr>
          <w:lang w:eastAsia="ko-KR"/>
        </w:rPr>
        <w:t>.</w:t>
      </w:r>
      <w:r>
        <w:rPr>
          <w:lang w:eastAsia="ko-KR"/>
        </w:rPr>
        <w:t>10</w:t>
      </w:r>
      <w:r w:rsidRPr="009E0655">
        <w:t xml:space="preserve">-1 describes the information flow for the </w:t>
      </w:r>
      <w:r>
        <w:rPr>
          <w:lang w:eastAsia="ko-KR"/>
        </w:rPr>
        <w:t>MCData group session standalone data request (in subclause 7.4.2.6.2)</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561D27" w14:textId="77777777" w:rsidR="00C336BB" w:rsidRDefault="00C336BB" w:rsidP="00C336BB">
      <w:pPr>
        <w:pStyle w:val="TH"/>
      </w:pPr>
      <w:r>
        <w:t>Table 7.4.2.1</w:t>
      </w:r>
      <w:r w:rsidRPr="009E0655">
        <w:t>.</w:t>
      </w:r>
      <w:r>
        <w:t>10</w:t>
      </w:r>
      <w:r w:rsidRPr="009E0655">
        <w:t>-</w:t>
      </w:r>
      <w:r>
        <w:t xml:space="preserve">1: </w:t>
      </w:r>
      <w:r>
        <w:rPr>
          <w:lang w:eastAsia="ko-KR"/>
        </w:rPr>
        <w:t xml:space="preserve">MCData group session standalone data request </w:t>
      </w:r>
      <w:r>
        <w:rPr>
          <w:rFonts w:eastAsia="SimSun"/>
        </w:rPr>
        <w:t>(MCData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7AADC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950BC"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E8B27E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864FBC" w14:textId="77777777" w:rsidR="00C336BB" w:rsidRDefault="00C336BB" w:rsidP="00DA72C9">
            <w:pPr>
              <w:pStyle w:val="TAH"/>
            </w:pPr>
            <w:r>
              <w:t>Description</w:t>
            </w:r>
          </w:p>
        </w:tc>
      </w:tr>
      <w:tr w:rsidR="00C336BB" w14:paraId="1E12D0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AF425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690D8C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D9F82E" w14:textId="77777777" w:rsidR="00C336BB" w:rsidRPr="002C7CB4" w:rsidRDefault="00C336BB" w:rsidP="00DA72C9">
            <w:pPr>
              <w:pStyle w:val="TAL"/>
            </w:pPr>
            <w:r w:rsidRPr="002C7CB4">
              <w:t>The identity of the MCData user sending data</w:t>
            </w:r>
          </w:p>
        </w:tc>
      </w:tr>
      <w:tr w:rsidR="00C336BB" w14:paraId="581FD9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C67C04"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39087F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ABDA2EA" w14:textId="77777777" w:rsidR="00C336BB" w:rsidRPr="002C7CB4" w:rsidRDefault="00C336BB" w:rsidP="00DA72C9">
            <w:pPr>
              <w:pStyle w:val="TAL"/>
            </w:pPr>
            <w:r>
              <w:t>The associated functional alias of the MCData user sending data.</w:t>
            </w:r>
          </w:p>
        </w:tc>
      </w:tr>
      <w:tr w:rsidR="00C336BB" w14:paraId="3B06C8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D7A7A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447DE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339C7A" w14:textId="77777777" w:rsidR="00C336BB" w:rsidRPr="002C7CB4" w:rsidRDefault="00C336BB" w:rsidP="00DA72C9">
            <w:pPr>
              <w:pStyle w:val="TAL"/>
            </w:pPr>
            <w:r w:rsidRPr="002C7CB4">
              <w:t>The MCData group ID to which the data is to be sent</w:t>
            </w:r>
          </w:p>
        </w:tc>
      </w:tr>
      <w:tr w:rsidR="00C336BB" w14:paraId="5B97B3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DF60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FE37E0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676B9A" w14:textId="77777777" w:rsidR="00C336BB" w:rsidRPr="002C7CB4" w:rsidRDefault="00C336BB" w:rsidP="00DA72C9">
            <w:pPr>
              <w:pStyle w:val="TAL"/>
            </w:pPr>
            <w:r w:rsidRPr="002C7CB4">
              <w:t>Identifies the conversation</w:t>
            </w:r>
          </w:p>
        </w:tc>
      </w:tr>
      <w:tr w:rsidR="00C336BB" w14:paraId="7C087C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3D8CA"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2560AEF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256E63" w14:textId="77777777" w:rsidR="00C336BB" w:rsidRPr="002C7CB4" w:rsidRDefault="00C336BB" w:rsidP="00DA72C9">
            <w:pPr>
              <w:pStyle w:val="TAL"/>
            </w:pPr>
            <w:r w:rsidRPr="002C7CB4">
              <w:t>Identifies the MCData transaction</w:t>
            </w:r>
          </w:p>
        </w:tc>
      </w:tr>
      <w:tr w:rsidR="00C336BB" w14:paraId="20B857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AF07F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1D2634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78A10" w14:textId="77777777" w:rsidR="00C336BB" w:rsidRPr="002C7CB4" w:rsidRDefault="00C336BB" w:rsidP="00DA72C9">
            <w:pPr>
              <w:pStyle w:val="TAL"/>
            </w:pPr>
            <w:r w:rsidRPr="002C7CB4">
              <w:t>Identifies the original MCData transaction to which the current transaction is a reply to</w:t>
            </w:r>
          </w:p>
        </w:tc>
      </w:tr>
      <w:tr w:rsidR="00C336BB" w14:paraId="37B4A6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0306CC"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1E28ACC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978507E" w14:textId="77777777" w:rsidR="00C336BB" w:rsidRPr="002C7CB4" w:rsidRDefault="00C336BB" w:rsidP="00DA72C9">
            <w:pPr>
              <w:pStyle w:val="TAL"/>
            </w:pPr>
            <w:r w:rsidRPr="002C7CB4">
              <w:t>Standalone transaction</w:t>
            </w:r>
          </w:p>
        </w:tc>
      </w:tr>
      <w:tr w:rsidR="00C336BB" w14:paraId="6776E7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59B83E"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4FDECB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6E887C" w14:textId="77777777" w:rsidR="00C336BB" w:rsidRPr="002C7CB4" w:rsidRDefault="00C336BB" w:rsidP="00DA72C9">
            <w:pPr>
              <w:pStyle w:val="TAL"/>
            </w:pPr>
            <w:r>
              <w:t>Indicates that the data request is for MCData emergency communication</w:t>
            </w:r>
          </w:p>
        </w:tc>
      </w:tr>
      <w:tr w:rsidR="00C336BB" w14:paraId="520C5D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A5570A"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7D08ED8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A8C43A8" w14:textId="77777777" w:rsidR="00C336BB" w:rsidRPr="002C7CB4" w:rsidRDefault="00C336BB" w:rsidP="00DA72C9">
            <w:pPr>
              <w:pStyle w:val="TAL"/>
            </w:pPr>
            <w:r w:rsidRPr="00AB5FED">
              <w:t>Indicates whether an emergency alert is to be sent</w:t>
            </w:r>
          </w:p>
        </w:tc>
      </w:tr>
      <w:tr w:rsidR="00C336BB" w14:paraId="674941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5D46FA"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878C10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B9326ED" w14:textId="77777777" w:rsidR="00C336BB" w:rsidRPr="002C7CB4" w:rsidRDefault="00C336BB" w:rsidP="00DA72C9">
            <w:pPr>
              <w:pStyle w:val="TAL"/>
            </w:pPr>
            <w:r>
              <w:t>Indicates that the data request is for MCData imminent peril communication</w:t>
            </w:r>
          </w:p>
        </w:tc>
      </w:tr>
      <w:tr w:rsidR="00C336BB" w14:paraId="342DB8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57C3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E5B54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6790E0" w14:textId="77777777" w:rsidR="00C336BB" w:rsidRPr="002C7CB4" w:rsidRDefault="00C336BB" w:rsidP="00DA72C9">
            <w:pPr>
              <w:pStyle w:val="TAL"/>
            </w:pPr>
            <w:r w:rsidRPr="002C7CB4">
              <w:t>Indicates the disposition type expected from the receiver (i.e., delivered or read or both)</w:t>
            </w:r>
          </w:p>
        </w:tc>
      </w:tr>
      <w:tr w:rsidR="00C336BB" w14:paraId="76425B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802CA"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92FE98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1FD530" w14:textId="77777777" w:rsidR="00C336BB" w:rsidRPr="002C7CB4" w:rsidRDefault="00C336BB" w:rsidP="00DA72C9">
            <w:pPr>
              <w:pStyle w:val="TAL"/>
            </w:pPr>
            <w:r w:rsidRPr="002C7CB4">
              <w:t>Indicates whether the payload is for application consumption or MCData user consumption</w:t>
            </w:r>
          </w:p>
        </w:tc>
      </w:tr>
      <w:tr w:rsidR="00C336BB" w14:paraId="64D5E4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C84DEA"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2161FBD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06A432" w14:textId="77777777" w:rsidR="00C336BB" w:rsidRPr="002C7CB4" w:rsidRDefault="00C336BB" w:rsidP="00DA72C9">
            <w:pPr>
              <w:pStyle w:val="TAL"/>
            </w:pPr>
            <w:r>
              <w:t>Location of the Originating MCData user sending the SDS message</w:t>
            </w:r>
          </w:p>
        </w:tc>
      </w:tr>
      <w:tr w:rsidR="00C336BB" w14:paraId="65960C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DE19C" w14:textId="77777777" w:rsidR="00C336BB" w:rsidRPr="002C7CB4" w:rsidRDefault="00C336BB" w:rsidP="00DA72C9">
            <w:pPr>
              <w:pStyle w:val="TAL"/>
            </w:pPr>
            <w:r>
              <w:rPr>
                <w:lang w:eastAsia="zh-CN"/>
              </w:rPr>
              <w:br/>
            </w: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FE5282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41BA55"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04F3C8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74BCC1" w14:textId="77777777" w:rsidR="00C336BB"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17A142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62EB91" w14:textId="77777777" w:rsidR="00C336BB" w:rsidRPr="002C7CB4" w:rsidRDefault="00C336BB" w:rsidP="00DA72C9">
            <w:pPr>
              <w:pStyle w:val="TAL"/>
            </w:pPr>
            <w:r>
              <w:t>Implementation specific information that is communicated to the recipient</w:t>
            </w:r>
          </w:p>
        </w:tc>
      </w:tr>
      <w:tr w:rsidR="00C336BB" w14:paraId="7472CD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574B40"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AEE889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FB582E" w14:textId="77777777" w:rsidR="00C336BB" w:rsidRPr="002C7CB4" w:rsidRDefault="00C336BB" w:rsidP="00DA72C9">
            <w:pPr>
              <w:pStyle w:val="TAL"/>
            </w:pPr>
            <w:r w:rsidRPr="002C7CB4">
              <w:t>Media parameters offered</w:t>
            </w:r>
          </w:p>
        </w:tc>
      </w:tr>
      <w:tr w:rsidR="00C336BB" w14:paraId="115243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448957"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755B6D5"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53D65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w:t>
            </w:r>
            <w:r w:rsidRPr="00DC298D">
              <w:rPr>
                <w:rFonts w:cs="Arial"/>
                <w:kern w:val="2"/>
                <w:szCs w:val="18"/>
              </w:rPr>
              <w:t>c</w:t>
            </w:r>
            <w:r w:rsidRPr="00DC298D">
              <w:rPr>
                <w:rFonts w:cs="Arial" w:hint="eastAsia"/>
                <w:kern w:val="2"/>
                <w:szCs w:val="18"/>
                <w:lang w:eastAsia="zh-CN"/>
              </w:rPr>
              <w:t>ommunication session</w:t>
            </w:r>
          </w:p>
        </w:tc>
      </w:tr>
      <w:tr w:rsidR="00C336BB" w14:paraId="0F3D7B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EB26A7"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73688D2"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22BA3F2"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4C89E4C" w14:textId="77777777" w:rsidR="00C336BB" w:rsidRDefault="00C336BB" w:rsidP="00C336BB">
      <w:pPr>
        <w:pStyle w:val="NO"/>
        <w:ind w:left="0" w:firstLine="0"/>
      </w:pPr>
    </w:p>
    <w:p w14:paraId="5F6DA9F7" w14:textId="77777777" w:rsidR="00C336BB" w:rsidRPr="00AC69EA" w:rsidRDefault="00C336BB" w:rsidP="00C336BB">
      <w:pPr>
        <w:pStyle w:val="Heading5"/>
        <w:rPr>
          <w:rFonts w:eastAsia="SimSun"/>
        </w:rPr>
      </w:pPr>
      <w:bookmarkStart w:id="392" w:name="_Toc170980639"/>
      <w:r w:rsidRPr="003354E6">
        <w:rPr>
          <w:rFonts w:eastAsia="SimSun"/>
        </w:rPr>
        <w:t>7.4.2.1.</w:t>
      </w:r>
      <w:r>
        <w:rPr>
          <w:rFonts w:eastAsia="SimSun"/>
        </w:rPr>
        <w:t>11</w:t>
      </w:r>
      <w:r w:rsidRPr="003354E6">
        <w:rPr>
          <w:rFonts w:eastAsia="SimSun"/>
        </w:rPr>
        <w:tab/>
      </w:r>
      <w:r w:rsidRPr="006A1151">
        <w:rPr>
          <w:rFonts w:eastAsia="SimSun"/>
        </w:rPr>
        <w:t>MCData</w:t>
      </w:r>
      <w:r>
        <w:rPr>
          <w:rFonts w:eastAsia="SimSun"/>
        </w:rPr>
        <w:t xml:space="preserve"> group session standalone data request (MCData server – MCData client)</w:t>
      </w:r>
      <w:bookmarkEnd w:id="392"/>
    </w:p>
    <w:p w14:paraId="0D1E5934" w14:textId="77777777" w:rsidR="00C336BB" w:rsidRDefault="00C336BB" w:rsidP="00C336BB">
      <w:r w:rsidRPr="009E0655">
        <w:t>Table </w:t>
      </w:r>
      <w:r>
        <w:t>7.4.2.1</w:t>
      </w:r>
      <w:r w:rsidRPr="005D0A05">
        <w:rPr>
          <w:lang w:eastAsia="ko-KR"/>
        </w:rPr>
        <w:t>.</w:t>
      </w:r>
      <w:r>
        <w:rPr>
          <w:lang w:eastAsia="ko-KR"/>
        </w:rPr>
        <w:t>11</w:t>
      </w:r>
      <w:r w:rsidRPr="009E0655">
        <w:t xml:space="preserve">-1 describes the information flow for the </w:t>
      </w:r>
      <w:r>
        <w:rPr>
          <w:lang w:eastAsia="ko-KR"/>
        </w:rPr>
        <w:t>MCData group session standalone data request</w:t>
      </w:r>
      <w:r>
        <w:t xml:space="preserve"> </w:t>
      </w:r>
      <w:r>
        <w:rPr>
          <w:lang w:eastAsia="ko-KR"/>
        </w:rPr>
        <w:t xml:space="preserve">(in subclause 7.4.2.6.2)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6050C5A7" w14:textId="77777777" w:rsidR="00C336BB" w:rsidRDefault="00C336BB" w:rsidP="00C336BB">
      <w:pPr>
        <w:pStyle w:val="TH"/>
      </w:pPr>
      <w:r>
        <w:t>Table 7.4.2.1</w:t>
      </w:r>
      <w:r w:rsidRPr="009E0655">
        <w:t>.</w:t>
      </w:r>
      <w:r>
        <w:t>11</w:t>
      </w:r>
      <w:r w:rsidRPr="009E0655">
        <w:t>-</w:t>
      </w:r>
      <w:r>
        <w:t xml:space="preserve">1: </w:t>
      </w:r>
      <w:r>
        <w:rPr>
          <w:lang w:eastAsia="ko-KR"/>
        </w:rPr>
        <w:t xml:space="preserve">MCData group session standalone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521BB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867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62335B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FCF7755" w14:textId="77777777" w:rsidR="00C336BB" w:rsidRDefault="00C336BB" w:rsidP="00DA72C9">
            <w:pPr>
              <w:pStyle w:val="TAH"/>
            </w:pPr>
            <w:r>
              <w:t>Description</w:t>
            </w:r>
          </w:p>
        </w:tc>
      </w:tr>
      <w:tr w:rsidR="00C336BB" w14:paraId="14C327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2D727"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B74B03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99C90F" w14:textId="77777777" w:rsidR="00C336BB" w:rsidRPr="002C7CB4" w:rsidRDefault="00C336BB" w:rsidP="00DA72C9">
            <w:pPr>
              <w:pStyle w:val="TAL"/>
            </w:pPr>
            <w:r w:rsidRPr="002C7CB4">
              <w:t>The identity of the MCData user sending data</w:t>
            </w:r>
          </w:p>
        </w:tc>
      </w:tr>
      <w:tr w:rsidR="00C336BB" w14:paraId="28F820D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D23E85"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25B5416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9B7C30" w14:textId="77777777" w:rsidR="00C336BB" w:rsidRPr="002C7CB4" w:rsidRDefault="00C336BB" w:rsidP="00DA72C9">
            <w:pPr>
              <w:pStyle w:val="TAL"/>
            </w:pPr>
            <w:r>
              <w:t>The associated functional alias of the MCData user sending data.</w:t>
            </w:r>
          </w:p>
        </w:tc>
      </w:tr>
      <w:tr w:rsidR="00C336BB" w14:paraId="69088F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1BFE9"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0DFC30A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E241F1" w14:textId="77777777" w:rsidR="00C336BB" w:rsidRPr="002C7CB4" w:rsidRDefault="00C336BB" w:rsidP="00DA72C9">
            <w:pPr>
              <w:pStyle w:val="TAL"/>
            </w:pPr>
            <w:r w:rsidRPr="002C7CB4">
              <w:t>The MCData group ID to which the data is to be sent</w:t>
            </w:r>
          </w:p>
        </w:tc>
      </w:tr>
      <w:tr w:rsidR="00C336BB" w14:paraId="64D736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8519C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53A11F2"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CF7563" w14:textId="77777777" w:rsidR="00C336BB" w:rsidRPr="002C7CB4" w:rsidRDefault="00C336BB" w:rsidP="00DA72C9">
            <w:pPr>
              <w:pStyle w:val="TAL"/>
              <w:rPr>
                <w:lang w:eastAsia="zh-CN"/>
              </w:rPr>
            </w:pPr>
            <w:r w:rsidRPr="002C7CB4">
              <w:t>The identity of the MCData user towards which the data is sent</w:t>
            </w:r>
          </w:p>
        </w:tc>
      </w:tr>
      <w:tr w:rsidR="00C336BB" w14:paraId="36A29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47173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551BC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C2AE39" w14:textId="77777777" w:rsidR="00C336BB" w:rsidRPr="002C7CB4" w:rsidRDefault="00C336BB" w:rsidP="00DA72C9">
            <w:pPr>
              <w:pStyle w:val="TAL"/>
            </w:pPr>
            <w:r w:rsidRPr="002C7CB4">
              <w:t>Identifies the conversation</w:t>
            </w:r>
          </w:p>
        </w:tc>
      </w:tr>
      <w:tr w:rsidR="00C336BB" w14:paraId="2E4CE7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323C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7D5A3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F62C5" w14:textId="77777777" w:rsidR="00C336BB" w:rsidRPr="002C7CB4" w:rsidRDefault="00C336BB" w:rsidP="00DA72C9">
            <w:pPr>
              <w:pStyle w:val="TAL"/>
            </w:pPr>
            <w:r w:rsidRPr="002C7CB4">
              <w:t>Identifies the MCData transaction</w:t>
            </w:r>
          </w:p>
        </w:tc>
      </w:tr>
      <w:tr w:rsidR="00C336BB" w14:paraId="4FBADC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56FB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EFAE1C5"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B429F8" w14:textId="77777777" w:rsidR="00C336BB" w:rsidRPr="002C7CB4" w:rsidRDefault="00C336BB" w:rsidP="00DA72C9">
            <w:pPr>
              <w:pStyle w:val="TAL"/>
            </w:pPr>
            <w:r w:rsidRPr="002C7CB4">
              <w:t>Identifies the original MCData transaction to which the current transaction is a reply to</w:t>
            </w:r>
          </w:p>
        </w:tc>
      </w:tr>
      <w:tr w:rsidR="00C336BB" w14:paraId="74F3EF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9880B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4B8FBE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59D64" w14:textId="77777777" w:rsidR="00C336BB" w:rsidRPr="002C7CB4" w:rsidRDefault="00C336BB" w:rsidP="00DA72C9">
            <w:pPr>
              <w:pStyle w:val="TAL"/>
            </w:pPr>
            <w:r w:rsidRPr="002C7CB4">
              <w:t>Standalone transaction</w:t>
            </w:r>
          </w:p>
        </w:tc>
      </w:tr>
      <w:tr w:rsidR="00C336BB" w14:paraId="315A5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22A5C"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88FDD2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49AFA" w14:textId="77777777" w:rsidR="00C336BB" w:rsidRPr="002C7CB4" w:rsidRDefault="00C336BB" w:rsidP="00DA72C9">
            <w:pPr>
              <w:pStyle w:val="TAL"/>
            </w:pPr>
            <w:r>
              <w:t>Indicates that the data request is for MCData emergency communication</w:t>
            </w:r>
          </w:p>
        </w:tc>
      </w:tr>
      <w:tr w:rsidR="00C336BB" w14:paraId="0F37AA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220380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11938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2562E37" w14:textId="77777777" w:rsidR="00C336BB" w:rsidRPr="002C7CB4" w:rsidRDefault="00C336BB" w:rsidP="00DA72C9">
            <w:pPr>
              <w:pStyle w:val="TAL"/>
            </w:pPr>
            <w:r w:rsidRPr="00AB5FED">
              <w:t>Indicates whether an emergency alert is to be sent</w:t>
            </w:r>
          </w:p>
        </w:tc>
      </w:tr>
      <w:tr w:rsidR="00C336BB" w14:paraId="49CBA28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A71F18"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760D99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88A26B" w14:textId="77777777" w:rsidR="00C336BB" w:rsidRPr="002C7CB4" w:rsidRDefault="00C336BB" w:rsidP="00DA72C9">
            <w:pPr>
              <w:pStyle w:val="TAL"/>
            </w:pPr>
            <w:r>
              <w:t>Indicates that the data request is for MCData imminent peril communication</w:t>
            </w:r>
          </w:p>
        </w:tc>
      </w:tr>
      <w:tr w:rsidR="00C336BB" w14:paraId="5110FD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2830ED"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34E9B9E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8EC465" w14:textId="77777777" w:rsidR="00C336BB" w:rsidRPr="002C7CB4" w:rsidRDefault="00C336BB" w:rsidP="00DA72C9">
            <w:pPr>
              <w:pStyle w:val="TAL"/>
            </w:pPr>
            <w:r w:rsidRPr="002C7CB4">
              <w:t>Indicates the disposition type expected from the receiver (i.e., delivered or read or both)</w:t>
            </w:r>
          </w:p>
        </w:tc>
      </w:tr>
      <w:tr w:rsidR="00C336BB" w14:paraId="2D06BB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DA1B27"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3150601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84142B" w14:textId="77777777" w:rsidR="00C336BB" w:rsidRPr="002C7CB4" w:rsidRDefault="00C336BB" w:rsidP="00DA72C9">
            <w:pPr>
              <w:pStyle w:val="TAL"/>
            </w:pPr>
            <w:r w:rsidRPr="002C7CB4">
              <w:t>Indicates whether the payload is for application consumption or MCData user consumption</w:t>
            </w:r>
          </w:p>
        </w:tc>
      </w:tr>
      <w:tr w:rsidR="00C336BB" w14:paraId="79941D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1C7C6"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3A69DC1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2CF3DD" w14:textId="77777777" w:rsidR="00C336BB" w:rsidRPr="002C7CB4" w:rsidRDefault="00C336BB" w:rsidP="00DA72C9">
            <w:pPr>
              <w:pStyle w:val="TAL"/>
            </w:pPr>
            <w:r>
              <w:t>Location of the Originating MCData user sending the SDS message</w:t>
            </w:r>
          </w:p>
        </w:tc>
      </w:tr>
      <w:tr w:rsidR="00C336BB" w14:paraId="6471C2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4759D9" w14:textId="77777777" w:rsidR="00C336BB" w:rsidRPr="002C7CB4" w:rsidRDefault="00C336BB" w:rsidP="00DA72C9">
            <w:pPr>
              <w:pStyle w:val="TAL"/>
            </w:pPr>
            <w:r w:rsidRPr="002C7CB4">
              <w:rPr>
                <w:lang w:eastAsia="zh-CN"/>
              </w:rPr>
              <w:t>Application identifier (see 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464EABBB"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1EECDD" w14:textId="77777777" w:rsidR="00C336BB" w:rsidRPr="002C7CB4" w:rsidRDefault="00C336BB" w:rsidP="00DA72C9">
            <w:pPr>
              <w:pStyle w:val="TAL"/>
            </w:pPr>
            <w:r w:rsidRPr="002C7CB4">
              <w:t>Identifies the application for which the payload is intended (e.g. text string, port address, URI</w:t>
            </w:r>
            <w:r>
              <w:t>, attached data hosts</w:t>
            </w:r>
            <w:r w:rsidRPr="002C7CB4">
              <w:t>)</w:t>
            </w:r>
          </w:p>
        </w:tc>
      </w:tr>
      <w:tr w:rsidR="00C336BB" w14:paraId="6D45A38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3FE877"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5DC6050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BAE73C" w14:textId="77777777" w:rsidR="00C336BB" w:rsidRPr="002C7CB4" w:rsidRDefault="00C336BB" w:rsidP="00DA72C9">
            <w:pPr>
              <w:pStyle w:val="TAL"/>
            </w:pPr>
            <w:r>
              <w:t>Implementation specific information that is communicated to the recipient</w:t>
            </w:r>
          </w:p>
        </w:tc>
      </w:tr>
      <w:tr w:rsidR="00C336BB" w14:paraId="050112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FCE8F"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C40D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03F3C82" w14:textId="77777777" w:rsidR="00C336BB" w:rsidRPr="002C7CB4" w:rsidRDefault="00C336BB" w:rsidP="00DA72C9">
            <w:pPr>
              <w:pStyle w:val="TAL"/>
            </w:pPr>
            <w:r w:rsidRPr="002C7CB4">
              <w:t>Media parameters offered</w:t>
            </w:r>
          </w:p>
        </w:tc>
      </w:tr>
      <w:tr w:rsidR="00C336BB" w14:paraId="674AEEFD"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30B3F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0873D170"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5E366198"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r>
              <w:t xml:space="preserve"> or IP data in IP connectivity sessions are for data host consumption</w:t>
            </w:r>
            <w:r w:rsidRPr="002C7CB4">
              <w:t>.</w:t>
            </w:r>
          </w:p>
        </w:tc>
      </w:tr>
    </w:tbl>
    <w:p w14:paraId="40BF59E5" w14:textId="77777777" w:rsidR="00C336BB" w:rsidRDefault="00C336BB" w:rsidP="00C336BB">
      <w:pPr>
        <w:pStyle w:val="NO"/>
        <w:ind w:left="0" w:firstLine="0"/>
      </w:pPr>
    </w:p>
    <w:p w14:paraId="07E874F2" w14:textId="77777777" w:rsidR="00C336BB" w:rsidRPr="00AC69EA" w:rsidRDefault="00C336BB" w:rsidP="00C336BB">
      <w:pPr>
        <w:pStyle w:val="Heading5"/>
        <w:rPr>
          <w:rFonts w:eastAsia="SimSun"/>
        </w:rPr>
      </w:pPr>
      <w:bookmarkStart w:id="393" w:name="_Toc170980640"/>
      <w:r w:rsidRPr="003354E6">
        <w:rPr>
          <w:rFonts w:eastAsia="SimSun"/>
        </w:rPr>
        <w:t>7.4.2.1.</w:t>
      </w:r>
      <w:r>
        <w:rPr>
          <w:rFonts w:eastAsia="SimSun"/>
        </w:rPr>
        <w:t>12</w:t>
      </w:r>
      <w:r w:rsidRPr="003354E6">
        <w:rPr>
          <w:rFonts w:eastAsia="SimSun"/>
        </w:rPr>
        <w:tab/>
      </w:r>
      <w:r>
        <w:rPr>
          <w:rFonts w:eastAsia="SimSun"/>
        </w:rPr>
        <w:t>MCData group session standalone data response</w:t>
      </w:r>
      <w:bookmarkEnd w:id="393"/>
    </w:p>
    <w:p w14:paraId="7BDB17B7" w14:textId="77777777" w:rsidR="00C336BB" w:rsidRDefault="00C336BB" w:rsidP="00C336BB">
      <w:r w:rsidRPr="009E0655">
        <w:t>Table </w:t>
      </w:r>
      <w:r>
        <w:t>7.4.2.1</w:t>
      </w:r>
      <w:r w:rsidRPr="005D0A05">
        <w:rPr>
          <w:lang w:eastAsia="ko-KR"/>
        </w:rPr>
        <w:t>.</w:t>
      </w:r>
      <w:r>
        <w:rPr>
          <w:lang w:eastAsia="ko-KR"/>
        </w:rPr>
        <w:t>12</w:t>
      </w:r>
      <w:r w:rsidRPr="009E0655">
        <w:t xml:space="preserve">-1 describes the information flow for the </w:t>
      </w:r>
      <w:r>
        <w:rPr>
          <w:lang w:eastAsia="ko-KR"/>
        </w:rPr>
        <w:t>MCData group standalone data response (in subclause 7.4.2.6.2)</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F29C357" w14:textId="77777777" w:rsidR="00C336BB" w:rsidRDefault="00C336BB" w:rsidP="00C336BB">
      <w:pPr>
        <w:pStyle w:val="TH"/>
      </w:pPr>
      <w:r>
        <w:t>Table 7.4.2.1</w:t>
      </w:r>
      <w:r w:rsidRPr="009E0655">
        <w:t>.</w:t>
      </w:r>
      <w:r>
        <w:t>12</w:t>
      </w:r>
      <w:r w:rsidRPr="009E0655">
        <w:t>-</w:t>
      </w:r>
      <w:r>
        <w:t xml:space="preserve">1: </w:t>
      </w:r>
      <w:r>
        <w:rPr>
          <w:lang w:eastAsia="ko-KR"/>
        </w:rPr>
        <w:t>MCData group session standalone data response</w:t>
      </w:r>
    </w:p>
    <w:tbl>
      <w:tblPr>
        <w:tblW w:w="8640" w:type="dxa"/>
        <w:jc w:val="center"/>
        <w:tblLayout w:type="fixed"/>
        <w:tblLook w:val="0000" w:firstRow="0" w:lastRow="0" w:firstColumn="0" w:lastColumn="0" w:noHBand="0" w:noVBand="0"/>
      </w:tblPr>
      <w:tblGrid>
        <w:gridCol w:w="3042"/>
        <w:gridCol w:w="980"/>
        <w:gridCol w:w="13"/>
        <w:gridCol w:w="4605"/>
      </w:tblGrid>
      <w:tr w:rsidR="00C336BB" w14:paraId="19034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79DD3"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10AE6A7E"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0E381827" w14:textId="77777777" w:rsidR="00C336BB" w:rsidRDefault="00C336BB" w:rsidP="00DA72C9">
            <w:pPr>
              <w:pStyle w:val="TAH"/>
            </w:pPr>
            <w:r>
              <w:t>Description</w:t>
            </w:r>
          </w:p>
        </w:tc>
      </w:tr>
      <w:tr w:rsidR="00C336BB" w14:paraId="2AA79E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604D0"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40C37249"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25042261" w14:textId="77777777" w:rsidR="00C336BB" w:rsidRPr="002C7CB4" w:rsidRDefault="00C336BB" w:rsidP="00DA72C9">
            <w:pPr>
              <w:pStyle w:val="TAL"/>
            </w:pPr>
            <w:r w:rsidRPr="002C7CB4">
              <w:t>The identity of the MCData user receiving data</w:t>
            </w:r>
          </w:p>
        </w:tc>
      </w:tr>
      <w:tr w:rsidR="00C336BB" w14:paraId="4B5D4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6A4F59" w14:textId="77777777" w:rsidR="00C336BB" w:rsidRPr="002C7CB4" w:rsidRDefault="00C336BB" w:rsidP="00DA72C9">
            <w:pPr>
              <w:pStyle w:val="TAL"/>
            </w:pPr>
            <w:r w:rsidRPr="002C7CB4">
              <w:t>MCData group ID</w:t>
            </w:r>
          </w:p>
        </w:tc>
        <w:tc>
          <w:tcPr>
            <w:tcW w:w="993" w:type="dxa"/>
            <w:gridSpan w:val="2"/>
            <w:tcBorders>
              <w:top w:val="single" w:sz="4" w:space="0" w:color="000000"/>
              <w:left w:val="single" w:sz="4" w:space="0" w:color="000000"/>
              <w:bottom w:val="single" w:sz="4" w:space="0" w:color="000000"/>
            </w:tcBorders>
            <w:shd w:val="clear" w:color="auto" w:fill="auto"/>
          </w:tcPr>
          <w:p w14:paraId="3872F0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8A2940" w14:textId="77777777" w:rsidR="00C336BB" w:rsidRPr="002C7CB4" w:rsidRDefault="00C336BB" w:rsidP="00DA72C9">
            <w:pPr>
              <w:pStyle w:val="TAL"/>
            </w:pPr>
            <w:r w:rsidRPr="002C7CB4">
              <w:t>The MCData group ID to which the data is to be sent</w:t>
            </w:r>
          </w:p>
        </w:tc>
      </w:tr>
      <w:tr w:rsidR="00C336BB" w14:paraId="2326D3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1EC029"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3ABEBF69"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2C1E2CE" w14:textId="77777777" w:rsidR="00C336BB" w:rsidRPr="002C7CB4" w:rsidRDefault="00C336BB" w:rsidP="00DA72C9">
            <w:pPr>
              <w:pStyle w:val="TAL"/>
              <w:rPr>
                <w:lang w:eastAsia="zh-CN"/>
              </w:rPr>
            </w:pPr>
            <w:r w:rsidRPr="002C7CB4">
              <w:t>The identity of the MCData user sent data</w:t>
            </w:r>
          </w:p>
        </w:tc>
      </w:tr>
      <w:tr w:rsidR="00C336BB" w14:paraId="1ED329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CA719"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65F33C80"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F64F336" w14:textId="77777777" w:rsidR="00C336BB" w:rsidRPr="002C7CB4" w:rsidRDefault="00C336BB" w:rsidP="00DA72C9">
            <w:pPr>
              <w:pStyle w:val="TAL"/>
            </w:pPr>
            <w:r w:rsidRPr="002C7CB4">
              <w:t>Identifies the conversation</w:t>
            </w:r>
          </w:p>
        </w:tc>
      </w:tr>
      <w:tr w:rsidR="00C336BB" w14:paraId="085A1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FEEB23"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3F8F6CD7"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7C4F46BF" w14:textId="77777777" w:rsidR="00C336BB" w:rsidRPr="002C7CB4" w:rsidRDefault="00C336BB" w:rsidP="00DA72C9">
            <w:pPr>
              <w:pStyle w:val="TAL"/>
            </w:pPr>
            <w:r w:rsidRPr="002C7CB4">
              <w:t>Media parameters selected</w:t>
            </w:r>
          </w:p>
        </w:tc>
      </w:tr>
    </w:tbl>
    <w:p w14:paraId="03CAB488" w14:textId="77777777" w:rsidR="00C336BB" w:rsidRDefault="00C336BB" w:rsidP="00C336BB">
      <w:pPr>
        <w:pStyle w:val="NO"/>
        <w:ind w:left="0" w:firstLine="0"/>
      </w:pPr>
    </w:p>
    <w:p w14:paraId="127C7D9B" w14:textId="77777777" w:rsidR="00C336BB" w:rsidRPr="00AC69EA" w:rsidRDefault="00C336BB" w:rsidP="00C336BB">
      <w:pPr>
        <w:pStyle w:val="Heading5"/>
        <w:rPr>
          <w:rFonts w:eastAsia="SimSun"/>
        </w:rPr>
      </w:pPr>
      <w:bookmarkStart w:id="394" w:name="_Toc170980641"/>
      <w:r w:rsidRPr="003354E6">
        <w:rPr>
          <w:rFonts w:eastAsia="SimSun"/>
        </w:rPr>
        <w:t>7.4.2.1.</w:t>
      </w:r>
      <w:r>
        <w:rPr>
          <w:rFonts w:eastAsia="SimSun"/>
        </w:rPr>
        <w:t>13</w:t>
      </w:r>
      <w:r w:rsidRPr="003354E6">
        <w:rPr>
          <w:rFonts w:eastAsia="SimSun"/>
        </w:rPr>
        <w:tab/>
      </w:r>
      <w:r>
        <w:rPr>
          <w:rFonts w:eastAsia="SimSun"/>
        </w:rPr>
        <w:t>MCData group data request (MCData client – MCData server)</w:t>
      </w:r>
      <w:bookmarkEnd w:id="394"/>
    </w:p>
    <w:p w14:paraId="4CEB5FA0" w14:textId="77777777" w:rsidR="00C336BB" w:rsidRDefault="00C336BB" w:rsidP="00C336BB">
      <w:r w:rsidRPr="009E0655">
        <w:t>Table </w:t>
      </w:r>
      <w:r>
        <w:t>7.4.2.1</w:t>
      </w:r>
      <w:r w:rsidRPr="005D0A05">
        <w:rPr>
          <w:lang w:eastAsia="ko-KR"/>
        </w:rPr>
        <w:t>.</w:t>
      </w:r>
      <w:r>
        <w:rPr>
          <w:lang w:eastAsia="ko-KR"/>
        </w:rPr>
        <w:t>13</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7CC05F6D" w14:textId="77777777" w:rsidR="00C336BB" w:rsidRDefault="00C336BB" w:rsidP="00C336BB">
      <w:pPr>
        <w:pStyle w:val="TH"/>
      </w:pPr>
      <w:r>
        <w:t>Table 7.4.2.1</w:t>
      </w:r>
      <w:r w:rsidRPr="009E0655">
        <w:t>.</w:t>
      </w:r>
      <w:r>
        <w:t>13</w:t>
      </w:r>
      <w:r w:rsidRPr="009E0655">
        <w:t>-</w:t>
      </w:r>
      <w:r>
        <w:t xml:space="preserve">1: </w:t>
      </w:r>
      <w:r>
        <w:rPr>
          <w:lang w:eastAsia="ko-KR"/>
        </w:rPr>
        <w:t>MCData group data request (</w:t>
      </w:r>
      <w:r>
        <w:rPr>
          <w:rFonts w:eastAsia="SimSun"/>
        </w:rPr>
        <w:t>MCData client –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3A0109C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9E4C9"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B6AED87"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272D48" w14:textId="77777777" w:rsidR="00C336BB" w:rsidRDefault="00C336BB" w:rsidP="00DA72C9">
            <w:pPr>
              <w:pStyle w:val="TAH"/>
            </w:pPr>
            <w:r>
              <w:t>Description</w:t>
            </w:r>
          </w:p>
        </w:tc>
      </w:tr>
      <w:tr w:rsidR="00C336BB" w14:paraId="55BD4FF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21E3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01AD2F6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FFF740" w14:textId="77777777" w:rsidR="00C336BB" w:rsidRPr="002C7CB4" w:rsidRDefault="00C336BB" w:rsidP="00DA72C9">
            <w:pPr>
              <w:pStyle w:val="TAL"/>
            </w:pPr>
            <w:r w:rsidRPr="002C7CB4">
              <w:t>The identity of the MCData user sending data</w:t>
            </w:r>
          </w:p>
        </w:tc>
      </w:tr>
      <w:tr w:rsidR="00C336BB" w14:paraId="51A606A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B2392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2479FB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C78780" w14:textId="77777777" w:rsidR="00C336BB" w:rsidRPr="002C7CB4" w:rsidRDefault="00C336BB" w:rsidP="00DA72C9">
            <w:pPr>
              <w:pStyle w:val="TAL"/>
            </w:pPr>
            <w:r>
              <w:t>The associated functional alias of the MCData user sending data.</w:t>
            </w:r>
          </w:p>
        </w:tc>
      </w:tr>
      <w:tr w:rsidR="00C336BB" w14:paraId="6D681A9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B0F22"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56087F5"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4C9E77" w14:textId="77777777" w:rsidR="00C336BB" w:rsidRPr="002C7CB4" w:rsidRDefault="00C336BB" w:rsidP="00DA72C9">
            <w:pPr>
              <w:pStyle w:val="TAL"/>
              <w:rPr>
                <w:lang w:eastAsia="zh-CN"/>
              </w:rPr>
            </w:pPr>
            <w:r w:rsidRPr="002C7CB4">
              <w:t>The MCData group ID to which the data is to be sent</w:t>
            </w:r>
          </w:p>
        </w:tc>
      </w:tr>
      <w:tr w:rsidR="00C336BB" w14:paraId="188601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1DBA4"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6E3FDE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390E3F4" w14:textId="77777777" w:rsidR="00C336BB" w:rsidRPr="002C7CB4" w:rsidRDefault="00C336BB" w:rsidP="00DA72C9">
            <w:pPr>
              <w:pStyle w:val="TAL"/>
            </w:pPr>
            <w:r w:rsidRPr="002C7CB4">
              <w:t>Identifies the conversation</w:t>
            </w:r>
          </w:p>
        </w:tc>
      </w:tr>
      <w:tr w:rsidR="00C336BB" w14:paraId="1DAFF1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FC05D1"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A78224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DC14" w14:textId="77777777" w:rsidR="00C336BB" w:rsidRPr="002C7CB4" w:rsidRDefault="00C336BB" w:rsidP="00DA72C9">
            <w:pPr>
              <w:pStyle w:val="TAL"/>
            </w:pPr>
            <w:r w:rsidRPr="002C7CB4">
              <w:t>Identifies the MCData transaction</w:t>
            </w:r>
          </w:p>
        </w:tc>
      </w:tr>
      <w:tr w:rsidR="00C336BB" w14:paraId="56F2BC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E3412B"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647C2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F6AA5F" w14:textId="77777777" w:rsidR="00C336BB" w:rsidRPr="002C7CB4" w:rsidRDefault="00C336BB" w:rsidP="00DA72C9">
            <w:pPr>
              <w:pStyle w:val="TAL"/>
            </w:pPr>
            <w:r w:rsidRPr="002C7CB4">
              <w:t>Identifies the original MCData transaction to which the current transaction is a reply to</w:t>
            </w:r>
          </w:p>
        </w:tc>
      </w:tr>
      <w:tr w:rsidR="00C336BB" w14:paraId="6A9B8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299B03"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0C2C89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0CB14" w14:textId="77777777" w:rsidR="00C336BB" w:rsidRPr="002C7CB4" w:rsidRDefault="00C336BB" w:rsidP="00DA72C9">
            <w:pPr>
              <w:pStyle w:val="TAL"/>
            </w:pPr>
            <w:r w:rsidRPr="002C7CB4">
              <w:t>Session based transactions</w:t>
            </w:r>
          </w:p>
        </w:tc>
      </w:tr>
      <w:tr w:rsidR="00C336BB" w14:paraId="04803C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66D52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0C91D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448A72" w14:textId="77777777" w:rsidR="00C336BB" w:rsidRPr="002C7CB4" w:rsidRDefault="00C336BB" w:rsidP="00DA72C9">
            <w:pPr>
              <w:pStyle w:val="TAL"/>
            </w:pPr>
            <w:r>
              <w:t>Indicates that the data request is for MCData emergency communication</w:t>
            </w:r>
          </w:p>
        </w:tc>
      </w:tr>
      <w:tr w:rsidR="00C336BB" w14:paraId="1E4FE9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979213"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3FCBACC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B0523F" w14:textId="77777777" w:rsidR="00C336BB" w:rsidRPr="002C7CB4" w:rsidRDefault="00C336BB" w:rsidP="00DA72C9">
            <w:pPr>
              <w:pStyle w:val="TAL"/>
            </w:pPr>
            <w:r w:rsidRPr="00AB5FED">
              <w:t>Indicates whether an emergency alert is to be sent</w:t>
            </w:r>
          </w:p>
        </w:tc>
      </w:tr>
      <w:tr w:rsidR="00C336BB" w14:paraId="7E8AB5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A01E"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186A63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A38DFB" w14:textId="77777777" w:rsidR="00C336BB" w:rsidRPr="002C7CB4" w:rsidRDefault="00C336BB" w:rsidP="00DA72C9">
            <w:pPr>
              <w:pStyle w:val="TAL"/>
            </w:pPr>
            <w:r>
              <w:t>Indicates that the data request is for MCData imminent peril communication</w:t>
            </w:r>
          </w:p>
        </w:tc>
      </w:tr>
      <w:tr w:rsidR="00C336BB" w:rsidRPr="003232BD" w14:paraId="246D31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6A1E06"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40E9F6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06EAE0" w14:textId="77777777" w:rsidR="00C336BB" w:rsidRPr="002C7CB4" w:rsidRDefault="00C336BB" w:rsidP="00DA72C9">
            <w:pPr>
              <w:pStyle w:val="TAL"/>
            </w:pPr>
            <w:r w:rsidRPr="002C7CB4">
              <w:t>Indicates the disposition type expected from the receiver (i.e., delivered or read or both)</w:t>
            </w:r>
          </w:p>
        </w:tc>
      </w:tr>
      <w:tr w:rsidR="00C336BB" w14:paraId="0BAB89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0DCFDC"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08EBE0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217C54" w14:textId="77777777" w:rsidR="00C336BB" w:rsidRPr="002C7CB4" w:rsidRDefault="00C336BB" w:rsidP="00DA72C9">
            <w:pPr>
              <w:pStyle w:val="TAL"/>
            </w:pPr>
            <w:r w:rsidRPr="002C7CB4">
              <w:t>Indicates whether the SDS payload is for application consumption or MCData user consumption</w:t>
            </w:r>
          </w:p>
        </w:tc>
      </w:tr>
      <w:tr w:rsidR="00C336BB" w14:paraId="5B4E25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BCEA7C"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07C8484"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F4A442" w14:textId="77777777" w:rsidR="00C336BB" w:rsidRPr="002C7CB4" w:rsidRDefault="00C336BB" w:rsidP="00DA72C9">
            <w:pPr>
              <w:pStyle w:val="TAL"/>
            </w:pPr>
            <w:r>
              <w:t>Location of the Originating MCData user sending the SDS message</w:t>
            </w:r>
          </w:p>
        </w:tc>
      </w:tr>
      <w:tr w:rsidR="00C336BB" w14:paraId="14DE26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FFDD28"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75D437B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69A4A4" w14:textId="77777777" w:rsidR="00C336BB" w:rsidRPr="002C7CB4" w:rsidRDefault="00C336BB" w:rsidP="00DA72C9">
            <w:pPr>
              <w:pStyle w:val="TAL"/>
            </w:pPr>
            <w:r w:rsidRPr="002C7CB4">
              <w:t>Identifies the application for which the payload is intended (e.g. text string, port address, URI)</w:t>
            </w:r>
          </w:p>
        </w:tc>
      </w:tr>
      <w:tr w:rsidR="00C336BB" w14:paraId="592A28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8676E2"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68B7A3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DC8013" w14:textId="77777777" w:rsidR="00C336BB" w:rsidRPr="002C7CB4" w:rsidRDefault="00C336BB" w:rsidP="00DA72C9">
            <w:pPr>
              <w:pStyle w:val="TAL"/>
            </w:pPr>
            <w:r>
              <w:t>Implementation specific information that is communicated to the recipient</w:t>
            </w:r>
          </w:p>
        </w:tc>
      </w:tr>
      <w:tr w:rsidR="00C336BB" w14:paraId="677FC3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628649"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7BC668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B40DBD" w14:textId="77777777" w:rsidR="00C336BB" w:rsidRPr="002C7CB4" w:rsidRDefault="00C336BB" w:rsidP="00DA72C9">
            <w:pPr>
              <w:pStyle w:val="TAL"/>
            </w:pPr>
            <w:r w:rsidRPr="002C7CB4">
              <w:t>Media parameters offered</w:t>
            </w:r>
          </w:p>
        </w:tc>
      </w:tr>
      <w:tr w:rsidR="00C336BB" w14:paraId="5118E9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0EBA1" w14:textId="77777777" w:rsidR="00C336BB" w:rsidRPr="002C7CB4" w:rsidRDefault="00C336BB" w:rsidP="00DA72C9">
            <w:pPr>
              <w:pStyle w:val="TAL"/>
              <w:rPr>
                <w:lang w:eastAsia="zh-CN"/>
              </w:rPr>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0BDC47CC"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B1B74"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4985D4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3BF4AC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CA52BEF"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07932FAB" w14:textId="77777777" w:rsidR="00C336BB" w:rsidRPr="002C7CB4" w:rsidRDefault="00C336BB" w:rsidP="00DA72C9">
            <w:pPr>
              <w:pStyle w:val="TAN"/>
            </w:pPr>
            <w:r w:rsidRPr="002C7CB4">
              <w:t>NOTE</w:t>
            </w:r>
            <w:r>
              <w:t> 3</w:t>
            </w:r>
            <w:r w:rsidRPr="002C7CB4">
              <w:t>:</w:t>
            </w:r>
            <w:r w:rsidRPr="002C7CB4">
              <w:tab/>
              <w:t>The application identifier shall be included only if the payload destination type indicates that the SDS message is for application consumption.</w:t>
            </w:r>
          </w:p>
        </w:tc>
      </w:tr>
    </w:tbl>
    <w:p w14:paraId="54405D4A" w14:textId="77777777" w:rsidR="00C336BB" w:rsidRDefault="00C336BB" w:rsidP="00C336BB">
      <w:pPr>
        <w:pStyle w:val="NO"/>
        <w:ind w:left="0" w:firstLine="0"/>
      </w:pPr>
    </w:p>
    <w:p w14:paraId="4447C590" w14:textId="77777777" w:rsidR="00C336BB" w:rsidRPr="00AC69EA" w:rsidRDefault="00C336BB" w:rsidP="00C336BB">
      <w:pPr>
        <w:pStyle w:val="Heading5"/>
        <w:rPr>
          <w:rFonts w:eastAsia="SimSun"/>
        </w:rPr>
      </w:pPr>
      <w:bookmarkStart w:id="395" w:name="_Toc170980642"/>
      <w:r w:rsidRPr="003354E6">
        <w:rPr>
          <w:rFonts w:eastAsia="SimSun"/>
        </w:rPr>
        <w:t>7.4.2.1.</w:t>
      </w:r>
      <w:r>
        <w:rPr>
          <w:rFonts w:eastAsia="SimSun"/>
        </w:rPr>
        <w:t>14</w:t>
      </w:r>
      <w:r w:rsidRPr="003354E6">
        <w:rPr>
          <w:rFonts w:eastAsia="SimSun"/>
        </w:rPr>
        <w:tab/>
      </w:r>
      <w:r>
        <w:rPr>
          <w:rFonts w:eastAsia="SimSun"/>
        </w:rPr>
        <w:t>MCData group data request (MCData server – MCData client)</w:t>
      </w:r>
      <w:bookmarkEnd w:id="395"/>
    </w:p>
    <w:p w14:paraId="1072EB73" w14:textId="77777777" w:rsidR="00C336BB" w:rsidRDefault="00C336BB" w:rsidP="00C336BB">
      <w:r w:rsidRPr="009E0655">
        <w:t>Table </w:t>
      </w:r>
      <w:r>
        <w:t>7.4.2.1</w:t>
      </w:r>
      <w:r w:rsidRPr="005D0A05">
        <w:rPr>
          <w:lang w:eastAsia="ko-KR"/>
        </w:rPr>
        <w:t>.</w:t>
      </w:r>
      <w:r>
        <w:rPr>
          <w:lang w:eastAsia="ko-KR"/>
        </w:rPr>
        <w:t>14</w:t>
      </w:r>
      <w:r w:rsidRPr="009E0655">
        <w:t xml:space="preserve">-1 describes the information flow for the </w:t>
      </w:r>
      <w:r>
        <w:rPr>
          <w:lang w:eastAsia="ko-KR"/>
        </w:rPr>
        <w:t>MCData group data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23BF4EDB" w14:textId="77777777" w:rsidR="00C336BB" w:rsidRDefault="00C336BB" w:rsidP="00C336BB">
      <w:pPr>
        <w:pStyle w:val="TH"/>
      </w:pPr>
      <w:r>
        <w:t>Table 7.4.2.1</w:t>
      </w:r>
      <w:r w:rsidRPr="009E0655">
        <w:t>.</w:t>
      </w:r>
      <w:r>
        <w:t>14</w:t>
      </w:r>
      <w:r w:rsidRPr="009E0655">
        <w:t>-</w:t>
      </w:r>
      <w:r>
        <w:t xml:space="preserve">1: </w:t>
      </w:r>
      <w:r>
        <w:rPr>
          <w:lang w:eastAsia="ko-KR"/>
        </w:rPr>
        <w:t xml:space="preserve">MCData group data request </w:t>
      </w:r>
      <w:r>
        <w:rPr>
          <w:rFonts w:eastAsia="SimSun"/>
        </w:rPr>
        <w:t>(MCData server –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DA8F3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40E43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D814A0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20C92" w14:textId="77777777" w:rsidR="00C336BB" w:rsidRDefault="00C336BB" w:rsidP="00DA72C9">
            <w:pPr>
              <w:pStyle w:val="TAH"/>
            </w:pPr>
            <w:r>
              <w:t>Description</w:t>
            </w:r>
          </w:p>
        </w:tc>
      </w:tr>
      <w:tr w:rsidR="00C336BB" w14:paraId="608EAE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95A45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8CDCE1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68C65D" w14:textId="77777777" w:rsidR="00C336BB" w:rsidRPr="002C7CB4" w:rsidRDefault="00C336BB" w:rsidP="00DA72C9">
            <w:pPr>
              <w:pStyle w:val="TAL"/>
            </w:pPr>
            <w:r w:rsidRPr="002C7CB4">
              <w:t>The identity of the MCData user sending data</w:t>
            </w:r>
          </w:p>
        </w:tc>
      </w:tr>
      <w:tr w:rsidR="00C336BB" w14:paraId="7C12F5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C89693"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64562D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ED98FC" w14:textId="77777777" w:rsidR="00C336BB" w:rsidRPr="002C7CB4" w:rsidRDefault="00C336BB" w:rsidP="00DA72C9">
            <w:pPr>
              <w:pStyle w:val="TAL"/>
            </w:pPr>
            <w:r>
              <w:t>The associated functional alias of the MCData user sending data.</w:t>
            </w:r>
          </w:p>
        </w:tc>
      </w:tr>
      <w:tr w:rsidR="00C336BB" w14:paraId="1EAB56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9919E" w14:textId="77777777" w:rsidR="00C336BB" w:rsidRPr="002C7CB4" w:rsidRDefault="00C336BB" w:rsidP="00DA72C9">
            <w:pPr>
              <w:pStyle w:val="TAL"/>
              <w:rPr>
                <w:lang w:eastAsia="zh-CN"/>
              </w:rPr>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4D3443F9"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207EBF" w14:textId="77777777" w:rsidR="00C336BB" w:rsidRPr="002C7CB4" w:rsidRDefault="00C336BB" w:rsidP="00DA72C9">
            <w:pPr>
              <w:pStyle w:val="TAL"/>
              <w:rPr>
                <w:lang w:eastAsia="zh-CN"/>
              </w:rPr>
            </w:pPr>
            <w:r w:rsidRPr="002C7CB4">
              <w:t>The MCData group ID to which the data is to be sent</w:t>
            </w:r>
          </w:p>
        </w:tc>
      </w:tr>
      <w:tr w:rsidR="00C336BB" w14:paraId="1F7A95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91D4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547B30"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606D734" w14:textId="77777777" w:rsidR="00C336BB" w:rsidRPr="002C7CB4" w:rsidRDefault="00C336BB" w:rsidP="00DA72C9">
            <w:pPr>
              <w:pStyle w:val="TAL"/>
              <w:rPr>
                <w:lang w:eastAsia="zh-CN"/>
              </w:rPr>
            </w:pPr>
            <w:r w:rsidRPr="002C7CB4">
              <w:t>The identity of the recipient MCData user</w:t>
            </w:r>
          </w:p>
        </w:tc>
      </w:tr>
      <w:tr w:rsidR="00C336BB" w14:paraId="067645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CAC34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9B2AF2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F6004C" w14:textId="77777777" w:rsidR="00C336BB" w:rsidRPr="002C7CB4" w:rsidRDefault="00C336BB" w:rsidP="00DA72C9">
            <w:pPr>
              <w:pStyle w:val="TAL"/>
            </w:pPr>
            <w:r w:rsidRPr="002C7CB4">
              <w:t>Identifies the conversation</w:t>
            </w:r>
          </w:p>
        </w:tc>
      </w:tr>
      <w:tr w:rsidR="00C336BB" w14:paraId="1D15BD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67E7B6"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6730DAB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842FDF6" w14:textId="77777777" w:rsidR="00C336BB" w:rsidRPr="002C7CB4" w:rsidRDefault="00C336BB" w:rsidP="00DA72C9">
            <w:pPr>
              <w:pStyle w:val="TAL"/>
            </w:pPr>
            <w:r w:rsidRPr="002C7CB4">
              <w:t>Identifies the MCData transaction</w:t>
            </w:r>
          </w:p>
        </w:tc>
      </w:tr>
      <w:tr w:rsidR="00C336BB" w14:paraId="587C0D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9019"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DBA068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98E452" w14:textId="77777777" w:rsidR="00C336BB" w:rsidRPr="002C7CB4" w:rsidRDefault="00C336BB" w:rsidP="00DA72C9">
            <w:pPr>
              <w:pStyle w:val="TAL"/>
            </w:pPr>
            <w:r w:rsidRPr="002C7CB4">
              <w:t>Identifies the original MCData transaction to which the current transaction is a reply to</w:t>
            </w:r>
          </w:p>
        </w:tc>
      </w:tr>
      <w:tr w:rsidR="00C336BB" w14:paraId="027BDB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0DC82D" w14:textId="77777777" w:rsidR="00C336BB" w:rsidRPr="002C7CB4" w:rsidRDefault="00C336BB" w:rsidP="00DA72C9">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6DC5240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0373BC" w14:textId="77777777" w:rsidR="00C336BB" w:rsidRPr="002C7CB4" w:rsidRDefault="00C336BB" w:rsidP="00DA72C9">
            <w:pPr>
              <w:pStyle w:val="TAL"/>
            </w:pPr>
            <w:r w:rsidRPr="002C7CB4">
              <w:t>Session based transactions</w:t>
            </w:r>
          </w:p>
        </w:tc>
      </w:tr>
      <w:tr w:rsidR="00C336BB" w14:paraId="0B6739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ACF009"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98186E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221407" w14:textId="77777777" w:rsidR="00C336BB" w:rsidRPr="002C7CB4" w:rsidRDefault="00C336BB" w:rsidP="00DA72C9">
            <w:pPr>
              <w:pStyle w:val="TAL"/>
            </w:pPr>
            <w:r>
              <w:t>Indicates that the data request is for MCData emergency communication</w:t>
            </w:r>
          </w:p>
        </w:tc>
      </w:tr>
      <w:tr w:rsidR="00C336BB" w14:paraId="7AE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4C882"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282CCD30"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C8797C" w14:textId="77777777" w:rsidR="00C336BB" w:rsidRPr="002C7CB4" w:rsidRDefault="00C336BB" w:rsidP="00DA72C9">
            <w:pPr>
              <w:pStyle w:val="TAL"/>
            </w:pPr>
            <w:r w:rsidRPr="00AB5FED">
              <w:t>Indicates whether an emergency alert is to be sent</w:t>
            </w:r>
          </w:p>
        </w:tc>
      </w:tr>
      <w:tr w:rsidR="00C336BB" w14:paraId="612556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4A435D"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3E072BD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A9866" w14:textId="77777777" w:rsidR="00C336BB" w:rsidRPr="002C7CB4" w:rsidRDefault="00C336BB" w:rsidP="00DA72C9">
            <w:pPr>
              <w:pStyle w:val="TAL"/>
            </w:pPr>
            <w:r>
              <w:t>Indicates that the data request is for MCData imminent peril communication</w:t>
            </w:r>
          </w:p>
        </w:tc>
      </w:tr>
      <w:tr w:rsidR="00C336BB" w:rsidRPr="00520AAE" w14:paraId="1652AE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64DD23" w14:textId="77777777" w:rsidR="00C336BB" w:rsidRPr="002C7CB4" w:rsidRDefault="00C336BB" w:rsidP="00DA72C9">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688482A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95DD2C" w14:textId="77777777" w:rsidR="00C336BB" w:rsidRPr="002C7CB4" w:rsidRDefault="00C336BB" w:rsidP="00DA72C9">
            <w:pPr>
              <w:pStyle w:val="TAL"/>
            </w:pPr>
            <w:r w:rsidRPr="002C7CB4">
              <w:t>Indicates the disposition type expected from the receiver (i.e., delivered or read or both)</w:t>
            </w:r>
          </w:p>
        </w:tc>
      </w:tr>
      <w:tr w:rsidR="00C336BB" w14:paraId="1109B6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0CF6E2" w14:textId="77777777" w:rsidR="00C336BB" w:rsidRPr="002C7CB4" w:rsidRDefault="00C336BB" w:rsidP="00DA72C9">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75683EE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42E9A2" w14:textId="77777777" w:rsidR="00C336BB" w:rsidRPr="002C7CB4" w:rsidRDefault="00C336BB" w:rsidP="00DA72C9">
            <w:pPr>
              <w:pStyle w:val="TAL"/>
            </w:pPr>
            <w:r w:rsidRPr="002C7CB4">
              <w:t>Indicates whether the SDS payload is for application consumption or MCData user consumption</w:t>
            </w:r>
          </w:p>
        </w:tc>
      </w:tr>
      <w:tr w:rsidR="00C336BB" w14:paraId="3BC9EE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9C03DF" w14:textId="77777777" w:rsidR="00C336BB" w:rsidRPr="002C7CB4" w:rsidRDefault="00C336BB" w:rsidP="00DA72C9">
            <w:pPr>
              <w:pStyle w:val="TAL"/>
            </w:pPr>
            <w:r>
              <w:rPr>
                <w:lang w:eastAsia="zh-CN"/>
              </w:rPr>
              <w:t>Location</w:t>
            </w:r>
          </w:p>
        </w:tc>
        <w:tc>
          <w:tcPr>
            <w:tcW w:w="994" w:type="dxa"/>
            <w:tcBorders>
              <w:top w:val="single" w:sz="4" w:space="0" w:color="000000"/>
              <w:left w:val="single" w:sz="4" w:space="0" w:color="000000"/>
              <w:bottom w:val="single" w:sz="4" w:space="0" w:color="000000"/>
            </w:tcBorders>
            <w:shd w:val="clear" w:color="auto" w:fill="auto"/>
          </w:tcPr>
          <w:p w14:paraId="484D689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CB235E1" w14:textId="77777777" w:rsidR="00C336BB" w:rsidRPr="002C7CB4" w:rsidRDefault="00C336BB" w:rsidP="00DA72C9">
            <w:pPr>
              <w:pStyle w:val="TAL"/>
            </w:pPr>
            <w:r>
              <w:t>Location of the Originating MCData user sending the SDS message</w:t>
            </w:r>
          </w:p>
        </w:tc>
      </w:tr>
      <w:tr w:rsidR="00C336BB" w14:paraId="420BBA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CD9954" w14:textId="77777777" w:rsidR="00C336BB" w:rsidRPr="002C7CB4" w:rsidRDefault="00C336BB" w:rsidP="00DA72C9">
            <w:pPr>
              <w:pStyle w:val="TAL"/>
            </w:pPr>
            <w:r w:rsidRPr="002C7CB4">
              <w:rPr>
                <w:lang w:eastAsia="zh-CN"/>
              </w:rPr>
              <w:t>Application identifier (see</w:t>
            </w:r>
            <w:r>
              <w:rPr>
                <w:lang w:eastAsia="zh-CN"/>
              </w:rPr>
              <w:t> </w:t>
            </w:r>
            <w:r w:rsidRPr="002C7CB4">
              <w:rPr>
                <w:lang w:eastAsia="zh-CN"/>
              </w:rPr>
              <w:t>NOTE</w:t>
            </w:r>
            <w:r>
              <w:rPr>
                <w:lang w:eastAsia="zh-CN"/>
              </w:rPr>
              <w:t> 3</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680066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8283EB" w14:textId="77777777" w:rsidR="00C336BB" w:rsidRPr="002C7CB4" w:rsidRDefault="00C336BB" w:rsidP="00DA72C9">
            <w:pPr>
              <w:pStyle w:val="TAL"/>
            </w:pPr>
            <w:r w:rsidRPr="002C7CB4">
              <w:t>Identifies the application for which the payload is intended (e.g. text string, port address, URI)</w:t>
            </w:r>
          </w:p>
        </w:tc>
      </w:tr>
      <w:tr w:rsidR="00C336BB" w14:paraId="5D6350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09D14A" w14:textId="77777777" w:rsidR="00C336BB" w:rsidRPr="002C7CB4" w:rsidRDefault="00C336BB" w:rsidP="00DA72C9">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EAEF20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887D0D6" w14:textId="77777777" w:rsidR="00C336BB" w:rsidRPr="002C7CB4" w:rsidRDefault="00C336BB" w:rsidP="00DA72C9">
            <w:pPr>
              <w:pStyle w:val="TAL"/>
            </w:pPr>
            <w:r>
              <w:t>Implementation specific information that is communicated to the recipient</w:t>
            </w:r>
          </w:p>
        </w:tc>
      </w:tr>
      <w:tr w:rsidR="00C336BB" w14:paraId="372169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3FF2A" w14:textId="77777777" w:rsidR="00C336BB" w:rsidRPr="002C7CB4" w:rsidRDefault="00C336BB" w:rsidP="00DA72C9">
            <w:pPr>
              <w:pStyle w:val="TAL"/>
            </w:pPr>
            <w:r w:rsidRPr="002C7CB4">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0830BE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11E8EB" w14:textId="77777777" w:rsidR="00C336BB" w:rsidRPr="002C7CB4" w:rsidRDefault="00C336BB" w:rsidP="00DA72C9">
            <w:pPr>
              <w:pStyle w:val="TAL"/>
            </w:pPr>
            <w:r w:rsidRPr="002C7CB4">
              <w:t>Media parameters offered</w:t>
            </w:r>
          </w:p>
        </w:tc>
      </w:tr>
      <w:tr w:rsidR="00C336BB" w14:paraId="63060F6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CC82B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BC090FC"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586E4D8" w14:textId="77777777" w:rsidR="00C336BB" w:rsidRPr="002C7CB4" w:rsidRDefault="00C336BB" w:rsidP="00DA72C9">
            <w:pPr>
              <w:pStyle w:val="TAN"/>
            </w:pPr>
            <w:r w:rsidRPr="002C7CB4">
              <w:t>NOTE</w:t>
            </w:r>
            <w:r>
              <w:t xml:space="preserve"> 3</w:t>
            </w:r>
            <w:r w:rsidRPr="002C7CB4">
              <w:t>:</w:t>
            </w:r>
            <w:r w:rsidRPr="002C7CB4">
              <w:tab/>
              <w:t>The application identifier shall be included only if the payload destination type indicates that the SDS message is for application consumption.</w:t>
            </w:r>
          </w:p>
        </w:tc>
      </w:tr>
    </w:tbl>
    <w:p w14:paraId="7A88DF11" w14:textId="77777777" w:rsidR="00C336BB" w:rsidRDefault="00C336BB" w:rsidP="00C336BB">
      <w:pPr>
        <w:pStyle w:val="NO"/>
        <w:ind w:left="0" w:firstLine="0"/>
      </w:pPr>
    </w:p>
    <w:p w14:paraId="6FE27F6A" w14:textId="77777777" w:rsidR="00C336BB" w:rsidRPr="00AC69EA" w:rsidRDefault="00C336BB" w:rsidP="00C336BB">
      <w:pPr>
        <w:pStyle w:val="Heading5"/>
        <w:rPr>
          <w:rFonts w:eastAsia="SimSun"/>
        </w:rPr>
      </w:pPr>
      <w:bookmarkStart w:id="396" w:name="_Toc170980643"/>
      <w:r w:rsidRPr="003354E6">
        <w:rPr>
          <w:rFonts w:eastAsia="SimSun"/>
        </w:rPr>
        <w:t>7.4.2.1.</w:t>
      </w:r>
      <w:r>
        <w:rPr>
          <w:rFonts w:eastAsia="SimSun"/>
        </w:rPr>
        <w:t>15</w:t>
      </w:r>
      <w:r w:rsidRPr="003354E6">
        <w:rPr>
          <w:rFonts w:eastAsia="SimSun"/>
        </w:rPr>
        <w:tab/>
      </w:r>
      <w:r>
        <w:rPr>
          <w:rFonts w:eastAsia="SimSun"/>
        </w:rPr>
        <w:t>MCData group data response</w:t>
      </w:r>
      <w:bookmarkEnd w:id="396"/>
    </w:p>
    <w:p w14:paraId="5F3F099B" w14:textId="77777777" w:rsidR="00C336BB" w:rsidRDefault="00C336BB" w:rsidP="00C336BB">
      <w:r w:rsidRPr="009E0655">
        <w:t>Table </w:t>
      </w:r>
      <w:r>
        <w:t>7.4.2.1</w:t>
      </w:r>
      <w:r w:rsidRPr="005D0A05">
        <w:rPr>
          <w:lang w:eastAsia="ko-KR"/>
        </w:rPr>
        <w:t>.</w:t>
      </w:r>
      <w:r>
        <w:rPr>
          <w:lang w:eastAsia="ko-KR"/>
        </w:rPr>
        <w:t>15</w:t>
      </w:r>
      <w:r w:rsidRPr="009E0655">
        <w:t xml:space="preserve">-1 describes the information flow for the </w:t>
      </w:r>
      <w:r>
        <w:rPr>
          <w:lang w:eastAsia="ko-KR"/>
        </w:rPr>
        <w:t>MCData group data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0606224" w14:textId="77777777" w:rsidR="00C336BB" w:rsidRDefault="00C336BB" w:rsidP="00C336BB">
      <w:pPr>
        <w:pStyle w:val="TH"/>
      </w:pPr>
      <w:r>
        <w:t>Table 7.4.2.1</w:t>
      </w:r>
      <w:r w:rsidRPr="009E0655">
        <w:t>.</w:t>
      </w:r>
      <w:r>
        <w:t>15</w:t>
      </w:r>
      <w:r w:rsidRPr="009E0655">
        <w:t>-</w:t>
      </w:r>
      <w:r>
        <w:t xml:space="preserve">1: </w:t>
      </w:r>
      <w:r>
        <w:rPr>
          <w:lang w:eastAsia="ko-KR"/>
        </w:rPr>
        <w:t>MCData group data response</w:t>
      </w:r>
    </w:p>
    <w:tbl>
      <w:tblPr>
        <w:tblW w:w="8640" w:type="dxa"/>
        <w:jc w:val="center"/>
        <w:tblLayout w:type="fixed"/>
        <w:tblLook w:val="0000" w:firstRow="0" w:lastRow="0" w:firstColumn="0" w:lastColumn="0" w:noHBand="0" w:noVBand="0"/>
      </w:tblPr>
      <w:tblGrid>
        <w:gridCol w:w="3042"/>
        <w:gridCol w:w="980"/>
        <w:gridCol w:w="14"/>
        <w:gridCol w:w="4604"/>
      </w:tblGrid>
      <w:tr w:rsidR="00C336BB" w14:paraId="260055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A1C8F5" w14:textId="77777777" w:rsidR="00C336BB" w:rsidRDefault="00C336BB" w:rsidP="00DA72C9">
            <w:pPr>
              <w:pStyle w:val="TAH"/>
            </w:pPr>
            <w:r>
              <w:t>Information element</w:t>
            </w:r>
          </w:p>
        </w:tc>
        <w:tc>
          <w:tcPr>
            <w:tcW w:w="980" w:type="dxa"/>
            <w:tcBorders>
              <w:top w:val="single" w:sz="4" w:space="0" w:color="000000"/>
              <w:left w:val="single" w:sz="4" w:space="0" w:color="000000"/>
              <w:bottom w:val="single" w:sz="4" w:space="0" w:color="000000"/>
            </w:tcBorders>
            <w:shd w:val="clear" w:color="auto" w:fill="auto"/>
          </w:tcPr>
          <w:p w14:paraId="45A73C97" w14:textId="77777777" w:rsidR="00C336BB" w:rsidRDefault="00C336BB" w:rsidP="00DA72C9">
            <w:pPr>
              <w:pStyle w:val="TAH"/>
            </w:pPr>
            <w:r>
              <w:t>Status</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BCC41AD" w14:textId="77777777" w:rsidR="00C336BB" w:rsidRDefault="00C336BB" w:rsidP="00DA72C9">
            <w:pPr>
              <w:pStyle w:val="TAH"/>
            </w:pPr>
            <w:r>
              <w:t>Description</w:t>
            </w:r>
          </w:p>
        </w:tc>
      </w:tr>
      <w:tr w:rsidR="00C336BB" w14:paraId="099F7C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C9C1F4"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5822AF7D"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45B3465F" w14:textId="77777777" w:rsidR="00C336BB" w:rsidRPr="002C7CB4" w:rsidRDefault="00C336BB" w:rsidP="00DA72C9">
            <w:pPr>
              <w:pStyle w:val="TAL"/>
            </w:pPr>
            <w:r w:rsidRPr="002C7CB4">
              <w:t>The identity of the MCData user receiving data</w:t>
            </w:r>
          </w:p>
        </w:tc>
      </w:tr>
      <w:tr w:rsidR="00C336BB" w14:paraId="41DC48A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88AF2C" w14:textId="77777777" w:rsidR="00C336BB" w:rsidRPr="002C7CB4" w:rsidRDefault="00C336BB" w:rsidP="00DA72C9">
            <w:pPr>
              <w:pStyle w:val="TAL"/>
              <w:rPr>
                <w:lang w:eastAsia="zh-CN"/>
              </w:rPr>
            </w:pPr>
            <w:r w:rsidRPr="002C7CB4">
              <w:t>MCData group ID</w:t>
            </w:r>
          </w:p>
        </w:tc>
        <w:tc>
          <w:tcPr>
            <w:tcW w:w="994" w:type="dxa"/>
            <w:gridSpan w:val="2"/>
            <w:tcBorders>
              <w:top w:val="single" w:sz="4" w:space="0" w:color="000000"/>
              <w:left w:val="single" w:sz="4" w:space="0" w:color="000000"/>
              <w:bottom w:val="single" w:sz="4" w:space="0" w:color="000000"/>
            </w:tcBorders>
            <w:shd w:val="clear" w:color="auto" w:fill="auto"/>
          </w:tcPr>
          <w:p w14:paraId="04B4F65E"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5C1D49" w14:textId="77777777" w:rsidR="00C336BB" w:rsidRPr="002C7CB4" w:rsidRDefault="00C336BB" w:rsidP="00DA72C9">
            <w:pPr>
              <w:pStyle w:val="TAL"/>
              <w:rPr>
                <w:lang w:eastAsia="zh-CN"/>
              </w:rPr>
            </w:pPr>
            <w:r w:rsidRPr="002C7CB4">
              <w:t>The MCData group ID to which the data is to be sent</w:t>
            </w:r>
          </w:p>
        </w:tc>
      </w:tr>
      <w:tr w:rsidR="00C336BB" w14:paraId="106613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DBB497" w14:textId="77777777" w:rsidR="00C336BB" w:rsidRPr="002C7CB4" w:rsidRDefault="00C336BB" w:rsidP="00DA72C9">
            <w:pPr>
              <w:pStyle w:val="TAL"/>
              <w:rPr>
                <w:lang w:eastAsia="zh-CN"/>
              </w:rPr>
            </w:pPr>
            <w:r w:rsidRPr="002C7CB4">
              <w:t>MCData ID</w:t>
            </w:r>
          </w:p>
        </w:tc>
        <w:tc>
          <w:tcPr>
            <w:tcW w:w="980" w:type="dxa"/>
            <w:tcBorders>
              <w:top w:val="single" w:sz="4" w:space="0" w:color="000000"/>
              <w:left w:val="single" w:sz="4" w:space="0" w:color="000000"/>
              <w:bottom w:val="single" w:sz="4" w:space="0" w:color="000000"/>
            </w:tcBorders>
            <w:shd w:val="clear" w:color="auto" w:fill="auto"/>
          </w:tcPr>
          <w:p w14:paraId="19ABC5BF" w14:textId="77777777" w:rsidR="00C336BB" w:rsidRPr="002C7CB4" w:rsidRDefault="00C336BB" w:rsidP="00DA72C9">
            <w:pPr>
              <w:pStyle w:val="TAL"/>
              <w:rPr>
                <w:lang w:eastAsia="zh-CN"/>
              </w:rPr>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6DCDEF66" w14:textId="77777777" w:rsidR="00C336BB" w:rsidRPr="002C7CB4" w:rsidRDefault="00C336BB" w:rsidP="00DA72C9">
            <w:pPr>
              <w:pStyle w:val="TAL"/>
              <w:rPr>
                <w:lang w:eastAsia="zh-CN"/>
              </w:rPr>
            </w:pPr>
            <w:r w:rsidRPr="002C7CB4">
              <w:t>The identity of the MCData user sent data</w:t>
            </w:r>
          </w:p>
        </w:tc>
      </w:tr>
      <w:tr w:rsidR="00C336BB" w14:paraId="430874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F5518E" w14:textId="77777777" w:rsidR="00C336BB" w:rsidRPr="002C7CB4" w:rsidRDefault="00C336BB" w:rsidP="00DA72C9">
            <w:pPr>
              <w:pStyle w:val="TAL"/>
            </w:pPr>
            <w:r w:rsidRPr="002C7CB4">
              <w:t>Conversation Identifier</w:t>
            </w:r>
          </w:p>
        </w:tc>
        <w:tc>
          <w:tcPr>
            <w:tcW w:w="980" w:type="dxa"/>
            <w:tcBorders>
              <w:top w:val="single" w:sz="4" w:space="0" w:color="000000"/>
              <w:left w:val="single" w:sz="4" w:space="0" w:color="000000"/>
              <w:bottom w:val="single" w:sz="4" w:space="0" w:color="000000"/>
            </w:tcBorders>
            <w:shd w:val="clear" w:color="auto" w:fill="auto"/>
          </w:tcPr>
          <w:p w14:paraId="7C469624"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3AFACFF3" w14:textId="77777777" w:rsidR="00C336BB" w:rsidRPr="002C7CB4" w:rsidRDefault="00C336BB" w:rsidP="00DA72C9">
            <w:pPr>
              <w:pStyle w:val="TAL"/>
            </w:pPr>
            <w:r w:rsidRPr="002C7CB4">
              <w:t>Identifies the conversation</w:t>
            </w:r>
          </w:p>
        </w:tc>
      </w:tr>
      <w:tr w:rsidR="00C336BB" w14:paraId="090AA8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61507C" w14:textId="77777777" w:rsidR="00C336BB" w:rsidRPr="002C7CB4" w:rsidRDefault="00C336BB" w:rsidP="00DA72C9">
            <w:pPr>
              <w:pStyle w:val="TAL"/>
            </w:pPr>
            <w:r w:rsidRPr="002C7CB4">
              <w:rPr>
                <w:rFonts w:hint="eastAsia"/>
              </w:rPr>
              <w:t xml:space="preserve">SDP </w:t>
            </w:r>
            <w:r w:rsidRPr="002C7CB4">
              <w:t>answer</w:t>
            </w:r>
          </w:p>
        </w:tc>
        <w:tc>
          <w:tcPr>
            <w:tcW w:w="980" w:type="dxa"/>
            <w:tcBorders>
              <w:top w:val="single" w:sz="4" w:space="0" w:color="000000"/>
              <w:left w:val="single" w:sz="4" w:space="0" w:color="000000"/>
              <w:bottom w:val="single" w:sz="4" w:space="0" w:color="000000"/>
            </w:tcBorders>
            <w:shd w:val="clear" w:color="auto" w:fill="auto"/>
          </w:tcPr>
          <w:p w14:paraId="4E598195" w14:textId="77777777" w:rsidR="00C336BB" w:rsidRPr="002C7CB4" w:rsidRDefault="00C336BB" w:rsidP="00DA72C9">
            <w:pPr>
              <w:pStyle w:val="TAL"/>
            </w:pPr>
            <w:r w:rsidRPr="002C7CB4">
              <w:t>M</w:t>
            </w:r>
          </w:p>
        </w:tc>
        <w:tc>
          <w:tcPr>
            <w:tcW w:w="4618" w:type="dxa"/>
            <w:gridSpan w:val="2"/>
            <w:tcBorders>
              <w:top w:val="single" w:sz="4" w:space="0" w:color="000000"/>
              <w:left w:val="single" w:sz="4" w:space="0" w:color="000000"/>
              <w:bottom w:val="single" w:sz="4" w:space="0" w:color="000000"/>
              <w:right w:val="single" w:sz="4" w:space="0" w:color="000000"/>
            </w:tcBorders>
            <w:shd w:val="clear" w:color="auto" w:fill="auto"/>
          </w:tcPr>
          <w:p w14:paraId="5ACD177B" w14:textId="77777777" w:rsidR="00C336BB" w:rsidRPr="002C7CB4" w:rsidRDefault="00C336BB" w:rsidP="00DA72C9">
            <w:pPr>
              <w:pStyle w:val="TAL"/>
            </w:pPr>
            <w:r w:rsidRPr="002C7CB4">
              <w:t>Media parameters selected</w:t>
            </w:r>
          </w:p>
        </w:tc>
      </w:tr>
    </w:tbl>
    <w:p w14:paraId="78E25555" w14:textId="77777777" w:rsidR="00C336BB" w:rsidRDefault="00C336BB" w:rsidP="00C336BB">
      <w:pPr>
        <w:pStyle w:val="NO"/>
        <w:ind w:left="0" w:firstLine="0"/>
      </w:pPr>
    </w:p>
    <w:p w14:paraId="1DF0844F" w14:textId="77777777" w:rsidR="00C336BB" w:rsidRPr="00AC69EA" w:rsidRDefault="00C336BB" w:rsidP="00C336BB">
      <w:pPr>
        <w:pStyle w:val="Heading5"/>
        <w:rPr>
          <w:rFonts w:eastAsia="SimSun"/>
        </w:rPr>
      </w:pPr>
      <w:bookmarkStart w:id="397" w:name="_Toc170980644"/>
      <w:r w:rsidRPr="003354E6">
        <w:rPr>
          <w:rFonts w:eastAsia="SimSun"/>
        </w:rPr>
        <w:t>7.4.2.1.</w:t>
      </w:r>
      <w:r>
        <w:rPr>
          <w:rFonts w:eastAsia="SimSun"/>
        </w:rPr>
        <w:t>16</w:t>
      </w:r>
      <w:r w:rsidRPr="003354E6">
        <w:rPr>
          <w:rFonts w:eastAsia="SimSun"/>
        </w:rPr>
        <w:tab/>
      </w:r>
      <w:r>
        <w:rPr>
          <w:rFonts w:eastAsia="SimSun"/>
        </w:rPr>
        <w:t>MCData one-to-one SDS communication upgrade request</w:t>
      </w:r>
      <w:bookmarkEnd w:id="397"/>
    </w:p>
    <w:p w14:paraId="2F1089DD" w14:textId="77777777" w:rsidR="00C336BB" w:rsidRDefault="00C336BB" w:rsidP="00C336BB">
      <w:r w:rsidRPr="009E0655">
        <w:t>Table </w:t>
      </w:r>
      <w:r>
        <w:t>7.4.2.1</w:t>
      </w:r>
      <w:r w:rsidRPr="005D0A05">
        <w:rPr>
          <w:lang w:eastAsia="ko-KR"/>
        </w:rPr>
        <w:t>.</w:t>
      </w:r>
      <w:r>
        <w:rPr>
          <w:lang w:eastAsia="ko-KR"/>
        </w:rPr>
        <w:t>16</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85C1D9" w14:textId="77777777" w:rsidR="00C336BB" w:rsidRDefault="00C336BB" w:rsidP="00C336BB">
      <w:pPr>
        <w:pStyle w:val="TH"/>
      </w:pPr>
      <w:r>
        <w:t>Table 7.4.2.1</w:t>
      </w:r>
      <w:r w:rsidRPr="009E0655">
        <w:t>.</w:t>
      </w:r>
      <w:r>
        <w:t>16</w:t>
      </w:r>
      <w:r w:rsidRPr="009E0655">
        <w:t>-</w:t>
      </w:r>
      <w:r>
        <w:t xml:space="preserve">1: </w:t>
      </w:r>
      <w:r>
        <w:rPr>
          <w:rFonts w:eastAsia="SimSun"/>
        </w:rPr>
        <w:t>MCData one-to-one SDS communication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5A3096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6A5E27"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41AABA1C"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B2AA00" w14:textId="77777777" w:rsidR="00C336BB" w:rsidRDefault="00C336BB" w:rsidP="00DA72C9">
            <w:pPr>
              <w:pStyle w:val="TAH"/>
            </w:pPr>
            <w:r>
              <w:t>Description</w:t>
            </w:r>
          </w:p>
        </w:tc>
      </w:tr>
      <w:tr w:rsidR="00C336BB" w14:paraId="4B2DFF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FA02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47CA1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11F30" w14:textId="77777777" w:rsidR="00C336BB" w:rsidRDefault="00C336BB" w:rsidP="00DA72C9">
            <w:pPr>
              <w:pStyle w:val="TAL"/>
            </w:pPr>
            <w:r w:rsidRPr="002C7CB4">
              <w:t>The identity of the MCData user sending data</w:t>
            </w:r>
            <w:r>
              <w:t xml:space="preserve"> (when initiated by MCData client);</w:t>
            </w:r>
          </w:p>
          <w:p w14:paraId="60B642D0" w14:textId="77777777" w:rsidR="00C336BB" w:rsidRPr="002C7CB4" w:rsidRDefault="00C336BB" w:rsidP="00DA72C9">
            <w:pPr>
              <w:pStyle w:val="TAL"/>
            </w:pPr>
            <w:r>
              <w:t>The identity of the MCData user receiving data (when initiated by MCData server).</w:t>
            </w:r>
          </w:p>
        </w:tc>
      </w:tr>
      <w:tr w:rsidR="00C336BB" w14:paraId="3DC294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A6245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6CD4BF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CE81036" w14:textId="77777777" w:rsidR="00C336BB" w:rsidRPr="002C7CB4" w:rsidRDefault="00C336BB" w:rsidP="00DA72C9">
            <w:pPr>
              <w:pStyle w:val="TAL"/>
            </w:pPr>
            <w:r>
              <w:t>The associated functional alias of the MCData user sending data or receiving data.</w:t>
            </w:r>
          </w:p>
        </w:tc>
      </w:tr>
      <w:tr w:rsidR="00C336BB" w14:paraId="188F6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B6858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2E28F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2E79015" w14:textId="77777777" w:rsidR="00C336BB" w:rsidRPr="002C7CB4" w:rsidRDefault="00C336BB" w:rsidP="00DA72C9">
            <w:pPr>
              <w:pStyle w:val="TAL"/>
            </w:pPr>
            <w:r w:rsidRPr="002C7CB4">
              <w:t>Identifies the conversation</w:t>
            </w:r>
          </w:p>
        </w:tc>
      </w:tr>
      <w:tr w:rsidR="00C336BB" w14:paraId="21EC70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7502E8"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56FD6F46"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A2A6F9" w14:textId="77777777" w:rsidR="00C336BB" w:rsidRPr="002C7CB4" w:rsidRDefault="00C336BB" w:rsidP="00DA72C9">
            <w:pPr>
              <w:pStyle w:val="TAL"/>
            </w:pPr>
            <w:r>
              <w:t>Indicates that the data request is for MCData emergency communication</w:t>
            </w:r>
          </w:p>
        </w:tc>
      </w:tr>
    </w:tbl>
    <w:p w14:paraId="06A1FADD" w14:textId="77777777" w:rsidR="00C336BB" w:rsidRPr="00E41A7E" w:rsidRDefault="00C336BB" w:rsidP="00C336BB">
      <w:pPr>
        <w:rPr>
          <w:noProof/>
        </w:rPr>
      </w:pPr>
    </w:p>
    <w:p w14:paraId="0F21AE08" w14:textId="77777777" w:rsidR="00C336BB" w:rsidRPr="00AC69EA" w:rsidRDefault="00C336BB" w:rsidP="00C336BB">
      <w:pPr>
        <w:pStyle w:val="Heading5"/>
        <w:rPr>
          <w:rFonts w:eastAsia="SimSun"/>
        </w:rPr>
      </w:pPr>
      <w:bookmarkStart w:id="398" w:name="_Toc170980645"/>
      <w:r w:rsidRPr="003354E6">
        <w:rPr>
          <w:rFonts w:eastAsia="SimSun"/>
        </w:rPr>
        <w:t>7.4.2.1.</w:t>
      </w:r>
      <w:r>
        <w:rPr>
          <w:rFonts w:eastAsia="SimSun"/>
        </w:rPr>
        <w:t>17</w:t>
      </w:r>
      <w:r w:rsidRPr="003354E6">
        <w:rPr>
          <w:rFonts w:eastAsia="SimSun"/>
        </w:rPr>
        <w:tab/>
      </w:r>
      <w:r>
        <w:rPr>
          <w:rFonts w:eastAsia="SimSun"/>
        </w:rPr>
        <w:t>MCData one-to-one SDS communication upgrade response</w:t>
      </w:r>
      <w:bookmarkEnd w:id="398"/>
    </w:p>
    <w:p w14:paraId="1A1E0FCC" w14:textId="77777777" w:rsidR="00C336BB" w:rsidRDefault="00C336BB" w:rsidP="00C336BB">
      <w:r w:rsidRPr="009E0655">
        <w:t>Table </w:t>
      </w:r>
      <w:r>
        <w:t>7.4.2.1</w:t>
      </w:r>
      <w:r w:rsidRPr="005D0A05">
        <w:rPr>
          <w:lang w:eastAsia="ko-KR"/>
        </w:rPr>
        <w:t>.</w:t>
      </w:r>
      <w:r>
        <w:rPr>
          <w:lang w:eastAsia="ko-KR"/>
        </w:rPr>
        <w:t>17</w:t>
      </w:r>
      <w:r w:rsidRPr="009E0655">
        <w:t xml:space="preserve">-1 describes the information flow for the </w:t>
      </w:r>
      <w:r w:rsidRPr="00E6767D">
        <w:rPr>
          <w:lang w:eastAsia="ko-KR"/>
        </w:rPr>
        <w:t xml:space="preserve">MCData one-to-one SDS </w:t>
      </w:r>
      <w:r>
        <w:rPr>
          <w:rFonts w:eastAsia="SimSun"/>
        </w:rPr>
        <w:t xml:space="preserve">communication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0E50C301" w14:textId="77777777" w:rsidR="00C336BB" w:rsidRDefault="00C336BB" w:rsidP="00C336BB">
      <w:pPr>
        <w:pStyle w:val="TH"/>
      </w:pPr>
      <w:r>
        <w:t>Table 7.4.2.1</w:t>
      </w:r>
      <w:r w:rsidRPr="009E0655">
        <w:t>.</w:t>
      </w:r>
      <w:r>
        <w:t>17</w:t>
      </w:r>
      <w:r w:rsidRPr="009E0655">
        <w:t>-</w:t>
      </w:r>
      <w:r>
        <w:t xml:space="preserve">1: </w:t>
      </w:r>
      <w:r>
        <w:rPr>
          <w:rFonts w:eastAsia="SimSun"/>
        </w:rPr>
        <w:t>MCData one-to-one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51944B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5B230"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1A1B773"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0792B7" w14:textId="77777777" w:rsidR="00C336BB" w:rsidRDefault="00C336BB" w:rsidP="00DA72C9">
            <w:pPr>
              <w:pStyle w:val="TAH"/>
            </w:pPr>
            <w:r>
              <w:t>Description</w:t>
            </w:r>
          </w:p>
        </w:tc>
      </w:tr>
      <w:tr w:rsidR="00C336BB" w14:paraId="566B8C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1F53DE"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9E1445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088007" w14:textId="77777777" w:rsidR="00C336BB" w:rsidRDefault="00C336BB" w:rsidP="00DA72C9">
            <w:pPr>
              <w:pStyle w:val="TAL"/>
            </w:pPr>
            <w:r w:rsidRPr="002C7CB4">
              <w:t>The identity of the MCData user sending data</w:t>
            </w:r>
            <w:r>
              <w:t xml:space="preserve"> (when initiated by MCData client);</w:t>
            </w:r>
          </w:p>
          <w:p w14:paraId="1B2430A9" w14:textId="77777777" w:rsidR="00C336BB" w:rsidRPr="002C7CB4" w:rsidRDefault="00C336BB" w:rsidP="00DA72C9">
            <w:pPr>
              <w:pStyle w:val="TAL"/>
            </w:pPr>
            <w:r>
              <w:t>The identity of the MCData user receiving data (when initiated by MCData server).</w:t>
            </w:r>
          </w:p>
        </w:tc>
      </w:tr>
      <w:tr w:rsidR="00C336BB" w14:paraId="5FFB3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E6CD37"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5BA2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731BB8" w14:textId="77777777" w:rsidR="00C336BB" w:rsidRPr="002C7CB4" w:rsidRDefault="00C336BB" w:rsidP="00DA72C9">
            <w:pPr>
              <w:pStyle w:val="TAL"/>
            </w:pPr>
            <w:r w:rsidRPr="002C7CB4">
              <w:t>Identifies the conversation</w:t>
            </w:r>
          </w:p>
        </w:tc>
      </w:tr>
    </w:tbl>
    <w:p w14:paraId="44CB9322" w14:textId="77777777" w:rsidR="00C336BB" w:rsidRDefault="00C336BB" w:rsidP="00C336BB">
      <w:pPr>
        <w:rPr>
          <w:lang w:eastAsia="zh-CN"/>
        </w:rPr>
      </w:pPr>
    </w:p>
    <w:p w14:paraId="50D85C43" w14:textId="77777777" w:rsidR="00C336BB" w:rsidRPr="00AC69EA" w:rsidRDefault="00C336BB" w:rsidP="00C336BB">
      <w:pPr>
        <w:pStyle w:val="Heading5"/>
        <w:rPr>
          <w:rFonts w:eastAsia="SimSun"/>
        </w:rPr>
      </w:pPr>
      <w:bookmarkStart w:id="399" w:name="_Toc170980646"/>
      <w:r w:rsidRPr="003354E6">
        <w:rPr>
          <w:rFonts w:eastAsia="SimSun"/>
        </w:rPr>
        <w:t>7.4.2.1.</w:t>
      </w:r>
      <w:r>
        <w:rPr>
          <w:rFonts w:eastAsia="SimSun"/>
        </w:rPr>
        <w:t>18</w:t>
      </w:r>
      <w:r w:rsidRPr="003354E6">
        <w:rPr>
          <w:rFonts w:eastAsia="SimSun"/>
        </w:rPr>
        <w:tab/>
      </w:r>
      <w:r>
        <w:rPr>
          <w:rFonts w:eastAsia="SimSun"/>
        </w:rPr>
        <w:t>MCData group SDS communication upgrade request</w:t>
      </w:r>
      <w:bookmarkEnd w:id="399"/>
    </w:p>
    <w:p w14:paraId="1758592C" w14:textId="77777777" w:rsidR="00C336BB" w:rsidRDefault="00C336BB" w:rsidP="00C336BB">
      <w:r w:rsidRPr="009E0655">
        <w:t>Table </w:t>
      </w:r>
      <w:r w:rsidRPr="003354E6">
        <w:rPr>
          <w:rFonts w:eastAsia="SimSun"/>
        </w:rPr>
        <w:t>7.4.2.1.</w:t>
      </w:r>
      <w:r>
        <w:rPr>
          <w:rFonts w:eastAsia="SimSun"/>
        </w:rPr>
        <w:t>18</w:t>
      </w:r>
      <w:r w:rsidRPr="009E0655">
        <w:t xml:space="preserve">-1 describes the information flow for the </w:t>
      </w:r>
      <w:r>
        <w:rPr>
          <w:rFonts w:eastAsia="SimSun"/>
        </w:rPr>
        <w:t>MCData group SDS communication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61B6DD" w14:textId="77777777" w:rsidR="00C336BB" w:rsidRDefault="00C336BB" w:rsidP="00C336BB">
      <w:pPr>
        <w:pStyle w:val="TH"/>
      </w:pPr>
      <w:r>
        <w:t>Table </w:t>
      </w:r>
      <w:r w:rsidRPr="003354E6">
        <w:rPr>
          <w:rFonts w:eastAsia="SimSun"/>
        </w:rPr>
        <w:t>7.4.2.1.</w:t>
      </w:r>
      <w:r>
        <w:rPr>
          <w:rFonts w:eastAsia="SimSun"/>
        </w:rPr>
        <w:t>18</w:t>
      </w:r>
      <w:r w:rsidRPr="009E0655">
        <w:t>-</w:t>
      </w:r>
      <w:r>
        <w:t xml:space="preserve">1: </w:t>
      </w:r>
      <w:r>
        <w:rPr>
          <w:rFonts w:eastAsia="SimSun"/>
        </w:rPr>
        <w:t xml:space="preserve">MCData group SDS communication upgrade request </w:t>
      </w:r>
      <w:r w:rsidRPr="004C136E">
        <w:rPr>
          <w:rFonts w:eastAsia="SimSun"/>
        </w:rPr>
        <w:t>(MCData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23354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B119D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33A54D5"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FD53A88" w14:textId="77777777" w:rsidR="00C336BB" w:rsidRDefault="00C336BB" w:rsidP="00DA72C9">
            <w:pPr>
              <w:pStyle w:val="TAH"/>
            </w:pPr>
            <w:r>
              <w:t>Description</w:t>
            </w:r>
          </w:p>
        </w:tc>
      </w:tr>
      <w:tr w:rsidR="00C336BB" w14:paraId="13A10E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384F4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946020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DC898F6"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E3CD8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5E0B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AAAC95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F9CD11" w14:textId="77777777" w:rsidR="00C336BB" w:rsidRPr="002C7CB4" w:rsidRDefault="00C336BB" w:rsidP="00DA72C9">
            <w:pPr>
              <w:pStyle w:val="TAL"/>
            </w:pPr>
            <w:r>
              <w:t>The associated functional alias of the MCData user sending data or receiving data.</w:t>
            </w:r>
          </w:p>
        </w:tc>
      </w:tr>
      <w:tr w:rsidR="00C336BB" w14:paraId="25146E6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3ED9E5"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939F6F7"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FC43439"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9DCB65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DB933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ABC19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52E3CBB" w14:textId="77777777" w:rsidR="00C336BB" w:rsidRPr="002C7CB4" w:rsidRDefault="00C336BB" w:rsidP="00DA72C9">
            <w:pPr>
              <w:pStyle w:val="TAL"/>
            </w:pPr>
            <w:r w:rsidRPr="002C7CB4">
              <w:t>Identifies the conversation</w:t>
            </w:r>
          </w:p>
        </w:tc>
      </w:tr>
      <w:tr w:rsidR="00C336BB" w14:paraId="18EFD4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4BEA5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26AEBEB"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E9730E" w14:textId="77777777" w:rsidR="00C336BB" w:rsidRPr="002C7CB4" w:rsidRDefault="00C336BB" w:rsidP="00DA72C9">
            <w:pPr>
              <w:pStyle w:val="TAL"/>
            </w:pPr>
            <w:r>
              <w:t>Indicates that the data request is for MCData emergency communication</w:t>
            </w:r>
          </w:p>
        </w:tc>
      </w:tr>
      <w:tr w:rsidR="00C336BB" w14:paraId="7FC26D7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33D1E"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4E3C845C"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AE9CCF" w14:textId="77777777" w:rsidR="00C336BB" w:rsidRDefault="00C336BB" w:rsidP="00DA72C9">
            <w:pPr>
              <w:pStyle w:val="TAL"/>
            </w:pPr>
            <w:r w:rsidRPr="00AB5FED">
              <w:t>Indicates whether an emergency alert is to be sent</w:t>
            </w:r>
          </w:p>
        </w:tc>
      </w:tr>
      <w:tr w:rsidR="00C336BB" w14:paraId="0E9D85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D6364"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E0ACD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8A7B00" w14:textId="77777777" w:rsidR="00C336BB" w:rsidRDefault="00C336BB" w:rsidP="00DA72C9">
            <w:pPr>
              <w:pStyle w:val="TAL"/>
            </w:pPr>
            <w:r>
              <w:t>Indicates that the data request is for MCData imminent peril communication</w:t>
            </w:r>
          </w:p>
        </w:tc>
      </w:tr>
      <w:tr w:rsidR="00C336BB" w:rsidRPr="00FF3402" w14:paraId="7E4016E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8F778"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4DA857E"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BBA82FC" w14:textId="77777777" w:rsidR="00C336BB" w:rsidRDefault="00C336BB" w:rsidP="00C336BB"/>
    <w:p w14:paraId="3D40083D" w14:textId="77777777" w:rsidR="00C336BB" w:rsidRDefault="00C336BB" w:rsidP="00C336BB">
      <w:pPr>
        <w:pStyle w:val="TH"/>
      </w:pPr>
      <w:r>
        <w:t>Table </w:t>
      </w:r>
      <w:r w:rsidRPr="003354E6">
        <w:rPr>
          <w:rFonts w:eastAsia="SimSun"/>
        </w:rPr>
        <w:t>7.4.2.1.</w:t>
      </w:r>
      <w:r>
        <w:rPr>
          <w:rFonts w:eastAsia="SimSun"/>
        </w:rPr>
        <w:t>18</w:t>
      </w:r>
      <w:r w:rsidRPr="009E0655">
        <w:t>-</w:t>
      </w:r>
      <w:r>
        <w:t xml:space="preserve">2: </w:t>
      </w:r>
      <w:r>
        <w:rPr>
          <w:rFonts w:eastAsia="SimSun"/>
        </w:rPr>
        <w:t>MCData group SDS communication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BECD0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88EE6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C2E513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ED76A0" w14:textId="77777777" w:rsidR="00C336BB" w:rsidRDefault="00C336BB" w:rsidP="00DA72C9">
            <w:pPr>
              <w:pStyle w:val="TAH"/>
            </w:pPr>
            <w:r>
              <w:t>Description</w:t>
            </w:r>
          </w:p>
        </w:tc>
      </w:tr>
      <w:tr w:rsidR="00C336BB" w14:paraId="0700B2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004E0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1BE288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7258F8B" w14:textId="77777777" w:rsidR="00C336BB" w:rsidRPr="002C7CB4" w:rsidRDefault="00C336BB" w:rsidP="00DA72C9">
            <w:pPr>
              <w:pStyle w:val="TAL"/>
            </w:pPr>
            <w:r w:rsidRPr="002C7CB4">
              <w:t xml:space="preserve">The identity of the MCData user sending </w:t>
            </w:r>
            <w:r>
              <w:rPr>
                <w:lang w:val="en-IN"/>
              </w:rPr>
              <w:t>upgrade request</w:t>
            </w:r>
          </w:p>
        </w:tc>
      </w:tr>
      <w:tr w:rsidR="00C336BB" w14:paraId="06E5A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D7F3C8"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7B017E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929185" w14:textId="77777777" w:rsidR="00C336BB" w:rsidRPr="002C7CB4" w:rsidRDefault="00C336BB" w:rsidP="00DA72C9">
            <w:pPr>
              <w:pStyle w:val="TAL"/>
            </w:pPr>
            <w:r>
              <w:t>The associated functional alias of the MCData user sending data or receiving data.</w:t>
            </w:r>
          </w:p>
        </w:tc>
      </w:tr>
      <w:tr w:rsidR="00C336BB" w14:paraId="0B03F2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F35ED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D898DA2"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0B568B"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1142FF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74671" w14:textId="77777777" w:rsidR="00C336BB"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47D61B8A" w14:textId="77777777" w:rsidR="00C336BB" w:rsidRPr="00AB5FED"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BEB69B3" w14:textId="77777777" w:rsidR="00C336BB" w:rsidRPr="00AB5FED" w:rsidRDefault="00C336BB" w:rsidP="00DA72C9">
            <w:pPr>
              <w:pStyle w:val="TAL"/>
            </w:pPr>
            <w:r>
              <w:t>The identity of the MCData user receiving the upgrade request</w:t>
            </w:r>
          </w:p>
        </w:tc>
      </w:tr>
      <w:tr w:rsidR="00C336BB" w14:paraId="7435AC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5C14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179C92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26D13C" w14:textId="77777777" w:rsidR="00C336BB" w:rsidRPr="002C7CB4" w:rsidRDefault="00C336BB" w:rsidP="00DA72C9">
            <w:pPr>
              <w:pStyle w:val="TAL"/>
            </w:pPr>
            <w:r w:rsidRPr="002C7CB4">
              <w:t>Identifies the conversation</w:t>
            </w:r>
          </w:p>
        </w:tc>
      </w:tr>
      <w:tr w:rsidR="00C336BB" w14:paraId="470ABD0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197D2D"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EE405AF"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BAD85A" w14:textId="77777777" w:rsidR="00C336BB" w:rsidRPr="002C7CB4" w:rsidRDefault="00C336BB" w:rsidP="00DA72C9">
            <w:pPr>
              <w:pStyle w:val="TAL"/>
            </w:pPr>
            <w:r>
              <w:t>Indicates that the data request is for MCData emergency communication</w:t>
            </w:r>
          </w:p>
        </w:tc>
      </w:tr>
      <w:tr w:rsidR="00C336BB" w14:paraId="57DB46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018DB5"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10A6110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DE7FCD5" w14:textId="77777777" w:rsidR="00C336BB" w:rsidRDefault="00C336BB" w:rsidP="00DA72C9">
            <w:pPr>
              <w:pStyle w:val="TAL"/>
            </w:pPr>
            <w:r w:rsidRPr="00AB5FED">
              <w:t>Indicates whether an emergency alert is to be sent</w:t>
            </w:r>
          </w:p>
        </w:tc>
      </w:tr>
      <w:tr w:rsidR="00C336BB" w14:paraId="4CB37A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211608"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A56DBE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3F83E4" w14:textId="77777777" w:rsidR="00C336BB" w:rsidRDefault="00C336BB" w:rsidP="00DA72C9">
            <w:pPr>
              <w:pStyle w:val="TAL"/>
            </w:pPr>
            <w:r>
              <w:t>Indicates that the data request is for MCData imminent peril communication</w:t>
            </w:r>
          </w:p>
        </w:tc>
      </w:tr>
      <w:tr w:rsidR="00C336BB" w:rsidRPr="00FF3402" w14:paraId="36FDD34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62DA9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7692003"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2A0245D" w14:textId="77777777" w:rsidR="00C336BB" w:rsidRPr="00E41A7E" w:rsidRDefault="00C336BB" w:rsidP="00C336BB">
      <w:pPr>
        <w:rPr>
          <w:noProof/>
        </w:rPr>
      </w:pPr>
    </w:p>
    <w:p w14:paraId="149FD323" w14:textId="77777777" w:rsidR="00C336BB" w:rsidRPr="00AC69EA" w:rsidRDefault="00C336BB" w:rsidP="00C336BB">
      <w:pPr>
        <w:pStyle w:val="Heading5"/>
        <w:rPr>
          <w:rFonts w:eastAsia="SimSun"/>
        </w:rPr>
      </w:pPr>
      <w:bookmarkStart w:id="400" w:name="_Toc170980647"/>
      <w:r w:rsidRPr="003354E6">
        <w:rPr>
          <w:rFonts w:eastAsia="SimSun"/>
        </w:rPr>
        <w:t>7.4.2.1.</w:t>
      </w:r>
      <w:r>
        <w:rPr>
          <w:rFonts w:eastAsia="SimSun"/>
        </w:rPr>
        <w:t>19</w:t>
      </w:r>
      <w:r w:rsidRPr="003354E6">
        <w:rPr>
          <w:rFonts w:eastAsia="SimSun"/>
        </w:rPr>
        <w:tab/>
      </w:r>
      <w:r>
        <w:rPr>
          <w:rFonts w:eastAsia="SimSun"/>
        </w:rPr>
        <w:t>MCData group SDS communication upgrade response</w:t>
      </w:r>
      <w:bookmarkEnd w:id="400"/>
    </w:p>
    <w:p w14:paraId="5273A6E7" w14:textId="77777777" w:rsidR="00C336BB" w:rsidRDefault="00C336BB" w:rsidP="00C336BB">
      <w:r w:rsidRPr="009E0655">
        <w:t>Table </w:t>
      </w:r>
      <w:r w:rsidRPr="003354E6">
        <w:rPr>
          <w:rFonts w:eastAsia="SimSun"/>
        </w:rPr>
        <w:t>7.4.2.1.</w:t>
      </w:r>
      <w:r>
        <w:rPr>
          <w:rFonts w:eastAsia="SimSun"/>
        </w:rPr>
        <w:t>19</w:t>
      </w:r>
      <w:r w:rsidRPr="009E0655">
        <w:t xml:space="preserve">-1 describes the information flow for the </w:t>
      </w:r>
      <w:r>
        <w:rPr>
          <w:rFonts w:eastAsia="SimSun"/>
        </w:rPr>
        <w:t>MCData group SDS communication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9D6C6CF" w14:textId="77777777" w:rsidR="00C336BB" w:rsidRDefault="00C336BB" w:rsidP="00C336BB">
      <w:pPr>
        <w:pStyle w:val="TH"/>
      </w:pPr>
      <w:r>
        <w:t>Table </w:t>
      </w:r>
      <w:r w:rsidRPr="003354E6">
        <w:rPr>
          <w:rFonts w:eastAsia="SimSun"/>
        </w:rPr>
        <w:t>7.4.2.1.</w:t>
      </w:r>
      <w:r>
        <w:rPr>
          <w:rFonts w:eastAsia="SimSun"/>
        </w:rPr>
        <w:t>19</w:t>
      </w:r>
      <w:r w:rsidRPr="009E0655">
        <w:t>-</w:t>
      </w:r>
      <w:r>
        <w:t xml:space="preserve">1: </w:t>
      </w:r>
      <w:r>
        <w:rPr>
          <w:rFonts w:eastAsia="SimSun"/>
        </w:rPr>
        <w:t>MCData group SDS communication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684B77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95B356"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D0DD6AA"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F10B4F" w14:textId="77777777" w:rsidR="00C336BB" w:rsidRDefault="00C336BB" w:rsidP="00DA72C9">
            <w:pPr>
              <w:pStyle w:val="TAH"/>
            </w:pPr>
            <w:r>
              <w:t>Description</w:t>
            </w:r>
          </w:p>
        </w:tc>
      </w:tr>
      <w:tr w:rsidR="00C336BB" w14:paraId="655803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59430"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6B2CA8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11909C" w14:textId="77777777" w:rsidR="00C336BB" w:rsidRDefault="00C336BB" w:rsidP="00DA72C9">
            <w:pPr>
              <w:pStyle w:val="TAL"/>
            </w:pPr>
            <w:r w:rsidRPr="002C7CB4">
              <w:t>The identity of the MCData user sending data</w:t>
            </w:r>
            <w:r>
              <w:t xml:space="preserve"> (when initiated by MCData client);</w:t>
            </w:r>
          </w:p>
          <w:p w14:paraId="60E5A78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0B7B17B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85D82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5C25A69"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34CED"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7B7E9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86A8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12B30E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FFDCA" w14:textId="77777777" w:rsidR="00C336BB" w:rsidRPr="002C7CB4" w:rsidRDefault="00C336BB" w:rsidP="00DA72C9">
            <w:pPr>
              <w:pStyle w:val="TAL"/>
            </w:pPr>
            <w:r w:rsidRPr="002C7CB4">
              <w:t>Identifies the conversation</w:t>
            </w:r>
          </w:p>
        </w:tc>
      </w:tr>
    </w:tbl>
    <w:p w14:paraId="65775A0C" w14:textId="77777777" w:rsidR="00C336BB" w:rsidRPr="00E41A7E" w:rsidRDefault="00C336BB" w:rsidP="00C336BB">
      <w:pPr>
        <w:rPr>
          <w:noProof/>
        </w:rPr>
      </w:pPr>
    </w:p>
    <w:p w14:paraId="2EC6799E" w14:textId="77777777" w:rsidR="00C336BB" w:rsidRPr="00AB5FED" w:rsidRDefault="00C336BB" w:rsidP="00C336BB">
      <w:pPr>
        <w:pStyle w:val="Heading5"/>
      </w:pPr>
      <w:bookmarkStart w:id="401" w:name="_Toc433209742"/>
      <w:bookmarkStart w:id="402" w:name="_Toc460616014"/>
      <w:bookmarkStart w:id="403" w:name="_Toc460616875"/>
      <w:bookmarkStart w:id="404" w:name="_Toc11744156"/>
      <w:bookmarkStart w:id="405" w:name="_Toc170980648"/>
      <w:r w:rsidRPr="003354E6">
        <w:rPr>
          <w:rFonts w:eastAsia="SimSun"/>
        </w:rPr>
        <w:t>7.4.2.1.</w:t>
      </w:r>
      <w:r>
        <w:rPr>
          <w:rFonts w:eastAsia="SimSun"/>
        </w:rPr>
        <w:t>20</w:t>
      </w:r>
      <w:r w:rsidRPr="00AB5FED">
        <w:tab/>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bookmarkEnd w:id="401"/>
      <w:bookmarkEnd w:id="402"/>
      <w:bookmarkEnd w:id="403"/>
      <w:bookmarkEnd w:id="404"/>
      <w:bookmarkEnd w:id="405"/>
    </w:p>
    <w:p w14:paraId="0F347486" w14:textId="77777777" w:rsidR="00C336BB" w:rsidRDefault="00C336BB" w:rsidP="00C336BB">
      <w:r w:rsidRPr="00AB5FED">
        <w:t>Table </w:t>
      </w:r>
      <w:r w:rsidRPr="003354E6">
        <w:rPr>
          <w:rFonts w:eastAsia="SimSun"/>
        </w:rPr>
        <w:t>7.4.2.1.</w:t>
      </w:r>
      <w:r>
        <w:rPr>
          <w:rFonts w:eastAsia="SimSun"/>
        </w:rPr>
        <w:t>20</w:t>
      </w:r>
      <w:r w:rsidRPr="00AB5FED">
        <w:t xml:space="preserve">-1 describes the information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6A66EF26" w14:textId="77777777" w:rsidR="00C336BB" w:rsidRPr="00AB5FED" w:rsidRDefault="00C336BB" w:rsidP="00C336BB">
      <w:pPr>
        <w:pStyle w:val="TH"/>
      </w:pPr>
      <w:r w:rsidRPr="00AB5FED">
        <w:t>Table </w:t>
      </w:r>
      <w:r w:rsidRPr="003354E6">
        <w:rPr>
          <w:rFonts w:eastAsia="SimSun"/>
        </w:rPr>
        <w:t>7.4.2.1.</w:t>
      </w:r>
      <w:r>
        <w:rPr>
          <w:rFonts w:eastAsia="SimSun"/>
        </w:rPr>
        <w:t>20</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980DA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870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60BE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A07E" w14:textId="77777777" w:rsidR="00C336BB" w:rsidRPr="00AB5FED" w:rsidRDefault="00C336BB" w:rsidP="00DA72C9">
            <w:pPr>
              <w:pStyle w:val="TAH"/>
              <w:rPr>
                <w:lang w:eastAsia="ja-JP"/>
              </w:rPr>
            </w:pPr>
            <w:r w:rsidRPr="00AB5FED">
              <w:t>Description</w:t>
            </w:r>
          </w:p>
        </w:tc>
      </w:tr>
      <w:tr w:rsidR="00C336BB" w:rsidRPr="00AB5FED" w14:paraId="7075D17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C6A4A"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69E54"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B4E9B1" w14:textId="77777777" w:rsidR="00C336BB" w:rsidRPr="00AB5FED" w:rsidRDefault="00C336BB" w:rsidP="00DA72C9">
            <w:pPr>
              <w:pStyle w:val="TAL"/>
              <w:rPr>
                <w:lang w:eastAsia="ja-JP"/>
              </w:rPr>
            </w:pPr>
            <w:r w:rsidRPr="00AB5FED">
              <w:t>The identity of the cancelling party</w:t>
            </w:r>
          </w:p>
        </w:tc>
      </w:tr>
      <w:tr w:rsidR="00C336BB" w:rsidRPr="00AB5FED" w14:paraId="25BE605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0A0FB"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CC19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B4978"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0214279"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33BC8"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92E64"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577CA"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F78657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FD761"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F65949"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C44CE" w14:textId="77777777" w:rsidR="00C336BB" w:rsidRPr="00AB5FED" w:rsidRDefault="00C336BB" w:rsidP="00DA72C9">
            <w:pPr>
              <w:pStyle w:val="TAL"/>
            </w:pPr>
            <w:r w:rsidRPr="00AB5FED">
              <w:t>Indicates whether an emergency alert is to be sent</w:t>
            </w:r>
          </w:p>
        </w:tc>
      </w:tr>
      <w:tr w:rsidR="00C336BB" w:rsidRPr="00AB5FED" w14:paraId="7D2DDF8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06EF"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8E43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76F83" w14:textId="77777777" w:rsidR="00C336BB" w:rsidRPr="00AB5FED" w:rsidRDefault="00C336BB" w:rsidP="00DA72C9">
            <w:pPr>
              <w:pStyle w:val="TAL"/>
            </w:pPr>
            <w:r>
              <w:t>Indicates that the data request is for MCData imminent peril communication</w:t>
            </w:r>
          </w:p>
        </w:tc>
      </w:tr>
      <w:tr w:rsidR="00C336BB" w:rsidRPr="002C7CB4" w14:paraId="5954BC6A"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E48625"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B2676"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F61B8" w14:textId="77777777" w:rsidR="00C336BB" w:rsidRPr="002C7CB4" w:rsidRDefault="00C336BB" w:rsidP="00DA72C9">
            <w:pPr>
              <w:pStyle w:val="TAL"/>
            </w:pPr>
            <w:r w:rsidRPr="002C7CB4">
              <w:t>Identifies the conversation</w:t>
            </w:r>
          </w:p>
        </w:tc>
      </w:tr>
      <w:tr w:rsidR="00C336BB" w:rsidRPr="002C7CB4" w14:paraId="012896B7"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D0FEB"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2FE862F1"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2A91D2" w14:textId="77777777" w:rsidR="00C336BB" w:rsidRDefault="00C336BB" w:rsidP="00C336BB"/>
    <w:p w14:paraId="3528E6A1" w14:textId="77777777" w:rsidR="00C336BB" w:rsidRPr="00AB5FED" w:rsidRDefault="00C336BB" w:rsidP="00C336BB">
      <w:pPr>
        <w:pStyle w:val="TH"/>
      </w:pPr>
      <w:r w:rsidRPr="00AB5FED">
        <w:t>Table </w:t>
      </w:r>
      <w:r w:rsidRPr="003354E6">
        <w:rPr>
          <w:rFonts w:eastAsia="SimSun"/>
        </w:rPr>
        <w:t>7.4.2.1.</w:t>
      </w:r>
      <w:r>
        <w:rPr>
          <w:rFonts w:eastAsia="SimSun"/>
        </w:rPr>
        <w:t>20</w:t>
      </w:r>
      <w:r>
        <w:t>-2</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54E34D1D"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47C7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34AF"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D0B32" w14:textId="77777777" w:rsidR="00C336BB" w:rsidRPr="00AB5FED" w:rsidRDefault="00C336BB" w:rsidP="00DA72C9">
            <w:pPr>
              <w:pStyle w:val="TAH"/>
              <w:rPr>
                <w:lang w:eastAsia="ja-JP"/>
              </w:rPr>
            </w:pPr>
            <w:r w:rsidRPr="00AB5FED">
              <w:t>Description</w:t>
            </w:r>
          </w:p>
        </w:tc>
      </w:tr>
      <w:tr w:rsidR="00C336BB" w:rsidRPr="00AB5FED" w14:paraId="73A0B0C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2241C"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00017"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DB" w14:textId="77777777" w:rsidR="00C336BB" w:rsidRPr="00AB5FED" w:rsidRDefault="00C336BB" w:rsidP="00DA72C9">
            <w:pPr>
              <w:pStyle w:val="TAL"/>
              <w:rPr>
                <w:lang w:eastAsia="ja-JP"/>
              </w:rPr>
            </w:pPr>
            <w:r w:rsidRPr="00AB5FED">
              <w:t>The identity of the cancelling party</w:t>
            </w:r>
          </w:p>
        </w:tc>
      </w:tr>
      <w:tr w:rsidR="00C336BB" w:rsidRPr="00AB5FED" w14:paraId="4D6F8A6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BD47"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9431B"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03574"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01918C1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D03DB" w14:textId="77777777" w:rsidR="00C336BB" w:rsidRPr="009A3D45" w:rsidRDefault="00C336BB" w:rsidP="00DA72C9">
            <w:pPr>
              <w:pStyle w:val="TAL"/>
              <w:rPr>
                <w:lang w:val="en-IN"/>
              </w:rPr>
            </w:pPr>
            <w:r>
              <w:rPr>
                <w:lang w:val="en-IN"/>
              </w:rPr>
              <w:t xml:space="preserve">MCData ID </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9C71F" w14:textId="77777777" w:rsidR="00C336BB" w:rsidRPr="009A3D45"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C8AC94" w14:textId="77777777" w:rsidR="00C336BB" w:rsidRPr="009A3D45" w:rsidRDefault="00C336BB" w:rsidP="00DA72C9">
            <w:pPr>
              <w:pStyle w:val="TAL"/>
              <w:rPr>
                <w:lang w:val="en-IN"/>
              </w:rPr>
            </w:pPr>
            <w:r>
              <w:rPr>
                <w:lang w:val="en-IN"/>
              </w:rPr>
              <w:t>The identity of the recipient MCData user</w:t>
            </w:r>
          </w:p>
        </w:tc>
      </w:tr>
      <w:tr w:rsidR="00C336BB" w:rsidRPr="00AB5FED" w14:paraId="2BAAFA2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7745E"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F80E38"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465801"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3D9BBCB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7133"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292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8D9E4" w14:textId="77777777" w:rsidR="00C336BB" w:rsidRPr="00AB5FED" w:rsidRDefault="00C336BB" w:rsidP="00DA72C9">
            <w:pPr>
              <w:pStyle w:val="TAL"/>
            </w:pPr>
            <w:r w:rsidRPr="00AB5FED">
              <w:t>Indicates whether an emergency alert is to be sent</w:t>
            </w:r>
          </w:p>
        </w:tc>
      </w:tr>
      <w:tr w:rsidR="00C336BB" w:rsidRPr="00AB5FED" w14:paraId="358013D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4B8B7"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0957"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625AC" w14:textId="77777777" w:rsidR="00C336BB" w:rsidRPr="00AB5FED" w:rsidRDefault="00C336BB" w:rsidP="00DA72C9">
            <w:pPr>
              <w:pStyle w:val="TAL"/>
            </w:pPr>
            <w:r>
              <w:t>Indicates that the data request is for MCData imminent peril communication</w:t>
            </w:r>
          </w:p>
        </w:tc>
      </w:tr>
      <w:tr w:rsidR="00C336BB" w:rsidRPr="002C7CB4" w14:paraId="5217730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72A6E"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37E54"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111E" w14:textId="77777777" w:rsidR="00C336BB" w:rsidRPr="002C7CB4" w:rsidRDefault="00C336BB" w:rsidP="00DA72C9">
            <w:pPr>
              <w:pStyle w:val="TAL"/>
            </w:pPr>
            <w:r w:rsidRPr="002C7CB4">
              <w:t>Identifies the conversation</w:t>
            </w:r>
          </w:p>
        </w:tc>
      </w:tr>
      <w:tr w:rsidR="00C336BB" w:rsidRPr="002C7CB4" w14:paraId="2F5F2D9A"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3D5A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7048AE9A"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716536E6" w14:textId="77777777" w:rsidR="00C336BB" w:rsidRDefault="00C336BB" w:rsidP="00C336BB">
      <w:pPr>
        <w:rPr>
          <w:lang w:eastAsia="zh-CN"/>
        </w:rPr>
      </w:pPr>
    </w:p>
    <w:p w14:paraId="52F7FA1C" w14:textId="77777777" w:rsidR="00C336BB" w:rsidRPr="00AB5FED" w:rsidRDefault="00C336BB" w:rsidP="00C336BB">
      <w:pPr>
        <w:pStyle w:val="Heading5"/>
      </w:pPr>
      <w:bookmarkStart w:id="406" w:name="_Toc446052904"/>
      <w:bookmarkStart w:id="407" w:name="_Toc460616015"/>
      <w:bookmarkStart w:id="408" w:name="_Toc460616876"/>
      <w:bookmarkStart w:id="409" w:name="_Toc11744157"/>
      <w:bookmarkStart w:id="410" w:name="_Toc170980649"/>
      <w:r w:rsidRPr="003354E6">
        <w:rPr>
          <w:rFonts w:eastAsia="SimSun"/>
        </w:rPr>
        <w:t>7.4.2.1.</w:t>
      </w:r>
      <w:r>
        <w:rPr>
          <w:rFonts w:eastAsia="SimSun"/>
        </w:rPr>
        <w:t>21</w:t>
      </w:r>
      <w:r w:rsidRPr="00AB5FED">
        <w:tab/>
      </w:r>
      <w:bookmarkEnd w:id="406"/>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bookmarkEnd w:id="407"/>
      <w:bookmarkEnd w:id="408"/>
      <w:bookmarkEnd w:id="409"/>
      <w:bookmarkEnd w:id="410"/>
    </w:p>
    <w:p w14:paraId="0E42D506" w14:textId="77777777" w:rsidR="00C336BB" w:rsidRDefault="00C336BB" w:rsidP="00C336BB">
      <w:r w:rsidRPr="00AB5FED">
        <w:t>Table </w:t>
      </w:r>
      <w:r w:rsidRPr="003354E6">
        <w:rPr>
          <w:rFonts w:eastAsia="SimSun"/>
        </w:rPr>
        <w:t>7.4.2.1.</w:t>
      </w:r>
      <w:r>
        <w:rPr>
          <w:rFonts w:eastAsia="SimSun"/>
        </w:rPr>
        <w:t>21</w:t>
      </w:r>
      <w:r w:rsidRPr="00AB5FED">
        <w:t xml:space="preserve">-1 describes the information flow </w:t>
      </w:r>
      <w:r>
        <w:t xml:space="preserve">for the </w:t>
      </w:r>
      <w:r w:rsidRPr="00AB5FED">
        <w:t>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4F2FA48" w14:textId="77777777" w:rsidR="00C336BB" w:rsidRPr="00AB5FED" w:rsidRDefault="00C336BB" w:rsidP="00C336BB">
      <w:pPr>
        <w:pStyle w:val="TH"/>
      </w:pPr>
      <w:r w:rsidRPr="00AB5FED">
        <w:t>Table </w:t>
      </w:r>
      <w:r w:rsidRPr="003354E6">
        <w:rPr>
          <w:rFonts w:eastAsia="SimSun"/>
        </w:rPr>
        <w:t>7.4.2.1.</w:t>
      </w:r>
      <w:r>
        <w:rPr>
          <w:rFonts w:eastAsia="SimSun"/>
        </w:rPr>
        <w:t>21</w:t>
      </w:r>
      <w:r w:rsidRPr="00AB5FED">
        <w:t>-1</w:t>
      </w:r>
      <w:r>
        <w:t>:</w:t>
      </w:r>
      <w:r w:rsidRPr="00AB5FED">
        <w:t xml:space="preserve"> MC</w:t>
      </w:r>
      <w:r>
        <w:t>Data group SDS</w:t>
      </w:r>
      <w:r w:rsidRPr="00AB5FED">
        <w:t xml:space="preserve"> </w:t>
      </w:r>
      <w:r>
        <w:rPr>
          <w:rFonts w:eastAsia="SimSun"/>
        </w:rPr>
        <w:t xml:space="preserve">communication </w:t>
      </w:r>
      <w:r>
        <w:t>in-progress priority</w:t>
      </w:r>
      <w:r w:rsidRPr="00AB5FED">
        <w:t xml:space="preserve"> </w:t>
      </w:r>
      <w:r>
        <w:t>state</w:t>
      </w:r>
      <w:r w:rsidRPr="00AB5FED">
        <w:t xml:space="preserve"> cancel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6568551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87159"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15153"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CFDF" w14:textId="77777777" w:rsidR="00C336BB" w:rsidRPr="00AB5FED" w:rsidRDefault="00C336BB" w:rsidP="00DA72C9">
            <w:pPr>
              <w:pStyle w:val="TAH"/>
              <w:rPr>
                <w:lang w:eastAsia="ja-JP"/>
              </w:rPr>
            </w:pPr>
            <w:r w:rsidRPr="00AB5FED">
              <w:t>Description</w:t>
            </w:r>
          </w:p>
        </w:tc>
      </w:tr>
      <w:tr w:rsidR="00C336BB" w:rsidRPr="00AB5FED" w14:paraId="4793625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F3DF"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CABC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684D9" w14:textId="77777777" w:rsidR="00C336BB" w:rsidRPr="00AB5FED" w:rsidRDefault="00C336BB" w:rsidP="00DA72C9">
            <w:pPr>
              <w:pStyle w:val="TAL"/>
              <w:rPr>
                <w:lang w:eastAsia="ja-JP"/>
              </w:rPr>
            </w:pPr>
            <w:r w:rsidRPr="00AB5FED">
              <w:t>The identity of the cancelling party</w:t>
            </w:r>
          </w:p>
        </w:tc>
      </w:tr>
      <w:tr w:rsidR="00C336BB" w:rsidRPr="00AB5FED" w14:paraId="0AB394FC"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02720"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59E511"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5B37D"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5E30428"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4178"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75BB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96E52E" w14:textId="77777777" w:rsidR="00C336BB" w:rsidRPr="002C7CB4" w:rsidRDefault="00C336BB" w:rsidP="00DA72C9">
            <w:pPr>
              <w:pStyle w:val="TAL"/>
            </w:pPr>
            <w:r w:rsidRPr="002C7CB4">
              <w:t>Identifies the conversation</w:t>
            </w:r>
          </w:p>
        </w:tc>
      </w:tr>
    </w:tbl>
    <w:p w14:paraId="31234255" w14:textId="77777777" w:rsidR="00C336BB" w:rsidRDefault="00C336BB" w:rsidP="00C336BB">
      <w:pPr>
        <w:rPr>
          <w:lang w:eastAsia="zh-CN"/>
        </w:rPr>
      </w:pPr>
    </w:p>
    <w:p w14:paraId="30B47B84" w14:textId="77777777" w:rsidR="00C336BB" w:rsidRPr="00903CFB" w:rsidRDefault="00C336BB" w:rsidP="00C336BB">
      <w:pPr>
        <w:pStyle w:val="Heading5"/>
      </w:pPr>
      <w:bookmarkStart w:id="411" w:name="_Toc45530999"/>
      <w:bookmarkStart w:id="412" w:name="_Toc170980650"/>
      <w:r>
        <w:t>7</w:t>
      </w:r>
      <w:r w:rsidRPr="00903CFB">
        <w:t>.</w:t>
      </w:r>
      <w:r>
        <w:t>4.</w:t>
      </w:r>
      <w:r w:rsidRPr="00903CFB">
        <w:t>2.</w:t>
      </w:r>
      <w:r>
        <w:t>1</w:t>
      </w:r>
      <w:r w:rsidRPr="00903CFB">
        <w:t>.</w:t>
      </w:r>
      <w:r>
        <w:t>22</w:t>
      </w:r>
      <w:r w:rsidRPr="00903CFB">
        <w:tab/>
        <w:t>MC</w:t>
      </w:r>
      <w:r>
        <w:t>Data</w:t>
      </w:r>
      <w:r w:rsidRPr="00903CFB">
        <w:t xml:space="preserve"> </w:t>
      </w:r>
      <w:r>
        <w:t>functional alias</w:t>
      </w:r>
      <w:r w:rsidRPr="00903CFB">
        <w:t xml:space="preserve"> </w:t>
      </w:r>
      <w:r>
        <w:t>resolution response</w:t>
      </w:r>
      <w:bookmarkEnd w:id="411"/>
      <w:bookmarkEnd w:id="412"/>
    </w:p>
    <w:p w14:paraId="16F3391E" w14:textId="77777777" w:rsidR="00C336BB" w:rsidRPr="00903CFB" w:rsidRDefault="00C336BB" w:rsidP="00C336BB">
      <w:r w:rsidRPr="00903CFB">
        <w:t>Table </w:t>
      </w:r>
      <w:r>
        <w:t>7</w:t>
      </w:r>
      <w:r w:rsidRPr="00903CFB">
        <w:t>.</w:t>
      </w:r>
      <w:r>
        <w:t>4.</w:t>
      </w:r>
      <w:r w:rsidRPr="00903CFB">
        <w:t>2.</w:t>
      </w:r>
      <w:r>
        <w:t>1</w:t>
      </w:r>
      <w:r w:rsidRPr="00903CFB">
        <w:t>.</w:t>
      </w:r>
      <w:r>
        <w:t>22</w:t>
      </w:r>
      <w:r w:rsidRPr="00903CFB">
        <w:t>-1 describes the information flow MC</w:t>
      </w:r>
      <w:r>
        <w:t>Data</w:t>
      </w:r>
      <w:r w:rsidRPr="00903CFB">
        <w:t xml:space="preserve"> </w:t>
      </w:r>
      <w:r>
        <w:t>functional alias resolution response</w:t>
      </w:r>
      <w:r w:rsidRPr="00903CFB">
        <w:t xml:space="preserve"> from the MC</w:t>
      </w:r>
      <w:r>
        <w:t>Data</w:t>
      </w:r>
      <w:r w:rsidRPr="00903CFB">
        <w:t xml:space="preserve"> server to the MC</w:t>
      </w:r>
      <w:r>
        <w:t>Data</w:t>
      </w:r>
      <w:r w:rsidRPr="00903CFB">
        <w:t xml:space="preserve"> client.</w:t>
      </w:r>
    </w:p>
    <w:p w14:paraId="0BE2F64A" w14:textId="77777777" w:rsidR="00C336BB" w:rsidRPr="0055302A" w:rsidRDefault="00C336BB" w:rsidP="00C336BB">
      <w:pPr>
        <w:pStyle w:val="TH"/>
      </w:pPr>
      <w:r w:rsidRPr="00903CFB">
        <w:t>Table </w:t>
      </w:r>
      <w:r>
        <w:t>7</w:t>
      </w:r>
      <w:r w:rsidRPr="00903CFB">
        <w:t>.</w:t>
      </w:r>
      <w:r>
        <w:t>4.</w:t>
      </w:r>
      <w:r w:rsidRPr="00903CFB">
        <w:t>2.</w:t>
      </w:r>
      <w:r>
        <w:t>1</w:t>
      </w:r>
      <w:r w:rsidRPr="00903CFB">
        <w:t>.</w:t>
      </w:r>
      <w:r>
        <w:t>22</w:t>
      </w:r>
      <w:r w:rsidRPr="00903CFB">
        <w:t>-1: MC</w:t>
      </w:r>
      <w:r>
        <w:t>Data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336BB" w:rsidRPr="0055302A" w14:paraId="62B23E80"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F25D0" w14:textId="77777777" w:rsidR="00C336BB" w:rsidRPr="0055302A" w:rsidRDefault="00C336BB" w:rsidP="00DA72C9">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A677D" w14:textId="77777777" w:rsidR="00C336BB" w:rsidRPr="0055302A" w:rsidRDefault="00C336BB" w:rsidP="00DA72C9">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118D4" w14:textId="77777777" w:rsidR="00C336BB" w:rsidRPr="0055302A" w:rsidRDefault="00C336BB" w:rsidP="00DA72C9">
            <w:pPr>
              <w:pStyle w:val="TAH"/>
            </w:pPr>
            <w:r w:rsidRPr="00903CFB">
              <w:t>Description</w:t>
            </w:r>
          </w:p>
        </w:tc>
      </w:tr>
      <w:tr w:rsidR="00C336BB" w:rsidRPr="0055302A" w14:paraId="5B8DE991"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4AB42"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AFF5C"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2333FB" w14:textId="77777777" w:rsidR="00C336BB" w:rsidRPr="00903CFB" w:rsidRDefault="00C336BB" w:rsidP="00DA72C9">
            <w:pPr>
              <w:pStyle w:val="TAL"/>
            </w:pPr>
            <w:r w:rsidRPr="00903CFB">
              <w:t xml:space="preserve">The </w:t>
            </w:r>
            <w:r>
              <w:t xml:space="preserve">identity of the </w:t>
            </w:r>
            <w:r>
              <w:rPr>
                <w:rFonts w:hint="eastAsia"/>
              </w:rPr>
              <w:t>MCData</w:t>
            </w:r>
            <w:r w:rsidRPr="00903CFB">
              <w:rPr>
                <w:rFonts w:hint="eastAsia"/>
              </w:rPr>
              <w:t xml:space="preserve"> </w:t>
            </w:r>
            <w:r>
              <w:t>user sending the data</w:t>
            </w:r>
          </w:p>
        </w:tc>
      </w:tr>
      <w:tr w:rsidR="00C336BB" w:rsidRPr="0055302A" w14:paraId="42AF6FDC" w14:textId="77777777" w:rsidTr="00DA72C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4128" w14:textId="77777777" w:rsidR="00C336BB" w:rsidRPr="00903CFB" w:rsidRDefault="00C336BB" w:rsidP="00DA72C9">
            <w:pPr>
              <w:pStyle w:val="TAL"/>
            </w:pPr>
            <w:r w:rsidRPr="00903CFB">
              <w:t>MC</w:t>
            </w:r>
            <w:r>
              <w:t>Data</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3E8170" w14:textId="77777777" w:rsidR="00C336BB" w:rsidRPr="00903CFB" w:rsidRDefault="00C336BB" w:rsidP="00DA72C9">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A5D" w14:textId="77777777" w:rsidR="00C336BB" w:rsidRPr="00903CFB" w:rsidRDefault="00C336BB" w:rsidP="00DA72C9">
            <w:pPr>
              <w:pStyle w:val="TAL"/>
            </w:pPr>
            <w:r w:rsidRPr="00903CFB">
              <w:t>The</w:t>
            </w:r>
            <w:r>
              <w:t xml:space="preserve"> corresponding </w:t>
            </w:r>
            <w:r w:rsidRPr="00903CFB">
              <w:rPr>
                <w:rFonts w:hint="eastAsia"/>
              </w:rPr>
              <w:t>MC</w:t>
            </w:r>
            <w:r>
              <w:t>Data</w:t>
            </w:r>
            <w:r w:rsidRPr="00903CFB">
              <w:rPr>
                <w:rFonts w:hint="eastAsia"/>
              </w:rPr>
              <w:t xml:space="preserve"> ID</w:t>
            </w:r>
            <w:r w:rsidRPr="00903CFB">
              <w:t xml:space="preserve"> of the </w:t>
            </w:r>
            <w:r>
              <w:t>functional alias resolved by MCData server</w:t>
            </w:r>
          </w:p>
        </w:tc>
      </w:tr>
    </w:tbl>
    <w:p w14:paraId="5F632F19" w14:textId="77777777" w:rsidR="00C336BB" w:rsidRDefault="00C336BB" w:rsidP="00C336BB">
      <w:pPr>
        <w:rPr>
          <w:lang w:eastAsia="zh-CN"/>
        </w:rPr>
      </w:pPr>
    </w:p>
    <w:p w14:paraId="7B12CCA9" w14:textId="77777777" w:rsidR="00C336BB" w:rsidRDefault="00C336BB" w:rsidP="00C336BB">
      <w:pPr>
        <w:pStyle w:val="Heading4"/>
        <w:rPr>
          <w:lang w:eastAsia="zh-CN"/>
        </w:rPr>
      </w:pPr>
      <w:bookmarkStart w:id="413" w:name="_Toc170980651"/>
      <w:r>
        <w:rPr>
          <w:lang w:eastAsia="zh-CN"/>
        </w:rPr>
        <w:t>7</w:t>
      </w:r>
      <w:r>
        <w:t>.</w:t>
      </w:r>
      <w:r>
        <w:rPr>
          <w:lang w:eastAsia="zh-CN"/>
        </w:rPr>
        <w:t>4</w:t>
      </w:r>
      <w:r>
        <w:t>.2.2</w:t>
      </w:r>
      <w:r>
        <w:tab/>
      </w:r>
      <w:r>
        <w:rPr>
          <w:lang w:eastAsia="zh-CN"/>
        </w:rPr>
        <w:t>One-to-one standalone short data service using signalling control plane</w:t>
      </w:r>
      <w:bookmarkEnd w:id="413"/>
    </w:p>
    <w:p w14:paraId="1B4275E5" w14:textId="77777777" w:rsidR="00C336BB" w:rsidRDefault="00C336BB" w:rsidP="00C336BB">
      <w:pPr>
        <w:pStyle w:val="Heading5"/>
        <w:rPr>
          <w:lang w:eastAsia="zh-CN"/>
        </w:rPr>
      </w:pPr>
      <w:bookmarkStart w:id="414" w:name="_Toc170980652"/>
      <w:r>
        <w:rPr>
          <w:lang w:eastAsia="zh-CN"/>
        </w:rPr>
        <w:t>7</w:t>
      </w:r>
      <w:r>
        <w:t>.</w:t>
      </w:r>
      <w:r>
        <w:rPr>
          <w:lang w:eastAsia="zh-CN"/>
        </w:rPr>
        <w:t>4</w:t>
      </w:r>
      <w:r>
        <w:t>.2.2.</w:t>
      </w:r>
      <w:r>
        <w:rPr>
          <w:rFonts w:hint="eastAsia"/>
          <w:lang w:eastAsia="zh-CN"/>
        </w:rPr>
        <w:t>1</w:t>
      </w:r>
      <w:r>
        <w:tab/>
      </w:r>
      <w:r>
        <w:rPr>
          <w:rFonts w:hint="eastAsia"/>
          <w:lang w:eastAsia="zh-CN"/>
        </w:rPr>
        <w:t>General</w:t>
      </w:r>
      <w:bookmarkEnd w:id="414"/>
    </w:p>
    <w:p w14:paraId="5FB18777" w14:textId="77777777" w:rsidR="00C336BB" w:rsidRPr="002E2A88" w:rsidRDefault="00C336BB" w:rsidP="00C336BB">
      <w:pPr>
        <w:rPr>
          <w:lang w:eastAsia="zh-CN"/>
        </w:rPr>
      </w:pPr>
      <w:r>
        <w:rPr>
          <w:lang w:eastAsia="zh-CN"/>
        </w:rPr>
        <w:t>A MCData user initiates a standalone SDS data transfer with another MCData user. For the SDS data transfer signalling plane is used.</w:t>
      </w:r>
      <w:r w:rsidRPr="00F31AFC">
        <w:rPr>
          <w:lang w:eastAsia="zh-CN"/>
        </w:rPr>
        <w:t xml:space="preserve"> </w:t>
      </w:r>
      <w:r>
        <w:rPr>
          <w:lang w:eastAsia="zh-CN"/>
        </w:rPr>
        <w:t>The target MCData user may be addressed using the functional alias that can be shared with other MCData users.</w:t>
      </w:r>
    </w:p>
    <w:p w14:paraId="38A6BFB1" w14:textId="77777777" w:rsidR="00C336BB" w:rsidRDefault="00C336BB" w:rsidP="00C336BB">
      <w:pPr>
        <w:pStyle w:val="Heading5"/>
        <w:rPr>
          <w:lang w:eastAsia="zh-CN"/>
        </w:rPr>
      </w:pPr>
      <w:bookmarkStart w:id="415" w:name="_Toc170980653"/>
      <w:r>
        <w:rPr>
          <w:lang w:eastAsia="zh-CN"/>
        </w:rPr>
        <w:t>7.4</w:t>
      </w:r>
      <w:r>
        <w:t>.2.2.</w:t>
      </w:r>
      <w:r>
        <w:rPr>
          <w:rFonts w:hint="eastAsia"/>
          <w:lang w:eastAsia="zh-CN"/>
        </w:rPr>
        <w:t>2</w:t>
      </w:r>
      <w:r>
        <w:tab/>
      </w:r>
      <w:r>
        <w:rPr>
          <w:rFonts w:hint="eastAsia"/>
          <w:lang w:eastAsia="zh-CN"/>
        </w:rPr>
        <w:t>Procedure</w:t>
      </w:r>
      <w:bookmarkEnd w:id="415"/>
    </w:p>
    <w:p w14:paraId="7014AC82" w14:textId="77777777" w:rsidR="00C336BB" w:rsidRDefault="00C336BB" w:rsidP="00C336BB">
      <w:pPr>
        <w:rPr>
          <w:lang w:eastAsia="zh-CN"/>
        </w:rPr>
      </w:pPr>
      <w:r w:rsidRPr="0052003A">
        <w:rPr>
          <w:lang w:eastAsia="zh-CN"/>
        </w:rPr>
        <w:t>The procedure</w:t>
      </w:r>
      <w:r>
        <w:rPr>
          <w:lang w:eastAsia="zh-CN"/>
        </w:rPr>
        <w:t xml:space="preserve"> in figure 7.4.2.2.2-1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 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 xml:space="preserve">Standalone refers to sending unidirectional data </w:t>
      </w:r>
      <w:r w:rsidRPr="001C0298">
        <w:rPr>
          <w:lang w:eastAsia="zh-CN"/>
        </w:rPr>
        <w:t>in one transaction</w:t>
      </w:r>
      <w:r>
        <w:rPr>
          <w:lang w:eastAsia="zh-CN"/>
        </w:rPr>
        <w:t>.</w:t>
      </w:r>
    </w:p>
    <w:p w14:paraId="642AF4CE" w14:textId="77777777" w:rsidR="00C336BB" w:rsidRDefault="00C336BB" w:rsidP="00C336BB">
      <w:r>
        <w:t>Pre-conditions:</w:t>
      </w:r>
    </w:p>
    <w:p w14:paraId="5EFE6D28" w14:textId="77777777" w:rsidR="00C336BB" w:rsidRDefault="00C336BB" w:rsidP="00C336BB">
      <w:pPr>
        <w:pStyle w:val="B1"/>
      </w:pPr>
      <w:r>
        <w:t>1.</w:t>
      </w:r>
      <w:r>
        <w:tab/>
      </w:r>
      <w:r>
        <w:rPr>
          <w:lang w:eastAsia="zh-CN"/>
        </w:rPr>
        <w:t>The SDS payload data size is below the configured maximum payload data size for SDS over signalling control plane.</w:t>
      </w:r>
      <w:r w:rsidRPr="008156E8">
        <w:t xml:space="preserve"> </w:t>
      </w:r>
    </w:p>
    <w:p w14:paraId="61AE8E11" w14:textId="77777777" w:rsidR="00C336BB" w:rsidRDefault="00C336BB" w:rsidP="00C336BB">
      <w:pPr>
        <w:pStyle w:val="B1"/>
      </w:pPr>
      <w:r>
        <w:t>2.</w:t>
      </w:r>
      <w:r>
        <w:tab/>
        <w:t>MCData users on MCData client 1 and MCData client 2 are already registered for receiving MCData service.</w:t>
      </w:r>
    </w:p>
    <w:p w14:paraId="008D09A8" w14:textId="77777777" w:rsidR="00C336BB" w:rsidRDefault="00C336BB" w:rsidP="00C336BB">
      <w:pPr>
        <w:pStyle w:val="B1"/>
      </w:pPr>
      <w:r>
        <w:t>3.</w:t>
      </w:r>
      <w:r>
        <w:tab/>
        <w:t>MCData client 1 and MCData client 2 belong to the same MCData system.</w:t>
      </w:r>
    </w:p>
    <w:p w14:paraId="3DB81F97" w14:textId="77777777" w:rsidR="00C336BB" w:rsidRDefault="00C336BB" w:rsidP="00C336BB">
      <w:pPr>
        <w:pStyle w:val="B1"/>
      </w:pPr>
      <w:r>
        <w:t>4.</w:t>
      </w:r>
      <w:r>
        <w:tab/>
        <w:t>Optionally, the MCData client may have activated functional alias to be used.</w:t>
      </w:r>
    </w:p>
    <w:p w14:paraId="5BA0A81D"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3D5E580C" w14:textId="77777777" w:rsidR="00C336BB" w:rsidRDefault="00C336BB" w:rsidP="00C336BB">
      <w:pPr>
        <w:pStyle w:val="TH"/>
      </w:pPr>
    </w:p>
    <w:p w14:paraId="67649355" w14:textId="77777777" w:rsidR="00C336BB" w:rsidRDefault="00C336BB" w:rsidP="00C336BB">
      <w:pPr>
        <w:pStyle w:val="TH"/>
      </w:pPr>
      <w:r>
        <w:object w:dxaOrig="7500" w:dyaOrig="5064" w14:anchorId="71F6B1BB">
          <v:shape id="_x0000_i1041" type="#_x0000_t75" style="width:376pt;height:253.5pt" o:ole="">
            <v:imagedata r:id="rId43" o:title=""/>
          </v:shape>
          <o:OLEObject Type="Embed" ProgID="Visio.Drawing.15" ShapeID="_x0000_i1041" DrawAspect="Content" ObjectID="_1782302094" r:id="rId44"/>
        </w:object>
      </w:r>
    </w:p>
    <w:p w14:paraId="18750EF4" w14:textId="77777777" w:rsidR="00C336BB" w:rsidRDefault="00C336BB" w:rsidP="00C336BB">
      <w:pPr>
        <w:pStyle w:val="TF"/>
      </w:pPr>
      <w:r>
        <w:t>Figure 7.4</w:t>
      </w:r>
      <w:r w:rsidRPr="00A92C50">
        <w:t>.2.</w:t>
      </w:r>
      <w:r>
        <w:t>2.2</w:t>
      </w:r>
      <w:r w:rsidRPr="00A92C50">
        <w:t>-1</w:t>
      </w:r>
      <w:r>
        <w:t xml:space="preserve">: </w:t>
      </w:r>
      <w:r>
        <w:rPr>
          <w:lang w:eastAsia="zh-CN"/>
        </w:rPr>
        <w:t>One-to-one standalone short data service using signalling control plane</w:t>
      </w:r>
    </w:p>
    <w:p w14:paraId="5DCB6FC5" w14:textId="77777777" w:rsidR="00C336BB" w:rsidRDefault="00C336BB" w:rsidP="00C336BB">
      <w:pPr>
        <w:pStyle w:val="B1"/>
      </w:pPr>
      <w:r>
        <w:t>1.</w:t>
      </w:r>
      <w:r>
        <w:tab/>
        <w:t>The user at MCData client 1 initiates an SDS data transfer for the chosen MCData user.</w:t>
      </w:r>
    </w:p>
    <w:p w14:paraId="608BBD32" w14:textId="77777777" w:rsidR="00C336BB" w:rsidRDefault="00C336BB" w:rsidP="00C336BB">
      <w:pPr>
        <w:pStyle w:val="B1"/>
      </w:pPr>
      <w:r>
        <w:t>2.</w:t>
      </w:r>
      <w:r>
        <w:tab/>
        <w:t>MCData client 1 sends a MCData standalone data request towards the MCData server. The MCData standalone data request contains</w:t>
      </w:r>
      <w:r w:rsidRPr="00823619">
        <w:t xml:space="preserve"> conversation identifier</w:t>
      </w:r>
      <w:r w:rsidRPr="00CF035D">
        <w:t xml:space="preserve"> </w:t>
      </w:r>
      <w:r>
        <w:t xml:space="preserve">for </w:t>
      </w:r>
      <w:r w:rsidRPr="00CF035D">
        <w:t>message thread indication</w:t>
      </w:r>
      <w:r>
        <w:t>. The MCData standalone data request may include additional implementation specific information in the application metadata container. The MCData</w:t>
      </w:r>
      <w:r w:rsidRPr="003E311A">
        <w:t xml:space="preserve"> </w:t>
      </w:r>
      <w:r>
        <w:t>standalone data request may contain disposition request if indicated by the user at MCData client 1.</w:t>
      </w:r>
      <w:bookmarkStart w:id="416" w:name="_Hlk5893861"/>
      <w:r w:rsidRPr="00E31BAA">
        <w:t xml:space="preserve"> </w:t>
      </w:r>
      <w:r>
        <w:t>MCData user at MCData client 1 may include a functional alias within the SDS data transfer</w:t>
      </w:r>
      <w:bookmarkEnd w:id="416"/>
      <w:r>
        <w:t xml:space="preserve"> and addresses the target MCData client 2 using a functional alias.</w:t>
      </w:r>
    </w:p>
    <w:p w14:paraId="6BE5FED4"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716DF8C8" w14:textId="77777777" w:rsidR="00C336BB" w:rsidRDefault="00C336BB" w:rsidP="00C336BB">
      <w:pPr>
        <w:pStyle w:val="B3"/>
      </w:pPr>
      <w:r>
        <w:t>i)</w:t>
      </w:r>
      <w:r>
        <w:tab/>
        <w:t>The MCData standalone data request shall contain emergency indicator; and</w:t>
      </w:r>
    </w:p>
    <w:p w14:paraId="22EE14E8"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496CED">
        <w:t xml:space="preserve"> </w:t>
      </w:r>
    </w:p>
    <w:p w14:paraId="22A4D2B0"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336B94" w14:textId="77777777" w:rsidR="00C336BB" w:rsidRDefault="00C336BB" w:rsidP="00C336BB">
      <w:pPr>
        <w:pStyle w:val="B1"/>
      </w:pPr>
      <w:r>
        <w:t>3.</w:t>
      </w:r>
      <w:r>
        <w:tab/>
        <w:t>MCData server checks whether the MCData user at MCData client 1 is authorized to send MCData standalone data request.</w:t>
      </w:r>
      <w:r w:rsidRPr="00BF574F">
        <w:t xml:space="preserve"> </w:t>
      </w:r>
      <w:r>
        <w:t>MCData server verifies whether the provided functional alias of MCData client 1, if present, can be used and has been activated for the user.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rsidRPr="00BA4FA1">
        <w:t xml:space="preserve"> </w:t>
      </w:r>
      <w:r>
        <w:t>If functional alias is used to address that target MCData user, the MCData server resolves the functional alias to the corresponding MCData ID(s) for which the functional alias</w:t>
      </w:r>
      <w:r w:rsidRPr="002842C3">
        <w:t xml:space="preserve"> </w:t>
      </w:r>
      <w:r>
        <w:t xml:space="preserve">is active and proceed with step 4 otherwise proceed with step 6. </w:t>
      </w:r>
      <w:r>
        <w:rPr>
          <w:lang w:val="en-US"/>
        </w:rPr>
        <w:t>The MCData server allows only two participating MCData clients for a standalone short data service.</w:t>
      </w:r>
    </w:p>
    <w:p w14:paraId="57B2C4BC"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57BB9819" w14:textId="77777777" w:rsidR="00FD465B" w:rsidRDefault="00C336BB" w:rsidP="00C336BB">
      <w:pPr>
        <w:pStyle w:val="B1"/>
      </w:pPr>
      <w:r w:rsidRPr="00E87CAD">
        <w:t xml:space="preserve">NOTE </w:t>
      </w:r>
      <w:r>
        <w:t>3</w:t>
      </w:r>
      <w:r w:rsidRPr="00E87CAD">
        <w:t>:</w:t>
      </w:r>
      <w:r>
        <w:tab/>
        <w:t>If the MCData</w:t>
      </w:r>
      <w:r w:rsidRPr="00E87CAD">
        <w:t xml:space="preserve"> server detects that the functional alias used as the target of the </w:t>
      </w:r>
      <w:r>
        <w:t>SDS data transfer</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00325471" w14:textId="33FBA37C" w:rsidR="00C336BB" w:rsidRDefault="00C336BB" w:rsidP="00C336BB">
      <w:pPr>
        <w:pStyle w:val="B1"/>
      </w:pPr>
      <w:r>
        <w:t xml:space="preserve">4. 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25DE14FF" w14:textId="08F61699"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FD465B">
        <w:t xml:space="preserve">assumes the MCData standalone data request in step 2 is rejected and </w:t>
      </w:r>
      <w:r w:rsidRPr="002710B4">
        <w:t>sends a</w:t>
      </w:r>
      <w:r>
        <w:t xml:space="preserve"> new </w:t>
      </w:r>
      <w:r w:rsidRPr="002710B4">
        <w:t>MC</w:t>
      </w:r>
      <w:r>
        <w:t xml:space="preserve">Data standalone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53D838FA" w14:textId="77777777" w:rsidR="00C336BB" w:rsidRDefault="00C336BB" w:rsidP="00C336BB">
      <w:pPr>
        <w:pStyle w:val="B1"/>
      </w:pPr>
      <w:r>
        <w:t>6.</w:t>
      </w:r>
      <w:r>
        <w:tab/>
        <w:t>MCData server initiates the MCData standalone data request towards the MCData user that is determined based on step 3.</w:t>
      </w:r>
      <w:r w:rsidRPr="00285A49">
        <w:t xml:space="preserve"> </w:t>
      </w:r>
      <w:r>
        <w:t>The MCData standalone data request towards the MCData user contains the emergency indicator if it is present in the received MCData standalone data request from MCData client 1.</w:t>
      </w:r>
    </w:p>
    <w:p w14:paraId="290EBBD8" w14:textId="77777777" w:rsidR="00C336BB" w:rsidRDefault="00C336BB" w:rsidP="00C336BB">
      <w:pPr>
        <w:pStyle w:val="NO"/>
      </w:pPr>
      <w:r>
        <w:t>NOTE 4:</w:t>
      </w:r>
      <w:r>
        <w:tab/>
        <w:t>MCData client 2 does not set its emergency state as a result of receiving the MCData standalone data request containing the emergency indicator.</w:t>
      </w:r>
    </w:p>
    <w:p w14:paraId="35490BF6" w14:textId="77777777" w:rsidR="00C336BB" w:rsidRDefault="00C336BB" w:rsidP="00C336BB">
      <w:pPr>
        <w:pStyle w:val="B1"/>
      </w:pPr>
      <w:r>
        <w:t>7</w:t>
      </w:r>
      <w:r w:rsidRPr="001C0298">
        <w:t>.</w:t>
      </w:r>
      <w:r w:rsidRPr="001C0298">
        <w:tab/>
        <w:t>If the payload is for MCData user consumption (e.g. is not application data, is not command instructions, etc.) then the MCData user of MCData client 2 may be notified</w:t>
      </w:r>
      <w:r>
        <w:t>.</w:t>
      </w:r>
      <w:r w:rsidRPr="001C0298">
        <w:t xml:space="preserve"> </w:t>
      </w:r>
      <w:r>
        <w:t>O</w:t>
      </w:r>
      <w:r w:rsidRPr="001C0298">
        <w:t xml:space="preserve">therwise </w:t>
      </w:r>
      <w:r>
        <w:t>if the payload is not for MCData user consumption, then</w:t>
      </w:r>
      <w:r w:rsidRPr="001C0298">
        <w:t xml:space="preserve"> the MCData user </w:t>
      </w:r>
      <w:r w:rsidRPr="007C6489">
        <w:t xml:space="preserve">of MCData client 2 </w:t>
      </w:r>
      <w:r w:rsidRPr="001C0298">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 xml:space="preserve">just started application. </w:t>
      </w:r>
    </w:p>
    <w:p w14:paraId="4E5CA293" w14:textId="77777777" w:rsidR="00C336BB" w:rsidRDefault="00C336BB" w:rsidP="00C336BB">
      <w:pPr>
        <w:pStyle w:val="B1"/>
      </w:pPr>
      <w:r>
        <w:t>8.</w:t>
      </w:r>
      <w:r>
        <w:tab/>
        <w:t>If the MCData data disposition for delivery was requested by the user at MCData client 1, then the receiving MCData client initiates a MCData data disposition notification for delivery report. The MCData data disposition notification from MCData client</w:t>
      </w:r>
      <w:r w:rsidRPr="006A1574">
        <w:t xml:space="preserve"> </w:t>
      </w:r>
      <w:r>
        <w:t>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2D5C2CF" w14:textId="77777777" w:rsidR="00C336BB" w:rsidRDefault="00C336BB" w:rsidP="00C336BB">
      <w:pPr>
        <w:ind w:left="568" w:hanging="284"/>
      </w:pPr>
      <w:r>
        <w:t>9.</w:t>
      </w:r>
      <w:r>
        <w:tab/>
        <w:t>MCData data disposition notification is sent to the disposition requesting user at MCData client 1.</w:t>
      </w:r>
    </w:p>
    <w:p w14:paraId="6D9F5E22" w14:textId="77777777" w:rsidR="00C336BB" w:rsidRDefault="00C336BB" w:rsidP="00C336BB">
      <w:pPr>
        <w:ind w:left="568" w:hanging="284"/>
      </w:pPr>
      <w:r>
        <w:t>10.</w:t>
      </w:r>
      <w:r>
        <w:tab/>
        <w:t>If the MCData data disposition for read was requested by the user at MCData client 1, then once the receiving user reads the data, the receiving MCData client 2 initiates a MCData data disposition notification for</w:t>
      </w:r>
      <w:r w:rsidRPr="006A1574">
        <w:t xml:space="preserve"> read report. The MCData data disposition notification from MCData </w:t>
      </w:r>
      <w:r>
        <w:t>client</w:t>
      </w:r>
      <w:r w:rsidRPr="006A1574">
        <w:t xml:space="preserve"> </w:t>
      </w:r>
      <w:r>
        <w:t xml:space="preserve">2 </w:t>
      </w:r>
      <w:r w:rsidRPr="006A1574">
        <w:t>may be stored by the MCData server for disposition history interrogation from authorized MCData users.</w:t>
      </w:r>
    </w:p>
    <w:p w14:paraId="15EB1D83" w14:textId="77777777" w:rsidR="00C336BB" w:rsidRPr="005C4936" w:rsidRDefault="00C336BB" w:rsidP="00C336BB">
      <w:pPr>
        <w:ind w:left="568" w:hanging="284"/>
        <w:rPr>
          <w:noProof/>
          <w:lang w:val="en-US"/>
        </w:rPr>
      </w:pPr>
      <w:r>
        <w:t>11.</w:t>
      </w:r>
      <w:r w:rsidRPr="006A1574">
        <w:tab/>
        <w:t>MCData data disposition notification is sent to the disposition requesting user at MCData client 1.</w:t>
      </w:r>
    </w:p>
    <w:p w14:paraId="77D7F870" w14:textId="77777777" w:rsidR="00C336BB" w:rsidRDefault="00C336BB" w:rsidP="00C336BB">
      <w:pPr>
        <w:pStyle w:val="Heading4"/>
        <w:rPr>
          <w:lang w:eastAsia="zh-CN"/>
        </w:rPr>
      </w:pPr>
      <w:bookmarkStart w:id="417" w:name="_Toc170980654"/>
      <w:bookmarkStart w:id="418" w:name="_Toc445463708"/>
      <w:bookmarkStart w:id="419" w:name="_Toc446352415"/>
      <w:bookmarkStart w:id="420" w:name="_Toc446369847"/>
      <w:bookmarkStart w:id="421" w:name="_Toc446371578"/>
      <w:bookmarkStart w:id="422" w:name="_Toc448489310"/>
      <w:bookmarkStart w:id="423" w:name="_Toc458172704"/>
      <w:bookmarkStart w:id="424" w:name="_Toc458174195"/>
      <w:r>
        <w:rPr>
          <w:lang w:eastAsia="zh-CN"/>
        </w:rPr>
        <w:t>7.4</w:t>
      </w:r>
      <w:r>
        <w:t>.2.3</w:t>
      </w:r>
      <w:r>
        <w:tab/>
        <w:t xml:space="preserve">One-to-one standalone </w:t>
      </w:r>
      <w:r>
        <w:rPr>
          <w:lang w:eastAsia="zh-CN"/>
        </w:rPr>
        <w:t>short data service using media plane</w:t>
      </w:r>
      <w:bookmarkEnd w:id="417"/>
    </w:p>
    <w:p w14:paraId="3362D653" w14:textId="77777777" w:rsidR="00C336BB" w:rsidRDefault="00C336BB" w:rsidP="00C336BB">
      <w:pPr>
        <w:pStyle w:val="Heading5"/>
        <w:rPr>
          <w:lang w:eastAsia="zh-CN"/>
        </w:rPr>
      </w:pPr>
      <w:bookmarkStart w:id="425" w:name="_Toc170980655"/>
      <w:r>
        <w:rPr>
          <w:lang w:eastAsia="zh-CN"/>
        </w:rPr>
        <w:t>7.4</w:t>
      </w:r>
      <w:r>
        <w:t>.2.3.</w:t>
      </w:r>
      <w:r>
        <w:rPr>
          <w:rFonts w:hint="eastAsia"/>
          <w:lang w:eastAsia="zh-CN"/>
        </w:rPr>
        <w:t>1</w:t>
      </w:r>
      <w:r>
        <w:tab/>
      </w:r>
      <w:r>
        <w:rPr>
          <w:rFonts w:hint="eastAsia"/>
          <w:lang w:eastAsia="zh-CN"/>
        </w:rPr>
        <w:t>General</w:t>
      </w:r>
      <w:bookmarkEnd w:id="425"/>
    </w:p>
    <w:p w14:paraId="71C50EE2" w14:textId="77777777" w:rsidR="00C336BB" w:rsidRPr="002E2A88" w:rsidRDefault="00C336BB" w:rsidP="00C336BB">
      <w:pPr>
        <w:rPr>
          <w:lang w:eastAsia="zh-CN"/>
        </w:rPr>
      </w:pPr>
      <w:r>
        <w:rPr>
          <w:lang w:eastAsia="zh-CN"/>
        </w:rPr>
        <w:t>A MCData user initiates a standalone SDS data transfer with another MCData user. For the SDS data transfer media plane is used.</w:t>
      </w:r>
      <w:r w:rsidRPr="00957222">
        <w:rPr>
          <w:lang w:eastAsia="zh-CN"/>
        </w:rPr>
        <w:t xml:space="preserve"> </w:t>
      </w:r>
      <w:r>
        <w:rPr>
          <w:lang w:eastAsia="zh-CN"/>
        </w:rPr>
        <w:t>The target MCData user may be addressed using the functional alias that can be shared with other MCData users.</w:t>
      </w:r>
    </w:p>
    <w:p w14:paraId="2FD8E10C" w14:textId="77777777" w:rsidR="00C336BB" w:rsidRDefault="00C336BB" w:rsidP="00C336BB">
      <w:pPr>
        <w:pStyle w:val="Heading5"/>
        <w:rPr>
          <w:lang w:eastAsia="zh-CN"/>
        </w:rPr>
      </w:pPr>
      <w:bookmarkStart w:id="426" w:name="_Toc170980656"/>
      <w:r>
        <w:rPr>
          <w:lang w:eastAsia="zh-CN"/>
        </w:rPr>
        <w:t>7.4.2.3</w:t>
      </w:r>
      <w:r>
        <w:t>.</w:t>
      </w:r>
      <w:r>
        <w:rPr>
          <w:rFonts w:hint="eastAsia"/>
          <w:lang w:eastAsia="zh-CN"/>
        </w:rPr>
        <w:t>2</w:t>
      </w:r>
      <w:r>
        <w:tab/>
      </w:r>
      <w:r>
        <w:rPr>
          <w:rFonts w:hint="eastAsia"/>
          <w:lang w:eastAsia="zh-CN"/>
        </w:rPr>
        <w:t>Procedure</w:t>
      </w:r>
      <w:bookmarkEnd w:id="426"/>
    </w:p>
    <w:p w14:paraId="2E3E6765" w14:textId="77777777" w:rsidR="00C336BB" w:rsidRPr="0052003A" w:rsidRDefault="00C336BB" w:rsidP="00C336BB">
      <w:pPr>
        <w:rPr>
          <w:lang w:eastAsia="zh-CN"/>
        </w:rPr>
      </w:pPr>
      <w:r w:rsidRPr="0052003A">
        <w:rPr>
          <w:lang w:eastAsia="zh-CN"/>
        </w:rPr>
        <w:t>The procedure</w:t>
      </w:r>
      <w:r>
        <w:rPr>
          <w:lang w:eastAsia="zh-CN"/>
        </w:rPr>
        <w:t xml:space="preserve"> in figure 7.4.2.3.2-1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one-to-one 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for </w:t>
      </w:r>
      <w:r>
        <w:rPr>
          <w:lang w:eastAsia="zh-CN"/>
        </w:rPr>
        <w:t>sending standalone SDS data to other MCData</w:t>
      </w:r>
      <w:r w:rsidRPr="0052003A">
        <w:rPr>
          <w:lang w:eastAsia="zh-CN"/>
        </w:rPr>
        <w:t xml:space="preserve"> user, with or without </w:t>
      </w:r>
      <w:r>
        <w:rPr>
          <w:lang w:eastAsia="zh-CN"/>
        </w:rPr>
        <w:t>disposition request</w:t>
      </w:r>
      <w:r w:rsidRPr="0052003A">
        <w:rPr>
          <w:lang w:eastAsia="zh-CN"/>
        </w:rPr>
        <w:t xml:space="preserve">. </w:t>
      </w:r>
      <w:r>
        <w:rPr>
          <w:lang w:eastAsia="zh-CN"/>
        </w:rPr>
        <w:t>Standalone refers to sending unidirectional data in one transaction. The SDS payload data size is assumed to be above the configured maximum payload data size for SDS over signalling control plane.</w:t>
      </w:r>
    </w:p>
    <w:p w14:paraId="2B1165F5" w14:textId="77777777" w:rsidR="00C336BB" w:rsidRDefault="00C336BB" w:rsidP="00C336BB">
      <w:r>
        <w:t>Pre-conditions:</w:t>
      </w:r>
    </w:p>
    <w:p w14:paraId="558140CB" w14:textId="77777777" w:rsidR="00C336BB" w:rsidRDefault="00C336BB" w:rsidP="00C336BB">
      <w:pPr>
        <w:pStyle w:val="B1"/>
      </w:pPr>
      <w:r>
        <w:t>1.</w:t>
      </w:r>
      <w:r>
        <w:tab/>
        <w:t>MCData users on MCData client 1 and MCData client 2 are already registered for receiving MCData service.</w:t>
      </w:r>
    </w:p>
    <w:p w14:paraId="5A9F8EF3" w14:textId="77777777" w:rsidR="00C336BB" w:rsidRDefault="00C336BB" w:rsidP="00C336BB">
      <w:pPr>
        <w:pStyle w:val="B1"/>
      </w:pPr>
      <w:r w:rsidRPr="00261F25">
        <w:t>2.</w:t>
      </w:r>
      <w:r w:rsidRPr="00096422">
        <w:tab/>
        <w:t>MCData client 1 and MCData client 2 belong to the same MCData system.</w:t>
      </w:r>
      <w:r w:rsidDel="00B63DD4">
        <w:t xml:space="preserve"> </w:t>
      </w:r>
    </w:p>
    <w:p w14:paraId="363BED00" w14:textId="77777777" w:rsidR="00C336BB" w:rsidRDefault="00C336BB" w:rsidP="00C336BB">
      <w:pPr>
        <w:pStyle w:val="B1"/>
      </w:pPr>
      <w:r>
        <w:t>3.</w:t>
      </w:r>
      <w:r>
        <w:tab/>
        <w:t>Optionally, the MCData client may have an activated functional alias to be used.</w:t>
      </w:r>
    </w:p>
    <w:p w14:paraId="33FFE1FB" w14:textId="77777777" w:rsidR="00C336BB" w:rsidRDefault="00C336BB" w:rsidP="00C336BB">
      <w:pPr>
        <w:pStyle w:val="B1"/>
      </w:pPr>
      <w:r>
        <w:t>4.</w:t>
      </w:r>
      <w:r>
        <w:tab/>
        <w:t>The MCData server may have subscribed to the MCData functional alias controlling server within the MC system for functional alias activation/de-activation updates.</w:t>
      </w:r>
    </w:p>
    <w:p w14:paraId="7A8D30DF" w14:textId="77777777" w:rsidR="00C336BB" w:rsidRDefault="00C336BB" w:rsidP="00C336BB">
      <w:pPr>
        <w:pStyle w:val="TH"/>
      </w:pPr>
      <w:r>
        <w:object w:dxaOrig="7476" w:dyaOrig="6708" w14:anchorId="200D37DD">
          <v:shape id="_x0000_i1042" type="#_x0000_t75" style="width:374pt;height:335.5pt" o:ole="">
            <v:imagedata r:id="rId45" o:title=""/>
          </v:shape>
          <o:OLEObject Type="Embed" ProgID="Visio.Drawing.15" ShapeID="_x0000_i1042" DrawAspect="Content" ObjectID="_1782302095" r:id="rId46"/>
        </w:object>
      </w:r>
    </w:p>
    <w:p w14:paraId="1598E149" w14:textId="77777777" w:rsidR="00C336BB" w:rsidRDefault="00C336BB" w:rsidP="00C336BB">
      <w:pPr>
        <w:pStyle w:val="TF"/>
      </w:pPr>
      <w:r>
        <w:t>Figure 7.4</w:t>
      </w:r>
      <w:r w:rsidRPr="00A92C50">
        <w:t>.2.</w:t>
      </w:r>
      <w:r>
        <w:t>3.2</w:t>
      </w:r>
      <w:r w:rsidRPr="00A92C50">
        <w:t>-1</w:t>
      </w:r>
      <w:r>
        <w:t xml:space="preserve">: One-to-one standalone </w:t>
      </w:r>
      <w:r>
        <w:rPr>
          <w:lang w:eastAsia="zh-CN"/>
        </w:rPr>
        <w:t>short data service using media plane</w:t>
      </w:r>
    </w:p>
    <w:p w14:paraId="2507742E" w14:textId="77777777" w:rsidR="00C336BB" w:rsidRDefault="00C336BB" w:rsidP="00C336BB">
      <w:pPr>
        <w:pStyle w:val="B1"/>
      </w:pPr>
      <w:r>
        <w:t>1.</w:t>
      </w:r>
      <w:r>
        <w:tab/>
      </w:r>
      <w:r w:rsidRPr="000F5340">
        <w:t>User at MCData cli</w:t>
      </w:r>
      <w:r>
        <w:t xml:space="preserve">ent 1 would like to initiate an SDS </w:t>
      </w:r>
      <w:r w:rsidRPr="000F5340">
        <w:t xml:space="preserve">data </w:t>
      </w:r>
      <w:r>
        <w:t>transfer</w:t>
      </w:r>
      <w:r w:rsidRPr="000F5340">
        <w:t xml:space="preserve"> request for the chosen MCData user. </w:t>
      </w:r>
    </w:p>
    <w:p w14:paraId="2A00C734" w14:textId="77777777" w:rsidR="00C336BB" w:rsidRDefault="00C336BB" w:rsidP="00C336BB">
      <w:pPr>
        <w:pStyle w:val="B1"/>
      </w:pPr>
      <w:r>
        <w:t>2.</w:t>
      </w:r>
      <w:r>
        <w:tab/>
      </w:r>
      <w:r w:rsidRPr="00277961">
        <w:t xml:space="preserve">MCData client 1 sends a MCData standalone session data request towards the MCData server. </w:t>
      </w:r>
      <w:r>
        <w:t>The MCData</w:t>
      </w:r>
      <w:r w:rsidRPr="003E311A">
        <w:t xml:space="preserve"> </w:t>
      </w:r>
      <w:r>
        <w:t>standalone session data request contains one MCData user for one-to-one data communication as selected by the user at MCData client 1</w:t>
      </w:r>
      <w:r w:rsidRPr="00BF574F">
        <w:t>.</w:t>
      </w:r>
      <w:r>
        <w:t xml:space="preserve"> </w:t>
      </w:r>
      <w:r w:rsidRPr="00277961">
        <w:t>The MCData standalone session data request contains conversation identifier</w:t>
      </w:r>
      <w:r>
        <w:t xml:space="preserve"> for message thread indication. The MCData standalone session data request may include additional implementation specific information in the application metadata container.</w:t>
      </w:r>
      <w:r>
        <w:rPr>
          <w:b/>
          <w:bCs/>
        </w:rPr>
        <w:t xml:space="preserve"> </w:t>
      </w:r>
      <w:r w:rsidRPr="00277961">
        <w:t>The MCData data request may contain disposition request if indicated by the user at MCData client 1.</w:t>
      </w:r>
      <w:r w:rsidRPr="00E31BAA">
        <w:t xml:space="preserve"> </w:t>
      </w:r>
      <w:r>
        <w:t>MCData user at MCData client 1 may include a functional alias within the SDS data transfer and addresses the target MCData client 2 using a functional alias.</w:t>
      </w:r>
    </w:p>
    <w:p w14:paraId="7AE6DC18"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05968C7E" w14:textId="77777777" w:rsidR="00C336BB" w:rsidRDefault="00C336BB" w:rsidP="00C336BB">
      <w:pPr>
        <w:pStyle w:val="B3"/>
      </w:pPr>
      <w:r>
        <w:t>i)</w:t>
      </w:r>
      <w:r>
        <w:tab/>
        <w:t xml:space="preserve">The </w:t>
      </w:r>
      <w:r w:rsidRPr="00277961">
        <w:t xml:space="preserve">MCData standalone session data request </w:t>
      </w:r>
      <w:r>
        <w:t>shall contain emergency indicator; and</w:t>
      </w:r>
    </w:p>
    <w:p w14:paraId="7B987657"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76244B">
        <w:t xml:space="preserve"> </w:t>
      </w:r>
    </w:p>
    <w:p w14:paraId="2300ED21"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7595D8D6" w14:textId="77777777" w:rsidR="00C336BB" w:rsidRDefault="00C336BB" w:rsidP="00C336BB">
      <w:pPr>
        <w:pStyle w:val="B1"/>
      </w:pPr>
      <w:r>
        <w:t>3.</w:t>
      </w:r>
      <w:r>
        <w:tab/>
      </w:r>
      <w:r w:rsidRPr="00277961">
        <w:t>MCData server checks whether the MCData user at MCData client 1 is authorized to send MCData standalone session data request.</w:t>
      </w:r>
      <w:r w:rsidRPr="00E31BAA">
        <w:t xml:space="preserve"> </w:t>
      </w:r>
      <w:r>
        <w:t>MCData server verifies whether the provided functional alias of MCData client 1, if present, can be used and has been activated for the user.</w:t>
      </w:r>
      <w:r w:rsidRPr="00277961">
        <w:t xml:space="preserve"> The MCData server also checks whether any policy is to be asserted to limit certain types of message or content to certain members due, for example, to location or user privilege. MCData server determines the eligible MCData user(s) after policy assertion for sending the MCData standalone session data request.</w:t>
      </w:r>
      <w:r>
        <w:t xml:space="preserve"> If functional alias is used to address that target MCData user, the MCData server resolves the functional alias to the corresponding MCData ID(s) for which the functional alias</w:t>
      </w:r>
      <w:r w:rsidRPr="0084524A">
        <w:t xml:space="preserve"> </w:t>
      </w:r>
      <w:r>
        <w:t xml:space="preserve">is active and proceed with step 4 otherwise proceed with step 6. The resulting list contains all associated MCData IDs/MCData users that share this functional alias. </w:t>
      </w:r>
      <w:r>
        <w:rPr>
          <w:lang w:val="en-US"/>
        </w:rPr>
        <w:t xml:space="preserve">The MCData server allows only two participating MCData clients for a standalone short data service. </w:t>
      </w:r>
    </w:p>
    <w:p w14:paraId="10AC7F62" w14:textId="77777777" w:rsidR="00C336BB" w:rsidRPr="00E5257F" w:rsidRDefault="00C336BB" w:rsidP="00C336BB">
      <w:pPr>
        <w:pStyle w:val="NO"/>
        <w:rPr>
          <w:noProof/>
          <w:lang w:val="en-US"/>
        </w:rPr>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p>
    <w:p w14:paraId="449F8CF9" w14:textId="77777777" w:rsidR="00C336BB" w:rsidRDefault="00C336BB" w:rsidP="00C336BB">
      <w:pPr>
        <w:pStyle w:val="B1"/>
      </w:pPr>
      <w:r>
        <w:t>4.</w:t>
      </w:r>
      <w:r>
        <w:tab/>
        <w:t xml:space="preserve">The MCData server responds back 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37EFF30A"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w:t>
      </w:r>
      <w:r>
        <w:t xml:space="preserve"> MCData standalone session data </w:t>
      </w:r>
      <w:r w:rsidRPr="00E87CAD">
        <w:t xml:space="preserve">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 xml:space="preserve">he MCData standalone session data </w:t>
      </w:r>
      <w:r w:rsidRPr="00E87CAD">
        <w:t>request</w:t>
      </w:r>
      <w:r>
        <w:t>, if no suitable MCData ID</w:t>
      </w:r>
      <w:r w:rsidRPr="0037144C">
        <w:t xml:space="preserve"> is selected.</w:t>
      </w:r>
    </w:p>
    <w:p w14:paraId="0B4BA486" w14:textId="63CDB3BC"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BB085B">
        <w:t xml:space="preserve"> the MCData standalone session data request in step 2 and </w:t>
      </w:r>
      <w:r w:rsidRPr="002710B4">
        <w:t>sends a</w:t>
      </w:r>
      <w:r>
        <w:t xml:space="preserve"> new </w:t>
      </w:r>
      <w:r w:rsidRPr="002710B4">
        <w:t>MC</w:t>
      </w:r>
      <w:r>
        <w:t xml:space="preserve">Data standalone session data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6FF34CA5" w14:textId="77777777" w:rsidR="00C336BB" w:rsidRDefault="00C336BB" w:rsidP="00C336BB">
      <w:pPr>
        <w:pStyle w:val="B1"/>
      </w:pPr>
      <w:r>
        <w:t>6.</w:t>
      </w:r>
      <w:r>
        <w:tab/>
      </w:r>
      <w:r w:rsidRPr="00277961">
        <w:t>MCData server initiates the MCData standalone session data request towards the MCData user</w:t>
      </w:r>
      <w:r>
        <w:t>s determined</w:t>
      </w:r>
      <w:r w:rsidRPr="00277961">
        <w:t>.</w:t>
      </w:r>
      <w:r w:rsidRPr="00285A49">
        <w:t xml:space="preserve"> </w:t>
      </w:r>
      <w:r>
        <w:t>The MCData standalone session data request towards the MCData user contains</w:t>
      </w:r>
      <w:r w:rsidRPr="00D305DF">
        <w:t xml:space="preserve"> </w:t>
      </w:r>
      <w:r>
        <w:t xml:space="preserve">an emergency indicator if it is present in the received </w:t>
      </w:r>
      <w:r w:rsidRPr="00277961">
        <w:t>MCData standalone session data request</w:t>
      </w:r>
      <w:r>
        <w:t xml:space="preserve"> from MCData client 1.</w:t>
      </w:r>
    </w:p>
    <w:p w14:paraId="63D036F9" w14:textId="77777777" w:rsidR="00C336BB" w:rsidRDefault="00C336BB" w:rsidP="00C336BB">
      <w:pPr>
        <w:pStyle w:val="NO"/>
        <w:rPr>
          <w:lang w:val="en-US"/>
        </w:rPr>
      </w:pPr>
      <w:bookmarkStart w:id="427" w:name="_Hlk13669885"/>
      <w:r>
        <w:rPr>
          <w:lang w:val="en-US"/>
        </w:rPr>
        <w:t>NOTE 4:</w:t>
      </w:r>
      <w:r>
        <w:rPr>
          <w:lang w:val="en-US"/>
        </w:rPr>
        <w:tab/>
        <w:t>MCData client 2 corresponds to the MCData user(s) after resolution of the functional alias.</w:t>
      </w:r>
      <w:bookmarkEnd w:id="427"/>
      <w:r w:rsidRPr="0076244B">
        <w:rPr>
          <w:lang w:val="en-US"/>
        </w:rPr>
        <w:t xml:space="preserve"> </w:t>
      </w:r>
    </w:p>
    <w:p w14:paraId="45D9D0FD" w14:textId="77777777" w:rsidR="00C336BB" w:rsidRPr="003D16C1" w:rsidRDefault="00C336BB" w:rsidP="00C336BB">
      <w:pPr>
        <w:pStyle w:val="NO"/>
        <w:rPr>
          <w:lang w:val="en-US"/>
        </w:rPr>
      </w:pPr>
      <w:r>
        <w:t>NOTE 5:</w:t>
      </w:r>
      <w:r>
        <w:tab/>
        <w:t>MCData client 2 does not set its emergency state as a result of receiving the MCData standalone session data request containing the emergency indicator.</w:t>
      </w:r>
    </w:p>
    <w:p w14:paraId="50334E47" w14:textId="77777777" w:rsidR="00C336BB" w:rsidRDefault="00C336BB" w:rsidP="00C336BB">
      <w:pPr>
        <w:pStyle w:val="B1"/>
      </w:pPr>
      <w:r>
        <w:t>7.</w:t>
      </w:r>
      <w:r>
        <w:tab/>
      </w:r>
      <w:r w:rsidRPr="00277961">
        <w:t xml:space="preserve">The receiving MCData client 2 </w:t>
      </w:r>
      <w:r>
        <w:t xml:space="preserve">automatically </w:t>
      </w:r>
      <w:r w:rsidRPr="00277961">
        <w:t>accepts the MCData standalone session data request and responds with MCData standalone session data response towards MCData server.</w:t>
      </w:r>
    </w:p>
    <w:p w14:paraId="5B4EE7DC" w14:textId="77777777" w:rsidR="00C336BB" w:rsidRDefault="00C336BB" w:rsidP="00C336BB">
      <w:pPr>
        <w:pStyle w:val="B1"/>
      </w:pPr>
      <w:r>
        <w:t>8.</w:t>
      </w:r>
      <w:r>
        <w:tab/>
      </w:r>
      <w:r w:rsidRPr="00795EB2">
        <w:t xml:space="preserve">MCData server forwards the MCData client 2 accepted response to the MCData </w:t>
      </w:r>
      <w:r>
        <w:t xml:space="preserve">Client 1 </w:t>
      </w:r>
      <w:r w:rsidRPr="00795EB2">
        <w:t xml:space="preserve">initiating the </w:t>
      </w:r>
      <w:r>
        <w:t xml:space="preserve">MCData </w:t>
      </w:r>
      <w:r w:rsidRPr="00795EB2">
        <w:t>standalone session data</w:t>
      </w:r>
      <w:r>
        <w:t xml:space="preserve"> request</w:t>
      </w:r>
      <w:r w:rsidRPr="00795EB2">
        <w:t>.</w:t>
      </w:r>
    </w:p>
    <w:p w14:paraId="7D21DC9A" w14:textId="77777777" w:rsidR="00C336BB" w:rsidRDefault="00C336BB" w:rsidP="00C336BB">
      <w:pPr>
        <w:pStyle w:val="B1"/>
      </w:pPr>
      <w:r>
        <w:t>9.</w:t>
      </w:r>
      <w:r>
        <w:tab/>
      </w:r>
      <w:r w:rsidRPr="00277961">
        <w:t xml:space="preserve">MCData client 1 and MCData client 2 have successfully established media plane for data communication and the MCData client 1 transmits the </w:t>
      </w:r>
      <w:r>
        <w:t xml:space="preserve">SDS </w:t>
      </w:r>
      <w:r w:rsidRPr="00277961">
        <w:t>data.</w:t>
      </w:r>
    </w:p>
    <w:p w14:paraId="1718FF8D" w14:textId="77777777" w:rsidR="00C336BB" w:rsidRDefault="00C336BB" w:rsidP="00C336BB">
      <w:pPr>
        <w:ind w:left="568" w:hanging="284"/>
      </w:pPr>
      <w:r>
        <w:t>10</w:t>
      </w:r>
      <w:r w:rsidRPr="00E83FF0">
        <w:t>.</w:t>
      </w:r>
      <w:r w:rsidRPr="00E83FF0">
        <w:tab/>
        <w:t xml:space="preserve">If the payload is for MCData user consumption (e.g. is not application data, is not command instructions, etc.) then the MCData user </w:t>
      </w:r>
      <w:r w:rsidRPr="007C6489">
        <w:t xml:space="preserve">of MCData client 2 </w:t>
      </w:r>
      <w:r w:rsidRPr="00E83FF0">
        <w:t>may be notified</w:t>
      </w:r>
      <w:r>
        <w:t>. O</w:t>
      </w:r>
      <w:r w:rsidRPr="00E83FF0">
        <w:t xml:space="preserve">therwise </w:t>
      </w:r>
      <w:r>
        <w:t xml:space="preserve">if the payload is not for MCData user consumption, then </w:t>
      </w:r>
      <w:r w:rsidRPr="00E83FF0">
        <w:t xml:space="preserve">the MCData user </w:t>
      </w:r>
      <w:r w:rsidRPr="007C6489">
        <w:t xml:space="preserve">of MCData client 2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5108496" w14:textId="77777777" w:rsidR="00C336BB" w:rsidRDefault="00C336BB" w:rsidP="00C336BB">
      <w:pPr>
        <w:ind w:left="568" w:hanging="284"/>
      </w:pPr>
      <w:r>
        <w:t>11.</w:t>
      </w:r>
      <w:r>
        <w:tab/>
        <w:t>If the MCData data disposition for delivery was requested by the user at MCData client 1, then the receiving MCData client initiates a MCData data disposition notification for delivery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55BB4974" w14:textId="77777777" w:rsidR="00C336BB" w:rsidRDefault="00C336BB" w:rsidP="00C336BB">
      <w:pPr>
        <w:pStyle w:val="B1"/>
      </w:pPr>
      <w:r>
        <w:t>12.</w:t>
      </w:r>
      <w:r>
        <w:tab/>
        <w:t xml:space="preserve">MCData data disposition notification is sent to </w:t>
      </w:r>
      <w:r w:rsidRPr="00277961">
        <w:t>the disposition requesting user at MCData client 1.</w:t>
      </w:r>
    </w:p>
    <w:p w14:paraId="0CFDD49D" w14:textId="77777777" w:rsidR="00C336BB" w:rsidRDefault="00C336BB" w:rsidP="00C336BB">
      <w:pPr>
        <w:ind w:left="568" w:hanging="284"/>
      </w:pPr>
      <w:r>
        <w:t xml:space="preserve">13. </w:t>
      </w:r>
      <w:r w:rsidRPr="006A1574">
        <w:t xml:space="preserve">If </w:t>
      </w:r>
      <w:r>
        <w:t xml:space="preserve">the </w:t>
      </w:r>
      <w:r w:rsidRPr="006A1574">
        <w:t xml:space="preserve">MCData disposition </w:t>
      </w:r>
      <w:r>
        <w:t xml:space="preserve">for read </w:t>
      </w:r>
      <w:r w:rsidRPr="006A1574">
        <w:t xml:space="preserve">was requested by the user at MCData client 1, then </w:t>
      </w:r>
      <w:r>
        <w:t xml:space="preserve">once the receiving user reads the data, </w:t>
      </w:r>
      <w:r w:rsidRPr="006A1574">
        <w:t xml:space="preserve">the receiving MCData client </w:t>
      </w:r>
      <w:r>
        <w:t xml:space="preserve">2 </w:t>
      </w:r>
      <w:r w:rsidRPr="006A1574">
        <w:t xml:space="preserve">initiates a MCData disposition notification </w:t>
      </w:r>
      <w:r>
        <w:t>for read report. The MCData data disposition notification from MCData client 2 may be stored by the MCData server for disposition</w:t>
      </w:r>
      <w:r w:rsidRPr="001A0FCA">
        <w:t xml:space="preserve"> history interrogation </w:t>
      </w:r>
      <w:r>
        <w:t>from</w:t>
      </w:r>
      <w:r w:rsidRPr="001A0FCA">
        <w:t xml:space="preserve"> authorized </w:t>
      </w:r>
      <w:r>
        <w:t xml:space="preserve">MCData </w:t>
      </w:r>
      <w:r w:rsidRPr="001A0FCA">
        <w:t>users</w:t>
      </w:r>
      <w:r>
        <w:t>.</w:t>
      </w:r>
    </w:p>
    <w:p w14:paraId="00D24CFA" w14:textId="77777777" w:rsidR="00C336BB" w:rsidRDefault="00C336BB" w:rsidP="00C336BB">
      <w:pPr>
        <w:ind w:left="568" w:hanging="284"/>
      </w:pPr>
      <w:r>
        <w:t>14.</w:t>
      </w:r>
      <w:r>
        <w:tab/>
        <w:t>MCData data disposition notification is sent to</w:t>
      </w:r>
      <w:r w:rsidRPr="00277961" w:rsidDel="00F97E1F">
        <w:t xml:space="preserve"> </w:t>
      </w:r>
      <w:r w:rsidRPr="006A1574">
        <w:t>the disposition requesting user at MCData client 1.</w:t>
      </w:r>
    </w:p>
    <w:p w14:paraId="1EDFC04E" w14:textId="77777777" w:rsidR="00C336BB" w:rsidRPr="00092ACA" w:rsidRDefault="00C336BB" w:rsidP="00C336BB">
      <w:pPr>
        <w:pStyle w:val="Heading4"/>
      </w:pPr>
      <w:bookmarkStart w:id="428" w:name="_Toc170980657"/>
      <w:r>
        <w:t>7.4</w:t>
      </w:r>
      <w:r w:rsidRPr="00092ACA">
        <w:t>.</w:t>
      </w:r>
      <w:r>
        <w:t>2.4</w:t>
      </w:r>
      <w:r w:rsidRPr="00092ACA">
        <w:tab/>
      </w:r>
      <w:r>
        <w:t>One-to-one short data</w:t>
      </w:r>
      <w:r w:rsidRPr="00092ACA">
        <w:t xml:space="preserve"> </w:t>
      </w:r>
      <w:r>
        <w:t xml:space="preserve">service </w:t>
      </w:r>
      <w:r w:rsidRPr="00092ACA">
        <w:t>session</w:t>
      </w:r>
      <w:bookmarkEnd w:id="428"/>
    </w:p>
    <w:p w14:paraId="08E12DA2" w14:textId="77777777" w:rsidR="00C336BB" w:rsidRDefault="00C336BB" w:rsidP="00C336BB">
      <w:pPr>
        <w:pStyle w:val="Heading5"/>
        <w:rPr>
          <w:lang w:eastAsia="zh-CN"/>
        </w:rPr>
      </w:pPr>
      <w:bookmarkStart w:id="429" w:name="_Toc170980658"/>
      <w:r>
        <w:rPr>
          <w:lang w:eastAsia="zh-CN"/>
        </w:rPr>
        <w:t>7.4.2</w:t>
      </w:r>
      <w:r>
        <w:t>.</w:t>
      </w:r>
      <w:r>
        <w:rPr>
          <w:lang w:eastAsia="zh-CN"/>
        </w:rPr>
        <w:t>4.1</w:t>
      </w:r>
      <w:r>
        <w:tab/>
      </w:r>
      <w:r>
        <w:rPr>
          <w:rFonts w:hint="eastAsia"/>
          <w:lang w:eastAsia="zh-CN"/>
        </w:rPr>
        <w:t>General</w:t>
      </w:r>
      <w:bookmarkEnd w:id="429"/>
    </w:p>
    <w:p w14:paraId="41A04ECB" w14:textId="77777777" w:rsidR="00C336BB" w:rsidRPr="002E2A88" w:rsidRDefault="00C336BB" w:rsidP="00C336BB">
      <w:pPr>
        <w:rPr>
          <w:lang w:eastAsia="zh-CN"/>
        </w:rPr>
      </w:pPr>
      <w:r>
        <w:rPr>
          <w:lang w:eastAsia="zh-CN"/>
        </w:rPr>
        <w:t>A MCData user triggers an establishment of a MCData session with another MCData user for the exchange of SDS data.</w:t>
      </w:r>
      <w:r w:rsidRPr="00F070F1">
        <w:rPr>
          <w:lang w:eastAsia="zh-CN"/>
        </w:rPr>
        <w:t xml:space="preserve"> </w:t>
      </w:r>
      <w:r>
        <w:rPr>
          <w:lang w:eastAsia="zh-CN"/>
        </w:rPr>
        <w:t>The target MCData user may be addressed using the functional alias that can be shared with other MCData users.</w:t>
      </w:r>
    </w:p>
    <w:p w14:paraId="3DFBA703" w14:textId="77777777" w:rsidR="00C336BB" w:rsidRDefault="00C336BB" w:rsidP="00C336BB">
      <w:pPr>
        <w:pStyle w:val="Heading5"/>
        <w:rPr>
          <w:lang w:eastAsia="zh-CN"/>
        </w:rPr>
      </w:pPr>
      <w:bookmarkStart w:id="430" w:name="_Toc170980659"/>
      <w:r>
        <w:rPr>
          <w:lang w:eastAsia="zh-CN"/>
        </w:rPr>
        <w:t>7.4.2</w:t>
      </w:r>
      <w:r>
        <w:t>.</w:t>
      </w:r>
      <w:r>
        <w:rPr>
          <w:lang w:eastAsia="zh-CN"/>
        </w:rPr>
        <w:t>4.2</w:t>
      </w:r>
      <w:r>
        <w:tab/>
      </w:r>
      <w:r>
        <w:rPr>
          <w:rFonts w:hint="eastAsia"/>
          <w:lang w:eastAsia="zh-CN"/>
        </w:rPr>
        <w:t>Procedure</w:t>
      </w:r>
      <w:bookmarkEnd w:id="430"/>
    </w:p>
    <w:p w14:paraId="7A42F767" w14:textId="77777777" w:rsidR="00C336BB" w:rsidRPr="0052003A" w:rsidRDefault="00C336BB" w:rsidP="00C336BB">
      <w:pPr>
        <w:rPr>
          <w:lang w:eastAsia="zh-CN"/>
        </w:rPr>
      </w:pPr>
      <w:r w:rsidRPr="0052003A">
        <w:rPr>
          <w:lang w:eastAsia="zh-CN"/>
        </w:rPr>
        <w:t>The procedure</w:t>
      </w:r>
      <w:r>
        <w:rPr>
          <w:lang w:eastAsia="zh-CN"/>
        </w:rPr>
        <w:t xml:space="preserve"> in figure 7.4.2.4.2-1 describes</w:t>
      </w:r>
      <w:r w:rsidRPr="0052003A">
        <w:rPr>
          <w:lang w:eastAsia="zh-CN"/>
        </w:rPr>
        <w:t xml:space="preserve"> the case where an </w:t>
      </w:r>
      <w:r w:rsidRPr="00277961">
        <w:t xml:space="preserve">MCData user is initiating data communication session </w:t>
      </w:r>
      <w:r>
        <w:t xml:space="preserve">with another MCData user </w:t>
      </w:r>
      <w:r w:rsidRPr="00277961">
        <w:t xml:space="preserve">for exchanging </w:t>
      </w:r>
      <w:r>
        <w:t xml:space="preserve">at least one SDS </w:t>
      </w:r>
      <w:r w:rsidRPr="00277961">
        <w:t xml:space="preserve">data </w:t>
      </w:r>
      <w:r>
        <w:t xml:space="preserve">transaction </w:t>
      </w:r>
      <w:r w:rsidRPr="00277961">
        <w:t xml:space="preserve">between </w:t>
      </w:r>
      <w:r>
        <w:t>them</w:t>
      </w:r>
      <w:r w:rsidRPr="00277961">
        <w:t>, with or without disposition request</w:t>
      </w:r>
      <w:r>
        <w:t xml:space="preserve"> using </w:t>
      </w:r>
      <w:r>
        <w:rPr>
          <w:lang w:eastAsia="zh-CN"/>
        </w:rPr>
        <w:t>MCData-SDS-1 and MCData-SDS-2 or MCData-SDS-3 reference points</w:t>
      </w:r>
      <w:r w:rsidRPr="00277961">
        <w:t>.</w:t>
      </w:r>
    </w:p>
    <w:p w14:paraId="761A1809" w14:textId="77777777" w:rsidR="00C336BB" w:rsidRDefault="00C336BB" w:rsidP="00C336BB">
      <w:r>
        <w:t>Pre-conditions:</w:t>
      </w:r>
    </w:p>
    <w:p w14:paraId="62190794" w14:textId="77777777" w:rsidR="00C336BB" w:rsidRDefault="00C336BB" w:rsidP="00C336BB">
      <w:pPr>
        <w:pStyle w:val="B1"/>
      </w:pPr>
      <w:r>
        <w:t>1.</w:t>
      </w:r>
      <w:r>
        <w:tab/>
      </w:r>
      <w:r w:rsidRPr="005C7122">
        <w:t>MCData users on MCData client 1 and MCData client 2 are already registered for receiving MCData service.</w:t>
      </w:r>
    </w:p>
    <w:p w14:paraId="7544B1C6" w14:textId="77777777" w:rsidR="00C336BB" w:rsidRDefault="00C336BB" w:rsidP="00C336BB">
      <w:pPr>
        <w:pStyle w:val="B1"/>
      </w:pPr>
      <w:r>
        <w:t>2.</w:t>
      </w:r>
      <w:r>
        <w:tab/>
        <w:t>Optionally, the MCData client may have activated functional alias to be used.</w:t>
      </w:r>
    </w:p>
    <w:p w14:paraId="6764E02E"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3F92A3E" w14:textId="77777777" w:rsidR="00C336BB" w:rsidRDefault="00C336BB" w:rsidP="00C336BB">
      <w:pPr>
        <w:pStyle w:val="TH"/>
      </w:pPr>
      <w:r>
        <w:object w:dxaOrig="7476" w:dyaOrig="6948" w14:anchorId="3624E68A">
          <v:shape id="_x0000_i1043" type="#_x0000_t75" style="width:374pt;height:348pt" o:ole="">
            <v:imagedata r:id="rId47" o:title=""/>
          </v:shape>
          <o:OLEObject Type="Embed" ProgID="Visio.Drawing.15" ShapeID="_x0000_i1043" DrawAspect="Content" ObjectID="_1782302096" r:id="rId48"/>
        </w:object>
      </w:r>
    </w:p>
    <w:p w14:paraId="28D644B9" w14:textId="77777777" w:rsidR="00C336BB" w:rsidRDefault="00C336BB" w:rsidP="00C336BB">
      <w:pPr>
        <w:pStyle w:val="TF"/>
      </w:pPr>
      <w:r>
        <w:t>Figure 7.4</w:t>
      </w:r>
      <w:r w:rsidRPr="00A92C50">
        <w:t>.2.</w:t>
      </w:r>
      <w:r>
        <w:t>4.2</w:t>
      </w:r>
      <w:r w:rsidRPr="00A92C50">
        <w:t>-1</w:t>
      </w:r>
      <w:r>
        <w:t>: One-to-one short data</w:t>
      </w:r>
      <w:r w:rsidRPr="00092ACA">
        <w:t xml:space="preserve"> </w:t>
      </w:r>
      <w:r>
        <w:t xml:space="preserve">service </w:t>
      </w:r>
      <w:r w:rsidRPr="00092ACA">
        <w:t>session</w:t>
      </w:r>
    </w:p>
    <w:p w14:paraId="3F172986" w14:textId="77777777" w:rsidR="00C336BB" w:rsidRDefault="00C336BB" w:rsidP="00C336BB">
      <w:pPr>
        <w:pStyle w:val="B1"/>
      </w:pPr>
      <w:r>
        <w:t>1.</w:t>
      </w:r>
      <w:r>
        <w:tab/>
      </w:r>
      <w:r w:rsidRPr="005C7122">
        <w:t>User at MCData client 1 would like to initiate a</w:t>
      </w:r>
      <w:r>
        <w:t>n</w:t>
      </w:r>
      <w:r w:rsidRPr="005C7122">
        <w:t xml:space="preserve"> </w:t>
      </w:r>
      <w:r>
        <w:t xml:space="preserve">SDS </w:t>
      </w:r>
      <w:r w:rsidRPr="005C7122">
        <w:t>data communication session request for the chosen MCData user.</w:t>
      </w:r>
    </w:p>
    <w:p w14:paraId="76A0DBFC" w14:textId="77777777" w:rsidR="00C336BB" w:rsidRDefault="00C336BB" w:rsidP="00C336BB">
      <w:pPr>
        <w:pStyle w:val="B1"/>
      </w:pPr>
      <w:r>
        <w:t>2.</w:t>
      </w:r>
      <w:r>
        <w:tab/>
        <w:t>MCData client 1 sends a MCData session data request towards the MCData server. The MCData</w:t>
      </w:r>
      <w:r w:rsidRPr="003E311A">
        <w:t xml:space="preserve"> </w:t>
      </w:r>
      <w:r>
        <w:t xml:space="preserve">session data request contains one MCData user for </w:t>
      </w:r>
      <w:r w:rsidRPr="00734FD6">
        <w:t>one-to-one data</w:t>
      </w:r>
      <w:r>
        <w:t xml:space="preserve"> communication as selected by the user at MCData client 1</w:t>
      </w:r>
      <w:r w:rsidRPr="00BF574F">
        <w:t>.</w:t>
      </w:r>
      <w:r>
        <w:t xml:space="preserve"> The MCData session data request contains conversation identifier for message thread indication.</w:t>
      </w:r>
      <w:r w:rsidRPr="004D70E4">
        <w:t xml:space="preserve"> </w:t>
      </w:r>
      <w:r>
        <w:t>The MCData session data request may include additional implementation specific information in the application metadata container. MCData user at MCData client 1 may include a functional alias within the SDS data transfer and addresses the target MCData client 2 using a functional alias.</w:t>
      </w:r>
    </w:p>
    <w:p w14:paraId="14243861"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short data service communication or MCData emergency state is already set for the MCData client 1 (due to previously triggered MCData emergency alert):</w:t>
      </w:r>
    </w:p>
    <w:p w14:paraId="4C938F05" w14:textId="77777777" w:rsidR="00C336BB" w:rsidRDefault="00C336BB" w:rsidP="00C336BB">
      <w:pPr>
        <w:pStyle w:val="B3"/>
      </w:pPr>
      <w:r>
        <w:t>i)</w:t>
      </w:r>
      <w:r>
        <w:tab/>
        <w:t>The MCData session data request shall contain emergency indicator; and</w:t>
      </w:r>
    </w:p>
    <w:p w14:paraId="53E28BFB"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w:t>
      </w:r>
      <w:r w:rsidRPr="00EB6F76">
        <w:t>is retained until explicitly cancelled</w:t>
      </w:r>
      <w:r>
        <w:t xml:space="preserve"> by the user of MCData client 1.</w:t>
      </w:r>
      <w:r w:rsidRPr="0076244B">
        <w:t xml:space="preserve"> </w:t>
      </w:r>
    </w:p>
    <w:p w14:paraId="3520FBDE"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4D6B4BC3" w14:textId="77777777" w:rsidR="00C336BB" w:rsidRDefault="00C336BB" w:rsidP="00C336BB">
      <w:pPr>
        <w:pStyle w:val="B1"/>
      </w:pPr>
      <w:r>
        <w:t>3.</w:t>
      </w:r>
      <w:r>
        <w:tab/>
        <w:t xml:space="preserve">MCData server checks whether the MCData user at MCData client 1 is authorized to send MCData session data request. The MCData server also checks whether any policy is to be asserted to limit certain types of message or content to certain members due, for example, to location or user privilege. MCData server determines the eligible MCData user(s) after policy assertion for sending the MCData session data request. MCData server also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r>
        <w:rPr>
          <w:lang w:val="en-US"/>
        </w:rPr>
        <w:t xml:space="preserve">The MCData server allows only two participating MCData clients for a standalone short data service. </w:t>
      </w:r>
    </w:p>
    <w:p w14:paraId="2846690F" w14:textId="77777777" w:rsidR="00C336BB" w:rsidRDefault="00C336BB" w:rsidP="00C336BB">
      <w:pPr>
        <w:pStyle w:val="NO"/>
      </w:pPr>
      <w:r>
        <w:t>NOTE 2:</w:t>
      </w:r>
      <w:r>
        <w:tab/>
        <w:t xml:space="preserve">The MCData server prioritizes the </w:t>
      </w:r>
      <w:r w:rsidRPr="006F4B44">
        <w:t>MCData emergency communication</w:t>
      </w:r>
      <w:r>
        <w:t xml:space="preserve"> over the other MCData communication. How the MCData s</w:t>
      </w:r>
      <w:r w:rsidRPr="00C56F85">
        <w:t>erver prioritiz</w:t>
      </w:r>
      <w:r>
        <w:t>es</w:t>
      </w:r>
      <w:r w:rsidRPr="00C56F85">
        <w:t xml:space="preserve"> </w:t>
      </w:r>
      <w:r w:rsidRPr="006F4B44">
        <w:t>MCData emergency communication</w:t>
      </w:r>
      <w:r>
        <w:t xml:space="preserve"> </w:t>
      </w:r>
      <w:r w:rsidRPr="00C56F85">
        <w:t xml:space="preserve">is </w:t>
      </w:r>
      <w:r>
        <w:t>not in the scope of the present document.</w:t>
      </w:r>
      <w:r w:rsidRPr="005B4D0A">
        <w:t xml:space="preserve"> </w:t>
      </w:r>
    </w:p>
    <w:p w14:paraId="30392989" w14:textId="77777777" w:rsidR="00C336BB" w:rsidRDefault="00C336BB" w:rsidP="00C336BB">
      <w:pPr>
        <w:pStyle w:val="NO"/>
      </w:pPr>
      <w:r w:rsidRPr="00E87CAD">
        <w:t xml:space="preserve">NOTE </w:t>
      </w:r>
      <w:r>
        <w:t>3</w:t>
      </w:r>
      <w:r w:rsidRPr="00E87CAD">
        <w:t>:</w:t>
      </w:r>
      <w:r>
        <w:tab/>
        <w:t>If the MCData</w:t>
      </w:r>
      <w:r w:rsidRPr="00E87CAD">
        <w:t xml:space="preserve"> server detects that the functional alias used as the target of the </w:t>
      </w:r>
      <w:r>
        <w:t>MCData session data</w:t>
      </w:r>
      <w:r w:rsidRPr="00E87CAD">
        <w:t xml:space="preserve"> request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SDS data transfer request, if no suitable MCData ID</w:t>
      </w:r>
      <w:r w:rsidRPr="0037144C">
        <w:t xml:space="preserve"> is selected.</w:t>
      </w:r>
    </w:p>
    <w:p w14:paraId="1BFB3261"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EC88344" w14:textId="6575306D" w:rsidR="00C336BB" w:rsidRPr="00F15B95"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t>abandons</w:t>
      </w:r>
      <w:r w:rsidR="00FD465B" w:rsidRPr="00E57501">
        <w:t xml:space="preserve"> the MCData session data request in step 2 and </w:t>
      </w:r>
      <w:r w:rsidRPr="002710B4">
        <w:t>sends a</w:t>
      </w:r>
      <w:r>
        <w:t xml:space="preserve"> new </w:t>
      </w:r>
      <w:r w:rsidRPr="002710B4">
        <w:t>MC</w:t>
      </w:r>
      <w:r>
        <w:t>Data session data</w:t>
      </w:r>
      <w:r w:rsidRPr="002710B4">
        <w:t xml:space="preserve"> request </w:t>
      </w:r>
      <w:r>
        <w:t>towards the</w:t>
      </w:r>
      <w:r w:rsidRPr="002710B4">
        <w:t xml:space="preserve"> </w:t>
      </w:r>
      <w:r>
        <w:t xml:space="preserve">resolved </w:t>
      </w:r>
      <w:r w:rsidRPr="002710B4">
        <w:t>MC</w:t>
      </w:r>
      <w:r>
        <w:t>Data</w:t>
      </w:r>
      <w:r w:rsidRPr="002710B4">
        <w:t xml:space="preserve"> ID</w:t>
      </w:r>
      <w:r>
        <w:t>.</w:t>
      </w:r>
    </w:p>
    <w:p w14:paraId="3D607AE1" w14:textId="77777777" w:rsidR="00C336BB" w:rsidRDefault="00C336BB" w:rsidP="00C336BB">
      <w:pPr>
        <w:pStyle w:val="B1"/>
      </w:pPr>
      <w:r>
        <w:t>6.</w:t>
      </w:r>
      <w:r>
        <w:tab/>
        <w:t>MCData server initiates the MCData session data request towards the MCData users determined.</w:t>
      </w:r>
      <w:r w:rsidRPr="006A5116">
        <w:t xml:space="preserve"> </w:t>
      </w:r>
      <w:r>
        <w:t>The MCData session data request towards the MCData user contains</w:t>
      </w:r>
      <w:r w:rsidRPr="003A0E16">
        <w:t xml:space="preserve"> </w:t>
      </w:r>
      <w:r>
        <w:t>the emergency indicator if it is present in the received MCData session data request from MCData client 1.</w:t>
      </w:r>
      <w:r w:rsidRPr="00F070F1">
        <w:t xml:space="preserve"> </w:t>
      </w:r>
    </w:p>
    <w:p w14:paraId="3956E5E7" w14:textId="77777777" w:rsidR="00C336BB" w:rsidRDefault="00C336BB" w:rsidP="00C336BB">
      <w:pPr>
        <w:pStyle w:val="NO"/>
        <w:rPr>
          <w:lang w:val="en-US"/>
        </w:rPr>
      </w:pPr>
      <w:r>
        <w:rPr>
          <w:lang w:val="en-US"/>
        </w:rPr>
        <w:t>NOTE 4:</w:t>
      </w:r>
      <w:r>
        <w:rPr>
          <w:lang w:val="en-US"/>
        </w:rPr>
        <w:tab/>
        <w:t>MCData client 2 corresponds to the MCData user(s) after resolution of the functional alias.</w:t>
      </w:r>
      <w:r w:rsidRPr="0076244B">
        <w:rPr>
          <w:lang w:val="en-US"/>
        </w:rPr>
        <w:t xml:space="preserve"> </w:t>
      </w:r>
    </w:p>
    <w:p w14:paraId="55BE926D" w14:textId="77777777" w:rsidR="00C336BB" w:rsidRDefault="00C336BB" w:rsidP="00C336BB">
      <w:pPr>
        <w:pStyle w:val="NO"/>
      </w:pPr>
      <w:r>
        <w:t>NOTE 5:</w:t>
      </w:r>
      <w:r>
        <w:tab/>
        <w:t>MCData client 2 does not set its emergency state as a result of receiving the MCData session data request containing the emergency indicator.</w:t>
      </w:r>
    </w:p>
    <w:p w14:paraId="0B0452B1" w14:textId="77777777" w:rsidR="00C336BB" w:rsidRDefault="00C336BB" w:rsidP="00C336BB">
      <w:pPr>
        <w:pStyle w:val="B1"/>
      </w:pPr>
      <w:r>
        <w:t>7.</w:t>
      </w:r>
      <w:r>
        <w:tab/>
        <w:t>If the emergency indicator is present, the receiving MCData client 2 notifies the user about the incoming MCData session data request.</w:t>
      </w:r>
    </w:p>
    <w:p w14:paraId="3FE503C7" w14:textId="77777777" w:rsidR="00C336BB" w:rsidRDefault="00C336BB" w:rsidP="00C336BB">
      <w:pPr>
        <w:pStyle w:val="B1"/>
      </w:pPr>
      <w:r>
        <w:t>8.</w:t>
      </w:r>
      <w:r>
        <w:tab/>
        <w:t>The receiving MCData client 2 accepts the MCData session data request and responds with MCData session data response towards MCData server.</w:t>
      </w:r>
    </w:p>
    <w:p w14:paraId="4FCEBAF7" w14:textId="77777777" w:rsidR="00C336BB" w:rsidRDefault="00C336BB" w:rsidP="00C336BB">
      <w:pPr>
        <w:pStyle w:val="B1"/>
      </w:pPr>
      <w:r>
        <w:t>9.</w:t>
      </w:r>
      <w:r>
        <w:tab/>
        <w:t>MCData server forwards the MCData client 2 accepted response to the MCData user initiating the MCData session data request</w:t>
      </w:r>
      <w:r w:rsidRPr="00277961">
        <w:t>.</w:t>
      </w:r>
    </w:p>
    <w:p w14:paraId="48E76F1F" w14:textId="77777777" w:rsidR="00C336BB" w:rsidRDefault="00C336BB" w:rsidP="00C336BB">
      <w:pPr>
        <w:pStyle w:val="B1"/>
      </w:pPr>
      <w:r>
        <w:t>10. and 11.</w:t>
      </w:r>
      <w:r>
        <w:tab/>
        <w:t>MCData client 1 and MCData client 2 have successfully established media plane for data communication and either MCData client can transmit SDS data. The MCData data request may contain disposition request if indicated by the client sending data. If MCData data disposition was requested by the user, then the receiving MCData client initiates a MCData data disposition notification for delivery, read reports to the disposition requesting user. The MCData data disposition notification from MCData user may be stored by the MCData server for disposition history interrogation from authorized users.</w:t>
      </w:r>
    </w:p>
    <w:p w14:paraId="719EC67C" w14:textId="77777777" w:rsidR="00C336BB" w:rsidRPr="00734FD6" w:rsidRDefault="00C336BB" w:rsidP="00C336BB">
      <w:pPr>
        <w:pStyle w:val="B1"/>
      </w:pPr>
      <w:r>
        <w:t>12</w:t>
      </w:r>
      <w:r w:rsidRPr="00734FD6">
        <w:t>. and 1</w:t>
      </w:r>
      <w:r>
        <w:t>3</w:t>
      </w:r>
      <w:r w:rsidRPr="00734FD6">
        <w:t>.</w:t>
      </w:r>
      <w:r>
        <w:tab/>
      </w:r>
      <w:r w:rsidRPr="00734FD6">
        <w:t xml:space="preserve">If the payload is for MCData user consumption (e.g. is not application data, is not command instructions, etc.) then the MCData user </w:t>
      </w:r>
      <w:r w:rsidRPr="007C6489">
        <w:t xml:space="preserve">of MCData client 2 </w:t>
      </w:r>
      <w:r w:rsidRPr="00734FD6">
        <w:t xml:space="preserve">may be notified, otherwise the MCData user </w:t>
      </w:r>
      <w:r w:rsidRPr="007C6489">
        <w:t xml:space="preserve">of MCData client 2 </w:t>
      </w:r>
      <w:r w:rsidRPr="00734FD6">
        <w:t>shall not be notified.</w:t>
      </w:r>
    </w:p>
    <w:p w14:paraId="73317529" w14:textId="77777777" w:rsidR="00C336BB" w:rsidRDefault="00C336BB" w:rsidP="00C336BB">
      <w:pPr>
        <w:pStyle w:val="B1"/>
      </w:pPr>
      <w:r>
        <w:t xml:space="preserve">14. </w:t>
      </w:r>
      <w:r>
        <w:rPr>
          <w:noProof/>
          <w:lang w:eastAsia="zh-CN"/>
        </w:rPr>
        <w:t xml:space="preserve">After SDS data transaction is complete, the established </w:t>
      </w:r>
      <w:r>
        <w:t>media plane is released.</w:t>
      </w:r>
    </w:p>
    <w:p w14:paraId="4B68984F" w14:textId="77777777" w:rsidR="00C336BB" w:rsidRDefault="00C336BB" w:rsidP="00C336BB">
      <w:pPr>
        <w:pStyle w:val="Heading4"/>
        <w:rPr>
          <w:lang w:eastAsia="zh-CN"/>
        </w:rPr>
      </w:pPr>
      <w:bookmarkStart w:id="431" w:name="_Toc170980660"/>
      <w:r>
        <w:rPr>
          <w:lang w:eastAsia="zh-CN"/>
        </w:rPr>
        <w:t>7</w:t>
      </w:r>
      <w:r>
        <w:t>.</w:t>
      </w:r>
      <w:r>
        <w:rPr>
          <w:lang w:eastAsia="zh-CN"/>
        </w:rPr>
        <w:t>4</w:t>
      </w:r>
      <w:r>
        <w:t>.2.5</w:t>
      </w:r>
      <w:r>
        <w:tab/>
        <w:t>G</w:t>
      </w:r>
      <w:r>
        <w:rPr>
          <w:lang w:eastAsia="zh-CN"/>
        </w:rPr>
        <w:t>roup standalone short data service using signalling control plane</w:t>
      </w:r>
      <w:bookmarkEnd w:id="431"/>
    </w:p>
    <w:p w14:paraId="06A7F6A1" w14:textId="77777777" w:rsidR="00C336BB" w:rsidRDefault="00C336BB" w:rsidP="00C336BB">
      <w:pPr>
        <w:pStyle w:val="Heading5"/>
        <w:rPr>
          <w:lang w:eastAsia="zh-CN"/>
        </w:rPr>
      </w:pPr>
      <w:bookmarkStart w:id="432" w:name="_Toc170980661"/>
      <w:r>
        <w:rPr>
          <w:lang w:eastAsia="zh-CN"/>
        </w:rPr>
        <w:t>7</w:t>
      </w:r>
      <w:r>
        <w:t>.</w:t>
      </w:r>
      <w:r>
        <w:rPr>
          <w:lang w:eastAsia="zh-CN"/>
        </w:rPr>
        <w:t>4</w:t>
      </w:r>
      <w:r>
        <w:t>.2.5.</w:t>
      </w:r>
      <w:r>
        <w:rPr>
          <w:rFonts w:hint="eastAsia"/>
          <w:lang w:eastAsia="zh-CN"/>
        </w:rPr>
        <w:t>1</w:t>
      </w:r>
      <w:r>
        <w:tab/>
      </w:r>
      <w:r>
        <w:rPr>
          <w:rFonts w:hint="eastAsia"/>
          <w:lang w:eastAsia="zh-CN"/>
        </w:rPr>
        <w:t>General</w:t>
      </w:r>
      <w:bookmarkEnd w:id="432"/>
    </w:p>
    <w:p w14:paraId="74AD2F7D"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3303C6AC" w14:textId="77777777" w:rsidR="00C336BB" w:rsidRDefault="00C336BB" w:rsidP="00C336BB">
      <w:pPr>
        <w:pStyle w:val="Heading5"/>
        <w:rPr>
          <w:lang w:eastAsia="zh-CN"/>
        </w:rPr>
      </w:pPr>
      <w:bookmarkStart w:id="433" w:name="_Toc170980662"/>
      <w:r>
        <w:rPr>
          <w:lang w:eastAsia="zh-CN"/>
        </w:rPr>
        <w:t>7</w:t>
      </w:r>
      <w:r>
        <w:t>.</w:t>
      </w:r>
      <w:r>
        <w:rPr>
          <w:lang w:eastAsia="zh-CN"/>
        </w:rPr>
        <w:t>4</w:t>
      </w:r>
      <w:r>
        <w:t>.2.5.</w:t>
      </w:r>
      <w:r>
        <w:rPr>
          <w:rFonts w:hint="eastAsia"/>
          <w:lang w:eastAsia="zh-CN"/>
        </w:rPr>
        <w:t>2</w:t>
      </w:r>
      <w:r>
        <w:tab/>
      </w:r>
      <w:r>
        <w:rPr>
          <w:rFonts w:hint="eastAsia"/>
          <w:lang w:eastAsia="zh-CN"/>
        </w:rPr>
        <w:t>Procedure</w:t>
      </w:r>
      <w:bookmarkEnd w:id="433"/>
    </w:p>
    <w:p w14:paraId="32E97C7E"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7.4.2.5.2-1 describes</w:t>
      </w:r>
      <w:r w:rsidRPr="0052003A">
        <w:rPr>
          <w:lang w:eastAsia="zh-CN"/>
        </w:rPr>
        <w:t xml:space="preserve"> the case where an </w:t>
      </w:r>
      <w:r>
        <w:rPr>
          <w:lang w:eastAsia="zh-CN"/>
        </w:rPr>
        <w:t>MCData</w:t>
      </w:r>
      <w:r w:rsidRPr="0052003A">
        <w:rPr>
          <w:lang w:eastAsia="zh-CN"/>
        </w:rPr>
        <w:t xml:space="preserve"> user is initiating </w:t>
      </w:r>
      <w:r>
        <w:rPr>
          <w:lang w:eastAsia="zh-CN"/>
        </w:rPr>
        <w:t>group standalone MCData 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4259B69B" w14:textId="77777777" w:rsidR="00C336BB" w:rsidRDefault="00C336BB" w:rsidP="00C336BB">
      <w:r>
        <w:t>Pre-conditions:</w:t>
      </w:r>
    </w:p>
    <w:p w14:paraId="06BF2111" w14:textId="77777777" w:rsidR="00C336BB" w:rsidRDefault="00C336BB" w:rsidP="00C336BB">
      <w:pPr>
        <w:pStyle w:val="B1"/>
      </w:pPr>
      <w:r>
        <w:t>1.</w:t>
      </w:r>
      <w:r>
        <w:tab/>
        <w:t>MCData users on MCData clients 1 to n belong to the same group and are already registered for receiving MCData service and affiliated.</w:t>
      </w:r>
    </w:p>
    <w:p w14:paraId="6D644AF6" w14:textId="77777777" w:rsidR="00C336BB" w:rsidRDefault="00C336BB" w:rsidP="00C336BB">
      <w:pPr>
        <w:pStyle w:val="B1"/>
      </w:pPr>
      <w:r>
        <w:t>2.</w:t>
      </w:r>
      <w:r>
        <w:tab/>
        <w:t>Optionally, the MCData client may have activated functional alias to be used.</w:t>
      </w:r>
    </w:p>
    <w:p w14:paraId="3B9CABA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04717831" w14:textId="77777777" w:rsidR="00C336BB" w:rsidRDefault="00C336BB" w:rsidP="00C336BB">
      <w:pPr>
        <w:pStyle w:val="TH"/>
      </w:pPr>
      <w:r>
        <w:object w:dxaOrig="6971" w:dyaOrig="6340" w14:anchorId="40ACFA06">
          <v:shape id="_x0000_i1044" type="#_x0000_t75" style="width:348pt;height:317pt" o:ole="">
            <v:imagedata r:id="rId49" o:title=""/>
          </v:shape>
          <o:OLEObject Type="Embed" ProgID="Visio.Drawing.11" ShapeID="_x0000_i1044" DrawAspect="Content" ObjectID="_1782302097" r:id="rId50"/>
        </w:object>
      </w:r>
    </w:p>
    <w:p w14:paraId="101C9977" w14:textId="77777777" w:rsidR="00C336BB" w:rsidRDefault="00C336BB" w:rsidP="00C336BB">
      <w:pPr>
        <w:pStyle w:val="TF"/>
      </w:pPr>
      <w:r>
        <w:t>Figure 7</w:t>
      </w:r>
      <w:r w:rsidRPr="00A92C50">
        <w:t>.</w:t>
      </w:r>
      <w:r>
        <w:t>4</w:t>
      </w:r>
      <w:r w:rsidRPr="00A92C50">
        <w:t>.2.</w:t>
      </w:r>
      <w:r>
        <w:t>5.2</w:t>
      </w:r>
      <w:r w:rsidRPr="00A92C50">
        <w:t>-1</w:t>
      </w:r>
      <w:r>
        <w:t xml:space="preserve">: </w:t>
      </w:r>
      <w:r>
        <w:rPr>
          <w:lang w:eastAsia="zh-CN"/>
        </w:rPr>
        <w:t>Group standalone SDS using signalling control plane</w:t>
      </w:r>
    </w:p>
    <w:p w14:paraId="34381D68" w14:textId="77777777" w:rsidR="00C336BB" w:rsidRDefault="00C336BB" w:rsidP="00C336BB">
      <w:pPr>
        <w:pStyle w:val="B1"/>
      </w:pPr>
      <w:r>
        <w:t>1.</w:t>
      </w:r>
      <w:r>
        <w:tab/>
        <w:t>The user at MCData client 1 initiates an SDS data transfer to multiple MCData users selecting a pre-configured group (identified by MCData group ID) and optionally particular members from that group.</w:t>
      </w:r>
    </w:p>
    <w:p w14:paraId="67CCFAF1" w14:textId="77777777" w:rsidR="00C336BB" w:rsidRDefault="00C336BB" w:rsidP="00C336BB">
      <w:pPr>
        <w:pStyle w:val="B1"/>
      </w:pPr>
      <w:r>
        <w:t>2.</w:t>
      </w:r>
      <w:r>
        <w:tab/>
        <w:t>MCData client 1 sends a MCData group standalone data request towards the MCData server. The MCData</w:t>
      </w:r>
      <w:r w:rsidRPr="003E311A">
        <w:t xml:space="preserve"> </w:t>
      </w:r>
      <w:r>
        <w:t>group data request contains MCData group ID as selected by the user at MCData client 1</w:t>
      </w:r>
      <w:r w:rsidRPr="00BF574F">
        <w:t>.</w:t>
      </w:r>
      <w:r>
        <w:t xml:space="preserve"> The MCData group standalone data request contains</w:t>
      </w:r>
      <w:r w:rsidRPr="00823619">
        <w:t xml:space="preserve"> conversation identifier</w:t>
      </w:r>
      <w:r w:rsidRPr="00CF035D">
        <w:t xml:space="preserve"> </w:t>
      </w:r>
      <w:r>
        <w:t xml:space="preserve">for </w:t>
      </w:r>
      <w:r w:rsidRPr="00CF035D">
        <w:t>message thread indication</w:t>
      </w:r>
      <w:r>
        <w:t>. The MCData session data request may include additional implementation specific information in the application metadata container. The MCData</w:t>
      </w:r>
      <w:r w:rsidRPr="003E311A">
        <w:t xml:space="preserve"> </w:t>
      </w:r>
      <w:r>
        <w:t>group standalone data request may contain disposition request if indicated by the user at MCData client 1.</w:t>
      </w:r>
      <w:r w:rsidRPr="004D70E4">
        <w:t xml:space="preserve"> </w:t>
      </w:r>
      <w:r>
        <w:t>MCData user at MCData client 1 may include a functional alias within the SDS data transfer.</w:t>
      </w:r>
    </w:p>
    <w:p w14:paraId="3DC3D96D" w14:textId="77777777" w:rsidR="00C336BB" w:rsidRDefault="00C336BB" w:rsidP="00C336BB">
      <w:pPr>
        <w:pStyle w:val="B2"/>
        <w:ind w:left="567" w:firstLine="0"/>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1D78F754" w14:textId="77777777" w:rsidR="00C336BB" w:rsidRDefault="00C336BB" w:rsidP="00C336BB">
      <w:pPr>
        <w:pStyle w:val="B3"/>
      </w:pPr>
      <w:r>
        <w:t>i)</w:t>
      </w:r>
      <w:r>
        <w:tab/>
        <w:t>the MCData group standalone data request shall contain an emergency indicator;</w:t>
      </w:r>
    </w:p>
    <w:p w14:paraId="44B504FE" w14:textId="77777777" w:rsidR="00C336BB" w:rsidRDefault="00C336BB" w:rsidP="00C336BB">
      <w:pPr>
        <w:pStyle w:val="B3"/>
      </w:pPr>
      <w:r>
        <w:t>ii)</w:t>
      </w:r>
      <w:r>
        <w:tab/>
        <w:t>the MCData group standalone data request shall set an alert indicator if configured to send an MCData</w:t>
      </w:r>
      <w:r w:rsidRPr="00AB5FED">
        <w:t xml:space="preserve"> emergency alert</w:t>
      </w:r>
      <w:r>
        <w:t xml:space="preserve"> while initiating an MCData standalone data request for the emergency short data service communication;</w:t>
      </w:r>
    </w:p>
    <w:p w14:paraId="6F8D55F1"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1C26FE4E"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1EF6C4A3"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7BE273EF" w14:textId="77777777" w:rsidR="00C336BB" w:rsidRDefault="00C336BB" w:rsidP="00C336BB">
      <w:pPr>
        <w:pStyle w:val="B3"/>
      </w:pPr>
      <w:r>
        <w:t>i)</w:t>
      </w:r>
      <w:r>
        <w:tab/>
        <w:t xml:space="preserve">the MCData group standalone data request shall contain imminent peril indicator; and </w:t>
      </w:r>
    </w:p>
    <w:p w14:paraId="3986860B"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78D13553"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CF7AF7C" w14:textId="77777777" w:rsidR="00C336BB" w:rsidRDefault="00C336BB" w:rsidP="00C336BB">
      <w:pPr>
        <w:pStyle w:val="B1"/>
      </w:pPr>
      <w:r>
        <w:t>3.</w:t>
      </w:r>
      <w:r>
        <w:tab/>
        <w:t>MCData server checks whether the MCData user at MCData client 1 is authorized to send MCData group standalone data request.</w:t>
      </w:r>
      <w:r w:rsidRPr="00BF574F">
        <w:t xml:space="preserve"> </w:t>
      </w:r>
      <w:r>
        <w:t>The MCData server resolves the MCData group ID to determine the members of that group and their affiliation status, based on the information from the group management server. The MCData</w:t>
      </w:r>
      <w:r w:rsidRPr="00BF574F">
        <w:t xml:space="preserve"> server also checks whether</w:t>
      </w:r>
      <w:r>
        <w:t xml:space="preserve"> any policy is to be asserted </w:t>
      </w:r>
      <w:r w:rsidRPr="003D5F72">
        <w:t>to limit certain types of message or content to certain members due, for example, to location or user privilege</w:t>
      </w:r>
      <w:r>
        <w:t xml:space="preserve"> or affiliation</w:t>
      </w:r>
      <w:r w:rsidRPr="00BF574F">
        <w:t>.</w:t>
      </w:r>
      <w:r>
        <w:t xml:space="preserve"> </w:t>
      </w:r>
      <w:bookmarkStart w:id="434" w:name="_Hlk5901862"/>
      <w:r>
        <w:t>MCData server also verifies whether the provided functional alias, if present, can be used and has been activated for the user.</w:t>
      </w:r>
      <w:bookmarkEnd w:id="434"/>
    </w:p>
    <w:p w14:paraId="1513E51E" w14:textId="77777777" w:rsidR="00C336BB" w:rsidRDefault="00C336BB" w:rsidP="00C336BB">
      <w:pPr>
        <w:pStyle w:val="B2"/>
      </w:pPr>
      <w:r>
        <w:t>i)</w:t>
      </w:r>
      <w:r>
        <w:tab/>
        <w:t>If an emergency indicator is present in the received MCData group standalone data request and if the MCData group is not in the in-progress emergency state, the MCData group is considered to be in the in-progress emergency state until cancelled; and</w:t>
      </w:r>
    </w:p>
    <w:p w14:paraId="374964CC" w14:textId="77777777" w:rsidR="00C336BB" w:rsidRDefault="00C336BB" w:rsidP="00C336BB">
      <w:pPr>
        <w:pStyle w:val="B2"/>
      </w:pPr>
      <w:r>
        <w:t>ii)</w:t>
      </w:r>
      <w:r>
        <w:tab/>
        <w:t xml:space="preserve">If an imminent peril indicator is present in the received MCData group standalone data request and if the MCData group is not in the </w:t>
      </w:r>
      <w:r w:rsidRPr="00D559B0">
        <w:t xml:space="preserve">in-progress </w:t>
      </w:r>
      <w:r>
        <w:t>imminent peril state, the MCData group is considered to be in the in-progress imminent peril state until cancelled.</w:t>
      </w:r>
    </w:p>
    <w:p w14:paraId="15ACC918" w14:textId="77777777" w:rsidR="00C336BB" w:rsidRDefault="00C336BB" w:rsidP="00C336BB">
      <w:pPr>
        <w:pStyle w:val="B1"/>
      </w:pPr>
      <w:r>
        <w:t>4.</w:t>
      </w:r>
      <w:r>
        <w:tab/>
        <w:t>MCData server initiates the MCData group standalone data request towards each MCData client determined in Step 3.</w:t>
      </w:r>
      <w:r w:rsidRPr="002A6785">
        <w:t xml:space="preserve"> </w:t>
      </w:r>
      <w:r w:rsidRPr="00510D07">
        <w:t>The MCData ID list shall not be included in a unicast downlink delivery to an individual MCData client. The Disposition Type IE shall not be included in a unicast downlink delivery to MCData clients who are not in the MCData ID list in step 2.</w:t>
      </w:r>
      <w:r>
        <w:t xml:space="preserve"> The MCData group standalone data request towards each MCData client contains:</w:t>
      </w:r>
    </w:p>
    <w:p w14:paraId="20AB4F2C" w14:textId="77777777" w:rsidR="00C336BB" w:rsidRDefault="00C336BB" w:rsidP="00C336BB">
      <w:pPr>
        <w:pStyle w:val="B2"/>
      </w:pPr>
      <w:r>
        <w:t>i)</w:t>
      </w:r>
      <w:r>
        <w:tab/>
        <w:t>an emergency indicator, if it is present in the received MCData group standalone data request from the MCData client 1;</w:t>
      </w:r>
    </w:p>
    <w:p w14:paraId="67092053" w14:textId="77777777" w:rsidR="00C336BB" w:rsidRDefault="00C336BB" w:rsidP="00C336BB">
      <w:pPr>
        <w:pStyle w:val="B2"/>
      </w:pPr>
      <w:r>
        <w:t>ii)</w:t>
      </w:r>
      <w:r>
        <w:tab/>
        <w:t>an imminent peril indicator, if it is present in the received MCData group standalone data request from the MCData client 1; and</w:t>
      </w:r>
    </w:p>
    <w:p w14:paraId="642A0C15" w14:textId="77777777" w:rsidR="00C336BB" w:rsidRDefault="00C336BB" w:rsidP="00C336BB">
      <w:pPr>
        <w:pStyle w:val="B2"/>
      </w:pPr>
      <w:r>
        <w:t>iii)</w:t>
      </w:r>
      <w:r>
        <w:tab/>
        <w:t>an alert indicator, if requested to initiate an emergency alert in the received MCData group standalone data request from the MCData client 1.</w:t>
      </w:r>
    </w:p>
    <w:p w14:paraId="3C1E6C1A" w14:textId="77777777" w:rsidR="00C336BB" w:rsidRDefault="00C336BB" w:rsidP="00C336BB">
      <w:pPr>
        <w:pStyle w:val="B1"/>
      </w:pPr>
      <w:r w:rsidRPr="001C0298">
        <w:t>5.</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625FF8D" w14:textId="77777777" w:rsidR="00C336BB" w:rsidRDefault="00C336BB" w:rsidP="00C336BB">
      <w:pPr>
        <w:pStyle w:val="B1"/>
      </w:pPr>
      <w:r>
        <w:t>6.</w:t>
      </w:r>
      <w:r>
        <w:tab/>
        <w:t>If the MCData data disposition for delivery was requested by the user at MCData client 1, then the receiving MCData client(s) initiates a MCData data disposition notification for delivery report.</w:t>
      </w:r>
    </w:p>
    <w:p w14:paraId="2AC9C9D2" w14:textId="77777777" w:rsidR="00C336BB" w:rsidRDefault="00C336BB" w:rsidP="00C336BB">
      <w:pPr>
        <w:pStyle w:val="B1"/>
      </w:pPr>
      <w:r>
        <w:t>7.</w:t>
      </w:r>
      <w:r>
        <w:tab/>
        <w:t>If the MCData data disposition for read was requested by the user at MCData client 1, then once the receiving user reads the data, the receiving MCData client 2 initiates a MCData data disposition notification for read report.</w:t>
      </w:r>
    </w:p>
    <w:p w14:paraId="1A505209" w14:textId="77777777" w:rsidR="00C336BB" w:rsidRDefault="00C336BB" w:rsidP="00C336BB">
      <w:pPr>
        <w:pStyle w:val="NO"/>
      </w:pPr>
      <w:r>
        <w:t>NOTE 1:</w:t>
      </w:r>
      <w:r>
        <w:tab/>
      </w:r>
      <w:r>
        <w:rPr>
          <w:rFonts w:hint="eastAsia"/>
        </w:rPr>
        <w:t>On receiving MCData group standalone data request over MBMS,</w:t>
      </w:r>
      <w:r>
        <w:t xml:space="preserve"> the receiving MCData client(s) shall check if the MCData ID list IE is included </w:t>
      </w:r>
      <w:r w:rsidRPr="004B46F6">
        <w:t>the receiving MCData client shall check if its own MCData ID is in the list.</w:t>
      </w:r>
      <w:r w:rsidRPr="0048204D">
        <w:t xml:space="preserve"> </w:t>
      </w:r>
      <w:r>
        <w:t>I</w:t>
      </w:r>
      <w:r w:rsidRPr="0048204D">
        <w:t xml:space="preserve">f not, </w:t>
      </w:r>
      <w:r>
        <w:t>step 6 and 7 are not required.</w:t>
      </w:r>
    </w:p>
    <w:p w14:paraId="1667E775" w14:textId="77777777" w:rsidR="00C336BB" w:rsidRDefault="00C336BB" w:rsidP="00C336BB">
      <w:pPr>
        <w:pStyle w:val="B1"/>
      </w:pPr>
      <w:r>
        <w:t>8.</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2B273238" w14:textId="77777777" w:rsidR="00C336BB" w:rsidRPr="005C4936" w:rsidRDefault="00C336BB" w:rsidP="00C336BB">
      <w:pPr>
        <w:pStyle w:val="B1"/>
        <w:rPr>
          <w:noProof/>
          <w:lang w:val="en-US"/>
        </w:rPr>
      </w:pPr>
      <w:r>
        <w:t>9.</w:t>
      </w:r>
      <w:r>
        <w:tab/>
      </w:r>
      <w:r w:rsidRPr="00092ACA">
        <w:t xml:space="preserve">Aggregated or individual </w:t>
      </w:r>
      <w:r>
        <w:t>MCData data disposition notification(s) is sent to the disposition requesting user at MCData client 1.</w:t>
      </w:r>
    </w:p>
    <w:p w14:paraId="19BE6976" w14:textId="77777777" w:rsidR="00C336BB" w:rsidRDefault="00C336BB" w:rsidP="00C336BB">
      <w:pPr>
        <w:pStyle w:val="Heading4"/>
        <w:rPr>
          <w:lang w:eastAsia="zh-CN"/>
        </w:rPr>
      </w:pPr>
      <w:bookmarkStart w:id="435" w:name="_Toc170980663"/>
      <w:r>
        <w:rPr>
          <w:lang w:eastAsia="zh-CN"/>
        </w:rPr>
        <w:t>7</w:t>
      </w:r>
      <w:r>
        <w:t>.</w:t>
      </w:r>
      <w:r>
        <w:rPr>
          <w:lang w:eastAsia="zh-CN"/>
        </w:rPr>
        <w:t>4</w:t>
      </w:r>
      <w:r>
        <w:t>.2.6</w:t>
      </w:r>
      <w:r>
        <w:tab/>
        <w:t xml:space="preserve">Group standalone </w:t>
      </w:r>
      <w:r>
        <w:rPr>
          <w:lang w:eastAsia="zh-CN"/>
        </w:rPr>
        <w:t>short data service using media plane</w:t>
      </w:r>
      <w:bookmarkEnd w:id="435"/>
    </w:p>
    <w:p w14:paraId="38E0828C" w14:textId="77777777" w:rsidR="00C336BB" w:rsidRDefault="00C336BB" w:rsidP="00C336BB">
      <w:pPr>
        <w:pStyle w:val="Heading5"/>
        <w:rPr>
          <w:lang w:eastAsia="zh-CN"/>
        </w:rPr>
      </w:pPr>
      <w:bookmarkStart w:id="436" w:name="_Toc170980664"/>
      <w:r>
        <w:rPr>
          <w:lang w:eastAsia="zh-CN"/>
        </w:rPr>
        <w:t>7</w:t>
      </w:r>
      <w:r>
        <w:t>.</w:t>
      </w:r>
      <w:r>
        <w:rPr>
          <w:lang w:eastAsia="zh-CN"/>
        </w:rPr>
        <w:t>4</w:t>
      </w:r>
      <w:r>
        <w:t>.2.6.</w:t>
      </w:r>
      <w:r>
        <w:rPr>
          <w:rFonts w:hint="eastAsia"/>
          <w:lang w:eastAsia="zh-CN"/>
        </w:rPr>
        <w:t>1</w:t>
      </w:r>
      <w:r>
        <w:tab/>
      </w:r>
      <w:r>
        <w:rPr>
          <w:rFonts w:hint="eastAsia"/>
          <w:lang w:eastAsia="zh-CN"/>
        </w:rPr>
        <w:t>General</w:t>
      </w:r>
      <w:bookmarkEnd w:id="436"/>
    </w:p>
    <w:p w14:paraId="17FD14EC"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group results in affiliated group members receiving the SDS data.</w:t>
      </w:r>
      <w:r w:rsidRPr="00C677D5">
        <w:rPr>
          <w:lang w:eastAsia="zh-CN"/>
        </w:rPr>
        <w:t xml:space="preserve"> </w:t>
      </w:r>
      <w:r>
        <w:rPr>
          <w:lang w:eastAsia="zh-CN"/>
        </w:rPr>
        <w:t>The SDS payload data size is assumed to be above the configured maximum payload data size for SDS over signalling control plane.</w:t>
      </w:r>
    </w:p>
    <w:p w14:paraId="63184FF7" w14:textId="77777777" w:rsidR="00C336BB" w:rsidRDefault="00C336BB" w:rsidP="00C336BB">
      <w:pPr>
        <w:pStyle w:val="Heading5"/>
        <w:rPr>
          <w:lang w:eastAsia="zh-CN"/>
        </w:rPr>
      </w:pPr>
      <w:bookmarkStart w:id="437" w:name="_Toc170980665"/>
      <w:r>
        <w:rPr>
          <w:lang w:eastAsia="zh-CN"/>
        </w:rPr>
        <w:t>7</w:t>
      </w:r>
      <w:r>
        <w:t>.</w:t>
      </w:r>
      <w:r>
        <w:rPr>
          <w:lang w:eastAsia="zh-CN"/>
        </w:rPr>
        <w:t>4.2.6</w:t>
      </w:r>
      <w:r>
        <w:t>.</w:t>
      </w:r>
      <w:r>
        <w:rPr>
          <w:rFonts w:hint="eastAsia"/>
          <w:lang w:eastAsia="zh-CN"/>
        </w:rPr>
        <w:t>2</w:t>
      </w:r>
      <w:r>
        <w:tab/>
      </w:r>
      <w:r>
        <w:rPr>
          <w:rFonts w:hint="eastAsia"/>
          <w:lang w:eastAsia="zh-CN"/>
        </w:rPr>
        <w:t>Procedure</w:t>
      </w:r>
      <w:bookmarkEnd w:id="437"/>
    </w:p>
    <w:p w14:paraId="36C09358"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7.4.2.6.2-1 describes</w:t>
      </w:r>
      <w:r w:rsidRPr="0052003A">
        <w:rPr>
          <w:lang w:eastAsia="zh-CN"/>
        </w:rPr>
        <w:t xml:space="preserve"> the case where an </w:t>
      </w:r>
      <w:r>
        <w:rPr>
          <w:lang w:eastAsia="zh-CN"/>
        </w:rPr>
        <w:t>MCData</w:t>
      </w:r>
      <w:r w:rsidRPr="0052003A">
        <w:rPr>
          <w:lang w:eastAsia="zh-CN"/>
        </w:rPr>
        <w:t xml:space="preserve"> user is initiating </w:t>
      </w:r>
      <w:r>
        <w:t xml:space="preserve">group standalone </w:t>
      </w:r>
      <w:r>
        <w:rPr>
          <w:lang w:eastAsia="zh-CN"/>
        </w:rPr>
        <w:t>MCData</w:t>
      </w:r>
      <w:r w:rsidRPr="0052003A" w:rsidDel="00BF7B97">
        <w:rPr>
          <w:lang w:eastAsia="zh-CN"/>
        </w:rPr>
        <w:t xml:space="preserve"> </w:t>
      </w:r>
      <w:r>
        <w:rPr>
          <w:lang w:eastAsia="zh-CN"/>
        </w:rPr>
        <w:t>data</w:t>
      </w:r>
      <w:r w:rsidRPr="0052003A">
        <w:rPr>
          <w:lang w:eastAsia="zh-CN"/>
        </w:rPr>
        <w:t xml:space="preserve"> </w:t>
      </w:r>
      <w:r>
        <w:rPr>
          <w:lang w:eastAsia="zh-CN"/>
        </w:rPr>
        <w:t xml:space="preserve">communication </w:t>
      </w:r>
      <w:r w:rsidRPr="0052003A">
        <w:rPr>
          <w:lang w:eastAsia="zh-CN"/>
        </w:rPr>
        <w:t xml:space="preserve">with or without </w:t>
      </w:r>
      <w:r>
        <w:rPr>
          <w:lang w:eastAsia="zh-CN"/>
        </w:rPr>
        <w:t xml:space="preserve">disposition request to a group. </w:t>
      </w:r>
    </w:p>
    <w:p w14:paraId="14E15DEE" w14:textId="77777777" w:rsidR="00C336BB" w:rsidRDefault="00C336BB" w:rsidP="00C336BB">
      <w:r>
        <w:t>Pre-conditions:</w:t>
      </w:r>
    </w:p>
    <w:p w14:paraId="24DD2777" w14:textId="77777777" w:rsidR="00C336BB" w:rsidRDefault="00C336BB" w:rsidP="00C336BB">
      <w:pPr>
        <w:pStyle w:val="B1"/>
      </w:pPr>
      <w:r>
        <w:t>1.</w:t>
      </w:r>
      <w:r>
        <w:tab/>
        <w:t>MCData users on MCData client 1 to n belong to the same group and are already registered for receiving MCData service and affiliated.</w:t>
      </w:r>
    </w:p>
    <w:p w14:paraId="533FB5F4" w14:textId="77777777" w:rsidR="00C336BB" w:rsidRDefault="00C336BB" w:rsidP="00C336BB">
      <w:pPr>
        <w:pStyle w:val="B1"/>
      </w:pPr>
      <w:r>
        <w:t>2.</w:t>
      </w:r>
      <w:r>
        <w:tab/>
        <w:t>Optionally, the MCData client may have activated functional alias to be used.</w:t>
      </w:r>
    </w:p>
    <w:p w14:paraId="4E34348C"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43D0AFB5" w14:textId="77777777" w:rsidR="00C336BB" w:rsidRDefault="00C336BB" w:rsidP="00C336BB">
      <w:pPr>
        <w:pStyle w:val="TH"/>
      </w:pPr>
      <w:r>
        <w:object w:dxaOrig="7371" w:dyaOrig="7941" w14:anchorId="4700935E">
          <v:shape id="_x0000_i1045" type="#_x0000_t75" style="width:369pt;height:396.5pt" o:ole="">
            <v:imagedata r:id="rId51" o:title=""/>
          </v:shape>
          <o:OLEObject Type="Embed" ProgID="Visio.Drawing.11" ShapeID="_x0000_i1045" DrawAspect="Content" ObjectID="_1782302098" r:id="rId52"/>
        </w:object>
      </w:r>
    </w:p>
    <w:p w14:paraId="37F18C38" w14:textId="77777777" w:rsidR="00C336BB" w:rsidRDefault="00C336BB" w:rsidP="00C336BB">
      <w:pPr>
        <w:pStyle w:val="TF"/>
      </w:pPr>
      <w:r>
        <w:t>Figure 7</w:t>
      </w:r>
      <w:r w:rsidRPr="00A92C50">
        <w:t>.</w:t>
      </w:r>
      <w:r>
        <w:t>4</w:t>
      </w:r>
      <w:r w:rsidRPr="00A92C50">
        <w:t>.2.</w:t>
      </w:r>
      <w:r>
        <w:t>6.2</w:t>
      </w:r>
      <w:r w:rsidRPr="00A92C50">
        <w:t>-1</w:t>
      </w:r>
      <w:r>
        <w:t>: G</w:t>
      </w:r>
      <w:r w:rsidRPr="008C434C">
        <w:t>roup standalone</w:t>
      </w:r>
      <w:r>
        <w:t xml:space="preserve"> </w:t>
      </w:r>
      <w:r>
        <w:rPr>
          <w:lang w:eastAsia="zh-CN"/>
        </w:rPr>
        <w:t>SDS using media plane</w:t>
      </w:r>
    </w:p>
    <w:p w14:paraId="489D1589" w14:textId="77777777" w:rsidR="00C336BB" w:rsidRDefault="00C336BB" w:rsidP="00C336BB">
      <w:pPr>
        <w:pStyle w:val="B1"/>
      </w:pPr>
      <w:r>
        <w:t>1.</w:t>
      </w:r>
      <w:r>
        <w:tab/>
      </w:r>
      <w:r w:rsidRPr="000F5340">
        <w:t>User at MCData cli</w:t>
      </w:r>
      <w:r>
        <w:t xml:space="preserve">ent 1 would like to initiate a SDS </w:t>
      </w:r>
      <w:r w:rsidRPr="000F5340">
        <w:t xml:space="preserve">data </w:t>
      </w:r>
      <w:r>
        <w:t>transfer</w:t>
      </w:r>
      <w:r w:rsidRPr="000F5340">
        <w:t xml:space="preserve"> request </w:t>
      </w:r>
      <w:r>
        <w:t>to multiple MCData users selecting a pre-configured group (identified by MCData group ID) and optionally particular members from that group</w:t>
      </w:r>
      <w:r w:rsidRPr="000F5340">
        <w:t xml:space="preserve">. </w:t>
      </w:r>
    </w:p>
    <w:p w14:paraId="4D5016C4" w14:textId="77777777" w:rsidR="00C336BB" w:rsidRDefault="00C336BB" w:rsidP="00C336BB">
      <w:pPr>
        <w:pStyle w:val="B1"/>
      </w:pPr>
      <w:r>
        <w:t>2.</w:t>
      </w:r>
      <w:r>
        <w:tab/>
      </w:r>
      <w:r w:rsidRPr="00277961">
        <w:t xml:space="preserve">MCData client 1 sends a MCData </w:t>
      </w:r>
      <w:r w:rsidRPr="00903982">
        <w:t xml:space="preserve">group </w:t>
      </w:r>
      <w:r>
        <w:t xml:space="preserve">session </w:t>
      </w:r>
      <w:r w:rsidRPr="00903982">
        <w:t>standalone</w:t>
      </w:r>
      <w:r>
        <w:t xml:space="preserve"> </w:t>
      </w:r>
      <w:r w:rsidRPr="00277961">
        <w:t xml:space="preserve">data request towards the MCData server. </w:t>
      </w:r>
      <w:r>
        <w:t>The MCData</w:t>
      </w:r>
      <w:r w:rsidRPr="003E311A">
        <w:t xml:space="preserve"> </w:t>
      </w:r>
      <w:r w:rsidRPr="00903982">
        <w:t xml:space="preserve">group </w:t>
      </w:r>
      <w:r>
        <w:t xml:space="preserve">session </w:t>
      </w:r>
      <w:r w:rsidRPr="00903982">
        <w:t>standalone</w:t>
      </w:r>
      <w:r>
        <w:t xml:space="preserve"> data request contains target recipient(s) as selected by the user at MCData client 1</w:t>
      </w:r>
      <w:r w:rsidRPr="00BF574F">
        <w:t>.</w:t>
      </w:r>
      <w:r>
        <w:t xml:space="preserve"> </w:t>
      </w:r>
      <w:r w:rsidRPr="00277961">
        <w:t xml:space="preserve">The MCData </w:t>
      </w:r>
      <w:r>
        <w:t xml:space="preserve">session </w:t>
      </w:r>
      <w:r w:rsidRPr="00903982">
        <w:t>group standalone</w:t>
      </w:r>
      <w:r>
        <w:t xml:space="preserve"> </w:t>
      </w:r>
      <w:r w:rsidRPr="00277961">
        <w:t>data request contains conversation identifier</w:t>
      </w:r>
      <w:r>
        <w:t xml:space="preserve"> for message thread indication. The MCData session group standalone data request may include additional implementation specific information in the application metadata container. The MCData</w:t>
      </w:r>
      <w:r w:rsidRPr="003E311A">
        <w:t xml:space="preserve"> </w:t>
      </w:r>
      <w:r>
        <w:t xml:space="preserve">session </w:t>
      </w:r>
      <w:r w:rsidRPr="00903982">
        <w:t>group standalone</w:t>
      </w:r>
      <w:r>
        <w:t xml:space="preserve"> data request may contain disposition request if indicated by the user at MCData client 1.</w:t>
      </w:r>
      <w:r w:rsidRPr="004D70E4">
        <w:t xml:space="preserve"> </w:t>
      </w:r>
      <w:r>
        <w:t>MCData user at MCData client 1 may include a functional alias within the SDS data transfer.</w:t>
      </w:r>
      <w:r w:rsidRPr="000F0FBE">
        <w:t xml:space="preserve"> </w:t>
      </w:r>
    </w:p>
    <w:p w14:paraId="1486298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MCData client 1 (due to a previously triggered MCData emergency alert):</w:t>
      </w:r>
    </w:p>
    <w:p w14:paraId="79F509F2"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contain an emergency indicator;</w:t>
      </w:r>
    </w:p>
    <w:p w14:paraId="488B6F31" w14:textId="77777777" w:rsidR="00C336BB" w:rsidRDefault="00C336BB" w:rsidP="00C336BB">
      <w:pPr>
        <w:pStyle w:val="B3"/>
      </w:pPr>
      <w:r>
        <w:t>ii)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shall set the alert indicator if configured to send an MCData</w:t>
      </w:r>
      <w:r w:rsidRPr="00AB5FED">
        <w:t xml:space="preserve"> emergency alert</w:t>
      </w:r>
      <w:r>
        <w:t xml:space="preserve"> while initiating an MCData standalone data request for the emergency short data service communication;</w:t>
      </w:r>
    </w:p>
    <w:p w14:paraId="28358265"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MCPTT emergency state is retained until explicitly cancelled</w:t>
      </w:r>
      <w:r>
        <w:t>; and</w:t>
      </w:r>
    </w:p>
    <w:p w14:paraId="27D81D22" w14:textId="77777777" w:rsidR="00C336BB" w:rsidRDefault="00C336BB" w:rsidP="00C336BB">
      <w:pPr>
        <w:pStyle w:val="B3"/>
      </w:pPr>
      <w:r>
        <w:t>iv)</w:t>
      </w:r>
      <w:r>
        <w:tab/>
        <w:t>o</w:t>
      </w:r>
      <w:r w:rsidRPr="00D559B0">
        <w:t xml:space="preserve">nce an MCData emergency communication has been initiated, the MCData group is considered to be in an in-progress </w:t>
      </w:r>
      <w:r>
        <w:t>emergency state until cancelled.</w:t>
      </w:r>
    </w:p>
    <w:p w14:paraId="28E25CE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0F138CB9" w14:textId="77777777" w:rsidR="00C336BB" w:rsidRDefault="00C336BB" w:rsidP="00C336BB">
      <w:pPr>
        <w:pStyle w:val="B3"/>
      </w:pPr>
      <w:r>
        <w:t>i)</w:t>
      </w:r>
      <w:r>
        <w:tab/>
        <w:t xml:space="preserve">the </w:t>
      </w:r>
      <w:r w:rsidRPr="00277961">
        <w:t xml:space="preserve">MCData </w:t>
      </w:r>
      <w:r w:rsidRPr="00903982">
        <w:t xml:space="preserve">group </w:t>
      </w:r>
      <w:r>
        <w:t xml:space="preserve">session </w:t>
      </w:r>
      <w:r w:rsidRPr="00903982">
        <w:t>standalone</w:t>
      </w:r>
      <w:r>
        <w:t xml:space="preserve"> </w:t>
      </w:r>
      <w:r w:rsidRPr="00277961">
        <w:t xml:space="preserve">data request </w:t>
      </w:r>
      <w:r>
        <w:t xml:space="preserve">shall contain an imminent peril indicator; and </w:t>
      </w:r>
    </w:p>
    <w:p w14:paraId="7C0A5784" w14:textId="77777777" w:rsidR="00C336BB" w:rsidRDefault="00C336BB" w:rsidP="00C336BB">
      <w:pPr>
        <w:pStyle w:val="B3"/>
      </w:pPr>
      <w:r>
        <w:t>ii)</w:t>
      </w:r>
      <w:r>
        <w:tab/>
        <w:t>o</w:t>
      </w:r>
      <w:r w:rsidRPr="00D559B0">
        <w:t xml:space="preserve">nce an MCData </w:t>
      </w:r>
      <w:r>
        <w:t>imminent peril</w:t>
      </w:r>
      <w:r w:rsidRPr="00D559B0">
        <w:t xml:space="preserve"> communication has been initiated, the MCData group is considered to be in an in-progress </w:t>
      </w:r>
      <w:r>
        <w:t>imminent peril state until cancelled.</w:t>
      </w:r>
    </w:p>
    <w:p w14:paraId="33CC59A4" w14:textId="77777777" w:rsidR="00C336BB" w:rsidRDefault="00C336BB" w:rsidP="00C336BB">
      <w:pPr>
        <w:pStyle w:val="B1"/>
      </w:pPr>
      <w:r>
        <w:t>2a.</w:t>
      </w:r>
      <w:r>
        <w:tab/>
        <w:t xml:space="preserve">If either an emergency indicator or an imminent peril indicator is present in received </w:t>
      </w:r>
      <w:r w:rsidRPr="00277961">
        <w:t xml:space="preserve">MCData </w:t>
      </w:r>
      <w:r w:rsidRPr="00903982">
        <w:t xml:space="preserve">group </w:t>
      </w:r>
      <w:r>
        <w:t xml:space="preserve">session </w:t>
      </w:r>
      <w:r w:rsidRPr="00903982">
        <w:t>standalone</w:t>
      </w:r>
      <w:r>
        <w:t xml:space="preserve"> </w:t>
      </w:r>
      <w:r w:rsidRPr="00277961">
        <w:t>data request</w:t>
      </w:r>
      <w:r>
        <w:t>, t</w:t>
      </w:r>
      <w:r w:rsidRPr="006D3D2F">
        <w:t xml:space="preserve">he MCData server implicitly affiliates MCData client 1 to the </w:t>
      </w:r>
      <w:r>
        <w:t>MCData</w:t>
      </w:r>
      <w:r w:rsidRPr="006D3D2F">
        <w:t xml:space="preserve"> group if the client is not already affiliated</w:t>
      </w:r>
      <w:r>
        <w:t>.</w:t>
      </w:r>
    </w:p>
    <w:p w14:paraId="4197B7A1" w14:textId="77777777" w:rsidR="00C336BB" w:rsidRDefault="00C336BB" w:rsidP="00C336BB">
      <w:pPr>
        <w:pStyle w:val="B1"/>
      </w:pPr>
      <w:r>
        <w:t>3.</w:t>
      </w:r>
      <w:r>
        <w:tab/>
      </w:r>
      <w:r w:rsidRPr="00277961">
        <w:t xml:space="preserve">MCData server checks whether the MCData user at MCData client 1 is authorized to send MCData </w:t>
      </w:r>
      <w:r>
        <w:t xml:space="preserve">session </w:t>
      </w:r>
      <w:r w:rsidRPr="00903982">
        <w:t>group standalone</w:t>
      </w:r>
      <w:r>
        <w:t xml:space="preserve"> </w:t>
      </w:r>
      <w:r w:rsidRPr="00277961">
        <w:t xml:space="preserve">data request. </w:t>
      </w:r>
      <w:r>
        <w:t xml:space="preserve">The MCData server resolves the MCData group ID to determine the members of that group and their affiliation status, based on the information from the group management server. </w:t>
      </w:r>
      <w:r w:rsidRPr="00277961">
        <w:t>The MCData server also checks whether any policy is to be asserted to limit certain types of message or content to certain members due, for example, to location or user privilege.</w:t>
      </w:r>
      <w:r>
        <w:t xml:space="preserve"> </w:t>
      </w:r>
      <w:bookmarkStart w:id="438" w:name="_Hlk5902693"/>
      <w:r>
        <w:t>MCData server also verifies whether the provided functional alias, if present, can be used and has been activated for the user.</w:t>
      </w:r>
      <w:bookmarkEnd w:id="438"/>
      <w:r w:rsidRPr="000C78A8">
        <w:t xml:space="preserve"> </w:t>
      </w:r>
    </w:p>
    <w:p w14:paraId="746C672A" w14:textId="77777777" w:rsidR="00C336BB" w:rsidRDefault="00C336BB" w:rsidP="00C336BB">
      <w:pPr>
        <w:pStyle w:val="B2"/>
      </w:pPr>
      <w:r>
        <w:t>i)</w:t>
      </w:r>
      <w:r>
        <w:tab/>
        <w:t xml:space="preserve">if an emergency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emergency state, the MCData group is considered to be in the in-progress emergency state until cancelled; and</w:t>
      </w:r>
    </w:p>
    <w:p w14:paraId="7DBEA1A0" w14:textId="77777777" w:rsidR="00C336BB" w:rsidRDefault="00C336BB" w:rsidP="00C336BB">
      <w:pPr>
        <w:pStyle w:val="B2"/>
      </w:pPr>
      <w:r>
        <w:t>ii)</w:t>
      </w:r>
      <w:r>
        <w:tab/>
        <w:t xml:space="preserve">if an imminent peril indicator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and if the MCData group is not in the in-progress imminent peril state, the MCData group is considered to be in the in-progress imminent peril state until cancelled.</w:t>
      </w:r>
    </w:p>
    <w:p w14:paraId="154B8292" w14:textId="77777777" w:rsidR="00C336B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0CDCCFDE" w14:textId="77777777" w:rsidR="00C336BB" w:rsidRDefault="00C336BB" w:rsidP="00C336BB">
      <w:pPr>
        <w:pStyle w:val="B1"/>
      </w:pPr>
      <w:r>
        <w:t>4.</w:t>
      </w:r>
      <w:r>
        <w:tab/>
      </w:r>
      <w:r w:rsidRPr="00277961">
        <w:t xml:space="preserve">MCData server initiates the MCData </w:t>
      </w:r>
      <w:r w:rsidRPr="00903982">
        <w:t xml:space="preserve">group </w:t>
      </w:r>
      <w:r>
        <w:t xml:space="preserve">session </w:t>
      </w:r>
      <w:r w:rsidRPr="00903982">
        <w:t>standalone</w:t>
      </w:r>
      <w:r>
        <w:t xml:space="preserve"> </w:t>
      </w:r>
      <w:r w:rsidRPr="00277961">
        <w:t xml:space="preserve">data request towards </w:t>
      </w:r>
      <w:r>
        <w:t>each</w:t>
      </w:r>
      <w:r w:rsidRPr="00277961">
        <w:t xml:space="preserve"> MCData user</w:t>
      </w:r>
      <w:r w:rsidRPr="00C74B8C">
        <w:t xml:space="preserve"> </w:t>
      </w:r>
      <w:r>
        <w:t>determined in Step 3</w:t>
      </w:r>
      <w:r w:rsidRPr="00277961">
        <w:t>.</w:t>
      </w:r>
      <w:r w:rsidRPr="000C78A8">
        <w:t xml:space="preserve"> </w:t>
      </w:r>
      <w:r w:rsidRPr="00DA41B5">
        <w:t xml:space="preserve">The MCData ID list shall not be included in a unicast downlink </w:t>
      </w:r>
      <w:r>
        <w:t>delivery to an individual MCData</w:t>
      </w:r>
      <w:r w:rsidRPr="00DA41B5">
        <w:t xml:space="preserve"> client</w:t>
      </w:r>
      <w:r>
        <w:rPr>
          <w:rFonts w:hint="eastAsia"/>
        </w:rPr>
        <w:t>.</w:t>
      </w:r>
      <w:r>
        <w:t xml:space="preserve"> The D</w:t>
      </w:r>
      <w:r w:rsidRPr="00AD7C81">
        <w:t>isposi</w:t>
      </w:r>
      <w:r>
        <w:t>tion T</w:t>
      </w:r>
      <w:r w:rsidRPr="00AD7C81">
        <w:t>ype</w:t>
      </w:r>
      <w:r>
        <w:t xml:space="preserve"> IE shall not be included </w:t>
      </w:r>
      <w:r w:rsidRPr="00DA41B5">
        <w:t>in</w:t>
      </w:r>
      <w:r>
        <w:t xml:space="preserve"> </w:t>
      </w:r>
      <w:r w:rsidRPr="00DA41B5">
        <w:t xml:space="preserve">a unicast downlink </w:t>
      </w:r>
      <w:r>
        <w:t>delivery to MCData clients who are not in the MCData</w:t>
      </w:r>
      <w:r w:rsidRPr="00AD7C81">
        <w:t xml:space="preserve"> ID list</w:t>
      </w:r>
      <w:r>
        <w:t xml:space="preserve"> in step 2. The </w:t>
      </w:r>
      <w:r w:rsidRPr="00277961">
        <w:t xml:space="preserve">MCData </w:t>
      </w:r>
      <w:r w:rsidRPr="00903982">
        <w:t xml:space="preserve">group </w:t>
      </w:r>
      <w:r>
        <w:t xml:space="preserve">session </w:t>
      </w:r>
      <w:r w:rsidRPr="00903982">
        <w:t>standalone</w:t>
      </w:r>
      <w:r>
        <w:t xml:space="preserve"> </w:t>
      </w:r>
      <w:r w:rsidRPr="00277961">
        <w:t>data request</w:t>
      </w:r>
      <w:r>
        <w:t xml:space="preserve"> towards each MCData client contains:</w:t>
      </w:r>
    </w:p>
    <w:p w14:paraId="0E1F2D4D" w14:textId="77777777" w:rsidR="00C336BB" w:rsidRDefault="00C336BB" w:rsidP="00C336BB">
      <w:pPr>
        <w:pStyle w:val="B2"/>
      </w:pPr>
      <w:r>
        <w:t>i)</w:t>
      </w:r>
      <w:r>
        <w:tab/>
        <w:t xml:space="preserve">an emergency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w:t>
      </w:r>
    </w:p>
    <w:p w14:paraId="5D19988C" w14:textId="77777777" w:rsidR="00C336BB" w:rsidRDefault="00C336BB" w:rsidP="00C336BB">
      <w:pPr>
        <w:pStyle w:val="B2"/>
      </w:pPr>
      <w:r>
        <w:t>ii)</w:t>
      </w:r>
      <w:r>
        <w:tab/>
        <w:t xml:space="preserve">an imminent peril indicator, if it is present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the MCData client 1; and</w:t>
      </w:r>
    </w:p>
    <w:p w14:paraId="39FE07D4" w14:textId="77777777" w:rsidR="00C336BB" w:rsidRDefault="00C336BB" w:rsidP="00C336BB">
      <w:pPr>
        <w:pStyle w:val="B2"/>
      </w:pPr>
      <w:r>
        <w:t>iii)</w:t>
      </w:r>
      <w:r>
        <w:tab/>
        <w:t xml:space="preserve">an alert indicator, if requested to initiate an emergency alert in the received </w:t>
      </w:r>
      <w:r w:rsidRPr="00277961">
        <w:t xml:space="preserve">MCData </w:t>
      </w:r>
      <w:r w:rsidRPr="00903982">
        <w:t xml:space="preserve">group </w:t>
      </w:r>
      <w:r>
        <w:t xml:space="preserve">session </w:t>
      </w:r>
      <w:r w:rsidRPr="00903982">
        <w:t>standalone</w:t>
      </w:r>
      <w:r>
        <w:t xml:space="preserve"> </w:t>
      </w:r>
      <w:r w:rsidRPr="00277961">
        <w:t>data request</w:t>
      </w:r>
      <w:r>
        <w:t xml:space="preserve"> from MCData client 1.</w:t>
      </w:r>
    </w:p>
    <w:p w14:paraId="617F291B" w14:textId="77777777" w:rsidR="00C336BB" w:rsidRDefault="00C336BB" w:rsidP="00C336BB">
      <w:pPr>
        <w:pStyle w:val="B1"/>
      </w:pPr>
      <w:r>
        <w:t>5.</w:t>
      </w:r>
      <w:r>
        <w:tab/>
      </w:r>
      <w:r w:rsidRPr="00277961">
        <w:t>The receiving MCData client</w:t>
      </w:r>
      <w:r>
        <w:t>s</w:t>
      </w:r>
      <w:r w:rsidRPr="00277961">
        <w:t xml:space="preserve"> 2 </w:t>
      </w:r>
      <w:r>
        <w:t xml:space="preserve">to n automatically </w:t>
      </w:r>
      <w:r w:rsidRPr="00277961">
        <w:t xml:space="preserve">accepts the MCData </w:t>
      </w:r>
      <w:r w:rsidRPr="00903982">
        <w:t xml:space="preserve">group </w:t>
      </w:r>
      <w:r>
        <w:t>session</w:t>
      </w:r>
      <w:r w:rsidRPr="00903982">
        <w:t xml:space="preserve"> standalone</w:t>
      </w:r>
      <w:r>
        <w:t xml:space="preserve"> </w:t>
      </w:r>
      <w:r w:rsidRPr="00277961">
        <w:t xml:space="preserve">data request and responds with MCData </w:t>
      </w:r>
      <w:r w:rsidRPr="00903982">
        <w:t>group standalone</w:t>
      </w:r>
      <w:r>
        <w:t xml:space="preserve"> </w:t>
      </w:r>
      <w:r w:rsidRPr="00277961">
        <w:t>data response towards MCData server.</w:t>
      </w:r>
    </w:p>
    <w:p w14:paraId="6658C986" w14:textId="77777777" w:rsidR="00C336BB" w:rsidRDefault="00C336BB" w:rsidP="00C336BB">
      <w:pPr>
        <w:pStyle w:val="B1"/>
      </w:pPr>
      <w:r>
        <w:t>6.</w:t>
      </w:r>
      <w:r>
        <w:tab/>
      </w:r>
      <w:r w:rsidRPr="00795EB2">
        <w:t>MCData server forwards the MCData client</w:t>
      </w:r>
      <w:r>
        <w:t>s</w:t>
      </w:r>
      <w:r w:rsidRPr="00795EB2">
        <w:t xml:space="preserve"> 2 </w:t>
      </w:r>
      <w:r>
        <w:t xml:space="preserve">to n </w:t>
      </w:r>
      <w:r w:rsidRPr="00795EB2">
        <w:t xml:space="preserve">accepted response to the MCData user initiating the </w:t>
      </w:r>
      <w:r>
        <w:t xml:space="preserve">MCData </w:t>
      </w:r>
      <w:r w:rsidRPr="00903982">
        <w:t xml:space="preserve">group </w:t>
      </w:r>
      <w:r>
        <w:t xml:space="preserve">session </w:t>
      </w:r>
      <w:r w:rsidRPr="00903982">
        <w:t>standalone</w:t>
      </w:r>
      <w:r>
        <w:t xml:space="preserve"> </w:t>
      </w:r>
      <w:r w:rsidRPr="00795EB2">
        <w:t>data</w:t>
      </w:r>
      <w:r>
        <w:t xml:space="preserve"> request</w:t>
      </w:r>
      <w:r w:rsidRPr="00795EB2">
        <w:t>.</w:t>
      </w:r>
    </w:p>
    <w:p w14:paraId="7737F5EA" w14:textId="77777777" w:rsidR="00C336BB" w:rsidRDefault="00C336BB" w:rsidP="00C336BB">
      <w:pPr>
        <w:pStyle w:val="NO"/>
      </w:pPr>
      <w:r>
        <w:t>NOTE 1:</w:t>
      </w:r>
      <w:r>
        <w:tab/>
        <w:t>Step 6 can occur at any time following step 4, and prior to step 7 depending on the conditions to proceed with the data transmission.</w:t>
      </w:r>
    </w:p>
    <w:p w14:paraId="38E202DA" w14:textId="77777777" w:rsidR="00C336BB" w:rsidRDefault="00C336BB" w:rsidP="00C336BB">
      <w:pPr>
        <w:pStyle w:val="B1"/>
      </w:pPr>
      <w:r>
        <w:t>7.</w:t>
      </w:r>
      <w:r>
        <w:tab/>
      </w:r>
      <w:r w:rsidRPr="00277961">
        <w:t xml:space="preserve">MCData client 1 and MCData </w:t>
      </w:r>
      <w:r>
        <w:t>server</w:t>
      </w:r>
      <w:r w:rsidRPr="00277961">
        <w:t xml:space="preserve"> have successfully established media plane for data communication and the MCData client 1 transmits the </w:t>
      </w:r>
      <w:r>
        <w:t xml:space="preserve">SDS </w:t>
      </w:r>
      <w:r w:rsidRPr="00277961">
        <w:t xml:space="preserve">data. </w:t>
      </w:r>
    </w:p>
    <w:p w14:paraId="51942DF3" w14:textId="77777777" w:rsidR="00C336BB" w:rsidRDefault="00C336BB" w:rsidP="00C336BB">
      <w:pPr>
        <w:pStyle w:val="B1"/>
      </w:pPr>
      <w:r>
        <w:t>8.</w:t>
      </w:r>
      <w:r>
        <w:tab/>
        <w:t>MCData server distributes the</w:t>
      </w:r>
      <w:r w:rsidRPr="004126E6">
        <w:t xml:space="preserve"> </w:t>
      </w:r>
      <w:r>
        <w:t>data</w:t>
      </w:r>
      <w:r w:rsidRPr="004126E6">
        <w:t xml:space="preserve"> </w:t>
      </w:r>
      <w:r>
        <w:t>received</w:t>
      </w:r>
      <w:r w:rsidRPr="004126E6">
        <w:t xml:space="preserve"> </w:t>
      </w:r>
      <w:r>
        <w:t xml:space="preserve">from MCData client 1 </w:t>
      </w:r>
      <w:r w:rsidRPr="004126E6">
        <w:t>to MCData client</w:t>
      </w:r>
      <w:r>
        <w:t>s</w:t>
      </w:r>
      <w:r w:rsidRPr="004126E6">
        <w:t xml:space="preserve"> 2</w:t>
      </w:r>
      <w:r>
        <w:t xml:space="preserve"> to n</w:t>
      </w:r>
      <w:r w:rsidRPr="004126E6">
        <w:t xml:space="preserve"> over </w:t>
      </w:r>
      <w:r>
        <w:t xml:space="preserve">the established </w:t>
      </w:r>
      <w:r w:rsidRPr="004126E6">
        <w:t>media plane.</w:t>
      </w:r>
      <w:r>
        <w:t xml:space="preserve"> After completion of the MCData transfer from MCData client 1,</w:t>
      </w:r>
      <w:r w:rsidRPr="00903982">
        <w:t xml:space="preserve"> </w:t>
      </w:r>
      <w:r w:rsidRPr="00514D63">
        <w:t>media plane resources</w:t>
      </w:r>
      <w:r>
        <w:t xml:space="preserve"> associated to the data communication are released</w:t>
      </w:r>
      <w:r w:rsidRPr="00514D63">
        <w:t>.</w:t>
      </w:r>
    </w:p>
    <w:p w14:paraId="3CB3AB6E" w14:textId="77777777" w:rsidR="00C336BB" w:rsidRPr="00F4115D" w:rsidRDefault="00C336BB" w:rsidP="00C336BB">
      <w:pPr>
        <w:pStyle w:val="NO"/>
      </w:pPr>
      <w:r>
        <w:t>NOTE 2:</w:t>
      </w:r>
      <w:r>
        <w:tab/>
        <w:t>MCData server is not required to wait for the complete reception of SDS data from MCData client 1 prior to initiating transmission to MCData client 2 to n.</w:t>
      </w:r>
    </w:p>
    <w:p w14:paraId="53C460DE" w14:textId="77777777" w:rsidR="00C336BB" w:rsidRDefault="00C336BB" w:rsidP="00C336BB">
      <w:pPr>
        <w:pStyle w:val="B1"/>
      </w:pPr>
      <w:r>
        <w:t>9</w:t>
      </w:r>
      <w:r w:rsidRPr="00E83FF0">
        <w:t>.</w:t>
      </w:r>
      <w:r w:rsidRPr="00E83FF0">
        <w:tab/>
        <w:t xml:space="preserve">If the payload is for MCData user consumption (e.g. is not application data, is not command instructions, etc.) then the MCData user </w:t>
      </w:r>
      <w:r w:rsidRPr="007C6489">
        <w:t xml:space="preserve">of MCData client 2 </w:t>
      </w:r>
      <w:r>
        <w:t xml:space="preserve">to n </w:t>
      </w:r>
      <w:r w:rsidRPr="00E83FF0">
        <w:t>may be notified</w:t>
      </w:r>
      <w:r>
        <w:t>.</w:t>
      </w:r>
      <w:r w:rsidRPr="00A018CD">
        <w:t xml:space="preserve"> </w:t>
      </w:r>
      <w:r>
        <w:t>O</w:t>
      </w:r>
      <w:r w:rsidRPr="00E83FF0">
        <w:t xml:space="preserve">therwise </w:t>
      </w:r>
      <w:r>
        <w:t>if the payload is not for MCData user consumption, then</w:t>
      </w:r>
      <w:r w:rsidRPr="00E83FF0">
        <w:t xml:space="preserve"> the MCData user </w:t>
      </w:r>
      <w:r w:rsidRPr="007C6489">
        <w:t xml:space="preserve">of MCData client 2 </w:t>
      </w:r>
      <w:r>
        <w:t xml:space="preserve">to n </w:t>
      </w:r>
      <w:r w:rsidRPr="00E83FF0">
        <w:t xml:space="preserve">shall not be notified.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2FC5108C" w14:textId="77777777" w:rsidR="00C336BB" w:rsidRDefault="00C336BB" w:rsidP="00C336BB">
      <w:pPr>
        <w:pStyle w:val="B1"/>
      </w:pPr>
      <w:r>
        <w:t>10.</w:t>
      </w:r>
      <w:r>
        <w:tab/>
        <w:t>If the MCData data disposition for delivery was requested by the user at MCData client 1, then the receiving MCData client(s) initiates a MCData data disposition notification for delivery report.</w:t>
      </w:r>
    </w:p>
    <w:p w14:paraId="361893EA" w14:textId="77777777" w:rsidR="00C336BB" w:rsidRDefault="00C336BB" w:rsidP="00C336BB">
      <w:pPr>
        <w:pStyle w:val="B1"/>
      </w:pPr>
      <w:r>
        <w:t>11.</w:t>
      </w:r>
      <w:r>
        <w:tab/>
        <w:t>If the MCData data disposition for read was requested by the user at MCData client 1, then once the receiving user reads the data, the receiving MCData client 2 initiates a MCData data disposition notification for read report.</w:t>
      </w:r>
    </w:p>
    <w:p w14:paraId="67EF55AB" w14:textId="77777777" w:rsidR="00C336BB" w:rsidRDefault="00C336BB" w:rsidP="00C336BB">
      <w:pPr>
        <w:pStyle w:val="NO"/>
      </w:pPr>
      <w:r>
        <w:t>NOTE 3:</w:t>
      </w:r>
      <w:r>
        <w:tab/>
      </w:r>
      <w:r>
        <w:rPr>
          <w:rFonts w:hint="eastAsia"/>
        </w:rPr>
        <w:t>On receiving MCData group standalone data request over MBMS,</w:t>
      </w:r>
      <w:r>
        <w:t xml:space="preserve"> the receiving MCData client(s) shall check if the MCData ID list IE is included </w:t>
      </w:r>
      <w:r w:rsidRPr="003C3DC7">
        <w:t>the receiving MCData client shall check if its own MCData ID is in the list.</w:t>
      </w:r>
      <w:r w:rsidRPr="0048204D">
        <w:t xml:space="preserve"> </w:t>
      </w:r>
      <w:r>
        <w:t>I</w:t>
      </w:r>
      <w:r w:rsidRPr="0048204D">
        <w:t xml:space="preserve">f not, </w:t>
      </w:r>
      <w:r>
        <w:t>step 6 and 7 are not required.</w:t>
      </w:r>
    </w:p>
    <w:p w14:paraId="63B65CE8" w14:textId="77777777" w:rsidR="00C336BB" w:rsidRDefault="00C336BB" w:rsidP="00C336BB">
      <w:pPr>
        <w:pStyle w:val="B1"/>
      </w:pPr>
      <w:r>
        <w:t>12.</w:t>
      </w:r>
      <w:r>
        <w:tab/>
        <w:t>The MCData data disposition notification(s) from MCData client may be stored by the MCData server for disposition</w:t>
      </w:r>
      <w:r w:rsidRPr="001A0FCA">
        <w:t xml:space="preserve"> history interrogation </w:t>
      </w:r>
      <w:r>
        <w:t>from</w:t>
      </w:r>
      <w:r w:rsidRPr="001A0FCA">
        <w:t xml:space="preserve"> authorized </w:t>
      </w:r>
      <w:r>
        <w:t xml:space="preserve">MCData </w:t>
      </w:r>
      <w:r w:rsidRPr="001A0FCA">
        <w:t>users</w:t>
      </w:r>
      <w:r>
        <w:t xml:space="preserve">. </w:t>
      </w:r>
      <w:r w:rsidRPr="00092ACA">
        <w:t xml:space="preserve">The MCData </w:t>
      </w:r>
      <w:r>
        <w:t xml:space="preserve">data disposition notification(s) </w:t>
      </w:r>
      <w:r w:rsidRPr="00092ACA">
        <w:t>from each MCData user may be aggregated.</w:t>
      </w:r>
    </w:p>
    <w:p w14:paraId="66171DAD" w14:textId="77777777" w:rsidR="00C336BB" w:rsidRPr="005C4936" w:rsidRDefault="00C336BB" w:rsidP="00C336BB">
      <w:pPr>
        <w:pStyle w:val="B1"/>
        <w:rPr>
          <w:noProof/>
          <w:lang w:val="en-US"/>
        </w:rPr>
      </w:pPr>
      <w:r>
        <w:t>13.</w:t>
      </w:r>
      <w:r>
        <w:tab/>
      </w:r>
      <w:r w:rsidRPr="00092ACA">
        <w:t xml:space="preserve">Aggregated or individual </w:t>
      </w:r>
      <w:r>
        <w:t>MCData data disposition notification(s) is sent to the disposition requesting user at MCData client 1.</w:t>
      </w:r>
    </w:p>
    <w:p w14:paraId="1FDA572F" w14:textId="77777777" w:rsidR="00C336BB" w:rsidRPr="008F117B" w:rsidRDefault="00C336BB" w:rsidP="00C336BB">
      <w:pPr>
        <w:pStyle w:val="Heading4"/>
      </w:pPr>
      <w:bookmarkStart w:id="439" w:name="_Toc170980666"/>
      <w:r>
        <w:t>7</w:t>
      </w:r>
      <w:r w:rsidRPr="008F117B">
        <w:t>.</w:t>
      </w:r>
      <w:r>
        <w:t>4</w:t>
      </w:r>
      <w:r w:rsidRPr="008F117B">
        <w:t>.2.</w:t>
      </w:r>
      <w:r>
        <w:t>7</w:t>
      </w:r>
      <w:r w:rsidRPr="008F117B">
        <w:tab/>
      </w:r>
      <w:r>
        <w:t>Group</w:t>
      </w:r>
      <w:r w:rsidRPr="008F117B">
        <w:t xml:space="preserve"> short data service</w:t>
      </w:r>
      <w:r>
        <w:t xml:space="preserve"> session</w:t>
      </w:r>
      <w:bookmarkEnd w:id="439"/>
    </w:p>
    <w:p w14:paraId="164F57AE" w14:textId="77777777" w:rsidR="00C336BB" w:rsidRPr="008F117B" w:rsidRDefault="00C336BB" w:rsidP="00C336BB">
      <w:pPr>
        <w:pStyle w:val="Heading5"/>
        <w:rPr>
          <w:lang w:eastAsia="zh-CN"/>
        </w:rPr>
      </w:pPr>
      <w:bookmarkStart w:id="440" w:name="_Toc170980667"/>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.1</w:t>
      </w:r>
      <w:r w:rsidRPr="008F117B">
        <w:tab/>
      </w:r>
      <w:r w:rsidRPr="008F117B">
        <w:rPr>
          <w:rFonts w:hint="eastAsia"/>
          <w:lang w:eastAsia="zh-CN"/>
        </w:rPr>
        <w:t>General</w:t>
      </w:r>
      <w:bookmarkEnd w:id="440"/>
    </w:p>
    <w:p w14:paraId="7CE36B20" w14:textId="77777777" w:rsidR="00C336BB" w:rsidRDefault="00C336BB" w:rsidP="00C336BB">
      <w:pPr>
        <w:rPr>
          <w:lang w:eastAsia="zh-CN"/>
        </w:rPr>
      </w:pPr>
      <w:r w:rsidRPr="00997BB9">
        <w:rPr>
          <w:lang w:eastAsia="zh-CN"/>
        </w:rPr>
        <w:t xml:space="preserve">The initiation of a </w:t>
      </w:r>
      <w:r>
        <w:rPr>
          <w:lang w:eastAsia="zh-CN"/>
        </w:rPr>
        <w:t xml:space="preserve">group SDS to a selected </w:t>
      </w:r>
      <w:r w:rsidRPr="00997BB9">
        <w:rPr>
          <w:lang w:eastAsia="zh-CN"/>
        </w:rPr>
        <w:t xml:space="preserve">group results in affiliated group members </w:t>
      </w:r>
      <w:r>
        <w:rPr>
          <w:lang w:eastAsia="zh-CN"/>
        </w:rPr>
        <w:t>exchanging SDS data</w:t>
      </w:r>
      <w:r w:rsidRPr="00997BB9">
        <w:rPr>
          <w:lang w:eastAsia="zh-CN"/>
        </w:rPr>
        <w:t>.</w:t>
      </w:r>
    </w:p>
    <w:p w14:paraId="3B919E51" w14:textId="77777777" w:rsidR="00C336BB" w:rsidRPr="008F117B" w:rsidRDefault="00C336BB" w:rsidP="00C336BB">
      <w:pPr>
        <w:pStyle w:val="Heading5"/>
        <w:rPr>
          <w:lang w:eastAsia="zh-CN"/>
        </w:rPr>
      </w:pPr>
      <w:bookmarkStart w:id="441" w:name="_Toc170980668"/>
      <w:r>
        <w:rPr>
          <w:lang w:eastAsia="zh-CN"/>
        </w:rPr>
        <w:t>7</w:t>
      </w:r>
      <w:r w:rsidRPr="008F117B">
        <w:t>.</w:t>
      </w:r>
      <w:r>
        <w:rPr>
          <w:lang w:eastAsia="zh-CN"/>
        </w:rPr>
        <w:t>4</w:t>
      </w:r>
      <w:r w:rsidRPr="008F117B">
        <w:rPr>
          <w:lang w:eastAsia="zh-CN"/>
        </w:rPr>
        <w:t>.2</w:t>
      </w:r>
      <w:r w:rsidRPr="008F117B">
        <w:t>.</w:t>
      </w:r>
      <w:r>
        <w:rPr>
          <w:lang w:eastAsia="zh-CN"/>
        </w:rPr>
        <w:t>7</w:t>
      </w:r>
      <w:r w:rsidRPr="008F117B">
        <w:rPr>
          <w:lang w:eastAsia="zh-CN"/>
        </w:rPr>
        <w:t>.2</w:t>
      </w:r>
      <w:r w:rsidRPr="008F117B">
        <w:tab/>
      </w:r>
      <w:r w:rsidRPr="008F117B">
        <w:rPr>
          <w:rFonts w:hint="eastAsia"/>
          <w:lang w:eastAsia="zh-CN"/>
        </w:rPr>
        <w:t>Procedure</w:t>
      </w:r>
      <w:bookmarkEnd w:id="441"/>
    </w:p>
    <w:p w14:paraId="5C734E49" w14:textId="77777777" w:rsidR="00C336BB" w:rsidRPr="008F117B" w:rsidRDefault="00C336BB" w:rsidP="00C336BB">
      <w:pPr>
        <w:rPr>
          <w:lang w:eastAsia="zh-CN"/>
        </w:rPr>
      </w:pPr>
      <w:r w:rsidRPr="008F117B">
        <w:rPr>
          <w:lang w:eastAsia="zh-CN"/>
        </w:rPr>
        <w:t>The procedure in figure</w:t>
      </w:r>
      <w:r>
        <w:rPr>
          <w:rFonts w:eastAsia="SimSun" w:hint="cs"/>
          <w:lang w:eastAsia="zh-CN"/>
        </w:rPr>
        <w:t> </w:t>
      </w:r>
      <w:r>
        <w:rPr>
          <w:lang w:eastAsia="zh-CN"/>
        </w:rPr>
        <w:t>7</w:t>
      </w:r>
      <w:r w:rsidRPr="008F117B">
        <w:rPr>
          <w:lang w:eastAsia="zh-CN"/>
        </w:rPr>
        <w:t>.</w:t>
      </w:r>
      <w:r>
        <w:rPr>
          <w:lang w:eastAsia="zh-CN"/>
        </w:rPr>
        <w:t>4</w:t>
      </w:r>
      <w:r w:rsidRPr="008F117B">
        <w:rPr>
          <w:lang w:eastAsia="zh-CN"/>
        </w:rPr>
        <w:t>.2.</w:t>
      </w:r>
      <w:r>
        <w:rPr>
          <w:lang w:eastAsia="zh-CN"/>
        </w:rPr>
        <w:t>7</w:t>
      </w:r>
      <w:r w:rsidRPr="008F117B">
        <w:rPr>
          <w:lang w:eastAsia="zh-CN"/>
        </w:rPr>
        <w:t xml:space="preserve">.2-1 describes the case where an </w:t>
      </w:r>
      <w:r w:rsidRPr="008F117B">
        <w:t xml:space="preserve">MCData user is initiating </w:t>
      </w:r>
      <w:r>
        <w:t xml:space="preserve">SDS </w:t>
      </w:r>
      <w:r w:rsidRPr="008F117B">
        <w:t xml:space="preserve">data communication session with </w:t>
      </w:r>
      <w:r>
        <w:t>an MCData group</w:t>
      </w:r>
      <w:r w:rsidRPr="008F117B">
        <w:t xml:space="preserve"> for exchanging SDS data transaction</w:t>
      </w:r>
      <w:r>
        <w:t>s</w:t>
      </w:r>
      <w:r w:rsidRPr="008F117B">
        <w:t xml:space="preserve"> between </w:t>
      </w:r>
      <w:r>
        <w:t>the group participants</w:t>
      </w:r>
      <w:r w:rsidRPr="008F117B">
        <w:t>, with or without disposition request</w:t>
      </w:r>
      <w:r>
        <w:t>,</w:t>
      </w:r>
      <w:r w:rsidRPr="008F117B">
        <w:t xml:space="preserve"> using </w:t>
      </w:r>
      <w:r w:rsidRPr="008F117B">
        <w:rPr>
          <w:lang w:eastAsia="zh-CN"/>
        </w:rPr>
        <w:t>MCData-SDS-1 and MCData-SDS-2</w:t>
      </w:r>
      <w:r>
        <w:rPr>
          <w:lang w:eastAsia="zh-CN"/>
        </w:rPr>
        <w:t xml:space="preserve"> </w:t>
      </w:r>
      <w:r w:rsidRPr="008F117B">
        <w:rPr>
          <w:lang w:eastAsia="zh-CN"/>
        </w:rPr>
        <w:t>reference points</w:t>
      </w:r>
      <w:r w:rsidRPr="008F117B">
        <w:t>.</w:t>
      </w:r>
    </w:p>
    <w:p w14:paraId="4E8F1D96" w14:textId="77777777" w:rsidR="00C336BB" w:rsidRPr="008F117B" w:rsidRDefault="00C336BB" w:rsidP="00C336BB">
      <w:r w:rsidRPr="008F117B">
        <w:t>Pre-conditions:</w:t>
      </w:r>
    </w:p>
    <w:p w14:paraId="636EDFE0" w14:textId="77777777" w:rsidR="00C336BB" w:rsidRPr="008F117B" w:rsidRDefault="00C336BB" w:rsidP="00C336BB">
      <w:pPr>
        <w:pStyle w:val="B1"/>
      </w:pPr>
      <w:r w:rsidRPr="008F117B">
        <w:t>1.</w:t>
      </w:r>
      <w:r w:rsidRPr="008F117B">
        <w:tab/>
      </w:r>
      <w:r>
        <w:t>MCData users on MCData client 1 to n belong to the same group and are already registered for receiving MCData service and affiliated</w:t>
      </w:r>
      <w:r w:rsidRPr="008F117B">
        <w:t>.</w:t>
      </w:r>
    </w:p>
    <w:p w14:paraId="2F8F9328" w14:textId="77777777" w:rsidR="00C336BB" w:rsidRDefault="00C336BB" w:rsidP="00C336BB">
      <w:pPr>
        <w:pStyle w:val="B1"/>
      </w:pPr>
      <w:r>
        <w:t>2.</w:t>
      </w:r>
      <w:r>
        <w:tab/>
        <w:t>Optionally, the MCData client may have activated functional alias to be used.</w:t>
      </w:r>
    </w:p>
    <w:p w14:paraId="320D25E5"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3D739D28" w14:textId="77777777" w:rsidR="00C336BB" w:rsidRPr="008F117B" w:rsidRDefault="00C336BB" w:rsidP="00C336BB">
      <w:pPr>
        <w:pStyle w:val="TH"/>
      </w:pPr>
    </w:p>
    <w:p w14:paraId="1760CEA4" w14:textId="77777777" w:rsidR="00C336BB" w:rsidRDefault="00C336BB" w:rsidP="00C336BB">
      <w:pPr>
        <w:pStyle w:val="TH"/>
      </w:pPr>
      <w:r w:rsidRPr="008F117B">
        <w:object w:dxaOrig="6974" w:dyaOrig="6547" w14:anchorId="7C225928">
          <v:shape id="_x0000_i1046" type="#_x0000_t75" style="width:348pt;height:327.5pt" o:ole="">
            <v:imagedata r:id="rId53" o:title=""/>
          </v:shape>
          <o:OLEObject Type="Embed" ProgID="Visio.Drawing.11" ShapeID="_x0000_i1046" DrawAspect="Content" ObjectID="_1782302099" r:id="rId54"/>
        </w:object>
      </w:r>
    </w:p>
    <w:p w14:paraId="77E42B83" w14:textId="77777777" w:rsidR="00C336BB" w:rsidRPr="008F117B" w:rsidRDefault="00C336BB" w:rsidP="00C336BB">
      <w:pPr>
        <w:pStyle w:val="TF"/>
      </w:pPr>
      <w:r w:rsidRPr="008F117B">
        <w:t>Figure </w:t>
      </w:r>
      <w:r>
        <w:t>7</w:t>
      </w:r>
      <w:r w:rsidRPr="008F117B">
        <w:t>.</w:t>
      </w:r>
      <w:r>
        <w:t>4</w:t>
      </w:r>
      <w:r w:rsidRPr="008F117B">
        <w:t>.2.</w:t>
      </w:r>
      <w:r>
        <w:t>7</w:t>
      </w:r>
      <w:r w:rsidRPr="008F117B">
        <w:t xml:space="preserve">.2-1: </w:t>
      </w:r>
      <w:r>
        <w:t>Group</w:t>
      </w:r>
      <w:r w:rsidRPr="008F117B">
        <w:t xml:space="preserve"> </w:t>
      </w:r>
      <w:r>
        <w:t>SDS session</w:t>
      </w:r>
    </w:p>
    <w:p w14:paraId="07663ACD" w14:textId="77777777" w:rsidR="00C336BB" w:rsidRPr="008F117B" w:rsidRDefault="00C336BB" w:rsidP="00C336BB">
      <w:pPr>
        <w:pStyle w:val="B1"/>
      </w:pPr>
      <w:r w:rsidRPr="008F117B">
        <w:t>1.</w:t>
      </w:r>
      <w:r w:rsidRPr="008F117B">
        <w:tab/>
        <w:t xml:space="preserve">User at MCData client 1 would like to initiate a SDS </w:t>
      </w:r>
      <w:r>
        <w:t xml:space="preserve">group </w:t>
      </w:r>
      <w:r w:rsidRPr="008F117B">
        <w:t xml:space="preserve">data </w:t>
      </w:r>
      <w:r>
        <w:t>transfer</w:t>
      </w:r>
      <w:r w:rsidRPr="008F117B">
        <w:t xml:space="preserve"> request </w:t>
      </w:r>
      <w:r>
        <w:t>to multiple MCData users selecting a pre-configured group (identified by MCData group ID)</w:t>
      </w:r>
      <w:r w:rsidRPr="00A018CD">
        <w:t xml:space="preserve"> </w:t>
      </w:r>
      <w:r>
        <w:t>and optionally particular members from that group</w:t>
      </w:r>
      <w:r w:rsidRPr="008F117B">
        <w:t>.</w:t>
      </w:r>
    </w:p>
    <w:p w14:paraId="77EA87D6" w14:textId="77777777" w:rsidR="00C336BB" w:rsidRDefault="00C336BB" w:rsidP="00C336BB">
      <w:pPr>
        <w:pStyle w:val="B1"/>
      </w:pPr>
      <w:r w:rsidRPr="008F117B">
        <w:t>2.</w:t>
      </w:r>
      <w:r w:rsidRPr="008F117B">
        <w:tab/>
        <w:t xml:space="preserve">MCData client 1 sends a MCData </w:t>
      </w:r>
      <w:r>
        <w:t>group</w:t>
      </w:r>
      <w:r w:rsidRPr="008F117B">
        <w:t xml:space="preserve"> data request towards the MCData server. </w:t>
      </w:r>
      <w:r>
        <w:t>The MCData</w:t>
      </w:r>
      <w:r w:rsidRPr="003E311A">
        <w:t xml:space="preserve"> </w:t>
      </w:r>
      <w:r>
        <w:t>group data request contains MCData group ID as selected by the user at MCData client 1</w:t>
      </w:r>
      <w:r w:rsidRPr="00BF574F">
        <w:t>.</w:t>
      </w:r>
      <w:r>
        <w:t xml:space="preserve"> </w:t>
      </w:r>
      <w:r w:rsidRPr="008F117B">
        <w:t>The MCData session data request contains conversation identifier for message thread indication.</w:t>
      </w:r>
      <w:r w:rsidRPr="004D70E4">
        <w:t xml:space="preserve"> </w:t>
      </w:r>
      <w:r>
        <w:t>The MCData group data request may include additional implementation specific information in the application metadata container. MCData user at MCData client 1 may include a functional alias within the SDS data transfer.</w:t>
      </w:r>
      <w:r w:rsidRPr="000C78A8">
        <w:t xml:space="preserve"> </w:t>
      </w:r>
    </w:p>
    <w:p w14:paraId="7B6A13E0"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short data service communication or the MCData emergency state is already set for the MCData client 1 (due to a previously triggered MCData emergency alert):</w:t>
      </w:r>
    </w:p>
    <w:p w14:paraId="2F897163"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emergency indicator;</w:t>
      </w:r>
    </w:p>
    <w:p w14:paraId="46CFA3ED" w14:textId="77777777" w:rsidR="00C336BB" w:rsidRDefault="00C336BB" w:rsidP="00C336BB">
      <w:pPr>
        <w:pStyle w:val="B3"/>
      </w:pPr>
      <w:r>
        <w:t>ii)</w:t>
      </w:r>
      <w:r>
        <w:tab/>
        <w:t xml:space="preserve">the </w:t>
      </w:r>
      <w:r w:rsidRPr="008F117B">
        <w:t xml:space="preserve">MCData </w:t>
      </w:r>
      <w:r>
        <w:t>group</w:t>
      </w:r>
      <w:r w:rsidRPr="008F117B">
        <w:t xml:space="preserve"> data request </w:t>
      </w:r>
      <w:r>
        <w:t>shall set an alert indicator if configured to send an MCData</w:t>
      </w:r>
      <w:r w:rsidRPr="00AB5FED">
        <w:t xml:space="preserve"> emergency alert</w:t>
      </w:r>
      <w:r>
        <w:t xml:space="preserve"> while initiating an MCData standalone data request for the emergency short data service communication; and</w:t>
      </w:r>
    </w:p>
    <w:p w14:paraId="26D0A772" w14:textId="77777777" w:rsidR="00C336BB" w:rsidRDefault="00C336BB" w:rsidP="00C336BB">
      <w:pPr>
        <w:pStyle w:val="B3"/>
      </w:pPr>
      <w:r>
        <w:t>iii)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MCPTT emergency state </w:t>
      </w:r>
      <w:r>
        <w:t xml:space="preserve">of MCData client 1 </w:t>
      </w:r>
      <w:r w:rsidRPr="00EB6F76">
        <w:t>is retained until explicitly cancelled</w:t>
      </w:r>
      <w:r>
        <w:t xml:space="preserve"> by the user of MCData client 1.</w:t>
      </w:r>
      <w:r w:rsidRPr="00CB42CA">
        <w:t xml:space="preserve"> </w:t>
      </w:r>
    </w:p>
    <w:p w14:paraId="2DB48CEB"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28ED84F"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short data service communication:</w:t>
      </w:r>
    </w:p>
    <w:p w14:paraId="3D0D065F" w14:textId="77777777" w:rsidR="00C336BB" w:rsidRDefault="00C336BB" w:rsidP="00C336BB">
      <w:pPr>
        <w:pStyle w:val="B3"/>
      </w:pPr>
      <w:r>
        <w:t>i)</w:t>
      </w:r>
      <w:r>
        <w:tab/>
        <w:t xml:space="preserve">the </w:t>
      </w:r>
      <w:r w:rsidRPr="008F117B">
        <w:t xml:space="preserve">MCData </w:t>
      </w:r>
      <w:r>
        <w:t>group</w:t>
      </w:r>
      <w:r w:rsidRPr="008F117B">
        <w:t xml:space="preserve"> data request </w:t>
      </w:r>
      <w:r>
        <w:t>shall contain an imminent peril indicator.</w:t>
      </w:r>
    </w:p>
    <w:p w14:paraId="37BA42C8" w14:textId="77777777" w:rsidR="00C336BB" w:rsidRPr="008F117B" w:rsidRDefault="00C336BB" w:rsidP="00C336BB">
      <w:pPr>
        <w:pStyle w:val="B1"/>
      </w:pPr>
      <w:r>
        <w:t>2a.</w:t>
      </w:r>
      <w:r>
        <w:tab/>
        <w:t xml:space="preserve">If either emergency indicator or imminent peril indicator is present in received </w:t>
      </w:r>
      <w:r w:rsidRPr="008F117B">
        <w:t xml:space="preserve">MCData </w:t>
      </w:r>
      <w:r>
        <w:t>group</w:t>
      </w:r>
      <w:r w:rsidRPr="008F117B">
        <w:t xml:space="preserve"> data request</w:t>
      </w:r>
      <w:r>
        <w:t>, t</w:t>
      </w:r>
      <w:r w:rsidRPr="006D3D2F">
        <w:t xml:space="preserve">he MCData server implicitly affiliates MCData client 1 to the </w:t>
      </w:r>
      <w:r>
        <w:t>MCData</w:t>
      </w:r>
      <w:r w:rsidRPr="006D3D2F">
        <w:t xml:space="preserve"> group if the client is not already affiliated</w:t>
      </w:r>
      <w:r>
        <w:t>.</w:t>
      </w:r>
    </w:p>
    <w:p w14:paraId="7FA0BC15" w14:textId="77777777" w:rsidR="00C336BB" w:rsidRDefault="00C336BB" w:rsidP="00C336BB">
      <w:pPr>
        <w:pStyle w:val="B1"/>
      </w:pPr>
      <w:r w:rsidRPr="008F117B">
        <w:t>3.</w:t>
      </w:r>
      <w:r w:rsidRPr="008F117B">
        <w:tab/>
        <w:t xml:space="preserve">MCData server checks whether the MCData user at MCData client 1 is authorized to send MCData </w:t>
      </w:r>
      <w:r>
        <w:t>group</w:t>
      </w:r>
      <w:r w:rsidRPr="008F117B">
        <w:t xml:space="preserve"> data request. </w:t>
      </w:r>
      <w:r>
        <w:t xml:space="preserve">The MCData server resolves the MCData group ID to determine the members of that group and their affiliation status, based on the information from the group management server. </w:t>
      </w:r>
      <w:r w:rsidRPr="008F117B">
        <w:t>The MCData server also checks whether any policy is to be asserted to limit certain types of message or content to certain members due, for example, to location or user privilege.</w:t>
      </w:r>
      <w:r>
        <w:t xml:space="preserve"> MCData server also verifies whether the provided functional alias, if present, can be used and has been activated for the user.</w:t>
      </w:r>
      <w:r w:rsidRPr="000C78A8">
        <w:t xml:space="preserve"> </w:t>
      </w:r>
    </w:p>
    <w:p w14:paraId="545C7221" w14:textId="77777777" w:rsidR="00C336BB" w:rsidRDefault="00C336BB" w:rsidP="00C336BB">
      <w:pPr>
        <w:pStyle w:val="B2"/>
      </w:pPr>
      <w:r>
        <w:t>i)</w:t>
      </w:r>
      <w:r>
        <w:tab/>
        <w:t xml:space="preserve">if an emergency indicator is present in the received </w:t>
      </w:r>
      <w:r w:rsidRPr="008F117B">
        <w:t xml:space="preserve">MCData </w:t>
      </w:r>
      <w:r>
        <w:t>group</w:t>
      </w:r>
      <w:r w:rsidRPr="008F117B">
        <w:t xml:space="preserve"> data request </w:t>
      </w:r>
      <w:r>
        <w:t>and if MCData group is not in in-progress emergency state, the MCData group is considered to be in the in-progress emergency state until cancelled;</w:t>
      </w:r>
      <w:r w:rsidRPr="00CB42CA">
        <w:t xml:space="preserve"> </w:t>
      </w:r>
    </w:p>
    <w:p w14:paraId="7993499B"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227BB58C" w14:textId="77777777" w:rsidR="00C336BB" w:rsidRPr="008F117B" w:rsidRDefault="00C336BB" w:rsidP="00C336BB">
      <w:pPr>
        <w:pStyle w:val="B2"/>
      </w:pPr>
      <w:r>
        <w:t>ii)</w:t>
      </w:r>
      <w:r>
        <w:tab/>
        <w:t xml:space="preserve">if an imminent peril indicator is present in the received </w:t>
      </w:r>
      <w:r w:rsidRPr="008F117B">
        <w:t xml:space="preserve">MCData </w:t>
      </w:r>
      <w:r>
        <w:t>group</w:t>
      </w:r>
      <w:r w:rsidRPr="008F117B">
        <w:t xml:space="preserve"> data request </w:t>
      </w:r>
      <w:r>
        <w:t>and if the MCData group is not in the in-progress imminent peril, the MCData group is considered to be in the in-progress imminent peril state until cancelled;</w:t>
      </w:r>
    </w:p>
    <w:p w14:paraId="7EF0879C" w14:textId="77777777" w:rsidR="00C336BB" w:rsidRPr="008F117B" w:rsidRDefault="00C336BB" w:rsidP="00C336BB">
      <w:pPr>
        <w:pStyle w:val="B1"/>
      </w:pPr>
      <w:r>
        <w:t>3a.</w:t>
      </w:r>
      <w:r>
        <w:tab/>
      </w:r>
      <w:r w:rsidRPr="00AB5FED">
        <w:rPr>
          <w:lang w:eastAsia="en-GB"/>
        </w:rPr>
        <w:t xml:space="preserve">The </w:t>
      </w:r>
      <w:r>
        <w:rPr>
          <w:lang w:eastAsia="en-GB"/>
        </w:rPr>
        <w:t>MCData</w:t>
      </w:r>
      <w:r w:rsidRPr="00AB5FED">
        <w:rPr>
          <w:lang w:eastAsia="en-GB"/>
        </w:rPr>
        <w:t xml:space="preserve"> server configures the priority of the underlying bearers</w:t>
      </w:r>
      <w:r w:rsidRPr="00AB5FED">
        <w:t xml:space="preserve"> for all participants in the </w:t>
      </w:r>
      <w:r>
        <w:t>MCData</w:t>
      </w:r>
      <w:r w:rsidRPr="00AB5FED">
        <w:t xml:space="preserve"> group</w:t>
      </w:r>
      <w:r>
        <w:t>.</w:t>
      </w:r>
    </w:p>
    <w:p w14:paraId="6C8F5E03" w14:textId="77777777" w:rsidR="00C336BB" w:rsidRDefault="00C336BB" w:rsidP="00C336BB">
      <w:pPr>
        <w:pStyle w:val="B1"/>
      </w:pPr>
      <w:r w:rsidRPr="008F117B">
        <w:t>4.</w:t>
      </w:r>
      <w:r w:rsidRPr="008F117B">
        <w:tab/>
        <w:t xml:space="preserve">MCData server initiates the MCData </w:t>
      </w:r>
      <w:r>
        <w:t>group</w:t>
      </w:r>
      <w:r w:rsidRPr="008F117B">
        <w:t xml:space="preserve"> data request towards </w:t>
      </w:r>
      <w:r>
        <w:t>each</w:t>
      </w:r>
      <w:r w:rsidRPr="008F117B">
        <w:t xml:space="preserve"> MCData user determined</w:t>
      </w:r>
      <w:r w:rsidRPr="0041683D">
        <w:t xml:space="preserve"> </w:t>
      </w:r>
      <w:r>
        <w:t>in Step 3</w:t>
      </w:r>
      <w:r w:rsidRPr="008F117B">
        <w:t>.</w:t>
      </w:r>
      <w:r w:rsidRPr="000C78A8">
        <w:t xml:space="preserve"> </w:t>
      </w:r>
      <w:r>
        <w:t xml:space="preserve">The </w:t>
      </w:r>
      <w:r w:rsidRPr="008F117B">
        <w:t xml:space="preserve">MCData </w:t>
      </w:r>
      <w:r>
        <w:t>group</w:t>
      </w:r>
      <w:r w:rsidRPr="008F117B">
        <w:t xml:space="preserve"> data request </w:t>
      </w:r>
      <w:r>
        <w:t>towards each MCData client contains:</w:t>
      </w:r>
    </w:p>
    <w:p w14:paraId="53167A1F" w14:textId="77777777" w:rsidR="00C336BB" w:rsidRDefault="00C336BB" w:rsidP="00C336BB">
      <w:pPr>
        <w:pStyle w:val="B2"/>
      </w:pPr>
      <w:r>
        <w:t>i)</w:t>
      </w:r>
      <w:r>
        <w:tab/>
        <w:t xml:space="preserve">an emergency indicator if it is present in the received </w:t>
      </w:r>
      <w:r w:rsidRPr="008F117B">
        <w:t xml:space="preserve">MCData </w:t>
      </w:r>
      <w:r>
        <w:t>group</w:t>
      </w:r>
      <w:r w:rsidRPr="008F117B">
        <w:t xml:space="preserve"> data request </w:t>
      </w:r>
      <w:r>
        <w:t>from the MCData client 1;</w:t>
      </w:r>
    </w:p>
    <w:p w14:paraId="2057D9CB" w14:textId="77777777" w:rsidR="00C336BB" w:rsidRDefault="00C336BB" w:rsidP="00C336BB">
      <w:pPr>
        <w:pStyle w:val="B2"/>
      </w:pPr>
      <w:r>
        <w:t>ii)</w:t>
      </w:r>
      <w:r>
        <w:tab/>
        <w:t xml:space="preserve">an imminent peril indicator if it is present in the received </w:t>
      </w:r>
      <w:r w:rsidRPr="008F117B">
        <w:t xml:space="preserve">MCData </w:t>
      </w:r>
      <w:r>
        <w:t>group</w:t>
      </w:r>
      <w:r w:rsidRPr="008F117B">
        <w:t xml:space="preserve"> data request </w:t>
      </w:r>
      <w:r>
        <w:t>from the MCData client 1; and</w:t>
      </w:r>
    </w:p>
    <w:p w14:paraId="654B151D" w14:textId="77777777" w:rsidR="00C336BB" w:rsidRPr="008F117B" w:rsidRDefault="00C336BB" w:rsidP="00C336BB">
      <w:pPr>
        <w:pStyle w:val="B2"/>
      </w:pPr>
      <w:r>
        <w:t>iii)</w:t>
      </w:r>
      <w:r>
        <w:tab/>
        <w:t xml:space="preserve">an alert indicator if requested to initiate an emergency alert in the received </w:t>
      </w:r>
      <w:r w:rsidRPr="008F117B">
        <w:t xml:space="preserve">MCData </w:t>
      </w:r>
      <w:r>
        <w:t>group</w:t>
      </w:r>
      <w:r w:rsidRPr="008F117B">
        <w:t xml:space="preserve"> data request</w:t>
      </w:r>
      <w:r>
        <w:t xml:space="preserve"> from MCData client 1;</w:t>
      </w:r>
    </w:p>
    <w:p w14:paraId="0C75E79C" w14:textId="77777777" w:rsidR="00C336BB" w:rsidRPr="008F117B" w:rsidRDefault="00C336BB" w:rsidP="00C336BB">
      <w:pPr>
        <w:pStyle w:val="B1"/>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2242F8A2" w14:textId="77777777" w:rsidR="00C336BB" w:rsidRPr="008F117B" w:rsidRDefault="00C336BB" w:rsidP="00C336BB">
      <w:pPr>
        <w:pStyle w:val="B1"/>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7E4911B9" w14:textId="77777777" w:rsidR="00C336BB" w:rsidRPr="008F117B" w:rsidRDefault="00C336BB" w:rsidP="00C336BB">
      <w:pPr>
        <w:pStyle w:val="B1"/>
      </w:pPr>
      <w:r w:rsidRPr="008F117B">
        <w:t>7.</w:t>
      </w:r>
      <w:r w:rsidRPr="008F117B">
        <w:ta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p>
    <w:p w14:paraId="5439F339" w14:textId="77777777" w:rsidR="00C336BB" w:rsidRDefault="00C336BB" w:rsidP="00C336BB">
      <w:pPr>
        <w:pStyle w:val="NO"/>
      </w:pPr>
      <w:r>
        <w:t>NOTE 3:</w:t>
      </w:r>
      <w:r>
        <w:tab/>
        <w:t>Step 7 can occur at any time following step 4, and prior to step 8 depending on the conditions to proceed with the data transmission.</w:t>
      </w:r>
    </w:p>
    <w:p w14:paraId="4E34A5DA" w14:textId="77777777" w:rsidR="00C336BB" w:rsidRDefault="00C336BB" w:rsidP="00C336BB">
      <w:pPr>
        <w:pStyle w:val="B1"/>
      </w:pPr>
      <w:r w:rsidRPr="008F117B">
        <w:t>8.</w:t>
      </w:r>
      <w:r>
        <w:tab/>
      </w:r>
      <w:r w:rsidRPr="008F117B">
        <w:t xml:space="preserve">MCData client 1 and </w:t>
      </w:r>
      <w:r>
        <w:t xml:space="preserve">the MCData group data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4CB755C" w14:textId="77777777" w:rsidR="00C336BB" w:rsidRPr="008F117B" w:rsidRDefault="00C336BB" w:rsidP="00C336BB">
      <w:pPr>
        <w:pStyle w:val="B1"/>
      </w:pPr>
      <w:r>
        <w:t>9.</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1C622A1C" w14:textId="77777777" w:rsidR="00C336BB" w:rsidRPr="0063498C" w:rsidRDefault="00C336BB" w:rsidP="00C336BB">
      <w:pPr>
        <w:pStyle w:val="B1"/>
      </w:pPr>
      <w:r w:rsidRPr="008F117B">
        <w:t>1</w:t>
      </w:r>
      <w:r>
        <w:t>0</w:t>
      </w:r>
      <w:r w:rsidRPr="008F117B">
        <w:t>.</w:t>
      </w:r>
      <w:r>
        <w:tab/>
        <w:t>Based on the MCData user action or conditions to release</w:t>
      </w:r>
      <w:r w:rsidRPr="008F117B">
        <w:t xml:space="preserve">, the established media plane </w:t>
      </w:r>
      <w:r>
        <w:t xml:space="preserve">for SDS data exchange </w:t>
      </w:r>
      <w:r w:rsidRPr="008F117B">
        <w:t>is released.</w:t>
      </w:r>
    </w:p>
    <w:p w14:paraId="7CF625EC" w14:textId="77777777" w:rsidR="00C336BB" w:rsidRDefault="00C336BB" w:rsidP="00C336BB">
      <w:pPr>
        <w:pStyle w:val="Heading4"/>
      </w:pPr>
      <w:bookmarkStart w:id="442" w:name="_Toc170980669"/>
      <w:r>
        <w:t>7</w:t>
      </w:r>
      <w:r w:rsidRPr="008F117B">
        <w:t>.</w:t>
      </w:r>
      <w:r>
        <w:t>4</w:t>
      </w:r>
      <w:r w:rsidRPr="008F117B">
        <w:t>.2.</w:t>
      </w:r>
      <w:r>
        <w:t>8</w:t>
      </w:r>
      <w:r w:rsidRPr="008F117B">
        <w:tab/>
      </w:r>
      <w:r>
        <w:t>One-to-one</w:t>
      </w:r>
      <w:r w:rsidRPr="008F117B">
        <w:t xml:space="preserve"> </w:t>
      </w:r>
      <w:r>
        <w:t>SDS communication upgrade to an emergency one-to-one</w:t>
      </w:r>
      <w:r w:rsidRPr="008F117B">
        <w:t xml:space="preserve"> </w:t>
      </w:r>
      <w:r>
        <w:t>SDS communication</w:t>
      </w:r>
      <w:bookmarkEnd w:id="442"/>
    </w:p>
    <w:p w14:paraId="0A19BFF4" w14:textId="77777777" w:rsidR="00C336BB" w:rsidRDefault="00C336BB" w:rsidP="00C336BB">
      <w:pPr>
        <w:pStyle w:val="Heading5"/>
      </w:pPr>
      <w:bookmarkStart w:id="443" w:name="_Toc170980670"/>
      <w:r>
        <w:t>7</w:t>
      </w:r>
      <w:r w:rsidRPr="008F117B">
        <w:t>.</w:t>
      </w:r>
      <w:r>
        <w:t>4</w:t>
      </w:r>
      <w:r w:rsidRPr="008F117B">
        <w:t>.2.</w:t>
      </w:r>
      <w:r>
        <w:t>8.1</w:t>
      </w:r>
      <w:r>
        <w:tab/>
        <w:t>General</w:t>
      </w:r>
      <w:bookmarkEnd w:id="443"/>
    </w:p>
    <w:p w14:paraId="18E5B8CD" w14:textId="77777777" w:rsidR="00C336BB" w:rsidRDefault="00C336BB" w:rsidP="00C336BB">
      <w:r>
        <w:t xml:space="preserve">This clause is for adding procedures related to upgrading an existing MCData </w:t>
      </w:r>
      <w:r>
        <w:rPr>
          <w:rFonts w:eastAsia="SimSun"/>
        </w:rPr>
        <w:t>one-to-one</w:t>
      </w:r>
      <w:r>
        <w:t xml:space="preserve"> SDS communication to an MCData emergency one-to-one SDS communication.</w:t>
      </w:r>
    </w:p>
    <w:p w14:paraId="3FEF5D0D" w14:textId="77777777" w:rsidR="00C336BB" w:rsidRDefault="00C336BB" w:rsidP="00C336BB">
      <w:pPr>
        <w:pStyle w:val="Heading5"/>
      </w:pPr>
      <w:bookmarkStart w:id="444" w:name="_Toc170980671"/>
      <w:r>
        <w:t>7</w:t>
      </w:r>
      <w:r w:rsidRPr="008F117B">
        <w:t>.</w:t>
      </w:r>
      <w:r>
        <w:t>4</w:t>
      </w:r>
      <w:r w:rsidRPr="008F117B">
        <w:t>.2.</w:t>
      </w:r>
      <w:r>
        <w:t>8.2</w:t>
      </w:r>
      <w:r>
        <w:tab/>
        <w:t>Procedure</w:t>
      </w:r>
      <w:bookmarkEnd w:id="444"/>
    </w:p>
    <w:p w14:paraId="5CD187A0" w14:textId="77777777" w:rsidR="00C336BB" w:rsidRPr="00B46451" w:rsidRDefault="00C336BB" w:rsidP="00C336BB">
      <w:r>
        <w:t>The procedure in figure 7</w:t>
      </w:r>
      <w:r w:rsidRPr="008F117B">
        <w:t>.</w:t>
      </w:r>
      <w:r>
        <w:t>4</w:t>
      </w:r>
      <w:r w:rsidRPr="008F117B">
        <w:t>.2.</w:t>
      </w:r>
      <w:r>
        <w:t>8.2-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one-to-one SDS communication</w:t>
      </w:r>
      <w:r w:rsidRPr="00AB5FED">
        <w:t xml:space="preserve"> to a</w:t>
      </w:r>
      <w:r>
        <w:t>n</w:t>
      </w:r>
      <w:r w:rsidRPr="00AB5FED">
        <w:t xml:space="preserve"> </w:t>
      </w:r>
      <w:r>
        <w:t>MCData emergency one-to-one SDS communication</w:t>
      </w:r>
      <w:r w:rsidRPr="00AB5FED">
        <w:t>.</w:t>
      </w:r>
      <w:r>
        <w:t xml:space="preserve"> This procedure is applicable only when MCData one-to-one SDS communication is established as described in subclause</w:t>
      </w:r>
      <w:r>
        <w:rPr>
          <w:lang w:eastAsia="zh-CN"/>
        </w:rPr>
        <w:t> </w:t>
      </w:r>
      <w:r>
        <w:t xml:space="preserve">7.4.2.3 </w:t>
      </w:r>
      <w:r w:rsidRPr="00600451">
        <w:t>"</w:t>
      </w:r>
      <w:r>
        <w:t xml:space="preserve">One-to-one standalone </w:t>
      </w:r>
      <w:r>
        <w:rPr>
          <w:lang w:eastAsia="zh-CN"/>
        </w:rPr>
        <w:t>short data service using media plane</w:t>
      </w:r>
      <w:r w:rsidRPr="00600451">
        <w:t>"</w:t>
      </w:r>
      <w:r>
        <w:t xml:space="preserve"> or as described in subclause</w:t>
      </w:r>
      <w:r>
        <w:rPr>
          <w:lang w:eastAsia="zh-CN"/>
        </w:rPr>
        <w:t> </w:t>
      </w:r>
      <w:r>
        <w:t xml:space="preserve">7.4.2.4 </w:t>
      </w:r>
      <w:r w:rsidRPr="00600451">
        <w:t>"</w:t>
      </w:r>
      <w:r>
        <w:t>One-to-one short data</w:t>
      </w:r>
      <w:r w:rsidRPr="00092ACA">
        <w:t xml:space="preserve"> </w:t>
      </w:r>
      <w:r>
        <w:t xml:space="preserve">service </w:t>
      </w:r>
      <w:r w:rsidRPr="00092ACA">
        <w:t>session</w:t>
      </w:r>
      <w:r w:rsidRPr="00600451">
        <w:t>"</w:t>
      </w:r>
      <w:r>
        <w:t>.</w:t>
      </w:r>
    </w:p>
    <w:p w14:paraId="6D4CDF09" w14:textId="77777777" w:rsidR="00C336BB" w:rsidRPr="00AB5FED" w:rsidRDefault="00C336BB" w:rsidP="00C336BB">
      <w:r w:rsidRPr="00AB5FED">
        <w:t>Pre-conditions:</w:t>
      </w:r>
    </w:p>
    <w:p w14:paraId="39155B46" w14:textId="77777777" w:rsidR="00C336BB" w:rsidRDefault="00C336BB" w:rsidP="00C336BB">
      <w:pPr>
        <w:pStyle w:val="B1"/>
      </w:pPr>
      <w:r w:rsidRPr="00AB5FED">
        <w:t>1.</w:t>
      </w:r>
      <w:r w:rsidRPr="00AB5FED">
        <w:tab/>
        <w:t xml:space="preserve">Both members of the </w:t>
      </w:r>
      <w:r>
        <w:t>MCData one-to-one SDS communication</w:t>
      </w:r>
      <w:r w:rsidRPr="00AB5FED">
        <w:t xml:space="preserve"> belong to the same MC</w:t>
      </w:r>
      <w:r>
        <w:t>Data</w:t>
      </w:r>
      <w:r w:rsidRPr="00AB5FED">
        <w:t xml:space="preserve"> system.</w:t>
      </w:r>
    </w:p>
    <w:p w14:paraId="035B61C7" w14:textId="77777777" w:rsidR="00C336BB" w:rsidRDefault="00C336BB" w:rsidP="00C336BB">
      <w:pPr>
        <w:pStyle w:val="B1"/>
      </w:pPr>
      <w:r w:rsidRPr="00AB5FED">
        <w:t>2.</w:t>
      </w:r>
      <w:r w:rsidRPr="00AB5FED">
        <w:tab/>
      </w:r>
      <w:r>
        <w:t>MCdata one-to-one SDS communication</w:t>
      </w:r>
      <w:r w:rsidRPr="00AB5FED">
        <w:t xml:space="preserve"> is already in progress.</w:t>
      </w:r>
    </w:p>
    <w:p w14:paraId="63C2BE7F" w14:textId="77777777" w:rsidR="00C336BB" w:rsidRDefault="00C336BB" w:rsidP="00C336BB">
      <w:pPr>
        <w:pStyle w:val="TH"/>
      </w:pPr>
      <w:r>
        <w:object w:dxaOrig="7608" w:dyaOrig="6888" w14:anchorId="4CC355D5">
          <v:shape id="_x0000_i1047" type="#_x0000_t75" style="width:380pt;height:343pt" o:ole="">
            <v:imagedata r:id="rId55" o:title=""/>
          </v:shape>
          <o:OLEObject Type="Embed" ProgID="Visio.Drawing.11" ShapeID="_x0000_i1047" DrawAspect="Content" ObjectID="_1782302100" r:id="rId56"/>
        </w:object>
      </w:r>
    </w:p>
    <w:p w14:paraId="4112F89C" w14:textId="77777777" w:rsidR="00C336BB" w:rsidRPr="00AB5FED" w:rsidRDefault="00C336BB" w:rsidP="00C336BB">
      <w:pPr>
        <w:pStyle w:val="TF"/>
      </w:pPr>
      <w:r w:rsidRPr="00AB5FED">
        <w:t>Figure </w:t>
      </w:r>
      <w:r>
        <w:t>7</w:t>
      </w:r>
      <w:r w:rsidRPr="008F117B">
        <w:t>.</w:t>
      </w:r>
      <w:r>
        <w:t>4</w:t>
      </w:r>
      <w:r w:rsidRPr="008F117B">
        <w:t>.2.</w:t>
      </w:r>
      <w:r>
        <w:t>8.2</w:t>
      </w:r>
      <w:r w:rsidRPr="00AB5FED">
        <w:t>-1 MC</w:t>
      </w:r>
      <w:r>
        <w:t>Data</w:t>
      </w:r>
      <w:r w:rsidRPr="00AB5FED">
        <w:t xml:space="preserve"> </w:t>
      </w:r>
      <w:r>
        <w:t xml:space="preserve">one-to-one SDS communication upgraded to </w:t>
      </w:r>
      <w:r w:rsidRPr="00AB5FED">
        <w:t>MC</w:t>
      </w:r>
      <w:r>
        <w:t>Data</w:t>
      </w:r>
      <w:r w:rsidRPr="00AB5FED">
        <w:t xml:space="preserve"> </w:t>
      </w:r>
      <w:r>
        <w:t>emergency one-to-one SDS communication</w:t>
      </w:r>
    </w:p>
    <w:p w14:paraId="0FD856C9"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C34292">
        <w:t xml:space="preserve"> </w:t>
      </w:r>
    </w:p>
    <w:p w14:paraId="798615E3"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802A080"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one-to-one MCData SDS communication</w:t>
      </w:r>
      <w:r w:rsidRPr="00AB5FED">
        <w:t xml:space="preserve"> to in-progress emergency </w:t>
      </w:r>
      <w:r w:rsidRPr="00AB5FED">
        <w:rPr>
          <w:lang w:eastAsia="en-GB"/>
        </w:rPr>
        <w:t xml:space="preserve">by sending a </w:t>
      </w:r>
      <w:r>
        <w:rPr>
          <w:rFonts w:eastAsia="SimSun"/>
        </w:rPr>
        <w:t>MCData one-to-one SDS communication upgrade request</w:t>
      </w:r>
      <w:r w:rsidRPr="00AB5FED">
        <w:t xml:space="preserve">. </w:t>
      </w:r>
    </w:p>
    <w:p w14:paraId="07D40BDF"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SDS communication upgrade request</w:t>
      </w:r>
      <w:r w:rsidRPr="00AB5FED">
        <w:t xml:space="preserve"> towards </w:t>
      </w:r>
      <w:r>
        <w:t xml:space="preserve">MCData client 2, </w:t>
      </w:r>
      <w:r w:rsidRPr="00AB5FED">
        <w:t xml:space="preserve">the </w:t>
      </w:r>
      <w:r>
        <w:t>MCData</w:t>
      </w:r>
      <w:r w:rsidRPr="00AB5FED">
        <w:t xml:space="preserve"> client of the other participant. </w:t>
      </w:r>
    </w:p>
    <w:p w14:paraId="6CD8146B" w14:textId="77777777" w:rsidR="00C336BB" w:rsidRPr="00AB5FED" w:rsidRDefault="00C336BB" w:rsidP="00C336BB">
      <w:pPr>
        <w:pStyle w:val="NO"/>
      </w:pPr>
      <w:r>
        <w:t>NOTE 2:</w:t>
      </w:r>
      <w:r>
        <w:tab/>
        <w:t>MCData client 2 does not set its emergency state as a result of receiving the MCData one-to-one SDS communication upgrade request containing the emergency indicator.</w:t>
      </w:r>
    </w:p>
    <w:p w14:paraId="389445BB" w14:textId="77777777" w:rsidR="00C336BB" w:rsidRPr="00AB5FED" w:rsidRDefault="00C336BB" w:rsidP="00C336BB">
      <w:pPr>
        <w:pStyle w:val="B1"/>
      </w:pPr>
      <w:r w:rsidRPr="00AB5FED">
        <w:t>4.</w:t>
      </w:r>
      <w:r w:rsidRPr="00AB5FED">
        <w:tab/>
        <w:t xml:space="preserve">The </w:t>
      </w:r>
      <w:r>
        <w:t>MCData</w:t>
      </w:r>
      <w:r w:rsidRPr="00AB5FED">
        <w:t xml:space="preserve"> user is notified of the in-progress emergency of the </w:t>
      </w:r>
      <w:r>
        <w:t>MCData</w:t>
      </w:r>
      <w:r w:rsidRPr="00AB5FED">
        <w:t xml:space="preserve"> </w:t>
      </w:r>
      <w:r>
        <w:t xml:space="preserve">emergency </w:t>
      </w:r>
      <w:r>
        <w:rPr>
          <w:rFonts w:eastAsia="SimSun"/>
        </w:rPr>
        <w:t xml:space="preserve">one-to-one SDS </w:t>
      </w:r>
      <w:r>
        <w:t>communication</w:t>
      </w:r>
      <w:r w:rsidRPr="00AB5FED">
        <w:t>.</w:t>
      </w:r>
    </w:p>
    <w:p w14:paraId="2B43F053" w14:textId="77777777" w:rsidR="00C336BB" w:rsidRPr="00AB5FED" w:rsidRDefault="00C336BB" w:rsidP="00C336BB">
      <w:pPr>
        <w:pStyle w:val="B1"/>
      </w:pPr>
      <w:r w:rsidRPr="00AB5FED">
        <w:t>5.</w:t>
      </w:r>
      <w:r w:rsidRPr="00AB5FED">
        <w:tab/>
        <w:t xml:space="preserve">The receiving </w:t>
      </w:r>
      <w:r>
        <w:t>MCData</w:t>
      </w:r>
      <w:r w:rsidRPr="00AB5FED">
        <w:t xml:space="preserve"> client acknowledges the </w:t>
      </w:r>
      <w:r>
        <w:t>MCData</w:t>
      </w:r>
      <w:r w:rsidRPr="00AB5FED">
        <w:t xml:space="preserve"> </w:t>
      </w:r>
      <w:r>
        <w:rPr>
          <w:rFonts w:eastAsia="SimSun"/>
        </w:rPr>
        <w:t xml:space="preserve">one-to-one SDS communication upgrade </w:t>
      </w:r>
      <w:r w:rsidRPr="00AB5FED">
        <w:t>request</w:t>
      </w:r>
      <w:r>
        <w:t xml:space="preserve"> and sends</w:t>
      </w:r>
      <w:r w:rsidRPr="00AB5FED">
        <w:t xml:space="preserve"> </w:t>
      </w:r>
      <w:r>
        <w:rPr>
          <w:rFonts w:eastAsia="SimSun"/>
        </w:rPr>
        <w:t>MCData one-to-one SDS communication upgrade response</w:t>
      </w:r>
      <w:r w:rsidRPr="00AB5FED">
        <w:t xml:space="preserve"> to the </w:t>
      </w:r>
      <w:r>
        <w:t>MCData</w:t>
      </w:r>
      <w:r w:rsidRPr="00AB5FED">
        <w:t xml:space="preserve"> server.</w:t>
      </w:r>
    </w:p>
    <w:p w14:paraId="68676E60"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SDS</w:t>
      </w:r>
      <w:r>
        <w:t xml:space="preserve"> communication.</w:t>
      </w:r>
      <w:r w:rsidRPr="00AB5FED">
        <w:t xml:space="preserve"> The priority is retained until the </w:t>
      </w:r>
      <w:r>
        <w:t>communication</w:t>
      </w:r>
      <w:r w:rsidRPr="00AB5FED">
        <w:t xml:space="preserve"> </w:t>
      </w:r>
      <w:r>
        <w:t xml:space="preserve">session </w:t>
      </w:r>
      <w:r w:rsidRPr="00AB5FED">
        <w:t>ends.</w:t>
      </w:r>
    </w:p>
    <w:p w14:paraId="63024AFD"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SDS communication upgrade response</w:t>
      </w:r>
      <w:r w:rsidRPr="00AB5FED">
        <w:rPr>
          <w:lang w:eastAsia="en-GB"/>
        </w:rPr>
        <w:t xml:space="preserve"> to </w:t>
      </w:r>
      <w:r>
        <w:rPr>
          <w:lang w:eastAsia="en-GB"/>
        </w:rPr>
        <w:t>MCData</w:t>
      </w:r>
      <w:r w:rsidRPr="00AB5FED">
        <w:rPr>
          <w:lang w:eastAsia="en-GB"/>
        </w:rPr>
        <w:t xml:space="preserve"> client 1.</w:t>
      </w:r>
    </w:p>
    <w:p w14:paraId="6A03BE40" w14:textId="77777777" w:rsidR="00C336BB" w:rsidRPr="00E5257F"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SDS </w:t>
      </w:r>
      <w:r>
        <w:t>communication</w:t>
      </w:r>
      <w:r w:rsidRPr="00AB5FED">
        <w:t xml:space="preserve">, which has been transformed into an </w:t>
      </w:r>
      <w:r>
        <w:t>MCData</w:t>
      </w:r>
      <w:r w:rsidRPr="00AB5FED">
        <w:t xml:space="preserve"> </w:t>
      </w:r>
      <w:r>
        <w:t xml:space="preserve">emergency </w:t>
      </w:r>
      <w:r>
        <w:rPr>
          <w:rFonts w:eastAsia="SimSun"/>
        </w:rPr>
        <w:t xml:space="preserve">one-to-one SDS </w:t>
      </w:r>
      <w:r>
        <w:t>communication.</w:t>
      </w:r>
    </w:p>
    <w:p w14:paraId="2CA67E22" w14:textId="77777777" w:rsidR="00C336BB" w:rsidRPr="008F117B" w:rsidRDefault="00C336BB" w:rsidP="00C336BB">
      <w:pPr>
        <w:pStyle w:val="Heading4"/>
      </w:pPr>
      <w:bookmarkStart w:id="445" w:name="_Toc170980672"/>
      <w:r>
        <w:t>7</w:t>
      </w:r>
      <w:r w:rsidRPr="008F117B">
        <w:t>.</w:t>
      </w:r>
      <w:r>
        <w:t>4</w:t>
      </w:r>
      <w:r w:rsidRPr="008F117B">
        <w:t>.2.</w:t>
      </w:r>
      <w:r>
        <w:t>9</w:t>
      </w:r>
      <w:r w:rsidRPr="008F117B">
        <w:tab/>
      </w:r>
      <w:r>
        <w:t>Group</w:t>
      </w:r>
      <w:r w:rsidRPr="008F117B">
        <w:t xml:space="preserve"> </w:t>
      </w:r>
      <w:r>
        <w:t>SDS communication upgrade to a group emergency SDS communication</w:t>
      </w:r>
      <w:bookmarkEnd w:id="445"/>
    </w:p>
    <w:p w14:paraId="0A41B2E0" w14:textId="77777777" w:rsidR="00C336BB" w:rsidRDefault="00C336BB" w:rsidP="00C336BB">
      <w:pPr>
        <w:pStyle w:val="Heading5"/>
      </w:pPr>
      <w:bookmarkStart w:id="446" w:name="_Toc170980673"/>
      <w:r>
        <w:t>7.4.2.9.1</w:t>
      </w:r>
      <w:r>
        <w:tab/>
        <w:t>General</w:t>
      </w:r>
      <w:bookmarkEnd w:id="446"/>
    </w:p>
    <w:p w14:paraId="1577EAA8" w14:textId="77777777" w:rsidR="00C336BB" w:rsidRDefault="00C336BB" w:rsidP="00C336BB">
      <w:r>
        <w:t xml:space="preserve">This clause is for adding procedures related to upgrading an existing MCData </w:t>
      </w:r>
      <w:r>
        <w:rPr>
          <w:rFonts w:eastAsia="SimSun"/>
        </w:rPr>
        <w:t>group</w:t>
      </w:r>
      <w:r>
        <w:t xml:space="preserve"> SDS communication to an MCData emergency group SDS communication.</w:t>
      </w:r>
    </w:p>
    <w:p w14:paraId="3471FA1C" w14:textId="77777777" w:rsidR="00C336BB" w:rsidRDefault="00C336BB" w:rsidP="00C336BB">
      <w:pPr>
        <w:pStyle w:val="Heading5"/>
      </w:pPr>
      <w:bookmarkStart w:id="447" w:name="_Toc170980674"/>
      <w:r w:rsidRPr="000F4938">
        <w:t>7.4.2.9.2</w:t>
      </w:r>
      <w:r>
        <w:tab/>
        <w:t>Procedure</w:t>
      </w:r>
      <w:bookmarkEnd w:id="447"/>
    </w:p>
    <w:p w14:paraId="1394DE2A" w14:textId="77777777" w:rsidR="00C336BB" w:rsidRDefault="00C336BB" w:rsidP="00C336BB">
      <w:r>
        <w:t>The procedure in figure </w:t>
      </w:r>
      <w:r w:rsidRPr="000F4938">
        <w:t>7.4.2.9.2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ongoing MCData group SDS communication</w:t>
      </w:r>
      <w:r w:rsidRPr="00AB5FED">
        <w:t xml:space="preserve"> to a</w:t>
      </w:r>
      <w:r>
        <w:t>n</w:t>
      </w:r>
      <w:r w:rsidRPr="00AB5FED">
        <w:t xml:space="preserve"> </w:t>
      </w:r>
      <w:r>
        <w:t xml:space="preserve">MCData </w:t>
      </w:r>
      <w:r w:rsidRPr="00AB5FED">
        <w:t xml:space="preserve">emergency </w:t>
      </w:r>
      <w:r>
        <w:t>group SDS communication</w:t>
      </w:r>
      <w:r w:rsidRPr="00AB5FED">
        <w:t>.</w:t>
      </w:r>
      <w:r>
        <w:t xml:space="preserve"> This procedure is applicable only when group MCData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w:t>
      </w:r>
    </w:p>
    <w:p w14:paraId="511BAA8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2D68E803" w14:textId="77777777" w:rsidR="00C336BB" w:rsidRPr="00AB5FED" w:rsidRDefault="00C336BB" w:rsidP="00C336BB">
      <w:r w:rsidRPr="00AB5FED">
        <w:t>Pre-conditions:</w:t>
      </w:r>
    </w:p>
    <w:p w14:paraId="2C998A11"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95272E3"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0B0E3799" w14:textId="77777777" w:rsidR="00C336BB" w:rsidRPr="00AB5FED" w:rsidRDefault="00C336BB" w:rsidP="00C336BB">
      <w:pPr>
        <w:pStyle w:val="B1"/>
      </w:pPr>
      <w:r w:rsidRPr="00AB5FED">
        <w:t>3.</w:t>
      </w:r>
      <w:r w:rsidRPr="00AB5FED">
        <w:tab/>
      </w:r>
      <w:r w:rsidRPr="000E414B">
        <w:t xml:space="preserve">MCData group </w:t>
      </w:r>
      <w:r>
        <w:t>SDS communication</w:t>
      </w:r>
      <w:r w:rsidRPr="000E414B">
        <w:t xml:space="preserve"> is already in progress.</w:t>
      </w:r>
    </w:p>
    <w:p w14:paraId="3B77A6D9"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0E414B">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7848AA7F" w14:textId="77777777" w:rsidR="00C336BB" w:rsidRPr="00AB5FED" w:rsidRDefault="00C336BB" w:rsidP="00C336BB">
      <w:pPr>
        <w:pStyle w:val="TH"/>
      </w:pPr>
      <w:r w:rsidRPr="00FF7234">
        <w:t xml:space="preserve"> </w:t>
      </w:r>
      <w:r>
        <w:object w:dxaOrig="8305" w:dyaOrig="7473" w14:anchorId="7CC0A16B">
          <v:shape id="_x0000_i1048" type="#_x0000_t75" style="width:416pt;height:373.5pt" o:ole="">
            <v:imagedata r:id="rId57" o:title=""/>
          </v:shape>
          <o:OLEObject Type="Embed" ProgID="Visio.Drawing.11" ShapeID="_x0000_i1048" DrawAspect="Content" ObjectID="_1782302101" r:id="rId58"/>
        </w:object>
      </w:r>
    </w:p>
    <w:p w14:paraId="16C1B7E9" w14:textId="77777777" w:rsidR="00C336BB" w:rsidRPr="00AB5FED" w:rsidRDefault="00C336BB" w:rsidP="00C336BB">
      <w:pPr>
        <w:pStyle w:val="TF"/>
      </w:pPr>
      <w:r w:rsidRPr="00AB5FED">
        <w:t>Figure </w:t>
      </w:r>
      <w:r w:rsidRPr="000F4938">
        <w:t>7.4.2.9.2</w:t>
      </w:r>
      <w:r w:rsidRPr="00AB5FED">
        <w:t xml:space="preserve">-1: </w:t>
      </w:r>
      <w:r>
        <w:t>MCData</w:t>
      </w:r>
      <w:r w:rsidRPr="00AB5FED">
        <w:t xml:space="preserve"> group </w:t>
      </w:r>
      <w:r>
        <w:t>SDS communication</w:t>
      </w:r>
      <w:r w:rsidRPr="00AB5FED">
        <w:t xml:space="preserve"> upgraded to </w:t>
      </w:r>
      <w:r>
        <w:t>MCData emergency group SDS communication</w:t>
      </w:r>
    </w:p>
    <w:p w14:paraId="20B91D2B"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 xml:space="preserve">. </w:t>
      </w:r>
    </w:p>
    <w:p w14:paraId="78A0C4F2"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p>
    <w:p w14:paraId="4AB07F4F"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SDS communication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w:t>
      </w:r>
      <w:r>
        <w:t xml:space="preserve"> group SDS</w:t>
      </w:r>
      <w:r w:rsidRPr="00AB5FED">
        <w:t xml:space="preserve"> upgrade, the request also contains an indication that an </w:t>
      </w:r>
      <w:r>
        <w:t>MCData</w:t>
      </w:r>
      <w:r w:rsidRPr="00AB5FED">
        <w:t xml:space="preserve"> alert is to be initiated. </w:t>
      </w:r>
    </w:p>
    <w:p w14:paraId="7010DC3A" w14:textId="77777777" w:rsidR="00C336BB" w:rsidRPr="00CA5483" w:rsidRDefault="00C336BB" w:rsidP="00C336BB">
      <w:pPr>
        <w:pStyle w:val="B1"/>
      </w:pPr>
      <w:r w:rsidRPr="00CA5483">
        <w:t>3.</w:t>
      </w:r>
      <w:r w:rsidRPr="00CA5483">
        <w:tab/>
        <w:t xml:space="preserve">The MCData server </w:t>
      </w:r>
      <w:r>
        <w:t xml:space="preserve">sets the emergency state of the MCData group and </w:t>
      </w:r>
      <w:r w:rsidRPr="00CA5483">
        <w:t xml:space="preserve">adjusts the priority of the underlying bearer for all or selected participants in the MCData group </w:t>
      </w:r>
      <w:r>
        <w:t>SDS communication</w:t>
      </w:r>
      <w:r w:rsidRPr="00CA5483">
        <w:t xml:space="preserve"> that receive the communication over unicast.</w:t>
      </w:r>
    </w:p>
    <w:p w14:paraId="51DD97CD" w14:textId="77777777" w:rsidR="00C336BB" w:rsidRDefault="00C336BB" w:rsidP="00C336BB">
      <w:pPr>
        <w:pStyle w:val="NO"/>
      </w:pPr>
      <w:r w:rsidRPr="00CA5483">
        <w:t>NOTE </w:t>
      </w:r>
      <w:r>
        <w:t>3</w:t>
      </w:r>
      <w:r w:rsidRPr="00CA5483">
        <w:t>:</w:t>
      </w:r>
      <w:r w:rsidRPr="00CA5483">
        <w:tab/>
        <w:t>The determination of the selected participants whose bearers have to be upgraded is left to implementation.</w:t>
      </w:r>
      <w:r w:rsidRPr="00C132F2">
        <w:t xml:space="preserve"> </w:t>
      </w:r>
    </w:p>
    <w:p w14:paraId="3D1581B1"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D1D448E"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SDS communication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66DBF2F2" w14:textId="77777777" w:rsidR="00C336BB" w:rsidRPr="00AB5FED" w:rsidRDefault="00C336BB" w:rsidP="00C336BB">
      <w:pPr>
        <w:pStyle w:val="B1"/>
      </w:pPr>
      <w:r w:rsidRPr="00CA5483">
        <w:t>5.</w:t>
      </w:r>
      <w:r w:rsidRPr="00CA5483">
        <w:tab/>
        <w:t>MCData users are notified of the in-progress emergency state of the MCData group.</w:t>
      </w:r>
    </w:p>
    <w:p w14:paraId="1F041564"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SDS communication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7AB5713F"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SDS communication upgrade response</w:t>
      </w:r>
      <w:r w:rsidRPr="00AB5FED">
        <w:t xml:space="preserve"> to the </w:t>
      </w:r>
      <w:r>
        <w:t>MCData</w:t>
      </w:r>
      <w:r w:rsidRPr="00AB5FED">
        <w:t xml:space="preserve"> user 1 to </w:t>
      </w:r>
      <w:r w:rsidRPr="00AB5FED">
        <w:rPr>
          <w:lang w:eastAsia="en-GB"/>
        </w:rPr>
        <w:t xml:space="preserve">confirm the upgrade request. </w:t>
      </w:r>
    </w:p>
    <w:p w14:paraId="1DC66883"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5FA42F59"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SDS communication</w:t>
      </w:r>
      <w:r w:rsidRPr="00AB5FED">
        <w:t xml:space="preserve">, which has been transformed into an </w:t>
      </w:r>
      <w:r>
        <w:t>MCData</w:t>
      </w:r>
      <w:r w:rsidRPr="00AB5FED">
        <w:t xml:space="preserve"> emergency group </w:t>
      </w:r>
      <w:r>
        <w:t>SDS communication</w:t>
      </w:r>
      <w:r w:rsidRPr="00AB5FED">
        <w:t xml:space="preserve">. </w:t>
      </w:r>
    </w:p>
    <w:p w14:paraId="38B9474B" w14:textId="77777777" w:rsidR="00C336BB" w:rsidRPr="008F117B" w:rsidRDefault="00C336BB" w:rsidP="00C336BB">
      <w:pPr>
        <w:pStyle w:val="Heading4"/>
      </w:pPr>
      <w:bookmarkStart w:id="448" w:name="_Toc170980675"/>
      <w:r>
        <w:t>7</w:t>
      </w:r>
      <w:r w:rsidRPr="008F117B">
        <w:t>.</w:t>
      </w:r>
      <w:r>
        <w:t>4</w:t>
      </w:r>
      <w:r w:rsidRPr="008F117B">
        <w:t>.2.</w:t>
      </w:r>
      <w:r>
        <w:t>10</w:t>
      </w:r>
      <w:r w:rsidRPr="008F117B">
        <w:tab/>
      </w:r>
      <w:r>
        <w:t>Group</w:t>
      </w:r>
      <w:r w:rsidRPr="008F117B">
        <w:t xml:space="preserve"> </w:t>
      </w:r>
      <w:r>
        <w:t>SDS communication in-progress emergency group state cancel</w:t>
      </w:r>
      <w:bookmarkEnd w:id="448"/>
    </w:p>
    <w:p w14:paraId="36F0D98B" w14:textId="77777777" w:rsidR="00C336BB" w:rsidRDefault="00C336BB" w:rsidP="00C336BB">
      <w:pPr>
        <w:pStyle w:val="Heading5"/>
      </w:pPr>
      <w:bookmarkStart w:id="449" w:name="_Toc170980676"/>
      <w:r>
        <w:t>7.4.2.10.1</w:t>
      </w:r>
      <w:r>
        <w:tab/>
        <w:t>General</w:t>
      </w:r>
      <w:bookmarkEnd w:id="449"/>
    </w:p>
    <w:p w14:paraId="50D68668" w14:textId="77777777" w:rsidR="00C336BB" w:rsidRDefault="00C336BB" w:rsidP="00C336BB">
      <w:r>
        <w:t>This clause describes procedures related to MCData in-progress emergency group state cancel.</w:t>
      </w:r>
      <w:r w:rsidRPr="00C132F2">
        <w:t xml:space="preserve"> </w:t>
      </w:r>
      <w:r>
        <w:t>The emergency state of the group can also be cancelled by the group FD in-progress emergency state cancellation procedure in subclause 7.5.2.13.2, or by the emergency alert cancellation procedure specified in 3GPP TS 23.280 [16], subclause 10.10.1.2.2.2</w:t>
      </w:r>
      <w:r w:rsidRPr="00AB5FED">
        <w:t>.</w:t>
      </w:r>
    </w:p>
    <w:p w14:paraId="50EF269C" w14:textId="77777777" w:rsidR="00C336BB" w:rsidRDefault="00C336BB" w:rsidP="00C336BB">
      <w:pPr>
        <w:pStyle w:val="Heading5"/>
      </w:pPr>
      <w:bookmarkStart w:id="450" w:name="_Toc170980677"/>
      <w:r w:rsidRPr="000F4938">
        <w:t>7.4.2.</w:t>
      </w:r>
      <w:r>
        <w:t>10</w:t>
      </w:r>
      <w:r w:rsidRPr="000F4938">
        <w:t>.2</w:t>
      </w:r>
      <w:r>
        <w:tab/>
        <w:t>Procedure</w:t>
      </w:r>
      <w:bookmarkEnd w:id="450"/>
    </w:p>
    <w:p w14:paraId="01A91EEB" w14:textId="77777777" w:rsidR="00C336BB" w:rsidRDefault="00C336BB" w:rsidP="00C336BB">
      <w:r>
        <w:t>The procedure in figure </w:t>
      </w:r>
      <w:r w:rsidRPr="000F4938">
        <w:t>7.4.2.</w:t>
      </w:r>
      <w:r>
        <w:t>10</w:t>
      </w:r>
      <w:r w:rsidRPr="000F4938">
        <w:t>.2</w:t>
      </w:r>
      <w:r>
        <w:t>-</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8577BB">
        <w:t>'</w:t>
      </w:r>
      <w:r>
        <w:t>s in-progress emergency</w:t>
      </w:r>
      <w:r w:rsidRPr="00AB5FED">
        <w:t>.</w:t>
      </w:r>
    </w:p>
    <w:p w14:paraId="5013D498" w14:textId="77777777" w:rsidR="00C336BB" w:rsidRPr="00AB5FED" w:rsidRDefault="00C336BB" w:rsidP="00C336BB">
      <w:r w:rsidRPr="00AB5FED">
        <w:t>Pre-conditions:</w:t>
      </w:r>
    </w:p>
    <w:p w14:paraId="23CFA00A"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6F3B763F"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57344E30" w14:textId="77777777" w:rsidR="00C336BB" w:rsidRPr="00AB5FED" w:rsidRDefault="00C336BB" w:rsidP="00C336BB">
      <w:pPr>
        <w:pStyle w:val="B1"/>
      </w:pPr>
      <w:r w:rsidRPr="00AB5FED">
        <w:t>3.</w:t>
      </w:r>
      <w:r w:rsidRPr="00AB5FED">
        <w:tab/>
      </w:r>
      <w:r w:rsidRPr="00CA5483">
        <w:t>MCData group members have been notified about the in-progress emergency</w:t>
      </w:r>
      <w:r w:rsidRPr="001277AC">
        <w:t>.</w:t>
      </w:r>
    </w:p>
    <w:p w14:paraId="0CA878A8" w14:textId="77777777" w:rsidR="00C336BB" w:rsidRPr="00AB5FED" w:rsidRDefault="00C336BB" w:rsidP="00C336BB">
      <w:pPr>
        <w:pStyle w:val="B1"/>
      </w:pPr>
      <w:r w:rsidRPr="00AB5FED">
        <w:t>4.</w:t>
      </w:r>
      <w:r w:rsidRPr="00AB5FED">
        <w:tab/>
      </w:r>
      <w:r w:rsidRPr="00CA5483">
        <w:t>The MCData group is in the in-progress emergency state and has prioritized bearer support</w:t>
      </w:r>
      <w:r w:rsidRPr="00AB5FED">
        <w:t>.</w:t>
      </w:r>
    </w:p>
    <w:p w14:paraId="36298A1E" w14:textId="77777777" w:rsidR="00C336BB" w:rsidRPr="00AB5FED" w:rsidRDefault="00C336BB" w:rsidP="00C336BB">
      <w:pPr>
        <w:pStyle w:val="B1"/>
      </w:pPr>
      <w:r w:rsidRPr="00AB5FED">
        <w:t>5.</w:t>
      </w:r>
      <w:r w:rsidRPr="00AB5FED">
        <w:tab/>
      </w:r>
      <w:r w:rsidRPr="00CA5483">
        <w:t>MCData client 1 previously initiated the in-progress emergency for the group.</w:t>
      </w:r>
    </w:p>
    <w:p w14:paraId="72A46681" w14:textId="77777777" w:rsidR="00C336BB" w:rsidRPr="00AB5FED" w:rsidRDefault="00C336BB" w:rsidP="00C336BB">
      <w:pPr>
        <w:pStyle w:val="TH"/>
      </w:pPr>
      <w:r w:rsidRPr="00590BD1">
        <w:t xml:space="preserve"> </w:t>
      </w:r>
      <w:r>
        <w:object w:dxaOrig="8454" w:dyaOrig="7635" w14:anchorId="04FD8C4C">
          <v:shape id="_x0000_i1049" type="#_x0000_t75" style="width:422.5pt;height:382.5pt" o:ole="">
            <v:imagedata r:id="rId59" o:title=""/>
          </v:shape>
          <o:OLEObject Type="Embed" ProgID="Visio.Drawing.11" ShapeID="_x0000_i1049" DrawAspect="Content" ObjectID="_1782302102" r:id="rId60"/>
        </w:object>
      </w:r>
    </w:p>
    <w:p w14:paraId="27FD5940" w14:textId="77777777" w:rsidR="00C336BB" w:rsidRPr="00AB5FED" w:rsidRDefault="00C336BB" w:rsidP="00C336BB">
      <w:pPr>
        <w:pStyle w:val="TF"/>
      </w:pPr>
      <w:r w:rsidRPr="00AB5FED">
        <w:t>Figure </w:t>
      </w:r>
      <w:r w:rsidRPr="000F4938">
        <w:t>7.4.2.</w:t>
      </w:r>
      <w:r>
        <w:t>10</w:t>
      </w:r>
      <w:r w:rsidRPr="000F4938">
        <w:t>.2</w:t>
      </w:r>
      <w:r w:rsidRPr="00AB5FED">
        <w:t xml:space="preserve">-1: </w:t>
      </w:r>
      <w:r>
        <w:t>MCData</w:t>
      </w:r>
      <w:r w:rsidRPr="00AB5FED">
        <w:t xml:space="preserve"> </w:t>
      </w:r>
      <w:r>
        <w:t xml:space="preserve">group SDS in-progress </w:t>
      </w:r>
      <w:r w:rsidRPr="00AB5FED">
        <w:t xml:space="preserve">emergency group </w:t>
      </w:r>
      <w:r>
        <w:t xml:space="preserve">state </w:t>
      </w:r>
      <w:r w:rsidRPr="00AB5FED">
        <w:t>cancel</w:t>
      </w:r>
    </w:p>
    <w:p w14:paraId="3D55C5CA"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SDS in-progress </w:t>
      </w:r>
      <w:r w:rsidRPr="00AB5FED">
        <w:t xml:space="preserve">emergency group </w:t>
      </w:r>
      <w:r>
        <w:t xml:space="preserve">state </w:t>
      </w:r>
      <w:r w:rsidRPr="00AB5FED">
        <w:t>cancel.</w:t>
      </w:r>
    </w:p>
    <w:p w14:paraId="1E91B28C"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567B685E" w14:textId="77777777" w:rsidR="00C336BB" w:rsidRPr="00AB5FED" w:rsidRDefault="00C336BB" w:rsidP="00C336BB">
      <w:pPr>
        <w:pStyle w:val="B1"/>
      </w:pPr>
      <w:r w:rsidRPr="00AB5FED">
        <w:t>2.</w:t>
      </w:r>
      <w:r w:rsidRPr="00AB5FED">
        <w:tab/>
      </w:r>
      <w:r>
        <w:t>The MCData</w:t>
      </w:r>
      <w:r w:rsidRPr="00AB5FED">
        <w:t xml:space="preserve"> client 1 sends an MC</w:t>
      </w:r>
      <w:r>
        <w:t>Data group SDS</w:t>
      </w:r>
      <w:r w:rsidRPr="00AB5FED">
        <w:t xml:space="preserve"> </w:t>
      </w:r>
      <w:r>
        <w:t>communication 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the emergency indicator in the request to inform MCData server about cancellation of in-progress emergency group state.</w:t>
      </w:r>
    </w:p>
    <w:p w14:paraId="575FD13D"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relating to MCData client 1 is</w:t>
      </w:r>
      <w:r w:rsidRPr="00AB5FED">
        <w:t xml:space="preserve"> 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w:t>
      </w:r>
      <w:r w:rsidRPr="00C132F2">
        <w:t xml:space="preserve"> </w:t>
      </w:r>
      <w:r>
        <w:t>of MCData client 1</w:t>
      </w:r>
      <w:r w:rsidRPr="00AB5FED">
        <w:t xml:space="preserve"> can be cancelled at the same time. In that case, the </w:t>
      </w:r>
      <w:r>
        <w:t>MCData</w:t>
      </w:r>
      <w:r w:rsidRPr="00170879">
        <w:t xml:space="preserve"> </w:t>
      </w:r>
      <w:r>
        <w:t>group SDS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C132F2">
        <w:t xml:space="preserve"> </w:t>
      </w:r>
    </w:p>
    <w:p w14:paraId="11EAEB01" w14:textId="77777777" w:rsidR="00C336BB" w:rsidRPr="00AB5FED" w:rsidRDefault="00C336BB" w:rsidP="00C336BB">
      <w:pPr>
        <w:pStyle w:val="NO"/>
      </w:pPr>
      <w:r>
        <w:t>NOTE 3:</w:t>
      </w:r>
      <w:r>
        <w:tab/>
        <w:t>If an MCData group SDS communication in-progress priority state cancel request is received by the MCData server while a group member that is in the emergency state is transmitting, the MCData group SDS communication in-progress priority state cancel request is rejected by the MCData server.</w:t>
      </w:r>
    </w:p>
    <w:p w14:paraId="7C4630AB" w14:textId="77777777" w:rsidR="00C336BB" w:rsidRPr="00320DA3" w:rsidRDefault="00C336BB" w:rsidP="00C336BB">
      <w:pPr>
        <w:pStyle w:val="B1"/>
      </w:pPr>
      <w:r>
        <w:t>3</w:t>
      </w:r>
      <w:r w:rsidRPr="00CA5483">
        <w:t>.</w:t>
      </w:r>
      <w:r w:rsidRPr="00CA5483">
        <w:tab/>
        <w:t>The MCData server adjusts the priority of the underlying bearer; priority treatment is no longer required. The MCData server cancels/resets the emergency in-progress state of the MCData group.</w:t>
      </w:r>
    </w:p>
    <w:p w14:paraId="2BC60FE0" w14:textId="77777777" w:rsidR="00C336BB" w:rsidRPr="00320DA3" w:rsidRDefault="00C336BB" w:rsidP="00C336BB">
      <w:pPr>
        <w:pStyle w:val="B1"/>
      </w:pPr>
      <w:r>
        <w:t>4</w:t>
      </w:r>
      <w:r w:rsidRPr="00CA5483">
        <w:t>.</w:t>
      </w:r>
      <w:r w:rsidRPr="00CA5483">
        <w:tab/>
        <w:t xml:space="preserve">The MCData server sends an </w:t>
      </w:r>
      <w:r w:rsidRPr="00AB5FED">
        <w:t>MC</w:t>
      </w:r>
      <w:r>
        <w:t>Data group SDS</w:t>
      </w:r>
      <w:r w:rsidRPr="00AB5FED">
        <w:t xml:space="preserve"> </w:t>
      </w:r>
      <w:r>
        <w:t>in-progress priority</w:t>
      </w:r>
      <w:r w:rsidRPr="00AB5FED">
        <w:t xml:space="preserve"> </w:t>
      </w:r>
      <w:r>
        <w:t>state</w:t>
      </w:r>
      <w:r w:rsidRPr="00AB5FED">
        <w:t xml:space="preserve"> cancel request </w:t>
      </w:r>
      <w:r w:rsidRPr="00CA5483">
        <w:t>to the MCData group members.</w:t>
      </w:r>
    </w:p>
    <w:p w14:paraId="685BD2AC" w14:textId="77777777" w:rsidR="00C336BB" w:rsidRPr="00AB5FED" w:rsidRDefault="00C336BB" w:rsidP="00C336BB">
      <w:pPr>
        <w:pStyle w:val="B1"/>
      </w:pPr>
      <w:r>
        <w:t>5</w:t>
      </w:r>
      <w:r w:rsidRPr="00CA5483">
        <w:t>.</w:t>
      </w:r>
      <w:r w:rsidRPr="00CA5483">
        <w:tab/>
        <w:t xml:space="preserve">MCData group members are notified of the </w:t>
      </w:r>
      <w:r w:rsidRPr="00AB5FED">
        <w:t>MC</w:t>
      </w:r>
      <w:r>
        <w:t>Data group SDS</w:t>
      </w:r>
      <w:r w:rsidRPr="00AB5FED">
        <w:t xml:space="preserve"> </w:t>
      </w:r>
      <w:r>
        <w:t>in-progress emergency</w:t>
      </w:r>
      <w:r w:rsidRPr="00AB5FED">
        <w:t xml:space="preserve"> </w:t>
      </w:r>
      <w:r>
        <w:t>state</w:t>
      </w:r>
      <w:r w:rsidRPr="00AB5FED">
        <w:t xml:space="preserve"> </w:t>
      </w:r>
      <w:r>
        <w:t>cancel.</w:t>
      </w:r>
    </w:p>
    <w:p w14:paraId="25AE0992"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SDS</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20B1EDE6"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SDS</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CA5483">
        <w:rPr>
          <w:lang w:eastAsia="en-GB"/>
        </w:rPr>
        <w:t>the MCData client 1 resets its local emergency status.</w:t>
      </w:r>
      <w:r w:rsidRPr="00AB5FED">
        <w:rPr>
          <w:lang w:eastAsia="en-GB"/>
        </w:rPr>
        <w:t xml:space="preserve"> </w:t>
      </w:r>
    </w:p>
    <w:p w14:paraId="65004B72"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575B4BC6" w14:textId="77777777" w:rsidR="00C336BB" w:rsidRPr="008F117B" w:rsidRDefault="00C336BB" w:rsidP="00C336BB">
      <w:pPr>
        <w:pStyle w:val="Heading4"/>
      </w:pPr>
      <w:bookmarkStart w:id="451" w:name="_Toc170980678"/>
      <w:r>
        <w:t>7</w:t>
      </w:r>
      <w:r w:rsidRPr="008F117B">
        <w:t>.</w:t>
      </w:r>
      <w:r>
        <w:t>4</w:t>
      </w:r>
      <w:r w:rsidRPr="008F117B">
        <w:t>.2.</w:t>
      </w:r>
      <w:r>
        <w:t>11</w:t>
      </w:r>
      <w:r w:rsidRPr="008F117B">
        <w:tab/>
      </w:r>
      <w:r>
        <w:t>Group</w:t>
      </w:r>
      <w:r w:rsidRPr="008F117B">
        <w:t xml:space="preserve"> </w:t>
      </w:r>
      <w:r>
        <w:t xml:space="preserve">SDS communication upgrade to an </w:t>
      </w:r>
      <w:r w:rsidRPr="00ED6CDE">
        <w:t xml:space="preserve">imminent peril </w:t>
      </w:r>
      <w:r>
        <w:t>group SDS communication</w:t>
      </w:r>
      <w:bookmarkEnd w:id="451"/>
    </w:p>
    <w:p w14:paraId="6476D254" w14:textId="77777777" w:rsidR="00C336BB" w:rsidRDefault="00C336BB" w:rsidP="00C336BB">
      <w:pPr>
        <w:pStyle w:val="Heading5"/>
      </w:pPr>
      <w:bookmarkStart w:id="452" w:name="_Toc170980679"/>
      <w:r>
        <w:t>7.4.2.11.1</w:t>
      </w:r>
      <w:r>
        <w:tab/>
        <w:t>General</w:t>
      </w:r>
      <w:bookmarkEnd w:id="452"/>
    </w:p>
    <w:p w14:paraId="3D6FD3D5" w14:textId="77777777" w:rsidR="00C336BB" w:rsidRDefault="00C336BB" w:rsidP="00C336BB">
      <w:r>
        <w:t xml:space="preserve">This clause is for adding procedures related to upgrade to an </w:t>
      </w:r>
      <w:r w:rsidRPr="00ED6CDE">
        <w:t xml:space="preserve">imminent peril </w:t>
      </w:r>
      <w:r>
        <w:t>group SDS communication.</w:t>
      </w:r>
    </w:p>
    <w:p w14:paraId="061E5AC3" w14:textId="77777777" w:rsidR="00C336BB" w:rsidRDefault="00C336BB" w:rsidP="00C336BB">
      <w:pPr>
        <w:pStyle w:val="Heading5"/>
      </w:pPr>
      <w:bookmarkStart w:id="453" w:name="_Toc170980680"/>
      <w:r w:rsidRPr="000F4938">
        <w:t>7.4.2.</w:t>
      </w:r>
      <w:r>
        <w:t>11</w:t>
      </w:r>
      <w:r w:rsidRPr="000F4938">
        <w:t>.2</w:t>
      </w:r>
      <w:r>
        <w:tab/>
        <w:t>Procedure</w:t>
      </w:r>
      <w:bookmarkEnd w:id="453"/>
    </w:p>
    <w:p w14:paraId="558CB026" w14:textId="77777777" w:rsidR="00C336BB" w:rsidRDefault="00C336BB" w:rsidP="00C336BB">
      <w:r>
        <w:t>This procedure is applicable only when group MCData SDS communication is established as described in subclause</w:t>
      </w:r>
      <w:r>
        <w:rPr>
          <w:lang w:eastAsia="zh-CN"/>
        </w:rPr>
        <w:t> </w:t>
      </w:r>
      <w:r>
        <w:t xml:space="preserve">7.4.2.6 "Group standalone </w:t>
      </w:r>
      <w:r>
        <w:rPr>
          <w:lang w:eastAsia="zh-CN"/>
        </w:rPr>
        <w:t>short data service using media plane</w:t>
      </w:r>
      <w:r>
        <w:t>" or as described in subclause</w:t>
      </w:r>
      <w:r>
        <w:rPr>
          <w:lang w:eastAsia="zh-CN"/>
        </w:rPr>
        <w:t> </w:t>
      </w:r>
      <w:r>
        <w:t>7.4.2.7 "Group</w:t>
      </w:r>
      <w:r w:rsidRPr="008F117B">
        <w:t xml:space="preserve"> short data service</w:t>
      </w:r>
      <w:r>
        <w:t xml:space="preserve"> session". The MCData service shall support the procedures and related information flows as specified in subclause</w:t>
      </w:r>
      <w:r>
        <w:rPr>
          <w:rFonts w:eastAsia="SimSun" w:hint="cs"/>
          <w:lang w:eastAsia="zh-CN"/>
        </w:rPr>
        <w:t> </w:t>
      </w:r>
      <w:r>
        <w:t>7.4.2.9 "Group</w:t>
      </w:r>
      <w:r w:rsidRPr="008F117B">
        <w:t xml:space="preserve"> </w:t>
      </w:r>
      <w:r>
        <w:t>SDS communication upgrade to a group SDS emergency communication" with the following clarifications:</w:t>
      </w:r>
    </w:p>
    <w:p w14:paraId="114E7C52" w14:textId="77777777" w:rsidR="00C336BB" w:rsidRDefault="00C336BB" w:rsidP="00C336BB">
      <w:pPr>
        <w:pStyle w:val="B1"/>
      </w:pPr>
      <w:r>
        <w:t>-</w:t>
      </w:r>
      <w:r>
        <w:tab/>
        <w:t>In step 2), the MCData</w:t>
      </w:r>
      <w:r w:rsidRPr="00AB5FED">
        <w:t xml:space="preserve"> client 1</w:t>
      </w:r>
      <w:r>
        <w:t xml:space="preserve"> sets the imminent peril indicator;</w:t>
      </w:r>
    </w:p>
    <w:p w14:paraId="0B041974" w14:textId="77777777" w:rsidR="00C336BB" w:rsidRDefault="00C336BB" w:rsidP="00C336BB">
      <w:pPr>
        <w:pStyle w:val="B1"/>
      </w:pPr>
      <w:r>
        <w:t>-</w:t>
      </w:r>
      <w:r>
        <w:tab/>
        <w:t>In step 3), the bearers</w:t>
      </w:r>
      <w:r w:rsidRPr="007F2DBA">
        <w:t>'</w:t>
      </w:r>
      <w:r>
        <w:t xml:space="preserve"> priority is adjusted as necessary, to correspond to an imminent peril priority which could be different than the setting used in the procedure in subclause 7.4.2.9; and</w:t>
      </w:r>
    </w:p>
    <w:p w14:paraId="37512B71"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3FFC5FA6" w14:textId="77777777" w:rsidR="00C336BB" w:rsidRPr="008F117B" w:rsidRDefault="00C336BB" w:rsidP="00C336BB">
      <w:pPr>
        <w:pStyle w:val="Heading4"/>
      </w:pPr>
      <w:bookmarkStart w:id="454" w:name="_Toc170980681"/>
      <w:r>
        <w:t>7</w:t>
      </w:r>
      <w:r w:rsidRPr="008F117B">
        <w:t>.</w:t>
      </w:r>
      <w:r>
        <w:t>4</w:t>
      </w:r>
      <w:r w:rsidRPr="008F117B">
        <w:t>.2.</w:t>
      </w:r>
      <w:r>
        <w:t>12</w:t>
      </w:r>
      <w:r w:rsidRPr="008F117B">
        <w:tab/>
      </w:r>
      <w:r>
        <w:t>Group</w:t>
      </w:r>
      <w:r w:rsidRPr="008F117B">
        <w:t xml:space="preserve"> </w:t>
      </w:r>
      <w:r>
        <w:t xml:space="preserve">SDS communication in-progress </w:t>
      </w:r>
      <w:r w:rsidRPr="00ED6CDE">
        <w:t xml:space="preserve">imminent peril </w:t>
      </w:r>
      <w:r>
        <w:t>group state cancel</w:t>
      </w:r>
      <w:bookmarkEnd w:id="454"/>
    </w:p>
    <w:p w14:paraId="4FEE35BA" w14:textId="77777777" w:rsidR="00C336BB" w:rsidRDefault="00C336BB" w:rsidP="00C336BB">
      <w:pPr>
        <w:pStyle w:val="Heading5"/>
      </w:pPr>
      <w:bookmarkStart w:id="455" w:name="_Toc170980682"/>
      <w:r>
        <w:t>7.4.2.12.1</w:t>
      </w:r>
      <w:r>
        <w:tab/>
        <w:t>General</w:t>
      </w:r>
      <w:bookmarkEnd w:id="455"/>
    </w:p>
    <w:p w14:paraId="008FF2EC" w14:textId="77777777" w:rsidR="00C336BB" w:rsidRDefault="00C336BB" w:rsidP="00C336BB">
      <w:r>
        <w:t>This clause is for adding procedures related to group</w:t>
      </w:r>
      <w:r w:rsidRPr="008F117B">
        <w:t xml:space="preserve"> </w:t>
      </w:r>
      <w:r>
        <w:t xml:space="preserve">SDS communication in-progress </w:t>
      </w:r>
      <w:r w:rsidRPr="00ED6CDE">
        <w:t xml:space="preserve">imminent peril </w:t>
      </w:r>
      <w:r>
        <w:t>group state cancel.</w:t>
      </w:r>
    </w:p>
    <w:p w14:paraId="2D66ECC0" w14:textId="77777777" w:rsidR="00C336BB" w:rsidRDefault="00C336BB" w:rsidP="00C336BB">
      <w:pPr>
        <w:pStyle w:val="Heading5"/>
      </w:pPr>
      <w:bookmarkStart w:id="456" w:name="_Toc170980683"/>
      <w:r w:rsidRPr="000F4938">
        <w:t>7.4.2.</w:t>
      </w:r>
      <w:r>
        <w:t>12</w:t>
      </w:r>
      <w:r w:rsidRPr="000F4938">
        <w:t>.2</w:t>
      </w:r>
      <w:r>
        <w:tab/>
        <w:t>Procedure</w:t>
      </w:r>
      <w:bookmarkEnd w:id="456"/>
    </w:p>
    <w:p w14:paraId="60955140" w14:textId="77777777" w:rsidR="00C336BB" w:rsidRDefault="00C336BB" w:rsidP="00C336BB">
      <w:r>
        <w:t>The MCData service shall support the procedures and related information flows as specified in subclause</w:t>
      </w:r>
      <w:r>
        <w:rPr>
          <w:rFonts w:eastAsia="SimSun" w:hint="cs"/>
          <w:lang w:eastAsia="zh-CN"/>
        </w:rPr>
        <w:t> </w:t>
      </w:r>
      <w:r>
        <w:t>7.4.2.10 "Group</w:t>
      </w:r>
      <w:r w:rsidRPr="008F117B">
        <w:t xml:space="preserve"> </w:t>
      </w:r>
      <w:r>
        <w:t>SDS communication in-progress emergency group state cancel" with the following clarifications:</w:t>
      </w:r>
    </w:p>
    <w:p w14:paraId="5B5ADEE0" w14:textId="77777777" w:rsidR="00C336BB" w:rsidRDefault="00C336BB" w:rsidP="00C336BB">
      <w:pPr>
        <w:pStyle w:val="B1"/>
      </w:pPr>
      <w:r>
        <w:t>-</w:t>
      </w:r>
      <w:r>
        <w:tab/>
        <w:t>In step 2), the MCData</w:t>
      </w:r>
      <w:r w:rsidRPr="00AB5FED">
        <w:t xml:space="preserve"> client 1</w:t>
      </w:r>
      <w:r>
        <w:t xml:space="preserve"> sets imminent peril indicator; and</w:t>
      </w:r>
    </w:p>
    <w:p w14:paraId="482518A2" w14:textId="77777777" w:rsidR="00C336BB" w:rsidRDefault="00C336BB" w:rsidP="00C336BB">
      <w:pPr>
        <w:pStyle w:val="B1"/>
      </w:pPr>
      <w:r>
        <w:t>-</w:t>
      </w:r>
      <w:r>
        <w:tab/>
        <w:t xml:space="preserve">In step 5), </w:t>
      </w:r>
      <w:r w:rsidRPr="00436E66">
        <w:t xml:space="preserve">MCData users are notified of the </w:t>
      </w:r>
      <w:r>
        <w:t xml:space="preserve">group SDS communication </w:t>
      </w:r>
      <w:r w:rsidRPr="00436E66">
        <w:t xml:space="preserve">in-progress </w:t>
      </w:r>
      <w:r>
        <w:t>imminent peril</w:t>
      </w:r>
      <w:r w:rsidRPr="00436E66">
        <w:t xml:space="preserve"> state </w:t>
      </w:r>
      <w:r>
        <w:t>cancel.</w:t>
      </w:r>
    </w:p>
    <w:p w14:paraId="522ECFD9" w14:textId="77777777" w:rsidR="00C336BB" w:rsidRPr="00830891" w:rsidRDefault="00C336BB" w:rsidP="00C336BB">
      <w:pPr>
        <w:pStyle w:val="Heading4"/>
        <w:rPr>
          <w:lang w:val="en-IN" w:eastAsia="zh-CN"/>
        </w:rPr>
      </w:pPr>
      <w:bookmarkStart w:id="457" w:name="_Toc170980684"/>
      <w:r>
        <w:rPr>
          <w:lang w:val="en-IN" w:eastAsia="zh-CN"/>
        </w:rPr>
        <w:t>7.4.2.13</w:t>
      </w:r>
      <w:r w:rsidRPr="00830891">
        <w:rPr>
          <w:lang w:val="en-IN"/>
        </w:rPr>
        <w:tab/>
      </w:r>
      <w:r>
        <w:rPr>
          <w:lang w:val="en-IN"/>
        </w:rPr>
        <w:t>Providing data for a user entering an ongoing MCData group conversation</w:t>
      </w:r>
      <w:bookmarkEnd w:id="457"/>
    </w:p>
    <w:p w14:paraId="68E89F3B" w14:textId="77777777" w:rsidR="00C336BB" w:rsidRPr="00830891" w:rsidRDefault="00C336BB" w:rsidP="00C336BB">
      <w:pPr>
        <w:pStyle w:val="Heading5"/>
        <w:rPr>
          <w:lang w:val="en-IN" w:eastAsia="zh-CN"/>
        </w:rPr>
      </w:pPr>
      <w:bookmarkStart w:id="458" w:name="_Toc170980685"/>
      <w:r>
        <w:rPr>
          <w:lang w:val="en-IN" w:eastAsia="zh-CN"/>
        </w:rPr>
        <w:t>7.4.2.13</w:t>
      </w:r>
      <w:r w:rsidRPr="00830891">
        <w:rPr>
          <w:lang w:val="en-IN"/>
        </w:rPr>
        <w:t>.</w:t>
      </w:r>
      <w:r w:rsidRPr="00830891">
        <w:rPr>
          <w:lang w:val="en-IN" w:eastAsia="zh-CN"/>
        </w:rPr>
        <w:t>1</w:t>
      </w:r>
      <w:r w:rsidRPr="00830891">
        <w:rPr>
          <w:lang w:val="en-IN"/>
        </w:rPr>
        <w:tab/>
      </w:r>
      <w:r w:rsidRPr="00830891">
        <w:rPr>
          <w:lang w:val="en-IN" w:eastAsia="zh-CN"/>
        </w:rPr>
        <w:t>General</w:t>
      </w:r>
      <w:bookmarkEnd w:id="458"/>
    </w:p>
    <w:p w14:paraId="3F318DC0" w14:textId="77777777" w:rsidR="00C336BB" w:rsidRDefault="00C336BB" w:rsidP="00C336BB">
      <w:pPr>
        <w:rPr>
          <w:lang w:eastAsia="zh-CN"/>
        </w:rPr>
      </w:pPr>
      <w:r>
        <w:rPr>
          <w:lang w:eastAsia="zh-CN"/>
        </w:rPr>
        <w:t xml:space="preserve">The MCData service shall support mechanisms that allow a MCData user be presented with the whole content of a group conversation in a group that he is a </w:t>
      </w:r>
      <w:r w:rsidRPr="00ED6E41">
        <w:rPr>
          <w:lang w:eastAsia="zh-CN"/>
        </w:rPr>
        <w:t>member of</w:t>
      </w:r>
      <w:r w:rsidRPr="0083396F">
        <w:rPr>
          <w:lang w:eastAsia="zh-CN"/>
        </w:rPr>
        <w:t>.</w:t>
      </w:r>
      <w:r w:rsidRPr="00ED6E41">
        <w:rPr>
          <w:lang w:eastAsia="zh-CN"/>
        </w:rPr>
        <w:t xml:space="preserve"> This</w:t>
      </w:r>
      <w:r>
        <w:rPr>
          <w:lang w:eastAsia="zh-CN"/>
        </w:rPr>
        <w:t xml:space="preserve"> includes the content (messages) exchanged before the MCData user joins the group conversation.</w:t>
      </w:r>
    </w:p>
    <w:p w14:paraId="6B17C721" w14:textId="77777777" w:rsidR="00C336BB" w:rsidRPr="00830891" w:rsidRDefault="00C336BB" w:rsidP="00C336BB">
      <w:pPr>
        <w:pStyle w:val="Heading5"/>
        <w:rPr>
          <w:lang w:val="en-IN" w:eastAsia="zh-CN"/>
        </w:rPr>
      </w:pPr>
      <w:bookmarkStart w:id="459" w:name="_Toc170980686"/>
      <w:r>
        <w:rPr>
          <w:lang w:val="en-IN" w:eastAsia="zh-CN"/>
        </w:rPr>
        <w:t>7.4.2.13</w:t>
      </w:r>
      <w:r w:rsidRPr="00830891">
        <w:rPr>
          <w:lang w:val="en-IN"/>
        </w:rPr>
        <w:t>.</w:t>
      </w:r>
      <w:r w:rsidRPr="00830891">
        <w:rPr>
          <w:lang w:val="en-IN" w:eastAsia="zh-CN"/>
        </w:rPr>
        <w:t>2</w:t>
      </w:r>
      <w:r w:rsidRPr="00830891">
        <w:rPr>
          <w:lang w:val="en-IN"/>
        </w:rPr>
        <w:tab/>
      </w:r>
      <w:r w:rsidRPr="00830891">
        <w:rPr>
          <w:lang w:val="en-IN" w:eastAsia="zh-CN"/>
        </w:rPr>
        <w:t>Procedure</w:t>
      </w:r>
      <w:bookmarkEnd w:id="459"/>
    </w:p>
    <w:p w14:paraId="0A3F28AA"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7.4.2.13</w:t>
      </w:r>
      <w:r w:rsidRPr="00830891">
        <w:rPr>
          <w:lang w:eastAsia="zh-CN"/>
        </w:rPr>
        <w:t>.</w:t>
      </w:r>
      <w:r>
        <w:rPr>
          <w:lang w:eastAsia="zh-CN"/>
        </w:rPr>
        <w:t xml:space="preserve">2-1 describes procedures for a </w:t>
      </w:r>
      <w:r w:rsidRPr="00830891">
        <w:rPr>
          <w:lang w:eastAsia="zh-CN"/>
        </w:rPr>
        <w:t xml:space="preserve">MCData </w:t>
      </w:r>
      <w:r>
        <w:rPr>
          <w:lang w:eastAsia="zh-CN"/>
        </w:rPr>
        <w:t xml:space="preserve">user joining </w:t>
      </w:r>
      <w:r w:rsidRPr="0083396F">
        <w:rPr>
          <w:lang w:eastAsia="zh-CN"/>
        </w:rPr>
        <w:t>late</w:t>
      </w:r>
      <w:r>
        <w:rPr>
          <w:lang w:eastAsia="zh-CN"/>
        </w:rPr>
        <w:t xml:space="preserve"> a group conversation</w:t>
      </w:r>
      <w:r w:rsidRPr="00022C25">
        <w:rPr>
          <w:lang w:eastAsia="zh-CN"/>
        </w:rPr>
        <w:t xml:space="preserve">. </w:t>
      </w:r>
    </w:p>
    <w:p w14:paraId="3407B5FC" w14:textId="77777777" w:rsidR="00C336BB" w:rsidRPr="005C412D" w:rsidRDefault="00C336BB" w:rsidP="00C336BB">
      <w:r w:rsidRPr="005C412D">
        <w:t>Pre-conditions:</w:t>
      </w:r>
    </w:p>
    <w:p w14:paraId="26DD4F2D" w14:textId="77777777" w:rsidR="00C336BB" w:rsidRDefault="00C336BB" w:rsidP="00C336BB">
      <w:pPr>
        <w:pStyle w:val="B1"/>
      </w:pPr>
      <w:r>
        <w:t>1.</w:t>
      </w:r>
      <w:r>
        <w:tab/>
        <w:t>T</w:t>
      </w:r>
      <w:r w:rsidRPr="005C412D">
        <w:rPr>
          <w:lang w:eastAsia="zh-CN"/>
        </w:rPr>
        <w:t>he MCData group</w:t>
      </w:r>
      <w:r>
        <w:rPr>
          <w:lang w:eastAsia="zh-CN"/>
        </w:rPr>
        <w:t xml:space="preserve"> is provisioned for lossless communication</w:t>
      </w:r>
      <w:r w:rsidRPr="00830891">
        <w:t>.</w:t>
      </w:r>
    </w:p>
    <w:p w14:paraId="133347E5" w14:textId="77777777" w:rsidR="00C336BB" w:rsidRDefault="00C336BB" w:rsidP="00C336BB">
      <w:pPr>
        <w:pStyle w:val="B1"/>
      </w:pPr>
      <w:r>
        <w:t>2.</w:t>
      </w:r>
      <w:r>
        <w:tab/>
        <w:t>All members of the MCData group have an account created in the MCData message store.</w:t>
      </w:r>
    </w:p>
    <w:p w14:paraId="3159C7CD" w14:textId="77777777" w:rsidR="00C336BB" w:rsidRDefault="00C336BB" w:rsidP="00C336BB">
      <w:pPr>
        <w:pStyle w:val="B1"/>
      </w:pPr>
      <w:r>
        <w:t>3.</w:t>
      </w:r>
      <w:r>
        <w:tab/>
      </w:r>
      <w:r w:rsidRPr="00B86B86">
        <w:t>MC</w:t>
      </w:r>
      <w:r>
        <w:t xml:space="preserve">Data client 1, </w:t>
      </w:r>
      <w:r w:rsidRPr="00D814BF">
        <w:t>MCData</w:t>
      </w:r>
      <w:r>
        <w:t xml:space="preserve"> client 2 and MCData client 3</w:t>
      </w:r>
      <w:r w:rsidRPr="00D921B5">
        <w:t xml:space="preserve"> are members of the same MC</w:t>
      </w:r>
      <w:r w:rsidRPr="009672BE">
        <w:t>Data group</w:t>
      </w:r>
      <w:r>
        <w:t>,</w:t>
      </w:r>
    </w:p>
    <w:p w14:paraId="5C52D25F" w14:textId="77777777" w:rsidR="00C336BB" w:rsidRDefault="00C336BB" w:rsidP="00C336BB">
      <w:pPr>
        <w:pStyle w:val="B1"/>
      </w:pPr>
      <w:r>
        <w:t>4.</w:t>
      </w:r>
      <w:r>
        <w:tab/>
        <w:t>MCData client 1 and 2 are served by MCData server 1 and have registered and affiliated to the MCData group</w:t>
      </w:r>
      <w:r w:rsidRPr="009672BE">
        <w:t>.</w:t>
      </w:r>
    </w:p>
    <w:p w14:paraId="705D6A9D" w14:textId="77777777" w:rsidR="00C336BB" w:rsidRDefault="00C336BB" w:rsidP="00C336BB">
      <w:pPr>
        <w:pStyle w:val="B1"/>
      </w:pPr>
      <w:r>
        <w:t>5.</w:t>
      </w:r>
      <w:r>
        <w:tab/>
        <w:t>MCData client 3 is served by MCData server 2 and has not affiliated to the MCData group yet.</w:t>
      </w:r>
    </w:p>
    <w:p w14:paraId="4ACFFCA6" w14:textId="77777777" w:rsidR="00C336BB" w:rsidRDefault="00C336BB" w:rsidP="00C336BB">
      <w:pPr>
        <w:pStyle w:val="NO"/>
        <w:ind w:left="851"/>
      </w:pPr>
      <w:r w:rsidRPr="0083396F">
        <w:t>NOTE</w:t>
      </w:r>
      <w:r>
        <w:t> </w:t>
      </w:r>
      <w:r w:rsidRPr="0083396F">
        <w:t>1:</w:t>
      </w:r>
      <w:r w:rsidRPr="0083396F">
        <w:tab/>
        <w:t xml:space="preserve">The interactions of MCData client 1 and </w:t>
      </w:r>
      <w:r w:rsidRPr="00FF38E2">
        <w:t xml:space="preserve">MCData client </w:t>
      </w:r>
      <w:r w:rsidRPr="0083396F">
        <w:t xml:space="preserve">2 to MCData message store are not </w:t>
      </w:r>
      <w:r w:rsidRPr="00FF38E2">
        <w:t>shown</w:t>
      </w:r>
      <w:r w:rsidRPr="0083396F">
        <w:t xml:space="preserve"> in</w:t>
      </w:r>
      <w:r w:rsidRPr="00FF38E2">
        <w:t xml:space="preserve"> the figure.</w:t>
      </w:r>
    </w:p>
    <w:p w14:paraId="281C50A3" w14:textId="77777777" w:rsidR="00C336BB" w:rsidRPr="009672BE" w:rsidRDefault="00C336BB" w:rsidP="00C336BB">
      <w:pPr>
        <w:pStyle w:val="TH"/>
      </w:pPr>
      <w:r>
        <w:object w:dxaOrig="10488" w:dyaOrig="6540" w14:anchorId="0DFBEDFE">
          <v:shape id="_x0000_i1050" type="#_x0000_t75" style="width:402.5pt;height:251pt" o:ole="">
            <v:imagedata r:id="rId61" o:title=""/>
          </v:shape>
          <o:OLEObject Type="Embed" ProgID="Visio.Drawing.11" ShapeID="_x0000_i1050" DrawAspect="Content" ObjectID="_1782302103" r:id="rId62"/>
        </w:object>
      </w:r>
    </w:p>
    <w:p w14:paraId="614E3902" w14:textId="77777777" w:rsidR="00C336BB" w:rsidRPr="009672BE" w:rsidRDefault="00C336BB" w:rsidP="00C336BB">
      <w:pPr>
        <w:pStyle w:val="TF"/>
      </w:pPr>
      <w:r w:rsidRPr="009672BE">
        <w:t>Figure </w:t>
      </w:r>
      <w:r>
        <w:t>7.4.2.13</w:t>
      </w:r>
      <w:r w:rsidRPr="009672BE">
        <w:t xml:space="preserve">.2-1: </w:t>
      </w:r>
      <w:r>
        <w:rPr>
          <w:lang w:val="en-IN"/>
        </w:rPr>
        <w:t>Providing data for a user entering an ongoing MCData group conversation</w:t>
      </w:r>
    </w:p>
    <w:p w14:paraId="10EDD99F" w14:textId="77777777" w:rsidR="00C336BB" w:rsidRDefault="00C336BB" w:rsidP="00C336BB">
      <w:pPr>
        <w:pStyle w:val="B1"/>
      </w:pPr>
      <w:r>
        <w:t>1.</w:t>
      </w:r>
      <w:r>
        <w:tab/>
        <w:t>A group conversation is initiated according to procedures in subclause 7.4.2.6, and all members of the group are invited into the communication whether affiliated or not. As MCData user 3 is not affiliated at this time, MCData server 2 accepts the invitation to the group conversation on behalf of MCData user 3.</w:t>
      </w:r>
    </w:p>
    <w:p w14:paraId="0FC25EB7" w14:textId="77777777" w:rsidR="00C336BB" w:rsidRPr="008F117B" w:rsidRDefault="00C336BB" w:rsidP="00C336BB">
      <w:pPr>
        <w:pStyle w:val="B1"/>
      </w:pPr>
      <w:r w:rsidRPr="0083396F">
        <w:t>2.</w:t>
      </w:r>
      <w:r w:rsidRPr="0083396F">
        <w:tab/>
        <w:t>The media plane is established for the group conversation. MCData server 2 is in the media plane to receive the conversation on behalf of MCData user 3.</w:t>
      </w:r>
    </w:p>
    <w:p w14:paraId="2EB83D91" w14:textId="77777777" w:rsidR="00C336BB" w:rsidRDefault="00C336BB" w:rsidP="00C336BB">
      <w:pPr>
        <w:pStyle w:val="B1"/>
      </w:pPr>
      <w:r w:rsidRPr="008F117B">
        <w:t>3.</w:t>
      </w:r>
      <w:r w:rsidRPr="008F117B">
        <w:tab/>
      </w:r>
      <w:r>
        <w:t xml:space="preserve">MCData server 2 stores the received conversation to MCData user 3 account in the MCData message store. </w:t>
      </w:r>
    </w:p>
    <w:p w14:paraId="6D1EA828" w14:textId="77777777" w:rsidR="00C336BB" w:rsidRPr="008F117B" w:rsidRDefault="00C336BB" w:rsidP="00C336BB">
      <w:pPr>
        <w:pStyle w:val="NO"/>
      </w:pPr>
      <w:r>
        <w:t>NOTE 2:</w:t>
      </w:r>
      <w:r>
        <w:tab/>
        <w:t xml:space="preserve">If the received conversation requests delivery notification the MCData server 2 will send message delivered to the message sender. If the received conversation requests read notification the MCData client 3 will send message read to the message sender once it has presented the message to the user. </w:t>
      </w:r>
    </w:p>
    <w:p w14:paraId="4C26077C" w14:textId="77777777" w:rsidR="00C336BB" w:rsidRDefault="00C336BB" w:rsidP="00C336BB">
      <w:pPr>
        <w:pStyle w:val="B1"/>
      </w:pPr>
      <w:r w:rsidRPr="008F117B">
        <w:t>4</w:t>
      </w:r>
      <w:r>
        <w:t>.</w:t>
      </w:r>
      <w:r w:rsidRPr="008F117B">
        <w:tab/>
      </w:r>
      <w:r>
        <w:t>MCData user 3 is online and using MCData client 3 to affiliate to the MCData group</w:t>
      </w:r>
      <w:r w:rsidRPr="008F117B">
        <w:t>.</w:t>
      </w:r>
    </w:p>
    <w:p w14:paraId="69F9EAC0" w14:textId="77777777" w:rsidR="00C336BB" w:rsidRDefault="00C336BB" w:rsidP="00C336BB">
      <w:pPr>
        <w:pStyle w:val="B1"/>
      </w:pPr>
      <w:r>
        <w:t>5</w:t>
      </w:r>
      <w:r w:rsidRPr="008F117B">
        <w:t>.</w:t>
      </w:r>
      <w:r w:rsidRPr="008F117B">
        <w:tab/>
      </w:r>
      <w:r>
        <w:t>MCData client 3, through the message store client, synchronizes with the MCData user 3 account in the MCData message store</w:t>
      </w:r>
      <w:r w:rsidRPr="008F117B">
        <w:t>.</w:t>
      </w:r>
    </w:p>
    <w:p w14:paraId="33AFA543" w14:textId="77777777" w:rsidR="00C336BB" w:rsidRDefault="00C336BB" w:rsidP="00C336BB">
      <w:pPr>
        <w:pStyle w:val="B1"/>
      </w:pPr>
      <w:r>
        <w:t>6</w:t>
      </w:r>
      <w:r w:rsidRPr="008F117B">
        <w:t>.</w:t>
      </w:r>
      <w:r w:rsidRPr="008F117B">
        <w:tab/>
      </w:r>
      <w:r>
        <w:t>MCData server 2 invites MCData client 3 to the MCData group conversation</w:t>
      </w:r>
      <w:r w:rsidRPr="008F117B">
        <w:t>.</w:t>
      </w:r>
    </w:p>
    <w:p w14:paraId="7463C930" w14:textId="77777777" w:rsidR="00C336BB" w:rsidRPr="00E5257F" w:rsidRDefault="00C336BB" w:rsidP="00C336BB">
      <w:pPr>
        <w:pStyle w:val="B1"/>
      </w:pPr>
      <w:r>
        <w:t>7</w:t>
      </w:r>
      <w:r w:rsidRPr="008F117B">
        <w:t>.</w:t>
      </w:r>
      <w:r>
        <w:tab/>
        <w:t>MCData user 3 joins the MCData group conversation</w:t>
      </w:r>
      <w:r w:rsidRPr="008F117B">
        <w:t>.</w:t>
      </w:r>
    </w:p>
    <w:p w14:paraId="332A2C13" w14:textId="77777777" w:rsidR="00C336BB" w:rsidRPr="00830891" w:rsidRDefault="00C336BB" w:rsidP="00C336BB">
      <w:pPr>
        <w:pStyle w:val="Heading3"/>
        <w:rPr>
          <w:lang w:val="en-IN" w:eastAsia="zh-CN"/>
        </w:rPr>
      </w:pPr>
      <w:bookmarkStart w:id="460" w:name="_Toc170980687"/>
      <w:r>
        <w:rPr>
          <w:lang w:val="en-IN" w:eastAsia="zh-CN"/>
        </w:rPr>
        <w:t>7</w:t>
      </w:r>
      <w:r w:rsidRPr="00830891">
        <w:rPr>
          <w:lang w:val="en-IN" w:eastAsia="zh-CN"/>
        </w:rPr>
        <w:t>.</w:t>
      </w:r>
      <w:r>
        <w:rPr>
          <w:lang w:val="en-IN" w:eastAsia="zh-CN"/>
        </w:rPr>
        <w:t>4</w:t>
      </w:r>
      <w:r w:rsidRPr="00830891">
        <w:rPr>
          <w:lang w:val="en-IN" w:eastAsia="zh-CN"/>
        </w:rPr>
        <w:t>.3</w:t>
      </w:r>
      <w:r w:rsidRPr="00830891">
        <w:rPr>
          <w:lang w:val="en-IN" w:eastAsia="zh-CN"/>
        </w:rPr>
        <w:tab/>
        <w:t>Short data service for off-network</w:t>
      </w:r>
      <w:bookmarkEnd w:id="460"/>
    </w:p>
    <w:p w14:paraId="73E9B5A2" w14:textId="77777777" w:rsidR="00C336BB" w:rsidRPr="00830891" w:rsidRDefault="00C336BB" w:rsidP="00C336BB">
      <w:pPr>
        <w:pStyle w:val="Heading4"/>
        <w:rPr>
          <w:lang w:val="en-IN" w:eastAsia="zh-CN"/>
        </w:rPr>
      </w:pPr>
      <w:bookmarkStart w:id="461" w:name="_Toc170980688"/>
      <w:r>
        <w:rPr>
          <w:lang w:val="en-IN" w:eastAsia="zh-CN"/>
        </w:rPr>
        <w:t>7</w:t>
      </w:r>
      <w:r w:rsidRPr="00830891">
        <w:rPr>
          <w:lang w:val="en-IN"/>
        </w:rPr>
        <w:t>.</w:t>
      </w:r>
      <w:r>
        <w:rPr>
          <w:lang w:val="en-IN" w:eastAsia="zh-CN"/>
        </w:rPr>
        <w:t>4</w:t>
      </w:r>
      <w:r w:rsidRPr="00830891">
        <w:rPr>
          <w:lang w:val="en-IN"/>
        </w:rPr>
        <w:t>.3.1</w:t>
      </w:r>
      <w:r w:rsidRPr="00830891">
        <w:rPr>
          <w:lang w:val="en-IN"/>
        </w:rPr>
        <w:tab/>
        <w:t>General</w:t>
      </w:r>
      <w:bookmarkEnd w:id="461"/>
    </w:p>
    <w:p w14:paraId="67E9F4CC" w14:textId="77777777" w:rsidR="00C336BB" w:rsidRDefault="00C336BB" w:rsidP="00C336BB">
      <w:pPr>
        <w:rPr>
          <w:lang w:val="en-IN" w:eastAsia="zh-CN"/>
        </w:rPr>
      </w:pPr>
      <w:r>
        <w:t>Off-network SDS communications are based on ProSe capabilities as described in clause 7.16.</w:t>
      </w:r>
    </w:p>
    <w:p w14:paraId="15611426" w14:textId="77777777" w:rsidR="00C336BB" w:rsidRPr="00830891" w:rsidRDefault="00C336BB" w:rsidP="00C336BB">
      <w:pPr>
        <w:pStyle w:val="Heading4"/>
        <w:rPr>
          <w:lang w:val="en-IN" w:eastAsia="zh-CN"/>
        </w:rPr>
      </w:pPr>
      <w:bookmarkStart w:id="462" w:name="_Toc170980689"/>
      <w:r>
        <w:rPr>
          <w:lang w:val="en-IN" w:eastAsia="zh-CN"/>
        </w:rPr>
        <w:t>7</w:t>
      </w:r>
      <w:r w:rsidRPr="00830891">
        <w:rPr>
          <w:lang w:val="en-IN"/>
        </w:rPr>
        <w:t>.</w:t>
      </w:r>
      <w:r>
        <w:rPr>
          <w:lang w:val="en-IN" w:eastAsia="zh-CN"/>
        </w:rPr>
        <w:t>4</w:t>
      </w:r>
      <w:r w:rsidRPr="00830891">
        <w:rPr>
          <w:lang w:val="en-IN"/>
        </w:rPr>
        <w:t>.3.2</w:t>
      </w:r>
      <w:r w:rsidRPr="00830891">
        <w:rPr>
          <w:lang w:val="en-IN"/>
        </w:rPr>
        <w:tab/>
        <w:t xml:space="preserve">Information flows for </w:t>
      </w:r>
      <w:r w:rsidRPr="00830891">
        <w:rPr>
          <w:lang w:val="en-IN" w:eastAsia="zh-CN"/>
        </w:rPr>
        <w:t>short data service</w:t>
      </w:r>
      <w:bookmarkEnd w:id="462"/>
    </w:p>
    <w:p w14:paraId="484EA7B5" w14:textId="77777777" w:rsidR="00C336BB" w:rsidRPr="008B3098" w:rsidRDefault="00C336BB" w:rsidP="00C336BB">
      <w:pPr>
        <w:pStyle w:val="Heading5"/>
        <w:rPr>
          <w:rFonts w:eastAsia="SimSun"/>
          <w:b/>
          <w:bCs/>
          <w:i/>
          <w:iCs/>
          <w:lang w:val="en-IN"/>
        </w:rPr>
      </w:pPr>
      <w:bookmarkStart w:id="463" w:name="_Toc170980690"/>
      <w:r w:rsidRPr="008B3098">
        <w:rPr>
          <w:rFonts w:eastAsia="SimSun"/>
          <w:lang w:val="en-IN"/>
        </w:rPr>
        <w:t>7.4.3.2.1</w:t>
      </w:r>
      <w:r w:rsidRPr="008B3098">
        <w:rPr>
          <w:rFonts w:eastAsia="SimSun"/>
          <w:lang w:val="en-IN"/>
        </w:rPr>
        <w:tab/>
        <w:t>MCData standalone data request</w:t>
      </w:r>
      <w:bookmarkEnd w:id="463"/>
    </w:p>
    <w:p w14:paraId="0C84A38C" w14:textId="77777777" w:rsidR="00C336BB" w:rsidRPr="008B3098" w:rsidRDefault="00C336BB" w:rsidP="00C336BB">
      <w:r w:rsidRPr="008B3098">
        <w:t>Table 7.4.3.2</w:t>
      </w:r>
      <w:r w:rsidRPr="008B3098">
        <w:rPr>
          <w:lang w:eastAsia="ko-KR"/>
        </w:rPr>
        <w:t>.1</w:t>
      </w:r>
      <w:r w:rsidRPr="008B3098">
        <w:t xml:space="preserve">-1 describes the information flow for the </w:t>
      </w:r>
      <w:r w:rsidRPr="008B3098">
        <w:rPr>
          <w:lang w:eastAsia="ko-KR"/>
        </w:rPr>
        <w:t>MCData standalone data request</w:t>
      </w:r>
      <w:r w:rsidRPr="008B3098">
        <w:t xml:space="preserve"> sent from the MCData client to another MCData client.</w:t>
      </w:r>
    </w:p>
    <w:p w14:paraId="5782EEB3" w14:textId="77777777" w:rsidR="00C336BB" w:rsidRPr="008B3098" w:rsidRDefault="00C336BB" w:rsidP="00C336BB">
      <w:pPr>
        <w:pStyle w:val="TH"/>
      </w:pPr>
      <w:r w:rsidRPr="008B3098">
        <w:t xml:space="preserve">Table 7.4.3.2.1-1: </w:t>
      </w:r>
      <w:r w:rsidRPr="008B3098">
        <w:rPr>
          <w:lang w:eastAsia="ko-KR"/>
        </w:rPr>
        <w:t>MCData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EC04D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0C35BF"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5076CFBB"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0C0F9F" w14:textId="77777777" w:rsidR="00C336BB" w:rsidRPr="008B3098" w:rsidRDefault="00C336BB" w:rsidP="00DA72C9">
            <w:pPr>
              <w:pStyle w:val="TAH"/>
            </w:pPr>
            <w:r w:rsidRPr="008B3098">
              <w:t>Description</w:t>
            </w:r>
          </w:p>
        </w:tc>
      </w:tr>
      <w:tr w:rsidR="00C336BB" w:rsidRPr="008B3098" w14:paraId="731FC4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818E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8C120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19F6DA" w14:textId="77777777" w:rsidR="00C336BB" w:rsidRPr="002C7CB4" w:rsidRDefault="00C336BB" w:rsidP="00DA72C9">
            <w:pPr>
              <w:pStyle w:val="TAL"/>
            </w:pPr>
            <w:r w:rsidRPr="002C7CB4">
              <w:t>The identity of the MCData user sending data</w:t>
            </w:r>
          </w:p>
        </w:tc>
      </w:tr>
      <w:tr w:rsidR="00C336BB" w:rsidRPr="008B3098" w14:paraId="7961ED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B8371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2672F4" w14:textId="77777777" w:rsidR="00C336BB" w:rsidRPr="002C7CB4" w:rsidRDefault="00C336BB" w:rsidP="00DA72C9">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14CF4F" w14:textId="77777777" w:rsidR="00C336BB" w:rsidRPr="002C7CB4" w:rsidRDefault="00C336BB" w:rsidP="00DA72C9">
            <w:pPr>
              <w:pStyle w:val="TAL"/>
              <w:rPr>
                <w:lang w:eastAsia="zh-CN"/>
              </w:rPr>
            </w:pPr>
            <w:r w:rsidRPr="002C7CB4">
              <w:t>The identity of the MCData user towards which the data is sent</w:t>
            </w:r>
          </w:p>
        </w:tc>
      </w:tr>
      <w:tr w:rsidR="00C336BB" w:rsidRPr="008B3098" w14:paraId="1FB8F6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D8A5FE" w14:textId="77777777" w:rsidR="00C336BB" w:rsidRPr="002C7CB4"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5E64DC0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937A7" w14:textId="77777777" w:rsidR="00C336BB" w:rsidRPr="002C7CB4" w:rsidRDefault="00C336BB" w:rsidP="00DA72C9">
            <w:pPr>
              <w:pStyle w:val="TAL"/>
            </w:pPr>
            <w:r w:rsidRPr="002C7CB4">
              <w:t>Date and time of transmission</w:t>
            </w:r>
          </w:p>
        </w:tc>
      </w:tr>
      <w:tr w:rsidR="00C336BB" w:rsidRPr="008B3098" w14:paraId="0CBDFF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CEED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E7DF4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253DBC" w14:textId="77777777" w:rsidR="00C336BB" w:rsidRPr="002C7CB4" w:rsidRDefault="00C336BB" w:rsidP="00DA72C9">
            <w:pPr>
              <w:pStyle w:val="TAL"/>
            </w:pPr>
            <w:r w:rsidRPr="002C7CB4">
              <w:t>Identifies the conversation</w:t>
            </w:r>
          </w:p>
        </w:tc>
      </w:tr>
      <w:tr w:rsidR="00C336BB" w:rsidRPr="008B3098" w14:paraId="19DAAA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1034D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8C8DAB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7C5BCE" w14:textId="77777777" w:rsidR="00C336BB" w:rsidRPr="002C7CB4" w:rsidRDefault="00C336BB" w:rsidP="00DA72C9">
            <w:pPr>
              <w:pStyle w:val="TAL"/>
            </w:pPr>
            <w:r w:rsidRPr="002C7CB4">
              <w:t>Identifies the MCData transaction</w:t>
            </w:r>
          </w:p>
        </w:tc>
      </w:tr>
      <w:tr w:rsidR="00C336BB" w:rsidRPr="008B3098" w14:paraId="4E8408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85B4F"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2B33CCCD"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4ABE9"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0A2458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53D56"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731EDC6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FAB5FD"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7B861E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597BA"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77A9320"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6B180A"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3E2D42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BA97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4E81A46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8C0F21"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7A3447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5A167A"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401D401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301F79"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272E11D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A75AC8"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95272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FECD8" w14:textId="77777777" w:rsidR="00C336BB" w:rsidRPr="002C7CB4" w:rsidRDefault="00C336BB" w:rsidP="00DA72C9">
            <w:pPr>
              <w:pStyle w:val="TAL"/>
            </w:pPr>
            <w:r>
              <w:t>Implementation specific information that is communicated to the recipient</w:t>
            </w:r>
          </w:p>
        </w:tc>
      </w:tr>
      <w:tr w:rsidR="00C336BB" w:rsidRPr="008B3098" w14:paraId="671003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ED96B"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1097AAD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812909" w14:textId="77777777" w:rsidR="00C336BB" w:rsidRPr="002C7CB4" w:rsidRDefault="00C336BB" w:rsidP="00DA72C9">
            <w:pPr>
              <w:pStyle w:val="TAL"/>
            </w:pPr>
            <w:r w:rsidRPr="002C7CB4">
              <w:t>SDS content</w:t>
            </w:r>
          </w:p>
        </w:tc>
      </w:tr>
      <w:tr w:rsidR="00C336BB" w:rsidRPr="008B3098" w14:paraId="13B9BCAB"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C661F47" w14:textId="77777777" w:rsidR="00C336BB" w:rsidRDefault="00C336BB" w:rsidP="00DA72C9">
            <w:pPr>
              <w:pStyle w:val="TAN"/>
            </w:pPr>
            <w:r w:rsidRPr="002C7CB4">
              <w:t>NOTE</w:t>
            </w:r>
            <w:r>
              <w:rPr>
                <w:lang w:val="en-US"/>
              </w:rPr>
              <w:t> 1</w:t>
            </w:r>
            <w:r w:rsidRPr="002C7CB4">
              <w:t>:</w:t>
            </w:r>
            <w:r w:rsidRPr="002C7CB4">
              <w:tab/>
              <w:t>Th</w:t>
            </w:r>
            <w:r>
              <w:t>is</w:t>
            </w:r>
            <w:r w:rsidRPr="002C7CB4">
              <w:t xml:space="preserve"> </w:t>
            </w:r>
            <w:r>
              <w:t>information element</w:t>
            </w:r>
            <w:r w:rsidRPr="002C7CB4">
              <w:t xml:space="preserve"> shall be included </w:t>
            </w:r>
            <w:r>
              <w:t>for the MCData emergency communication</w:t>
            </w:r>
            <w:r w:rsidRPr="002C7CB4">
              <w:t>.</w:t>
            </w:r>
          </w:p>
          <w:p w14:paraId="24CAD0D2"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57879E52" w14:textId="77777777" w:rsidR="00C336BB" w:rsidRPr="008B3098" w:rsidRDefault="00C336BB" w:rsidP="00C336BB">
      <w:pPr>
        <w:rPr>
          <w:rFonts w:eastAsia="SimSun"/>
        </w:rPr>
      </w:pPr>
    </w:p>
    <w:p w14:paraId="08D1A475" w14:textId="77777777" w:rsidR="00C336BB" w:rsidRPr="008B3098" w:rsidRDefault="00C336BB" w:rsidP="00C336BB">
      <w:pPr>
        <w:pStyle w:val="Heading5"/>
        <w:rPr>
          <w:rFonts w:eastAsia="SimSun"/>
          <w:lang w:val="en-IN"/>
        </w:rPr>
      </w:pPr>
      <w:bookmarkStart w:id="464" w:name="_Toc170980691"/>
      <w:r w:rsidRPr="008B3098">
        <w:rPr>
          <w:rFonts w:eastAsia="SimSun"/>
          <w:lang w:val="en-IN"/>
        </w:rPr>
        <w:t>7.4.3.2.2</w:t>
      </w:r>
      <w:r w:rsidRPr="008B3098">
        <w:rPr>
          <w:rFonts w:eastAsia="SimSun"/>
          <w:lang w:val="en-IN"/>
        </w:rPr>
        <w:tab/>
        <w:t>MCData data disposition notification</w:t>
      </w:r>
      <w:bookmarkEnd w:id="464"/>
    </w:p>
    <w:p w14:paraId="6D9EC8DC" w14:textId="77777777" w:rsidR="00C336BB" w:rsidRPr="008B3098" w:rsidRDefault="00C336BB" w:rsidP="00C336BB">
      <w:r w:rsidRPr="008B3098">
        <w:t>Table 7.4.3.2</w:t>
      </w:r>
      <w:r w:rsidRPr="008B3098">
        <w:rPr>
          <w:lang w:eastAsia="ko-KR"/>
        </w:rPr>
        <w:t>.2</w:t>
      </w:r>
      <w:r w:rsidRPr="008B3098">
        <w:t xml:space="preserve">-1 describes the information flow for the </w:t>
      </w:r>
      <w:r w:rsidRPr="008B3098">
        <w:rPr>
          <w:lang w:eastAsia="ko-KR"/>
        </w:rPr>
        <w:t>MCData data disposition notification</w:t>
      </w:r>
      <w:r w:rsidRPr="008B3098">
        <w:t xml:space="preserve"> sent from the MCData client to another MCData client.</w:t>
      </w:r>
    </w:p>
    <w:p w14:paraId="7F8C8E23" w14:textId="77777777" w:rsidR="00C336BB" w:rsidRPr="008B3098" w:rsidRDefault="00C336BB" w:rsidP="00C336BB">
      <w:pPr>
        <w:pStyle w:val="TH"/>
      </w:pPr>
      <w:r w:rsidRPr="008B3098">
        <w:t xml:space="preserve">Table 7.4.3.2.2-1: </w:t>
      </w:r>
      <w:r w:rsidRPr="008B3098">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2558BA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35DC69"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3558030"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237554" w14:textId="77777777" w:rsidR="00C336BB" w:rsidRPr="008B3098" w:rsidRDefault="00C336BB" w:rsidP="00DA72C9">
            <w:pPr>
              <w:pStyle w:val="TAH"/>
            </w:pPr>
            <w:r w:rsidRPr="008B3098">
              <w:t>Description</w:t>
            </w:r>
          </w:p>
        </w:tc>
      </w:tr>
      <w:tr w:rsidR="00C336BB" w:rsidRPr="008B3098" w14:paraId="053472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F220A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EDBB7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E1E8DD8" w14:textId="77777777" w:rsidR="00C336BB" w:rsidRPr="002C7CB4" w:rsidRDefault="00C336BB" w:rsidP="00DA72C9">
            <w:pPr>
              <w:pStyle w:val="TAL"/>
              <w:rPr>
                <w:lang w:eastAsia="zh-CN"/>
              </w:rPr>
            </w:pPr>
            <w:r w:rsidRPr="002C7CB4">
              <w:t>The identity of the MCData user towards which the notification is sent</w:t>
            </w:r>
          </w:p>
        </w:tc>
      </w:tr>
      <w:tr w:rsidR="00C336BB" w:rsidRPr="008B3098" w14:paraId="2A6ABD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1F7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98D48E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C33CDCB" w14:textId="77777777" w:rsidR="00C336BB" w:rsidRPr="002C7CB4" w:rsidRDefault="00C336BB" w:rsidP="00DA72C9">
            <w:pPr>
              <w:pStyle w:val="TAL"/>
            </w:pPr>
            <w:r w:rsidRPr="002C7CB4">
              <w:t>The identity of the MCData user sending notification</w:t>
            </w:r>
          </w:p>
        </w:tc>
      </w:tr>
      <w:tr w:rsidR="00C336BB" w:rsidRPr="008B3098" w14:paraId="2CE186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075332"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00F9F8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267A2E9" w14:textId="77777777" w:rsidR="00C336BB" w:rsidRPr="002C7CB4" w:rsidRDefault="00C336BB" w:rsidP="00DA72C9">
            <w:pPr>
              <w:pStyle w:val="TAL"/>
            </w:pPr>
            <w:r w:rsidRPr="002C7CB4">
              <w:t>Identifies the conversation</w:t>
            </w:r>
          </w:p>
        </w:tc>
      </w:tr>
      <w:tr w:rsidR="00C336BB" w:rsidRPr="008B3098" w14:paraId="553A02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6769E"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3E6183A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E04B253"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4D3139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7A101E" w14:textId="77777777" w:rsidR="00C336BB" w:rsidRPr="002C7CB4" w:rsidRDefault="00C336BB" w:rsidP="00DA72C9">
            <w:pPr>
              <w:pStyle w:val="TAL"/>
            </w:pPr>
            <w:r w:rsidRPr="002C7CB4">
              <w:t>Disposition</w:t>
            </w:r>
          </w:p>
        </w:tc>
        <w:tc>
          <w:tcPr>
            <w:tcW w:w="1008" w:type="dxa"/>
            <w:tcBorders>
              <w:top w:val="single" w:sz="4" w:space="0" w:color="000000"/>
              <w:left w:val="single" w:sz="4" w:space="0" w:color="000000"/>
              <w:bottom w:val="single" w:sz="4" w:space="0" w:color="000000"/>
            </w:tcBorders>
            <w:shd w:val="clear" w:color="auto" w:fill="auto"/>
          </w:tcPr>
          <w:p w14:paraId="3EC9105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83967E" w14:textId="77777777" w:rsidR="00C336BB" w:rsidRPr="002C7CB4" w:rsidRDefault="00C336BB" w:rsidP="00DA72C9">
            <w:pPr>
              <w:pStyle w:val="TAL"/>
            </w:pPr>
            <w:r w:rsidRPr="002C7CB4">
              <w:t>Disposition which is delivered or read or both</w:t>
            </w:r>
          </w:p>
        </w:tc>
      </w:tr>
      <w:tr w:rsidR="00C336BB" w:rsidRPr="008B3098" w14:paraId="4858C03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878D30" w14:textId="77777777" w:rsidR="00C336BB" w:rsidRPr="002C7CB4" w:rsidRDefault="00C336BB" w:rsidP="00DA72C9">
            <w:pPr>
              <w:pStyle w:val="TAL"/>
            </w:pPr>
            <w:r w:rsidRPr="002C7CB4">
              <w:t>Payload Destination Type</w:t>
            </w:r>
          </w:p>
        </w:tc>
        <w:tc>
          <w:tcPr>
            <w:tcW w:w="1008" w:type="dxa"/>
            <w:tcBorders>
              <w:top w:val="single" w:sz="4" w:space="0" w:color="000000"/>
              <w:left w:val="single" w:sz="4" w:space="0" w:color="000000"/>
              <w:bottom w:val="single" w:sz="4" w:space="0" w:color="000000"/>
            </w:tcBorders>
            <w:shd w:val="clear" w:color="auto" w:fill="auto"/>
          </w:tcPr>
          <w:p w14:paraId="0F4059B6"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2BE448E" w14:textId="77777777" w:rsidR="00C336BB" w:rsidRPr="002C7CB4" w:rsidRDefault="00C336BB" w:rsidP="00DA72C9">
            <w:pPr>
              <w:pStyle w:val="TAL"/>
            </w:pPr>
            <w:r w:rsidRPr="002C7CB4">
              <w:t>Indicates whether the SDS payload is for application consumption or MCData user consumption</w:t>
            </w:r>
          </w:p>
        </w:tc>
      </w:tr>
    </w:tbl>
    <w:p w14:paraId="0FD30CDF" w14:textId="77777777" w:rsidR="00C336BB" w:rsidRPr="008B3098" w:rsidRDefault="00C336BB" w:rsidP="00C336BB">
      <w:pPr>
        <w:rPr>
          <w:rFonts w:eastAsia="SimSun"/>
        </w:rPr>
      </w:pPr>
    </w:p>
    <w:p w14:paraId="2EA18966" w14:textId="77777777" w:rsidR="00C336BB" w:rsidRPr="008B3098" w:rsidRDefault="00C336BB" w:rsidP="00C336BB">
      <w:pPr>
        <w:pStyle w:val="Heading5"/>
        <w:rPr>
          <w:rFonts w:eastAsia="SimSun"/>
          <w:lang w:val="en-IN"/>
        </w:rPr>
      </w:pPr>
      <w:bookmarkStart w:id="465" w:name="_Toc170980692"/>
      <w:r w:rsidRPr="008B3098">
        <w:rPr>
          <w:rFonts w:eastAsia="SimSun"/>
          <w:lang w:val="en-IN"/>
        </w:rPr>
        <w:t>7.4.3.2.3</w:t>
      </w:r>
      <w:r w:rsidRPr="008B3098">
        <w:rPr>
          <w:rFonts w:eastAsia="SimSun"/>
          <w:lang w:val="en-IN"/>
        </w:rPr>
        <w:tab/>
        <w:t>MCData group standalone data request</w:t>
      </w:r>
      <w:bookmarkEnd w:id="465"/>
    </w:p>
    <w:p w14:paraId="0620E55A" w14:textId="77777777" w:rsidR="00C336BB" w:rsidRPr="008B3098" w:rsidRDefault="00C336BB" w:rsidP="00C336BB">
      <w:r w:rsidRPr="008B3098">
        <w:t>Table 7.4.3.2</w:t>
      </w:r>
      <w:r w:rsidRPr="008B3098">
        <w:rPr>
          <w:lang w:eastAsia="ko-KR"/>
        </w:rPr>
        <w:t>.3</w:t>
      </w:r>
      <w:r w:rsidRPr="008B3098">
        <w:t xml:space="preserve">-1 describes the information flow for the </w:t>
      </w:r>
      <w:r w:rsidRPr="008B3098">
        <w:rPr>
          <w:lang w:eastAsia="ko-KR"/>
        </w:rPr>
        <w:t>MCData group standalone data request</w:t>
      </w:r>
      <w:r w:rsidRPr="008B3098">
        <w:t xml:space="preserve"> sent from the MCData client to another</w:t>
      </w:r>
      <w:r>
        <w:t xml:space="preserve"> </w:t>
      </w:r>
      <w:r w:rsidRPr="008B3098">
        <w:t>MCData client.</w:t>
      </w:r>
    </w:p>
    <w:p w14:paraId="370B5243" w14:textId="77777777" w:rsidR="00C336BB" w:rsidRPr="008B3098" w:rsidRDefault="00C336BB" w:rsidP="00C336BB">
      <w:pPr>
        <w:pStyle w:val="TH"/>
      </w:pPr>
      <w:r w:rsidRPr="008B3098">
        <w:t xml:space="preserve">Table 7.4.3.2.3-1: </w:t>
      </w:r>
      <w:r w:rsidRPr="008B3098">
        <w:rPr>
          <w:lang w:eastAsia="ko-KR"/>
        </w:rPr>
        <w:t>MCData group standalone data request</w:t>
      </w:r>
    </w:p>
    <w:tbl>
      <w:tblPr>
        <w:tblW w:w="8640" w:type="dxa"/>
        <w:jc w:val="center"/>
        <w:tblLayout w:type="fixed"/>
        <w:tblLook w:val="0000" w:firstRow="0" w:lastRow="0" w:firstColumn="0" w:lastColumn="0" w:noHBand="0" w:noVBand="0"/>
      </w:tblPr>
      <w:tblGrid>
        <w:gridCol w:w="3042"/>
        <w:gridCol w:w="993"/>
        <w:gridCol w:w="4605"/>
      </w:tblGrid>
      <w:tr w:rsidR="00C336BB" w:rsidRPr="008B3098" w14:paraId="592FED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5FA064" w14:textId="77777777" w:rsidR="00C336BB" w:rsidRPr="008B3098" w:rsidRDefault="00C336BB" w:rsidP="00DA72C9">
            <w:pPr>
              <w:pStyle w:val="TAH"/>
            </w:pPr>
            <w:r w:rsidRPr="008B3098">
              <w:t>Information element</w:t>
            </w:r>
          </w:p>
        </w:tc>
        <w:tc>
          <w:tcPr>
            <w:tcW w:w="993" w:type="dxa"/>
            <w:tcBorders>
              <w:top w:val="single" w:sz="4" w:space="0" w:color="000000"/>
              <w:left w:val="single" w:sz="4" w:space="0" w:color="000000"/>
              <w:bottom w:val="single" w:sz="4" w:space="0" w:color="000000"/>
            </w:tcBorders>
            <w:shd w:val="clear" w:color="auto" w:fill="auto"/>
          </w:tcPr>
          <w:p w14:paraId="1799042E" w14:textId="77777777" w:rsidR="00C336BB" w:rsidRPr="008B3098" w:rsidRDefault="00C336BB" w:rsidP="00DA72C9">
            <w:pPr>
              <w:pStyle w:val="TAH"/>
            </w:pPr>
            <w:r w:rsidRPr="008B3098">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42291B" w14:textId="77777777" w:rsidR="00C336BB" w:rsidRPr="008B3098" w:rsidRDefault="00C336BB" w:rsidP="00DA72C9">
            <w:pPr>
              <w:pStyle w:val="TAH"/>
            </w:pPr>
            <w:r w:rsidRPr="008B3098">
              <w:t>Description</w:t>
            </w:r>
          </w:p>
        </w:tc>
      </w:tr>
      <w:tr w:rsidR="00C336BB" w:rsidRPr="008B3098" w14:paraId="52455F5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AB385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99DE6C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AC4E52" w14:textId="77777777" w:rsidR="00C336BB" w:rsidRPr="002C7CB4" w:rsidRDefault="00C336BB" w:rsidP="00DA72C9">
            <w:pPr>
              <w:pStyle w:val="TAL"/>
            </w:pPr>
            <w:r w:rsidRPr="002C7CB4">
              <w:t>The identity of the MCData user sending data</w:t>
            </w:r>
          </w:p>
        </w:tc>
      </w:tr>
      <w:tr w:rsidR="00C336BB" w:rsidRPr="008B3098" w14:paraId="451517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66F48E"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6AC0B9A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9F6C92" w14:textId="77777777" w:rsidR="00C336BB" w:rsidRPr="002C7CB4" w:rsidRDefault="00C336BB" w:rsidP="00DA72C9">
            <w:pPr>
              <w:pStyle w:val="TAL"/>
            </w:pPr>
            <w:r w:rsidRPr="002C7CB4">
              <w:t>The MCData group ID to which the data is to be sent</w:t>
            </w:r>
          </w:p>
        </w:tc>
      </w:tr>
      <w:tr w:rsidR="00C336BB" w:rsidRPr="008B3098" w:rsidDel="00DC7D12" w14:paraId="2AF607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380EE5" w14:textId="77777777" w:rsidR="00C336BB" w:rsidRPr="002C7CB4" w:rsidDel="00DC7D12" w:rsidRDefault="00C336BB" w:rsidP="00DA72C9">
            <w:pPr>
              <w:pStyle w:val="TAL"/>
            </w:pPr>
            <w:r w:rsidRPr="002C7CB4">
              <w:t>Date and Time</w:t>
            </w:r>
          </w:p>
        </w:tc>
        <w:tc>
          <w:tcPr>
            <w:tcW w:w="993" w:type="dxa"/>
            <w:tcBorders>
              <w:top w:val="single" w:sz="4" w:space="0" w:color="000000"/>
              <w:left w:val="single" w:sz="4" w:space="0" w:color="000000"/>
              <w:bottom w:val="single" w:sz="4" w:space="0" w:color="000000"/>
            </w:tcBorders>
            <w:shd w:val="clear" w:color="auto" w:fill="auto"/>
          </w:tcPr>
          <w:p w14:paraId="62A042C1" w14:textId="77777777" w:rsidR="00C336BB" w:rsidRPr="002C7CB4" w:rsidDel="00DC7D12"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2DBE9B" w14:textId="77777777" w:rsidR="00C336BB" w:rsidRPr="002C7CB4" w:rsidDel="00DC7D12" w:rsidRDefault="00C336BB" w:rsidP="00DA72C9">
            <w:pPr>
              <w:pStyle w:val="TAL"/>
            </w:pPr>
            <w:r w:rsidRPr="002C7CB4">
              <w:t>Date and time of transmission</w:t>
            </w:r>
          </w:p>
        </w:tc>
      </w:tr>
      <w:tr w:rsidR="00C336BB" w:rsidRPr="008B3098" w14:paraId="3A5525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8FF56C"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CC6F7B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1A0C43" w14:textId="77777777" w:rsidR="00C336BB" w:rsidRPr="002C7CB4" w:rsidRDefault="00C336BB" w:rsidP="00DA72C9">
            <w:pPr>
              <w:pStyle w:val="TAL"/>
            </w:pPr>
            <w:r w:rsidRPr="002C7CB4">
              <w:t>Identifies the conversation</w:t>
            </w:r>
          </w:p>
        </w:tc>
      </w:tr>
      <w:tr w:rsidR="00C336BB" w:rsidRPr="008B3098" w14:paraId="487B4E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8F844A"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FD30F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1234AB" w14:textId="77777777" w:rsidR="00C336BB" w:rsidRPr="002C7CB4" w:rsidRDefault="00C336BB" w:rsidP="00DA72C9">
            <w:pPr>
              <w:pStyle w:val="TAL"/>
            </w:pPr>
            <w:r w:rsidRPr="002C7CB4">
              <w:t>Identifies the MCData transaction</w:t>
            </w:r>
          </w:p>
        </w:tc>
      </w:tr>
      <w:tr w:rsidR="00C336BB" w:rsidRPr="008B3098" w14:paraId="3C67A4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1375"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694A403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8DD66B" w14:textId="77777777" w:rsidR="00C336BB" w:rsidRPr="002C7CB4" w:rsidRDefault="00C336BB" w:rsidP="00DA72C9">
            <w:pPr>
              <w:pStyle w:val="TAL"/>
            </w:pPr>
            <w:r w:rsidRPr="002C7CB4">
              <w:t>Identifies the original MCData transaction to which the current transaction is a reply to</w:t>
            </w:r>
          </w:p>
        </w:tc>
      </w:tr>
      <w:tr w:rsidR="00C336BB" w:rsidRPr="008B3098" w14:paraId="6282FE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173194" w14:textId="77777777" w:rsidR="00C336BB" w:rsidRPr="002C7CB4" w:rsidRDefault="00C336BB" w:rsidP="00DA72C9">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67D5F486"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1298F7" w14:textId="77777777" w:rsidR="00C336BB" w:rsidRPr="002C7CB4" w:rsidRDefault="00C336BB" w:rsidP="00DA72C9">
            <w:pPr>
              <w:pStyle w:val="TAL"/>
            </w:pPr>
            <w:r w:rsidRPr="002C7CB4">
              <w:t>Indicates the disposition type expected from the receiver (i.e., delivered or read or both)</w:t>
            </w:r>
          </w:p>
        </w:tc>
      </w:tr>
      <w:tr w:rsidR="00C336BB" w:rsidRPr="008B3098" w14:paraId="1DE7C0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785AE5"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6243F1A2"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99CA03"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emergency communica</w:t>
            </w:r>
            <w:r>
              <w:rPr>
                <w:lang w:val="en-IN"/>
              </w:rPr>
              <w:t>tion</w:t>
            </w:r>
          </w:p>
        </w:tc>
      </w:tr>
      <w:tr w:rsidR="00C336BB" w:rsidRPr="008B3098" w14:paraId="547C88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C0F484"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2B7154B4" w14:textId="77777777" w:rsidR="00C336BB" w:rsidRPr="002C7CB4" w:rsidRDefault="00C336BB" w:rsidP="00DA72C9">
            <w:pPr>
              <w:pStyle w:val="TAL"/>
            </w:pPr>
            <w:r w:rsidRPr="00AB5FED">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CB54AF" w14:textId="77777777" w:rsidR="00C336BB" w:rsidRPr="002C7CB4" w:rsidRDefault="00C336BB" w:rsidP="00DA72C9">
            <w:pPr>
              <w:pStyle w:val="TAL"/>
            </w:pPr>
            <w:r w:rsidRPr="00AB5FED">
              <w:t xml:space="preserve">Indicates that the </w:t>
            </w:r>
            <w:r>
              <w:rPr>
                <w:lang w:val="en-IN"/>
              </w:rPr>
              <w:t>MCData</w:t>
            </w:r>
            <w:r w:rsidRPr="00AB5FED">
              <w:t xml:space="preserve"> </w:t>
            </w:r>
            <w:r>
              <w:rPr>
                <w:lang w:val="en-IN"/>
              </w:rPr>
              <w:t>communication</w:t>
            </w:r>
            <w:r w:rsidRPr="00AB5FED">
              <w:t xml:space="preserve"> is an </w:t>
            </w:r>
            <w:r>
              <w:rPr>
                <w:lang w:val="en-IN"/>
              </w:rPr>
              <w:t>MCData</w:t>
            </w:r>
            <w:r>
              <w:t xml:space="preserve"> imminent peril communica</w:t>
            </w:r>
            <w:r>
              <w:rPr>
                <w:lang w:val="en-IN"/>
              </w:rPr>
              <w:t>tion</w:t>
            </w:r>
          </w:p>
        </w:tc>
      </w:tr>
      <w:tr w:rsidR="00C336BB" w:rsidRPr="008B3098" w14:paraId="263027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8D88EA" w14:textId="77777777" w:rsidR="00C336BB" w:rsidRPr="002C7CB4" w:rsidRDefault="00C336BB" w:rsidP="00DA72C9">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78CA60D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F2A853" w14:textId="77777777" w:rsidR="00C336BB" w:rsidRPr="002C7CB4" w:rsidRDefault="00C336BB" w:rsidP="00DA72C9">
            <w:pPr>
              <w:pStyle w:val="TAL"/>
            </w:pPr>
            <w:r w:rsidRPr="002C7CB4">
              <w:t>Indicates whether the payload is for application consumption or MCData client consumption</w:t>
            </w:r>
          </w:p>
        </w:tc>
      </w:tr>
      <w:tr w:rsidR="00C336BB" w:rsidRPr="008B3098" w14:paraId="406BA3B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76D7A1" w14:textId="77777777" w:rsidR="00C336BB" w:rsidRPr="002C7CB4" w:rsidRDefault="00C336BB" w:rsidP="00DA72C9">
            <w:pPr>
              <w:pStyle w:val="TAL"/>
            </w:pPr>
            <w:r w:rsidRPr="002C7CB4">
              <w:t>Application identifier (see NOTE</w:t>
            </w:r>
            <w:r>
              <w:t> 2</w:t>
            </w:r>
            <w:r w:rsidRPr="002C7CB4">
              <w:t>)</w:t>
            </w:r>
          </w:p>
        </w:tc>
        <w:tc>
          <w:tcPr>
            <w:tcW w:w="993" w:type="dxa"/>
            <w:tcBorders>
              <w:top w:val="single" w:sz="4" w:space="0" w:color="000000"/>
              <w:left w:val="single" w:sz="4" w:space="0" w:color="000000"/>
              <w:bottom w:val="single" w:sz="4" w:space="0" w:color="000000"/>
            </w:tcBorders>
            <w:shd w:val="clear" w:color="auto" w:fill="auto"/>
          </w:tcPr>
          <w:p w14:paraId="0A3AFC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F339C" w14:textId="77777777" w:rsidR="00C336BB" w:rsidRPr="002C7CB4" w:rsidRDefault="00C336BB" w:rsidP="00DA72C9">
            <w:pPr>
              <w:pStyle w:val="TAL"/>
            </w:pPr>
            <w:r w:rsidRPr="002C7CB4">
              <w:t>Identifies the application for which the payload is intended (e.g. text string, port address, URI)</w:t>
            </w:r>
          </w:p>
        </w:tc>
      </w:tr>
      <w:tr w:rsidR="00C336BB" w:rsidRPr="008B3098" w14:paraId="7EFD0A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7383BB"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69193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AAA88" w14:textId="77777777" w:rsidR="00C336BB" w:rsidRPr="002C7CB4" w:rsidRDefault="00C336BB" w:rsidP="00DA72C9">
            <w:pPr>
              <w:pStyle w:val="TAL"/>
            </w:pPr>
            <w:r>
              <w:t>Implementation specific information that is communicated to the recipient</w:t>
            </w:r>
          </w:p>
        </w:tc>
      </w:tr>
      <w:tr w:rsidR="00C336BB" w:rsidRPr="008B3098" w14:paraId="4BC7AA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19448" w14:textId="77777777" w:rsidR="00C336BB" w:rsidRPr="002C7CB4" w:rsidRDefault="00C336BB" w:rsidP="00DA72C9">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07F25A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28A11" w14:textId="77777777" w:rsidR="00C336BB" w:rsidRPr="002C7CB4" w:rsidRDefault="00C336BB" w:rsidP="00DA72C9">
            <w:pPr>
              <w:pStyle w:val="TAL"/>
            </w:pPr>
            <w:r w:rsidRPr="002C7CB4">
              <w:t>SDS content</w:t>
            </w:r>
          </w:p>
        </w:tc>
      </w:tr>
      <w:tr w:rsidR="00C336BB" w:rsidRPr="008B3098" w14:paraId="536FEA6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DE57F8" w14:textId="77777777" w:rsidR="00C336BB" w:rsidRDefault="00C336BB" w:rsidP="00DA72C9">
            <w:pPr>
              <w:pStyle w:val="TAN"/>
            </w:pPr>
            <w:r w:rsidRPr="002C7CB4">
              <w:t>NOTE</w:t>
            </w:r>
            <w:r>
              <w:rPr>
                <w:lang w:val="en-US"/>
              </w:rPr>
              <w:t> 1</w:t>
            </w:r>
            <w:r w:rsidRPr="002C7CB4">
              <w:t>:</w:t>
            </w:r>
            <w:r w:rsidRPr="002C7CB4">
              <w:tab/>
            </w:r>
            <w:r>
              <w:t>If used, only one of t</w:t>
            </w:r>
            <w:r w:rsidRPr="002C7CB4">
              <w:t>he</w:t>
            </w:r>
            <w:r>
              <w:t>se</w:t>
            </w:r>
            <w:r w:rsidRPr="002C7CB4">
              <w:t xml:space="preserve"> </w:t>
            </w:r>
            <w:r>
              <w:t>information elements</w:t>
            </w:r>
            <w:r w:rsidRPr="002C7CB4">
              <w:t xml:space="preserve"> shall be </w:t>
            </w:r>
            <w:r>
              <w:t>present</w:t>
            </w:r>
            <w:r w:rsidRPr="002C7CB4">
              <w:t>.</w:t>
            </w:r>
          </w:p>
          <w:p w14:paraId="7DE19DCE" w14:textId="77777777" w:rsidR="00C336BB" w:rsidRPr="002C7CB4" w:rsidRDefault="00C336BB" w:rsidP="00DA72C9">
            <w:pPr>
              <w:pStyle w:val="TAN"/>
            </w:pPr>
            <w:r w:rsidRPr="002C7CB4">
              <w:t>NOTE</w:t>
            </w:r>
            <w:r>
              <w:t> 2</w:t>
            </w:r>
            <w:r w:rsidRPr="002C7CB4">
              <w:t>:</w:t>
            </w:r>
            <w:r w:rsidRPr="002C7CB4">
              <w:tab/>
              <w:t>The application identifier shall be included only if the payload destination type indicates that the payload is for application consumption.</w:t>
            </w:r>
          </w:p>
        </w:tc>
      </w:tr>
    </w:tbl>
    <w:p w14:paraId="0781953F" w14:textId="77777777" w:rsidR="00C336BB" w:rsidRPr="008B3098" w:rsidRDefault="00C336BB" w:rsidP="00C336BB">
      <w:pPr>
        <w:rPr>
          <w:rFonts w:eastAsia="SimSun"/>
        </w:rPr>
      </w:pPr>
    </w:p>
    <w:p w14:paraId="11473B1A" w14:textId="77777777" w:rsidR="00C336BB" w:rsidRPr="00830891" w:rsidRDefault="00C336BB" w:rsidP="00C336BB">
      <w:pPr>
        <w:pStyle w:val="Heading4"/>
        <w:rPr>
          <w:lang w:val="en-IN" w:eastAsia="zh-CN"/>
        </w:rPr>
      </w:pPr>
      <w:bookmarkStart w:id="466" w:name="_Toc170980693"/>
      <w:r>
        <w:rPr>
          <w:lang w:val="en-IN" w:eastAsia="zh-CN"/>
        </w:rPr>
        <w:t>7</w:t>
      </w:r>
      <w:r w:rsidRPr="00830891">
        <w:rPr>
          <w:lang w:val="en-IN"/>
        </w:rPr>
        <w:t>.</w:t>
      </w:r>
      <w:r>
        <w:rPr>
          <w:lang w:val="en-IN" w:eastAsia="zh-CN"/>
        </w:rPr>
        <w:t>4</w:t>
      </w:r>
      <w:r w:rsidRPr="00830891">
        <w:rPr>
          <w:lang w:val="en-IN"/>
        </w:rPr>
        <w:t>.3.3</w:t>
      </w:r>
      <w:r w:rsidRPr="00830891">
        <w:rPr>
          <w:lang w:val="en-IN"/>
        </w:rPr>
        <w:tab/>
      </w:r>
      <w:r w:rsidRPr="00830891">
        <w:rPr>
          <w:lang w:val="en-IN" w:eastAsia="zh-CN"/>
        </w:rPr>
        <w:t>One-to-one standalone short data service using signalling control plane</w:t>
      </w:r>
      <w:bookmarkEnd w:id="466"/>
    </w:p>
    <w:p w14:paraId="74B3042C" w14:textId="77777777" w:rsidR="00C336BB" w:rsidRPr="00830891" w:rsidRDefault="00C336BB" w:rsidP="00C336BB">
      <w:pPr>
        <w:pStyle w:val="Heading5"/>
        <w:rPr>
          <w:lang w:val="en-IN" w:eastAsia="zh-CN"/>
        </w:rPr>
      </w:pPr>
      <w:bookmarkStart w:id="467" w:name="_Toc170980694"/>
      <w:r>
        <w:rPr>
          <w:lang w:val="en-IN" w:eastAsia="zh-CN"/>
        </w:rPr>
        <w:t>7</w:t>
      </w:r>
      <w:r w:rsidRPr="00830891">
        <w:rPr>
          <w:lang w:val="en-IN"/>
        </w:rPr>
        <w:t>.</w:t>
      </w:r>
      <w:r>
        <w:rPr>
          <w:lang w:val="en-IN" w:eastAsia="zh-CN"/>
        </w:rPr>
        <w:t>4</w:t>
      </w:r>
      <w:r w:rsidRPr="00830891">
        <w:rPr>
          <w:lang w:val="en-IN"/>
        </w:rPr>
        <w:t>.3.3.</w:t>
      </w:r>
      <w:r w:rsidRPr="00830891">
        <w:rPr>
          <w:lang w:val="en-IN" w:eastAsia="zh-CN"/>
        </w:rPr>
        <w:t>1</w:t>
      </w:r>
      <w:r w:rsidRPr="00830891">
        <w:rPr>
          <w:lang w:val="en-IN"/>
        </w:rPr>
        <w:tab/>
      </w:r>
      <w:r w:rsidRPr="00830891">
        <w:rPr>
          <w:lang w:val="en-IN" w:eastAsia="zh-CN"/>
        </w:rPr>
        <w:t>General</w:t>
      </w:r>
      <w:bookmarkEnd w:id="467"/>
    </w:p>
    <w:p w14:paraId="12B400E0" w14:textId="77777777" w:rsidR="00C336BB" w:rsidRDefault="00C336BB" w:rsidP="00C336BB">
      <w:pPr>
        <w:rPr>
          <w:lang w:eastAsia="zh-CN"/>
        </w:rPr>
      </w:pPr>
      <w:r>
        <w:rPr>
          <w:rFonts w:hint="eastAsia"/>
          <w:lang w:eastAsia="zh-CN"/>
        </w:rPr>
        <w:t xml:space="preserve">This subclause describes the detailed procedures for the </w:t>
      </w:r>
      <w:r>
        <w:rPr>
          <w:lang w:eastAsia="zh-CN"/>
        </w:rPr>
        <w:t>scenario where SDS data is to be sent to MCData user in off-network</w:t>
      </w:r>
      <w:r>
        <w:rPr>
          <w:rFonts w:hint="eastAsia"/>
          <w:lang w:eastAsia="zh-CN"/>
        </w:rPr>
        <w:t>.</w:t>
      </w:r>
    </w:p>
    <w:p w14:paraId="1E9252A4" w14:textId="77777777" w:rsidR="00C336BB" w:rsidRPr="00830891" w:rsidRDefault="00C336BB" w:rsidP="00C336BB">
      <w:pPr>
        <w:pStyle w:val="Heading5"/>
        <w:rPr>
          <w:lang w:val="en-IN" w:eastAsia="zh-CN"/>
        </w:rPr>
      </w:pPr>
      <w:bookmarkStart w:id="468" w:name="_Toc170980695"/>
      <w:r>
        <w:rPr>
          <w:lang w:val="en-IN" w:eastAsia="zh-CN"/>
        </w:rPr>
        <w:t>7</w:t>
      </w:r>
      <w:r w:rsidRPr="00830891">
        <w:rPr>
          <w:lang w:val="en-IN"/>
        </w:rPr>
        <w:t>.</w:t>
      </w:r>
      <w:r>
        <w:rPr>
          <w:lang w:val="en-IN" w:eastAsia="zh-CN"/>
        </w:rPr>
        <w:t>4</w:t>
      </w:r>
      <w:r w:rsidRPr="00830891">
        <w:rPr>
          <w:lang w:val="en-IN"/>
        </w:rPr>
        <w:t>.3.3.</w:t>
      </w:r>
      <w:r w:rsidRPr="00830891">
        <w:rPr>
          <w:lang w:val="en-IN" w:eastAsia="zh-CN"/>
        </w:rPr>
        <w:t>2</w:t>
      </w:r>
      <w:r w:rsidRPr="00830891">
        <w:rPr>
          <w:lang w:val="en-IN"/>
        </w:rPr>
        <w:tab/>
      </w:r>
      <w:r w:rsidRPr="00830891">
        <w:rPr>
          <w:lang w:val="en-IN" w:eastAsia="zh-CN"/>
        </w:rPr>
        <w:t>Procedure</w:t>
      </w:r>
      <w:bookmarkEnd w:id="468"/>
    </w:p>
    <w:p w14:paraId="6E791912" w14:textId="77777777" w:rsidR="00C336BB" w:rsidRPr="005C412D" w:rsidRDefault="00C336BB" w:rsidP="00C336BB">
      <w:pPr>
        <w:rPr>
          <w:lang w:eastAsia="zh-CN"/>
        </w:rPr>
      </w:pPr>
      <w:r w:rsidRPr="00367C16">
        <w:rPr>
          <w:lang w:eastAsia="zh-CN"/>
        </w:rPr>
        <w:t>F</w:t>
      </w:r>
      <w:r w:rsidRPr="009150A8">
        <w:rPr>
          <w:lang w:eastAsia="zh-CN"/>
        </w:rPr>
        <w:t>igure</w:t>
      </w:r>
      <w:r>
        <w:rPr>
          <w:rFonts w:eastAsia="SimSun" w:hint="cs"/>
          <w:lang w:eastAsia="zh-CN"/>
        </w:rPr>
        <w:t> </w:t>
      </w:r>
      <w:r>
        <w:rPr>
          <w:lang w:eastAsia="zh-CN"/>
        </w:rPr>
        <w:t>7</w:t>
      </w:r>
      <w:r w:rsidRPr="009150A8">
        <w:rPr>
          <w:lang w:eastAsia="zh-CN"/>
        </w:rPr>
        <w:t>.</w:t>
      </w:r>
      <w:r>
        <w:rPr>
          <w:lang w:eastAsia="zh-CN"/>
        </w:rPr>
        <w:t>4</w:t>
      </w:r>
      <w:r w:rsidRPr="009150A8">
        <w:rPr>
          <w:lang w:eastAsia="zh-CN"/>
        </w:rPr>
        <w:t>.</w:t>
      </w:r>
      <w:r w:rsidRPr="00830891">
        <w:rPr>
          <w:lang w:eastAsia="zh-CN"/>
        </w:rPr>
        <w:t xml:space="preserve">3.3.2-1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for sending standalone SDS data to other MCData client, with or without disposition request. Standalone refers to se</w:t>
      </w:r>
      <w:r w:rsidRPr="00022C25">
        <w:rPr>
          <w:lang w:eastAsia="zh-CN"/>
        </w:rPr>
        <w:t>nding unidirectional data in one transaction. The SDS data size is assumed to be pre-configured.</w:t>
      </w:r>
      <w:r w:rsidRPr="005C412D">
        <w:rPr>
          <w:lang w:eastAsia="zh-CN"/>
        </w:rPr>
        <w:t xml:space="preserve"> </w:t>
      </w:r>
    </w:p>
    <w:p w14:paraId="36C3A9EC" w14:textId="77777777" w:rsidR="00C336BB" w:rsidRPr="001315E7" w:rsidRDefault="00C336BB" w:rsidP="00C336BB">
      <w:r w:rsidRPr="001315E7">
        <w:t>Pre-conditions:</w:t>
      </w:r>
    </w:p>
    <w:p w14:paraId="0B5A893F" w14:textId="77777777" w:rsidR="00C336BB" w:rsidRPr="00830891" w:rsidRDefault="00C336BB" w:rsidP="00C336BB">
      <w:pPr>
        <w:pStyle w:val="B1"/>
      </w:pPr>
      <w:r w:rsidRPr="005D474D">
        <w:t>1.</w:t>
      </w:r>
      <w:r w:rsidRPr="005D474D">
        <w:tab/>
        <w:t xml:space="preserve">MCData user 1 has initiated </w:t>
      </w:r>
      <w:r w:rsidRPr="005D474D">
        <w:rPr>
          <w:lang w:eastAsia="zh-CN"/>
        </w:rPr>
        <w:t>communication for sending standalone SDS data to other MCData user 2</w:t>
      </w:r>
      <w:r w:rsidRPr="00830891">
        <w:t>.</w:t>
      </w:r>
    </w:p>
    <w:p w14:paraId="2B4FE67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33484B80" w14:textId="77777777" w:rsidR="00C336BB" w:rsidRPr="00B86B86" w:rsidRDefault="00C336BB" w:rsidP="00C336BB">
      <w:pPr>
        <w:pStyle w:val="B1"/>
      </w:pPr>
      <w:r w:rsidRPr="00830891">
        <w:t>3.</w:t>
      </w:r>
      <w:r w:rsidRPr="00830891">
        <w:tab/>
      </w:r>
      <w:r w:rsidRPr="00367C16">
        <w:t>MCData</w:t>
      </w:r>
      <w:r w:rsidRPr="009150A8">
        <w:t xml:space="preserve"> client 1 has discovered </w:t>
      </w:r>
      <w:r w:rsidRPr="00830891">
        <w:t>MCData client 2 in proximity, associated with MCData user B, using ProSe Discovery procedures.</w:t>
      </w:r>
    </w:p>
    <w:p w14:paraId="77854E28" w14:textId="77777777" w:rsidR="00C336BB" w:rsidRPr="00D921B5" w:rsidRDefault="00C336BB" w:rsidP="00C336BB">
      <w:pPr>
        <w:pStyle w:val="TH"/>
      </w:pPr>
      <w:r w:rsidRPr="00D814BF">
        <w:object w:dxaOrig="5096" w:dyaOrig="3923" w14:anchorId="14E5ED76">
          <v:shape id="_x0000_i1051" type="#_x0000_t75" style="width:255.5pt;height:197.5pt" o:ole="">
            <v:imagedata r:id="rId63" o:title=""/>
          </v:shape>
          <o:OLEObject Type="Embed" ProgID="Visio.Drawing.11" ShapeID="_x0000_i1051" DrawAspect="Content" ObjectID="_1782302104" r:id="rId64"/>
        </w:object>
      </w:r>
    </w:p>
    <w:p w14:paraId="50143A82" w14:textId="77777777" w:rsidR="00C336BB" w:rsidRPr="009672BE" w:rsidRDefault="00C336BB" w:rsidP="00C336BB">
      <w:pPr>
        <w:pStyle w:val="TF"/>
      </w:pPr>
      <w:r w:rsidRPr="009672BE">
        <w:t>Figure </w:t>
      </w:r>
      <w:r>
        <w:t>7</w:t>
      </w:r>
      <w:r w:rsidRPr="009672BE">
        <w:t>.</w:t>
      </w:r>
      <w:r>
        <w:t>4</w:t>
      </w:r>
      <w:r w:rsidRPr="009672BE">
        <w:t xml:space="preserve">.3.3.2-1: </w:t>
      </w:r>
      <w:r w:rsidRPr="009672BE">
        <w:rPr>
          <w:lang w:eastAsia="zh-CN"/>
        </w:rPr>
        <w:t>One-to-one standalone short data service using signalling control plane</w:t>
      </w:r>
    </w:p>
    <w:p w14:paraId="33156F4F" w14:textId="77777777" w:rsidR="00C336BB" w:rsidRPr="005C412D" w:rsidRDefault="00C336BB" w:rsidP="00C336BB">
      <w:pPr>
        <w:pStyle w:val="B1"/>
      </w:pPr>
      <w:r w:rsidRPr="00022C25">
        <w:t>1.</w:t>
      </w:r>
      <w:r w:rsidRPr="00022C25">
        <w:tab/>
        <w:t xml:space="preserve">MCData client 1 checks whether the MCData user 1 </w:t>
      </w:r>
      <w:r w:rsidRPr="005C412D">
        <w:t>is authorized to send MCData standalone data request.</w:t>
      </w:r>
    </w:p>
    <w:p w14:paraId="585BFA9F" w14:textId="77777777" w:rsidR="00C336BB" w:rsidRPr="00C1091F" w:rsidRDefault="00C336BB" w:rsidP="00C336BB">
      <w:pPr>
        <w:pStyle w:val="B1"/>
      </w:pPr>
      <w:r w:rsidRPr="001315E7">
        <w:t>2.</w:t>
      </w:r>
      <w:r w:rsidRPr="001315E7">
        <w:tab/>
      </w:r>
      <w:r w:rsidRPr="005D474D">
        <w:t xml:space="preserve">If MCData user 1 is authorised </w:t>
      </w:r>
      <w:r w:rsidRPr="00A55569">
        <w:t xml:space="preserve">MCData client 1 sends a MCData standalone data request towards the MCData </w:t>
      </w:r>
      <w:r w:rsidRPr="0080174D">
        <w:t xml:space="preserve">client 2. The MCData standalone data request contains conversation identifier for message thread indication. </w:t>
      </w:r>
      <w:r>
        <w:t xml:space="preserve">The MCData standalone data request may include additional implementation specific information in the application metadata container. </w:t>
      </w:r>
      <w:r w:rsidRPr="0080174D">
        <w:t>The MCData standalone data request may contain disposition request if indicated by the user at MCData client 1.</w:t>
      </w:r>
      <w:r>
        <w:t xml:space="preserve"> </w:t>
      </w:r>
      <w:r w:rsidRPr="00BD21B3">
        <w:t>If MCData user at the MCData client 1 initiates an MCData emergency communication</w:t>
      </w:r>
      <w:r>
        <w:t>, then</w:t>
      </w:r>
      <w:r w:rsidRPr="00BD21B3">
        <w:t xml:space="preserve"> </w:t>
      </w:r>
      <w:r>
        <w:t xml:space="preserve">emergency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5BAA8631" w14:textId="77777777" w:rsidR="00C336BB" w:rsidRPr="00165894" w:rsidRDefault="00C336BB" w:rsidP="00C336BB">
      <w:pPr>
        <w:pStyle w:val="B1"/>
      </w:pPr>
      <w:r w:rsidRPr="001005F0">
        <w:t>3.</w:t>
      </w:r>
      <w:r w:rsidRPr="001005F0">
        <w:tab/>
        <w:t xml:space="preserve">On receiving a MCData standalone data request, </w:t>
      </w:r>
      <w:r w:rsidRPr="00165894">
        <w:t>the MCData client 2 checks whether any policy is to be asserted to limit certain types of message or content to certain members due, for example, to location or user privilege.</w:t>
      </w:r>
    </w:p>
    <w:p w14:paraId="37EAFD3D" w14:textId="77777777" w:rsidR="00C336BB" w:rsidRPr="00A62A28" w:rsidRDefault="00C336BB" w:rsidP="00C336BB">
      <w:pPr>
        <w:pStyle w:val="B1"/>
      </w:pPr>
      <w:r w:rsidRPr="00165894">
        <w:t>4.</w:t>
      </w:r>
      <w:r w:rsidRPr="00165894">
        <w:tab/>
        <w:t>If the policy assertion is positive and the payload is for MCData user consumption (e.g. is not application data, is not command instructions, etc.) then the MCData user of MCData client 2 may be notified</w:t>
      </w:r>
      <w:r>
        <w:t>. O</w:t>
      </w:r>
      <w:r w:rsidRPr="00165894">
        <w:t>therwise</w:t>
      </w:r>
      <w:r w:rsidRPr="002514B4">
        <w:t xml:space="preserve"> </w:t>
      </w:r>
      <w:r>
        <w:t>if the payload is not for MCData user consumption</w:t>
      </w:r>
      <w:r w:rsidRPr="00165894">
        <w:t xml:space="preserve">, </w:t>
      </w:r>
      <w:r>
        <w:t>then</w:t>
      </w:r>
      <w:r w:rsidRPr="006A1574">
        <w:t xml:space="preserve"> </w:t>
      </w:r>
      <w:r w:rsidRPr="00165894">
        <w:t>the MCData user of MCData client 2 shall no</w:t>
      </w:r>
      <w:r w:rsidRPr="00A62A28">
        <w:t>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4D01D52A" w14:textId="77777777" w:rsidR="00C336BB" w:rsidRPr="0038176C" w:rsidRDefault="00C336BB" w:rsidP="00C336BB">
      <w:pPr>
        <w:pStyle w:val="NO"/>
      </w:pPr>
      <w:r w:rsidRPr="00A62A28">
        <w:t>NOTE:</w:t>
      </w:r>
      <w:r w:rsidRPr="00A62A28">
        <w:tab/>
      </w:r>
      <w:r w:rsidRPr="00564027">
        <w:t>If the policy assertion was negative, the MCData client 2 sends an appropriate notification to MCData client 1.</w:t>
      </w:r>
      <w:r w:rsidRPr="0038176C">
        <w:t xml:space="preserve"> </w:t>
      </w:r>
    </w:p>
    <w:p w14:paraId="5A5B9B73" w14:textId="77777777" w:rsidR="00C336BB" w:rsidRDefault="00C336BB" w:rsidP="00C336BB">
      <w:pPr>
        <w:pStyle w:val="B1"/>
      </w:pPr>
      <w:r w:rsidRPr="00032484">
        <w:t>5</w:t>
      </w:r>
      <w:r w:rsidRPr="00D866AD">
        <w:t>.</w:t>
      </w:r>
      <w:r w:rsidRPr="00D866AD">
        <w:tab/>
        <w:t>If the MCData data disposition</w:t>
      </w:r>
      <w:r w:rsidRPr="006E7959">
        <w:t xml:space="preserve"> </w:t>
      </w:r>
      <w:r>
        <w:t>for delivery</w:t>
      </w:r>
      <w:r w:rsidRPr="00D866AD">
        <w:t xml:space="preserve"> was requested by the user at MCData client 1, then the receiving MCData client 2 initiates a MCData data disposition notification for delivery</w:t>
      </w:r>
      <w:r>
        <w:t xml:space="preserve"> report.</w:t>
      </w:r>
    </w:p>
    <w:p w14:paraId="076779E6" w14:textId="77777777" w:rsidR="00C336BB" w:rsidRPr="00830891" w:rsidRDefault="00C336BB" w:rsidP="00C336BB">
      <w:pPr>
        <w:pStyle w:val="B1"/>
      </w:pPr>
      <w:r>
        <w:t>6.</w:t>
      </w:r>
      <w:r>
        <w:tab/>
        <w:t>If the MCData data disposition for read was requested by the user at MCData client 1, then once the receiving user reads the data, the receiving MCData client 2 initiates a MCData data disposition notification for</w:t>
      </w:r>
      <w:r w:rsidRPr="00D866AD">
        <w:t xml:space="preserve"> read report.</w:t>
      </w:r>
    </w:p>
    <w:p w14:paraId="27BC2E58" w14:textId="77777777" w:rsidR="00C336BB" w:rsidRPr="00830891" w:rsidRDefault="00C336BB" w:rsidP="00C336BB">
      <w:pPr>
        <w:pStyle w:val="Heading4"/>
        <w:rPr>
          <w:lang w:val="en-IN" w:eastAsia="zh-CN"/>
        </w:rPr>
      </w:pPr>
      <w:bookmarkStart w:id="469" w:name="_Toc170980696"/>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ab/>
      </w:r>
      <w:r>
        <w:rPr>
          <w:lang w:val="en-IN"/>
        </w:rPr>
        <w:t xml:space="preserve">Group standalone </w:t>
      </w:r>
      <w:r w:rsidRPr="00830891">
        <w:rPr>
          <w:lang w:val="en-IN" w:eastAsia="zh-CN"/>
        </w:rPr>
        <w:t>short data service using signalling control plane</w:t>
      </w:r>
      <w:bookmarkEnd w:id="469"/>
    </w:p>
    <w:p w14:paraId="794AABE0" w14:textId="77777777" w:rsidR="00C336BB" w:rsidRPr="00830891" w:rsidRDefault="00C336BB" w:rsidP="00C336BB">
      <w:pPr>
        <w:pStyle w:val="Heading5"/>
        <w:rPr>
          <w:lang w:val="en-IN" w:eastAsia="zh-CN"/>
        </w:rPr>
      </w:pPr>
      <w:bookmarkStart w:id="470" w:name="_Toc170980697"/>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1</w:t>
      </w:r>
      <w:r w:rsidRPr="00830891">
        <w:rPr>
          <w:lang w:val="en-IN"/>
        </w:rPr>
        <w:tab/>
      </w:r>
      <w:r w:rsidRPr="00830891">
        <w:rPr>
          <w:lang w:val="en-IN" w:eastAsia="zh-CN"/>
        </w:rPr>
        <w:t>General</w:t>
      </w:r>
      <w:bookmarkEnd w:id="470"/>
    </w:p>
    <w:p w14:paraId="40B09C46" w14:textId="77777777" w:rsidR="00C336BB" w:rsidRDefault="00C336BB" w:rsidP="00C336BB">
      <w:pPr>
        <w:rPr>
          <w:lang w:eastAsia="zh-CN"/>
        </w:rPr>
      </w:pPr>
      <w:r w:rsidRPr="00997BB9">
        <w:rPr>
          <w:lang w:eastAsia="zh-CN"/>
        </w:rPr>
        <w:t xml:space="preserve">The initiation of a </w:t>
      </w:r>
      <w:r>
        <w:rPr>
          <w:lang w:eastAsia="zh-CN"/>
        </w:rPr>
        <w:t xml:space="preserve">group standalone SDS to a selected </w:t>
      </w:r>
      <w:r w:rsidRPr="00997BB9">
        <w:rPr>
          <w:lang w:eastAsia="zh-CN"/>
        </w:rPr>
        <w:t xml:space="preserve">group results in </w:t>
      </w:r>
      <w:r>
        <w:rPr>
          <w:lang w:eastAsia="zh-CN"/>
        </w:rPr>
        <w:t xml:space="preserve">off-network MCData </w:t>
      </w:r>
      <w:r w:rsidRPr="00997BB9">
        <w:rPr>
          <w:lang w:eastAsia="zh-CN"/>
        </w:rPr>
        <w:t>group members receiving the SDS data.</w:t>
      </w:r>
    </w:p>
    <w:p w14:paraId="5267F27C" w14:textId="77777777" w:rsidR="00C336BB" w:rsidRPr="00830891" w:rsidRDefault="00C336BB" w:rsidP="00C336BB">
      <w:pPr>
        <w:pStyle w:val="Heading5"/>
        <w:rPr>
          <w:lang w:val="en-IN" w:eastAsia="zh-CN"/>
        </w:rPr>
      </w:pPr>
      <w:bookmarkStart w:id="471" w:name="_Toc170980698"/>
      <w:r>
        <w:rPr>
          <w:lang w:val="en-IN" w:eastAsia="zh-CN"/>
        </w:rPr>
        <w:t>7</w:t>
      </w:r>
      <w:r w:rsidRPr="00830891">
        <w:rPr>
          <w:lang w:val="en-IN"/>
        </w:rPr>
        <w:t>.</w:t>
      </w:r>
      <w:r>
        <w:rPr>
          <w:lang w:val="en-IN" w:eastAsia="zh-CN"/>
        </w:rPr>
        <w:t>4</w:t>
      </w:r>
      <w:r w:rsidRPr="00830891">
        <w:rPr>
          <w:lang w:val="en-IN"/>
        </w:rPr>
        <w:t>.3.</w:t>
      </w:r>
      <w:r>
        <w:rPr>
          <w:lang w:val="en-IN"/>
        </w:rPr>
        <w:t>4</w:t>
      </w:r>
      <w:r w:rsidRPr="00830891">
        <w:rPr>
          <w:lang w:val="en-IN"/>
        </w:rPr>
        <w:t>.</w:t>
      </w:r>
      <w:r w:rsidRPr="00830891">
        <w:rPr>
          <w:lang w:val="en-IN" w:eastAsia="zh-CN"/>
        </w:rPr>
        <w:t>2</w:t>
      </w:r>
      <w:r w:rsidRPr="00830891">
        <w:rPr>
          <w:lang w:val="en-IN"/>
        </w:rPr>
        <w:tab/>
      </w:r>
      <w:r w:rsidRPr="00830891">
        <w:rPr>
          <w:lang w:val="en-IN" w:eastAsia="zh-CN"/>
        </w:rPr>
        <w:t>Procedure</w:t>
      </w:r>
      <w:bookmarkEnd w:id="471"/>
    </w:p>
    <w:p w14:paraId="78CE5CB4"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SDS data to a MCData group, with or without disposition request. The SDS data size limit </w:t>
      </w:r>
      <w:r w:rsidRPr="00022C25">
        <w:rPr>
          <w:lang w:eastAsia="zh-CN"/>
        </w:rPr>
        <w:t xml:space="preserve">is pre-configured. </w:t>
      </w:r>
    </w:p>
    <w:p w14:paraId="1FC7678B" w14:textId="77777777" w:rsidR="00C336BB" w:rsidRPr="005C412D" w:rsidRDefault="00C336BB" w:rsidP="00C336BB">
      <w:r w:rsidRPr="005C412D">
        <w:t>Pre-conditions:</w:t>
      </w:r>
    </w:p>
    <w:p w14:paraId="3FDC069A"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communication for sending SDS data to the MCData group</w:t>
      </w:r>
      <w:r w:rsidRPr="00830891">
        <w:t>.</w:t>
      </w:r>
    </w:p>
    <w:p w14:paraId="76F62A3E"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5CBF86BB" w14:textId="77777777" w:rsidR="00C336BB" w:rsidRPr="009672BE" w:rsidRDefault="00C336BB" w:rsidP="00C336BB">
      <w:pPr>
        <w:pStyle w:val="B1"/>
      </w:pPr>
      <w:r w:rsidRPr="00B86B86">
        <w:t>3.</w:t>
      </w:r>
      <w:r w:rsidRPr="00B86B86">
        <w:tab/>
        <w:t>MC</w:t>
      </w:r>
      <w:r w:rsidRPr="00D814BF">
        <w:t>Data client 1 to MCData</w:t>
      </w:r>
      <w:r w:rsidRPr="00D921B5">
        <w:t xml:space="preserve"> client N are members of the same MC</w:t>
      </w:r>
      <w:r w:rsidRPr="009672BE">
        <w:t>Data group.</w:t>
      </w:r>
    </w:p>
    <w:p w14:paraId="3AA097AA" w14:textId="77777777" w:rsidR="00C336BB" w:rsidRPr="009672BE" w:rsidRDefault="00C336BB" w:rsidP="00C336BB">
      <w:pPr>
        <w:pStyle w:val="TH"/>
      </w:pPr>
      <w:r w:rsidRPr="009672BE">
        <w:object w:dxaOrig="6581" w:dyaOrig="3998" w14:anchorId="53D38695">
          <v:shape id="_x0000_i1052" type="#_x0000_t75" style="width:331.5pt;height:201pt" o:ole="">
            <v:imagedata r:id="rId65" o:title=""/>
          </v:shape>
          <o:OLEObject Type="Embed" ProgID="Visio.Drawing.11" ShapeID="_x0000_i1052" DrawAspect="Content" ObjectID="_1782302105" r:id="rId66"/>
        </w:object>
      </w:r>
    </w:p>
    <w:p w14:paraId="3DE72588" w14:textId="77777777" w:rsidR="00C336BB" w:rsidRPr="009672BE" w:rsidRDefault="00C336BB" w:rsidP="00C336BB">
      <w:pPr>
        <w:pStyle w:val="TF"/>
      </w:pPr>
      <w:r w:rsidRPr="009672BE">
        <w:t>Figure </w:t>
      </w:r>
      <w:r>
        <w:t>7</w:t>
      </w:r>
      <w:r w:rsidRPr="009672BE">
        <w:t>.</w:t>
      </w:r>
      <w:r>
        <w:t>4</w:t>
      </w:r>
      <w:r w:rsidRPr="009672BE">
        <w:t>.3.</w:t>
      </w:r>
      <w:r>
        <w:t>4</w:t>
      </w:r>
      <w:r w:rsidRPr="009672BE">
        <w:t xml:space="preserve">.2-1: </w:t>
      </w:r>
      <w:r>
        <w:t xml:space="preserve">Group </w:t>
      </w:r>
      <w:r w:rsidRPr="0005678D">
        <w:t xml:space="preserve">standalone </w:t>
      </w:r>
      <w:r w:rsidRPr="009672BE">
        <w:t>short data service using signalling control plane</w:t>
      </w:r>
    </w:p>
    <w:p w14:paraId="6797A4E6" w14:textId="77777777" w:rsidR="00C336BB" w:rsidRPr="00022C25" w:rsidRDefault="00C336BB" w:rsidP="00C336BB">
      <w:pPr>
        <w:pStyle w:val="B1"/>
      </w:pPr>
      <w:r w:rsidRPr="00022C25">
        <w:t>1.</w:t>
      </w:r>
      <w:r w:rsidRPr="00022C25">
        <w:tab/>
        <w:t xml:space="preserve">MCData client 1 checks whether the MCData user 1 is authorized to send MCData </w:t>
      </w:r>
      <w:r>
        <w:t xml:space="preserve">group standalone </w:t>
      </w:r>
      <w:r w:rsidRPr="00022C25">
        <w:t>data request.</w:t>
      </w:r>
    </w:p>
    <w:p w14:paraId="3F9E0B3C" w14:textId="77777777" w:rsidR="00C336BB" w:rsidRPr="009672BE" w:rsidRDefault="00C336BB" w:rsidP="00C336BB">
      <w:pPr>
        <w:pStyle w:val="B1"/>
      </w:pPr>
      <w:r w:rsidRPr="005C412D">
        <w:t>2.</w:t>
      </w:r>
      <w:r w:rsidRPr="005C412D">
        <w:tab/>
        <w:t xml:space="preserve">If MCData user 1 is authorised MCData client 1 sends a MCData </w:t>
      </w:r>
      <w:r>
        <w:t xml:space="preserve">group standalone </w:t>
      </w:r>
      <w:r w:rsidRPr="005C412D">
        <w:t xml:space="preserve">data request towards the MCData group. The MCData </w:t>
      </w:r>
      <w:r>
        <w:t xml:space="preserve">group standalone </w:t>
      </w:r>
      <w:r w:rsidRPr="005C412D">
        <w:t xml:space="preserve">data request contains conversation identifier for message thread indication. </w:t>
      </w:r>
      <w:r>
        <w:t xml:space="preserve">The MCData group standalone data request may include additional implementation specific information in the application metadata container. </w:t>
      </w:r>
      <w:r w:rsidRPr="005C412D">
        <w:t xml:space="preserve">The MCData </w:t>
      </w:r>
      <w:r>
        <w:t xml:space="preserve">group standalone </w:t>
      </w:r>
      <w:r w:rsidRPr="005C412D">
        <w:t xml:space="preserve">data request may contain disposition request if indicated by the user at MCData client 1. If MCData </w:t>
      </w:r>
      <w:r>
        <w:t xml:space="preserve">group standalone </w:t>
      </w:r>
      <w:r w:rsidRPr="005C412D">
        <w:t xml:space="preserve">data request contains disposition request, MCData </w:t>
      </w:r>
      <w:r>
        <w:t xml:space="preserve">group standalone </w:t>
      </w:r>
      <w:r w:rsidRPr="005C412D">
        <w:t>data request</w:t>
      </w:r>
      <w:r w:rsidRPr="009672BE">
        <w:t xml:space="preserve"> shall also contain the IP address of the MCData client 1.</w:t>
      </w:r>
      <w:r>
        <w:t xml:space="preserve"> </w:t>
      </w:r>
      <w:r w:rsidRPr="00BD21B3">
        <w:t>If MCData user at the MCData client 1 initiates an MCData emergency communication</w:t>
      </w:r>
      <w:r>
        <w:t>, then</w:t>
      </w:r>
      <w:r w:rsidRPr="00BD21B3">
        <w:t xml:space="preserve"> </w:t>
      </w:r>
      <w:r>
        <w:t xml:space="preserve">the emergency indicator or the imminent peril indicator is included in the </w:t>
      </w:r>
      <w:r w:rsidRPr="008B3098">
        <w:rPr>
          <w:rFonts w:eastAsia="SimSun"/>
          <w:lang w:val="en-IN"/>
        </w:rPr>
        <w:t>MCData standalone data request</w:t>
      </w:r>
      <w:r>
        <w:rPr>
          <w:rFonts w:eastAsia="SimSun"/>
          <w:lang w:val="en-IN"/>
        </w:rPr>
        <w:t>.</w:t>
      </w:r>
      <w:r>
        <w:t xml:space="preserve"> If an MCData emergency state is not set already when </w:t>
      </w:r>
      <w:r w:rsidRPr="00BD21B3">
        <w:t>MCData emergency communication</w:t>
      </w:r>
      <w:r>
        <w:t xml:space="preserve"> is initiated, the MCData</w:t>
      </w:r>
      <w:r w:rsidRPr="00D64DE6">
        <w:t xml:space="preserve"> client</w:t>
      </w:r>
      <w:r>
        <w:t xml:space="preserve"> 1 sets its MCData</w:t>
      </w:r>
      <w:r w:rsidRPr="00D64DE6">
        <w:t xml:space="preserve"> emergency state</w:t>
      </w:r>
      <w:r>
        <w:t xml:space="preserve"> and</w:t>
      </w:r>
      <w:r w:rsidRPr="00EB6F76">
        <w:t xml:space="preserve"> is retained until explicitly cancelled</w:t>
      </w:r>
      <w:r>
        <w:t xml:space="preserve">. </w:t>
      </w:r>
      <w:r>
        <w:rPr>
          <w:rFonts w:eastAsia="SimSun"/>
          <w:lang w:val="en-IN"/>
        </w:rPr>
        <w:t>T</w:t>
      </w:r>
      <w:r w:rsidRPr="00AB5FED">
        <w:rPr>
          <w:rFonts w:hint="eastAsia"/>
          <w:lang w:eastAsia="ko-KR"/>
        </w:rPr>
        <w:t xml:space="preserve">he value of ProSe Per Packet Priority is upgraded according to </w:t>
      </w:r>
      <w:r>
        <w:rPr>
          <w:lang w:eastAsia="ko-KR"/>
        </w:rPr>
        <w:t xml:space="preserve">the </w:t>
      </w:r>
      <w:r w:rsidRPr="00AB5FED">
        <w:rPr>
          <w:rFonts w:hint="eastAsia"/>
          <w:lang w:eastAsia="ko-KR"/>
        </w:rPr>
        <w:t xml:space="preserve">state of </w:t>
      </w:r>
      <w:r>
        <w:rPr>
          <w:lang w:eastAsia="ko-KR"/>
        </w:rPr>
        <w:t>the MCData</w:t>
      </w:r>
      <w:r w:rsidRPr="00AB5FED">
        <w:rPr>
          <w:rFonts w:hint="eastAsia"/>
          <w:lang w:eastAsia="ko-KR"/>
        </w:rPr>
        <w:t xml:space="preserve"> </w:t>
      </w:r>
      <w:r>
        <w:rPr>
          <w:lang w:eastAsia="ko-KR"/>
        </w:rPr>
        <w:t>communication</w:t>
      </w:r>
      <w:r w:rsidRPr="00AB5FED">
        <w:rPr>
          <w:rFonts w:hint="eastAsia"/>
          <w:lang w:eastAsia="ko-KR"/>
        </w:rPr>
        <w:t>.</w:t>
      </w:r>
    </w:p>
    <w:p w14:paraId="2D21C40E" w14:textId="77777777" w:rsidR="00C336BB" w:rsidRPr="005C412D" w:rsidRDefault="00C336BB" w:rsidP="00C336BB">
      <w:pPr>
        <w:pStyle w:val="B1"/>
      </w:pPr>
      <w:r w:rsidRPr="00022C25">
        <w:t>3.</w:t>
      </w:r>
      <w:r w:rsidRPr="00022C25">
        <w:tab/>
        <w:t xml:space="preserve">On receiving a MCData </w:t>
      </w:r>
      <w:r>
        <w:t xml:space="preserve">group standalone </w:t>
      </w:r>
      <w:r w:rsidRPr="00022C25">
        <w:t>data request, the MCData clien</w:t>
      </w:r>
      <w:r w:rsidRPr="005C412D">
        <w:t>ts check whether any policy is to be asserted to limit certain types of message or content to certain members due, for example, to location or user privilege.</w:t>
      </w:r>
    </w:p>
    <w:p w14:paraId="036B1CF7" w14:textId="77777777" w:rsidR="00C336BB" w:rsidRPr="001315E7" w:rsidRDefault="00C336BB" w:rsidP="00C336BB">
      <w:pPr>
        <w:pStyle w:val="B1"/>
      </w:pPr>
      <w:r w:rsidRPr="001315E7">
        <w:t>4.</w:t>
      </w:r>
      <w:r w:rsidRPr="001315E7">
        <w:tab/>
        <w:t>If the policy assertion is positive and the payload is for MCData user consumption (e.g. is not application data, is not command instructions, etc.) then the MCData user may be notified</w:t>
      </w:r>
      <w:r>
        <w:t>.</w:t>
      </w:r>
      <w:r w:rsidRPr="001315E7" w:rsidDel="006E7959">
        <w:t xml:space="preserve"> </w:t>
      </w:r>
      <w:r>
        <w:t>O</w:t>
      </w:r>
      <w:r w:rsidRPr="001315E7">
        <w:t>therwise</w:t>
      </w:r>
      <w:r w:rsidRPr="002514B4">
        <w:t xml:space="preserve"> </w:t>
      </w:r>
      <w:r>
        <w:t>if the payload is not for MCData user consumption</w:t>
      </w:r>
      <w:r w:rsidRPr="001315E7">
        <w:t>,</w:t>
      </w:r>
      <w:r>
        <w:t xml:space="preserve"> then</w:t>
      </w:r>
      <w:r w:rsidRPr="001315E7">
        <w:t xml:space="preserve"> the MCData user shall not be notified.</w:t>
      </w:r>
      <w:r w:rsidRPr="002514B4">
        <w:t xml:space="preserve"> </w:t>
      </w:r>
      <w:r>
        <w:t>The action taken when the payload contains application data or command instructions are specific based on the contents of the payload. Payload c</w:t>
      </w:r>
      <w:r w:rsidRPr="0002246D">
        <w:t xml:space="preserve">ontent received </w:t>
      </w:r>
      <w:r>
        <w:t>by MCData clients 2 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clients 2</w:t>
      </w:r>
      <w:r w:rsidRPr="0002246D">
        <w:t xml:space="preserve"> </w:t>
      </w:r>
      <w:r>
        <w:t xml:space="preserve">to N </w:t>
      </w:r>
      <w:r w:rsidRPr="0002246D">
        <w:t xml:space="preserve">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3F42D4F8" w14:textId="77777777" w:rsidR="00C336BB" w:rsidRPr="005D474D" w:rsidRDefault="00C336BB" w:rsidP="00C336BB">
      <w:pPr>
        <w:pStyle w:val="NO"/>
      </w:pPr>
      <w:r w:rsidRPr="005D474D">
        <w:t>NOTE:</w:t>
      </w:r>
      <w:r w:rsidRPr="005D474D">
        <w:tab/>
        <w:t>If the policy assertion was negative, the MCData client</w:t>
      </w:r>
      <w:r>
        <w:t>s</w:t>
      </w:r>
      <w:r w:rsidRPr="005D474D">
        <w:t xml:space="preserve"> sends an appropriate notification to MCData client 1. </w:t>
      </w:r>
    </w:p>
    <w:p w14:paraId="01F11280" w14:textId="77777777" w:rsidR="00C336BB" w:rsidRDefault="00C336BB" w:rsidP="00C336BB">
      <w:pPr>
        <w:pStyle w:val="B1"/>
      </w:pPr>
      <w:r w:rsidRPr="005D474D">
        <w:t>5.</w:t>
      </w:r>
      <w:r w:rsidRPr="005D474D">
        <w:tab/>
        <w:t xml:space="preserve">If the MCData data disposition </w:t>
      </w:r>
      <w:r>
        <w:t xml:space="preserve">for delivery </w:t>
      </w:r>
      <w:r w:rsidRPr="005D474D">
        <w:t>was requested by the user at MCData client 1, then the receiving MCData client</w:t>
      </w:r>
      <w:r w:rsidRPr="00A55569">
        <w:t>s initiate a M</w:t>
      </w:r>
      <w:r w:rsidRPr="0080174D">
        <w:t>CData data disposition notification for delivery</w:t>
      </w:r>
      <w:r>
        <w:t xml:space="preserve"> report.</w:t>
      </w:r>
    </w:p>
    <w:p w14:paraId="185F7B44" w14:textId="77777777" w:rsidR="00C336BB" w:rsidRDefault="00C336BB" w:rsidP="00C336BB">
      <w:pPr>
        <w:pStyle w:val="B1"/>
      </w:pPr>
      <w:r>
        <w:t>6.</w:t>
      </w:r>
      <w:r>
        <w:tab/>
        <w:t>If the MCData data disposition for read was requested by the user at MCData client 1, then once the receiving user reads the data, the receiving MCData clients 2 to N initiate a MCData data disposition notification for</w:t>
      </w:r>
      <w:r w:rsidRPr="0080174D">
        <w:t xml:space="preserve"> read report.</w:t>
      </w:r>
    </w:p>
    <w:p w14:paraId="22088D1D" w14:textId="77777777" w:rsidR="00C336BB" w:rsidRPr="00830891" w:rsidRDefault="00C336BB" w:rsidP="00C336BB">
      <w:pPr>
        <w:pStyle w:val="Heading4"/>
        <w:rPr>
          <w:lang w:val="en-IN" w:eastAsia="zh-CN"/>
        </w:rPr>
      </w:pPr>
      <w:bookmarkStart w:id="472" w:name="_Toc170980699"/>
      <w:r>
        <w:rPr>
          <w:lang w:val="en-IN" w:eastAsia="zh-CN"/>
        </w:rPr>
        <w:t>7</w:t>
      </w:r>
      <w:r w:rsidRPr="00830891">
        <w:rPr>
          <w:lang w:val="en-IN"/>
        </w:rPr>
        <w:t>.</w:t>
      </w:r>
      <w:r>
        <w:rPr>
          <w:lang w:val="en-IN" w:eastAsia="zh-CN"/>
        </w:rPr>
        <w:t>4</w:t>
      </w:r>
      <w:r w:rsidRPr="00830891">
        <w:rPr>
          <w:lang w:val="en-IN"/>
        </w:rPr>
        <w:t>.3.</w:t>
      </w:r>
      <w:r>
        <w:rPr>
          <w:lang w:val="en-IN"/>
        </w:rPr>
        <w:t>5</w:t>
      </w:r>
      <w:r w:rsidRPr="00830891">
        <w:rPr>
          <w:lang w:val="en-IN"/>
        </w:rPr>
        <w:tab/>
      </w:r>
      <w:r>
        <w:rPr>
          <w:lang w:val="en-IN"/>
        </w:rPr>
        <w:t>Void</w:t>
      </w:r>
      <w:bookmarkEnd w:id="472"/>
    </w:p>
    <w:p w14:paraId="3D1A5EDD" w14:textId="77777777" w:rsidR="00C336BB" w:rsidRPr="00830891" w:rsidRDefault="00C336BB" w:rsidP="00C336BB">
      <w:pPr>
        <w:pStyle w:val="Heading4"/>
        <w:rPr>
          <w:lang w:val="en-IN" w:eastAsia="zh-CN"/>
        </w:rPr>
      </w:pPr>
      <w:bookmarkStart w:id="473" w:name="_Toc170980700"/>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ab/>
      </w:r>
      <w:r>
        <w:rPr>
          <w:lang w:val="en-IN"/>
        </w:rPr>
        <w:t xml:space="preserve">Group standalone </w:t>
      </w:r>
      <w:r w:rsidRPr="00830891">
        <w:rPr>
          <w:lang w:val="en-IN" w:eastAsia="zh-CN"/>
        </w:rPr>
        <w:t xml:space="preserve">short data service </w:t>
      </w:r>
      <w:r>
        <w:rPr>
          <w:lang w:val="en-IN" w:eastAsia="zh-CN"/>
        </w:rPr>
        <w:t>with MCData message store</w:t>
      </w:r>
      <w:bookmarkEnd w:id="473"/>
    </w:p>
    <w:p w14:paraId="37B60925" w14:textId="77777777" w:rsidR="00C336BB" w:rsidRPr="00830891" w:rsidRDefault="00C336BB" w:rsidP="00C336BB">
      <w:pPr>
        <w:pStyle w:val="Heading5"/>
        <w:rPr>
          <w:lang w:val="en-IN" w:eastAsia="zh-CN"/>
        </w:rPr>
      </w:pPr>
      <w:bookmarkStart w:id="474" w:name="_Toc170980701"/>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1</w:t>
      </w:r>
      <w:r w:rsidRPr="00830891">
        <w:rPr>
          <w:lang w:val="en-IN"/>
        </w:rPr>
        <w:tab/>
      </w:r>
      <w:r w:rsidRPr="00830891">
        <w:rPr>
          <w:lang w:val="en-IN" w:eastAsia="zh-CN"/>
        </w:rPr>
        <w:t>General</w:t>
      </w:r>
      <w:bookmarkEnd w:id="474"/>
    </w:p>
    <w:p w14:paraId="5D89A782" w14:textId="77777777" w:rsidR="00C336BB" w:rsidRDefault="00C336BB" w:rsidP="00C336BB">
      <w:pPr>
        <w:rPr>
          <w:lang w:eastAsia="zh-CN"/>
        </w:rPr>
      </w:pPr>
      <w:r>
        <w:rPr>
          <w:lang w:eastAsia="zh-CN"/>
        </w:rPr>
        <w:t>A MCData user's off-network communication needs to be part of his communication history when the MCData user has an account in the MCData message store.</w:t>
      </w:r>
    </w:p>
    <w:p w14:paraId="04EC029E" w14:textId="77777777" w:rsidR="00C336BB" w:rsidRPr="00830891" w:rsidRDefault="00C336BB" w:rsidP="00C336BB">
      <w:pPr>
        <w:pStyle w:val="Heading5"/>
        <w:rPr>
          <w:lang w:val="en-IN" w:eastAsia="zh-CN"/>
        </w:rPr>
      </w:pPr>
      <w:bookmarkStart w:id="475" w:name="_Toc170980702"/>
      <w:r>
        <w:rPr>
          <w:lang w:val="en-IN" w:eastAsia="zh-CN"/>
        </w:rPr>
        <w:t>7</w:t>
      </w:r>
      <w:r w:rsidRPr="00830891">
        <w:rPr>
          <w:lang w:val="en-IN"/>
        </w:rPr>
        <w:t>.</w:t>
      </w:r>
      <w:r>
        <w:rPr>
          <w:lang w:val="en-IN" w:eastAsia="zh-CN"/>
        </w:rPr>
        <w:t>4</w:t>
      </w:r>
      <w:r w:rsidRPr="00830891">
        <w:rPr>
          <w:lang w:val="en-IN"/>
        </w:rPr>
        <w:t>.3.</w:t>
      </w:r>
      <w:r>
        <w:rPr>
          <w:lang w:val="en-IN"/>
        </w:rPr>
        <w:t>6</w:t>
      </w:r>
      <w:r w:rsidRPr="00830891">
        <w:rPr>
          <w:lang w:val="en-IN"/>
        </w:rPr>
        <w:t>.</w:t>
      </w:r>
      <w:r w:rsidRPr="00830891">
        <w:rPr>
          <w:lang w:val="en-IN" w:eastAsia="zh-CN"/>
        </w:rPr>
        <w:t>2</w:t>
      </w:r>
      <w:r w:rsidRPr="00830891">
        <w:rPr>
          <w:lang w:val="en-IN"/>
        </w:rPr>
        <w:tab/>
      </w:r>
      <w:r w:rsidRPr="00830891">
        <w:rPr>
          <w:lang w:val="en-IN" w:eastAsia="zh-CN"/>
        </w:rPr>
        <w:t>Procedure</w:t>
      </w:r>
      <w:bookmarkEnd w:id="475"/>
    </w:p>
    <w:p w14:paraId="6D2D1973" w14:textId="77777777" w:rsidR="00C336BB" w:rsidRPr="00022C25" w:rsidRDefault="00C336BB" w:rsidP="00C336BB">
      <w:pPr>
        <w:rPr>
          <w:lang w:eastAsia="zh-CN"/>
        </w:rPr>
      </w:pPr>
      <w:r w:rsidRPr="00367C16">
        <w:rPr>
          <w:lang w:eastAsia="zh-CN"/>
        </w:rPr>
        <w:t>Figure</w:t>
      </w:r>
      <w:r>
        <w:rPr>
          <w:rFonts w:eastAsia="SimSun" w:hint="cs"/>
          <w:lang w:eastAsia="zh-CN"/>
        </w:rPr>
        <w:t> </w:t>
      </w:r>
      <w:r>
        <w:rPr>
          <w:lang w:eastAsia="zh-CN"/>
        </w:rPr>
        <w:t>7</w:t>
      </w:r>
      <w:r w:rsidRPr="00367C16">
        <w:rPr>
          <w:lang w:eastAsia="zh-CN"/>
        </w:rPr>
        <w:t>.</w:t>
      </w:r>
      <w:r>
        <w:rPr>
          <w:lang w:eastAsia="zh-CN"/>
        </w:rPr>
        <w:t>4</w:t>
      </w:r>
      <w:r w:rsidRPr="00367C16">
        <w:rPr>
          <w:lang w:eastAsia="zh-CN"/>
        </w:rPr>
        <w:t>.3.</w:t>
      </w:r>
      <w:r>
        <w:rPr>
          <w:lang w:eastAsia="zh-CN"/>
        </w:rPr>
        <w:t>6</w:t>
      </w:r>
      <w:r w:rsidRPr="00830891">
        <w:rPr>
          <w:lang w:eastAsia="zh-CN"/>
        </w:rPr>
        <w:t xml:space="preserve">.2-1 describes procedures </w:t>
      </w:r>
      <w:r>
        <w:rPr>
          <w:lang w:eastAsia="zh-CN"/>
        </w:rPr>
        <w:t>of a MCData user, MCData user 2, that has an account in MCData message store and how his off-network SDS group communication is stored in his account in the MCData message store</w:t>
      </w:r>
      <w:r w:rsidRPr="00022C25">
        <w:rPr>
          <w:lang w:eastAsia="zh-CN"/>
        </w:rPr>
        <w:t xml:space="preserve">. </w:t>
      </w:r>
      <w:r>
        <w:rPr>
          <w:lang w:eastAsia="zh-CN"/>
        </w:rPr>
        <w:t>All other MCData clients in the figure follow the procedures described in subclause 7.4.3.4.</w:t>
      </w:r>
    </w:p>
    <w:p w14:paraId="76363780" w14:textId="77777777" w:rsidR="00C336BB" w:rsidRPr="005C412D" w:rsidRDefault="00C336BB" w:rsidP="00C336BB">
      <w:r w:rsidRPr="005C412D">
        <w:t>Pre-conditions:</w:t>
      </w:r>
    </w:p>
    <w:p w14:paraId="18FC2AE7" w14:textId="77777777" w:rsidR="00C336BB" w:rsidRPr="00830891" w:rsidRDefault="00C336BB" w:rsidP="00C336BB">
      <w:pPr>
        <w:pStyle w:val="B1"/>
      </w:pPr>
      <w:r w:rsidRPr="005C412D">
        <w:t>1.</w:t>
      </w:r>
      <w:r w:rsidRPr="005C412D">
        <w:tab/>
        <w:t>MCData user 1</w:t>
      </w:r>
      <w:r>
        <w:t xml:space="preserve"> to N are in an off-network group </w:t>
      </w:r>
      <w:r w:rsidRPr="005C412D">
        <w:rPr>
          <w:lang w:eastAsia="zh-CN"/>
        </w:rPr>
        <w:t>communication</w:t>
      </w:r>
      <w:r w:rsidRPr="00830891">
        <w:t>.</w:t>
      </w:r>
    </w:p>
    <w:p w14:paraId="1D06AE12" w14:textId="77777777" w:rsidR="00C336BB" w:rsidRPr="00830891" w:rsidRDefault="00C336BB" w:rsidP="00C336BB">
      <w:pPr>
        <w:pStyle w:val="B1"/>
      </w:pPr>
      <w:r w:rsidRPr="00367C16">
        <w:t>2.</w:t>
      </w:r>
      <w:r w:rsidRPr="00367C16">
        <w:tab/>
        <w:t xml:space="preserve">Information for ProSe direct communications corresponding to the MCData group and its mapping to ProSe Layer-2 Group ID are pre-configured </w:t>
      </w:r>
      <w:r>
        <w:t>to</w:t>
      </w:r>
      <w:r w:rsidRPr="00367C16">
        <w:t xml:space="preserve"> MC</w:t>
      </w:r>
      <w:r w:rsidRPr="009150A8">
        <w:t xml:space="preserve">Data </w:t>
      </w:r>
      <w:r w:rsidRPr="00830891">
        <w:t>client 1</w:t>
      </w:r>
      <w:r>
        <w:t xml:space="preserve"> to N</w:t>
      </w:r>
      <w:r w:rsidRPr="00830891">
        <w:t>.</w:t>
      </w:r>
    </w:p>
    <w:p w14:paraId="2450AD53" w14:textId="77777777" w:rsidR="00C336BB" w:rsidRDefault="00C336BB" w:rsidP="00C336BB">
      <w:pPr>
        <w:pStyle w:val="B1"/>
      </w:pPr>
      <w:r w:rsidRPr="00B86B86">
        <w:t>3.</w:t>
      </w:r>
      <w:r w:rsidRPr="00B86B86">
        <w:tab/>
        <w:t>MC</w:t>
      </w:r>
      <w:r w:rsidRPr="00D814BF">
        <w:t xml:space="preserve">Data client 1 to </w:t>
      </w:r>
      <w:r w:rsidRPr="00D921B5">
        <w:t>N are members of the same MC</w:t>
      </w:r>
      <w:r w:rsidRPr="009672BE">
        <w:t>Data group.</w:t>
      </w:r>
    </w:p>
    <w:p w14:paraId="46161940" w14:textId="77777777" w:rsidR="00C336BB" w:rsidRPr="009672BE" w:rsidRDefault="00C336BB" w:rsidP="00C336BB">
      <w:pPr>
        <w:pStyle w:val="B1"/>
      </w:pPr>
      <w:r>
        <w:t>4.</w:t>
      </w:r>
      <w:r>
        <w:tab/>
        <w:t>MCData user 2 has an account in the MCData message store.</w:t>
      </w:r>
    </w:p>
    <w:p w14:paraId="58D38CC2" w14:textId="77777777" w:rsidR="00C336BB" w:rsidRPr="009672BE" w:rsidRDefault="00C336BB" w:rsidP="00C336BB">
      <w:pPr>
        <w:pStyle w:val="TH"/>
      </w:pPr>
      <w:r>
        <w:object w:dxaOrig="8160" w:dyaOrig="5340" w14:anchorId="74DEDD3D">
          <v:shape id="_x0000_i1053" type="#_x0000_t75" style="width:408pt;height:266.5pt" o:ole="">
            <v:imagedata r:id="rId67" o:title=""/>
          </v:shape>
          <o:OLEObject Type="Embed" ProgID="Visio.Drawing.11" ShapeID="_x0000_i1053" DrawAspect="Content" ObjectID="_1782302106" r:id="rId68"/>
        </w:object>
      </w:r>
    </w:p>
    <w:p w14:paraId="46CBC684" w14:textId="77777777" w:rsidR="00C336BB" w:rsidRPr="009672BE" w:rsidRDefault="00C336BB" w:rsidP="00C336BB">
      <w:pPr>
        <w:pStyle w:val="TF"/>
      </w:pPr>
      <w:r w:rsidRPr="009672BE">
        <w:t>Figure </w:t>
      </w:r>
      <w:r>
        <w:t>7</w:t>
      </w:r>
      <w:r w:rsidRPr="009672BE">
        <w:t>.</w:t>
      </w:r>
      <w:r>
        <w:t>4</w:t>
      </w:r>
      <w:r w:rsidRPr="009672BE">
        <w:t>.3.</w:t>
      </w:r>
      <w:r>
        <w:t>6</w:t>
      </w:r>
      <w:r w:rsidRPr="009672BE">
        <w:t xml:space="preserve">.2-1: </w:t>
      </w:r>
      <w:r>
        <w:t xml:space="preserve">Group </w:t>
      </w:r>
      <w:r w:rsidRPr="0005678D">
        <w:t xml:space="preserve">standalone </w:t>
      </w:r>
      <w:r w:rsidRPr="009672BE">
        <w:t xml:space="preserve">short data service </w:t>
      </w:r>
      <w:r>
        <w:t>with MCData message store</w:t>
      </w:r>
    </w:p>
    <w:p w14:paraId="128BA034" w14:textId="77777777" w:rsidR="00C336BB" w:rsidRPr="00022C25" w:rsidRDefault="00C336BB" w:rsidP="00C336BB">
      <w:pPr>
        <w:pStyle w:val="B1"/>
      </w:pPr>
      <w:r w:rsidRPr="00022C25">
        <w:t>1.</w:t>
      </w:r>
      <w:r w:rsidRPr="00022C25">
        <w:tab/>
        <w:t xml:space="preserve">MCData client 1 </w:t>
      </w:r>
      <w:r>
        <w:t>to MCData client N are in an off-network group communication according to the procedures in subclause 7.4.3.4, SDS are exchanged among all MCData clients</w:t>
      </w:r>
      <w:r w:rsidRPr="00022C25">
        <w:t>.</w:t>
      </w:r>
    </w:p>
    <w:p w14:paraId="118DB419" w14:textId="77777777" w:rsidR="00C336BB" w:rsidRDefault="00C336BB" w:rsidP="00C336BB">
      <w:pPr>
        <w:pStyle w:val="B1"/>
      </w:pPr>
      <w:r>
        <w:t>2</w:t>
      </w:r>
      <w:r w:rsidRPr="00022C25">
        <w:t>.</w:t>
      </w:r>
      <w:r w:rsidRPr="00022C25">
        <w:tab/>
      </w:r>
      <w:r>
        <w:t>If the SDS is for MCData user consumption, the SDS is stored in the local message store on the MCData UE of MCData user 2</w:t>
      </w:r>
      <w:r w:rsidRPr="005C412D">
        <w:t>.</w:t>
      </w:r>
    </w:p>
    <w:p w14:paraId="0442E852" w14:textId="77777777" w:rsidR="00C336BB" w:rsidRPr="005C412D" w:rsidRDefault="00C336BB" w:rsidP="00C336BB">
      <w:pPr>
        <w:pStyle w:val="NO"/>
      </w:pPr>
      <w:r>
        <w:t>NOTE:</w:t>
      </w:r>
      <w:r>
        <w:tab/>
        <w:t>A pre-configured folder for off-network communication objects can be provisioned both on the UE and the user account on the MCData message store to be used for synchronization.</w:t>
      </w:r>
    </w:p>
    <w:p w14:paraId="15D73EF9" w14:textId="77777777" w:rsidR="00C336BB" w:rsidRPr="005D474D" w:rsidRDefault="00C336BB" w:rsidP="00C336BB">
      <w:pPr>
        <w:pStyle w:val="B1"/>
      </w:pPr>
      <w:r>
        <w:t>3</w:t>
      </w:r>
      <w:r w:rsidRPr="001315E7">
        <w:t>.</w:t>
      </w:r>
      <w:r w:rsidRPr="001315E7">
        <w:tab/>
      </w:r>
      <w:r>
        <w:t>The off-network group communication comes to an end</w:t>
      </w:r>
      <w:r w:rsidRPr="005D474D">
        <w:t xml:space="preserve">. </w:t>
      </w:r>
    </w:p>
    <w:p w14:paraId="7D979E3C" w14:textId="77777777" w:rsidR="00C336BB" w:rsidRDefault="00C336BB" w:rsidP="00C336BB">
      <w:pPr>
        <w:pStyle w:val="B1"/>
      </w:pPr>
      <w:r>
        <w:t>4</w:t>
      </w:r>
      <w:r w:rsidRPr="005D474D">
        <w:t>.</w:t>
      </w:r>
      <w:r w:rsidRPr="005D474D">
        <w:tab/>
      </w:r>
      <w:r>
        <w:t>The MCData user 2 connects back to the network.</w:t>
      </w:r>
    </w:p>
    <w:p w14:paraId="3C9E6473" w14:textId="77777777" w:rsidR="00C336BB" w:rsidRPr="00830891" w:rsidRDefault="00C336BB" w:rsidP="00C336BB">
      <w:pPr>
        <w:pStyle w:val="B1"/>
      </w:pPr>
      <w:r>
        <w:t>5.</w:t>
      </w:r>
      <w:r>
        <w:tab/>
        <w:t>The MCData user 2 decides to keep the off-network communication in his account on the MCData message store. The message store client 2 uploads the off-network communication objects from the local message store to the MCData message store</w:t>
      </w:r>
      <w:r w:rsidRPr="0080174D">
        <w:t>.</w:t>
      </w:r>
    </w:p>
    <w:p w14:paraId="238064F9" w14:textId="77777777" w:rsidR="00C336BB" w:rsidRDefault="00C336BB" w:rsidP="00C336BB">
      <w:pPr>
        <w:pStyle w:val="Heading2"/>
        <w:rPr>
          <w:lang w:eastAsia="zh-CN"/>
        </w:rPr>
      </w:pPr>
      <w:bookmarkStart w:id="476" w:name="_Toc170980703"/>
      <w:r>
        <w:rPr>
          <w:lang w:eastAsia="zh-CN"/>
        </w:rPr>
        <w:t>7.5</w:t>
      </w:r>
      <w:r>
        <w:tab/>
      </w:r>
      <w:r>
        <w:rPr>
          <w:lang w:eastAsia="zh-CN"/>
        </w:rPr>
        <w:t>File distribution</w:t>
      </w:r>
      <w:bookmarkEnd w:id="476"/>
    </w:p>
    <w:p w14:paraId="0FAE6C17" w14:textId="77777777" w:rsidR="00C336BB" w:rsidRDefault="00C336BB" w:rsidP="00C336BB">
      <w:pPr>
        <w:pStyle w:val="Heading3"/>
      </w:pPr>
      <w:bookmarkStart w:id="477" w:name="_Toc170980704"/>
      <w:r>
        <w:rPr>
          <w:lang w:eastAsia="zh-CN"/>
        </w:rPr>
        <w:t>7.5</w:t>
      </w:r>
      <w:r>
        <w:t>.1</w:t>
      </w:r>
      <w:r>
        <w:tab/>
        <w:t>General</w:t>
      </w:r>
      <w:bookmarkEnd w:id="477"/>
    </w:p>
    <w:p w14:paraId="31757AB5" w14:textId="77777777" w:rsidR="00C336BB" w:rsidRDefault="00C336BB" w:rsidP="00C336BB">
      <w:pPr>
        <w:rPr>
          <w:lang w:eastAsia="zh-CN"/>
        </w:rPr>
      </w:pPr>
      <w:r>
        <w:rPr>
          <w:lang w:eastAsia="zh-CN"/>
        </w:rPr>
        <w:t>File distribution (mandatory and non-mandatory download) is enabled for both one-to-one and group</w:t>
      </w:r>
      <w:r w:rsidRPr="00997BB9">
        <w:rPr>
          <w:lang w:eastAsia="zh-CN"/>
        </w:rPr>
        <w:t>.</w:t>
      </w:r>
    </w:p>
    <w:p w14:paraId="02F14F1E" w14:textId="77777777" w:rsidR="00C336BB" w:rsidRDefault="00C336BB" w:rsidP="00C336BB">
      <w:pPr>
        <w:pStyle w:val="Heading3"/>
        <w:rPr>
          <w:lang w:eastAsia="zh-CN"/>
        </w:rPr>
      </w:pPr>
      <w:bookmarkStart w:id="478" w:name="_Toc170980705"/>
      <w:r>
        <w:rPr>
          <w:lang w:eastAsia="zh-CN"/>
        </w:rPr>
        <w:t>7.5.2</w:t>
      </w:r>
      <w:r>
        <w:rPr>
          <w:lang w:eastAsia="zh-CN"/>
        </w:rPr>
        <w:tab/>
        <w:t>File distribution</w:t>
      </w:r>
      <w:r w:rsidDel="00B57E41">
        <w:rPr>
          <w:lang w:eastAsia="zh-CN"/>
        </w:rPr>
        <w:t xml:space="preserve"> </w:t>
      </w:r>
      <w:r>
        <w:rPr>
          <w:lang w:eastAsia="zh-CN"/>
        </w:rPr>
        <w:t>for on-network</w:t>
      </w:r>
      <w:bookmarkEnd w:id="478"/>
    </w:p>
    <w:p w14:paraId="7E74F1CF" w14:textId="77777777" w:rsidR="00C336BB" w:rsidRDefault="00C336BB" w:rsidP="00C336BB">
      <w:pPr>
        <w:pStyle w:val="Heading4"/>
        <w:rPr>
          <w:lang w:eastAsia="zh-CN"/>
        </w:rPr>
      </w:pPr>
      <w:bookmarkStart w:id="479" w:name="_Toc170980706"/>
      <w:r>
        <w:rPr>
          <w:lang w:eastAsia="zh-CN"/>
        </w:rPr>
        <w:t>7.5</w:t>
      </w:r>
      <w:r>
        <w:t>.2.1</w:t>
      </w:r>
      <w:r>
        <w:tab/>
        <w:t>Information flows for f</w:t>
      </w:r>
      <w:r>
        <w:rPr>
          <w:lang w:eastAsia="zh-CN"/>
        </w:rPr>
        <w:t>ile distribution</w:t>
      </w:r>
      <w:bookmarkEnd w:id="479"/>
    </w:p>
    <w:p w14:paraId="676D9014" w14:textId="77777777" w:rsidR="00C336BB" w:rsidRDefault="00C336BB" w:rsidP="00C336BB">
      <w:pPr>
        <w:pStyle w:val="Heading5"/>
        <w:rPr>
          <w:rFonts w:eastAsia="SimSun"/>
          <w:b/>
          <w:bCs/>
          <w:i/>
          <w:iCs/>
        </w:rPr>
      </w:pPr>
      <w:bookmarkStart w:id="480" w:name="_Toc170980707"/>
      <w:r w:rsidRPr="003354E6">
        <w:rPr>
          <w:rFonts w:eastAsia="SimSun"/>
        </w:rPr>
        <w:t>7.</w:t>
      </w:r>
      <w:r>
        <w:rPr>
          <w:rFonts w:eastAsia="SimSun"/>
        </w:rPr>
        <w:t>5</w:t>
      </w:r>
      <w:r w:rsidRPr="003354E6">
        <w:rPr>
          <w:rFonts w:eastAsia="SimSun"/>
        </w:rPr>
        <w:t>.2.1.1</w:t>
      </w:r>
      <w:r w:rsidRPr="003354E6">
        <w:rPr>
          <w:rFonts w:eastAsia="SimSun"/>
        </w:rPr>
        <w:tab/>
      </w:r>
      <w:r>
        <w:rPr>
          <w:rFonts w:eastAsia="SimSun"/>
        </w:rPr>
        <w:t>MCData upload data request</w:t>
      </w:r>
      <w:bookmarkEnd w:id="480"/>
    </w:p>
    <w:p w14:paraId="713D462D" w14:textId="77777777" w:rsidR="00C336BB" w:rsidRDefault="00C336BB" w:rsidP="00C336BB">
      <w:r w:rsidRPr="009E0655">
        <w:t>Table </w:t>
      </w:r>
      <w:r>
        <w:t>7.5.2.1</w:t>
      </w:r>
      <w:r w:rsidRPr="005D0A05">
        <w:rPr>
          <w:lang w:eastAsia="ko-KR"/>
        </w:rPr>
        <w:t>.</w:t>
      </w:r>
      <w:r>
        <w:rPr>
          <w:lang w:eastAsia="ko-KR"/>
        </w:rPr>
        <w:t>1</w:t>
      </w:r>
      <w:r w:rsidRPr="009E0655">
        <w:t xml:space="preserve">-1 describes the information flow for the </w:t>
      </w:r>
      <w:r>
        <w:rPr>
          <w:lang w:eastAsia="ko-KR"/>
        </w:rPr>
        <w:t>MCData upload data request</w:t>
      </w:r>
      <w:r>
        <w:t xml:space="preserve"> sent </w:t>
      </w:r>
      <w:r w:rsidRPr="009E0655">
        <w:t xml:space="preserve">from the </w:t>
      </w:r>
      <w:r>
        <w:t>media storage</w:t>
      </w:r>
      <w:r w:rsidRPr="009E0655">
        <w:t xml:space="preserve"> client to </w:t>
      </w:r>
      <w:r>
        <w:t>the MCData</w:t>
      </w:r>
      <w:r w:rsidRPr="009E0655">
        <w:t xml:space="preserve"> </w:t>
      </w:r>
      <w:r>
        <w:t>content server</w:t>
      </w:r>
      <w:r w:rsidRPr="009E0655">
        <w:t>.</w:t>
      </w:r>
    </w:p>
    <w:p w14:paraId="56BA104D" w14:textId="77777777" w:rsidR="00C336BB" w:rsidRDefault="00C336BB" w:rsidP="00C336BB">
      <w:pPr>
        <w:pStyle w:val="TH"/>
      </w:pPr>
      <w:r>
        <w:t>Table 7.5.2.1</w:t>
      </w:r>
      <w:r w:rsidRPr="009E0655">
        <w:t>.</w:t>
      </w:r>
      <w:r>
        <w:t>1</w:t>
      </w:r>
      <w:r w:rsidRPr="009E0655">
        <w:t>-</w:t>
      </w:r>
      <w:r>
        <w:t xml:space="preserve">1: </w:t>
      </w:r>
      <w:r>
        <w:rPr>
          <w:lang w:eastAsia="ko-KR"/>
        </w:rPr>
        <w:t>MCData upload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2A1ADF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103FC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96C6F8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FFF9B1" w14:textId="77777777" w:rsidR="00C336BB" w:rsidRDefault="00C336BB" w:rsidP="00DA72C9">
            <w:pPr>
              <w:pStyle w:val="TAH"/>
            </w:pPr>
            <w:r>
              <w:t>Description</w:t>
            </w:r>
          </w:p>
        </w:tc>
      </w:tr>
      <w:tr w:rsidR="00C336BB" w14:paraId="5AAE88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0C66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F8E77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D5807A" w14:textId="77777777" w:rsidR="00C336BB" w:rsidRPr="002C7CB4" w:rsidRDefault="00C336BB" w:rsidP="00DA72C9">
            <w:pPr>
              <w:pStyle w:val="TAL"/>
            </w:pPr>
            <w:r w:rsidRPr="002C7CB4">
              <w:t>The identity of the MCData user uploading data</w:t>
            </w:r>
          </w:p>
        </w:tc>
      </w:tr>
      <w:tr w:rsidR="00C336BB" w14:paraId="42E858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B8BCCB" w14:textId="77777777" w:rsidR="00C336BB" w:rsidRPr="002C7CB4" w:rsidRDefault="00C336BB" w:rsidP="00DA72C9">
            <w:pPr>
              <w:pStyle w:val="TAL"/>
            </w:pPr>
            <w:r w:rsidRPr="002C7CB4">
              <w:t>Content</w:t>
            </w:r>
            <w:r>
              <w:t xml:space="preserve"> (see NOTE)</w:t>
            </w:r>
          </w:p>
        </w:tc>
        <w:tc>
          <w:tcPr>
            <w:tcW w:w="993" w:type="dxa"/>
            <w:tcBorders>
              <w:top w:val="single" w:sz="4" w:space="0" w:color="000000"/>
              <w:left w:val="single" w:sz="4" w:space="0" w:color="000000"/>
              <w:bottom w:val="single" w:sz="4" w:space="0" w:color="000000"/>
            </w:tcBorders>
            <w:shd w:val="clear" w:color="auto" w:fill="auto"/>
          </w:tcPr>
          <w:p w14:paraId="6E2FAD7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1E4921" w14:textId="77777777" w:rsidR="00C336BB" w:rsidRPr="002C7CB4" w:rsidRDefault="00C336BB" w:rsidP="00DA72C9">
            <w:pPr>
              <w:pStyle w:val="TAL"/>
            </w:pPr>
            <w:r w:rsidRPr="002C7CB4">
              <w:t>Content to upload</w:t>
            </w:r>
          </w:p>
        </w:tc>
      </w:tr>
      <w:tr w:rsidR="00C336BB" w14:paraId="68DE73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A818B8" w14:textId="77777777" w:rsidR="00C336BB" w:rsidRPr="002C7CB4" w:rsidRDefault="00C336BB" w:rsidP="00DA72C9">
            <w:pPr>
              <w:pStyle w:val="TAL"/>
            </w:pPr>
            <w:r>
              <w:t>Content reference (see NOTE)</w:t>
            </w:r>
          </w:p>
        </w:tc>
        <w:tc>
          <w:tcPr>
            <w:tcW w:w="993" w:type="dxa"/>
            <w:tcBorders>
              <w:top w:val="single" w:sz="4" w:space="0" w:color="000000"/>
              <w:left w:val="single" w:sz="4" w:space="0" w:color="000000"/>
              <w:bottom w:val="single" w:sz="4" w:space="0" w:color="000000"/>
            </w:tcBorders>
            <w:shd w:val="clear" w:color="auto" w:fill="auto"/>
          </w:tcPr>
          <w:p w14:paraId="59C9338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CA45A4" w14:textId="77777777" w:rsidR="00C336BB" w:rsidRPr="002C7CB4" w:rsidRDefault="00C336BB" w:rsidP="00DA72C9">
            <w:pPr>
              <w:pStyle w:val="TAL"/>
            </w:pPr>
            <w:r>
              <w:t>URL reference of the content stored in the MCData message store account of the MCData user</w:t>
            </w:r>
          </w:p>
        </w:tc>
      </w:tr>
      <w:tr w:rsidR="00C336BB" w14:paraId="133D6B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06B32B"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51143DA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8D2E7F" w14:textId="77777777" w:rsidR="00C336BB" w:rsidRPr="002C7CB4" w:rsidRDefault="00C336BB" w:rsidP="00DA72C9">
            <w:pPr>
              <w:pStyle w:val="TAL"/>
            </w:pPr>
            <w:r>
              <w:t>Indicates that the data request is for MCData emergency communication</w:t>
            </w:r>
          </w:p>
        </w:tc>
      </w:tr>
      <w:tr w:rsidR="00C336BB" w14:paraId="662F3A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61EF89" w14:textId="74CCA2E0" w:rsidR="00C336BB" w:rsidRDefault="00C336BB" w:rsidP="00DA72C9">
            <w:pPr>
              <w:pStyle w:val="TAL"/>
            </w:pPr>
            <w:r w:rsidRPr="00A6015D">
              <w:t>NOTE:</w:t>
            </w:r>
            <w:r w:rsidRPr="00A6015D">
              <w:tab/>
              <w:t xml:space="preserve">Either the Content or the Content reference </w:t>
            </w:r>
            <w:r w:rsidR="007729FE">
              <w:t xml:space="preserve">shall </w:t>
            </w:r>
            <w:r w:rsidRPr="00A6015D">
              <w:t>be present</w:t>
            </w:r>
            <w:r w:rsidR="007729FE" w:rsidRPr="007729FE">
              <w:t xml:space="preserve"> but not both</w:t>
            </w:r>
            <w:r w:rsidRPr="00A6015D">
              <w:t>.</w:t>
            </w:r>
          </w:p>
        </w:tc>
      </w:tr>
    </w:tbl>
    <w:p w14:paraId="3CE24C42" w14:textId="77777777" w:rsidR="00C336BB" w:rsidRPr="00184E27" w:rsidRDefault="00C336BB" w:rsidP="00C336BB">
      <w:pPr>
        <w:rPr>
          <w:rFonts w:eastAsia="SimSun"/>
        </w:rPr>
      </w:pPr>
    </w:p>
    <w:p w14:paraId="50944AD4" w14:textId="77777777" w:rsidR="00C336BB" w:rsidRPr="00543304" w:rsidRDefault="00C336BB" w:rsidP="00C336BB">
      <w:pPr>
        <w:pStyle w:val="Heading5"/>
        <w:rPr>
          <w:rFonts w:eastAsia="SimSun"/>
        </w:rPr>
      </w:pPr>
      <w:bookmarkStart w:id="481" w:name="_Toc170980708"/>
      <w:r w:rsidRPr="00543304">
        <w:rPr>
          <w:rFonts w:eastAsia="SimSun"/>
        </w:rPr>
        <w:t>7.5.2.1.2</w:t>
      </w:r>
      <w:r w:rsidRPr="00543304">
        <w:rPr>
          <w:rFonts w:eastAsia="SimSun"/>
        </w:rPr>
        <w:tab/>
        <w:t>MCData upload data response</w:t>
      </w:r>
      <w:bookmarkEnd w:id="481"/>
    </w:p>
    <w:p w14:paraId="64079276" w14:textId="77777777" w:rsidR="00C336BB" w:rsidRDefault="00C336BB" w:rsidP="00C336BB">
      <w:r w:rsidRPr="009E0655">
        <w:t>Table </w:t>
      </w:r>
      <w:r>
        <w:t>7.5.2.1</w:t>
      </w:r>
      <w:r w:rsidRPr="005D0A05">
        <w:rPr>
          <w:lang w:eastAsia="ko-KR"/>
        </w:rPr>
        <w:t>.</w:t>
      </w:r>
      <w:r>
        <w:rPr>
          <w:lang w:eastAsia="ko-KR"/>
        </w:rPr>
        <w:t>2</w:t>
      </w:r>
      <w:r w:rsidRPr="009E0655">
        <w:t xml:space="preserve">-1 describes the information flow for the </w:t>
      </w:r>
      <w:r>
        <w:rPr>
          <w:lang w:eastAsia="ko-KR"/>
        </w:rPr>
        <w:t>MCData upload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118AA4D8" w14:textId="77777777" w:rsidR="00C336BB" w:rsidRDefault="00C336BB" w:rsidP="00C336BB">
      <w:pPr>
        <w:pStyle w:val="TH"/>
      </w:pPr>
      <w:r>
        <w:t>Table 7.5.2.1</w:t>
      </w:r>
      <w:r w:rsidRPr="009E0655">
        <w:t>.</w:t>
      </w:r>
      <w:r>
        <w:t>2</w:t>
      </w:r>
      <w:r w:rsidRPr="009E0655">
        <w:t>-</w:t>
      </w:r>
      <w:r>
        <w:t xml:space="preserve">1: </w:t>
      </w:r>
      <w:r>
        <w:rPr>
          <w:lang w:eastAsia="ko-KR"/>
        </w:rPr>
        <w:t>MCData upload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20A87E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E29C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68C778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D25234" w14:textId="77777777" w:rsidR="00C336BB" w:rsidRDefault="00C336BB" w:rsidP="00DA72C9">
            <w:pPr>
              <w:pStyle w:val="TAH"/>
            </w:pPr>
            <w:r>
              <w:t>Description</w:t>
            </w:r>
          </w:p>
        </w:tc>
      </w:tr>
      <w:tr w:rsidR="00C336BB" w14:paraId="59044B8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3F20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737F12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2BF289" w14:textId="77777777" w:rsidR="00C336BB" w:rsidRPr="002C7CB4" w:rsidRDefault="00C336BB" w:rsidP="00DA72C9">
            <w:pPr>
              <w:pStyle w:val="TAL"/>
            </w:pPr>
            <w:r w:rsidRPr="002C7CB4">
              <w:t>The identity of the MCData user requesting to upload data</w:t>
            </w:r>
          </w:p>
        </w:tc>
      </w:tr>
      <w:tr w:rsidR="00C336BB" w14:paraId="6220F5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D2917A" w14:textId="77777777" w:rsidR="00C336BB" w:rsidRPr="002C7CB4" w:rsidRDefault="00C336BB" w:rsidP="00DA72C9">
            <w:pPr>
              <w:pStyle w:val="TAL"/>
            </w:pPr>
            <w:r w:rsidRPr="002C7CB4">
              <w:t>Upload confirmation</w:t>
            </w:r>
          </w:p>
        </w:tc>
        <w:tc>
          <w:tcPr>
            <w:tcW w:w="993" w:type="dxa"/>
            <w:tcBorders>
              <w:top w:val="single" w:sz="4" w:space="0" w:color="000000"/>
              <w:left w:val="single" w:sz="4" w:space="0" w:color="000000"/>
              <w:bottom w:val="single" w:sz="4" w:space="0" w:color="000000"/>
            </w:tcBorders>
            <w:shd w:val="clear" w:color="auto" w:fill="auto"/>
          </w:tcPr>
          <w:p w14:paraId="6D23AC7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C4573" w14:textId="77777777" w:rsidR="00C336BB" w:rsidRPr="002C7CB4" w:rsidRDefault="00C336BB" w:rsidP="00DA72C9">
            <w:pPr>
              <w:pStyle w:val="TAL"/>
            </w:pPr>
            <w:r w:rsidRPr="002C7CB4">
              <w:t>An indication whether the upload to the content storage is successful or not</w:t>
            </w:r>
          </w:p>
        </w:tc>
      </w:tr>
      <w:tr w:rsidR="00C336BB" w14:paraId="2509E31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1216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5EAD43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DC287B" w14:textId="77777777" w:rsidR="00C336BB" w:rsidRPr="002C7CB4" w:rsidRDefault="00C336BB" w:rsidP="00DA72C9">
            <w:pPr>
              <w:pStyle w:val="TAL"/>
            </w:pPr>
            <w:r w:rsidRPr="002C7CB4">
              <w:t>URL reference of the content stored (see NOTE).</w:t>
            </w:r>
          </w:p>
        </w:tc>
      </w:tr>
      <w:tr w:rsidR="00C336BB" w14:paraId="2FAFA8D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5A565C" w14:textId="77777777" w:rsidR="00C336BB" w:rsidRPr="002C7CB4" w:rsidRDefault="00C336BB" w:rsidP="00DA72C9">
            <w:pPr>
              <w:pStyle w:val="TAN"/>
            </w:pPr>
            <w:r w:rsidRPr="002C7CB4">
              <w:t>NOTE:</w:t>
            </w:r>
            <w:r w:rsidRPr="002C7CB4">
              <w:tab/>
              <w:t>Content reference shall be present when the upload confirmation is successful.</w:t>
            </w:r>
          </w:p>
        </w:tc>
      </w:tr>
    </w:tbl>
    <w:p w14:paraId="00ED1A66" w14:textId="77777777" w:rsidR="00C336BB" w:rsidRPr="00184E27" w:rsidRDefault="00C336BB" w:rsidP="00C336BB">
      <w:pPr>
        <w:rPr>
          <w:rFonts w:eastAsia="SimSun"/>
        </w:rPr>
      </w:pPr>
    </w:p>
    <w:p w14:paraId="231A69D0" w14:textId="77777777" w:rsidR="00C336BB" w:rsidRPr="00543304" w:rsidRDefault="00C336BB" w:rsidP="00C336BB">
      <w:pPr>
        <w:pStyle w:val="Heading5"/>
        <w:rPr>
          <w:rFonts w:eastAsia="SimSun"/>
        </w:rPr>
      </w:pPr>
      <w:bookmarkStart w:id="482" w:name="_Toc170980709"/>
      <w:r w:rsidRPr="00543304">
        <w:rPr>
          <w:rFonts w:eastAsia="SimSun"/>
        </w:rPr>
        <w:t>7.5.2.1.3</w:t>
      </w:r>
      <w:r w:rsidRPr="00543304">
        <w:rPr>
          <w:rFonts w:eastAsia="SimSun"/>
        </w:rPr>
        <w:tab/>
        <w:t>MCData download data request</w:t>
      </w:r>
      <w:bookmarkEnd w:id="482"/>
    </w:p>
    <w:p w14:paraId="475A113A" w14:textId="77777777" w:rsidR="00C336BB" w:rsidRDefault="00C336BB" w:rsidP="00C336BB">
      <w:r w:rsidRPr="009E0655">
        <w:t>Table </w:t>
      </w:r>
      <w:r>
        <w:t>7.5.2.1</w:t>
      </w:r>
      <w:r w:rsidRPr="005D0A05">
        <w:rPr>
          <w:lang w:eastAsia="ko-KR"/>
        </w:rPr>
        <w:t>.</w:t>
      </w:r>
      <w:r>
        <w:rPr>
          <w:lang w:eastAsia="ko-KR"/>
        </w:rPr>
        <w:t>3</w:t>
      </w:r>
      <w:r w:rsidRPr="009E0655">
        <w:t xml:space="preserve">-1 describes the information flow for the </w:t>
      </w:r>
      <w:r>
        <w:rPr>
          <w:lang w:eastAsia="ko-KR"/>
        </w:rPr>
        <w:t>MCData download data request</w:t>
      </w:r>
      <w:r>
        <w:t xml:space="preserve"> sent </w:t>
      </w:r>
      <w:r w:rsidRPr="009E0655">
        <w:t xml:space="preserve">from the </w:t>
      </w:r>
      <w:r>
        <w:t>MCData media storage</w:t>
      </w:r>
      <w:r w:rsidRPr="009E0655">
        <w:t xml:space="preserve"> client to </w:t>
      </w:r>
      <w:r>
        <w:t>the MCData</w:t>
      </w:r>
      <w:r w:rsidRPr="009E0655">
        <w:t xml:space="preserve"> </w:t>
      </w:r>
      <w:r>
        <w:t>content server</w:t>
      </w:r>
      <w:r w:rsidRPr="009E0655">
        <w:t>.</w:t>
      </w:r>
    </w:p>
    <w:p w14:paraId="6553BA0B" w14:textId="77777777" w:rsidR="00C336BB" w:rsidRDefault="00C336BB" w:rsidP="00C336BB">
      <w:pPr>
        <w:pStyle w:val="TH"/>
      </w:pPr>
      <w:r>
        <w:t>Table 7.5.2.1</w:t>
      </w:r>
      <w:r w:rsidRPr="009E0655">
        <w:t>.</w:t>
      </w:r>
      <w:r>
        <w:t>3</w:t>
      </w:r>
      <w:r w:rsidRPr="009E0655">
        <w:t>-</w:t>
      </w:r>
      <w:r>
        <w:t xml:space="preserve">1: </w:t>
      </w:r>
      <w:r>
        <w:rPr>
          <w:lang w:eastAsia="ko-KR"/>
        </w:rPr>
        <w:t>MCData download data request</w:t>
      </w:r>
    </w:p>
    <w:tbl>
      <w:tblPr>
        <w:tblW w:w="8640" w:type="dxa"/>
        <w:jc w:val="center"/>
        <w:tblLayout w:type="fixed"/>
        <w:tblLook w:val="0000" w:firstRow="0" w:lastRow="0" w:firstColumn="0" w:lastColumn="0" w:noHBand="0" w:noVBand="0"/>
      </w:tblPr>
      <w:tblGrid>
        <w:gridCol w:w="3042"/>
        <w:gridCol w:w="993"/>
        <w:gridCol w:w="4605"/>
      </w:tblGrid>
      <w:tr w:rsidR="00C336BB" w14:paraId="4D8E04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15239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0351C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3FD" w14:textId="77777777" w:rsidR="00C336BB" w:rsidRDefault="00C336BB" w:rsidP="00DA72C9">
            <w:pPr>
              <w:pStyle w:val="TAH"/>
            </w:pPr>
            <w:r>
              <w:t>Description</w:t>
            </w:r>
          </w:p>
        </w:tc>
      </w:tr>
      <w:tr w:rsidR="00C336BB" w14:paraId="42AEC4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5C5A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E1690F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C38AC1" w14:textId="77777777" w:rsidR="00C336BB" w:rsidRPr="002C7CB4" w:rsidRDefault="00C336BB" w:rsidP="00DA72C9">
            <w:pPr>
              <w:pStyle w:val="TAL"/>
            </w:pPr>
            <w:r w:rsidRPr="002C7CB4">
              <w:t>The identity of the MCData user downloading data</w:t>
            </w:r>
          </w:p>
        </w:tc>
      </w:tr>
      <w:tr w:rsidR="00C336BB" w14:paraId="1DA7717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BE4A18"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2D66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CF2410" w14:textId="77777777" w:rsidR="00C336BB" w:rsidRPr="002C7CB4" w:rsidRDefault="00C336BB" w:rsidP="00DA72C9">
            <w:pPr>
              <w:pStyle w:val="TAL"/>
            </w:pPr>
            <w:r w:rsidRPr="002C7CB4">
              <w:t>URL reference to the content to download</w:t>
            </w:r>
          </w:p>
        </w:tc>
      </w:tr>
      <w:tr w:rsidR="00C336BB" w14:paraId="67069F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BB90BDE"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4509267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60691" w14:textId="77777777" w:rsidR="00C336BB" w:rsidRPr="002C7CB4" w:rsidRDefault="00C336BB" w:rsidP="00DA72C9">
            <w:pPr>
              <w:pStyle w:val="TAL"/>
            </w:pPr>
            <w:r>
              <w:t>Indicates that the data request is for MCData emergency communication</w:t>
            </w:r>
          </w:p>
        </w:tc>
      </w:tr>
    </w:tbl>
    <w:p w14:paraId="04310F61" w14:textId="77777777" w:rsidR="00C336BB" w:rsidRDefault="00C336BB" w:rsidP="00C336BB">
      <w:pPr>
        <w:rPr>
          <w:rFonts w:eastAsia="SimSun"/>
        </w:rPr>
      </w:pPr>
    </w:p>
    <w:p w14:paraId="6927A107" w14:textId="77777777" w:rsidR="00C336BB" w:rsidRPr="00543304" w:rsidRDefault="00C336BB" w:rsidP="00C336BB">
      <w:pPr>
        <w:pStyle w:val="Heading5"/>
        <w:rPr>
          <w:rFonts w:eastAsia="SimSun"/>
        </w:rPr>
      </w:pPr>
      <w:bookmarkStart w:id="483" w:name="_Toc170980710"/>
      <w:r w:rsidRPr="00543304">
        <w:rPr>
          <w:rFonts w:eastAsia="SimSun"/>
        </w:rPr>
        <w:t>7.5.2.1.4</w:t>
      </w:r>
      <w:r w:rsidRPr="00543304">
        <w:rPr>
          <w:rFonts w:eastAsia="SimSun"/>
        </w:rPr>
        <w:tab/>
        <w:t>MCData download data response</w:t>
      </w:r>
      <w:bookmarkEnd w:id="483"/>
    </w:p>
    <w:p w14:paraId="30596A80" w14:textId="77777777" w:rsidR="00C336BB" w:rsidRDefault="00C336BB" w:rsidP="00C336BB">
      <w:r w:rsidRPr="009E0655">
        <w:t>Table </w:t>
      </w:r>
      <w:r>
        <w:t>7.5.2.1</w:t>
      </w:r>
      <w:r w:rsidRPr="005D0A05">
        <w:rPr>
          <w:lang w:eastAsia="ko-KR"/>
        </w:rPr>
        <w:t>.</w:t>
      </w:r>
      <w:r>
        <w:rPr>
          <w:lang w:eastAsia="ko-KR"/>
        </w:rPr>
        <w:t>4</w:t>
      </w:r>
      <w:r w:rsidRPr="009E0655">
        <w:t xml:space="preserve">-1 describes the information flow for the </w:t>
      </w:r>
      <w:r>
        <w:rPr>
          <w:lang w:eastAsia="ko-KR"/>
        </w:rPr>
        <w:t>MCData download data response</w:t>
      </w:r>
      <w:r>
        <w:t xml:space="preserve"> sent </w:t>
      </w:r>
      <w:r w:rsidRPr="009E0655">
        <w:t xml:space="preserve">from the </w:t>
      </w:r>
      <w:r>
        <w:t>MCData</w:t>
      </w:r>
      <w:r w:rsidRPr="009E0655">
        <w:t xml:space="preserve"> </w:t>
      </w:r>
      <w:r>
        <w:t>content server</w:t>
      </w:r>
      <w:r w:rsidRPr="009E0655">
        <w:t xml:space="preserve"> to </w:t>
      </w:r>
      <w:r>
        <w:t>the media storage</w:t>
      </w:r>
      <w:r w:rsidRPr="009E0655">
        <w:t xml:space="preserve"> </w:t>
      </w:r>
      <w:r>
        <w:t>client</w:t>
      </w:r>
      <w:r w:rsidRPr="009E0655">
        <w:t>.</w:t>
      </w:r>
    </w:p>
    <w:p w14:paraId="71578BFC" w14:textId="77777777" w:rsidR="00C336BB" w:rsidRDefault="00C336BB" w:rsidP="00C336BB">
      <w:pPr>
        <w:pStyle w:val="TH"/>
      </w:pPr>
      <w:r>
        <w:t>Table 7.5.2.1</w:t>
      </w:r>
      <w:r w:rsidRPr="009E0655">
        <w:t>.</w:t>
      </w:r>
      <w:r>
        <w:t>4</w:t>
      </w:r>
      <w:r w:rsidRPr="009E0655">
        <w:t>-</w:t>
      </w:r>
      <w:r>
        <w:t xml:space="preserve">1: </w:t>
      </w:r>
      <w:r>
        <w:rPr>
          <w:lang w:eastAsia="ko-KR"/>
        </w:rPr>
        <w:t>MCData download data response</w:t>
      </w:r>
    </w:p>
    <w:tbl>
      <w:tblPr>
        <w:tblW w:w="8640" w:type="dxa"/>
        <w:jc w:val="center"/>
        <w:tblLayout w:type="fixed"/>
        <w:tblLook w:val="0000" w:firstRow="0" w:lastRow="0" w:firstColumn="0" w:lastColumn="0" w:noHBand="0" w:noVBand="0"/>
      </w:tblPr>
      <w:tblGrid>
        <w:gridCol w:w="3042"/>
        <w:gridCol w:w="993"/>
        <w:gridCol w:w="4605"/>
      </w:tblGrid>
      <w:tr w:rsidR="00C336BB" w14:paraId="11A7C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A23A6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8A87F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3ACBC2" w14:textId="77777777" w:rsidR="00C336BB" w:rsidRDefault="00C336BB" w:rsidP="00DA72C9">
            <w:pPr>
              <w:pStyle w:val="TAH"/>
            </w:pPr>
            <w:r>
              <w:t>Description</w:t>
            </w:r>
          </w:p>
        </w:tc>
      </w:tr>
      <w:tr w:rsidR="00C336BB" w14:paraId="4C0FC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EAAB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C1BE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83BED" w14:textId="77777777" w:rsidR="00C336BB" w:rsidRPr="002C7CB4" w:rsidRDefault="00C336BB" w:rsidP="00DA72C9">
            <w:pPr>
              <w:pStyle w:val="TAL"/>
            </w:pPr>
            <w:r w:rsidRPr="002C7CB4">
              <w:t>The identity of the MCData user requesting to download data</w:t>
            </w:r>
          </w:p>
        </w:tc>
      </w:tr>
      <w:tr w:rsidR="00C336BB" w14:paraId="098AF9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78582"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283993DC"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EA2B46" w14:textId="77777777" w:rsidR="00C336BB" w:rsidRPr="002C7CB4" w:rsidRDefault="00C336BB" w:rsidP="00DA72C9">
            <w:pPr>
              <w:pStyle w:val="TAL"/>
            </w:pPr>
            <w:r w:rsidRPr="002C7CB4">
              <w:t>Requested content to download</w:t>
            </w:r>
          </w:p>
        </w:tc>
      </w:tr>
      <w:tr w:rsidR="00C336BB" w14:paraId="6E84AA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DA0A9"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41294AE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2BAC7A"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09256C5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E77C" w14:textId="77777777" w:rsidR="00C336BB" w:rsidRPr="002C7CB4" w:rsidRDefault="00C336BB" w:rsidP="00DA72C9">
            <w:pPr>
              <w:pStyle w:val="TAN"/>
            </w:pPr>
            <w:r w:rsidRPr="002C7CB4">
              <w:t>NOTE:</w:t>
            </w:r>
            <w:r w:rsidRPr="002C7CB4">
              <w:tab/>
              <w:t>Content shall be present when the result of the MCData download data request indicates success.</w:t>
            </w:r>
          </w:p>
        </w:tc>
      </w:tr>
    </w:tbl>
    <w:p w14:paraId="7BB94B65" w14:textId="77777777" w:rsidR="00C336BB" w:rsidRDefault="00C336BB" w:rsidP="00C336BB">
      <w:pPr>
        <w:rPr>
          <w:rFonts w:eastAsia="SimSun"/>
        </w:rPr>
      </w:pPr>
    </w:p>
    <w:p w14:paraId="0E8E5815" w14:textId="77777777" w:rsidR="00C336BB" w:rsidRDefault="00C336BB" w:rsidP="00C336BB">
      <w:pPr>
        <w:pStyle w:val="Heading5"/>
        <w:rPr>
          <w:rFonts w:eastAsia="SimSun"/>
          <w:b/>
          <w:bCs/>
          <w:i/>
          <w:iCs/>
        </w:rPr>
      </w:pPr>
      <w:bookmarkStart w:id="484" w:name="_Toc170980711"/>
      <w:r w:rsidRPr="003354E6">
        <w:rPr>
          <w:rFonts w:eastAsia="SimSun"/>
        </w:rPr>
        <w:t>7.</w:t>
      </w:r>
      <w:r>
        <w:rPr>
          <w:rFonts w:eastAsia="SimSun"/>
        </w:rPr>
        <w:t>5</w:t>
      </w:r>
      <w:r w:rsidRPr="003354E6">
        <w:rPr>
          <w:rFonts w:eastAsia="SimSun"/>
        </w:rPr>
        <w:t>.2.1.</w:t>
      </w:r>
      <w:r>
        <w:rPr>
          <w:rFonts w:eastAsia="SimSun"/>
        </w:rPr>
        <w:t>5</w:t>
      </w:r>
      <w:r w:rsidRPr="003354E6">
        <w:rPr>
          <w:rFonts w:eastAsia="SimSun"/>
        </w:rPr>
        <w:tab/>
      </w:r>
      <w:r>
        <w:rPr>
          <w:rFonts w:eastAsia="SimSun"/>
        </w:rPr>
        <w:t>MCData FD request (using HTTP)</w:t>
      </w:r>
      <w:bookmarkEnd w:id="484"/>
    </w:p>
    <w:p w14:paraId="05D5D0CF"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5</w:t>
      </w:r>
      <w:r w:rsidRPr="009E0655">
        <w:rPr>
          <w:lang w:eastAsia="zh-CN"/>
        </w:rPr>
        <w:t xml:space="preserve">-1 describes the information flow for the </w:t>
      </w:r>
      <w:r>
        <w:rPr>
          <w:lang w:eastAsia="zh-CN"/>
        </w:rPr>
        <w:t xml:space="preserve">MCData FD request (in subclause 7.5.2.4.2)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76B84AFF" w14:textId="77777777" w:rsidR="00C336BB" w:rsidRDefault="00C336BB" w:rsidP="00C336BB">
      <w:pPr>
        <w:pStyle w:val="TH"/>
      </w:pPr>
      <w:r>
        <w:t>Table 7.5.2.1</w:t>
      </w:r>
      <w:r w:rsidRPr="009E0655">
        <w:t>.</w:t>
      </w:r>
      <w:r>
        <w:t>5</w:t>
      </w:r>
      <w:r w:rsidRPr="009E0655">
        <w:t>-</w:t>
      </w:r>
      <w:r>
        <w:t xml:space="preserve">1: </w:t>
      </w:r>
      <w:r>
        <w:rPr>
          <w:lang w:eastAsia="ko-KR"/>
        </w:rPr>
        <w:t xml:space="preserve">MCData FD request </w:t>
      </w:r>
      <w:r>
        <w:rPr>
          <w:rFonts w:eastAsia="SimSun"/>
        </w:rPr>
        <w:t xml:space="preserve">(using HTTP) from </w:t>
      </w:r>
      <w:r>
        <w:rPr>
          <w:lang w:val="en-US" w:eastAsia="ko-KR"/>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11E5BD4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2202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C72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656524" w14:textId="77777777" w:rsidR="00C336BB" w:rsidRDefault="00C336BB" w:rsidP="00DA72C9">
            <w:pPr>
              <w:pStyle w:val="TAH"/>
            </w:pPr>
            <w:r>
              <w:t>Description</w:t>
            </w:r>
          </w:p>
        </w:tc>
      </w:tr>
      <w:tr w:rsidR="00C336BB" w14:paraId="3ABC051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9AB37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AE3CD4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47BA1E"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A791F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1CF8CF"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2481FDC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F1C0AB" w14:textId="77777777" w:rsidR="00C336BB" w:rsidRPr="002C7CB4" w:rsidRDefault="00C336BB" w:rsidP="00DA72C9">
            <w:pPr>
              <w:pStyle w:val="TAL"/>
            </w:pPr>
            <w:r>
              <w:t>The functional alias associated with MCData user sending the file</w:t>
            </w:r>
          </w:p>
        </w:tc>
      </w:tr>
      <w:tr w:rsidR="00C336BB" w14:paraId="6AB9D6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C9110B" w14:textId="77777777" w:rsidR="00C336BB" w:rsidRPr="002C7CB4" w:rsidRDefault="00C336BB" w:rsidP="00DA72C9">
            <w:pPr>
              <w:pStyle w:val="TAL"/>
              <w:rPr>
                <w:lang w:eastAsia="zh-CN"/>
              </w:rPr>
            </w:pPr>
            <w:r w:rsidRPr="002C7CB4">
              <w:t>MCData ID</w:t>
            </w:r>
            <w:r>
              <w:t xml:space="preserve"> (see</w:t>
            </w:r>
            <w:r>
              <w:rPr>
                <w:lang w:val="en-US"/>
              </w:rPr>
              <w:t> </w:t>
            </w:r>
            <w:r>
              <w:t>NOTE)</w:t>
            </w:r>
          </w:p>
        </w:tc>
        <w:tc>
          <w:tcPr>
            <w:tcW w:w="993" w:type="dxa"/>
            <w:tcBorders>
              <w:top w:val="single" w:sz="4" w:space="0" w:color="000000"/>
              <w:left w:val="single" w:sz="4" w:space="0" w:color="000000"/>
              <w:bottom w:val="single" w:sz="4" w:space="0" w:color="000000"/>
            </w:tcBorders>
            <w:shd w:val="clear" w:color="auto" w:fill="auto"/>
          </w:tcPr>
          <w:p w14:paraId="639FBB12" w14:textId="77777777" w:rsidR="00C336BB" w:rsidRPr="002C7CB4" w:rsidRDefault="00C336BB" w:rsidP="00DA72C9">
            <w:pPr>
              <w:pStyle w:val="TAL"/>
              <w:rPr>
                <w:lang w:eastAsia="zh-CN"/>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886D9"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0DDE62E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8524E" w14:textId="77777777" w:rsidR="00C336BB" w:rsidRPr="002C7CB4" w:rsidRDefault="00C336BB" w:rsidP="00DA72C9">
            <w:pPr>
              <w:pStyle w:val="TAL"/>
            </w:pPr>
            <w:r>
              <w:t>Functional alias (see NOTE)</w:t>
            </w:r>
          </w:p>
        </w:tc>
        <w:tc>
          <w:tcPr>
            <w:tcW w:w="993" w:type="dxa"/>
            <w:tcBorders>
              <w:top w:val="single" w:sz="4" w:space="0" w:color="000000"/>
              <w:left w:val="single" w:sz="4" w:space="0" w:color="000000"/>
              <w:bottom w:val="single" w:sz="4" w:space="0" w:color="000000"/>
            </w:tcBorders>
            <w:shd w:val="clear" w:color="auto" w:fill="auto"/>
          </w:tcPr>
          <w:p w14:paraId="355A7286"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E83FA4" w14:textId="77777777" w:rsidR="00C336BB" w:rsidRPr="002C7CB4" w:rsidRDefault="00C336BB" w:rsidP="00DA72C9">
            <w:pPr>
              <w:pStyle w:val="TAL"/>
            </w:pPr>
            <w:r>
              <w:t>The associated functional alias of the MCData user identity towards which the data is sent.</w:t>
            </w:r>
          </w:p>
        </w:tc>
      </w:tr>
      <w:tr w:rsidR="00C336BB" w14:paraId="153ECF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85EA9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785DAE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2AC7C6" w14:textId="77777777" w:rsidR="00C336BB" w:rsidRPr="002C7CB4" w:rsidRDefault="00C336BB" w:rsidP="00DA72C9">
            <w:pPr>
              <w:pStyle w:val="TAL"/>
            </w:pPr>
            <w:r w:rsidRPr="002C7CB4">
              <w:t>Identifies the conversation</w:t>
            </w:r>
          </w:p>
        </w:tc>
      </w:tr>
      <w:tr w:rsidR="00C336BB" w14:paraId="268A57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9F89F5"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47C38D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9DA330" w14:textId="77777777" w:rsidR="00C336BB" w:rsidRPr="002C7CB4" w:rsidRDefault="00C336BB" w:rsidP="00DA72C9">
            <w:pPr>
              <w:pStyle w:val="TAL"/>
            </w:pPr>
            <w:r w:rsidRPr="002C7CB4">
              <w:t>Identifies the MCData transaction</w:t>
            </w:r>
          </w:p>
        </w:tc>
      </w:tr>
      <w:tr w:rsidR="00C336BB" w14:paraId="413145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594A39"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1081222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073962" w14:textId="77777777" w:rsidR="00C336BB" w:rsidRPr="002C7CB4" w:rsidRDefault="00C336BB" w:rsidP="00DA72C9">
            <w:pPr>
              <w:pStyle w:val="TAL"/>
            </w:pPr>
            <w:r w:rsidRPr="002C7CB4">
              <w:t>Identifies the original MCData transaction to which the current transaction is a reply to</w:t>
            </w:r>
          </w:p>
        </w:tc>
      </w:tr>
      <w:tr w:rsidR="00C336BB" w14:paraId="5F1BE0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54B9C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3F685DA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DE1016" w14:textId="77777777" w:rsidR="00C336BB" w:rsidRPr="002C7CB4" w:rsidRDefault="00C336BB" w:rsidP="00DA72C9">
            <w:pPr>
              <w:pStyle w:val="TAL"/>
            </w:pPr>
            <w:r w:rsidRPr="002C7CB4">
              <w:t>Indicates whether file download completed report is expected or not</w:t>
            </w:r>
          </w:p>
        </w:tc>
      </w:tr>
      <w:tr w:rsidR="00C336BB" w14:paraId="634525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DE243"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D2E00B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DEB7FD" w14:textId="77777777" w:rsidR="00C336BB" w:rsidRPr="002C7CB4" w:rsidRDefault="00C336BB" w:rsidP="00DA72C9">
            <w:pPr>
              <w:pStyle w:val="TAL"/>
            </w:pPr>
            <w:r w:rsidRPr="002C7CB4">
              <w:t>Indicates mandatory download</w:t>
            </w:r>
          </w:p>
        </w:tc>
      </w:tr>
      <w:tr w:rsidR="00C336BB" w14:paraId="72809F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B3C964"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0241EECD"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72F07C" w14:textId="77777777" w:rsidR="00C336BB" w:rsidRPr="002C7CB4" w:rsidRDefault="00C336BB" w:rsidP="00DA72C9">
            <w:pPr>
              <w:pStyle w:val="TAL"/>
            </w:pPr>
            <w:r>
              <w:t>Implementation specific information that is communicated to the recipient</w:t>
            </w:r>
          </w:p>
        </w:tc>
      </w:tr>
      <w:tr w:rsidR="00C336BB" w14:paraId="185F4C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81B175"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4981BD2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417CD9" w14:textId="77777777" w:rsidR="00C336BB" w:rsidRPr="002C7CB4" w:rsidRDefault="00C336BB" w:rsidP="00DA72C9">
            <w:pPr>
              <w:pStyle w:val="TAL"/>
            </w:pPr>
            <w:r w:rsidRPr="002C7CB4">
              <w:t>URL reference to the content and file metadata information</w:t>
            </w:r>
          </w:p>
        </w:tc>
      </w:tr>
      <w:tr w:rsidR="00C336BB" w14:paraId="6796C46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140DA1"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B5BA96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0042" w14:textId="77777777" w:rsidR="00C336BB" w:rsidRPr="002C7CB4" w:rsidRDefault="00C336BB" w:rsidP="00DA72C9">
            <w:pPr>
              <w:pStyle w:val="TAL"/>
            </w:pPr>
            <w:r>
              <w:t>Indicates that the data request is for MCData emergency communication</w:t>
            </w:r>
          </w:p>
        </w:tc>
      </w:tr>
      <w:tr w:rsidR="00C336BB" w14:paraId="5AAE65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F9C138" w14:textId="77777777" w:rsidR="00C336BB" w:rsidRPr="00AB5FED" w:rsidRDefault="00C336BB" w:rsidP="00DA72C9">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1176495A"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E8CA88" w14:textId="77777777" w:rsidR="00C336BB" w:rsidRDefault="00C336BB" w:rsidP="00DA72C9">
            <w:pPr>
              <w:pStyle w:val="TAL"/>
            </w:pPr>
            <w:r>
              <w:t>Indicates whether the file to be stored into the MCData message store account of the MCData user</w:t>
            </w:r>
          </w:p>
        </w:tc>
      </w:tr>
      <w:tr w:rsidR="00584891" w14:paraId="29D964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8D5EAD" w14:textId="2A57BCF6" w:rsidR="00584891"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tcBorders>
            <w:shd w:val="clear" w:color="auto" w:fill="auto"/>
          </w:tcPr>
          <w:p w14:paraId="7175ED0F" w14:textId="02F8FE7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144CF6" w14:textId="2547C213" w:rsidR="00584891" w:rsidRDefault="00584891" w:rsidP="00584891">
            <w:pPr>
              <w:pStyle w:val="TAL"/>
            </w:pPr>
            <w:r>
              <w:t>Location Information of the Originating MCData user sending the FD message</w:t>
            </w:r>
          </w:p>
        </w:tc>
      </w:tr>
      <w:tr w:rsidR="00C336BB" w14:paraId="103728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7C8640" w14:textId="699156D2" w:rsidR="00C336BB" w:rsidRDefault="00C336BB" w:rsidP="00E32263">
            <w:pPr>
              <w:pStyle w:val="TAN"/>
            </w:pPr>
            <w:r>
              <w:t>NOTE:</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tc>
      </w:tr>
    </w:tbl>
    <w:p w14:paraId="2F097782" w14:textId="77777777" w:rsidR="00C336BB" w:rsidRDefault="00C336BB" w:rsidP="00C336BB">
      <w:pPr>
        <w:rPr>
          <w:rFonts w:eastAsia="SimSun"/>
        </w:rPr>
      </w:pPr>
    </w:p>
    <w:p w14:paraId="193A93D1" w14:textId="77777777" w:rsidR="00C336BB" w:rsidRDefault="00C336BB" w:rsidP="00C336BB">
      <w:pPr>
        <w:rPr>
          <w:rFonts w:eastAsia="SimSun"/>
        </w:rPr>
      </w:pPr>
      <w:r>
        <w:rPr>
          <w:lang w:eastAsia="zh-CN"/>
        </w:rPr>
        <w:t>Table 7.5.2.1.5-2 describes the information flow for the MCData FD request (in clause 7.5.2.4.2) sent from an MCData server to a partner MCData server.</w:t>
      </w:r>
    </w:p>
    <w:p w14:paraId="77456761" w14:textId="77777777" w:rsidR="00C336BB" w:rsidRDefault="00C336BB" w:rsidP="00C336BB">
      <w:pPr>
        <w:pStyle w:val="TH"/>
      </w:pPr>
      <w:r>
        <w:t xml:space="preserve">Table 7.5.2.1.5-2: </w:t>
      </w:r>
      <w:r>
        <w:rPr>
          <w:lang w:eastAsia="ko-KR"/>
        </w:rPr>
        <w:t xml:space="preserve">MCData FD request </w:t>
      </w:r>
      <w:r>
        <w:rPr>
          <w:rFonts w:eastAsia="SimSun"/>
        </w:rPr>
        <w:t xml:space="preserve">(using HTTP) from an </w:t>
      </w:r>
      <w:r>
        <w:rPr>
          <w:lang w:val="en-US" w:eastAsia="ko-KR"/>
        </w:rPr>
        <w:t>MCData server to MCData server</w:t>
      </w:r>
    </w:p>
    <w:tbl>
      <w:tblPr>
        <w:tblW w:w="8640" w:type="dxa"/>
        <w:jc w:val="center"/>
        <w:tblLayout w:type="fixed"/>
        <w:tblLook w:val="04A0" w:firstRow="1" w:lastRow="0" w:firstColumn="1" w:lastColumn="0" w:noHBand="0" w:noVBand="1"/>
      </w:tblPr>
      <w:tblGrid>
        <w:gridCol w:w="3042"/>
        <w:gridCol w:w="993"/>
        <w:gridCol w:w="4605"/>
      </w:tblGrid>
      <w:tr w:rsidR="00C336BB" w14:paraId="092D4BF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9BE5C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3C9FE2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3727B3E6" w14:textId="77777777" w:rsidR="00C336BB" w:rsidRDefault="00C336BB" w:rsidP="00DA72C9">
            <w:pPr>
              <w:pStyle w:val="TAH"/>
            </w:pPr>
            <w:r>
              <w:t>Description</w:t>
            </w:r>
          </w:p>
        </w:tc>
      </w:tr>
      <w:tr w:rsidR="00C336BB" w14:paraId="47BE750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C7C1D5"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F63DB5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4E1DBE9" w14:textId="77777777" w:rsidR="00C336BB" w:rsidRDefault="00C336BB" w:rsidP="00DA72C9">
            <w:pPr>
              <w:pStyle w:val="TAL"/>
            </w:pPr>
            <w:r>
              <w:t xml:space="preserve">The identity of the MCData user sending </w:t>
            </w:r>
            <w:r>
              <w:rPr>
                <w:lang w:val="en-US"/>
              </w:rPr>
              <w:t xml:space="preserve">the </w:t>
            </w:r>
            <w:r>
              <w:t>file</w:t>
            </w:r>
          </w:p>
        </w:tc>
      </w:tr>
      <w:tr w:rsidR="00C336BB" w14:paraId="2D49201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9D53C7"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5EA3F44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2DE17EF" w14:textId="77777777" w:rsidR="00C336BB" w:rsidRDefault="00C336BB" w:rsidP="00DA72C9">
            <w:pPr>
              <w:pStyle w:val="TAL"/>
            </w:pPr>
            <w:r>
              <w:t>The associated functional alias of the MCData user identity sending the file</w:t>
            </w:r>
          </w:p>
        </w:tc>
      </w:tr>
      <w:tr w:rsidR="00C336BB" w14:paraId="18424DB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61CEC7"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84684C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45FBF7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2BF1A2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2AD4D5C"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0D7DAC60"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94A8C35" w14:textId="77777777" w:rsidR="00C336BB" w:rsidRDefault="00C336BB" w:rsidP="00DA72C9">
            <w:pPr>
              <w:pStyle w:val="TAL"/>
            </w:pPr>
            <w:r>
              <w:t>The associated functional alias of the MCData user identity towards which the data is sent.</w:t>
            </w:r>
          </w:p>
        </w:tc>
      </w:tr>
      <w:tr w:rsidR="00C336BB" w14:paraId="7D4FDB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05FC80"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30B4B6B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D30412" w14:textId="77777777" w:rsidR="00C336BB" w:rsidRDefault="00C336BB" w:rsidP="00DA72C9">
            <w:pPr>
              <w:pStyle w:val="TAL"/>
            </w:pPr>
            <w:r>
              <w:t>Identifies the conversation</w:t>
            </w:r>
          </w:p>
        </w:tc>
      </w:tr>
      <w:tr w:rsidR="00C336BB" w14:paraId="38798B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ADBA26"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52CB319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839B249" w14:textId="77777777" w:rsidR="00C336BB" w:rsidRDefault="00C336BB" w:rsidP="00DA72C9">
            <w:pPr>
              <w:pStyle w:val="TAL"/>
            </w:pPr>
            <w:r>
              <w:t>Identifies the MCData transaction</w:t>
            </w:r>
          </w:p>
        </w:tc>
      </w:tr>
      <w:tr w:rsidR="00C336BB" w14:paraId="586DE95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9DE77A7"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56A0FDC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933EF3D" w14:textId="77777777" w:rsidR="00C336BB" w:rsidRDefault="00C336BB" w:rsidP="00DA72C9">
            <w:pPr>
              <w:pStyle w:val="TAL"/>
            </w:pPr>
            <w:r>
              <w:t>Identifies the original MCData transaction to which the current transaction is a reply to</w:t>
            </w:r>
          </w:p>
        </w:tc>
      </w:tr>
      <w:tr w:rsidR="00C336BB" w14:paraId="0B445AA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B9DF4A5"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45BF145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E7C2280" w14:textId="77777777" w:rsidR="00C336BB" w:rsidRDefault="00C336BB" w:rsidP="00DA72C9">
            <w:pPr>
              <w:pStyle w:val="TAL"/>
            </w:pPr>
            <w:r>
              <w:t>Indicates whether file download completed report is expected or not</w:t>
            </w:r>
          </w:p>
        </w:tc>
      </w:tr>
      <w:tr w:rsidR="00C336BB" w14:paraId="4A62F1B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8556299"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5EB46371"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957DA6A" w14:textId="77777777" w:rsidR="00C336BB" w:rsidRDefault="00C336BB" w:rsidP="00DA72C9">
            <w:pPr>
              <w:pStyle w:val="TAL"/>
            </w:pPr>
            <w:r>
              <w:t>Indicates mandatory download</w:t>
            </w:r>
          </w:p>
        </w:tc>
      </w:tr>
      <w:tr w:rsidR="00C336BB" w14:paraId="22E48FF7" w14:textId="77777777" w:rsidTr="00DA72C9">
        <w:trPr>
          <w:jc w:val="center"/>
        </w:trPr>
        <w:tc>
          <w:tcPr>
            <w:tcW w:w="3042" w:type="dxa"/>
            <w:tcBorders>
              <w:top w:val="single" w:sz="4" w:space="0" w:color="000000"/>
              <w:left w:val="single" w:sz="4" w:space="0" w:color="000000"/>
              <w:bottom w:val="single" w:sz="4" w:space="0" w:color="000000"/>
              <w:right w:val="nil"/>
            </w:tcBorders>
          </w:tcPr>
          <w:p w14:paraId="50DFF82F"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3B4102D5"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8168476" w14:textId="77777777" w:rsidR="00C336BB" w:rsidRDefault="00C336BB" w:rsidP="00DA72C9">
            <w:pPr>
              <w:pStyle w:val="TAL"/>
            </w:pPr>
            <w:r>
              <w:t>Implementation specific information that is communicated to the recipient</w:t>
            </w:r>
          </w:p>
        </w:tc>
      </w:tr>
      <w:tr w:rsidR="00C336BB" w14:paraId="1BA327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73BC31"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340765E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DC9740" w14:textId="77777777" w:rsidR="00C336BB" w:rsidRDefault="00C336BB" w:rsidP="00DA72C9">
            <w:pPr>
              <w:pStyle w:val="TAL"/>
            </w:pPr>
            <w:r>
              <w:t>URL reference to the content and file metadata information</w:t>
            </w:r>
          </w:p>
        </w:tc>
      </w:tr>
      <w:tr w:rsidR="00C336BB" w14:paraId="64259C4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D277F86"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4F542D9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6B66DC7D" w14:textId="77777777" w:rsidR="00C336BB" w:rsidRDefault="00C336BB" w:rsidP="00DA72C9">
            <w:pPr>
              <w:pStyle w:val="TAL"/>
            </w:pPr>
            <w:r>
              <w:t>Indicates that the data request is for MCData emergency communication</w:t>
            </w:r>
          </w:p>
        </w:tc>
      </w:tr>
      <w:tr w:rsidR="00584891" w14:paraId="750AB070" w14:textId="77777777" w:rsidTr="00DA72C9">
        <w:trPr>
          <w:jc w:val="center"/>
        </w:trPr>
        <w:tc>
          <w:tcPr>
            <w:tcW w:w="3042" w:type="dxa"/>
            <w:tcBorders>
              <w:top w:val="single" w:sz="4" w:space="0" w:color="000000"/>
              <w:left w:val="single" w:sz="4" w:space="0" w:color="000000"/>
              <w:bottom w:val="single" w:sz="4" w:space="0" w:color="000000"/>
              <w:right w:val="nil"/>
            </w:tcBorders>
          </w:tcPr>
          <w:p w14:paraId="7611A12B" w14:textId="5C6E684D"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1D60EB61" w14:textId="12A42C1D"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2A32AC5A" w14:textId="3F3D1BB8" w:rsidR="00584891" w:rsidRDefault="00584891" w:rsidP="00584891">
            <w:pPr>
              <w:pStyle w:val="TAL"/>
            </w:pPr>
            <w:r>
              <w:t>Location information of the Originating MCData user sending the FD message</w:t>
            </w:r>
          </w:p>
        </w:tc>
      </w:tr>
    </w:tbl>
    <w:p w14:paraId="11E9F73D" w14:textId="77777777" w:rsidR="00C336BB" w:rsidRDefault="00C336BB" w:rsidP="00C336BB">
      <w:pPr>
        <w:rPr>
          <w:rFonts w:eastAsia="SimSun"/>
        </w:rPr>
      </w:pPr>
    </w:p>
    <w:p w14:paraId="57BE9AA7" w14:textId="77777777" w:rsidR="00C336BB" w:rsidRDefault="00C336BB" w:rsidP="00C336BB">
      <w:pPr>
        <w:rPr>
          <w:rFonts w:eastAsia="SimSun"/>
        </w:rPr>
      </w:pPr>
      <w:r>
        <w:rPr>
          <w:lang w:eastAsia="zh-CN"/>
        </w:rPr>
        <w:t xml:space="preserve">Table 7.5.2.1.5-3 describes the information flow for the MCData FD request (in clause 7.5.2.4.2) sent </w:t>
      </w:r>
      <w:r>
        <w:t xml:space="preserve">from the MCData server to </w:t>
      </w:r>
      <w:r>
        <w:rPr>
          <w:lang w:eastAsia="zh-CN"/>
        </w:rPr>
        <w:t>the MCData client.</w:t>
      </w:r>
    </w:p>
    <w:p w14:paraId="463FDB0C" w14:textId="77777777" w:rsidR="00C336BB" w:rsidRDefault="00C336BB" w:rsidP="00C336BB">
      <w:pPr>
        <w:pStyle w:val="TH"/>
      </w:pPr>
      <w:r>
        <w:t xml:space="preserve">Table 7.5.2.1.5-3: </w:t>
      </w:r>
      <w:r>
        <w:rPr>
          <w:lang w:eastAsia="ko-KR"/>
        </w:rPr>
        <w:t xml:space="preserve">MCData FD request </w:t>
      </w:r>
      <w:r>
        <w:rPr>
          <w:rFonts w:eastAsia="SimSun"/>
        </w:rPr>
        <w:t xml:space="preserve">(using HTTP) from </w:t>
      </w:r>
      <w:r>
        <w:rPr>
          <w:lang w:val="en-US" w:eastAsia="ko-KR"/>
        </w:rPr>
        <w:t>MCData server to MCData client</w:t>
      </w:r>
    </w:p>
    <w:tbl>
      <w:tblPr>
        <w:tblW w:w="8640" w:type="dxa"/>
        <w:jc w:val="center"/>
        <w:tblLayout w:type="fixed"/>
        <w:tblLook w:val="04A0" w:firstRow="1" w:lastRow="0" w:firstColumn="1" w:lastColumn="0" w:noHBand="0" w:noVBand="1"/>
      </w:tblPr>
      <w:tblGrid>
        <w:gridCol w:w="3042"/>
        <w:gridCol w:w="993"/>
        <w:gridCol w:w="4605"/>
      </w:tblGrid>
      <w:tr w:rsidR="00C336BB" w14:paraId="5D0160E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AC3482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0B3F67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3039F42" w14:textId="77777777" w:rsidR="00C336BB" w:rsidRDefault="00C336BB" w:rsidP="00DA72C9">
            <w:pPr>
              <w:pStyle w:val="TAH"/>
            </w:pPr>
            <w:r>
              <w:t>Description</w:t>
            </w:r>
          </w:p>
        </w:tc>
      </w:tr>
      <w:tr w:rsidR="00C336BB" w14:paraId="3C5C2D2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8EF1AB1"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7DFC88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F1D914E" w14:textId="77777777" w:rsidR="00C336BB" w:rsidRDefault="00C336BB" w:rsidP="00DA72C9">
            <w:pPr>
              <w:pStyle w:val="TAL"/>
            </w:pPr>
            <w:r>
              <w:t xml:space="preserve">The identity of the MCData user sending </w:t>
            </w:r>
            <w:r>
              <w:rPr>
                <w:lang w:val="en-US"/>
              </w:rPr>
              <w:t xml:space="preserve">the </w:t>
            </w:r>
            <w:r>
              <w:t>file</w:t>
            </w:r>
          </w:p>
        </w:tc>
      </w:tr>
      <w:tr w:rsidR="00C336BB" w14:paraId="3DBFB9F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73C5C5A" w14:textId="77777777" w:rsidR="00C336BB" w:rsidRDefault="00C336BB" w:rsidP="00DA72C9">
            <w:pPr>
              <w:pStyle w:val="TAL"/>
            </w:pPr>
            <w:r>
              <w:t>Functional alias</w:t>
            </w:r>
          </w:p>
        </w:tc>
        <w:tc>
          <w:tcPr>
            <w:tcW w:w="993" w:type="dxa"/>
            <w:tcBorders>
              <w:top w:val="single" w:sz="4" w:space="0" w:color="000000"/>
              <w:left w:val="single" w:sz="4" w:space="0" w:color="000000"/>
              <w:bottom w:val="single" w:sz="4" w:space="0" w:color="000000"/>
              <w:right w:val="nil"/>
            </w:tcBorders>
            <w:hideMark/>
          </w:tcPr>
          <w:p w14:paraId="21AFAADC"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B3A7C4E" w14:textId="77777777" w:rsidR="00C336BB" w:rsidRDefault="00C336BB" w:rsidP="00DA72C9">
            <w:pPr>
              <w:pStyle w:val="TAL"/>
            </w:pPr>
            <w:r>
              <w:t>The associated functional alias of the MCData user sending the file</w:t>
            </w:r>
          </w:p>
        </w:tc>
      </w:tr>
      <w:tr w:rsidR="00C336BB" w14:paraId="16E877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F4F1046"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73046D1" w14:textId="77777777" w:rsidR="00C336BB" w:rsidRDefault="00C336BB" w:rsidP="00DA72C9">
            <w:pPr>
              <w:pStyle w:val="TAL"/>
              <w:rPr>
                <w:lang w:eastAsia="zh-CN"/>
              </w:rPr>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197D4B"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5B67E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F2ACD4F"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58134F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7D9037E" w14:textId="77777777" w:rsidR="00C336BB" w:rsidRDefault="00C336BB" w:rsidP="00DA72C9">
            <w:pPr>
              <w:pStyle w:val="TAL"/>
            </w:pPr>
            <w:r>
              <w:t>Identifies the conversation</w:t>
            </w:r>
          </w:p>
        </w:tc>
      </w:tr>
      <w:tr w:rsidR="00C336BB" w14:paraId="36ABE52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D4911D8"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373E577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DAD914B" w14:textId="77777777" w:rsidR="00C336BB" w:rsidRDefault="00C336BB" w:rsidP="00DA72C9">
            <w:pPr>
              <w:pStyle w:val="TAL"/>
            </w:pPr>
            <w:r>
              <w:t>Identifies the MCData transaction</w:t>
            </w:r>
          </w:p>
        </w:tc>
      </w:tr>
      <w:tr w:rsidR="00C336BB" w14:paraId="674D002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B81F8A1"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442C29EE"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6D516999" w14:textId="77777777" w:rsidR="00C336BB" w:rsidRDefault="00C336BB" w:rsidP="00DA72C9">
            <w:pPr>
              <w:pStyle w:val="TAL"/>
            </w:pPr>
            <w:r>
              <w:t>Identifies the original MCData transaction to which the current transaction is a reply to</w:t>
            </w:r>
          </w:p>
        </w:tc>
      </w:tr>
      <w:tr w:rsidR="00C336BB" w14:paraId="2296A953"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ABB0C"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06B672A9"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05972D2" w14:textId="77777777" w:rsidR="00C336BB" w:rsidRDefault="00C336BB" w:rsidP="00DA72C9">
            <w:pPr>
              <w:pStyle w:val="TAL"/>
            </w:pPr>
            <w:r>
              <w:t>Indicates whether file download completed report is expected or not</w:t>
            </w:r>
          </w:p>
        </w:tc>
      </w:tr>
      <w:tr w:rsidR="00C336BB" w14:paraId="3002030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A9020"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29A7CD3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5790D5A" w14:textId="77777777" w:rsidR="00C336BB" w:rsidRDefault="00C336BB" w:rsidP="00DA72C9">
            <w:pPr>
              <w:pStyle w:val="TAL"/>
            </w:pPr>
            <w:r>
              <w:t>Indicates mandatory download</w:t>
            </w:r>
          </w:p>
        </w:tc>
      </w:tr>
      <w:tr w:rsidR="00C336BB" w14:paraId="60F69D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83AC20A"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132D0B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757D3F69" w14:textId="77777777" w:rsidR="00C336BB" w:rsidRDefault="00C336BB" w:rsidP="00DA72C9">
            <w:pPr>
              <w:pStyle w:val="TAL"/>
            </w:pPr>
            <w:r>
              <w:t>Implementation specific information that is communicated to the recipient</w:t>
            </w:r>
          </w:p>
        </w:tc>
      </w:tr>
      <w:tr w:rsidR="00C336BB" w14:paraId="757EF92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0154D75"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7C4982D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B2CECA3" w14:textId="77777777" w:rsidR="00C336BB" w:rsidRDefault="00C336BB" w:rsidP="00DA72C9">
            <w:pPr>
              <w:pStyle w:val="TAL"/>
            </w:pPr>
            <w:r>
              <w:t>URL reference to the content and file metadata information</w:t>
            </w:r>
          </w:p>
        </w:tc>
      </w:tr>
      <w:tr w:rsidR="00C336BB" w14:paraId="519E363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32992D5" w14:textId="77777777" w:rsidR="00C336BB" w:rsidRPr="00540DF3" w:rsidRDefault="00C336BB" w:rsidP="00DA72C9">
            <w:pPr>
              <w:pStyle w:val="TAL"/>
            </w:pPr>
            <w:r w:rsidRPr="00540DF3">
              <w:t xml:space="preserve">Emergency indicator </w:t>
            </w:r>
          </w:p>
        </w:tc>
        <w:tc>
          <w:tcPr>
            <w:tcW w:w="993" w:type="dxa"/>
            <w:tcBorders>
              <w:top w:val="single" w:sz="4" w:space="0" w:color="000000"/>
              <w:left w:val="single" w:sz="4" w:space="0" w:color="000000"/>
              <w:bottom w:val="single" w:sz="4" w:space="0" w:color="000000"/>
              <w:right w:val="nil"/>
            </w:tcBorders>
          </w:tcPr>
          <w:p w14:paraId="0CF2AF74"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5419FD9" w14:textId="77777777" w:rsidR="00C336BB" w:rsidRDefault="00C336BB" w:rsidP="00DA72C9">
            <w:pPr>
              <w:pStyle w:val="TAL"/>
            </w:pPr>
            <w:r>
              <w:t>Indicates that the data request is for MCData emergency communication</w:t>
            </w:r>
          </w:p>
        </w:tc>
      </w:tr>
      <w:tr w:rsidR="00584891" w14:paraId="242E7ABD"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E9C3F9" w14:textId="6225660F" w:rsidR="00584891" w:rsidRPr="00540DF3" w:rsidRDefault="00584891" w:rsidP="00584891">
            <w:pPr>
              <w:pStyle w:val="TAL"/>
            </w:pPr>
            <w:r>
              <w:rPr>
                <w:lang w:eastAsia="zh-CN"/>
              </w:rPr>
              <w:t>Location Information</w:t>
            </w:r>
          </w:p>
        </w:tc>
        <w:tc>
          <w:tcPr>
            <w:tcW w:w="993" w:type="dxa"/>
            <w:tcBorders>
              <w:top w:val="single" w:sz="4" w:space="0" w:color="000000"/>
              <w:left w:val="single" w:sz="4" w:space="0" w:color="000000"/>
              <w:bottom w:val="single" w:sz="4" w:space="0" w:color="000000"/>
              <w:right w:val="nil"/>
            </w:tcBorders>
          </w:tcPr>
          <w:p w14:paraId="52101394" w14:textId="4FC92ACF" w:rsidR="00584891" w:rsidRDefault="00584891" w:rsidP="00584891">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4DCBF2CD" w14:textId="737C2D79" w:rsidR="00584891" w:rsidRDefault="00584891" w:rsidP="00584891">
            <w:pPr>
              <w:pStyle w:val="TAL"/>
            </w:pPr>
            <w:r>
              <w:t>Location information of the Originating MCData user sending the FD message</w:t>
            </w:r>
          </w:p>
        </w:tc>
      </w:tr>
    </w:tbl>
    <w:p w14:paraId="3D9231B9" w14:textId="77777777" w:rsidR="00C336BB" w:rsidRPr="00184E27" w:rsidRDefault="00C336BB" w:rsidP="00C336BB">
      <w:pPr>
        <w:rPr>
          <w:rFonts w:eastAsia="SimSun"/>
        </w:rPr>
      </w:pPr>
    </w:p>
    <w:p w14:paraId="2C8A4EF7" w14:textId="77777777" w:rsidR="00C336BB" w:rsidRPr="00D520E0" w:rsidRDefault="00C336BB" w:rsidP="00C336BB">
      <w:pPr>
        <w:pStyle w:val="Heading5"/>
        <w:rPr>
          <w:rFonts w:eastAsia="SimSun"/>
        </w:rPr>
      </w:pPr>
      <w:bookmarkStart w:id="485" w:name="_Toc170980712"/>
      <w:r>
        <w:rPr>
          <w:rFonts w:eastAsia="SimSun"/>
        </w:rPr>
        <w:t>7.5.2.1</w:t>
      </w:r>
      <w:r w:rsidRPr="003354E6">
        <w:rPr>
          <w:rFonts w:eastAsia="SimSun"/>
        </w:rPr>
        <w:t>.</w:t>
      </w:r>
      <w:r>
        <w:rPr>
          <w:rFonts w:eastAsia="SimSun"/>
        </w:rPr>
        <w:t>6</w:t>
      </w:r>
      <w:r w:rsidRPr="003354E6">
        <w:rPr>
          <w:rFonts w:eastAsia="SimSun"/>
        </w:rPr>
        <w:tab/>
      </w:r>
      <w:r>
        <w:rPr>
          <w:rFonts w:eastAsia="SimSun"/>
        </w:rPr>
        <w:t>MCData FD response (using HTTP)</w:t>
      </w:r>
      <w:bookmarkEnd w:id="485"/>
    </w:p>
    <w:p w14:paraId="51041B84" w14:textId="77777777" w:rsidR="00C336BB" w:rsidRDefault="00C336BB" w:rsidP="00C336BB">
      <w:r w:rsidRPr="009E0655">
        <w:t>Table </w:t>
      </w:r>
      <w:r>
        <w:t>7.5.2.1</w:t>
      </w:r>
      <w:r w:rsidRPr="005D0A05">
        <w:rPr>
          <w:lang w:eastAsia="ko-KR"/>
        </w:rPr>
        <w:t>.</w:t>
      </w:r>
      <w:r>
        <w:rPr>
          <w:lang w:eastAsia="ko-KR"/>
        </w:rPr>
        <w:t>6</w:t>
      </w:r>
      <w:r w:rsidRPr="009E0655">
        <w:t xml:space="preserve">-1 describes the information flow for the </w:t>
      </w:r>
      <w:r>
        <w:rPr>
          <w:lang w:eastAsia="ko-KR"/>
        </w:rPr>
        <w:t>MCData FD response</w:t>
      </w:r>
      <w:r>
        <w:t xml:space="preserve"> </w:t>
      </w:r>
      <w:r>
        <w:rPr>
          <w:lang w:eastAsia="zh-CN"/>
        </w:rPr>
        <w:t xml:space="preserve">(in subclause 7.5.2.4.2)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25A0833A" w14:textId="77777777" w:rsidR="00C336BB" w:rsidRDefault="00C336BB" w:rsidP="00C336BB">
      <w:pPr>
        <w:pStyle w:val="TH"/>
      </w:pPr>
      <w:r>
        <w:t>Table 7.5.2.1</w:t>
      </w:r>
      <w:r w:rsidRPr="009E0655">
        <w:t>.</w:t>
      </w:r>
      <w:r>
        <w:t>6</w:t>
      </w:r>
      <w:r w:rsidRPr="009E0655">
        <w:t>-</w:t>
      </w:r>
      <w:r>
        <w:t xml:space="preserve">1: </w:t>
      </w:r>
      <w:r>
        <w:rPr>
          <w:lang w:eastAsia="ko-KR"/>
        </w:rPr>
        <w:t xml:space="preserve">MCData FD response </w:t>
      </w:r>
      <w:r>
        <w:rPr>
          <w:rFonts w:eastAsia="SimSun"/>
        </w:rPr>
        <w:t>(using HTTP)</w:t>
      </w:r>
    </w:p>
    <w:tbl>
      <w:tblPr>
        <w:tblW w:w="8640" w:type="dxa"/>
        <w:jc w:val="center"/>
        <w:tblLayout w:type="fixed"/>
        <w:tblLook w:val="0000" w:firstRow="0" w:lastRow="0" w:firstColumn="0" w:lastColumn="0" w:noHBand="0" w:noVBand="0"/>
      </w:tblPr>
      <w:tblGrid>
        <w:gridCol w:w="3042"/>
        <w:gridCol w:w="1008"/>
        <w:gridCol w:w="4590"/>
      </w:tblGrid>
      <w:tr w:rsidR="00C336BB" w14:paraId="4B2106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D70D9B"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A31BC5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1141973" w14:textId="77777777" w:rsidR="00C336BB" w:rsidRDefault="00C336BB" w:rsidP="00DA72C9">
            <w:pPr>
              <w:pStyle w:val="TAH"/>
            </w:pPr>
            <w:r>
              <w:t>Description</w:t>
            </w:r>
          </w:p>
        </w:tc>
      </w:tr>
      <w:tr w:rsidR="00C336BB" w14:paraId="2BF4CE5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F7BFE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8AA21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783E23" w14:textId="77777777" w:rsidR="00C336BB" w:rsidRPr="002C7CB4" w:rsidRDefault="00C336BB" w:rsidP="00DA72C9">
            <w:pPr>
              <w:pStyle w:val="TAL"/>
              <w:rPr>
                <w:lang w:eastAsia="zh-CN"/>
              </w:rPr>
            </w:pPr>
            <w:r w:rsidRPr="002C7CB4">
              <w:t>The identity of the MCData user sending FD request</w:t>
            </w:r>
          </w:p>
        </w:tc>
      </w:tr>
      <w:tr w:rsidR="00C336BB" w14:paraId="5FB9F03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9D6CD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764A67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B538FA1" w14:textId="77777777" w:rsidR="00C336BB" w:rsidRPr="002C7CB4" w:rsidRDefault="00C336BB" w:rsidP="00DA72C9">
            <w:pPr>
              <w:pStyle w:val="TAL"/>
            </w:pPr>
            <w:r w:rsidRPr="002C7CB4">
              <w:t>The identity of the MCData user sending response</w:t>
            </w:r>
          </w:p>
        </w:tc>
      </w:tr>
      <w:tr w:rsidR="00C336BB" w14:paraId="4C9CABA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429C2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456D0990"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14B627" w14:textId="77777777" w:rsidR="00C336BB" w:rsidRPr="002C7CB4" w:rsidRDefault="00C336BB" w:rsidP="00DA72C9">
            <w:pPr>
              <w:pStyle w:val="TAL"/>
            </w:pPr>
            <w:r w:rsidRPr="002C7CB4">
              <w:t>Identifies the conversation</w:t>
            </w:r>
          </w:p>
        </w:tc>
      </w:tr>
      <w:tr w:rsidR="00C336BB" w14:paraId="2503E4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728D2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129CD27B"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5436199" w14:textId="77777777" w:rsidR="00C336BB" w:rsidRPr="002C7CB4" w:rsidRDefault="00C336BB" w:rsidP="00DA72C9">
            <w:pPr>
              <w:pStyle w:val="TAL"/>
            </w:pPr>
            <w:r>
              <w:t>Indicates if the request is accepted or not</w:t>
            </w:r>
          </w:p>
        </w:tc>
      </w:tr>
    </w:tbl>
    <w:p w14:paraId="216D6B7C" w14:textId="77777777" w:rsidR="00C336BB" w:rsidRPr="00184E27" w:rsidRDefault="00C336BB" w:rsidP="00C336BB">
      <w:pPr>
        <w:rPr>
          <w:rFonts w:eastAsia="SimSun"/>
        </w:rPr>
      </w:pPr>
    </w:p>
    <w:p w14:paraId="7DC133CF" w14:textId="77777777" w:rsidR="00C336BB" w:rsidRPr="00D520E0" w:rsidRDefault="00C336BB" w:rsidP="00C336BB">
      <w:pPr>
        <w:pStyle w:val="Heading5"/>
        <w:rPr>
          <w:rFonts w:eastAsia="SimSun"/>
        </w:rPr>
      </w:pPr>
      <w:bookmarkStart w:id="486" w:name="_Toc170980713"/>
      <w:r>
        <w:rPr>
          <w:rFonts w:eastAsia="SimSun"/>
        </w:rPr>
        <w:t>7.5.2.1</w:t>
      </w:r>
      <w:r w:rsidRPr="003354E6">
        <w:rPr>
          <w:rFonts w:eastAsia="SimSun"/>
        </w:rPr>
        <w:t>.</w:t>
      </w:r>
      <w:r>
        <w:rPr>
          <w:rFonts w:eastAsia="SimSun"/>
        </w:rPr>
        <w:t>7</w:t>
      </w:r>
      <w:r w:rsidRPr="003354E6">
        <w:rPr>
          <w:rFonts w:eastAsia="SimSun"/>
        </w:rPr>
        <w:tab/>
      </w:r>
      <w:r>
        <w:rPr>
          <w:rFonts w:eastAsia="SimSun"/>
        </w:rPr>
        <w:t>MCData download completed report</w:t>
      </w:r>
      <w:bookmarkEnd w:id="486"/>
    </w:p>
    <w:p w14:paraId="77ED7C24" w14:textId="77777777" w:rsidR="00C336BB" w:rsidRDefault="00C336BB" w:rsidP="00C336BB">
      <w:r w:rsidRPr="009E0655">
        <w:t>Table </w:t>
      </w:r>
      <w:r>
        <w:t>7.5.2.1</w:t>
      </w:r>
      <w:r w:rsidRPr="005D0A05">
        <w:rPr>
          <w:lang w:eastAsia="ko-KR"/>
        </w:rPr>
        <w:t>.</w:t>
      </w:r>
      <w:r>
        <w:rPr>
          <w:lang w:eastAsia="ko-KR"/>
        </w:rPr>
        <w:t>7</w:t>
      </w:r>
      <w:r w:rsidRPr="009E0655">
        <w:t xml:space="preserve">-1 describes the information flow for the </w:t>
      </w:r>
      <w:r>
        <w:rPr>
          <w:lang w:eastAsia="ko-KR"/>
        </w:rPr>
        <w:t xml:space="preserve">MCData download completed report </w:t>
      </w:r>
      <w:r>
        <w:t xml:space="preserve">sent </w:t>
      </w:r>
      <w:r w:rsidRPr="009E0655">
        <w:t xml:space="preserve">from the </w:t>
      </w:r>
      <w:r>
        <w:t>MCData</w:t>
      </w:r>
      <w:r w:rsidRPr="009E0655">
        <w:t xml:space="preserve"> client to </w:t>
      </w:r>
      <w:r>
        <w:t>the MCData server, from the MCData server to an</w:t>
      </w:r>
      <w:r w:rsidRPr="009E0655">
        <w:t xml:space="preserve">other </w:t>
      </w:r>
      <w:r>
        <w:t>MCData</w:t>
      </w:r>
      <w:r w:rsidRPr="009E0655">
        <w:t xml:space="preserve"> client</w:t>
      </w:r>
      <w:r>
        <w:t xml:space="preserve"> and from an MCData server to a partner MCData server</w:t>
      </w:r>
      <w:r w:rsidRPr="009E0655">
        <w:t>.</w:t>
      </w:r>
    </w:p>
    <w:p w14:paraId="6CC0594D" w14:textId="77777777" w:rsidR="00C336BB" w:rsidRDefault="00C336BB" w:rsidP="00C336BB">
      <w:pPr>
        <w:pStyle w:val="TH"/>
      </w:pPr>
      <w:r>
        <w:t>Table 7.5.2.1</w:t>
      </w:r>
      <w:r w:rsidRPr="009E0655">
        <w:t>.</w:t>
      </w:r>
      <w:r>
        <w:t>7</w:t>
      </w:r>
      <w:r w:rsidRPr="009E0655">
        <w:t>-</w:t>
      </w:r>
      <w:r>
        <w:t xml:space="preserve">1: </w:t>
      </w:r>
      <w:r>
        <w:rPr>
          <w:lang w:eastAsia="ko-KR"/>
        </w:rPr>
        <w:t xml:space="preserve">MCData </w:t>
      </w:r>
      <w:r>
        <w:rPr>
          <w:rFonts w:eastAsia="SimSun"/>
        </w:rPr>
        <w:t>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0C8A46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2ED24A"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146295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ACBAE2" w14:textId="77777777" w:rsidR="00C336BB" w:rsidRDefault="00C336BB" w:rsidP="00DA72C9">
            <w:pPr>
              <w:pStyle w:val="TAH"/>
            </w:pPr>
            <w:r>
              <w:t>Description</w:t>
            </w:r>
          </w:p>
        </w:tc>
      </w:tr>
      <w:tr w:rsidR="00C336BB" w14:paraId="1EB3F0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BF3A2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627812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918BFB" w14:textId="77777777" w:rsidR="00C336BB" w:rsidRPr="002C7CB4" w:rsidRDefault="00C336BB" w:rsidP="00DA72C9">
            <w:pPr>
              <w:pStyle w:val="TAL"/>
              <w:rPr>
                <w:lang w:eastAsia="zh-CN"/>
              </w:rPr>
            </w:pPr>
            <w:r w:rsidRPr="002C7CB4">
              <w:t>The identity of the MCData user sending FD request</w:t>
            </w:r>
          </w:p>
        </w:tc>
      </w:tr>
      <w:tr w:rsidR="00C336BB" w14:paraId="0281322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1D5F6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9E289AE"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C88ACA" w14:textId="77777777" w:rsidR="00C336BB" w:rsidRPr="002C7CB4" w:rsidRDefault="00C336BB" w:rsidP="00DA72C9">
            <w:pPr>
              <w:pStyle w:val="TAL"/>
            </w:pPr>
            <w:r w:rsidRPr="002C7CB4">
              <w:t>The identity of the MCData user sending response</w:t>
            </w:r>
          </w:p>
        </w:tc>
      </w:tr>
      <w:tr w:rsidR="00C336BB" w14:paraId="17E1DC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6E3360"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B5B39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B827F6" w14:textId="77777777" w:rsidR="00C336BB" w:rsidRPr="002C7CB4" w:rsidRDefault="00C336BB" w:rsidP="00DA72C9">
            <w:pPr>
              <w:pStyle w:val="TAL"/>
            </w:pPr>
            <w:r w:rsidRPr="002C7CB4">
              <w:t>Identifies the conversation</w:t>
            </w:r>
          </w:p>
        </w:tc>
      </w:tr>
      <w:tr w:rsidR="00C336BB" w14:paraId="63215E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566C1"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BD3D9C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9573F3A" w14:textId="77777777" w:rsidR="00C336BB" w:rsidRPr="002C7CB4" w:rsidRDefault="00C336BB" w:rsidP="00DA72C9">
            <w:pPr>
              <w:pStyle w:val="TAL"/>
            </w:pPr>
            <w:r w:rsidRPr="002C7CB4">
              <w:t>Identifies the MCData transaction</w:t>
            </w:r>
          </w:p>
        </w:tc>
      </w:tr>
      <w:tr w:rsidR="00C336BB" w14:paraId="5DCF87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436F2F"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400D23AF"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31EC099" w14:textId="77777777" w:rsidR="00C336BB" w:rsidRPr="002C7CB4" w:rsidRDefault="00C336BB" w:rsidP="00DA72C9">
            <w:pPr>
              <w:pStyle w:val="TAL"/>
            </w:pPr>
            <w:r w:rsidRPr="002C7CB4">
              <w:t>Identifies the original MCData transaction to which the current transaction is a reply to</w:t>
            </w:r>
          </w:p>
        </w:tc>
      </w:tr>
      <w:tr w:rsidR="00C336BB" w14:paraId="5F3DD4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7F8C6C"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213AF51C"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D9FFF9" w14:textId="77777777" w:rsidR="00C336BB" w:rsidRPr="002C7CB4" w:rsidRDefault="00C336BB" w:rsidP="00DA72C9">
            <w:pPr>
              <w:pStyle w:val="TAL"/>
            </w:pPr>
            <w:r w:rsidRPr="002C7CB4">
              <w:t>An indication that the client has completed downloading file</w:t>
            </w:r>
          </w:p>
        </w:tc>
      </w:tr>
    </w:tbl>
    <w:p w14:paraId="62050241" w14:textId="77777777" w:rsidR="00C336BB" w:rsidRPr="00184E27" w:rsidRDefault="00C336BB" w:rsidP="00C336BB">
      <w:pPr>
        <w:rPr>
          <w:rFonts w:eastAsia="SimSun"/>
        </w:rPr>
      </w:pPr>
    </w:p>
    <w:p w14:paraId="75345160" w14:textId="77777777" w:rsidR="00C336BB" w:rsidRPr="00D520E0" w:rsidRDefault="00C336BB" w:rsidP="00C336BB">
      <w:pPr>
        <w:pStyle w:val="Heading5"/>
        <w:rPr>
          <w:rFonts w:eastAsia="SimSun"/>
        </w:rPr>
      </w:pPr>
      <w:bookmarkStart w:id="487" w:name="_Toc170980714"/>
      <w:r>
        <w:rPr>
          <w:rFonts w:eastAsia="SimSun"/>
        </w:rPr>
        <w:t>7.5.2.1</w:t>
      </w:r>
      <w:r w:rsidRPr="003354E6">
        <w:rPr>
          <w:rFonts w:eastAsia="SimSun"/>
        </w:rPr>
        <w:t>.</w:t>
      </w:r>
      <w:r>
        <w:rPr>
          <w:rFonts w:eastAsia="SimSun"/>
        </w:rPr>
        <w:t>7A</w:t>
      </w:r>
      <w:r w:rsidRPr="003354E6">
        <w:rPr>
          <w:rFonts w:eastAsia="SimSun"/>
        </w:rPr>
        <w:tab/>
      </w:r>
      <w:r>
        <w:rPr>
          <w:rFonts w:eastAsia="SimSun"/>
        </w:rPr>
        <w:t>MCData aggregated download completed report</w:t>
      </w:r>
      <w:bookmarkEnd w:id="487"/>
    </w:p>
    <w:p w14:paraId="7322C0F0" w14:textId="77777777" w:rsidR="00C336BB" w:rsidRDefault="00C336BB" w:rsidP="00C336BB">
      <w:r w:rsidRPr="009E0655">
        <w:t>Table </w:t>
      </w:r>
      <w:r>
        <w:t>7.5.2.1</w:t>
      </w:r>
      <w:r w:rsidRPr="005D0A05">
        <w:rPr>
          <w:lang w:eastAsia="ko-KR"/>
        </w:rPr>
        <w:t>.</w:t>
      </w:r>
      <w:r>
        <w:rPr>
          <w:lang w:eastAsia="ko-KR"/>
        </w:rPr>
        <w:t>7A</w:t>
      </w:r>
      <w:r w:rsidRPr="009E0655">
        <w:t xml:space="preserve">-1 describes the information flow for the </w:t>
      </w:r>
      <w:r>
        <w:rPr>
          <w:lang w:eastAsia="ko-KR"/>
        </w:rPr>
        <w:t xml:space="preserve">MCData aggregated download completed report </w:t>
      </w:r>
      <w:r>
        <w:t xml:space="preserve">sent </w:t>
      </w:r>
      <w:r w:rsidRPr="009E0655">
        <w:t xml:space="preserve">from the </w:t>
      </w:r>
      <w:r>
        <w:t>MCData</w:t>
      </w:r>
      <w:r w:rsidRPr="009E0655">
        <w:t xml:space="preserve"> </w:t>
      </w:r>
      <w:r>
        <w:t>server</w:t>
      </w:r>
      <w:r w:rsidRPr="009E0655">
        <w:t xml:space="preserve"> to </w:t>
      </w:r>
      <w:r>
        <w:t>the MCData client, indicating the result of a request for a file delivery to an MCData group</w:t>
      </w:r>
      <w:r w:rsidRPr="009E0655">
        <w:t>.</w:t>
      </w:r>
    </w:p>
    <w:p w14:paraId="1750BB24" w14:textId="77777777" w:rsidR="00C336BB" w:rsidRDefault="00C336BB" w:rsidP="00C336BB">
      <w:pPr>
        <w:pStyle w:val="TH"/>
      </w:pPr>
      <w:r>
        <w:t>Table 7.5.2.1</w:t>
      </w:r>
      <w:r w:rsidRPr="009E0655">
        <w:t>.</w:t>
      </w:r>
      <w:r>
        <w:t>7A</w:t>
      </w:r>
      <w:r w:rsidRPr="009E0655">
        <w:t>-</w:t>
      </w:r>
      <w:r>
        <w:t xml:space="preserve">1: </w:t>
      </w:r>
      <w:r>
        <w:rPr>
          <w:lang w:eastAsia="ko-KR"/>
        </w:rPr>
        <w:t xml:space="preserve">MCData </w:t>
      </w:r>
      <w:r>
        <w:rPr>
          <w:rFonts w:eastAsia="SimSun"/>
        </w:rPr>
        <w:t>aggregated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14:paraId="7039A3F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28029D"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0CF8ECCC"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A10495" w14:textId="77777777" w:rsidR="00C336BB" w:rsidRDefault="00C336BB" w:rsidP="00DA72C9">
            <w:pPr>
              <w:pStyle w:val="TAH"/>
            </w:pPr>
            <w:r>
              <w:t>Description</w:t>
            </w:r>
          </w:p>
        </w:tc>
      </w:tr>
      <w:tr w:rsidR="00C336BB" w14:paraId="0BCC52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551545"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1DFBB7"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64E7ADE" w14:textId="77777777" w:rsidR="00C336BB" w:rsidRPr="002C7CB4" w:rsidRDefault="00C336BB" w:rsidP="00DA72C9">
            <w:pPr>
              <w:pStyle w:val="TAL"/>
              <w:rPr>
                <w:lang w:eastAsia="zh-CN"/>
              </w:rPr>
            </w:pPr>
            <w:r w:rsidRPr="002C7CB4">
              <w:t xml:space="preserve">The identity of the MCData user </w:t>
            </w:r>
            <w:r>
              <w:t>that sent the</w:t>
            </w:r>
            <w:r w:rsidRPr="002C7CB4">
              <w:t xml:space="preserve"> FD request</w:t>
            </w:r>
          </w:p>
        </w:tc>
      </w:tr>
      <w:tr w:rsidR="00C336BB" w14:paraId="4F7220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4D02B" w14:textId="77777777" w:rsidR="00C336BB" w:rsidRPr="002C7CB4" w:rsidRDefault="00C336BB" w:rsidP="00DA72C9">
            <w:pPr>
              <w:pStyle w:val="TAL"/>
              <w:rPr>
                <w:lang w:eastAsia="zh-CN"/>
              </w:rPr>
            </w:pPr>
            <w:r>
              <w:t>Number of Aggregated Reports</w:t>
            </w:r>
          </w:p>
        </w:tc>
        <w:tc>
          <w:tcPr>
            <w:tcW w:w="1008" w:type="dxa"/>
            <w:tcBorders>
              <w:top w:val="single" w:sz="4" w:space="0" w:color="000000"/>
              <w:left w:val="single" w:sz="4" w:space="0" w:color="000000"/>
              <w:bottom w:val="single" w:sz="4" w:space="0" w:color="000000"/>
            </w:tcBorders>
            <w:shd w:val="clear" w:color="auto" w:fill="auto"/>
          </w:tcPr>
          <w:p w14:paraId="4002C53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5455F3" w14:textId="77777777" w:rsidR="00C336BB" w:rsidRPr="002C7CB4" w:rsidRDefault="00C336BB" w:rsidP="00DA72C9">
            <w:pPr>
              <w:pStyle w:val="TAL"/>
            </w:pPr>
            <w:r>
              <w:t xml:space="preserve">Total number of received individual completed reports </w:t>
            </w:r>
          </w:p>
        </w:tc>
      </w:tr>
      <w:tr w:rsidR="00C336BB" w14:paraId="7FA568E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8A8AE" w14:textId="77777777" w:rsidR="00C336BB" w:rsidRDefault="00C336BB" w:rsidP="00DA72C9">
            <w:pPr>
              <w:pStyle w:val="TAL"/>
            </w:pPr>
            <w:r>
              <w:t>Number of Successful Deliveries</w:t>
            </w:r>
          </w:p>
        </w:tc>
        <w:tc>
          <w:tcPr>
            <w:tcW w:w="1008" w:type="dxa"/>
            <w:tcBorders>
              <w:top w:val="single" w:sz="4" w:space="0" w:color="000000"/>
              <w:left w:val="single" w:sz="4" w:space="0" w:color="000000"/>
              <w:bottom w:val="single" w:sz="4" w:space="0" w:color="000000"/>
            </w:tcBorders>
            <w:shd w:val="clear" w:color="auto" w:fill="auto"/>
          </w:tcPr>
          <w:p w14:paraId="121C1772"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ABC2A08" w14:textId="77777777" w:rsidR="00C336BB" w:rsidRDefault="00C336BB" w:rsidP="00DA72C9">
            <w:pPr>
              <w:pStyle w:val="TAL"/>
            </w:pPr>
            <w:r>
              <w:t>Number of received individual completed reports indicating success</w:t>
            </w:r>
          </w:p>
        </w:tc>
      </w:tr>
      <w:tr w:rsidR="00C336BB" w14:paraId="6FE477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5F9ED"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6B41BFC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46633F7" w14:textId="77777777" w:rsidR="00C336BB" w:rsidRPr="002C7CB4" w:rsidRDefault="00C336BB" w:rsidP="00DA72C9">
            <w:pPr>
              <w:pStyle w:val="TAL"/>
            </w:pPr>
            <w:r w:rsidRPr="002C7CB4">
              <w:t>Identifies the conversation</w:t>
            </w:r>
          </w:p>
        </w:tc>
      </w:tr>
      <w:tr w:rsidR="00C336BB" w14:paraId="4C61FC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C7661F"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3EA58A1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AFF54A" w14:textId="77777777" w:rsidR="00C336BB" w:rsidRPr="002C7CB4" w:rsidRDefault="00C336BB" w:rsidP="00DA72C9">
            <w:pPr>
              <w:pStyle w:val="TAL"/>
            </w:pPr>
            <w:r w:rsidRPr="002C7CB4">
              <w:t>Identifies the MCData transaction</w:t>
            </w:r>
          </w:p>
        </w:tc>
      </w:tr>
      <w:tr w:rsidR="00C336BB" w14:paraId="1B3339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26C512" w14:textId="77777777" w:rsidR="00C336BB" w:rsidRPr="002C7CB4" w:rsidRDefault="00C336BB" w:rsidP="00DA72C9">
            <w:pPr>
              <w:pStyle w:val="TAL"/>
            </w:pPr>
            <w:r w:rsidRPr="002C7CB4">
              <w:t>Reply Identifier</w:t>
            </w:r>
          </w:p>
        </w:tc>
        <w:tc>
          <w:tcPr>
            <w:tcW w:w="1008" w:type="dxa"/>
            <w:tcBorders>
              <w:top w:val="single" w:sz="4" w:space="0" w:color="000000"/>
              <w:left w:val="single" w:sz="4" w:space="0" w:color="000000"/>
              <w:bottom w:val="single" w:sz="4" w:space="0" w:color="000000"/>
            </w:tcBorders>
            <w:shd w:val="clear" w:color="auto" w:fill="auto"/>
          </w:tcPr>
          <w:p w14:paraId="7863300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036A3B6" w14:textId="77777777" w:rsidR="00C336BB" w:rsidRPr="002C7CB4" w:rsidRDefault="00C336BB" w:rsidP="00DA72C9">
            <w:pPr>
              <w:pStyle w:val="TAL"/>
            </w:pPr>
            <w:r w:rsidRPr="002C7CB4">
              <w:t>Identifies the original MCData transaction which the current transaction is a reply to</w:t>
            </w:r>
          </w:p>
        </w:tc>
      </w:tr>
      <w:tr w:rsidR="00C336BB" w14:paraId="4294748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078DB" w14:textId="77777777" w:rsidR="00C336BB" w:rsidRPr="002C7CB4" w:rsidRDefault="00C336BB" w:rsidP="00DA72C9">
            <w:pPr>
              <w:pStyle w:val="TAL"/>
            </w:pPr>
            <w:r>
              <w:t>Successful MCData ID list</w:t>
            </w:r>
          </w:p>
        </w:tc>
        <w:tc>
          <w:tcPr>
            <w:tcW w:w="1008" w:type="dxa"/>
            <w:tcBorders>
              <w:top w:val="single" w:sz="4" w:space="0" w:color="000000"/>
              <w:left w:val="single" w:sz="4" w:space="0" w:color="000000"/>
              <w:bottom w:val="single" w:sz="4" w:space="0" w:color="000000"/>
            </w:tcBorders>
            <w:shd w:val="clear" w:color="auto" w:fill="auto"/>
          </w:tcPr>
          <w:p w14:paraId="1F6936AA" w14:textId="77777777" w:rsidR="00C336BB" w:rsidRPr="002C7CB4"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262C7B7" w14:textId="77777777" w:rsidR="00C336BB" w:rsidRPr="002C7CB4" w:rsidRDefault="00C336BB" w:rsidP="00DA72C9">
            <w:pPr>
              <w:pStyle w:val="TAL"/>
            </w:pPr>
            <w:r>
              <w:t>List, partial or full, of MCData users who successfully received the file delivery</w:t>
            </w:r>
          </w:p>
        </w:tc>
      </w:tr>
      <w:tr w:rsidR="00C336BB" w14:paraId="5413E2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7FA1F" w14:textId="77777777" w:rsidR="00C336BB" w:rsidRDefault="00C336BB" w:rsidP="00DA72C9">
            <w:pPr>
              <w:pStyle w:val="TAL"/>
            </w:pPr>
            <w:r>
              <w:t>Unsuccessful MCData ID list</w:t>
            </w:r>
          </w:p>
        </w:tc>
        <w:tc>
          <w:tcPr>
            <w:tcW w:w="1008" w:type="dxa"/>
            <w:tcBorders>
              <w:top w:val="single" w:sz="4" w:space="0" w:color="000000"/>
              <w:left w:val="single" w:sz="4" w:space="0" w:color="000000"/>
              <w:bottom w:val="single" w:sz="4" w:space="0" w:color="000000"/>
            </w:tcBorders>
            <w:shd w:val="clear" w:color="auto" w:fill="auto"/>
          </w:tcPr>
          <w:p w14:paraId="68535A3D" w14:textId="77777777" w:rsidR="00C336BB" w:rsidRDefault="00C336BB" w:rsidP="00DA72C9">
            <w:pPr>
              <w:pStyle w:val="TAL"/>
            </w:pPr>
            <w:r>
              <w:t>O (NOTE)</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B9D456" w14:textId="77777777" w:rsidR="00C336BB" w:rsidRDefault="00C336BB" w:rsidP="00DA72C9">
            <w:pPr>
              <w:pStyle w:val="TAL"/>
            </w:pPr>
            <w:r>
              <w:t>List, partial or full, of MCData users who reported failure to fully receive the file delivery successfully</w:t>
            </w:r>
          </w:p>
        </w:tc>
      </w:tr>
      <w:tr w:rsidR="00C336BB" w14:paraId="1AE19DF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F659D9" w14:textId="77777777" w:rsidR="00C336BB" w:rsidRDefault="00C336BB" w:rsidP="00DA72C9">
            <w:pPr>
              <w:pStyle w:val="TAN"/>
            </w:pPr>
            <w:r w:rsidRPr="00B83E05">
              <w:t>NOTE:</w:t>
            </w:r>
            <w:r>
              <w:tab/>
              <w:t xml:space="preserve">No more than </w:t>
            </w:r>
            <w:r w:rsidRPr="00B83E05">
              <w:t xml:space="preserve">one of these information elements </w:t>
            </w:r>
            <w:r>
              <w:t>may</w:t>
            </w:r>
            <w:r w:rsidRPr="00B83E05">
              <w:t xml:space="preserve"> be present</w:t>
            </w:r>
            <w:r>
              <w:t>.</w:t>
            </w:r>
          </w:p>
        </w:tc>
      </w:tr>
    </w:tbl>
    <w:p w14:paraId="5C7504A9" w14:textId="77777777" w:rsidR="00C336BB" w:rsidRDefault="00C336BB" w:rsidP="00C336BB">
      <w:pPr>
        <w:rPr>
          <w:rFonts w:eastAsia="SimSun"/>
        </w:rPr>
      </w:pPr>
    </w:p>
    <w:p w14:paraId="1040A6A2" w14:textId="77777777" w:rsidR="00C336BB" w:rsidRDefault="00C336BB" w:rsidP="00C336BB">
      <w:pPr>
        <w:pStyle w:val="Heading5"/>
        <w:rPr>
          <w:rFonts w:eastAsia="SimSun"/>
          <w:b/>
          <w:bCs/>
          <w:i/>
          <w:iCs/>
        </w:rPr>
      </w:pPr>
      <w:bookmarkStart w:id="488" w:name="_Toc170980715"/>
      <w:r w:rsidRPr="003354E6">
        <w:rPr>
          <w:rFonts w:eastAsia="SimSun"/>
        </w:rPr>
        <w:t>7.</w:t>
      </w:r>
      <w:r>
        <w:rPr>
          <w:rFonts w:eastAsia="SimSun"/>
        </w:rPr>
        <w:t>5</w:t>
      </w:r>
      <w:r w:rsidRPr="003354E6">
        <w:rPr>
          <w:rFonts w:eastAsia="SimSun"/>
        </w:rPr>
        <w:t>.2.1.</w:t>
      </w:r>
      <w:r>
        <w:rPr>
          <w:rFonts w:eastAsia="SimSun"/>
        </w:rPr>
        <w:t>8</w:t>
      </w:r>
      <w:r w:rsidRPr="003354E6">
        <w:rPr>
          <w:rFonts w:eastAsia="SimSun"/>
        </w:rPr>
        <w:tab/>
      </w:r>
      <w:r>
        <w:rPr>
          <w:rFonts w:eastAsia="SimSun"/>
        </w:rPr>
        <w:t>MCData FD request (using media plane)</w:t>
      </w:r>
      <w:bookmarkEnd w:id="488"/>
    </w:p>
    <w:p w14:paraId="1B454329"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8</w:t>
      </w:r>
      <w:r w:rsidRPr="009E0655">
        <w:rPr>
          <w:lang w:eastAsia="zh-CN"/>
        </w:rPr>
        <w:t xml:space="preserve">-1 describes the information flow for the </w:t>
      </w:r>
      <w:r>
        <w:rPr>
          <w:lang w:eastAsia="zh-CN"/>
        </w:rPr>
        <w:t xml:space="preserve">MCData FD request (in subclause 7.5.2.5.2)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w:t>
      </w:r>
      <w:r>
        <w:rPr>
          <w:lang w:eastAsia="zh-CN"/>
        </w:rPr>
        <w:t>an</w:t>
      </w:r>
      <w:r w:rsidRPr="009E0655">
        <w:rPr>
          <w:lang w:eastAsia="zh-CN"/>
        </w:rPr>
        <w:t xml:space="preserve">other </w:t>
      </w:r>
      <w:r>
        <w:rPr>
          <w:lang w:eastAsia="zh-CN"/>
        </w:rPr>
        <w:t>MCData</w:t>
      </w:r>
      <w:r w:rsidRPr="009E0655">
        <w:rPr>
          <w:lang w:eastAsia="zh-CN"/>
        </w:rPr>
        <w:t xml:space="preserve"> client.</w:t>
      </w:r>
    </w:p>
    <w:p w14:paraId="4B2E391C" w14:textId="77777777" w:rsidR="00C336BB" w:rsidRDefault="00C336BB" w:rsidP="00C336BB">
      <w:pPr>
        <w:pStyle w:val="TH"/>
      </w:pPr>
      <w:r>
        <w:t>Table 7.5.2.1</w:t>
      </w:r>
      <w:r w:rsidRPr="009E0655">
        <w:t>.</w:t>
      </w:r>
      <w:r>
        <w:t>8</w:t>
      </w:r>
      <w:r w:rsidRPr="009E0655">
        <w:t>-</w:t>
      </w:r>
      <w:r>
        <w:t xml:space="preserve">1: </w:t>
      </w:r>
      <w:r>
        <w:rPr>
          <w:lang w:eastAsia="ko-KR"/>
        </w:rPr>
        <w:t>MCData FD request</w:t>
      </w:r>
      <w:r>
        <w:rPr>
          <w:rFonts w:eastAsia="SimSun"/>
        </w:rPr>
        <w:t xml:space="preserve"> (using media plane/MCData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772592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51D05F"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28B3A740"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F241AD2" w14:textId="77777777" w:rsidR="00C336BB" w:rsidRDefault="00C336BB" w:rsidP="00DA72C9">
            <w:pPr>
              <w:pStyle w:val="TAH"/>
            </w:pPr>
            <w:r>
              <w:t>Description</w:t>
            </w:r>
          </w:p>
        </w:tc>
      </w:tr>
      <w:tr w:rsidR="00C336BB" w14:paraId="064548C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678DCA"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AB76C9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9CE3147"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F7862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051DC2"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E5368CD"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E86BB2" w14:textId="77777777" w:rsidR="00C336BB" w:rsidRPr="002C7CB4" w:rsidRDefault="00C336BB" w:rsidP="00DA72C9">
            <w:pPr>
              <w:pStyle w:val="TAL"/>
            </w:pPr>
            <w:r>
              <w:t>The functional alias associated with MCData user sending the file</w:t>
            </w:r>
          </w:p>
        </w:tc>
      </w:tr>
      <w:tr w:rsidR="00C336BB" w14:paraId="0C77CA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35C31" w14:textId="77777777" w:rsidR="00C336BB" w:rsidRPr="002C7CB4" w:rsidRDefault="00C336BB" w:rsidP="00DA72C9">
            <w:pPr>
              <w:pStyle w:val="TAL"/>
              <w:rPr>
                <w:lang w:eastAsia="zh-CN"/>
              </w:rPr>
            </w:pPr>
            <w:r w:rsidRPr="002C7CB4">
              <w:t>MCData ID</w:t>
            </w:r>
            <w:r>
              <w:t xml:space="preserve">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5CA49818" w14:textId="77777777" w:rsidR="00C336BB" w:rsidRPr="002C7CB4" w:rsidRDefault="00C336BB" w:rsidP="00DA72C9">
            <w:pPr>
              <w:pStyle w:val="TAL"/>
              <w:rPr>
                <w:lang w:eastAsia="zh-CN"/>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16BB7D2"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14:paraId="7A3021D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A940CC" w14:textId="77777777" w:rsidR="00C336BB" w:rsidRPr="002C7CB4" w:rsidRDefault="00C336BB" w:rsidP="00DA72C9">
            <w:pPr>
              <w:pStyle w:val="TAL"/>
            </w:pPr>
            <w:r>
              <w:t>Functional alias (see</w:t>
            </w:r>
            <w:r>
              <w:rPr>
                <w:lang w:val="en-US"/>
              </w:rPr>
              <w:t> </w:t>
            </w:r>
            <w:r>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A27BC48"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6EFEC1" w14:textId="77777777" w:rsidR="00C336BB" w:rsidRPr="002C7CB4" w:rsidRDefault="00C336BB" w:rsidP="00DA72C9">
            <w:pPr>
              <w:pStyle w:val="TAL"/>
            </w:pPr>
            <w:r>
              <w:t>The associated functional alias of the MCData user identity towards which the data is sent.</w:t>
            </w:r>
          </w:p>
        </w:tc>
      </w:tr>
      <w:tr w:rsidR="00C336BB" w14:paraId="7ADFB86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8EBB8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5BDDBA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15250" w14:textId="77777777" w:rsidR="00C336BB" w:rsidRPr="002C7CB4" w:rsidRDefault="00C336BB" w:rsidP="00DA72C9">
            <w:pPr>
              <w:pStyle w:val="TAL"/>
            </w:pPr>
            <w:r w:rsidRPr="002C7CB4">
              <w:t>Identifies the conversation</w:t>
            </w:r>
          </w:p>
        </w:tc>
      </w:tr>
      <w:tr w:rsidR="00C336BB" w14:paraId="444EA6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B326F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AEB4EEA"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3F37DA" w14:textId="77777777" w:rsidR="00C336BB" w:rsidRPr="002C7CB4" w:rsidRDefault="00C336BB" w:rsidP="00DA72C9">
            <w:pPr>
              <w:pStyle w:val="TAL"/>
            </w:pPr>
            <w:r w:rsidRPr="002C7CB4">
              <w:t>Identifies the MCData transaction</w:t>
            </w:r>
          </w:p>
        </w:tc>
      </w:tr>
      <w:tr w:rsidR="00C336BB" w14:paraId="7EB19D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4098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52E2F4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7D76E5C" w14:textId="77777777" w:rsidR="00C336BB" w:rsidRPr="002C7CB4" w:rsidRDefault="00C336BB" w:rsidP="00DA72C9">
            <w:pPr>
              <w:pStyle w:val="TAL"/>
            </w:pPr>
            <w:r w:rsidRPr="002C7CB4">
              <w:t>Identifies the original MCData transaction to which the current transaction is a reply to</w:t>
            </w:r>
          </w:p>
        </w:tc>
      </w:tr>
      <w:tr w:rsidR="00C336BB" w14:paraId="7DF5A1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F549A3"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316ED53"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9B4D6A" w14:textId="77777777" w:rsidR="00C336BB" w:rsidRPr="002C7CB4" w:rsidRDefault="00C336BB" w:rsidP="00DA72C9">
            <w:pPr>
              <w:pStyle w:val="TAL"/>
            </w:pPr>
            <w:r w:rsidRPr="002C7CB4">
              <w:t>Indicates whether file download completed report is expected or not</w:t>
            </w:r>
          </w:p>
        </w:tc>
      </w:tr>
      <w:tr w:rsidR="00C336BB" w14:paraId="78C846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35ABCB"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D0C603D"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ED4E7AA"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1C8FEC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5836D8"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13CDBB3"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C55D0F" w14:textId="77777777" w:rsidR="00C336BB" w:rsidRPr="002C7CB4" w:rsidRDefault="00C336BB" w:rsidP="00DA72C9">
            <w:pPr>
              <w:pStyle w:val="TAL"/>
            </w:pPr>
            <w:r>
              <w:t>Implementation specific information that is communicated to the recipient</w:t>
            </w:r>
          </w:p>
        </w:tc>
      </w:tr>
      <w:tr w:rsidR="00C336BB" w14:paraId="1F06DF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64717C"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2)</w:t>
            </w:r>
          </w:p>
        </w:tc>
        <w:tc>
          <w:tcPr>
            <w:tcW w:w="994" w:type="dxa"/>
            <w:tcBorders>
              <w:top w:val="single" w:sz="4" w:space="0" w:color="000000"/>
              <w:left w:val="single" w:sz="4" w:space="0" w:color="000000"/>
              <w:bottom w:val="single" w:sz="4" w:space="0" w:color="000000"/>
            </w:tcBorders>
            <w:shd w:val="clear" w:color="auto" w:fill="auto"/>
          </w:tcPr>
          <w:p w14:paraId="2062748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1DD1CF" w14:textId="77777777" w:rsidR="00C336BB" w:rsidRPr="002C7CB4" w:rsidRDefault="00C336BB" w:rsidP="00DA72C9">
            <w:pPr>
              <w:pStyle w:val="TAL"/>
            </w:pPr>
            <w:r w:rsidRPr="002C7CB4">
              <w:t>Media parameters offered</w:t>
            </w:r>
          </w:p>
        </w:tc>
      </w:tr>
      <w:tr w:rsidR="00C336BB" w:rsidRPr="00DC298D" w14:paraId="006352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54B3C" w14:textId="77777777" w:rsidR="00C336BB" w:rsidRPr="006A695E" w:rsidRDefault="00C336BB" w:rsidP="00DA72C9">
            <w:pPr>
              <w:pStyle w:val="TAL"/>
            </w:pPr>
            <w:r w:rsidRPr="006A695E">
              <w:t>Requested priority</w:t>
            </w:r>
          </w:p>
        </w:tc>
        <w:tc>
          <w:tcPr>
            <w:tcW w:w="994" w:type="dxa"/>
            <w:tcBorders>
              <w:top w:val="single" w:sz="4" w:space="0" w:color="000000"/>
              <w:left w:val="single" w:sz="4" w:space="0" w:color="000000"/>
              <w:bottom w:val="single" w:sz="4" w:space="0" w:color="000000"/>
            </w:tcBorders>
            <w:shd w:val="clear" w:color="auto" w:fill="auto"/>
          </w:tcPr>
          <w:p w14:paraId="5CE435BB" w14:textId="77777777" w:rsidR="00C336BB" w:rsidRPr="006A695E" w:rsidRDefault="00C336BB" w:rsidP="00DA72C9">
            <w:pPr>
              <w:pStyle w:val="TAL"/>
            </w:pPr>
            <w:r w:rsidRPr="006A695E">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E2738" w14:textId="77777777" w:rsidR="00C336BB" w:rsidRPr="006A695E" w:rsidRDefault="00C336BB" w:rsidP="00DA72C9">
            <w:pPr>
              <w:pStyle w:val="TAL"/>
            </w:pPr>
            <w:r w:rsidRPr="006A695E">
              <w:t>Application priority level requested for this</w:t>
            </w:r>
            <w:r w:rsidRPr="006A695E">
              <w:rPr>
                <w:rFonts w:hint="eastAsia"/>
              </w:rPr>
              <w:t xml:space="preserve"> communication session</w:t>
            </w:r>
          </w:p>
        </w:tc>
      </w:tr>
      <w:tr w:rsidR="00C336BB" w:rsidRPr="00DC298D" w14:paraId="3FF815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008EE" w14:textId="77777777" w:rsidR="00C336BB" w:rsidRPr="006A695E"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684380E8" w14:textId="77777777" w:rsidR="00C336BB" w:rsidRPr="006A695E"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B52278" w14:textId="77777777" w:rsidR="00C336BB" w:rsidRPr="006A695E" w:rsidRDefault="00C336BB" w:rsidP="00DA72C9">
            <w:pPr>
              <w:pStyle w:val="TAL"/>
            </w:pPr>
            <w:r>
              <w:t>Indicates that the data request is for MCData emergency communication</w:t>
            </w:r>
          </w:p>
        </w:tc>
      </w:tr>
      <w:tr w:rsidR="00C336BB" w:rsidRPr="00DC298D" w14:paraId="50D8F69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5B13E0" w14:textId="6AAF741A"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rsidRPr="00E32263">
              <w:t xml:space="preserve"> If both are present the MCData ID shall be used to route the request and the functional alias is just for information.</w:t>
            </w:r>
          </w:p>
          <w:p w14:paraId="6016416E" w14:textId="77777777" w:rsidR="00C336BB" w:rsidRDefault="00C336BB" w:rsidP="00DA72C9">
            <w:pPr>
              <w:pStyle w:val="TAN"/>
            </w:pPr>
            <w:r>
              <w:t>NOTE</w:t>
            </w:r>
            <w:r>
              <w:rPr>
                <w:lang w:val="en-US"/>
              </w:rPr>
              <w:t> </w:t>
            </w:r>
            <w:r>
              <w:t>2:</w:t>
            </w:r>
            <w:r>
              <w:tab/>
            </w:r>
            <w:r w:rsidRPr="00AA279F">
              <w:t>Includes</w:t>
            </w:r>
            <w:r>
              <w:t xml:space="preserve"> file metadata.</w:t>
            </w:r>
          </w:p>
        </w:tc>
      </w:tr>
    </w:tbl>
    <w:p w14:paraId="2E7A0D8D" w14:textId="77777777" w:rsidR="00C336BB" w:rsidRDefault="00C336BB" w:rsidP="00C336BB">
      <w:pPr>
        <w:rPr>
          <w:rFonts w:eastAsia="SimSun"/>
        </w:rPr>
      </w:pPr>
    </w:p>
    <w:p w14:paraId="1B66A142" w14:textId="77777777" w:rsidR="00C336BB" w:rsidRDefault="00C336BB" w:rsidP="00C336BB">
      <w:pPr>
        <w:pStyle w:val="TH"/>
      </w:pPr>
      <w:r>
        <w:t xml:space="preserve">Table 7.5.2.1.8-2: </w:t>
      </w:r>
      <w:r>
        <w:rPr>
          <w:lang w:eastAsia="ko-KR"/>
        </w:rPr>
        <w:t>MCData FD request</w:t>
      </w:r>
      <w:r>
        <w:rPr>
          <w:rFonts w:eastAsia="SimSun"/>
        </w:rPr>
        <w:t xml:space="preserve"> (using media plane/MCData server to MCData server)</w:t>
      </w:r>
    </w:p>
    <w:tbl>
      <w:tblPr>
        <w:tblW w:w="8640" w:type="dxa"/>
        <w:jc w:val="center"/>
        <w:tblLayout w:type="fixed"/>
        <w:tblLook w:val="04A0" w:firstRow="1" w:lastRow="0" w:firstColumn="1" w:lastColumn="0" w:noHBand="0" w:noVBand="1"/>
      </w:tblPr>
      <w:tblGrid>
        <w:gridCol w:w="3042"/>
        <w:gridCol w:w="994"/>
        <w:gridCol w:w="4604"/>
      </w:tblGrid>
      <w:tr w:rsidR="00C336BB" w14:paraId="5BEC962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B451BF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354DEAE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09389D06" w14:textId="77777777" w:rsidR="00C336BB" w:rsidRDefault="00C336BB" w:rsidP="00DA72C9">
            <w:pPr>
              <w:pStyle w:val="TAH"/>
            </w:pPr>
            <w:r>
              <w:t>Description</w:t>
            </w:r>
          </w:p>
        </w:tc>
      </w:tr>
      <w:tr w:rsidR="00C336BB" w14:paraId="780A333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E48CE4E"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6A1F370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A8F5705" w14:textId="77777777" w:rsidR="00C336BB" w:rsidRDefault="00C336BB" w:rsidP="00DA72C9">
            <w:pPr>
              <w:pStyle w:val="TAL"/>
            </w:pPr>
            <w:r>
              <w:t xml:space="preserve">The identity of the MCData user sending </w:t>
            </w:r>
            <w:r>
              <w:rPr>
                <w:lang w:val="en-US"/>
              </w:rPr>
              <w:t xml:space="preserve">the </w:t>
            </w:r>
            <w:r>
              <w:t>file</w:t>
            </w:r>
          </w:p>
        </w:tc>
      </w:tr>
      <w:tr w:rsidR="00C336BB" w14:paraId="552F51B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A5C4529"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00D610F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F546EE7" w14:textId="77777777" w:rsidR="00C336BB" w:rsidRDefault="00C336BB" w:rsidP="00DA72C9">
            <w:pPr>
              <w:pStyle w:val="TAL"/>
            </w:pPr>
            <w:r>
              <w:t>The associated functional alias of the MCData user identity sending the file</w:t>
            </w:r>
          </w:p>
        </w:tc>
      </w:tr>
      <w:tr w:rsidR="00C336BB" w14:paraId="5E9A364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35F7905"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50B27D32"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A79D2D5"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189092AB"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2045A3"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3A1C58E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C8A8155" w14:textId="77777777" w:rsidR="00C336BB" w:rsidRDefault="00C336BB" w:rsidP="00DA72C9">
            <w:pPr>
              <w:pStyle w:val="TAL"/>
            </w:pPr>
            <w:r>
              <w:t>The associated functional alias of the MCData user identity towards which the data is sent.</w:t>
            </w:r>
          </w:p>
        </w:tc>
      </w:tr>
      <w:tr w:rsidR="00C336BB" w14:paraId="1153030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D57561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1A8F153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E2CA215" w14:textId="77777777" w:rsidR="00C336BB" w:rsidRDefault="00C336BB" w:rsidP="00DA72C9">
            <w:pPr>
              <w:pStyle w:val="TAL"/>
            </w:pPr>
            <w:r>
              <w:t>Identifies the conversation</w:t>
            </w:r>
          </w:p>
        </w:tc>
      </w:tr>
      <w:tr w:rsidR="00C336BB" w14:paraId="2AC2ABD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8A8FAA4"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45A4352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797EF43" w14:textId="77777777" w:rsidR="00C336BB" w:rsidRDefault="00C336BB" w:rsidP="00DA72C9">
            <w:pPr>
              <w:pStyle w:val="TAL"/>
            </w:pPr>
            <w:r>
              <w:t>Identifies the MCData transaction</w:t>
            </w:r>
          </w:p>
        </w:tc>
      </w:tr>
      <w:tr w:rsidR="00C336BB" w14:paraId="44E0548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94824EA"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2FBCE08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BFD70E1" w14:textId="77777777" w:rsidR="00C336BB" w:rsidRDefault="00C336BB" w:rsidP="00DA72C9">
            <w:pPr>
              <w:pStyle w:val="TAL"/>
            </w:pPr>
            <w:r>
              <w:t>Identifies the original MCData transaction to which the current transaction is a reply to</w:t>
            </w:r>
          </w:p>
        </w:tc>
      </w:tr>
      <w:tr w:rsidR="00C336BB" w14:paraId="7F46FC9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D17DBB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4754F46A"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13166F1" w14:textId="77777777" w:rsidR="00C336BB" w:rsidRDefault="00C336BB" w:rsidP="00DA72C9">
            <w:pPr>
              <w:pStyle w:val="TAL"/>
            </w:pPr>
            <w:r>
              <w:t>Indicates whether file download completed report is expected or not</w:t>
            </w:r>
          </w:p>
        </w:tc>
      </w:tr>
      <w:tr w:rsidR="00C336BB" w14:paraId="41BEED0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64E21"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4700374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6E54AEB3" w14:textId="77777777" w:rsidR="00C336BB" w:rsidRDefault="00C336BB" w:rsidP="00DA72C9">
            <w:pPr>
              <w:pStyle w:val="TAL"/>
            </w:pPr>
            <w:r>
              <w:t>Indicates mandatory download (i.e. auto accept this media plane setup request)</w:t>
            </w:r>
          </w:p>
        </w:tc>
      </w:tr>
      <w:tr w:rsidR="00C336BB" w14:paraId="3DF19254" w14:textId="77777777" w:rsidTr="00DA72C9">
        <w:trPr>
          <w:jc w:val="center"/>
        </w:trPr>
        <w:tc>
          <w:tcPr>
            <w:tcW w:w="3042" w:type="dxa"/>
            <w:tcBorders>
              <w:top w:val="single" w:sz="4" w:space="0" w:color="000000"/>
              <w:left w:val="single" w:sz="4" w:space="0" w:color="000000"/>
              <w:bottom w:val="single" w:sz="4" w:space="0" w:color="000000"/>
              <w:right w:val="nil"/>
            </w:tcBorders>
          </w:tcPr>
          <w:p w14:paraId="54991ECE"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113FB42F"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53F01F67" w14:textId="77777777" w:rsidR="00C336BB" w:rsidRDefault="00C336BB" w:rsidP="00DA72C9">
            <w:pPr>
              <w:pStyle w:val="TAL"/>
            </w:pPr>
            <w:r>
              <w:t>Implementation specific information that is communicated to the recipient</w:t>
            </w:r>
          </w:p>
        </w:tc>
      </w:tr>
      <w:tr w:rsidR="00C336BB" w14:paraId="5420433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787672C"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8DE7D7"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7F03E976" w14:textId="77777777" w:rsidR="00C336BB" w:rsidRDefault="00C336BB" w:rsidP="00DA72C9">
            <w:pPr>
              <w:pStyle w:val="TAL"/>
            </w:pPr>
            <w:r>
              <w:t>Media parameters offered</w:t>
            </w:r>
          </w:p>
        </w:tc>
      </w:tr>
      <w:tr w:rsidR="00C336BB" w14:paraId="3F0D458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4BF4575"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68D88759"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55CD4642" w14:textId="77777777" w:rsidR="00C336BB" w:rsidRDefault="00C336BB" w:rsidP="00DA72C9">
            <w:pPr>
              <w:pStyle w:val="TAL"/>
            </w:pPr>
            <w:r>
              <w:t>Application priority level requested for this communication session</w:t>
            </w:r>
          </w:p>
        </w:tc>
      </w:tr>
      <w:tr w:rsidR="00C336BB" w14:paraId="42D6BAE4" w14:textId="77777777" w:rsidTr="00DA72C9">
        <w:trPr>
          <w:jc w:val="center"/>
        </w:trPr>
        <w:tc>
          <w:tcPr>
            <w:tcW w:w="3042" w:type="dxa"/>
            <w:tcBorders>
              <w:top w:val="single" w:sz="4" w:space="0" w:color="000000"/>
              <w:left w:val="single" w:sz="4" w:space="0" w:color="000000"/>
              <w:bottom w:val="single" w:sz="4" w:space="0" w:color="000000"/>
              <w:right w:val="nil"/>
            </w:tcBorders>
          </w:tcPr>
          <w:p w14:paraId="7B30B63C" w14:textId="77777777" w:rsidR="00C336BB" w:rsidRDefault="00C336BB" w:rsidP="00DA72C9">
            <w:pPr>
              <w:pStyle w:val="TAL"/>
            </w:pPr>
            <w:r w:rsidRPr="00B170DC">
              <w:t xml:space="preserve">Emergency indicator </w:t>
            </w:r>
          </w:p>
        </w:tc>
        <w:tc>
          <w:tcPr>
            <w:tcW w:w="994" w:type="dxa"/>
            <w:tcBorders>
              <w:top w:val="single" w:sz="4" w:space="0" w:color="000000"/>
              <w:left w:val="single" w:sz="4" w:space="0" w:color="000000"/>
              <w:bottom w:val="single" w:sz="4" w:space="0" w:color="000000"/>
              <w:right w:val="nil"/>
            </w:tcBorders>
          </w:tcPr>
          <w:p w14:paraId="16CC2179" w14:textId="77777777" w:rsidR="00C336BB" w:rsidRDefault="00C336BB" w:rsidP="00DA72C9">
            <w:pPr>
              <w:pStyle w:val="TAL"/>
            </w:pPr>
            <w:r w:rsidRPr="00B170DC">
              <w:t>O</w:t>
            </w:r>
          </w:p>
        </w:tc>
        <w:tc>
          <w:tcPr>
            <w:tcW w:w="4604" w:type="dxa"/>
            <w:tcBorders>
              <w:top w:val="single" w:sz="4" w:space="0" w:color="000000"/>
              <w:left w:val="single" w:sz="4" w:space="0" w:color="000000"/>
              <w:bottom w:val="single" w:sz="4" w:space="0" w:color="000000"/>
              <w:right w:val="single" w:sz="4" w:space="0" w:color="000000"/>
            </w:tcBorders>
          </w:tcPr>
          <w:p w14:paraId="302CD43B" w14:textId="77777777" w:rsidR="00C336BB" w:rsidRDefault="00C336BB" w:rsidP="00DA72C9">
            <w:pPr>
              <w:pStyle w:val="TAL"/>
            </w:pPr>
            <w:r w:rsidRPr="00B170DC">
              <w:t>Indicates that the data request is for MCData emergency communication</w:t>
            </w:r>
          </w:p>
        </w:tc>
      </w:tr>
      <w:tr w:rsidR="00C336BB" w14:paraId="401894A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2CCA667" w14:textId="77777777" w:rsidR="00C336BB" w:rsidRDefault="00C336BB" w:rsidP="00DA72C9">
            <w:pPr>
              <w:pStyle w:val="TAN"/>
            </w:pPr>
            <w:r>
              <w:t>NOTE:</w:t>
            </w:r>
            <w:r>
              <w:tab/>
            </w:r>
            <w:r w:rsidRPr="00AA279F">
              <w:t>Includes</w:t>
            </w:r>
            <w:r>
              <w:t xml:space="preserve"> file metadata.</w:t>
            </w:r>
          </w:p>
        </w:tc>
      </w:tr>
    </w:tbl>
    <w:p w14:paraId="0A0AF52E" w14:textId="77777777" w:rsidR="00C336BB" w:rsidRDefault="00C336BB" w:rsidP="00C336BB">
      <w:pPr>
        <w:rPr>
          <w:rFonts w:eastAsia="SimSun"/>
        </w:rPr>
      </w:pPr>
    </w:p>
    <w:p w14:paraId="616C8F85" w14:textId="77777777" w:rsidR="00C336BB" w:rsidRDefault="00C336BB" w:rsidP="00C336BB">
      <w:pPr>
        <w:pStyle w:val="TH"/>
      </w:pPr>
      <w:r>
        <w:t xml:space="preserve">Table 7.5.2.1.8-3: </w:t>
      </w:r>
      <w:r>
        <w:rPr>
          <w:lang w:eastAsia="ko-KR"/>
        </w:rPr>
        <w:t>MCData FD request</w:t>
      </w:r>
      <w:r>
        <w:rPr>
          <w:rFonts w:eastAsia="SimSun"/>
        </w:rPr>
        <w:t xml:space="preserve"> (using media plane/MCData server to MCData client)</w:t>
      </w:r>
    </w:p>
    <w:tbl>
      <w:tblPr>
        <w:tblW w:w="8640" w:type="dxa"/>
        <w:jc w:val="center"/>
        <w:tblLayout w:type="fixed"/>
        <w:tblLook w:val="04A0" w:firstRow="1" w:lastRow="0" w:firstColumn="1" w:lastColumn="0" w:noHBand="0" w:noVBand="1"/>
      </w:tblPr>
      <w:tblGrid>
        <w:gridCol w:w="3042"/>
        <w:gridCol w:w="994"/>
        <w:gridCol w:w="4604"/>
      </w:tblGrid>
      <w:tr w:rsidR="00C336BB" w14:paraId="4293284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CCAC8CB"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right w:val="nil"/>
            </w:tcBorders>
            <w:hideMark/>
          </w:tcPr>
          <w:p w14:paraId="2A85E7A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hideMark/>
          </w:tcPr>
          <w:p w14:paraId="6E154F61" w14:textId="77777777" w:rsidR="00C336BB" w:rsidRDefault="00C336BB" w:rsidP="00DA72C9">
            <w:pPr>
              <w:pStyle w:val="TAH"/>
            </w:pPr>
            <w:r>
              <w:t>Description</w:t>
            </w:r>
          </w:p>
        </w:tc>
      </w:tr>
      <w:tr w:rsidR="00C336BB" w14:paraId="2610701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7D4FAA"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3C65E9C0"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CC53F0C" w14:textId="77777777" w:rsidR="00C336BB" w:rsidRDefault="00C336BB" w:rsidP="00DA72C9">
            <w:pPr>
              <w:pStyle w:val="TAL"/>
            </w:pPr>
            <w:r>
              <w:t xml:space="preserve">The identity of the MCData user sending </w:t>
            </w:r>
            <w:r>
              <w:rPr>
                <w:lang w:val="en-US"/>
              </w:rPr>
              <w:t xml:space="preserve">the </w:t>
            </w:r>
            <w:r>
              <w:t>file</w:t>
            </w:r>
          </w:p>
        </w:tc>
      </w:tr>
      <w:tr w:rsidR="00C336BB" w14:paraId="366E01C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FA94686" w14:textId="77777777" w:rsidR="00C336BB" w:rsidRDefault="00C336BB" w:rsidP="00DA72C9">
            <w:pPr>
              <w:pStyle w:val="TAL"/>
            </w:pPr>
            <w:r>
              <w:t>Functional alias</w:t>
            </w:r>
          </w:p>
        </w:tc>
        <w:tc>
          <w:tcPr>
            <w:tcW w:w="994" w:type="dxa"/>
            <w:tcBorders>
              <w:top w:val="single" w:sz="4" w:space="0" w:color="000000"/>
              <w:left w:val="single" w:sz="4" w:space="0" w:color="000000"/>
              <w:bottom w:val="single" w:sz="4" w:space="0" w:color="000000"/>
              <w:right w:val="nil"/>
            </w:tcBorders>
            <w:hideMark/>
          </w:tcPr>
          <w:p w14:paraId="7C035B8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27DBCDAC" w14:textId="77777777" w:rsidR="00C336BB" w:rsidRDefault="00C336BB" w:rsidP="00DA72C9">
            <w:pPr>
              <w:pStyle w:val="TAL"/>
            </w:pPr>
            <w:r>
              <w:t>The associated functional alias of the MCData user identity sending the file</w:t>
            </w:r>
          </w:p>
        </w:tc>
      </w:tr>
      <w:tr w:rsidR="00C336BB" w14:paraId="56FF369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47BF6F" w14:textId="77777777" w:rsidR="00C336BB" w:rsidRDefault="00C336BB" w:rsidP="00DA72C9">
            <w:pPr>
              <w:pStyle w:val="TAL"/>
              <w:rPr>
                <w:lang w:eastAsia="zh-CN"/>
              </w:rPr>
            </w:pPr>
            <w:r>
              <w:t>MCData ID</w:t>
            </w:r>
          </w:p>
        </w:tc>
        <w:tc>
          <w:tcPr>
            <w:tcW w:w="994" w:type="dxa"/>
            <w:tcBorders>
              <w:top w:val="single" w:sz="4" w:space="0" w:color="000000"/>
              <w:left w:val="single" w:sz="4" w:space="0" w:color="000000"/>
              <w:bottom w:val="single" w:sz="4" w:space="0" w:color="000000"/>
              <w:right w:val="nil"/>
            </w:tcBorders>
            <w:hideMark/>
          </w:tcPr>
          <w:p w14:paraId="1C87D460" w14:textId="77777777" w:rsidR="00C336BB" w:rsidRDefault="00C336BB" w:rsidP="00DA72C9">
            <w:pPr>
              <w:pStyle w:val="TAL"/>
              <w:rPr>
                <w:lang w:eastAsia="zh-CN"/>
              </w:rPr>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1EB328E" w14:textId="77777777" w:rsidR="00C336BB" w:rsidRDefault="00C336BB" w:rsidP="00DA72C9">
            <w:pPr>
              <w:pStyle w:val="TAL"/>
              <w:rPr>
                <w:lang w:eastAsia="zh-CN"/>
              </w:rPr>
            </w:pPr>
            <w:r>
              <w:t xml:space="preserve">The identity of the MCData user receiving </w:t>
            </w:r>
            <w:r>
              <w:rPr>
                <w:lang w:val="en-US"/>
              </w:rPr>
              <w:t xml:space="preserve">the </w:t>
            </w:r>
            <w:r>
              <w:t>file</w:t>
            </w:r>
          </w:p>
        </w:tc>
      </w:tr>
      <w:tr w:rsidR="00C336BB" w14:paraId="078FDD1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DE4A3A" w14:textId="77777777" w:rsidR="00C336BB" w:rsidRDefault="00C336BB" w:rsidP="00DA72C9">
            <w:pPr>
              <w:pStyle w:val="TAL"/>
            </w:pPr>
            <w:r>
              <w:t>Conversation Identifier</w:t>
            </w:r>
          </w:p>
        </w:tc>
        <w:tc>
          <w:tcPr>
            <w:tcW w:w="994" w:type="dxa"/>
            <w:tcBorders>
              <w:top w:val="single" w:sz="4" w:space="0" w:color="000000"/>
              <w:left w:val="single" w:sz="4" w:space="0" w:color="000000"/>
              <w:bottom w:val="single" w:sz="4" w:space="0" w:color="000000"/>
              <w:right w:val="nil"/>
            </w:tcBorders>
            <w:hideMark/>
          </w:tcPr>
          <w:p w14:paraId="45D240DA"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2E0EC45D" w14:textId="77777777" w:rsidR="00C336BB" w:rsidRDefault="00C336BB" w:rsidP="00DA72C9">
            <w:pPr>
              <w:pStyle w:val="TAL"/>
            </w:pPr>
            <w:r>
              <w:t>Identifies the conversation</w:t>
            </w:r>
          </w:p>
        </w:tc>
      </w:tr>
      <w:tr w:rsidR="00C336BB" w14:paraId="0340A05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222CED" w14:textId="77777777" w:rsidR="00C336BB" w:rsidRDefault="00C336BB" w:rsidP="00DA72C9">
            <w:pPr>
              <w:pStyle w:val="TAL"/>
            </w:pPr>
            <w:r>
              <w:t>Transaction Identifier</w:t>
            </w:r>
          </w:p>
        </w:tc>
        <w:tc>
          <w:tcPr>
            <w:tcW w:w="994" w:type="dxa"/>
            <w:tcBorders>
              <w:top w:val="single" w:sz="4" w:space="0" w:color="000000"/>
              <w:left w:val="single" w:sz="4" w:space="0" w:color="000000"/>
              <w:bottom w:val="single" w:sz="4" w:space="0" w:color="000000"/>
              <w:right w:val="nil"/>
            </w:tcBorders>
            <w:hideMark/>
          </w:tcPr>
          <w:p w14:paraId="7B224AF3"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6DA237B9" w14:textId="77777777" w:rsidR="00C336BB" w:rsidRDefault="00C336BB" w:rsidP="00DA72C9">
            <w:pPr>
              <w:pStyle w:val="TAL"/>
            </w:pPr>
            <w:r>
              <w:t>Identifies the MCData transaction</w:t>
            </w:r>
          </w:p>
        </w:tc>
      </w:tr>
      <w:tr w:rsidR="00C336BB" w14:paraId="00BB290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153948D" w14:textId="77777777" w:rsidR="00C336BB" w:rsidRDefault="00C336BB" w:rsidP="00DA72C9">
            <w:pPr>
              <w:pStyle w:val="TAL"/>
            </w:pPr>
            <w:r>
              <w:t>Reply Identifier</w:t>
            </w:r>
          </w:p>
        </w:tc>
        <w:tc>
          <w:tcPr>
            <w:tcW w:w="994" w:type="dxa"/>
            <w:tcBorders>
              <w:top w:val="single" w:sz="4" w:space="0" w:color="000000"/>
              <w:left w:val="single" w:sz="4" w:space="0" w:color="000000"/>
              <w:bottom w:val="single" w:sz="4" w:space="0" w:color="000000"/>
              <w:right w:val="nil"/>
            </w:tcBorders>
            <w:hideMark/>
          </w:tcPr>
          <w:p w14:paraId="5E76BD7D"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0C505435" w14:textId="77777777" w:rsidR="00C336BB" w:rsidRDefault="00C336BB" w:rsidP="00DA72C9">
            <w:pPr>
              <w:pStyle w:val="TAL"/>
            </w:pPr>
            <w:r>
              <w:t>Identifies the original MCData transaction to which the current transaction is a reply to</w:t>
            </w:r>
          </w:p>
        </w:tc>
      </w:tr>
      <w:tr w:rsidR="00C336BB" w14:paraId="1FA065F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721DF17" w14:textId="77777777" w:rsidR="00C336BB" w:rsidRDefault="00C336BB" w:rsidP="00DA72C9">
            <w:pPr>
              <w:pStyle w:val="TAL"/>
            </w:pPr>
            <w:r>
              <w:t>Disposition indication</w:t>
            </w:r>
          </w:p>
        </w:tc>
        <w:tc>
          <w:tcPr>
            <w:tcW w:w="994" w:type="dxa"/>
            <w:tcBorders>
              <w:top w:val="single" w:sz="4" w:space="0" w:color="000000"/>
              <w:left w:val="single" w:sz="4" w:space="0" w:color="000000"/>
              <w:bottom w:val="single" w:sz="4" w:space="0" w:color="000000"/>
              <w:right w:val="nil"/>
            </w:tcBorders>
            <w:hideMark/>
          </w:tcPr>
          <w:p w14:paraId="59783E43"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4F96B90" w14:textId="77777777" w:rsidR="00C336BB" w:rsidRDefault="00C336BB" w:rsidP="00DA72C9">
            <w:pPr>
              <w:pStyle w:val="TAL"/>
            </w:pPr>
            <w:r>
              <w:t>Indicates whether file download completed report is expected or not</w:t>
            </w:r>
          </w:p>
        </w:tc>
      </w:tr>
      <w:tr w:rsidR="00C336BB" w14:paraId="6A2D142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774182E" w14:textId="77777777" w:rsidR="00C336BB" w:rsidRDefault="00C336BB" w:rsidP="00DA72C9">
            <w:pPr>
              <w:pStyle w:val="TAL"/>
            </w:pPr>
            <w:r>
              <w:t>Download indication</w:t>
            </w:r>
          </w:p>
        </w:tc>
        <w:tc>
          <w:tcPr>
            <w:tcW w:w="994" w:type="dxa"/>
            <w:tcBorders>
              <w:top w:val="single" w:sz="4" w:space="0" w:color="000000"/>
              <w:left w:val="single" w:sz="4" w:space="0" w:color="000000"/>
              <w:bottom w:val="single" w:sz="4" w:space="0" w:color="000000"/>
              <w:right w:val="nil"/>
            </w:tcBorders>
            <w:hideMark/>
          </w:tcPr>
          <w:p w14:paraId="6BD0950B"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3BF2BC42" w14:textId="77777777" w:rsidR="00C336BB" w:rsidRDefault="00C336BB" w:rsidP="00DA72C9">
            <w:pPr>
              <w:pStyle w:val="TAL"/>
            </w:pPr>
            <w:r>
              <w:t>Indicates mandatory download (i.e. auto accept this media plane setup request)</w:t>
            </w:r>
          </w:p>
        </w:tc>
      </w:tr>
      <w:tr w:rsidR="00C336BB" w14:paraId="3B608240" w14:textId="77777777" w:rsidTr="00DA72C9">
        <w:trPr>
          <w:jc w:val="center"/>
        </w:trPr>
        <w:tc>
          <w:tcPr>
            <w:tcW w:w="3042" w:type="dxa"/>
            <w:tcBorders>
              <w:top w:val="single" w:sz="4" w:space="0" w:color="000000"/>
              <w:left w:val="single" w:sz="4" w:space="0" w:color="000000"/>
              <w:bottom w:val="single" w:sz="4" w:space="0" w:color="000000"/>
              <w:right w:val="nil"/>
            </w:tcBorders>
          </w:tcPr>
          <w:p w14:paraId="5E6B16C0" w14:textId="77777777" w:rsidR="00C336BB"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right w:val="nil"/>
            </w:tcBorders>
          </w:tcPr>
          <w:p w14:paraId="4D54A3E2"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tcPr>
          <w:p w14:paraId="431FF0AA" w14:textId="77777777" w:rsidR="00C336BB" w:rsidRDefault="00C336BB" w:rsidP="00DA72C9">
            <w:pPr>
              <w:pStyle w:val="TAL"/>
            </w:pPr>
            <w:r>
              <w:t>Implementation specific information that is communicated to the recipient</w:t>
            </w:r>
          </w:p>
        </w:tc>
      </w:tr>
      <w:tr w:rsidR="00C336BB" w14:paraId="0F63347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0719896" w14:textId="77777777" w:rsidR="00C336BB" w:rsidRDefault="00C336BB" w:rsidP="00DA72C9">
            <w:pPr>
              <w:pStyle w:val="TAL"/>
            </w:pPr>
            <w:r>
              <w:rPr>
                <w:lang w:eastAsia="zh-CN"/>
              </w:rPr>
              <w:t>SDP offer (see NOTE)</w:t>
            </w:r>
          </w:p>
        </w:tc>
        <w:tc>
          <w:tcPr>
            <w:tcW w:w="994" w:type="dxa"/>
            <w:tcBorders>
              <w:top w:val="single" w:sz="4" w:space="0" w:color="000000"/>
              <w:left w:val="single" w:sz="4" w:space="0" w:color="000000"/>
              <w:bottom w:val="single" w:sz="4" w:space="0" w:color="000000"/>
              <w:right w:val="nil"/>
            </w:tcBorders>
            <w:hideMark/>
          </w:tcPr>
          <w:p w14:paraId="20F762F9" w14:textId="77777777" w:rsidR="00C336BB"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hideMark/>
          </w:tcPr>
          <w:p w14:paraId="4D9CB1F0" w14:textId="77777777" w:rsidR="00C336BB" w:rsidRDefault="00C336BB" w:rsidP="00DA72C9">
            <w:pPr>
              <w:pStyle w:val="TAL"/>
            </w:pPr>
            <w:r>
              <w:t>Media parameters offered</w:t>
            </w:r>
          </w:p>
        </w:tc>
      </w:tr>
      <w:tr w:rsidR="00C336BB" w14:paraId="0089A26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BE0AD84" w14:textId="77777777" w:rsidR="00C336BB" w:rsidRDefault="00C336BB" w:rsidP="00DA72C9">
            <w:pPr>
              <w:pStyle w:val="TAL"/>
            </w:pPr>
            <w:r>
              <w:t>Requested priority</w:t>
            </w:r>
          </w:p>
        </w:tc>
        <w:tc>
          <w:tcPr>
            <w:tcW w:w="994" w:type="dxa"/>
            <w:tcBorders>
              <w:top w:val="single" w:sz="4" w:space="0" w:color="000000"/>
              <w:left w:val="single" w:sz="4" w:space="0" w:color="000000"/>
              <w:bottom w:val="single" w:sz="4" w:space="0" w:color="000000"/>
              <w:right w:val="nil"/>
            </w:tcBorders>
            <w:hideMark/>
          </w:tcPr>
          <w:p w14:paraId="256D9D90"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hideMark/>
          </w:tcPr>
          <w:p w14:paraId="7942537C" w14:textId="77777777" w:rsidR="00C336BB" w:rsidRDefault="00C336BB" w:rsidP="00DA72C9">
            <w:pPr>
              <w:pStyle w:val="TAL"/>
            </w:pPr>
            <w:r>
              <w:t>Application priority level requested for this communication session</w:t>
            </w:r>
          </w:p>
        </w:tc>
      </w:tr>
      <w:tr w:rsidR="00C336BB" w14:paraId="3D12ED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3B2801B1" w14:textId="77777777" w:rsidR="00C336BB" w:rsidRDefault="00C336BB" w:rsidP="00DA72C9">
            <w:pPr>
              <w:pStyle w:val="TAL"/>
            </w:pPr>
            <w:r w:rsidRPr="00665DD1">
              <w:t>Emergency indicator</w:t>
            </w:r>
          </w:p>
        </w:tc>
        <w:tc>
          <w:tcPr>
            <w:tcW w:w="994" w:type="dxa"/>
            <w:tcBorders>
              <w:top w:val="single" w:sz="4" w:space="0" w:color="000000"/>
              <w:left w:val="single" w:sz="4" w:space="0" w:color="000000"/>
              <w:bottom w:val="single" w:sz="4" w:space="0" w:color="000000"/>
              <w:right w:val="nil"/>
            </w:tcBorders>
          </w:tcPr>
          <w:p w14:paraId="08D5A697" w14:textId="77777777" w:rsidR="00C336BB" w:rsidRDefault="00C336BB" w:rsidP="00DA72C9">
            <w:pPr>
              <w:pStyle w:val="TAL"/>
            </w:pPr>
            <w:r w:rsidRPr="00665DD1">
              <w:t>O</w:t>
            </w:r>
          </w:p>
        </w:tc>
        <w:tc>
          <w:tcPr>
            <w:tcW w:w="4604" w:type="dxa"/>
            <w:tcBorders>
              <w:top w:val="single" w:sz="4" w:space="0" w:color="000000"/>
              <w:left w:val="single" w:sz="4" w:space="0" w:color="000000"/>
              <w:bottom w:val="single" w:sz="4" w:space="0" w:color="000000"/>
              <w:right w:val="single" w:sz="4" w:space="0" w:color="000000"/>
            </w:tcBorders>
          </w:tcPr>
          <w:p w14:paraId="0764B225" w14:textId="77777777" w:rsidR="00C336BB" w:rsidRDefault="00C336BB" w:rsidP="00DA72C9">
            <w:pPr>
              <w:pStyle w:val="TAL"/>
            </w:pPr>
            <w:r w:rsidRPr="00665DD1">
              <w:t>Indicates that the data request is for MCData emergency communication</w:t>
            </w:r>
          </w:p>
        </w:tc>
      </w:tr>
      <w:tr w:rsidR="00C336BB" w14:paraId="19EBEA0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25098B" w14:textId="77777777" w:rsidR="00C336BB" w:rsidRDefault="00C336BB" w:rsidP="00DA72C9">
            <w:pPr>
              <w:pStyle w:val="TAN"/>
            </w:pPr>
            <w:r>
              <w:t>NOTE:</w:t>
            </w:r>
            <w:r>
              <w:tab/>
              <w:t>Includes file metadata.</w:t>
            </w:r>
          </w:p>
        </w:tc>
      </w:tr>
    </w:tbl>
    <w:p w14:paraId="0A7E8BF4" w14:textId="77777777" w:rsidR="00C336BB" w:rsidRPr="00184E27" w:rsidRDefault="00C336BB" w:rsidP="00C336BB">
      <w:pPr>
        <w:rPr>
          <w:rFonts w:eastAsia="SimSun"/>
        </w:rPr>
      </w:pPr>
    </w:p>
    <w:p w14:paraId="33CBCEF5" w14:textId="77777777" w:rsidR="00C336BB" w:rsidRPr="00D520E0" w:rsidRDefault="00C336BB" w:rsidP="00C336BB">
      <w:pPr>
        <w:pStyle w:val="Heading5"/>
        <w:rPr>
          <w:rFonts w:eastAsia="SimSun"/>
        </w:rPr>
      </w:pPr>
      <w:bookmarkStart w:id="489" w:name="_Toc170980716"/>
      <w:r>
        <w:rPr>
          <w:rFonts w:eastAsia="SimSun"/>
        </w:rPr>
        <w:t>7.5.2.1</w:t>
      </w:r>
      <w:r w:rsidRPr="003354E6">
        <w:rPr>
          <w:rFonts w:eastAsia="SimSun"/>
        </w:rPr>
        <w:t>.</w:t>
      </w:r>
      <w:r>
        <w:rPr>
          <w:rFonts w:eastAsia="SimSun"/>
        </w:rPr>
        <w:t>9</w:t>
      </w:r>
      <w:r w:rsidRPr="003354E6">
        <w:rPr>
          <w:rFonts w:eastAsia="SimSun"/>
        </w:rPr>
        <w:tab/>
      </w:r>
      <w:r>
        <w:rPr>
          <w:rFonts w:eastAsia="SimSun"/>
        </w:rPr>
        <w:t>MCData FD response (using media plane)</w:t>
      </w:r>
      <w:bookmarkEnd w:id="489"/>
    </w:p>
    <w:p w14:paraId="2CCF5323" w14:textId="77777777" w:rsidR="00C336BB" w:rsidRDefault="00C336BB" w:rsidP="00C336BB">
      <w:r w:rsidRPr="009E0655">
        <w:t>Table </w:t>
      </w:r>
      <w:r>
        <w:t>7.5.2.1</w:t>
      </w:r>
      <w:r w:rsidRPr="005D0A05">
        <w:rPr>
          <w:lang w:eastAsia="ko-KR"/>
        </w:rPr>
        <w:t>.</w:t>
      </w:r>
      <w:r>
        <w:rPr>
          <w:lang w:eastAsia="ko-KR"/>
        </w:rPr>
        <w:t>9</w:t>
      </w:r>
      <w:r w:rsidRPr="009E0655">
        <w:t xml:space="preserve">-1 describes the information flow for the </w:t>
      </w:r>
      <w:r>
        <w:rPr>
          <w:lang w:eastAsia="ko-KR"/>
        </w:rPr>
        <w:t>MCData FD response</w:t>
      </w:r>
      <w:r>
        <w:t xml:space="preserve"> </w:t>
      </w:r>
      <w:r>
        <w:rPr>
          <w:lang w:eastAsia="zh-CN"/>
        </w:rPr>
        <w:t xml:space="preserve">(in subclause 7.5.2.5.2)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8B54028" w14:textId="77777777" w:rsidR="00C336BB" w:rsidRDefault="00C336BB" w:rsidP="00C336BB">
      <w:pPr>
        <w:pStyle w:val="TH"/>
      </w:pPr>
      <w:r>
        <w:t>Table 7.5.2.1</w:t>
      </w:r>
      <w:r w:rsidRPr="009E0655">
        <w:t>.</w:t>
      </w:r>
      <w:r>
        <w:t>9</w:t>
      </w:r>
      <w:r w:rsidRPr="009E0655">
        <w:t>-</w:t>
      </w:r>
      <w:r>
        <w:t xml:space="preserve">1: </w:t>
      </w:r>
      <w:r>
        <w:rPr>
          <w:lang w:eastAsia="ko-KR"/>
        </w:rPr>
        <w:t>MCData 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1008"/>
        <w:gridCol w:w="4590"/>
      </w:tblGrid>
      <w:tr w:rsidR="00C336BB" w14:paraId="06A6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6AFB39"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3F34987E"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FCAEAFE" w14:textId="77777777" w:rsidR="00C336BB" w:rsidRDefault="00C336BB" w:rsidP="00DA72C9">
            <w:pPr>
              <w:pStyle w:val="TAH"/>
            </w:pPr>
            <w:r>
              <w:t>Description</w:t>
            </w:r>
          </w:p>
        </w:tc>
      </w:tr>
      <w:tr w:rsidR="00C336BB" w14:paraId="02ECBB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8A2AB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6E959E59"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CE89D70" w14:textId="77777777" w:rsidR="00C336BB" w:rsidRPr="002C7CB4" w:rsidRDefault="00C336BB" w:rsidP="00DA72C9">
            <w:pPr>
              <w:pStyle w:val="TAL"/>
              <w:rPr>
                <w:lang w:eastAsia="zh-CN"/>
              </w:rPr>
            </w:pPr>
            <w:r w:rsidRPr="002C7CB4">
              <w:t>The identity of the MCData user sending FD request</w:t>
            </w:r>
          </w:p>
        </w:tc>
      </w:tr>
      <w:tr w:rsidR="00C336BB" w14:paraId="025D6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D310E4"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123BCE0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5AB84F" w14:textId="77777777" w:rsidR="00C336BB" w:rsidRPr="002C7CB4" w:rsidRDefault="00C336BB" w:rsidP="00DA72C9">
            <w:pPr>
              <w:pStyle w:val="TAL"/>
            </w:pPr>
            <w:r w:rsidRPr="002C7CB4">
              <w:t>The identity of the MCData user sending response</w:t>
            </w:r>
          </w:p>
        </w:tc>
      </w:tr>
      <w:tr w:rsidR="00C336BB" w14:paraId="5D2AA3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5815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2F3709B7"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D7C85EC" w14:textId="77777777" w:rsidR="00C336BB" w:rsidRPr="002C7CB4" w:rsidRDefault="00C336BB" w:rsidP="00DA72C9">
            <w:pPr>
              <w:pStyle w:val="TAL"/>
            </w:pPr>
            <w:r w:rsidRPr="002C7CB4">
              <w:t>Identifies the conversation</w:t>
            </w:r>
          </w:p>
        </w:tc>
      </w:tr>
      <w:tr w:rsidR="00C336BB" w14:paraId="5D8AF7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D9B247" w14:textId="77777777" w:rsidR="00C336BB" w:rsidRPr="002C7CB4" w:rsidRDefault="00C336BB" w:rsidP="00DA72C9">
            <w:pPr>
              <w:pStyle w:val="TAL"/>
            </w:pPr>
            <w:r w:rsidRPr="002C7CB4">
              <w:rPr>
                <w:rFonts w:hint="eastAsia"/>
              </w:rPr>
              <w:t xml:space="preserve">SDP </w:t>
            </w:r>
            <w:r w:rsidRPr="002C7CB4">
              <w:t>answer</w:t>
            </w:r>
          </w:p>
        </w:tc>
        <w:tc>
          <w:tcPr>
            <w:tcW w:w="1008" w:type="dxa"/>
            <w:tcBorders>
              <w:top w:val="single" w:sz="4" w:space="0" w:color="000000"/>
              <w:left w:val="single" w:sz="4" w:space="0" w:color="000000"/>
              <w:bottom w:val="single" w:sz="4" w:space="0" w:color="000000"/>
            </w:tcBorders>
            <w:shd w:val="clear" w:color="auto" w:fill="auto"/>
          </w:tcPr>
          <w:p w14:paraId="05993559"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1A04BDB" w14:textId="77777777" w:rsidR="00C336BB" w:rsidRPr="002C7CB4" w:rsidRDefault="00C336BB" w:rsidP="00DA72C9">
            <w:pPr>
              <w:pStyle w:val="TAL"/>
            </w:pPr>
            <w:r w:rsidRPr="002C7CB4">
              <w:t>Media parameters selected</w:t>
            </w:r>
          </w:p>
        </w:tc>
      </w:tr>
      <w:tr w:rsidR="00C336BB" w14:paraId="52FAE35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E6DF" w14:textId="77777777" w:rsidR="00C336BB" w:rsidRPr="002C7CB4" w:rsidRDefault="00C336BB" w:rsidP="00DA72C9">
            <w:pPr>
              <w:pStyle w:val="TAL"/>
            </w:pPr>
            <w:r>
              <w:t>Establishment reason</w:t>
            </w:r>
          </w:p>
        </w:tc>
        <w:tc>
          <w:tcPr>
            <w:tcW w:w="1008" w:type="dxa"/>
            <w:tcBorders>
              <w:top w:val="single" w:sz="4" w:space="0" w:color="000000"/>
              <w:left w:val="single" w:sz="4" w:space="0" w:color="000000"/>
              <w:bottom w:val="single" w:sz="4" w:space="0" w:color="000000"/>
            </w:tcBorders>
            <w:shd w:val="clear" w:color="auto" w:fill="auto"/>
          </w:tcPr>
          <w:p w14:paraId="0389CC7C" w14:textId="77777777" w:rsidR="00C336BB" w:rsidRPr="002C7CB4" w:rsidRDefault="00C336BB" w:rsidP="00DA72C9">
            <w:pPr>
              <w:pStyle w:val="TAL"/>
            </w:pPr>
            <w: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87671DC" w14:textId="77777777" w:rsidR="00C336BB" w:rsidRPr="002C7CB4" w:rsidRDefault="00C336BB" w:rsidP="00DA72C9">
            <w:pPr>
              <w:pStyle w:val="TAL"/>
            </w:pPr>
            <w:r>
              <w:t>Reason for establishment or rejection</w:t>
            </w:r>
          </w:p>
        </w:tc>
      </w:tr>
    </w:tbl>
    <w:p w14:paraId="7DF0089F" w14:textId="77777777" w:rsidR="00C336BB" w:rsidRPr="00184E27" w:rsidRDefault="00C336BB" w:rsidP="00C336BB">
      <w:pPr>
        <w:rPr>
          <w:rFonts w:eastAsia="SimSun"/>
        </w:rPr>
      </w:pPr>
    </w:p>
    <w:p w14:paraId="7C87A64E" w14:textId="77777777" w:rsidR="00C336BB" w:rsidRDefault="00C336BB" w:rsidP="00C336BB">
      <w:pPr>
        <w:pStyle w:val="Heading5"/>
        <w:rPr>
          <w:rFonts w:eastAsia="SimSun"/>
          <w:b/>
          <w:bCs/>
          <w:i/>
          <w:iCs/>
        </w:rPr>
      </w:pPr>
      <w:bookmarkStart w:id="490" w:name="_Toc170980717"/>
      <w:r w:rsidRPr="003354E6">
        <w:rPr>
          <w:rFonts w:eastAsia="SimSun"/>
        </w:rPr>
        <w:t>7.</w:t>
      </w:r>
      <w:r>
        <w:rPr>
          <w:rFonts w:eastAsia="SimSun"/>
        </w:rPr>
        <w:t>5</w:t>
      </w:r>
      <w:r w:rsidRPr="003354E6">
        <w:rPr>
          <w:rFonts w:eastAsia="SimSun"/>
        </w:rPr>
        <w:t>.2.1.</w:t>
      </w:r>
      <w:r>
        <w:rPr>
          <w:rFonts w:eastAsia="SimSun"/>
        </w:rPr>
        <w:t>10</w:t>
      </w:r>
      <w:r w:rsidRPr="003354E6">
        <w:rPr>
          <w:rFonts w:eastAsia="SimSun"/>
        </w:rPr>
        <w:tab/>
      </w:r>
      <w:r>
        <w:rPr>
          <w:rFonts w:eastAsia="SimSun"/>
        </w:rPr>
        <w:t>MCData group standalone FD request (using HTTP)</w:t>
      </w:r>
      <w:bookmarkEnd w:id="490"/>
    </w:p>
    <w:p w14:paraId="7B0409ED"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10</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client to </w:t>
      </w:r>
      <w:r>
        <w:t>the MCData server</w:t>
      </w:r>
      <w:r w:rsidRPr="009E0655">
        <w:rPr>
          <w:lang w:eastAsia="zh-CN"/>
        </w:rPr>
        <w:t>.</w:t>
      </w:r>
    </w:p>
    <w:p w14:paraId="64FDB238" w14:textId="77777777" w:rsidR="00C336BB" w:rsidRDefault="00C336BB" w:rsidP="00C336BB">
      <w:pPr>
        <w:pStyle w:val="TH"/>
      </w:pPr>
      <w:r>
        <w:t>Table 7.5.2.1</w:t>
      </w:r>
      <w:r w:rsidRPr="009E0655">
        <w:t>.</w:t>
      </w:r>
      <w:r>
        <w:t>10</w:t>
      </w:r>
      <w:r w:rsidRPr="009E0655">
        <w:t>-</w:t>
      </w:r>
      <w:r>
        <w:t xml:space="preserve">1: </w:t>
      </w:r>
      <w:r>
        <w:rPr>
          <w:lang w:eastAsia="ko-KR"/>
        </w:rPr>
        <w:t>MCData group standalone FD request</w:t>
      </w:r>
      <w:r>
        <w:rPr>
          <w:rFonts w:eastAsia="SimSun"/>
        </w:rPr>
        <w:t xml:space="preserve"> (using HTTP) from </w:t>
      </w:r>
      <w:r w:rsidRPr="007D471C">
        <w:rPr>
          <w:rFonts w:eastAsia="SimSun"/>
        </w:rPr>
        <w:t>MCData client to MCData server</w:t>
      </w:r>
    </w:p>
    <w:tbl>
      <w:tblPr>
        <w:tblW w:w="8640" w:type="dxa"/>
        <w:jc w:val="center"/>
        <w:tblLayout w:type="fixed"/>
        <w:tblLook w:val="0000" w:firstRow="0" w:lastRow="0" w:firstColumn="0" w:lastColumn="0" w:noHBand="0" w:noVBand="0"/>
      </w:tblPr>
      <w:tblGrid>
        <w:gridCol w:w="3042"/>
        <w:gridCol w:w="993"/>
        <w:gridCol w:w="4605"/>
      </w:tblGrid>
      <w:tr w:rsidR="00C336BB" w14:paraId="417293D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AB088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73ECE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533DB2" w14:textId="77777777" w:rsidR="00C336BB" w:rsidRDefault="00C336BB" w:rsidP="00DA72C9">
            <w:pPr>
              <w:pStyle w:val="TAH"/>
            </w:pPr>
            <w:r>
              <w:t>Description</w:t>
            </w:r>
          </w:p>
        </w:tc>
      </w:tr>
      <w:tr w:rsidR="00C336BB" w14:paraId="6E5C0E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F094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732F4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DAD64D"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4E782B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B2BAF4"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FBB02EC"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6C013C" w14:textId="77777777" w:rsidR="00C336BB" w:rsidRPr="002C7CB4" w:rsidRDefault="00C336BB" w:rsidP="00DA72C9">
            <w:pPr>
              <w:pStyle w:val="TAL"/>
            </w:pPr>
            <w:r>
              <w:t>The functional alias associated with MCData user sending the file</w:t>
            </w:r>
          </w:p>
        </w:tc>
      </w:tr>
      <w:tr w:rsidR="00C336BB" w14:paraId="6B1C0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18337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27A45D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D680E8" w14:textId="77777777" w:rsidR="00C336BB" w:rsidRPr="002C7CB4" w:rsidRDefault="00C336BB" w:rsidP="00DA72C9">
            <w:pPr>
              <w:pStyle w:val="TAL"/>
            </w:pPr>
            <w:r w:rsidRPr="002C7CB4">
              <w:t>The MCData group ID to which the file is to be sent</w:t>
            </w:r>
          </w:p>
        </w:tc>
      </w:tr>
      <w:tr w:rsidR="00C336BB" w14:paraId="28BCC5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B70C7"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96251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CBE92B" w14:textId="77777777" w:rsidR="00C336BB" w:rsidRPr="002C7CB4" w:rsidRDefault="00C336BB" w:rsidP="00DA72C9">
            <w:pPr>
              <w:pStyle w:val="TAL"/>
            </w:pPr>
            <w:r w:rsidRPr="002C7CB4">
              <w:t>Identifies the conversation</w:t>
            </w:r>
          </w:p>
        </w:tc>
      </w:tr>
      <w:tr w:rsidR="00C336BB" w14:paraId="7EF770A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FB3A4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CF6B1D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118A68" w14:textId="77777777" w:rsidR="00C336BB" w:rsidRPr="002C7CB4" w:rsidRDefault="00C336BB" w:rsidP="00DA72C9">
            <w:pPr>
              <w:pStyle w:val="TAL"/>
            </w:pPr>
            <w:r w:rsidRPr="002C7CB4">
              <w:t>Identifies the MCData transaction</w:t>
            </w:r>
          </w:p>
        </w:tc>
      </w:tr>
      <w:tr w:rsidR="00C336BB" w14:paraId="4786B3C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A98B56"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045345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B0324F" w14:textId="77777777" w:rsidR="00C336BB" w:rsidRPr="002C7CB4" w:rsidRDefault="00C336BB" w:rsidP="00DA72C9">
            <w:pPr>
              <w:pStyle w:val="TAL"/>
            </w:pPr>
            <w:r w:rsidRPr="002C7CB4">
              <w:t>Identifies the original MCData transaction to which the current transaction is a reply to</w:t>
            </w:r>
          </w:p>
        </w:tc>
      </w:tr>
      <w:tr w:rsidR="00C336BB" w14:paraId="6AC74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AC94AB"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18D02BC1"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2B5778" w14:textId="77777777" w:rsidR="00C336BB" w:rsidRPr="002C7CB4" w:rsidRDefault="00C336BB" w:rsidP="00DA72C9">
            <w:pPr>
              <w:pStyle w:val="TAL"/>
            </w:pPr>
            <w:r w:rsidRPr="002C7CB4">
              <w:t>Indicates whether file download completed report is expected or not</w:t>
            </w:r>
          </w:p>
        </w:tc>
      </w:tr>
      <w:tr w:rsidR="00C336BB" w14:paraId="1CE5D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F88021"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2A586FF2"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CB576E" w14:textId="77777777" w:rsidR="00C336BB" w:rsidRPr="002C7CB4" w:rsidRDefault="00C336BB" w:rsidP="00DA72C9">
            <w:pPr>
              <w:pStyle w:val="TAL"/>
            </w:pPr>
            <w:r w:rsidRPr="002C7CB4">
              <w:t>Indicates mandatory download</w:t>
            </w:r>
          </w:p>
        </w:tc>
      </w:tr>
      <w:tr w:rsidR="00C336BB" w14:paraId="66AABD6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D5C25E"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B8E52D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0CA88C" w14:textId="77777777" w:rsidR="00C336BB" w:rsidRPr="002C7CB4" w:rsidRDefault="00C336BB" w:rsidP="00DA72C9">
            <w:pPr>
              <w:pStyle w:val="TAL"/>
            </w:pPr>
            <w:r>
              <w:t>Implementation specific information that is communicated to the recipient</w:t>
            </w:r>
          </w:p>
        </w:tc>
      </w:tr>
      <w:tr w:rsidR="00C336BB" w14:paraId="15DED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3006C2"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08016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DD6E57" w14:textId="77777777" w:rsidR="00C336BB" w:rsidRPr="002C7CB4" w:rsidRDefault="00C336BB" w:rsidP="00DA72C9">
            <w:pPr>
              <w:pStyle w:val="TAL"/>
            </w:pPr>
            <w:r w:rsidRPr="002C7CB4">
              <w:t>URL reference to the content and file metadata information</w:t>
            </w:r>
          </w:p>
        </w:tc>
      </w:tr>
      <w:tr w:rsidR="00C336BB" w14:paraId="494261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4E7BD4"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5AF1452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F72B3B" w14:textId="77777777" w:rsidR="00C336BB" w:rsidRPr="002C7CB4" w:rsidRDefault="00C336BB" w:rsidP="00DA72C9">
            <w:pPr>
              <w:pStyle w:val="TAL"/>
            </w:pPr>
            <w:r>
              <w:t>Indicates that the data request is for MCData emergency communication</w:t>
            </w:r>
          </w:p>
        </w:tc>
      </w:tr>
      <w:tr w:rsidR="00C336BB" w14:paraId="5151D0E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A3816F"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25A9448F"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B7F57E" w14:textId="77777777" w:rsidR="00C336BB" w:rsidRPr="002C7CB4" w:rsidRDefault="00C336BB" w:rsidP="00DA72C9">
            <w:pPr>
              <w:pStyle w:val="TAL"/>
            </w:pPr>
            <w:r w:rsidRPr="00AB5FED">
              <w:t>Indicates whether an emergency alert is to be sent</w:t>
            </w:r>
          </w:p>
        </w:tc>
      </w:tr>
      <w:tr w:rsidR="00C336BB" w14:paraId="055672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AC8A1A9"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0DEEA584"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50799E" w14:textId="77777777" w:rsidR="00C336BB" w:rsidRPr="002C7CB4" w:rsidRDefault="00C336BB" w:rsidP="00DA72C9">
            <w:pPr>
              <w:pStyle w:val="TAL"/>
            </w:pPr>
            <w:r>
              <w:t>Indicates that the data request is for MCData imminent peril communication</w:t>
            </w:r>
          </w:p>
        </w:tc>
      </w:tr>
      <w:tr w:rsidR="00C336BB" w14:paraId="27F1277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1B1FF"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A966D6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69831E5F" w14:textId="77777777" w:rsidR="00C336BB" w:rsidRDefault="00C336BB" w:rsidP="00C336BB">
      <w:pPr>
        <w:rPr>
          <w:rFonts w:eastAsia="SimSun"/>
        </w:rPr>
      </w:pPr>
    </w:p>
    <w:p w14:paraId="66311A2C" w14:textId="77777777" w:rsidR="00C336BB" w:rsidRDefault="00C336BB" w:rsidP="00C336BB">
      <w:r w:rsidRPr="009E0655">
        <w:rPr>
          <w:lang w:eastAsia="zh-CN"/>
        </w:rPr>
        <w:t>Table </w:t>
      </w:r>
      <w:r>
        <w:rPr>
          <w:lang w:eastAsia="zh-CN"/>
        </w:rPr>
        <w:t>7.5.2.1</w:t>
      </w:r>
      <w:r w:rsidRPr="005D0A05">
        <w:rPr>
          <w:lang w:eastAsia="zh-CN"/>
        </w:rPr>
        <w:t>.</w:t>
      </w:r>
      <w:r>
        <w:rPr>
          <w:lang w:eastAsia="zh-CN"/>
        </w:rPr>
        <w:t>10</w:t>
      </w:r>
      <w:r w:rsidRPr="009E0655">
        <w:rPr>
          <w:lang w:eastAsia="zh-CN"/>
        </w:rPr>
        <w:t>-</w:t>
      </w:r>
      <w:r>
        <w:rPr>
          <w:lang w:eastAsia="zh-CN"/>
        </w:rPr>
        <w:t>2</w:t>
      </w:r>
      <w:r w:rsidRPr="009E0655">
        <w:rPr>
          <w:lang w:eastAsia="zh-CN"/>
        </w:rPr>
        <w:t xml:space="preserve"> describes the information flow for the </w:t>
      </w:r>
      <w:r>
        <w:rPr>
          <w:lang w:eastAsia="zh-CN"/>
        </w:rPr>
        <w:t xml:space="preserve">MCData </w:t>
      </w:r>
      <w:r>
        <w:rPr>
          <w:rFonts w:eastAsia="SimSun"/>
        </w:rPr>
        <w:t xml:space="preserve">group standalone </w:t>
      </w:r>
      <w:r>
        <w:rPr>
          <w:lang w:eastAsia="zh-CN"/>
        </w:rPr>
        <w:t xml:space="preserve">FD request (in subclause 7.5.2.6.2) sent </w:t>
      </w:r>
      <w:r w:rsidRPr="009E0655">
        <w:rPr>
          <w:lang w:eastAsia="zh-CN"/>
        </w:rPr>
        <w:t xml:space="preserve">from the </w:t>
      </w:r>
      <w:r>
        <w:rPr>
          <w:lang w:eastAsia="zh-CN"/>
        </w:rPr>
        <w:t>MCData</w:t>
      </w:r>
      <w:r w:rsidRPr="009E0655">
        <w:rPr>
          <w:lang w:eastAsia="zh-CN"/>
        </w:rPr>
        <w:t xml:space="preserve"> </w:t>
      </w:r>
      <w:r>
        <w:rPr>
          <w:lang w:eastAsia="zh-CN"/>
        </w:rPr>
        <w:t xml:space="preserve">server </w:t>
      </w:r>
      <w:r w:rsidRPr="009E0655">
        <w:rPr>
          <w:lang w:eastAsia="zh-CN"/>
        </w:rPr>
        <w:t xml:space="preserve">to </w:t>
      </w:r>
      <w:r>
        <w:t>the MCData client.</w:t>
      </w:r>
    </w:p>
    <w:p w14:paraId="04C5E6E6" w14:textId="77777777" w:rsidR="00C336BB" w:rsidRDefault="00C336BB" w:rsidP="00C336BB">
      <w:pPr>
        <w:pStyle w:val="TH"/>
      </w:pPr>
      <w:r>
        <w:t>Table 7.5.2.1</w:t>
      </w:r>
      <w:r w:rsidRPr="009E0655">
        <w:t>.</w:t>
      </w:r>
      <w:r>
        <w:t>10</w:t>
      </w:r>
      <w:r w:rsidRPr="009E0655">
        <w:t>-</w:t>
      </w:r>
      <w:r>
        <w:t xml:space="preserve">2: </w:t>
      </w:r>
      <w:r>
        <w:rPr>
          <w:lang w:eastAsia="ko-KR"/>
        </w:rPr>
        <w:t>MCData group standalone FD request</w:t>
      </w:r>
      <w:r>
        <w:rPr>
          <w:rFonts w:eastAsia="SimSun"/>
        </w:rPr>
        <w:t xml:space="preserve"> (using HTTP) from MCData server to MCData client</w:t>
      </w:r>
    </w:p>
    <w:tbl>
      <w:tblPr>
        <w:tblW w:w="8640" w:type="dxa"/>
        <w:jc w:val="center"/>
        <w:tblLayout w:type="fixed"/>
        <w:tblLook w:val="0000" w:firstRow="0" w:lastRow="0" w:firstColumn="0" w:lastColumn="0" w:noHBand="0" w:noVBand="0"/>
      </w:tblPr>
      <w:tblGrid>
        <w:gridCol w:w="3042"/>
        <w:gridCol w:w="993"/>
        <w:gridCol w:w="4605"/>
      </w:tblGrid>
      <w:tr w:rsidR="00C336BB" w14:paraId="602FB1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7C20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11B2A0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295F09" w14:textId="77777777" w:rsidR="00C336BB" w:rsidRDefault="00C336BB" w:rsidP="00DA72C9">
            <w:pPr>
              <w:pStyle w:val="TAH"/>
            </w:pPr>
            <w:r>
              <w:t>Description</w:t>
            </w:r>
          </w:p>
        </w:tc>
      </w:tr>
      <w:tr w:rsidR="00C336BB" w14:paraId="1595B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AC6A6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179E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C8FCC5"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97CAD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EEDD1A" w14:textId="77777777" w:rsidR="00C336BB" w:rsidRPr="002C7CB4" w:rsidRDefault="00C336BB" w:rsidP="00DA72C9">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5A506C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022CC8" w14:textId="77777777" w:rsidR="00C336BB" w:rsidRPr="002C7CB4" w:rsidRDefault="00C336BB" w:rsidP="00DA72C9">
            <w:pPr>
              <w:pStyle w:val="TAL"/>
            </w:pPr>
            <w:r>
              <w:t>The functional alias associated with MCData user sending the file</w:t>
            </w:r>
          </w:p>
        </w:tc>
      </w:tr>
      <w:tr w:rsidR="00C336BB" w14:paraId="2BFA24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1428F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3749DE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DB0275" w14:textId="77777777" w:rsidR="00C336BB" w:rsidRPr="002C7CB4" w:rsidRDefault="00C336BB" w:rsidP="00DA72C9">
            <w:pPr>
              <w:pStyle w:val="TAL"/>
            </w:pPr>
            <w:r w:rsidRPr="002C7CB4">
              <w:t>The MCData group ID to which the file is to be sent</w:t>
            </w:r>
          </w:p>
        </w:tc>
      </w:tr>
      <w:tr w:rsidR="00C336BB" w14:paraId="5E8607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4EDFEF" w14:textId="77777777" w:rsidR="00C336BB" w:rsidRPr="002C7CB4" w:rsidRDefault="00C336BB" w:rsidP="00DA72C9">
            <w:pPr>
              <w:pStyle w:val="TAL"/>
            </w:pPr>
            <w:r>
              <w:t>MCData ID</w:t>
            </w:r>
          </w:p>
        </w:tc>
        <w:tc>
          <w:tcPr>
            <w:tcW w:w="993" w:type="dxa"/>
            <w:tcBorders>
              <w:top w:val="single" w:sz="4" w:space="0" w:color="000000"/>
              <w:left w:val="single" w:sz="4" w:space="0" w:color="000000"/>
              <w:bottom w:val="single" w:sz="4" w:space="0" w:color="000000"/>
            </w:tcBorders>
            <w:shd w:val="clear" w:color="auto" w:fill="auto"/>
          </w:tcPr>
          <w:p w14:paraId="0AF19E62"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55BECF" w14:textId="77777777" w:rsidR="00C336BB" w:rsidRPr="002C7CB4" w:rsidRDefault="00C336BB" w:rsidP="00DA72C9">
            <w:pPr>
              <w:pStyle w:val="TAL"/>
            </w:pPr>
            <w:r>
              <w:t>The identity of the MCData user receiving the file</w:t>
            </w:r>
          </w:p>
        </w:tc>
      </w:tr>
      <w:tr w:rsidR="00C336BB" w14:paraId="3A9C4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086A1"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E99BD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7AC5D" w14:textId="77777777" w:rsidR="00C336BB" w:rsidRPr="002C7CB4" w:rsidRDefault="00C336BB" w:rsidP="00DA72C9">
            <w:pPr>
              <w:pStyle w:val="TAL"/>
            </w:pPr>
            <w:r w:rsidRPr="002C7CB4">
              <w:t>Identifies the conversation</w:t>
            </w:r>
          </w:p>
        </w:tc>
      </w:tr>
      <w:tr w:rsidR="00C336BB" w14:paraId="7C9DCA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80CD5B"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D52DA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8B99F2" w14:textId="77777777" w:rsidR="00C336BB" w:rsidRPr="002C7CB4" w:rsidRDefault="00C336BB" w:rsidP="00DA72C9">
            <w:pPr>
              <w:pStyle w:val="TAL"/>
            </w:pPr>
            <w:r w:rsidRPr="002C7CB4">
              <w:t>Identifies the MCData transaction</w:t>
            </w:r>
          </w:p>
        </w:tc>
      </w:tr>
      <w:tr w:rsidR="00C336BB" w14:paraId="688084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CFE37" w14:textId="77777777" w:rsidR="00C336BB" w:rsidRPr="002C7CB4" w:rsidRDefault="00C336BB" w:rsidP="00DA72C9">
            <w:pPr>
              <w:pStyle w:val="TAL"/>
            </w:pPr>
            <w:r w:rsidRPr="002C7CB4">
              <w:t>Reply Identifier</w:t>
            </w:r>
          </w:p>
        </w:tc>
        <w:tc>
          <w:tcPr>
            <w:tcW w:w="993" w:type="dxa"/>
            <w:tcBorders>
              <w:top w:val="single" w:sz="4" w:space="0" w:color="000000"/>
              <w:left w:val="single" w:sz="4" w:space="0" w:color="000000"/>
              <w:bottom w:val="single" w:sz="4" w:space="0" w:color="000000"/>
            </w:tcBorders>
            <w:shd w:val="clear" w:color="auto" w:fill="auto"/>
          </w:tcPr>
          <w:p w14:paraId="72317425"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41AC6B" w14:textId="77777777" w:rsidR="00C336BB" w:rsidRPr="002C7CB4" w:rsidRDefault="00C336BB" w:rsidP="00DA72C9">
            <w:pPr>
              <w:pStyle w:val="TAL"/>
            </w:pPr>
            <w:r w:rsidRPr="002C7CB4">
              <w:t>Identifies the original MCData transaction to which the current transaction is a reply to</w:t>
            </w:r>
          </w:p>
        </w:tc>
      </w:tr>
      <w:tr w:rsidR="00C336BB" w14:paraId="4E6DCF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5B7D34" w14:textId="77777777" w:rsidR="00C336BB" w:rsidRPr="002C7CB4" w:rsidRDefault="00C336BB" w:rsidP="00DA72C9">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41DEF8FA"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02546E" w14:textId="77777777" w:rsidR="00C336BB" w:rsidRPr="002C7CB4" w:rsidRDefault="00C336BB" w:rsidP="00DA72C9">
            <w:pPr>
              <w:pStyle w:val="TAL"/>
            </w:pPr>
            <w:r w:rsidRPr="002C7CB4">
              <w:t>Indicates whether file download completed report is expected or not</w:t>
            </w:r>
          </w:p>
        </w:tc>
      </w:tr>
      <w:tr w:rsidR="00C336BB" w14:paraId="4E7664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D0D016" w14:textId="77777777" w:rsidR="00C336BB" w:rsidRPr="002C7CB4" w:rsidRDefault="00C336BB" w:rsidP="00DA72C9">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16CBB828"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649A0B" w14:textId="77777777" w:rsidR="00C336BB" w:rsidRPr="002C7CB4" w:rsidRDefault="00C336BB" w:rsidP="00DA72C9">
            <w:pPr>
              <w:pStyle w:val="TAL"/>
            </w:pPr>
            <w:r w:rsidRPr="002C7CB4">
              <w:t>Indicates mandatory download</w:t>
            </w:r>
          </w:p>
        </w:tc>
      </w:tr>
      <w:tr w:rsidR="00C336BB" w14:paraId="04A11E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02E70C" w14:textId="77777777" w:rsidR="00C336BB" w:rsidRPr="002C7CB4"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1D66890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A3D14D" w14:textId="77777777" w:rsidR="00C336BB" w:rsidRPr="002C7CB4" w:rsidRDefault="00C336BB" w:rsidP="00DA72C9">
            <w:pPr>
              <w:pStyle w:val="TAL"/>
            </w:pPr>
            <w:r>
              <w:t>Implementation specific information that is communicated to the recipient</w:t>
            </w:r>
          </w:p>
        </w:tc>
      </w:tr>
      <w:tr w:rsidR="00C336BB" w14:paraId="24CD63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28C37F"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1AE0B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CA6690" w14:textId="77777777" w:rsidR="00C336BB" w:rsidRPr="002C7CB4" w:rsidRDefault="00C336BB" w:rsidP="00DA72C9">
            <w:pPr>
              <w:pStyle w:val="TAL"/>
            </w:pPr>
            <w:r w:rsidRPr="002C7CB4">
              <w:t>URL reference to the content and file metadata information</w:t>
            </w:r>
          </w:p>
        </w:tc>
      </w:tr>
      <w:tr w:rsidR="00C336BB" w14:paraId="27FCD30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5C5130" w14:textId="77777777" w:rsidR="00C336BB" w:rsidRPr="002C7CB4" w:rsidRDefault="00C336BB" w:rsidP="00DA72C9">
            <w:pPr>
              <w:pStyle w:val="TAL"/>
            </w:pPr>
            <w:r w:rsidRPr="00AB5FED">
              <w:t>Emergency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EA39C3E"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ADCF76" w14:textId="77777777" w:rsidR="00C336BB" w:rsidRPr="002C7CB4" w:rsidRDefault="00C336BB" w:rsidP="00DA72C9">
            <w:pPr>
              <w:pStyle w:val="TAL"/>
            </w:pPr>
            <w:r>
              <w:t>Indicates that the data request is for MCData emergency communication</w:t>
            </w:r>
          </w:p>
        </w:tc>
      </w:tr>
      <w:tr w:rsidR="00C336BB" w14:paraId="524DA4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37D85B" w14:textId="77777777" w:rsidR="00C336BB" w:rsidRPr="002C7CB4"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E73F2B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3390FB" w14:textId="77777777" w:rsidR="00C336BB" w:rsidRPr="002C7CB4" w:rsidRDefault="00C336BB" w:rsidP="00DA72C9">
            <w:pPr>
              <w:pStyle w:val="TAL"/>
            </w:pPr>
            <w:r w:rsidRPr="00AB5FED">
              <w:t>Indicates whether an emergency alert is to be sent</w:t>
            </w:r>
          </w:p>
        </w:tc>
      </w:tr>
      <w:tr w:rsidR="00C336BB" w14:paraId="2E450E3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7B19E37" w14:textId="77777777" w:rsidR="00C336BB" w:rsidRPr="002C7CB4"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3" w:type="dxa"/>
            <w:tcBorders>
              <w:top w:val="single" w:sz="4" w:space="0" w:color="000000"/>
              <w:left w:val="single" w:sz="4" w:space="0" w:color="000000"/>
              <w:bottom w:val="single" w:sz="4" w:space="0" w:color="000000"/>
            </w:tcBorders>
            <w:shd w:val="clear" w:color="auto" w:fill="auto"/>
          </w:tcPr>
          <w:p w14:paraId="440F62C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D01A6" w14:textId="77777777" w:rsidR="00C336BB" w:rsidRPr="002C7CB4" w:rsidRDefault="00C336BB" w:rsidP="00DA72C9">
            <w:pPr>
              <w:pStyle w:val="TAL"/>
            </w:pPr>
            <w:r>
              <w:t>Indicates that the data request is for MCData imminent peril communication</w:t>
            </w:r>
          </w:p>
        </w:tc>
      </w:tr>
      <w:tr w:rsidR="00C336BB" w14:paraId="7EA14F3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3FA781"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709D0EF"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D67F9FF" w14:textId="77777777" w:rsidR="00C336BB" w:rsidRPr="00184E27" w:rsidRDefault="00C336BB" w:rsidP="00C336BB">
      <w:pPr>
        <w:rPr>
          <w:rFonts w:eastAsia="SimSun"/>
        </w:rPr>
      </w:pPr>
    </w:p>
    <w:p w14:paraId="68EE7464" w14:textId="77777777" w:rsidR="00C336BB" w:rsidRPr="00D520E0" w:rsidRDefault="00C336BB" w:rsidP="00C336BB">
      <w:pPr>
        <w:pStyle w:val="Heading5"/>
        <w:rPr>
          <w:rFonts w:eastAsia="SimSun"/>
        </w:rPr>
      </w:pPr>
      <w:bookmarkStart w:id="491" w:name="_Toc170980718"/>
      <w:r>
        <w:rPr>
          <w:rFonts w:eastAsia="SimSun"/>
        </w:rPr>
        <w:t>7.5.2.1</w:t>
      </w:r>
      <w:r w:rsidRPr="003354E6">
        <w:rPr>
          <w:rFonts w:eastAsia="SimSun"/>
        </w:rPr>
        <w:t>.</w:t>
      </w:r>
      <w:r>
        <w:rPr>
          <w:rFonts w:eastAsia="SimSun"/>
        </w:rPr>
        <w:t>11</w:t>
      </w:r>
      <w:r w:rsidRPr="003354E6">
        <w:rPr>
          <w:rFonts w:eastAsia="SimSun"/>
        </w:rPr>
        <w:tab/>
      </w:r>
      <w:r>
        <w:rPr>
          <w:rFonts w:eastAsia="SimSun"/>
        </w:rPr>
        <w:t>MCData group standalone FD response (using HTTP</w:t>
      </w:r>
      <w:r>
        <w:t xml:space="preserve"> or MBMS download delivery method</w:t>
      </w:r>
      <w:r>
        <w:rPr>
          <w:rFonts w:eastAsia="SimSun"/>
        </w:rPr>
        <w:t>)</w:t>
      </w:r>
      <w:bookmarkEnd w:id="491"/>
    </w:p>
    <w:p w14:paraId="1EF4087B" w14:textId="77777777" w:rsidR="00C336BB" w:rsidRDefault="00C336BB" w:rsidP="00C336BB">
      <w:r w:rsidRPr="009E0655">
        <w:t>Table </w:t>
      </w:r>
      <w:r>
        <w:t>7.5.2.1</w:t>
      </w:r>
      <w:r w:rsidRPr="005D0A05">
        <w:rPr>
          <w:lang w:eastAsia="ko-KR"/>
        </w:rPr>
        <w:t>.</w:t>
      </w:r>
      <w:r>
        <w:rPr>
          <w:lang w:eastAsia="ko-KR"/>
        </w:rPr>
        <w:t>11</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7.5.2.6.2)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12F61C98" w14:textId="77777777" w:rsidR="00C336BB" w:rsidRDefault="00C336BB" w:rsidP="00C336BB">
      <w:pPr>
        <w:pStyle w:val="TH"/>
      </w:pPr>
      <w:r>
        <w:t>Table 7.5.2.1</w:t>
      </w:r>
      <w:r w:rsidRPr="009E0655">
        <w:t>.</w:t>
      </w:r>
      <w:r>
        <w:t>11</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HTTP)</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29780D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B3B8C2"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7C38D2B"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0B8848" w14:textId="77777777" w:rsidR="00C336BB" w:rsidRDefault="00C336BB" w:rsidP="00DA72C9">
            <w:pPr>
              <w:pStyle w:val="TAH"/>
            </w:pPr>
            <w:r>
              <w:t>Description</w:t>
            </w:r>
          </w:p>
        </w:tc>
      </w:tr>
      <w:tr w:rsidR="00C336BB" w14:paraId="5BE272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BBC3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2758FC3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BD1D4EE" w14:textId="77777777" w:rsidR="00C336BB" w:rsidRPr="002C7CB4" w:rsidRDefault="00C336BB" w:rsidP="00DA72C9">
            <w:pPr>
              <w:pStyle w:val="TAL"/>
              <w:rPr>
                <w:lang w:eastAsia="zh-CN"/>
              </w:rPr>
            </w:pPr>
            <w:r w:rsidRPr="002C7CB4">
              <w:t>The identity of the MCData user sending FD request</w:t>
            </w:r>
          </w:p>
        </w:tc>
      </w:tr>
      <w:tr w:rsidR="00C336BB" w14:paraId="1B26117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49898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52E385E"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493541B1" w14:textId="77777777" w:rsidR="00C336BB" w:rsidRPr="002C7CB4" w:rsidRDefault="00C336BB" w:rsidP="00DA72C9">
            <w:pPr>
              <w:pStyle w:val="TAL"/>
            </w:pPr>
            <w:r w:rsidRPr="002C7CB4">
              <w:t>The MCData group ID to which the file is to be sent</w:t>
            </w:r>
          </w:p>
        </w:tc>
      </w:tr>
      <w:tr w:rsidR="00C336BB" w14:paraId="2DF5721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781CB4"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00F1FA8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243440" w14:textId="77777777" w:rsidR="00C336BB" w:rsidRPr="002C7CB4" w:rsidRDefault="00C336BB" w:rsidP="00DA72C9">
            <w:pPr>
              <w:pStyle w:val="TAL"/>
            </w:pPr>
            <w:r w:rsidRPr="002C7CB4">
              <w:t>The identity of the MCData user sending response</w:t>
            </w:r>
          </w:p>
        </w:tc>
      </w:tr>
      <w:tr w:rsidR="00C336BB" w14:paraId="2EFC8A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269E7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309936D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D964CC" w14:textId="77777777" w:rsidR="00C336BB" w:rsidRPr="002C7CB4" w:rsidRDefault="00C336BB" w:rsidP="00DA72C9">
            <w:pPr>
              <w:pStyle w:val="TAL"/>
            </w:pPr>
            <w:r w:rsidRPr="002C7CB4">
              <w:t>Identifies the conversation</w:t>
            </w:r>
          </w:p>
        </w:tc>
      </w:tr>
      <w:tr w:rsidR="00C336BB" w14:paraId="0325EB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527B8D" w14:textId="77777777" w:rsidR="00C336BB" w:rsidRPr="002C7CB4" w:rsidRDefault="00C336BB" w:rsidP="00DA72C9">
            <w:pPr>
              <w:pStyle w:val="TAL"/>
            </w:pPr>
            <w:r>
              <w:t>Result</w:t>
            </w:r>
          </w:p>
        </w:tc>
        <w:tc>
          <w:tcPr>
            <w:tcW w:w="1008" w:type="dxa"/>
            <w:gridSpan w:val="2"/>
            <w:tcBorders>
              <w:top w:val="single" w:sz="4" w:space="0" w:color="000000"/>
              <w:left w:val="single" w:sz="4" w:space="0" w:color="000000"/>
              <w:bottom w:val="single" w:sz="4" w:space="0" w:color="000000"/>
            </w:tcBorders>
            <w:shd w:val="clear" w:color="auto" w:fill="auto"/>
          </w:tcPr>
          <w:p w14:paraId="5C5A8B74"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A4BE51" w14:textId="77777777" w:rsidR="00C336BB" w:rsidRPr="002C7CB4" w:rsidRDefault="00C336BB" w:rsidP="00DA72C9">
            <w:pPr>
              <w:pStyle w:val="TAL"/>
            </w:pPr>
            <w:r>
              <w:t>Indicates if the request is accepted or not</w:t>
            </w:r>
          </w:p>
        </w:tc>
      </w:tr>
    </w:tbl>
    <w:p w14:paraId="60B7A325" w14:textId="77777777" w:rsidR="00C336BB" w:rsidRPr="00184E27" w:rsidRDefault="00C336BB" w:rsidP="00C336BB">
      <w:pPr>
        <w:rPr>
          <w:rFonts w:eastAsia="SimSun"/>
        </w:rPr>
      </w:pPr>
    </w:p>
    <w:p w14:paraId="7FFAB694" w14:textId="77777777" w:rsidR="00C336BB" w:rsidRDefault="00C336BB" w:rsidP="00C336BB">
      <w:pPr>
        <w:pStyle w:val="Heading5"/>
        <w:rPr>
          <w:rFonts w:eastAsia="SimSun"/>
          <w:b/>
          <w:bCs/>
          <w:i/>
          <w:iCs/>
        </w:rPr>
      </w:pPr>
      <w:bookmarkStart w:id="492" w:name="_Toc170980719"/>
      <w:r w:rsidRPr="003354E6">
        <w:rPr>
          <w:rFonts w:eastAsia="SimSun"/>
        </w:rPr>
        <w:t>7.</w:t>
      </w:r>
      <w:r>
        <w:rPr>
          <w:rFonts w:eastAsia="SimSun"/>
        </w:rPr>
        <w:t>5</w:t>
      </w:r>
      <w:r w:rsidRPr="003354E6">
        <w:rPr>
          <w:rFonts w:eastAsia="SimSun"/>
        </w:rPr>
        <w:t>.2.1.</w:t>
      </w:r>
      <w:r>
        <w:rPr>
          <w:rFonts w:eastAsia="SimSun"/>
        </w:rPr>
        <w:t>12</w:t>
      </w:r>
      <w:r w:rsidRPr="003354E6">
        <w:rPr>
          <w:rFonts w:eastAsia="SimSun"/>
        </w:rPr>
        <w:tab/>
      </w:r>
      <w:r>
        <w:rPr>
          <w:rFonts w:eastAsia="SimSun"/>
        </w:rPr>
        <w:t>MCData group standalone FD request (using media plane)</w:t>
      </w:r>
      <w:bookmarkEnd w:id="492"/>
    </w:p>
    <w:p w14:paraId="503B5170" w14:textId="77777777" w:rsidR="00C336BB" w:rsidRDefault="00C336BB" w:rsidP="00C336BB">
      <w:pPr>
        <w:rPr>
          <w:lang w:eastAsia="zh-CN"/>
        </w:rPr>
      </w:pPr>
      <w:r w:rsidRPr="009E0655">
        <w:rPr>
          <w:lang w:eastAsia="zh-CN"/>
        </w:rPr>
        <w:t>Table </w:t>
      </w:r>
      <w:r>
        <w:rPr>
          <w:lang w:eastAsia="zh-CN"/>
        </w:rPr>
        <w:t>7.5.2.1</w:t>
      </w:r>
      <w:r w:rsidRPr="005D0A05">
        <w:rPr>
          <w:lang w:eastAsia="zh-CN"/>
        </w:rPr>
        <w:t>.</w:t>
      </w:r>
      <w:r>
        <w:rPr>
          <w:lang w:eastAsia="zh-CN"/>
        </w:rPr>
        <w:t>12</w:t>
      </w:r>
      <w:r w:rsidRPr="009E0655">
        <w:rPr>
          <w:lang w:eastAsia="zh-CN"/>
        </w:rPr>
        <w:t xml:space="preserve">-1 describes the information flow for the </w:t>
      </w:r>
      <w:r>
        <w:rPr>
          <w:lang w:eastAsia="zh-CN"/>
        </w:rPr>
        <w:t xml:space="preserve">MCData </w:t>
      </w:r>
      <w:r>
        <w:rPr>
          <w:rFonts w:eastAsia="SimSun"/>
        </w:rPr>
        <w:t xml:space="preserve">group standalone </w:t>
      </w:r>
      <w:r>
        <w:rPr>
          <w:lang w:eastAsia="zh-CN"/>
        </w:rPr>
        <w:t xml:space="preserve">FD request (in subclause 7.5.2.7.2) sent </w:t>
      </w:r>
      <w:r w:rsidRPr="009E0655">
        <w:rPr>
          <w:lang w:eastAsia="zh-CN"/>
        </w:rPr>
        <w:t xml:space="preserve">from the </w:t>
      </w:r>
      <w:r>
        <w:rPr>
          <w:lang w:eastAsia="zh-CN"/>
        </w:rPr>
        <w:t>MCData</w:t>
      </w:r>
      <w:r w:rsidRPr="009E0655">
        <w:rPr>
          <w:lang w:eastAsia="zh-CN"/>
        </w:rPr>
        <w:t xml:space="preserve"> client to </w:t>
      </w:r>
      <w:r>
        <w:t xml:space="preserve">the MCData server and from the MCData server to another </w:t>
      </w:r>
      <w:r>
        <w:rPr>
          <w:lang w:eastAsia="zh-CN"/>
        </w:rPr>
        <w:t>MCData</w:t>
      </w:r>
      <w:r w:rsidRPr="009E0655">
        <w:rPr>
          <w:lang w:eastAsia="zh-CN"/>
        </w:rPr>
        <w:t xml:space="preserve"> </w:t>
      </w:r>
      <w:r>
        <w:rPr>
          <w:lang w:eastAsia="zh-CN"/>
        </w:rPr>
        <w:t>client</w:t>
      </w:r>
      <w:r w:rsidRPr="009E0655">
        <w:rPr>
          <w:lang w:eastAsia="zh-CN"/>
        </w:rPr>
        <w:t>.</w:t>
      </w:r>
    </w:p>
    <w:p w14:paraId="0EB01154" w14:textId="77777777" w:rsidR="00C336BB" w:rsidRDefault="00C336BB" w:rsidP="00C336BB">
      <w:pPr>
        <w:pStyle w:val="TH"/>
      </w:pPr>
      <w:r>
        <w:t>Table 7.5.2.1</w:t>
      </w:r>
      <w:r w:rsidRPr="009E0655">
        <w:t>.</w:t>
      </w:r>
      <w:r>
        <w:t>12</w:t>
      </w:r>
      <w:r w:rsidRPr="009E0655">
        <w:t>-</w:t>
      </w:r>
      <w:r>
        <w:t xml:space="preserve">1: </w:t>
      </w:r>
      <w:r>
        <w:rPr>
          <w:lang w:eastAsia="ko-KR"/>
        </w:rPr>
        <w:t xml:space="preserve">MCData </w:t>
      </w:r>
      <w:r>
        <w:rPr>
          <w:rFonts w:eastAsia="SimSun"/>
        </w:rPr>
        <w:t xml:space="preserve">group standalone </w:t>
      </w:r>
      <w:r>
        <w:rPr>
          <w:lang w:eastAsia="ko-KR"/>
        </w:rPr>
        <w:t>FD request</w:t>
      </w:r>
      <w:r>
        <w:rPr>
          <w:rFonts w:eastAsia="SimSun"/>
        </w:rPr>
        <w:t xml:space="preserve"> (using media plane</w:t>
      </w:r>
      <w:r w:rsidRPr="001B64C8">
        <w:rPr>
          <w:rFonts w:eastAsia="SimSun"/>
        </w:rPr>
        <w:t>/MCData client to MCData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336BB" w14:paraId="6FC47DC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957C9D"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8DA563E"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B2B861B" w14:textId="77777777" w:rsidR="00C336BB" w:rsidRDefault="00C336BB" w:rsidP="00DA72C9">
            <w:pPr>
              <w:pStyle w:val="TAH"/>
            </w:pPr>
            <w:r>
              <w:t>Description</w:t>
            </w:r>
          </w:p>
        </w:tc>
      </w:tr>
      <w:tr w:rsidR="00C336BB" w14:paraId="1C0FCF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9BEBD"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6B7404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2A1260"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14:paraId="3029135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8EDD6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74D0D51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8BCC4B" w14:textId="77777777" w:rsidR="00C336BB" w:rsidRPr="002C7CB4" w:rsidRDefault="00C336BB" w:rsidP="00DA72C9">
            <w:pPr>
              <w:pStyle w:val="TAL"/>
            </w:pPr>
            <w:r>
              <w:t>The functional alias associated with MCData user sending the file</w:t>
            </w:r>
          </w:p>
        </w:tc>
      </w:tr>
      <w:tr w:rsidR="00C336BB" w14:paraId="08E029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D6DB80"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77AF858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3A1950F" w14:textId="77777777" w:rsidR="00C336BB" w:rsidRPr="002C7CB4" w:rsidRDefault="00C336BB" w:rsidP="00DA72C9">
            <w:pPr>
              <w:pStyle w:val="TAL"/>
            </w:pPr>
            <w:r w:rsidRPr="002C7CB4">
              <w:t>The MCData group ID to which the data is to be sent</w:t>
            </w:r>
          </w:p>
        </w:tc>
      </w:tr>
      <w:tr w:rsidR="00C336BB" w14:paraId="0DD7DA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99980B"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16AA3E8"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1EC0D1" w14:textId="77777777" w:rsidR="00C336BB" w:rsidRPr="002C7CB4" w:rsidRDefault="00C336BB" w:rsidP="00DA72C9">
            <w:pPr>
              <w:pStyle w:val="TAL"/>
            </w:pPr>
            <w:r w:rsidRPr="002C7CB4">
              <w:t>Identifies the conversation</w:t>
            </w:r>
          </w:p>
        </w:tc>
      </w:tr>
      <w:tr w:rsidR="00C336BB" w14:paraId="3B3B33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F8ACD8"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5B0BB64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B5BC902" w14:textId="77777777" w:rsidR="00C336BB" w:rsidRPr="002C7CB4" w:rsidRDefault="00C336BB" w:rsidP="00DA72C9">
            <w:pPr>
              <w:pStyle w:val="TAL"/>
            </w:pPr>
            <w:r w:rsidRPr="002C7CB4">
              <w:t>Identifies the MCData transaction</w:t>
            </w:r>
          </w:p>
        </w:tc>
      </w:tr>
      <w:tr w:rsidR="00C336BB" w14:paraId="36EAA84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229E7D"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70270BA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71B9A" w14:textId="77777777" w:rsidR="00C336BB" w:rsidRPr="002C7CB4" w:rsidRDefault="00C336BB" w:rsidP="00DA72C9">
            <w:pPr>
              <w:pStyle w:val="TAL"/>
            </w:pPr>
            <w:r w:rsidRPr="002C7CB4">
              <w:t>Identifies the original MCData transaction to which the current transaction is a reply to</w:t>
            </w:r>
          </w:p>
        </w:tc>
      </w:tr>
      <w:tr w:rsidR="00C336BB" w14:paraId="2566CA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45A020"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011CD5A7"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3D1BF8" w14:textId="77777777" w:rsidR="00C336BB" w:rsidRPr="002C7CB4" w:rsidRDefault="00C336BB" w:rsidP="00DA72C9">
            <w:pPr>
              <w:pStyle w:val="TAL"/>
            </w:pPr>
            <w:r w:rsidRPr="002C7CB4">
              <w:t>Indicates whether file download completed report is expected or not</w:t>
            </w:r>
          </w:p>
        </w:tc>
      </w:tr>
      <w:tr w:rsidR="00C336BB" w14:paraId="650411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7AC62F"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4811E9C4"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241E53C"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66D250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16B829"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4AA3FD0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02E99E3" w14:textId="77777777" w:rsidR="00C336BB" w:rsidRPr="002C7CB4" w:rsidRDefault="00C336BB" w:rsidP="00DA72C9">
            <w:pPr>
              <w:pStyle w:val="TAL"/>
            </w:pPr>
            <w:r>
              <w:t>Implementation specific information that is communicated to the recipient</w:t>
            </w:r>
          </w:p>
        </w:tc>
      </w:tr>
      <w:tr w:rsidR="00C336BB" w14:paraId="22634F8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6B64E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0C0A27B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A35E3D" w14:textId="77777777" w:rsidR="00C336BB" w:rsidRPr="002C7CB4" w:rsidRDefault="00C336BB" w:rsidP="00DA72C9">
            <w:pPr>
              <w:pStyle w:val="TAL"/>
            </w:pPr>
            <w:r w:rsidRPr="002C7CB4">
              <w:t>Media parameters offered</w:t>
            </w:r>
          </w:p>
        </w:tc>
      </w:tr>
      <w:tr w:rsidR="00C336BB" w14:paraId="21C97C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EEFA88"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290E235A"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EF569"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039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AA21A5"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1ED9A5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C195BB"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1C8D177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BDF8E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6A020F67"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C15D4AE"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4CD6A95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CAEF0C"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3419AFD"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E3D105"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118B59B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22B90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C5FD228"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430E2AC3"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29FD0038" w14:textId="77777777" w:rsidR="00C336BB" w:rsidRDefault="00C336BB" w:rsidP="00C336BB"/>
    <w:p w14:paraId="69FE362A" w14:textId="77777777" w:rsidR="00C336BB" w:rsidRDefault="00C336BB" w:rsidP="00C336BB">
      <w:pPr>
        <w:pStyle w:val="TH"/>
      </w:pPr>
      <w:r>
        <w:t>Table 7.5.2.1</w:t>
      </w:r>
      <w:r w:rsidRPr="009E0655">
        <w:t>.</w:t>
      </w:r>
      <w:r>
        <w:t>12</w:t>
      </w:r>
      <w:r w:rsidRPr="009E0655">
        <w:t>-</w:t>
      </w:r>
      <w:r>
        <w:t xml:space="preserve">2: </w:t>
      </w:r>
      <w:r>
        <w:rPr>
          <w:lang w:eastAsia="ko-KR"/>
        </w:rPr>
        <w:t xml:space="preserve">MCData </w:t>
      </w:r>
      <w:r>
        <w:rPr>
          <w:rFonts w:eastAsia="SimSun"/>
        </w:rPr>
        <w:t xml:space="preserve">group standalone </w:t>
      </w:r>
      <w:r>
        <w:rPr>
          <w:lang w:eastAsia="ko-KR"/>
        </w:rPr>
        <w:t>FD request</w:t>
      </w:r>
      <w:r>
        <w:rPr>
          <w:rFonts w:eastAsia="SimSun"/>
        </w:rPr>
        <w:t xml:space="preserve"> (using media plane/MCData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740FF7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70D095"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AFED07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C90A4D3" w14:textId="77777777" w:rsidR="00C336BB" w:rsidRDefault="00C336BB" w:rsidP="00DA72C9">
            <w:pPr>
              <w:pStyle w:val="TAH"/>
            </w:pPr>
            <w:r>
              <w:t>Description</w:t>
            </w:r>
          </w:p>
        </w:tc>
      </w:tr>
      <w:tr w:rsidR="00C336BB" w14:paraId="428B52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9CF3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732643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33AD1B1" w14:textId="77777777" w:rsidR="00C336BB" w:rsidRPr="002C7CB4" w:rsidRDefault="00C336BB" w:rsidP="00DA72C9">
            <w:pPr>
              <w:pStyle w:val="TAL"/>
            </w:pPr>
            <w:r w:rsidRPr="002C7CB4">
              <w:t xml:space="preserve">The identity of the MCData user sending </w:t>
            </w:r>
            <w:r>
              <w:rPr>
                <w:lang w:val="en-US"/>
              </w:rPr>
              <w:t xml:space="preserve">the </w:t>
            </w:r>
            <w:r w:rsidRPr="002C7CB4">
              <w:t>file</w:t>
            </w:r>
          </w:p>
        </w:tc>
      </w:tr>
      <w:tr w:rsidR="00C336BB" w14:paraId="1B9C43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FB65A9"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4877F59C"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164D32" w14:textId="77777777" w:rsidR="00C336BB" w:rsidRPr="002C7CB4" w:rsidRDefault="00C336BB" w:rsidP="00DA72C9">
            <w:pPr>
              <w:pStyle w:val="TAL"/>
            </w:pPr>
            <w:r>
              <w:t>The functional alias associated with MCData user sending the file</w:t>
            </w:r>
          </w:p>
        </w:tc>
      </w:tr>
      <w:tr w:rsidR="00C336BB" w14:paraId="32F4EF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DF9BED"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216DAD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79324BC" w14:textId="77777777" w:rsidR="00C336BB" w:rsidRPr="002C7CB4" w:rsidRDefault="00C336BB" w:rsidP="00DA72C9">
            <w:pPr>
              <w:pStyle w:val="TAL"/>
            </w:pPr>
            <w:r w:rsidRPr="002C7CB4">
              <w:t>The MCData group ID to which the data is to be sent</w:t>
            </w:r>
          </w:p>
        </w:tc>
      </w:tr>
      <w:tr w:rsidR="00C336BB" w14:paraId="1FD0AB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96C7D" w14:textId="77777777" w:rsidR="00C336BB" w:rsidRPr="002C7CB4" w:rsidRDefault="00C336BB" w:rsidP="00DA72C9">
            <w:pPr>
              <w:pStyle w:val="TAL"/>
            </w:pPr>
            <w:r>
              <w:t>MCData ID</w:t>
            </w:r>
          </w:p>
        </w:tc>
        <w:tc>
          <w:tcPr>
            <w:tcW w:w="994" w:type="dxa"/>
            <w:tcBorders>
              <w:top w:val="single" w:sz="4" w:space="0" w:color="000000"/>
              <w:left w:val="single" w:sz="4" w:space="0" w:color="000000"/>
              <w:bottom w:val="single" w:sz="4" w:space="0" w:color="000000"/>
            </w:tcBorders>
            <w:shd w:val="clear" w:color="auto" w:fill="auto"/>
          </w:tcPr>
          <w:p w14:paraId="2813E602"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6B921A" w14:textId="77777777" w:rsidR="00C336BB" w:rsidRPr="002C7CB4" w:rsidRDefault="00C336BB" w:rsidP="00DA72C9">
            <w:pPr>
              <w:pStyle w:val="TAL"/>
            </w:pPr>
            <w:r>
              <w:t xml:space="preserve">The identity of the MCData user receiving </w:t>
            </w:r>
            <w:r>
              <w:rPr>
                <w:lang w:val="en-US"/>
              </w:rPr>
              <w:t xml:space="preserve">the </w:t>
            </w:r>
            <w:r>
              <w:t>file</w:t>
            </w:r>
          </w:p>
        </w:tc>
      </w:tr>
      <w:tr w:rsidR="00C336BB" w14:paraId="137A62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5D1A05"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5BBED2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861256" w14:textId="77777777" w:rsidR="00C336BB" w:rsidRPr="002C7CB4" w:rsidRDefault="00C336BB" w:rsidP="00DA72C9">
            <w:pPr>
              <w:pStyle w:val="TAL"/>
            </w:pPr>
            <w:r w:rsidRPr="002C7CB4">
              <w:t>Identifies the conversation</w:t>
            </w:r>
          </w:p>
        </w:tc>
      </w:tr>
      <w:tr w:rsidR="00C336BB" w14:paraId="04F32CC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19335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36D403A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9DC09C" w14:textId="77777777" w:rsidR="00C336BB" w:rsidRPr="002C7CB4" w:rsidRDefault="00C336BB" w:rsidP="00DA72C9">
            <w:pPr>
              <w:pStyle w:val="TAL"/>
            </w:pPr>
            <w:r w:rsidRPr="002C7CB4">
              <w:t>Identifies the MCData transaction</w:t>
            </w:r>
          </w:p>
        </w:tc>
      </w:tr>
      <w:tr w:rsidR="00C336BB" w14:paraId="2D8AB74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0A0EA3"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1CE0411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22E83FF" w14:textId="77777777" w:rsidR="00C336BB" w:rsidRPr="002C7CB4" w:rsidRDefault="00C336BB" w:rsidP="00DA72C9">
            <w:pPr>
              <w:pStyle w:val="TAL"/>
            </w:pPr>
            <w:r w:rsidRPr="002C7CB4">
              <w:t>Identifies the original MCData transaction to which the current transaction is a reply to</w:t>
            </w:r>
          </w:p>
        </w:tc>
      </w:tr>
      <w:tr w:rsidR="00C336BB" w14:paraId="2ABAA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A649B4"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2F66649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62DEBC5" w14:textId="77777777" w:rsidR="00C336BB" w:rsidRPr="002C7CB4" w:rsidRDefault="00C336BB" w:rsidP="00DA72C9">
            <w:pPr>
              <w:pStyle w:val="TAL"/>
            </w:pPr>
            <w:r w:rsidRPr="002C7CB4">
              <w:t>Indicates whether file download completed report is expected or not</w:t>
            </w:r>
          </w:p>
        </w:tc>
      </w:tr>
      <w:tr w:rsidR="00C336BB" w14:paraId="23886F9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BBE35"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72ECE3BF"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EA1731" w14:textId="77777777" w:rsidR="00C336BB" w:rsidRPr="002C7CB4" w:rsidRDefault="00C336BB" w:rsidP="00DA72C9">
            <w:pPr>
              <w:pStyle w:val="TAL"/>
            </w:pPr>
            <w:r w:rsidRPr="002C7CB4">
              <w:t>Indicates mandatory download</w:t>
            </w:r>
            <w:r>
              <w:t xml:space="preserve"> (i.e. auto accept this media plane setup request)</w:t>
            </w:r>
          </w:p>
        </w:tc>
      </w:tr>
      <w:tr w:rsidR="00C336BB" w14:paraId="4E1EB16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2CF36E"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0B839011"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3A8C21" w14:textId="77777777" w:rsidR="00C336BB" w:rsidRPr="002C7CB4" w:rsidRDefault="00C336BB" w:rsidP="00DA72C9">
            <w:pPr>
              <w:pStyle w:val="TAL"/>
            </w:pPr>
            <w:r>
              <w:t>Implementation specific information that is communicated to the recipient</w:t>
            </w:r>
          </w:p>
        </w:tc>
      </w:tr>
      <w:tr w:rsidR="00C336BB" w14:paraId="51CD4E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893123" w14:textId="77777777" w:rsidR="00C336BB" w:rsidRPr="002C7CB4" w:rsidRDefault="00C336BB" w:rsidP="00DA72C9">
            <w:pPr>
              <w:pStyle w:val="TAL"/>
            </w:pPr>
            <w:r w:rsidRPr="002C7CB4">
              <w:rPr>
                <w:rFonts w:hint="eastAsia"/>
                <w:lang w:eastAsia="zh-CN"/>
              </w:rPr>
              <w:t>SDP offer</w:t>
            </w:r>
            <w:r>
              <w:rPr>
                <w:lang w:eastAsia="zh-CN"/>
              </w:rPr>
              <w:t xml:space="preserve"> (see NOTE</w:t>
            </w:r>
            <w:r>
              <w:rPr>
                <w:lang w:val="en-US" w:eastAsia="zh-CN"/>
              </w:rPr>
              <w:t> </w:t>
            </w:r>
            <w:r>
              <w:rPr>
                <w:lang w:eastAsia="zh-CN"/>
              </w:rPr>
              <w:t>3)</w:t>
            </w:r>
          </w:p>
        </w:tc>
        <w:tc>
          <w:tcPr>
            <w:tcW w:w="994" w:type="dxa"/>
            <w:tcBorders>
              <w:top w:val="single" w:sz="4" w:space="0" w:color="000000"/>
              <w:left w:val="single" w:sz="4" w:space="0" w:color="000000"/>
              <w:bottom w:val="single" w:sz="4" w:space="0" w:color="000000"/>
            </w:tcBorders>
            <w:shd w:val="clear" w:color="auto" w:fill="auto"/>
          </w:tcPr>
          <w:p w14:paraId="4C2EC85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C83CB2" w14:textId="77777777" w:rsidR="00C336BB" w:rsidRPr="002C7CB4" w:rsidRDefault="00C336BB" w:rsidP="00DA72C9">
            <w:pPr>
              <w:pStyle w:val="TAL"/>
            </w:pPr>
            <w:r w:rsidRPr="002C7CB4">
              <w:t>Media parameters offered</w:t>
            </w:r>
          </w:p>
        </w:tc>
      </w:tr>
      <w:tr w:rsidR="00C336BB" w14:paraId="201416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6784B" w14:textId="77777777" w:rsidR="00C336BB" w:rsidRPr="002C7CB4" w:rsidRDefault="00C336BB" w:rsidP="00DA72C9">
            <w:pPr>
              <w:pStyle w:val="TAL"/>
            </w:pPr>
            <w:r w:rsidRPr="00DC298D">
              <w:rPr>
                <w:rFonts w:cs="Arial"/>
                <w:kern w:val="2"/>
                <w:szCs w:val="18"/>
              </w:rPr>
              <w:t>Requested priority</w:t>
            </w:r>
          </w:p>
        </w:tc>
        <w:tc>
          <w:tcPr>
            <w:tcW w:w="994" w:type="dxa"/>
            <w:tcBorders>
              <w:top w:val="single" w:sz="4" w:space="0" w:color="000000"/>
              <w:left w:val="single" w:sz="4" w:space="0" w:color="000000"/>
              <w:bottom w:val="single" w:sz="4" w:space="0" w:color="000000"/>
            </w:tcBorders>
            <w:shd w:val="clear" w:color="auto" w:fill="auto"/>
          </w:tcPr>
          <w:p w14:paraId="60B1BFB8" w14:textId="77777777" w:rsidR="00C336BB" w:rsidRPr="002C7CB4" w:rsidRDefault="00C336BB" w:rsidP="00DA72C9">
            <w:pPr>
              <w:pStyle w:val="TAL"/>
            </w:pPr>
            <w:r w:rsidRPr="00DC298D">
              <w:rPr>
                <w:rFonts w:cs="Arial"/>
                <w:kern w:val="2"/>
                <w:szCs w:val="18"/>
              </w:rP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14D3F5" w14:textId="77777777" w:rsidR="00C336BB" w:rsidRPr="002C7CB4" w:rsidRDefault="00C336BB" w:rsidP="00DA72C9">
            <w:pPr>
              <w:pStyle w:val="TAL"/>
            </w:pPr>
            <w:r w:rsidRPr="00DC298D">
              <w:rPr>
                <w:rFonts w:cs="Arial"/>
                <w:kern w:val="2"/>
                <w:szCs w:val="18"/>
              </w:rPr>
              <w:t>Application priority level requested for this</w:t>
            </w:r>
            <w:r w:rsidRPr="00DC298D">
              <w:rPr>
                <w:rFonts w:cs="Arial" w:hint="eastAsia"/>
                <w:kern w:val="2"/>
                <w:szCs w:val="18"/>
                <w:lang w:eastAsia="zh-CN"/>
              </w:rPr>
              <w:t xml:space="preserve"> communication session</w:t>
            </w:r>
          </w:p>
        </w:tc>
      </w:tr>
      <w:tr w:rsidR="00C336BB" w14:paraId="35DBA3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BE640B" w14:textId="77777777" w:rsidR="00C336BB" w:rsidRPr="00DC298D" w:rsidRDefault="00C336BB" w:rsidP="00DA72C9">
            <w:pPr>
              <w:pStyle w:val="TAL"/>
              <w:rPr>
                <w:rFonts w:cs="Arial"/>
                <w:kern w:val="2"/>
                <w:szCs w:val="18"/>
              </w:rPr>
            </w:pPr>
            <w:r w:rsidRPr="00AB5FED">
              <w:t>Emergency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C10DD93"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E11399A" w14:textId="77777777" w:rsidR="00C336BB" w:rsidRPr="00DC298D" w:rsidRDefault="00C336BB" w:rsidP="00DA72C9">
            <w:pPr>
              <w:pStyle w:val="TAL"/>
              <w:rPr>
                <w:rFonts w:cs="Arial"/>
                <w:kern w:val="2"/>
                <w:szCs w:val="18"/>
              </w:rPr>
            </w:pPr>
            <w:r>
              <w:t>Indicates that the data request is for MCData emergency communication</w:t>
            </w:r>
          </w:p>
        </w:tc>
      </w:tr>
      <w:tr w:rsidR="00C336BB" w14:paraId="5C4D2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234924" w14:textId="77777777" w:rsidR="00C336BB" w:rsidRPr="00DC298D" w:rsidRDefault="00C336BB" w:rsidP="00DA72C9">
            <w:pPr>
              <w:pStyle w:val="TAL"/>
              <w:rPr>
                <w:rFonts w:cs="Arial"/>
                <w:kern w:val="2"/>
                <w:szCs w:val="18"/>
              </w:rPr>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2B9B861"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9E333F6" w14:textId="77777777" w:rsidR="00C336BB" w:rsidRPr="00DC298D" w:rsidRDefault="00C336BB" w:rsidP="00DA72C9">
            <w:pPr>
              <w:pStyle w:val="TAL"/>
              <w:rPr>
                <w:rFonts w:cs="Arial"/>
                <w:kern w:val="2"/>
                <w:szCs w:val="18"/>
              </w:rPr>
            </w:pPr>
            <w:r w:rsidRPr="00AB5FED">
              <w:t>Indicates whether an emergency alert is to be sent</w:t>
            </w:r>
          </w:p>
        </w:tc>
      </w:tr>
      <w:tr w:rsidR="00C336BB" w14:paraId="31C182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A667F7" w14:textId="77777777" w:rsidR="00C336BB" w:rsidRPr="00DC298D" w:rsidRDefault="00C336BB" w:rsidP="00DA72C9">
            <w:pPr>
              <w:pStyle w:val="TAL"/>
              <w:rPr>
                <w:rFonts w:cs="Arial"/>
                <w:kern w:val="2"/>
                <w:szCs w:val="18"/>
              </w:rPr>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5EF3FBA" w14:textId="77777777" w:rsidR="00C336BB" w:rsidRPr="00DC298D" w:rsidRDefault="00C336BB" w:rsidP="00DA72C9">
            <w:pPr>
              <w:pStyle w:val="TAL"/>
              <w:rPr>
                <w:rFonts w:cs="Arial"/>
                <w:kern w:val="2"/>
                <w:szCs w:val="18"/>
              </w:rPr>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6CA9F9" w14:textId="77777777" w:rsidR="00C336BB" w:rsidRPr="00DC298D" w:rsidRDefault="00C336BB" w:rsidP="00DA72C9">
            <w:pPr>
              <w:pStyle w:val="TAL"/>
              <w:rPr>
                <w:rFonts w:cs="Arial"/>
                <w:kern w:val="2"/>
                <w:szCs w:val="18"/>
              </w:rPr>
            </w:pPr>
            <w:r>
              <w:t>Indicates that the data request is for MCData imminent peril communication</w:t>
            </w:r>
          </w:p>
        </w:tc>
      </w:tr>
      <w:tr w:rsidR="00C336BB" w14:paraId="5B712C4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B4BE86"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BFE065B" w14:textId="77777777" w:rsidR="00C336BB"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p w14:paraId="7B468535" w14:textId="77777777" w:rsidR="00C336BB" w:rsidRPr="00DC298D" w:rsidRDefault="00C336BB" w:rsidP="00DA72C9">
            <w:pPr>
              <w:pStyle w:val="TAN"/>
              <w:rPr>
                <w:rFonts w:cs="Arial"/>
                <w:kern w:val="2"/>
                <w:szCs w:val="18"/>
              </w:rPr>
            </w:pPr>
            <w:r w:rsidRPr="002C7CB4">
              <w:t>NOTE</w:t>
            </w:r>
            <w:r>
              <w:rPr>
                <w:lang w:val="en-US"/>
              </w:rPr>
              <w:t> 3</w:t>
            </w:r>
            <w:r w:rsidRPr="002C7CB4">
              <w:t>:</w:t>
            </w:r>
            <w:r w:rsidRPr="002C7CB4">
              <w:tab/>
            </w:r>
            <w:r>
              <w:t>Includes file metadata.</w:t>
            </w:r>
          </w:p>
        </w:tc>
      </w:tr>
    </w:tbl>
    <w:p w14:paraId="1FBC7A89" w14:textId="77777777" w:rsidR="00C336BB" w:rsidRPr="00184E27" w:rsidRDefault="00C336BB" w:rsidP="00C336BB">
      <w:pPr>
        <w:rPr>
          <w:rFonts w:eastAsia="SimSun"/>
        </w:rPr>
      </w:pPr>
    </w:p>
    <w:p w14:paraId="1CB58BF9" w14:textId="77777777" w:rsidR="00C336BB" w:rsidRPr="00D520E0" w:rsidRDefault="00C336BB" w:rsidP="00C336BB">
      <w:pPr>
        <w:pStyle w:val="Heading5"/>
        <w:rPr>
          <w:rFonts w:eastAsia="SimSun"/>
        </w:rPr>
      </w:pPr>
      <w:bookmarkStart w:id="493" w:name="_Toc170980720"/>
      <w:r>
        <w:rPr>
          <w:rFonts w:eastAsia="SimSun"/>
        </w:rPr>
        <w:t>7.5.2.1</w:t>
      </w:r>
      <w:r w:rsidRPr="003354E6">
        <w:rPr>
          <w:rFonts w:eastAsia="SimSun"/>
        </w:rPr>
        <w:t>.</w:t>
      </w:r>
      <w:r>
        <w:rPr>
          <w:rFonts w:eastAsia="SimSun"/>
        </w:rPr>
        <w:t>13</w:t>
      </w:r>
      <w:r w:rsidRPr="003354E6">
        <w:rPr>
          <w:rFonts w:eastAsia="SimSun"/>
        </w:rPr>
        <w:tab/>
      </w:r>
      <w:r>
        <w:rPr>
          <w:rFonts w:eastAsia="SimSun"/>
        </w:rPr>
        <w:t>MCData group standalone FD response (using media plane)</w:t>
      </w:r>
      <w:bookmarkEnd w:id="493"/>
    </w:p>
    <w:p w14:paraId="7BC79DC1" w14:textId="77777777" w:rsidR="00C336BB" w:rsidRDefault="00C336BB" w:rsidP="00C336BB">
      <w:r w:rsidRPr="009E0655">
        <w:t>Table </w:t>
      </w:r>
      <w:r>
        <w:t>7.5.2.1</w:t>
      </w:r>
      <w:r w:rsidRPr="005D0A05">
        <w:rPr>
          <w:lang w:eastAsia="ko-KR"/>
        </w:rPr>
        <w:t>.</w:t>
      </w:r>
      <w:r>
        <w:rPr>
          <w:lang w:eastAsia="ko-KR"/>
        </w:rPr>
        <w:t>13</w:t>
      </w:r>
      <w:r w:rsidRPr="009E0655">
        <w:t xml:space="preserve">-1 describes the information flow for the </w:t>
      </w:r>
      <w:r>
        <w:rPr>
          <w:lang w:eastAsia="ko-KR"/>
        </w:rPr>
        <w:t xml:space="preserve">MCData </w:t>
      </w:r>
      <w:r>
        <w:rPr>
          <w:rFonts w:eastAsia="SimSun"/>
        </w:rPr>
        <w:t xml:space="preserve">group standalone </w:t>
      </w:r>
      <w:r>
        <w:rPr>
          <w:lang w:eastAsia="ko-KR"/>
        </w:rPr>
        <w:t>FD response</w:t>
      </w:r>
      <w:r>
        <w:t xml:space="preserve"> </w:t>
      </w:r>
      <w:r>
        <w:rPr>
          <w:lang w:eastAsia="zh-CN"/>
        </w:rPr>
        <w:t xml:space="preserve">(in subclause 7.5.2.7.2)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3FBEE33" w14:textId="77777777" w:rsidR="00C336BB" w:rsidRDefault="00C336BB" w:rsidP="00C336BB">
      <w:pPr>
        <w:pStyle w:val="TH"/>
      </w:pPr>
      <w:r>
        <w:t>Table 7.5.2.1</w:t>
      </w:r>
      <w:r w:rsidRPr="009E0655">
        <w:t>.</w:t>
      </w:r>
      <w:r>
        <w:t>13</w:t>
      </w:r>
      <w:r w:rsidRPr="009E0655">
        <w:t>-</w:t>
      </w:r>
      <w:r>
        <w:t xml:space="preserve">1: </w:t>
      </w:r>
      <w:r>
        <w:rPr>
          <w:lang w:eastAsia="ko-KR"/>
        </w:rPr>
        <w:t xml:space="preserve">MCData </w:t>
      </w:r>
      <w:r>
        <w:rPr>
          <w:rFonts w:eastAsia="SimSun"/>
        </w:rPr>
        <w:t xml:space="preserve">group standalone </w:t>
      </w:r>
      <w:r>
        <w:rPr>
          <w:lang w:eastAsia="ko-KR"/>
        </w:rPr>
        <w:t>FD response</w:t>
      </w:r>
      <w:r>
        <w:rPr>
          <w:rFonts w:eastAsia="SimSun"/>
        </w:rPr>
        <w:t xml:space="preserve"> (using media plane)</w:t>
      </w:r>
    </w:p>
    <w:tbl>
      <w:tblPr>
        <w:tblW w:w="8640" w:type="dxa"/>
        <w:jc w:val="center"/>
        <w:tblLayout w:type="fixed"/>
        <w:tblLook w:val="0000" w:firstRow="0" w:lastRow="0" w:firstColumn="0" w:lastColumn="0" w:noHBand="0" w:noVBand="0"/>
      </w:tblPr>
      <w:tblGrid>
        <w:gridCol w:w="3042"/>
        <w:gridCol w:w="994"/>
        <w:gridCol w:w="4604"/>
      </w:tblGrid>
      <w:tr w:rsidR="00C336BB" w14:paraId="65AB40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EDE26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B12AADB"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6318AEB" w14:textId="77777777" w:rsidR="00C336BB" w:rsidRDefault="00C336BB" w:rsidP="00DA72C9">
            <w:pPr>
              <w:pStyle w:val="TAH"/>
            </w:pPr>
            <w:r>
              <w:t>Description</w:t>
            </w:r>
          </w:p>
        </w:tc>
      </w:tr>
      <w:tr w:rsidR="00C336BB" w14:paraId="4431DD5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E0B8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9217E7B"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4FE2082" w14:textId="77777777" w:rsidR="00C336BB" w:rsidRPr="002C7CB4" w:rsidRDefault="00C336BB" w:rsidP="00DA72C9">
            <w:pPr>
              <w:pStyle w:val="TAL"/>
              <w:rPr>
                <w:lang w:eastAsia="zh-CN"/>
              </w:rPr>
            </w:pPr>
            <w:r w:rsidRPr="002C7CB4">
              <w:t>The identity of the MCData user sending FD request</w:t>
            </w:r>
          </w:p>
        </w:tc>
      </w:tr>
      <w:tr w:rsidR="00C336BB" w14:paraId="742C88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0427D8"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27964E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1FFCA7" w14:textId="77777777" w:rsidR="00C336BB" w:rsidRPr="002C7CB4" w:rsidRDefault="00C336BB" w:rsidP="00DA72C9">
            <w:pPr>
              <w:pStyle w:val="TAL"/>
            </w:pPr>
            <w:r w:rsidRPr="002C7CB4">
              <w:t>The MCData group ID to which the file is to be sent</w:t>
            </w:r>
          </w:p>
        </w:tc>
      </w:tr>
      <w:tr w:rsidR="00C336BB" w14:paraId="7D65F7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B817866"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60F4D604"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BC34620" w14:textId="77777777" w:rsidR="00C336BB" w:rsidRPr="002C7CB4" w:rsidRDefault="00C336BB" w:rsidP="00DA72C9">
            <w:pPr>
              <w:pStyle w:val="TAL"/>
            </w:pPr>
            <w:r w:rsidRPr="002C7CB4">
              <w:t>The identity of the MCData user sending response</w:t>
            </w:r>
          </w:p>
        </w:tc>
      </w:tr>
      <w:tr w:rsidR="00C336BB" w14:paraId="5290B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E69D5D"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92FE282"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117A61" w14:textId="77777777" w:rsidR="00C336BB" w:rsidRPr="002C7CB4" w:rsidRDefault="00C336BB" w:rsidP="00DA72C9">
            <w:pPr>
              <w:pStyle w:val="TAL"/>
            </w:pPr>
            <w:r w:rsidRPr="002C7CB4">
              <w:t>Identifies the conversation</w:t>
            </w:r>
          </w:p>
        </w:tc>
      </w:tr>
      <w:tr w:rsidR="00C336BB" w14:paraId="2A3C0AD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BBC3CA" w14:textId="77777777" w:rsidR="00C336BB" w:rsidRPr="002C7CB4" w:rsidRDefault="00C336BB" w:rsidP="00DA72C9">
            <w:pPr>
              <w:pStyle w:val="TAL"/>
            </w:pPr>
            <w:r w:rsidRPr="002C7CB4">
              <w:rPr>
                <w:rFonts w:hint="eastAsia"/>
              </w:rPr>
              <w:t xml:space="preserve">SDP </w:t>
            </w:r>
            <w:r w:rsidRPr="002C7CB4">
              <w:t>answer</w:t>
            </w:r>
          </w:p>
        </w:tc>
        <w:tc>
          <w:tcPr>
            <w:tcW w:w="994" w:type="dxa"/>
            <w:tcBorders>
              <w:top w:val="single" w:sz="4" w:space="0" w:color="000000"/>
              <w:left w:val="single" w:sz="4" w:space="0" w:color="000000"/>
              <w:bottom w:val="single" w:sz="4" w:space="0" w:color="000000"/>
            </w:tcBorders>
            <w:shd w:val="clear" w:color="auto" w:fill="auto"/>
          </w:tcPr>
          <w:p w14:paraId="5F52DD6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054530" w14:textId="77777777" w:rsidR="00C336BB" w:rsidRPr="002C7CB4" w:rsidRDefault="00C336BB" w:rsidP="00DA72C9">
            <w:pPr>
              <w:pStyle w:val="TAL"/>
            </w:pPr>
            <w:r w:rsidRPr="002C7CB4">
              <w:t>Media parameters selected</w:t>
            </w:r>
          </w:p>
        </w:tc>
      </w:tr>
    </w:tbl>
    <w:p w14:paraId="5C77DF99" w14:textId="77777777" w:rsidR="00C336BB" w:rsidRDefault="00C336BB" w:rsidP="00C336BB">
      <w:pPr>
        <w:rPr>
          <w:rFonts w:eastAsia="SimSun"/>
        </w:rPr>
      </w:pPr>
    </w:p>
    <w:p w14:paraId="7DC9CB18" w14:textId="77777777" w:rsidR="00C336BB" w:rsidRDefault="00C336BB" w:rsidP="00C336BB">
      <w:pPr>
        <w:pStyle w:val="Heading5"/>
        <w:rPr>
          <w:rFonts w:eastAsia="SimSun"/>
          <w:b/>
          <w:bCs/>
          <w:i/>
          <w:iCs/>
        </w:rPr>
      </w:pPr>
      <w:bookmarkStart w:id="494" w:name="_Toc170980721"/>
      <w:r w:rsidRPr="003354E6">
        <w:rPr>
          <w:rFonts w:eastAsia="SimSun"/>
        </w:rPr>
        <w:t>7.</w:t>
      </w:r>
      <w:r>
        <w:rPr>
          <w:rFonts w:eastAsia="SimSun"/>
        </w:rPr>
        <w:t>5</w:t>
      </w:r>
      <w:r w:rsidRPr="003354E6">
        <w:rPr>
          <w:rFonts w:eastAsia="SimSun"/>
        </w:rPr>
        <w:t>.2.1.1</w:t>
      </w:r>
      <w:r>
        <w:rPr>
          <w:rFonts w:eastAsia="SimSun"/>
        </w:rPr>
        <w:t>4</w:t>
      </w:r>
      <w:r w:rsidRPr="003354E6">
        <w:rPr>
          <w:rFonts w:eastAsia="SimSun"/>
        </w:rPr>
        <w:tab/>
      </w:r>
      <w:r>
        <w:rPr>
          <w:rFonts w:eastAsia="SimSun"/>
        </w:rPr>
        <w:t>MCData remove file request by user</w:t>
      </w:r>
      <w:bookmarkEnd w:id="494"/>
    </w:p>
    <w:p w14:paraId="418141BE" w14:textId="77777777" w:rsidR="00C336BB" w:rsidRDefault="00C336BB" w:rsidP="00C336BB">
      <w:r w:rsidRPr="009E0655">
        <w:t>Table </w:t>
      </w:r>
      <w:r>
        <w:t>7.5.2.1</w:t>
      </w:r>
      <w:r w:rsidRPr="005D0A05">
        <w:rPr>
          <w:lang w:eastAsia="ko-KR"/>
        </w:rPr>
        <w:t>.</w:t>
      </w:r>
      <w:r>
        <w:rPr>
          <w:lang w:eastAsia="ko-KR"/>
        </w:rPr>
        <w:t>14</w:t>
      </w:r>
      <w:r w:rsidRPr="009E0655">
        <w:t xml:space="preserve">-1 describes the information flow for the </w:t>
      </w:r>
      <w:r>
        <w:rPr>
          <w:lang w:eastAsia="ko-KR"/>
        </w:rPr>
        <w:t>MCData remove file request by user</w:t>
      </w:r>
      <w:r>
        <w:t xml:space="preserve"> sent </w:t>
      </w:r>
      <w:r w:rsidRPr="009E0655">
        <w:t xml:space="preserve">from the </w:t>
      </w:r>
      <w:r>
        <w:t>media storage</w:t>
      </w:r>
      <w:r w:rsidRPr="009E0655">
        <w:t xml:space="preserve"> client to </w:t>
      </w:r>
      <w:r>
        <w:t>the media storage function of the MCData</w:t>
      </w:r>
      <w:r w:rsidRPr="009E0655">
        <w:t xml:space="preserve"> </w:t>
      </w:r>
      <w:r>
        <w:t>content server, and from the MCData content server to another MCData content server in a partner MCData system</w:t>
      </w:r>
      <w:r w:rsidRPr="009E0655">
        <w:t>.</w:t>
      </w:r>
    </w:p>
    <w:p w14:paraId="16C3F0C4" w14:textId="77777777" w:rsidR="00C336BB" w:rsidRDefault="00C336BB" w:rsidP="00C336BB">
      <w:pPr>
        <w:pStyle w:val="TH"/>
      </w:pPr>
      <w:r>
        <w:t>Table 7.5.2.1</w:t>
      </w:r>
      <w:r w:rsidRPr="009E0655">
        <w:t>.</w:t>
      </w:r>
      <w:r>
        <w:t>14</w:t>
      </w:r>
      <w:r w:rsidRPr="009E0655">
        <w:t>-</w:t>
      </w:r>
      <w:r>
        <w:t xml:space="preserve">1: </w:t>
      </w:r>
      <w:r>
        <w:rPr>
          <w:lang w:eastAsia="ko-KR"/>
        </w:rPr>
        <w:t>MCData remove file request by user</w:t>
      </w:r>
    </w:p>
    <w:tbl>
      <w:tblPr>
        <w:tblW w:w="8753" w:type="dxa"/>
        <w:jc w:val="center"/>
        <w:tblLayout w:type="fixed"/>
        <w:tblLook w:val="0000" w:firstRow="0" w:lastRow="0" w:firstColumn="0" w:lastColumn="0" w:noHBand="0" w:noVBand="0"/>
      </w:tblPr>
      <w:tblGrid>
        <w:gridCol w:w="113"/>
        <w:gridCol w:w="2929"/>
        <w:gridCol w:w="993"/>
        <w:gridCol w:w="4605"/>
        <w:gridCol w:w="113"/>
      </w:tblGrid>
      <w:tr w:rsidR="00C336BB" w14:paraId="7D7A056B"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75F8416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FF2011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0556E" w14:textId="77777777" w:rsidR="00C336BB" w:rsidRDefault="00C336BB" w:rsidP="00DA72C9">
            <w:pPr>
              <w:pStyle w:val="TAH"/>
            </w:pPr>
            <w:r>
              <w:t>Description</w:t>
            </w:r>
          </w:p>
        </w:tc>
      </w:tr>
      <w:tr w:rsidR="00C336BB" w14:paraId="138388C9"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4D2EDD5F"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19EF56F6"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7DFDB" w14:textId="77777777" w:rsidR="00C336BB" w:rsidRPr="002C7CB4" w:rsidRDefault="00C336BB" w:rsidP="00DA72C9">
            <w:pPr>
              <w:pStyle w:val="TAL"/>
            </w:pPr>
            <w:r w:rsidRPr="002C7CB4">
              <w:t xml:space="preserve">The identity of the MCData user </w:t>
            </w:r>
            <w:r>
              <w:t>removing</w:t>
            </w:r>
            <w:r w:rsidRPr="002C7CB4">
              <w:t xml:space="preserve"> </w:t>
            </w:r>
            <w:r>
              <w:t>file</w:t>
            </w:r>
          </w:p>
        </w:tc>
      </w:tr>
      <w:tr w:rsidR="00C336BB" w14:paraId="1A5A66BD"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382351A6"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3E0023D9"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6C0DCE" w14:textId="77777777" w:rsidR="00C336BB" w:rsidRPr="002C7CB4" w:rsidRDefault="00C336BB" w:rsidP="00DA72C9">
            <w:pPr>
              <w:pStyle w:val="TAL"/>
            </w:pPr>
            <w:r>
              <w:t>The identity of the partner MCData system where the file has also been downloaded</w:t>
            </w:r>
          </w:p>
        </w:tc>
      </w:tr>
      <w:tr w:rsidR="00C336BB" w14:paraId="044CE411" w14:textId="77777777" w:rsidTr="00DA72C9">
        <w:trPr>
          <w:gridAfter w:val="1"/>
          <w:wAfter w:w="113" w:type="dxa"/>
          <w:jc w:val="center"/>
        </w:trPr>
        <w:tc>
          <w:tcPr>
            <w:tcW w:w="3042" w:type="dxa"/>
            <w:gridSpan w:val="2"/>
            <w:tcBorders>
              <w:top w:val="single" w:sz="4" w:space="0" w:color="000000"/>
              <w:left w:val="single" w:sz="4" w:space="0" w:color="000000"/>
              <w:bottom w:val="single" w:sz="4" w:space="0" w:color="000000"/>
            </w:tcBorders>
            <w:shd w:val="clear" w:color="auto" w:fill="auto"/>
          </w:tcPr>
          <w:p w14:paraId="19241E67"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19AF22A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D1DE5F" w14:textId="77777777" w:rsidR="00C336BB" w:rsidRPr="002C7CB4" w:rsidRDefault="00C336BB" w:rsidP="00DA72C9">
            <w:pPr>
              <w:pStyle w:val="TAL"/>
            </w:pPr>
            <w:r>
              <w:t>URL of the c</w:t>
            </w:r>
            <w:r w:rsidRPr="002C7CB4">
              <w:t xml:space="preserve">ontent to </w:t>
            </w:r>
            <w:r>
              <w:t>be removed</w:t>
            </w:r>
          </w:p>
        </w:tc>
      </w:tr>
      <w:tr w:rsidR="00C336BB" w14:paraId="1745AEB8" w14:textId="77777777" w:rsidTr="00DA72C9">
        <w:trPr>
          <w:gridBefore w:val="1"/>
          <w:wBefore w:w="113" w:type="dxa"/>
          <w:jc w:val="center"/>
        </w:trPr>
        <w:tc>
          <w:tcPr>
            <w:tcW w:w="8640" w:type="dxa"/>
            <w:gridSpan w:val="4"/>
            <w:tcBorders>
              <w:top w:val="single" w:sz="4" w:space="0" w:color="000000"/>
              <w:left w:val="single" w:sz="4" w:space="0" w:color="000000"/>
              <w:bottom w:val="single" w:sz="4" w:space="0" w:color="000000"/>
              <w:right w:val="single" w:sz="4" w:space="0" w:color="000000"/>
            </w:tcBorders>
            <w:shd w:val="clear" w:color="auto" w:fill="auto"/>
          </w:tcPr>
          <w:p w14:paraId="14D615E7" w14:textId="77777777" w:rsidR="00C336BB" w:rsidRDefault="00C336BB" w:rsidP="00DA72C9">
            <w:pPr>
              <w:pStyle w:val="TAN"/>
            </w:pPr>
            <w:r>
              <w:t>NOTE</w:t>
            </w:r>
            <w:r>
              <w:rPr>
                <w:lang w:val="en-US"/>
              </w:rPr>
              <w:t> </w:t>
            </w:r>
            <w:r>
              <w:t>1:</w:t>
            </w:r>
            <w:r>
              <w:tab/>
              <w:t>The identity of the MCData user removing the file is present when sent from MCData client to MCData content server</w:t>
            </w:r>
          </w:p>
          <w:p w14:paraId="7412FB7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74C7C05" w14:textId="77777777" w:rsidR="00C336BB" w:rsidRDefault="00C336BB" w:rsidP="00C336BB">
      <w:pPr>
        <w:rPr>
          <w:noProof/>
        </w:rPr>
      </w:pPr>
    </w:p>
    <w:p w14:paraId="7C3EA7FA" w14:textId="77777777" w:rsidR="00C336BB" w:rsidRDefault="00C336BB" w:rsidP="00C336BB">
      <w:pPr>
        <w:pStyle w:val="Heading5"/>
        <w:rPr>
          <w:rFonts w:eastAsia="SimSun"/>
          <w:b/>
          <w:bCs/>
          <w:i/>
          <w:iCs/>
        </w:rPr>
      </w:pPr>
      <w:bookmarkStart w:id="495" w:name="_Toc170980722"/>
      <w:r w:rsidRPr="003354E6">
        <w:rPr>
          <w:rFonts w:eastAsia="SimSun"/>
        </w:rPr>
        <w:t>7.</w:t>
      </w:r>
      <w:r>
        <w:rPr>
          <w:rFonts w:eastAsia="SimSun"/>
        </w:rPr>
        <w:t>5</w:t>
      </w:r>
      <w:r w:rsidRPr="003354E6">
        <w:rPr>
          <w:rFonts w:eastAsia="SimSun"/>
        </w:rPr>
        <w:t>.2.1.1</w:t>
      </w:r>
      <w:r>
        <w:rPr>
          <w:rFonts w:eastAsia="SimSun"/>
        </w:rPr>
        <w:t>5</w:t>
      </w:r>
      <w:r w:rsidRPr="003354E6">
        <w:rPr>
          <w:rFonts w:eastAsia="SimSun"/>
        </w:rPr>
        <w:tab/>
      </w:r>
      <w:r>
        <w:rPr>
          <w:rFonts w:eastAsia="SimSun"/>
        </w:rPr>
        <w:t>MCData remove file response by user</w:t>
      </w:r>
      <w:bookmarkEnd w:id="495"/>
    </w:p>
    <w:p w14:paraId="0ABF0BB3" w14:textId="77777777" w:rsidR="00C336BB" w:rsidRDefault="00C336BB" w:rsidP="00C336BB">
      <w:r w:rsidRPr="009E0655">
        <w:t>Table </w:t>
      </w:r>
      <w:r>
        <w:t>7.5.2.1</w:t>
      </w:r>
      <w:r w:rsidRPr="005D0A05">
        <w:rPr>
          <w:lang w:eastAsia="ko-KR"/>
        </w:rPr>
        <w:t>.</w:t>
      </w:r>
      <w:r>
        <w:rPr>
          <w:lang w:eastAsia="ko-KR"/>
        </w:rPr>
        <w:t>15</w:t>
      </w:r>
      <w:r w:rsidRPr="009E0655">
        <w:t xml:space="preserve">-1 describes the information flow for the </w:t>
      </w:r>
      <w:r>
        <w:rPr>
          <w:lang w:eastAsia="ko-KR"/>
        </w:rPr>
        <w:t>MCData remove file response by user</w:t>
      </w:r>
      <w:r>
        <w:t xml:space="preserve"> sent </w:t>
      </w:r>
      <w:r w:rsidRPr="009E0655">
        <w:t xml:space="preserve">from the </w:t>
      </w:r>
      <w:r>
        <w:t>media storage function of the MCData</w:t>
      </w:r>
      <w:r w:rsidRPr="009E0655">
        <w:t xml:space="preserve"> </w:t>
      </w:r>
      <w:r>
        <w:t>content server to the media storage client, and from the MCData content server to another MCData content server in a partner MCData system.</w:t>
      </w:r>
    </w:p>
    <w:p w14:paraId="5E307877" w14:textId="77777777" w:rsidR="00C336BB" w:rsidRDefault="00C336BB" w:rsidP="00C336BB">
      <w:pPr>
        <w:pStyle w:val="TH"/>
      </w:pPr>
      <w:r>
        <w:t>Table 7.5.2.1</w:t>
      </w:r>
      <w:r w:rsidRPr="009E0655">
        <w:t>.</w:t>
      </w:r>
      <w:r>
        <w:t>15</w:t>
      </w:r>
      <w:r w:rsidRPr="009E0655">
        <w:t>-</w:t>
      </w:r>
      <w:r>
        <w:t xml:space="preserve">1: </w:t>
      </w:r>
      <w:r>
        <w:rPr>
          <w:lang w:eastAsia="ko-KR"/>
        </w:rPr>
        <w:t>MCData remove file response by user</w:t>
      </w:r>
    </w:p>
    <w:tbl>
      <w:tblPr>
        <w:tblW w:w="8640" w:type="dxa"/>
        <w:jc w:val="center"/>
        <w:tblLayout w:type="fixed"/>
        <w:tblLook w:val="0000" w:firstRow="0" w:lastRow="0" w:firstColumn="0" w:lastColumn="0" w:noHBand="0" w:noVBand="0"/>
      </w:tblPr>
      <w:tblGrid>
        <w:gridCol w:w="3042"/>
        <w:gridCol w:w="993"/>
        <w:gridCol w:w="4605"/>
      </w:tblGrid>
      <w:tr w:rsidR="00C336BB" w14:paraId="12F5D1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8A4E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E0A3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E11BD6" w14:textId="77777777" w:rsidR="00C336BB" w:rsidRDefault="00C336BB" w:rsidP="00DA72C9">
            <w:pPr>
              <w:pStyle w:val="TAH"/>
            </w:pPr>
            <w:r>
              <w:t>Description</w:t>
            </w:r>
          </w:p>
        </w:tc>
      </w:tr>
      <w:tr w:rsidR="00C336BB" w14:paraId="1834B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ECFC8" w14:textId="77777777" w:rsidR="00C336BB" w:rsidRPr="002C7CB4" w:rsidRDefault="00C336BB" w:rsidP="00DA72C9">
            <w:pPr>
              <w:pStyle w:val="TAL"/>
              <w:rPr>
                <w:lang w:eastAsia="zh-CN"/>
              </w:rPr>
            </w:pPr>
            <w:r w:rsidRPr="002C7CB4">
              <w:t>MCData ID</w:t>
            </w:r>
            <w:r>
              <w:t xml:space="preserve"> (</w:t>
            </w:r>
            <w:r>
              <w:rPr>
                <w:lang w:val="en-US"/>
              </w:rPr>
              <w:t xml:space="preserve">see </w:t>
            </w:r>
            <w:r>
              <w:t>NOTE</w:t>
            </w:r>
            <w:r>
              <w:rPr>
                <w:lang w:val="en-US"/>
              </w:rPr>
              <w:t> </w:t>
            </w:r>
            <w:r>
              <w:t>1)</w:t>
            </w:r>
          </w:p>
        </w:tc>
        <w:tc>
          <w:tcPr>
            <w:tcW w:w="993" w:type="dxa"/>
            <w:tcBorders>
              <w:top w:val="single" w:sz="4" w:space="0" w:color="000000"/>
              <w:left w:val="single" w:sz="4" w:space="0" w:color="000000"/>
              <w:bottom w:val="single" w:sz="4" w:space="0" w:color="000000"/>
            </w:tcBorders>
            <w:shd w:val="clear" w:color="auto" w:fill="auto"/>
          </w:tcPr>
          <w:p w14:paraId="4AF626D7" w14:textId="77777777" w:rsidR="00C336BB" w:rsidRPr="002C7CB4" w:rsidRDefault="00C336BB" w:rsidP="00DA72C9">
            <w:pPr>
              <w:pStyle w:val="TAL"/>
            </w:pPr>
            <w:r>
              <w:rPr>
                <w:lang w:val="en-US"/>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3CD142" w14:textId="77777777" w:rsidR="00C336BB" w:rsidRPr="002C7CB4" w:rsidRDefault="00C336BB" w:rsidP="00DA72C9">
            <w:pPr>
              <w:pStyle w:val="TAL"/>
            </w:pPr>
            <w:r w:rsidRPr="002C7CB4">
              <w:t xml:space="preserve">The identity of the MCData user </w:t>
            </w:r>
            <w:r>
              <w:t>removing file</w:t>
            </w:r>
          </w:p>
        </w:tc>
      </w:tr>
      <w:tr w:rsidR="00C336BB" w14:paraId="645DC66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9AF950" w14:textId="77777777" w:rsidR="00C336BB" w:rsidRPr="002C7CB4" w:rsidRDefault="00C336BB" w:rsidP="00DA72C9">
            <w:pPr>
              <w:pStyle w:val="TAL"/>
            </w:pPr>
            <w:r>
              <w:t>Partner MCData system identity (</w:t>
            </w:r>
            <w:r>
              <w:rPr>
                <w:lang w:val="en-US"/>
              </w:rPr>
              <w:t xml:space="preserve">see </w:t>
            </w:r>
            <w:r>
              <w:t>NOTE</w:t>
            </w:r>
            <w:r>
              <w:rPr>
                <w:lang w:val="en-US"/>
              </w:rPr>
              <w:t> </w:t>
            </w:r>
            <w:r>
              <w:t>2)</w:t>
            </w:r>
          </w:p>
        </w:tc>
        <w:tc>
          <w:tcPr>
            <w:tcW w:w="993" w:type="dxa"/>
            <w:tcBorders>
              <w:top w:val="single" w:sz="4" w:space="0" w:color="000000"/>
              <w:left w:val="single" w:sz="4" w:space="0" w:color="000000"/>
              <w:bottom w:val="single" w:sz="4" w:space="0" w:color="000000"/>
            </w:tcBorders>
            <w:shd w:val="clear" w:color="auto" w:fill="auto"/>
          </w:tcPr>
          <w:p w14:paraId="2C5B4396" w14:textId="77777777" w:rsidR="00C336BB" w:rsidRDefault="00C336BB" w:rsidP="00DA72C9">
            <w:pPr>
              <w:pStyle w:val="TAL"/>
              <w:rPr>
                <w:lang w:val="en-US"/>
              </w:rP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3C9CF2" w14:textId="77777777" w:rsidR="00C336BB" w:rsidRPr="002C7CB4" w:rsidRDefault="00C336BB" w:rsidP="00DA72C9">
            <w:pPr>
              <w:pStyle w:val="TAL"/>
            </w:pPr>
            <w:r>
              <w:t>The identity of the partner MCData system where the file has also been downloaded</w:t>
            </w:r>
          </w:p>
        </w:tc>
      </w:tr>
      <w:tr w:rsidR="00C336BB" w14:paraId="536CD0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90689A"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4B09D5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49DB3F" w14:textId="77777777" w:rsidR="00C336BB" w:rsidRPr="002C7CB4" w:rsidRDefault="00C336BB" w:rsidP="00DA72C9">
            <w:pPr>
              <w:pStyle w:val="TAL"/>
            </w:pPr>
            <w:r>
              <w:t>Indicates the success or failure of the file removal</w:t>
            </w:r>
          </w:p>
        </w:tc>
      </w:tr>
      <w:tr w:rsidR="00C336BB" w14:paraId="071C7E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C336BB" w14:paraId="1EA2E3B3" w14:textId="77777777" w:rsidTr="00DA72C9">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108DB5E5" w14:textId="77777777" w:rsidR="00C336BB" w:rsidRDefault="00C336BB" w:rsidP="00DA72C9">
                  <w:pPr>
                    <w:pStyle w:val="TAN"/>
                  </w:pPr>
                  <w:r>
                    <w:t>NOTE</w:t>
                  </w:r>
                  <w:r>
                    <w:rPr>
                      <w:lang w:val="en-US"/>
                    </w:rPr>
                    <w:t> </w:t>
                  </w:r>
                  <w:r>
                    <w:t>1:</w:t>
                  </w:r>
                  <w:r>
                    <w:tab/>
                    <w:t>The identity of the MCData user removing the file is present when sent from MCData content server to MCData client</w:t>
                  </w:r>
                </w:p>
                <w:p w14:paraId="2787C525" w14:textId="77777777" w:rsidR="00C336BB" w:rsidRDefault="00C336BB" w:rsidP="00DA72C9">
                  <w:pPr>
                    <w:pStyle w:val="TAN"/>
                  </w:pPr>
                  <w:r>
                    <w:t>NOTE</w:t>
                  </w:r>
                  <w:r>
                    <w:rPr>
                      <w:lang w:val="en-US"/>
                    </w:rPr>
                    <w:t> </w:t>
                  </w:r>
                  <w:r>
                    <w:t>2:</w:t>
                  </w:r>
                  <w:r>
                    <w:tab/>
                    <w:t>The identity of the partner MCData system is present when sent from MCData content server to MCData content server.</w:t>
                  </w:r>
                </w:p>
              </w:tc>
            </w:tr>
          </w:tbl>
          <w:p w14:paraId="6A0619E6" w14:textId="77777777" w:rsidR="00C336BB" w:rsidRPr="00784C91" w:rsidRDefault="00C336BB" w:rsidP="00DA72C9">
            <w:pPr>
              <w:pStyle w:val="TAL"/>
            </w:pPr>
          </w:p>
        </w:tc>
      </w:tr>
    </w:tbl>
    <w:p w14:paraId="6B2E98B8" w14:textId="77777777" w:rsidR="00C336BB" w:rsidRDefault="00C336BB" w:rsidP="00C336BB">
      <w:pPr>
        <w:rPr>
          <w:rFonts w:eastAsia="SimSun"/>
        </w:rPr>
      </w:pPr>
    </w:p>
    <w:p w14:paraId="75A5B3F7" w14:textId="77777777" w:rsidR="00C336BB" w:rsidRDefault="00C336BB" w:rsidP="00C336BB">
      <w:pPr>
        <w:pStyle w:val="Heading5"/>
        <w:rPr>
          <w:rFonts w:eastAsia="SimSun"/>
          <w:b/>
          <w:bCs/>
          <w:i/>
          <w:iCs/>
        </w:rPr>
      </w:pPr>
      <w:bookmarkStart w:id="496" w:name="_Toc170980723"/>
      <w:r w:rsidRPr="003354E6">
        <w:rPr>
          <w:rFonts w:eastAsia="SimSun"/>
        </w:rPr>
        <w:t>7.</w:t>
      </w:r>
      <w:r>
        <w:rPr>
          <w:rFonts w:eastAsia="SimSun"/>
        </w:rPr>
        <w:t>5</w:t>
      </w:r>
      <w:r w:rsidRPr="003354E6">
        <w:rPr>
          <w:rFonts w:eastAsia="SimSun"/>
        </w:rPr>
        <w:t>.2.1.1</w:t>
      </w:r>
      <w:r>
        <w:rPr>
          <w:rFonts w:eastAsia="SimSun"/>
        </w:rPr>
        <w:t>6</w:t>
      </w:r>
      <w:r w:rsidRPr="003354E6">
        <w:rPr>
          <w:rFonts w:eastAsia="SimSun"/>
        </w:rPr>
        <w:tab/>
      </w:r>
      <w:r>
        <w:rPr>
          <w:rFonts w:eastAsia="SimSun"/>
        </w:rPr>
        <w:t>Void</w:t>
      </w:r>
      <w:bookmarkEnd w:id="496"/>
    </w:p>
    <w:p w14:paraId="70F604F0" w14:textId="77777777" w:rsidR="00C336BB" w:rsidRDefault="00C336BB" w:rsidP="00C336BB">
      <w:pPr>
        <w:pStyle w:val="Heading5"/>
        <w:rPr>
          <w:rFonts w:eastAsia="SimSun"/>
          <w:b/>
          <w:bCs/>
          <w:i/>
          <w:iCs/>
        </w:rPr>
      </w:pPr>
      <w:bookmarkStart w:id="497" w:name="_Toc170980724"/>
      <w:r w:rsidRPr="003354E6">
        <w:rPr>
          <w:rFonts w:eastAsia="SimSun"/>
        </w:rPr>
        <w:t>7.</w:t>
      </w:r>
      <w:r>
        <w:rPr>
          <w:rFonts w:eastAsia="SimSun"/>
        </w:rPr>
        <w:t>5</w:t>
      </w:r>
      <w:r w:rsidRPr="003354E6">
        <w:rPr>
          <w:rFonts w:eastAsia="SimSun"/>
        </w:rPr>
        <w:t>.2.1.1</w:t>
      </w:r>
      <w:r>
        <w:rPr>
          <w:rFonts w:eastAsia="SimSun"/>
        </w:rPr>
        <w:t>7</w:t>
      </w:r>
      <w:r w:rsidRPr="003354E6">
        <w:rPr>
          <w:rFonts w:eastAsia="SimSun"/>
        </w:rPr>
        <w:tab/>
      </w:r>
      <w:r>
        <w:rPr>
          <w:rFonts w:eastAsia="SimSun"/>
        </w:rPr>
        <w:t>Void</w:t>
      </w:r>
      <w:bookmarkEnd w:id="497"/>
    </w:p>
    <w:p w14:paraId="29284EEB" w14:textId="77777777" w:rsidR="00C336BB" w:rsidRDefault="00C336BB" w:rsidP="00C336BB">
      <w:pPr>
        <w:pStyle w:val="Heading5"/>
        <w:rPr>
          <w:rFonts w:eastAsia="SimSun"/>
          <w:b/>
          <w:bCs/>
          <w:i/>
          <w:iCs/>
        </w:rPr>
      </w:pPr>
      <w:bookmarkStart w:id="498" w:name="_Toc170980725"/>
      <w:r w:rsidRPr="003354E6">
        <w:rPr>
          <w:rFonts w:eastAsia="SimSun"/>
        </w:rPr>
        <w:t>7.</w:t>
      </w:r>
      <w:r>
        <w:rPr>
          <w:rFonts w:eastAsia="SimSun"/>
        </w:rPr>
        <w:t>5</w:t>
      </w:r>
      <w:r w:rsidRPr="003354E6">
        <w:rPr>
          <w:rFonts w:eastAsia="SimSun"/>
        </w:rPr>
        <w:t>.2.1.1</w:t>
      </w:r>
      <w:r>
        <w:rPr>
          <w:rFonts w:eastAsia="SimSun"/>
        </w:rPr>
        <w:t>8</w:t>
      </w:r>
      <w:r w:rsidRPr="003354E6">
        <w:rPr>
          <w:rFonts w:eastAsia="SimSun"/>
        </w:rPr>
        <w:tab/>
      </w:r>
      <w:r>
        <w:rPr>
          <w:rFonts w:eastAsia="SimSun"/>
        </w:rPr>
        <w:t>MCData remove file notify</w:t>
      </w:r>
      <w:bookmarkEnd w:id="498"/>
    </w:p>
    <w:p w14:paraId="0A685E39" w14:textId="77777777" w:rsidR="00C336BB" w:rsidRDefault="00C336BB" w:rsidP="00C336BB">
      <w:r w:rsidRPr="009E0655">
        <w:t>Table </w:t>
      </w:r>
      <w:r>
        <w:t>7.5.2.1</w:t>
      </w:r>
      <w:r w:rsidRPr="005D0A05">
        <w:rPr>
          <w:lang w:eastAsia="ko-KR"/>
        </w:rPr>
        <w:t>.</w:t>
      </w:r>
      <w:r>
        <w:rPr>
          <w:lang w:eastAsia="ko-KR"/>
        </w:rPr>
        <w:t>18</w:t>
      </w:r>
      <w:r w:rsidRPr="009E0655">
        <w:t xml:space="preserve">-1 describes the information flow for the </w:t>
      </w:r>
      <w:r>
        <w:rPr>
          <w:lang w:eastAsia="ko-KR"/>
        </w:rPr>
        <w:t>MCData remove file notify</w:t>
      </w:r>
      <w:r>
        <w:t xml:space="preserve"> sent </w:t>
      </w:r>
      <w:r w:rsidRPr="009E0655">
        <w:t xml:space="preserve">from the </w:t>
      </w:r>
      <w:r>
        <w:t>MCData server</w:t>
      </w:r>
      <w:r w:rsidRPr="009E0655">
        <w:t xml:space="preserve"> to </w:t>
      </w:r>
      <w:r>
        <w:t>the MCData client that the shared file has been removed</w:t>
      </w:r>
      <w:r w:rsidRPr="009E0655">
        <w:t>.</w:t>
      </w:r>
    </w:p>
    <w:p w14:paraId="60F363CE" w14:textId="77777777" w:rsidR="00C336BB" w:rsidRDefault="00C336BB" w:rsidP="00C336BB">
      <w:pPr>
        <w:pStyle w:val="TH"/>
      </w:pPr>
      <w:r>
        <w:t>Table 7.5.2.1</w:t>
      </w:r>
      <w:r w:rsidRPr="009E0655">
        <w:t>.</w:t>
      </w:r>
      <w:r>
        <w:t>18</w:t>
      </w:r>
      <w:r w:rsidRPr="009E0655">
        <w:t>-</w:t>
      </w:r>
      <w:r>
        <w:t xml:space="preserve">1: </w:t>
      </w:r>
      <w:r>
        <w:rPr>
          <w:lang w:eastAsia="ko-KR"/>
        </w:rPr>
        <w:t>MCData remove file notify</w:t>
      </w:r>
    </w:p>
    <w:tbl>
      <w:tblPr>
        <w:tblW w:w="8640" w:type="dxa"/>
        <w:jc w:val="center"/>
        <w:tblLayout w:type="fixed"/>
        <w:tblLook w:val="0000" w:firstRow="0" w:lastRow="0" w:firstColumn="0" w:lastColumn="0" w:noHBand="0" w:noVBand="0"/>
      </w:tblPr>
      <w:tblGrid>
        <w:gridCol w:w="3042"/>
        <w:gridCol w:w="993"/>
        <w:gridCol w:w="4605"/>
      </w:tblGrid>
      <w:tr w:rsidR="00C336BB" w14:paraId="1893C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48D16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95D75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725782" w14:textId="77777777" w:rsidR="00C336BB" w:rsidRDefault="00C336BB" w:rsidP="00DA72C9">
            <w:pPr>
              <w:pStyle w:val="TAH"/>
            </w:pPr>
            <w:r>
              <w:t>Description</w:t>
            </w:r>
          </w:p>
        </w:tc>
      </w:tr>
      <w:tr w:rsidR="00C336BB" w14:paraId="4F2AF1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34E9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E01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0385A6" w14:textId="77777777" w:rsidR="00C336BB" w:rsidRPr="002C7CB4" w:rsidRDefault="00C336BB" w:rsidP="00DA72C9">
            <w:pPr>
              <w:pStyle w:val="TAL"/>
            </w:pPr>
            <w:r w:rsidRPr="002C7CB4">
              <w:t xml:space="preserve">The identity of the MCData user </w:t>
            </w:r>
            <w:r>
              <w:t>uploaded the</w:t>
            </w:r>
            <w:r w:rsidRPr="002C7CB4">
              <w:t xml:space="preserve"> </w:t>
            </w:r>
            <w:r>
              <w:t>file</w:t>
            </w:r>
          </w:p>
        </w:tc>
      </w:tr>
      <w:tr w:rsidR="00C336BB" w14:paraId="006F86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6F091E" w14:textId="77777777" w:rsidR="00C336BB" w:rsidRPr="002C7CB4" w:rsidRDefault="00C336BB" w:rsidP="00DA72C9">
            <w:pPr>
              <w:pStyle w:val="TAL"/>
            </w:pPr>
            <w:r w:rsidRPr="002C7CB4">
              <w:t>Content</w:t>
            </w:r>
            <w:r>
              <w:t xml:space="preserve"> refer</w:t>
            </w:r>
            <w:r>
              <w:rPr>
                <w:lang w:val="en-US"/>
              </w:rPr>
              <w:t>e</w:t>
            </w:r>
            <w:r>
              <w:t>nce</w:t>
            </w:r>
          </w:p>
        </w:tc>
        <w:tc>
          <w:tcPr>
            <w:tcW w:w="993" w:type="dxa"/>
            <w:tcBorders>
              <w:top w:val="single" w:sz="4" w:space="0" w:color="000000"/>
              <w:left w:val="single" w:sz="4" w:space="0" w:color="000000"/>
              <w:bottom w:val="single" w:sz="4" w:space="0" w:color="000000"/>
            </w:tcBorders>
            <w:shd w:val="clear" w:color="auto" w:fill="auto"/>
          </w:tcPr>
          <w:p w14:paraId="67BDAB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27B54C2" w14:textId="77777777" w:rsidR="00C336BB" w:rsidRPr="002C7CB4" w:rsidRDefault="00C336BB" w:rsidP="00DA72C9">
            <w:pPr>
              <w:pStyle w:val="TAL"/>
            </w:pPr>
            <w:r>
              <w:t>URL of the c</w:t>
            </w:r>
            <w:r w:rsidRPr="002C7CB4">
              <w:t xml:space="preserve">ontent </w:t>
            </w:r>
            <w:r>
              <w:t>that has</w:t>
            </w:r>
            <w:r w:rsidRPr="002C7CB4">
              <w:t xml:space="preserve"> </w:t>
            </w:r>
            <w:r>
              <w:t>been removed</w:t>
            </w:r>
          </w:p>
        </w:tc>
      </w:tr>
      <w:tr w:rsidR="00C336BB" w14:paraId="4B1CB97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877EE4" w14:textId="77777777" w:rsidR="00C336BB" w:rsidRPr="002C7CB4" w:rsidRDefault="00C336BB" w:rsidP="00DA72C9">
            <w:pPr>
              <w:pStyle w:val="TAL"/>
            </w:pPr>
            <w:r>
              <w:t>Reason</w:t>
            </w:r>
          </w:p>
        </w:tc>
        <w:tc>
          <w:tcPr>
            <w:tcW w:w="993" w:type="dxa"/>
            <w:tcBorders>
              <w:top w:val="single" w:sz="4" w:space="0" w:color="000000"/>
              <w:left w:val="single" w:sz="4" w:space="0" w:color="000000"/>
              <w:bottom w:val="single" w:sz="4" w:space="0" w:color="000000"/>
            </w:tcBorders>
            <w:shd w:val="clear" w:color="auto" w:fill="auto"/>
          </w:tcPr>
          <w:p w14:paraId="561BD8FB"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5FE68F" w14:textId="77777777" w:rsidR="00C336BB" w:rsidRDefault="00C336BB" w:rsidP="00DA72C9">
            <w:pPr>
              <w:pStyle w:val="TAL"/>
            </w:pPr>
            <w:r>
              <w:t>The reason the file is removed</w:t>
            </w:r>
          </w:p>
        </w:tc>
      </w:tr>
    </w:tbl>
    <w:p w14:paraId="2803E8F1" w14:textId="77777777" w:rsidR="00C336BB" w:rsidRPr="00184E27" w:rsidRDefault="00C336BB" w:rsidP="00C336BB">
      <w:pPr>
        <w:rPr>
          <w:rFonts w:eastAsia="SimSun"/>
        </w:rPr>
      </w:pPr>
    </w:p>
    <w:p w14:paraId="390C2FCE" w14:textId="77777777" w:rsidR="00C336BB" w:rsidRPr="00543304" w:rsidRDefault="00C336BB" w:rsidP="00C336BB">
      <w:pPr>
        <w:pStyle w:val="Heading5"/>
        <w:rPr>
          <w:rFonts w:eastAsia="SimSun"/>
        </w:rPr>
      </w:pPr>
      <w:bookmarkStart w:id="499" w:name="_Toc170980726"/>
      <w:r>
        <w:rPr>
          <w:rFonts w:eastAsia="SimSun"/>
        </w:rPr>
        <w:t>7.5.2.1.19</w:t>
      </w:r>
      <w:r w:rsidRPr="00543304">
        <w:rPr>
          <w:rFonts w:eastAsia="SimSun"/>
        </w:rPr>
        <w:tab/>
        <w:t xml:space="preserve">MCData </w:t>
      </w:r>
      <w:r>
        <w:rPr>
          <w:rFonts w:eastAsia="SimSun"/>
        </w:rPr>
        <w:t>file retrieve</w:t>
      </w:r>
      <w:r w:rsidRPr="00543304">
        <w:rPr>
          <w:rFonts w:eastAsia="SimSun"/>
        </w:rPr>
        <w:t xml:space="preserve"> request</w:t>
      </w:r>
      <w:bookmarkEnd w:id="499"/>
    </w:p>
    <w:p w14:paraId="2392CBE7" w14:textId="77777777" w:rsidR="00C336BB" w:rsidRDefault="00C336BB" w:rsidP="00C336BB">
      <w:r w:rsidRPr="009E0655">
        <w:t>Table </w:t>
      </w:r>
      <w:r>
        <w:t>7.5.2.1</w:t>
      </w:r>
      <w:r w:rsidRPr="005D0A05">
        <w:rPr>
          <w:lang w:eastAsia="ko-KR"/>
        </w:rPr>
        <w:t>.</w:t>
      </w:r>
      <w:r>
        <w:rPr>
          <w:lang w:eastAsia="ko-KR"/>
        </w:rPr>
        <w:t>19</w:t>
      </w:r>
      <w:r w:rsidRPr="009E0655">
        <w:t xml:space="preserve">-1 describes the information flow for the </w:t>
      </w:r>
      <w:r>
        <w:rPr>
          <w:lang w:eastAsia="ko-KR"/>
        </w:rPr>
        <w:t xml:space="preserve">MCData </w:t>
      </w:r>
      <w:r>
        <w:rPr>
          <w:rFonts w:eastAsia="SimSun"/>
        </w:rPr>
        <w:t>file retrieve</w:t>
      </w:r>
      <w:r>
        <w:rPr>
          <w:lang w:eastAsia="ko-KR"/>
        </w:rPr>
        <w:t xml:space="preserve"> request</w:t>
      </w:r>
      <w:r>
        <w:t xml:space="preserve"> sent </w:t>
      </w:r>
      <w:r w:rsidRPr="009E0655">
        <w:t xml:space="preserve">from </w:t>
      </w:r>
      <w:r>
        <w:t>an MCData</w:t>
      </w:r>
      <w:r w:rsidRPr="009E0655">
        <w:t xml:space="preserve"> </w:t>
      </w:r>
      <w:r>
        <w:t>content server in a partner MCData system to an MCData content server in the primary MCData system of the source of the content</w:t>
      </w:r>
      <w:r w:rsidRPr="009E0655">
        <w:t>.</w:t>
      </w:r>
    </w:p>
    <w:p w14:paraId="51A51D21" w14:textId="77777777" w:rsidR="00C336BB" w:rsidRDefault="00C336BB" w:rsidP="00C336BB">
      <w:pPr>
        <w:pStyle w:val="TH"/>
      </w:pPr>
      <w:r>
        <w:t>Table 7.5.2.1</w:t>
      </w:r>
      <w:r w:rsidRPr="009E0655">
        <w:t>.</w:t>
      </w:r>
      <w:r>
        <w:t>19</w:t>
      </w:r>
      <w:r w:rsidRPr="009E0655">
        <w:t>-</w:t>
      </w:r>
      <w:r>
        <w:t xml:space="preserve">1: </w:t>
      </w:r>
      <w:r>
        <w:rPr>
          <w:lang w:eastAsia="ko-KR"/>
        </w:rPr>
        <w:t xml:space="preserve">MCData </w:t>
      </w:r>
      <w:r>
        <w:rPr>
          <w:rFonts w:eastAsia="SimSun"/>
        </w:rPr>
        <w:t>file retrieve</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C336BB" w14:paraId="4F9E58E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B6E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64E9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21B80B" w14:textId="77777777" w:rsidR="00C336BB" w:rsidRDefault="00C336BB" w:rsidP="00DA72C9">
            <w:pPr>
              <w:pStyle w:val="TAH"/>
            </w:pPr>
            <w:r>
              <w:t>Description</w:t>
            </w:r>
          </w:p>
        </w:tc>
      </w:tr>
      <w:tr w:rsidR="00C336BB" w14:paraId="287CE5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C4BC9B" w14:textId="77777777" w:rsidR="00C336BB" w:rsidRPr="002C7CB4"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E844C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72859F" w14:textId="77777777" w:rsidR="00C336BB" w:rsidRPr="002C7CB4" w:rsidRDefault="00C336BB" w:rsidP="00DA72C9">
            <w:pPr>
              <w:pStyle w:val="TAL"/>
            </w:pPr>
            <w:r w:rsidRPr="002C7CB4">
              <w:t>URL reference to the content to download</w:t>
            </w:r>
          </w:p>
        </w:tc>
      </w:tr>
    </w:tbl>
    <w:p w14:paraId="5A85D68D" w14:textId="77777777" w:rsidR="00C336BB" w:rsidRPr="00184E27" w:rsidRDefault="00C336BB" w:rsidP="00C336BB">
      <w:pPr>
        <w:rPr>
          <w:rFonts w:eastAsia="SimSun"/>
        </w:rPr>
      </w:pPr>
    </w:p>
    <w:p w14:paraId="5B84D216" w14:textId="77777777" w:rsidR="00C336BB" w:rsidRPr="00543304" w:rsidRDefault="00C336BB" w:rsidP="00C336BB">
      <w:pPr>
        <w:pStyle w:val="Heading5"/>
        <w:rPr>
          <w:rFonts w:eastAsia="SimSun"/>
        </w:rPr>
      </w:pPr>
      <w:bookmarkStart w:id="500" w:name="_Toc170980727"/>
      <w:r w:rsidRPr="00543304">
        <w:rPr>
          <w:rFonts w:eastAsia="SimSun"/>
        </w:rPr>
        <w:t>7.5.</w:t>
      </w:r>
      <w:r>
        <w:rPr>
          <w:rFonts w:eastAsia="SimSun"/>
        </w:rPr>
        <w:t>2.1.20</w:t>
      </w:r>
      <w:r w:rsidRPr="00543304">
        <w:rPr>
          <w:rFonts w:eastAsia="SimSun"/>
        </w:rPr>
        <w:tab/>
        <w:t xml:space="preserve">MCData </w:t>
      </w:r>
      <w:r>
        <w:rPr>
          <w:rFonts w:eastAsia="SimSun"/>
        </w:rPr>
        <w:t>file retrieve</w:t>
      </w:r>
      <w:r w:rsidRPr="00543304">
        <w:rPr>
          <w:rFonts w:eastAsia="SimSun"/>
        </w:rPr>
        <w:t xml:space="preserve"> response</w:t>
      </w:r>
      <w:bookmarkEnd w:id="500"/>
    </w:p>
    <w:p w14:paraId="117C814B" w14:textId="77777777" w:rsidR="00C336BB" w:rsidRDefault="00C336BB" w:rsidP="00C336BB">
      <w:r w:rsidRPr="009E0655">
        <w:t>Table </w:t>
      </w:r>
      <w:r>
        <w:t>7.5.2.1</w:t>
      </w:r>
      <w:r w:rsidRPr="005D0A05">
        <w:rPr>
          <w:lang w:eastAsia="ko-KR"/>
        </w:rPr>
        <w:t>.</w:t>
      </w:r>
      <w:r>
        <w:rPr>
          <w:lang w:eastAsia="ko-KR"/>
        </w:rPr>
        <w:t>20</w:t>
      </w:r>
      <w:r w:rsidRPr="009E0655">
        <w:t xml:space="preserve">-1 describes the information flow for the </w:t>
      </w:r>
      <w:r>
        <w:rPr>
          <w:lang w:eastAsia="ko-KR"/>
        </w:rPr>
        <w:t xml:space="preserve">MCData </w:t>
      </w:r>
      <w:r>
        <w:rPr>
          <w:rFonts w:eastAsia="SimSun"/>
        </w:rPr>
        <w:t>file retrieve</w:t>
      </w:r>
      <w:r>
        <w:rPr>
          <w:lang w:eastAsia="ko-KR"/>
        </w:rPr>
        <w:t xml:space="preserve"> response</w:t>
      </w:r>
      <w:r>
        <w:t xml:space="preserve"> sent </w:t>
      </w:r>
      <w:r w:rsidRPr="009E0655">
        <w:t xml:space="preserve">from </w:t>
      </w:r>
      <w:r>
        <w:t>the</w:t>
      </w:r>
      <w:r w:rsidRPr="009E0655">
        <w:t xml:space="preserve"> </w:t>
      </w:r>
      <w:r>
        <w:t>MCData</w:t>
      </w:r>
      <w:r w:rsidRPr="009E0655">
        <w:t xml:space="preserve"> </w:t>
      </w:r>
      <w:r>
        <w:t>content server</w:t>
      </w:r>
      <w:r w:rsidRPr="009E0655">
        <w:t xml:space="preserve"> </w:t>
      </w:r>
      <w:r>
        <w:t xml:space="preserve">in the primary MCData system of the source of the content </w:t>
      </w:r>
      <w:r w:rsidRPr="009E0655">
        <w:t xml:space="preserve">to </w:t>
      </w:r>
      <w:r>
        <w:t>an MCData content server in a partner MCData system</w:t>
      </w:r>
      <w:r w:rsidRPr="009E0655">
        <w:t>.</w:t>
      </w:r>
    </w:p>
    <w:p w14:paraId="7078D1EA" w14:textId="77777777" w:rsidR="00C336BB" w:rsidRDefault="00C336BB" w:rsidP="00C336BB">
      <w:pPr>
        <w:pStyle w:val="TH"/>
      </w:pPr>
      <w:r>
        <w:t>Table 7.5.2.1</w:t>
      </w:r>
      <w:r w:rsidRPr="009E0655">
        <w:t>.</w:t>
      </w:r>
      <w:r>
        <w:t>20</w:t>
      </w:r>
      <w:r w:rsidRPr="009E0655">
        <w:t>-</w:t>
      </w:r>
      <w:r>
        <w:t xml:space="preserve">1: </w:t>
      </w:r>
      <w:r>
        <w:rPr>
          <w:lang w:eastAsia="ko-KR"/>
        </w:rPr>
        <w:t xml:space="preserve">MCData </w:t>
      </w:r>
      <w:r>
        <w:rPr>
          <w:rFonts w:eastAsia="SimSun"/>
        </w:rPr>
        <w:t>file retrieve</w:t>
      </w:r>
      <w:r>
        <w:rPr>
          <w:lang w:eastAsia="ko-KR"/>
        </w:rPr>
        <w:t xml:space="preserve"> response</w:t>
      </w:r>
    </w:p>
    <w:tbl>
      <w:tblPr>
        <w:tblW w:w="8640" w:type="dxa"/>
        <w:jc w:val="center"/>
        <w:tblLayout w:type="fixed"/>
        <w:tblLook w:val="0000" w:firstRow="0" w:lastRow="0" w:firstColumn="0" w:lastColumn="0" w:noHBand="0" w:noVBand="0"/>
      </w:tblPr>
      <w:tblGrid>
        <w:gridCol w:w="3042"/>
        <w:gridCol w:w="993"/>
        <w:gridCol w:w="4605"/>
      </w:tblGrid>
      <w:tr w:rsidR="00C336BB" w14:paraId="4915A2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19FC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FDD22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4134F" w14:textId="77777777" w:rsidR="00C336BB" w:rsidRDefault="00C336BB" w:rsidP="00DA72C9">
            <w:pPr>
              <w:pStyle w:val="TAH"/>
            </w:pPr>
            <w:r>
              <w:t>Description</w:t>
            </w:r>
          </w:p>
        </w:tc>
      </w:tr>
      <w:tr w:rsidR="00C336BB" w14:paraId="4E650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FB8870" w14:textId="77777777" w:rsidR="00C336BB" w:rsidRPr="002C7CB4" w:rsidRDefault="00C336BB" w:rsidP="00DA72C9">
            <w:pPr>
              <w:pStyle w:val="TAL"/>
            </w:pPr>
            <w:r w:rsidRPr="002C7CB4">
              <w:t>Content (see NOTE)</w:t>
            </w:r>
          </w:p>
        </w:tc>
        <w:tc>
          <w:tcPr>
            <w:tcW w:w="993" w:type="dxa"/>
            <w:tcBorders>
              <w:top w:val="single" w:sz="4" w:space="0" w:color="000000"/>
              <w:left w:val="single" w:sz="4" w:space="0" w:color="000000"/>
              <w:bottom w:val="single" w:sz="4" w:space="0" w:color="000000"/>
            </w:tcBorders>
            <w:shd w:val="clear" w:color="auto" w:fill="auto"/>
          </w:tcPr>
          <w:p w14:paraId="15AE26B4"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0F7E16" w14:textId="77777777" w:rsidR="00C336BB" w:rsidRPr="002C7CB4" w:rsidRDefault="00C336BB" w:rsidP="00DA72C9">
            <w:pPr>
              <w:pStyle w:val="TAL"/>
            </w:pPr>
            <w:r w:rsidRPr="002C7CB4">
              <w:t>Requested content to download</w:t>
            </w:r>
          </w:p>
        </w:tc>
      </w:tr>
      <w:tr w:rsidR="00C336BB" w14:paraId="04FCF9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427B47B" w14:textId="77777777" w:rsidR="00C336BB" w:rsidRPr="002C7CB4" w:rsidRDefault="00C336BB" w:rsidP="00DA72C9">
            <w:pPr>
              <w:pStyle w:val="TAL"/>
            </w:pPr>
            <w:r w:rsidRPr="002C7CB4">
              <w:t>Result</w:t>
            </w:r>
          </w:p>
        </w:tc>
        <w:tc>
          <w:tcPr>
            <w:tcW w:w="993" w:type="dxa"/>
            <w:tcBorders>
              <w:top w:val="single" w:sz="4" w:space="0" w:color="000000"/>
              <w:left w:val="single" w:sz="4" w:space="0" w:color="000000"/>
              <w:bottom w:val="single" w:sz="4" w:space="0" w:color="000000"/>
            </w:tcBorders>
            <w:shd w:val="clear" w:color="auto" w:fill="auto"/>
          </w:tcPr>
          <w:p w14:paraId="52438AA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2B1CD0"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MCData download data</w:t>
            </w:r>
            <w:r w:rsidRPr="002C7CB4">
              <w:rPr>
                <w:rFonts w:hint="eastAsia"/>
                <w:lang w:eastAsia="zh-CN"/>
              </w:rPr>
              <w:t xml:space="preserve"> request</w:t>
            </w:r>
          </w:p>
        </w:tc>
      </w:tr>
      <w:tr w:rsidR="00C336BB" w14:paraId="33C1CF5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FCAE90" w14:textId="77777777" w:rsidR="00C336BB" w:rsidRPr="002C7CB4" w:rsidRDefault="00C336BB" w:rsidP="00DA72C9">
            <w:pPr>
              <w:pStyle w:val="TAN"/>
            </w:pPr>
            <w:r w:rsidRPr="002C7CB4">
              <w:t>NOTE:</w:t>
            </w:r>
            <w:r w:rsidRPr="002C7CB4">
              <w:tab/>
              <w:t xml:space="preserve">Content shall be present when the result of the MCData </w:t>
            </w:r>
            <w:r>
              <w:rPr>
                <w:rFonts w:eastAsia="SimSun"/>
              </w:rPr>
              <w:t>file retrieve</w:t>
            </w:r>
            <w:r w:rsidRPr="002C7CB4">
              <w:t xml:space="preserve"> request indicates success.</w:t>
            </w:r>
          </w:p>
        </w:tc>
      </w:tr>
    </w:tbl>
    <w:p w14:paraId="2D3AF36D" w14:textId="77777777" w:rsidR="00C336BB" w:rsidRDefault="00C336BB" w:rsidP="00C336BB">
      <w:pPr>
        <w:rPr>
          <w:lang w:eastAsia="zh-CN"/>
        </w:rPr>
      </w:pPr>
    </w:p>
    <w:p w14:paraId="49995B63" w14:textId="77777777" w:rsidR="00C336BB" w:rsidRDefault="00C336BB" w:rsidP="00C336BB">
      <w:pPr>
        <w:pStyle w:val="Heading5"/>
        <w:rPr>
          <w:rFonts w:eastAsia="SimSun"/>
          <w:b/>
          <w:bCs/>
          <w:i/>
          <w:iCs/>
        </w:rPr>
      </w:pPr>
      <w:bookmarkStart w:id="501" w:name="_Toc170980728"/>
      <w:bookmarkStart w:id="502" w:name="_Toc533180739"/>
      <w:r>
        <w:rPr>
          <w:rFonts w:eastAsia="SimSun"/>
        </w:rPr>
        <w:t>7.5.2.1.21</w:t>
      </w:r>
      <w:r>
        <w:rPr>
          <w:rFonts w:eastAsia="SimSun"/>
        </w:rPr>
        <w:tab/>
        <w:t>MCData group standalone FD over MBMS request</w:t>
      </w:r>
      <w:bookmarkEnd w:id="501"/>
    </w:p>
    <w:p w14:paraId="1B53C70C" w14:textId="77777777" w:rsidR="00C336BB" w:rsidRDefault="00C336BB" w:rsidP="00C336BB">
      <w:pPr>
        <w:rPr>
          <w:rFonts w:eastAsia="SimSun"/>
          <w:lang w:eastAsia="zh-CN"/>
        </w:rPr>
      </w:pPr>
      <w:r>
        <w:rPr>
          <w:lang w:eastAsia="zh-CN"/>
        </w:rPr>
        <w:t xml:space="preserve">Table 7.5.2.1.21-1 describes the information flow for the MCData </w:t>
      </w:r>
      <w:r>
        <w:t xml:space="preserve">group standalone </w:t>
      </w:r>
      <w:r>
        <w:rPr>
          <w:lang w:eastAsia="zh-CN"/>
        </w:rPr>
        <w:t xml:space="preserve">FD request (in subclause 7.5.2.6.2) sent from </w:t>
      </w:r>
      <w:r>
        <w:t xml:space="preserve">the MCData server to another </w:t>
      </w:r>
      <w:r>
        <w:rPr>
          <w:lang w:eastAsia="zh-CN"/>
        </w:rPr>
        <w:t>MCData client.</w:t>
      </w:r>
    </w:p>
    <w:p w14:paraId="7807E847" w14:textId="77777777" w:rsidR="00C336BB" w:rsidRDefault="00C336BB" w:rsidP="00C336BB">
      <w:pPr>
        <w:pStyle w:val="TH"/>
      </w:pPr>
      <w:r>
        <w:t xml:space="preserve">Table 7.5.2.1.21-1: </w:t>
      </w:r>
      <w:r>
        <w:rPr>
          <w:lang w:eastAsia="ko-KR"/>
        </w:rPr>
        <w:t>MCData group standalone FD over MBMS request</w:t>
      </w:r>
    </w:p>
    <w:tbl>
      <w:tblPr>
        <w:tblW w:w="8640" w:type="dxa"/>
        <w:jc w:val="center"/>
        <w:tblLayout w:type="fixed"/>
        <w:tblLook w:val="04A0" w:firstRow="1" w:lastRow="0" w:firstColumn="1" w:lastColumn="0" w:noHBand="0" w:noVBand="1"/>
      </w:tblPr>
      <w:tblGrid>
        <w:gridCol w:w="3042"/>
        <w:gridCol w:w="993"/>
        <w:gridCol w:w="4605"/>
      </w:tblGrid>
      <w:tr w:rsidR="00C336BB" w14:paraId="323E0B5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266F29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22755C0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0B576157" w14:textId="77777777" w:rsidR="00C336BB" w:rsidRDefault="00C336BB" w:rsidP="00DA72C9">
            <w:pPr>
              <w:pStyle w:val="TAH"/>
            </w:pPr>
            <w:r>
              <w:t>Description</w:t>
            </w:r>
          </w:p>
        </w:tc>
      </w:tr>
      <w:tr w:rsidR="00C336BB" w14:paraId="4E2D6BB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144EB8F"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1C0D8B3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EA294A5" w14:textId="77777777" w:rsidR="00C336BB" w:rsidRDefault="00C336BB" w:rsidP="00DA72C9">
            <w:pPr>
              <w:pStyle w:val="TAL"/>
            </w:pPr>
            <w:r>
              <w:t xml:space="preserve">The identity of the MCData user sending </w:t>
            </w:r>
            <w:r>
              <w:rPr>
                <w:lang w:val="en-US"/>
              </w:rPr>
              <w:t xml:space="preserve">the </w:t>
            </w:r>
            <w:r>
              <w:t>file</w:t>
            </w:r>
          </w:p>
        </w:tc>
      </w:tr>
      <w:tr w:rsidR="00C336BB" w14:paraId="31CA392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F8A02EE" w14:textId="77777777" w:rsidR="00C336BB" w:rsidRDefault="00C336BB" w:rsidP="00DA72C9">
            <w:pPr>
              <w:pStyle w:val="TAL"/>
            </w:pPr>
            <w:r>
              <w:t>MCData group ID</w:t>
            </w:r>
          </w:p>
        </w:tc>
        <w:tc>
          <w:tcPr>
            <w:tcW w:w="993" w:type="dxa"/>
            <w:tcBorders>
              <w:top w:val="single" w:sz="4" w:space="0" w:color="000000"/>
              <w:left w:val="single" w:sz="4" w:space="0" w:color="000000"/>
              <w:bottom w:val="single" w:sz="4" w:space="0" w:color="000000"/>
              <w:right w:val="nil"/>
            </w:tcBorders>
            <w:hideMark/>
          </w:tcPr>
          <w:p w14:paraId="2C9F27D3"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0C78871" w14:textId="77777777" w:rsidR="00C336BB" w:rsidRDefault="00C336BB" w:rsidP="00DA72C9">
            <w:pPr>
              <w:pStyle w:val="TAL"/>
            </w:pPr>
            <w:r>
              <w:t>The MCData group ID to which the file is to be sent</w:t>
            </w:r>
          </w:p>
        </w:tc>
      </w:tr>
      <w:tr w:rsidR="00C336BB" w14:paraId="6AFACFA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5FE9E5A" w14:textId="77777777" w:rsidR="00C336BB" w:rsidRDefault="00C336BB" w:rsidP="00DA72C9">
            <w:pPr>
              <w:pStyle w:val="TAL"/>
            </w:pPr>
            <w:r>
              <w:t>Conversation Identifier</w:t>
            </w:r>
          </w:p>
        </w:tc>
        <w:tc>
          <w:tcPr>
            <w:tcW w:w="993" w:type="dxa"/>
            <w:tcBorders>
              <w:top w:val="single" w:sz="4" w:space="0" w:color="000000"/>
              <w:left w:val="single" w:sz="4" w:space="0" w:color="000000"/>
              <w:bottom w:val="single" w:sz="4" w:space="0" w:color="000000"/>
              <w:right w:val="nil"/>
            </w:tcBorders>
            <w:hideMark/>
          </w:tcPr>
          <w:p w14:paraId="040DA3BD"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A4F3040" w14:textId="77777777" w:rsidR="00C336BB" w:rsidRDefault="00C336BB" w:rsidP="00DA72C9">
            <w:pPr>
              <w:pStyle w:val="TAL"/>
            </w:pPr>
            <w:r>
              <w:t>Identifies the conversation</w:t>
            </w:r>
          </w:p>
        </w:tc>
      </w:tr>
      <w:tr w:rsidR="00C336BB" w14:paraId="23F8B86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2FC3F29" w14:textId="77777777" w:rsidR="00C336BB" w:rsidRDefault="00C336BB" w:rsidP="00DA72C9">
            <w:pPr>
              <w:pStyle w:val="TAL"/>
            </w:pPr>
            <w:r>
              <w:t>Transaction Identifier</w:t>
            </w:r>
          </w:p>
        </w:tc>
        <w:tc>
          <w:tcPr>
            <w:tcW w:w="993" w:type="dxa"/>
            <w:tcBorders>
              <w:top w:val="single" w:sz="4" w:space="0" w:color="000000"/>
              <w:left w:val="single" w:sz="4" w:space="0" w:color="000000"/>
              <w:bottom w:val="single" w:sz="4" w:space="0" w:color="000000"/>
              <w:right w:val="nil"/>
            </w:tcBorders>
            <w:hideMark/>
          </w:tcPr>
          <w:p w14:paraId="120FE27C"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7079AE" w14:textId="77777777" w:rsidR="00C336BB" w:rsidRDefault="00C336BB" w:rsidP="00DA72C9">
            <w:pPr>
              <w:pStyle w:val="TAL"/>
            </w:pPr>
            <w:r>
              <w:t>Identifies the MCData transaction</w:t>
            </w:r>
          </w:p>
        </w:tc>
      </w:tr>
      <w:tr w:rsidR="00C336BB" w14:paraId="3C44552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7C6A64D" w14:textId="77777777" w:rsidR="00C336BB" w:rsidRDefault="00C336BB" w:rsidP="00DA72C9">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3AE6A6DF"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D9C9D1E" w14:textId="77777777" w:rsidR="00C336BB" w:rsidRDefault="00C336BB" w:rsidP="00DA72C9">
            <w:pPr>
              <w:pStyle w:val="TAL"/>
            </w:pPr>
            <w:r>
              <w:t>Identifies the original MCData transaction to which the current transaction is a reply to</w:t>
            </w:r>
          </w:p>
        </w:tc>
      </w:tr>
      <w:tr w:rsidR="00C336BB" w14:paraId="4C0DCF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4837710" w14:textId="77777777" w:rsidR="00C336BB" w:rsidRDefault="00C336BB" w:rsidP="00DA72C9">
            <w:pPr>
              <w:pStyle w:val="TAL"/>
            </w:pPr>
            <w:r>
              <w:t>Disposition indication</w:t>
            </w:r>
          </w:p>
        </w:tc>
        <w:tc>
          <w:tcPr>
            <w:tcW w:w="993" w:type="dxa"/>
            <w:tcBorders>
              <w:top w:val="single" w:sz="4" w:space="0" w:color="000000"/>
              <w:left w:val="single" w:sz="4" w:space="0" w:color="000000"/>
              <w:bottom w:val="single" w:sz="4" w:space="0" w:color="000000"/>
              <w:right w:val="nil"/>
            </w:tcBorders>
            <w:hideMark/>
          </w:tcPr>
          <w:p w14:paraId="627B55A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30912A3A" w14:textId="77777777" w:rsidR="00C336BB" w:rsidRDefault="00C336BB" w:rsidP="00DA72C9">
            <w:pPr>
              <w:pStyle w:val="TAL"/>
            </w:pPr>
            <w:r>
              <w:t>Indicates whether file download completed report is expected or not</w:t>
            </w:r>
          </w:p>
        </w:tc>
      </w:tr>
      <w:tr w:rsidR="00C336BB" w14:paraId="6841E640"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CB54B2" w14:textId="77777777" w:rsidR="00C336BB" w:rsidRDefault="00C336BB" w:rsidP="00DA72C9">
            <w:pPr>
              <w:pStyle w:val="TAL"/>
            </w:pPr>
            <w:r>
              <w:t>Download indication</w:t>
            </w:r>
          </w:p>
        </w:tc>
        <w:tc>
          <w:tcPr>
            <w:tcW w:w="993" w:type="dxa"/>
            <w:tcBorders>
              <w:top w:val="single" w:sz="4" w:space="0" w:color="000000"/>
              <w:left w:val="single" w:sz="4" w:space="0" w:color="000000"/>
              <w:bottom w:val="single" w:sz="4" w:space="0" w:color="000000"/>
              <w:right w:val="nil"/>
            </w:tcBorders>
            <w:hideMark/>
          </w:tcPr>
          <w:p w14:paraId="3B7D09C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6EC09D4" w14:textId="77777777" w:rsidR="00C336BB" w:rsidRDefault="00C336BB" w:rsidP="00DA72C9">
            <w:pPr>
              <w:pStyle w:val="TAL"/>
            </w:pPr>
            <w:r>
              <w:t>Indicates mandatory download</w:t>
            </w:r>
          </w:p>
        </w:tc>
      </w:tr>
      <w:tr w:rsidR="00C336BB" w14:paraId="05C75D4D" w14:textId="77777777" w:rsidTr="00DA72C9">
        <w:trPr>
          <w:jc w:val="center"/>
        </w:trPr>
        <w:tc>
          <w:tcPr>
            <w:tcW w:w="3042" w:type="dxa"/>
            <w:tcBorders>
              <w:top w:val="single" w:sz="4" w:space="0" w:color="000000"/>
              <w:left w:val="single" w:sz="4" w:space="0" w:color="000000"/>
              <w:bottom w:val="single" w:sz="4" w:space="0" w:color="000000"/>
              <w:right w:val="nil"/>
            </w:tcBorders>
          </w:tcPr>
          <w:p w14:paraId="432B1618" w14:textId="77777777" w:rsidR="00C336BB" w:rsidRDefault="00C336BB" w:rsidP="00DA72C9">
            <w:pPr>
              <w:pStyle w:val="TAL"/>
            </w:pPr>
            <w:r>
              <w:t>Application metadata container</w:t>
            </w:r>
          </w:p>
        </w:tc>
        <w:tc>
          <w:tcPr>
            <w:tcW w:w="993" w:type="dxa"/>
            <w:tcBorders>
              <w:top w:val="single" w:sz="4" w:space="0" w:color="000000"/>
              <w:left w:val="single" w:sz="4" w:space="0" w:color="000000"/>
              <w:bottom w:val="single" w:sz="4" w:space="0" w:color="000000"/>
              <w:right w:val="nil"/>
            </w:tcBorders>
          </w:tcPr>
          <w:p w14:paraId="66FB5F5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tcPr>
          <w:p w14:paraId="5484CD5D" w14:textId="77777777" w:rsidR="00C336BB" w:rsidRDefault="00C336BB" w:rsidP="00DA72C9">
            <w:pPr>
              <w:pStyle w:val="TAL"/>
            </w:pPr>
            <w:r>
              <w:t>Implementation specific information that is communicated to the recipient</w:t>
            </w:r>
          </w:p>
        </w:tc>
      </w:tr>
      <w:tr w:rsidR="00C336BB" w14:paraId="5F7B92AF"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C5317C2"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right w:val="nil"/>
            </w:tcBorders>
            <w:hideMark/>
          </w:tcPr>
          <w:p w14:paraId="2AC33D94"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1F1E10EA" w14:textId="77777777" w:rsidR="00C336BB" w:rsidRDefault="00C336BB" w:rsidP="00DA72C9">
            <w:pPr>
              <w:pStyle w:val="TAL"/>
            </w:pPr>
            <w:r>
              <w:t>URL reference to the content and file metadata information</w:t>
            </w:r>
          </w:p>
        </w:tc>
      </w:tr>
      <w:tr w:rsidR="00C336BB" w14:paraId="1B623B14"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2B72DD3" w14:textId="77777777" w:rsidR="00C336BB" w:rsidRDefault="00C336BB" w:rsidP="00DA72C9">
            <w:pPr>
              <w:pStyle w:val="TAL"/>
            </w:pPr>
            <w:r>
              <w:t>MBMS user service id</w:t>
            </w:r>
          </w:p>
        </w:tc>
        <w:tc>
          <w:tcPr>
            <w:tcW w:w="993" w:type="dxa"/>
            <w:tcBorders>
              <w:top w:val="single" w:sz="4" w:space="0" w:color="000000"/>
              <w:left w:val="single" w:sz="4" w:space="0" w:color="000000"/>
              <w:bottom w:val="single" w:sz="4" w:space="0" w:color="000000"/>
              <w:right w:val="nil"/>
            </w:tcBorders>
            <w:hideMark/>
          </w:tcPr>
          <w:p w14:paraId="6865C0D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2A47D28" w14:textId="77777777" w:rsidR="00C336BB" w:rsidRDefault="00C336BB" w:rsidP="00DA72C9">
            <w:pPr>
              <w:pStyle w:val="TAL"/>
            </w:pPr>
            <w:r>
              <w:t>Id of the MBMS user service delivering the file</w:t>
            </w:r>
          </w:p>
        </w:tc>
      </w:tr>
      <w:tr w:rsidR="00C336BB" w14:paraId="1A723B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2281360D" w14:textId="77777777" w:rsidR="00C336BB" w:rsidRDefault="00C336BB" w:rsidP="00DA72C9">
            <w:pPr>
              <w:pStyle w:val="TAL"/>
            </w:pPr>
            <w:r>
              <w:t>MBMS content URI</w:t>
            </w:r>
          </w:p>
        </w:tc>
        <w:tc>
          <w:tcPr>
            <w:tcW w:w="993" w:type="dxa"/>
            <w:tcBorders>
              <w:top w:val="single" w:sz="4" w:space="0" w:color="000000"/>
              <w:left w:val="single" w:sz="4" w:space="0" w:color="000000"/>
              <w:bottom w:val="single" w:sz="4" w:space="0" w:color="000000"/>
              <w:right w:val="nil"/>
            </w:tcBorders>
          </w:tcPr>
          <w:p w14:paraId="520344A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tcPr>
          <w:p w14:paraId="626D696C" w14:textId="77777777" w:rsidR="00C336BB" w:rsidRDefault="00C336BB" w:rsidP="00DA72C9">
            <w:pPr>
              <w:pStyle w:val="TAL"/>
            </w:pPr>
            <w:r>
              <w:t>URI upon which the content is delivered in the MBMS user service</w:t>
            </w:r>
          </w:p>
        </w:tc>
      </w:tr>
      <w:bookmarkEnd w:id="502"/>
    </w:tbl>
    <w:p w14:paraId="2B5849D0" w14:textId="77777777" w:rsidR="00C336BB" w:rsidRDefault="00C336BB" w:rsidP="00C336BB">
      <w:pPr>
        <w:rPr>
          <w:rFonts w:eastAsia="SimSun"/>
        </w:rPr>
      </w:pPr>
    </w:p>
    <w:p w14:paraId="75148D8C" w14:textId="77777777" w:rsidR="00C336BB" w:rsidRPr="00AC69EA" w:rsidRDefault="00C336BB" w:rsidP="00C336BB">
      <w:pPr>
        <w:pStyle w:val="Heading5"/>
        <w:rPr>
          <w:rFonts w:eastAsia="SimSun"/>
        </w:rPr>
      </w:pPr>
      <w:bookmarkStart w:id="503" w:name="_Toc170980729"/>
      <w:r>
        <w:rPr>
          <w:rFonts w:eastAsia="SimSun"/>
        </w:rPr>
        <w:t>7.5.2.1.22</w:t>
      </w:r>
      <w:r w:rsidRPr="003354E6">
        <w:rPr>
          <w:rFonts w:eastAsia="SimSun"/>
        </w:rPr>
        <w:tab/>
      </w:r>
      <w:r>
        <w:rPr>
          <w:rFonts w:eastAsia="SimSun"/>
        </w:rPr>
        <w:t>MCData one-to-one FD upgrade request</w:t>
      </w:r>
      <w:bookmarkEnd w:id="503"/>
    </w:p>
    <w:p w14:paraId="30871DA9" w14:textId="77777777" w:rsidR="00C336BB" w:rsidRDefault="00C336BB" w:rsidP="00C336BB">
      <w:r w:rsidRPr="009E0655">
        <w:t>Table </w:t>
      </w:r>
      <w:r>
        <w:rPr>
          <w:rFonts w:eastAsia="SimSun"/>
        </w:rPr>
        <w:t>7.5.2.1.22</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request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4A89A227" w14:textId="77777777" w:rsidR="00C336BB" w:rsidRDefault="00C336BB" w:rsidP="00C336BB">
      <w:pPr>
        <w:pStyle w:val="TH"/>
      </w:pPr>
      <w:r>
        <w:t>Table </w:t>
      </w:r>
      <w:r>
        <w:rPr>
          <w:rFonts w:eastAsia="SimSun"/>
        </w:rPr>
        <w:t>7.5.2.1.22</w:t>
      </w:r>
      <w:r w:rsidRPr="009E0655">
        <w:t>-</w:t>
      </w:r>
      <w:r>
        <w:t xml:space="preserve">1: </w:t>
      </w:r>
      <w:r>
        <w:rPr>
          <w:rFonts w:eastAsia="SimSun"/>
        </w:rPr>
        <w:t>MCData one-to-one FD upgrade request</w:t>
      </w:r>
    </w:p>
    <w:tbl>
      <w:tblPr>
        <w:tblW w:w="8640" w:type="dxa"/>
        <w:jc w:val="center"/>
        <w:tblLayout w:type="fixed"/>
        <w:tblLook w:val="0000" w:firstRow="0" w:lastRow="0" w:firstColumn="0" w:lastColumn="0" w:noHBand="0" w:noVBand="0"/>
      </w:tblPr>
      <w:tblGrid>
        <w:gridCol w:w="3042"/>
        <w:gridCol w:w="994"/>
        <w:gridCol w:w="4604"/>
      </w:tblGrid>
      <w:tr w:rsidR="00C336BB" w14:paraId="7832C2C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1E9021"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388C134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0CCB46E" w14:textId="77777777" w:rsidR="00C336BB" w:rsidRDefault="00C336BB" w:rsidP="00DA72C9">
            <w:pPr>
              <w:pStyle w:val="TAH"/>
            </w:pPr>
            <w:r>
              <w:t>Description</w:t>
            </w:r>
          </w:p>
        </w:tc>
      </w:tr>
      <w:tr w:rsidR="00C336BB" w14:paraId="34FCC7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7AFB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7ACC4A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58E6B3" w14:textId="77777777" w:rsidR="00C336BB" w:rsidRDefault="00C336BB" w:rsidP="00DA72C9">
            <w:pPr>
              <w:pStyle w:val="TAL"/>
            </w:pPr>
            <w:r w:rsidRPr="002C7CB4">
              <w:t>The identity of the MCData user sending data</w:t>
            </w:r>
            <w:r>
              <w:t xml:space="preserve"> (when initiated by MCData client);</w:t>
            </w:r>
          </w:p>
          <w:p w14:paraId="0F972896" w14:textId="77777777" w:rsidR="00C336BB" w:rsidRPr="002C7CB4" w:rsidRDefault="00C336BB" w:rsidP="00DA72C9">
            <w:pPr>
              <w:pStyle w:val="TAL"/>
            </w:pPr>
            <w:r>
              <w:t>The identity of the MCData user receiving data (when initiated by MCData server).</w:t>
            </w:r>
          </w:p>
        </w:tc>
      </w:tr>
      <w:tr w:rsidR="00C336BB" w14:paraId="3B04B7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8CBDDB"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125C6077"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CED69E7" w14:textId="77777777" w:rsidR="00C336BB" w:rsidRPr="002C7CB4" w:rsidRDefault="00C336BB" w:rsidP="00DA72C9">
            <w:pPr>
              <w:pStyle w:val="TAL"/>
            </w:pPr>
            <w:r>
              <w:t>The associated functional alias of the MCData user sending data or receiving data.</w:t>
            </w:r>
          </w:p>
        </w:tc>
      </w:tr>
      <w:tr w:rsidR="00C336BB" w14:paraId="0B0D9F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EFB026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3E97721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01E727" w14:textId="77777777" w:rsidR="00C336BB" w:rsidRPr="002C7CB4" w:rsidRDefault="00C336BB" w:rsidP="00DA72C9">
            <w:pPr>
              <w:pStyle w:val="TAL"/>
            </w:pPr>
            <w:r w:rsidRPr="002C7CB4">
              <w:t>Identifies the conversation</w:t>
            </w:r>
          </w:p>
        </w:tc>
      </w:tr>
      <w:tr w:rsidR="00C336BB" w14:paraId="4C990E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AC0322" w14:textId="77777777" w:rsidR="00C336BB" w:rsidRPr="002C7CB4" w:rsidRDefault="00C336BB" w:rsidP="00DA72C9">
            <w:pPr>
              <w:pStyle w:val="TAL"/>
            </w:pPr>
            <w:r w:rsidRPr="00AB5FED">
              <w:t>Emergency indicator</w:t>
            </w:r>
          </w:p>
        </w:tc>
        <w:tc>
          <w:tcPr>
            <w:tcW w:w="994" w:type="dxa"/>
            <w:tcBorders>
              <w:top w:val="single" w:sz="4" w:space="0" w:color="000000"/>
              <w:left w:val="single" w:sz="4" w:space="0" w:color="000000"/>
              <w:bottom w:val="single" w:sz="4" w:space="0" w:color="000000"/>
            </w:tcBorders>
            <w:shd w:val="clear" w:color="auto" w:fill="auto"/>
          </w:tcPr>
          <w:p w14:paraId="7600F3D5" w14:textId="77777777" w:rsidR="00C336BB" w:rsidRPr="002C7CB4" w:rsidRDefault="00C336BB" w:rsidP="00DA72C9">
            <w:pPr>
              <w:pStyle w:val="TAL"/>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973355" w14:textId="77777777" w:rsidR="00C336BB" w:rsidRPr="002C7CB4" w:rsidRDefault="00C336BB" w:rsidP="00DA72C9">
            <w:pPr>
              <w:pStyle w:val="TAL"/>
            </w:pPr>
            <w:r>
              <w:t>Indicates that the data request is for MCData emergency communication</w:t>
            </w:r>
          </w:p>
        </w:tc>
      </w:tr>
    </w:tbl>
    <w:p w14:paraId="26D147A4" w14:textId="77777777" w:rsidR="00C336BB" w:rsidRPr="00E41A7E" w:rsidRDefault="00C336BB" w:rsidP="00C336BB">
      <w:pPr>
        <w:rPr>
          <w:noProof/>
        </w:rPr>
      </w:pPr>
    </w:p>
    <w:p w14:paraId="45B62C6E" w14:textId="77777777" w:rsidR="00C336BB" w:rsidRPr="00AC69EA" w:rsidRDefault="00C336BB" w:rsidP="00C336BB">
      <w:pPr>
        <w:pStyle w:val="Heading5"/>
        <w:rPr>
          <w:rFonts w:eastAsia="SimSun"/>
        </w:rPr>
      </w:pPr>
      <w:bookmarkStart w:id="504" w:name="_Toc170980730"/>
      <w:r>
        <w:rPr>
          <w:rFonts w:eastAsia="SimSun"/>
        </w:rPr>
        <w:t>7.5.2.1.23</w:t>
      </w:r>
      <w:r w:rsidRPr="003354E6">
        <w:rPr>
          <w:rFonts w:eastAsia="SimSun"/>
        </w:rPr>
        <w:tab/>
      </w:r>
      <w:r>
        <w:rPr>
          <w:rFonts w:eastAsia="SimSun"/>
        </w:rPr>
        <w:t>MCData one-to-one FD upgrade response</w:t>
      </w:r>
      <w:bookmarkEnd w:id="504"/>
    </w:p>
    <w:p w14:paraId="78D3473B" w14:textId="77777777" w:rsidR="00C336BB" w:rsidRDefault="00C336BB" w:rsidP="00C336BB">
      <w:r w:rsidRPr="009E0655">
        <w:t>Table </w:t>
      </w:r>
      <w:r>
        <w:rPr>
          <w:rFonts w:eastAsia="SimSun"/>
        </w:rPr>
        <w:t>7.5.2.1.23</w:t>
      </w:r>
      <w:r w:rsidRPr="009E0655">
        <w:t xml:space="preserve">-1 describes the information flow for the </w:t>
      </w:r>
      <w:r w:rsidRPr="00E6767D">
        <w:rPr>
          <w:lang w:eastAsia="ko-KR"/>
        </w:rPr>
        <w:t xml:space="preserve">MCData one-to-one </w:t>
      </w:r>
      <w:r>
        <w:rPr>
          <w:rFonts w:eastAsia="SimSun"/>
        </w:rPr>
        <w:t xml:space="preserve">FD </w:t>
      </w:r>
      <w:r w:rsidRPr="00E6767D">
        <w:rPr>
          <w:lang w:eastAsia="ko-KR"/>
        </w:rPr>
        <w:t xml:space="preserve">upgrade </w:t>
      </w:r>
      <w:r>
        <w:rPr>
          <w:lang w:eastAsia="ko-KR"/>
        </w:rPr>
        <w:t>response</w:t>
      </w:r>
      <w:r w:rsidRPr="00E6767D">
        <w:rPr>
          <w:lang w:eastAsia="ko-KR"/>
        </w:rPr>
        <w:t xml:space="preserve"> </w:t>
      </w:r>
      <w:r>
        <w:t xml:space="preserve">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5C60A961" w14:textId="77777777" w:rsidR="00C336BB" w:rsidRDefault="00C336BB" w:rsidP="00C336BB">
      <w:pPr>
        <w:pStyle w:val="TH"/>
      </w:pPr>
      <w:r>
        <w:t>Table </w:t>
      </w:r>
      <w:r>
        <w:rPr>
          <w:rFonts w:eastAsia="SimSun"/>
        </w:rPr>
        <w:t>7.5.2.1.23</w:t>
      </w:r>
      <w:r w:rsidRPr="009E0655">
        <w:t>-</w:t>
      </w:r>
      <w:r>
        <w:t xml:space="preserve">1: </w:t>
      </w:r>
      <w:r>
        <w:rPr>
          <w:rFonts w:eastAsia="SimSun"/>
        </w:rPr>
        <w:t>MCData one-to-one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3260C92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4ECD54"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0127AFE4"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935CEC" w14:textId="77777777" w:rsidR="00C336BB" w:rsidRDefault="00C336BB" w:rsidP="00DA72C9">
            <w:pPr>
              <w:pStyle w:val="TAH"/>
            </w:pPr>
            <w:r>
              <w:t>Description</w:t>
            </w:r>
          </w:p>
        </w:tc>
      </w:tr>
      <w:tr w:rsidR="00C336BB" w14:paraId="167F471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12D5AF"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5B9C6A9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AB24920" w14:textId="77777777" w:rsidR="00C336BB" w:rsidRDefault="00C336BB" w:rsidP="00DA72C9">
            <w:pPr>
              <w:pStyle w:val="TAL"/>
            </w:pPr>
            <w:r w:rsidRPr="002C7CB4">
              <w:t>The identity of the MCData user sending data</w:t>
            </w:r>
            <w:r>
              <w:t xml:space="preserve"> (when initiated by MCData client);</w:t>
            </w:r>
          </w:p>
          <w:p w14:paraId="44AC066C" w14:textId="77777777" w:rsidR="00C336BB" w:rsidRPr="002C7CB4" w:rsidRDefault="00C336BB" w:rsidP="00DA72C9">
            <w:pPr>
              <w:pStyle w:val="TAL"/>
            </w:pPr>
            <w:r>
              <w:t>The identity of the MCData user receiving data (when initiated by MCData server).</w:t>
            </w:r>
          </w:p>
        </w:tc>
      </w:tr>
      <w:tr w:rsidR="00C336BB" w14:paraId="6BACF3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D7C9E6"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10695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24325D" w14:textId="77777777" w:rsidR="00C336BB" w:rsidRPr="002C7CB4" w:rsidRDefault="00C336BB" w:rsidP="00DA72C9">
            <w:pPr>
              <w:pStyle w:val="TAL"/>
            </w:pPr>
            <w:r w:rsidRPr="002C7CB4">
              <w:t>Identifies the conversation</w:t>
            </w:r>
          </w:p>
        </w:tc>
      </w:tr>
    </w:tbl>
    <w:p w14:paraId="64F9D392" w14:textId="77777777" w:rsidR="00C336BB" w:rsidRDefault="00C336BB" w:rsidP="00C336BB">
      <w:pPr>
        <w:rPr>
          <w:rFonts w:eastAsia="SimSun"/>
        </w:rPr>
      </w:pPr>
    </w:p>
    <w:p w14:paraId="5F367A27" w14:textId="77777777" w:rsidR="00C336BB" w:rsidRPr="00AC69EA" w:rsidRDefault="00C336BB" w:rsidP="00C336BB">
      <w:pPr>
        <w:pStyle w:val="Heading5"/>
        <w:rPr>
          <w:rFonts w:eastAsia="SimSun"/>
        </w:rPr>
      </w:pPr>
      <w:bookmarkStart w:id="505" w:name="_Toc170980731"/>
      <w:r>
        <w:rPr>
          <w:rFonts w:eastAsia="SimSun"/>
        </w:rPr>
        <w:t>7.5.2.1.24</w:t>
      </w:r>
      <w:r w:rsidRPr="003354E6">
        <w:rPr>
          <w:rFonts w:eastAsia="SimSun"/>
        </w:rPr>
        <w:tab/>
      </w:r>
      <w:r>
        <w:rPr>
          <w:rFonts w:eastAsia="SimSun"/>
        </w:rPr>
        <w:t>MCData group FD upgrade request</w:t>
      </w:r>
      <w:bookmarkEnd w:id="505"/>
    </w:p>
    <w:p w14:paraId="47F91C82" w14:textId="77777777" w:rsidR="00C336BB" w:rsidRDefault="00C336BB" w:rsidP="00C336BB">
      <w:r w:rsidRPr="009E0655">
        <w:t>Table </w:t>
      </w:r>
      <w:r>
        <w:rPr>
          <w:rFonts w:eastAsia="SimSun"/>
        </w:rPr>
        <w:t>7.5.2.1.24</w:t>
      </w:r>
      <w:r w:rsidRPr="009E0655">
        <w:t xml:space="preserve">-1 describes the information flow for the </w:t>
      </w:r>
      <w:r>
        <w:rPr>
          <w:rFonts w:eastAsia="SimSun"/>
        </w:rPr>
        <w:t>MCData group FD upgrade request</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AC7881C" w14:textId="77777777" w:rsidR="00C336BB" w:rsidRDefault="00C336BB" w:rsidP="00C336BB">
      <w:pPr>
        <w:pStyle w:val="TH"/>
      </w:pPr>
      <w:r>
        <w:t>Table </w:t>
      </w:r>
      <w:r>
        <w:rPr>
          <w:rFonts w:eastAsia="SimSun"/>
        </w:rPr>
        <w:t>7.5.2.1.24</w:t>
      </w:r>
      <w:r w:rsidRPr="009E0655">
        <w:t>-</w:t>
      </w:r>
      <w:r>
        <w:t xml:space="preserve">1: </w:t>
      </w:r>
      <w:r>
        <w:rPr>
          <w:rFonts w:eastAsia="SimSun"/>
        </w:rPr>
        <w:t>MCData group FD upgrade request (MCData client to MCData server)</w:t>
      </w:r>
    </w:p>
    <w:tbl>
      <w:tblPr>
        <w:tblW w:w="8640" w:type="dxa"/>
        <w:jc w:val="center"/>
        <w:tblLayout w:type="fixed"/>
        <w:tblLook w:val="0000" w:firstRow="0" w:lastRow="0" w:firstColumn="0" w:lastColumn="0" w:noHBand="0" w:noVBand="0"/>
      </w:tblPr>
      <w:tblGrid>
        <w:gridCol w:w="3042"/>
        <w:gridCol w:w="994"/>
        <w:gridCol w:w="4604"/>
      </w:tblGrid>
      <w:tr w:rsidR="00C336BB" w14:paraId="13D1994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BD6EB2"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54C51F1"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F07BFE" w14:textId="77777777" w:rsidR="00C336BB" w:rsidRDefault="00C336BB" w:rsidP="00DA72C9">
            <w:pPr>
              <w:pStyle w:val="TAH"/>
            </w:pPr>
            <w:r>
              <w:t>Description</w:t>
            </w:r>
          </w:p>
        </w:tc>
      </w:tr>
      <w:tr w:rsidR="00C336BB" w14:paraId="1A7188F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F17EF2"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DA0016D"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E6381A6" w14:textId="77777777" w:rsidR="00C336BB" w:rsidRPr="002C7CB4" w:rsidRDefault="00C336BB" w:rsidP="00DA72C9">
            <w:pPr>
              <w:pStyle w:val="TAL"/>
            </w:pPr>
            <w:r w:rsidRPr="002C7CB4">
              <w:t xml:space="preserve">The identity of the MCData user sending </w:t>
            </w:r>
            <w:r>
              <w:rPr>
                <w:lang w:val="en-IN"/>
              </w:rPr>
              <w:t>the upgrade request</w:t>
            </w:r>
          </w:p>
        </w:tc>
      </w:tr>
      <w:tr w:rsidR="00C336BB" w14:paraId="754196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A0F08F"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09395C98"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A1E0FF" w14:textId="77777777" w:rsidR="00C336BB" w:rsidRPr="002C7CB4" w:rsidRDefault="00C336BB" w:rsidP="00DA72C9">
            <w:pPr>
              <w:pStyle w:val="TAL"/>
            </w:pPr>
            <w:r>
              <w:t>The associated functional alias of the MCData user sending data or receiving data.</w:t>
            </w:r>
          </w:p>
        </w:tc>
      </w:tr>
      <w:tr w:rsidR="00C336BB" w14:paraId="662B4D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2AA917"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2FA5BD7C"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6307B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7BA5525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388CB9"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627B5F3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2016C52" w14:textId="77777777" w:rsidR="00C336BB" w:rsidRPr="002C7CB4" w:rsidRDefault="00C336BB" w:rsidP="00DA72C9">
            <w:pPr>
              <w:pStyle w:val="TAL"/>
            </w:pPr>
            <w:r w:rsidRPr="002C7CB4">
              <w:t>Identifies the conversation</w:t>
            </w:r>
          </w:p>
        </w:tc>
      </w:tr>
      <w:tr w:rsidR="00C336BB" w14:paraId="5182A9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55AC0E"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41B648B6"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9104DBB" w14:textId="77777777" w:rsidR="00C336BB" w:rsidRPr="002C7CB4" w:rsidRDefault="00C336BB" w:rsidP="00DA72C9">
            <w:pPr>
              <w:pStyle w:val="TAL"/>
            </w:pPr>
            <w:r>
              <w:t>Indicates that the data request is for MCData emergency communication</w:t>
            </w:r>
          </w:p>
        </w:tc>
      </w:tr>
      <w:tr w:rsidR="00C336BB" w14:paraId="1A8E9E9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B5C6D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04992B01"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136822" w14:textId="77777777" w:rsidR="00C336BB" w:rsidRDefault="00C336BB" w:rsidP="00DA72C9">
            <w:pPr>
              <w:pStyle w:val="TAL"/>
            </w:pPr>
            <w:r w:rsidRPr="00AB5FED">
              <w:t>Indicates whether an emergency alert is to be sent</w:t>
            </w:r>
          </w:p>
        </w:tc>
      </w:tr>
      <w:tr w:rsidR="00C336BB" w14:paraId="699F6C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67EB1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69B1C99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8F543C" w14:textId="77777777" w:rsidR="00C336BB" w:rsidRDefault="00C336BB" w:rsidP="00DA72C9">
            <w:pPr>
              <w:pStyle w:val="TAL"/>
            </w:pPr>
            <w:r>
              <w:t>Indicates that the data request is for MCData imminent peril communication</w:t>
            </w:r>
          </w:p>
        </w:tc>
      </w:tr>
      <w:tr w:rsidR="00C336BB" w:rsidRPr="00FF3402" w14:paraId="70B43AF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0C510D"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078E147A"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4D484F0F" w14:textId="77777777" w:rsidR="00C336BB" w:rsidRDefault="00C336BB" w:rsidP="00C336BB">
      <w:pPr>
        <w:rPr>
          <w:noProof/>
        </w:rPr>
      </w:pPr>
    </w:p>
    <w:p w14:paraId="6A0DC731" w14:textId="77777777" w:rsidR="00C336BB" w:rsidRDefault="00C336BB" w:rsidP="00C336BB">
      <w:pPr>
        <w:pStyle w:val="TH"/>
      </w:pPr>
      <w:r>
        <w:t>Table </w:t>
      </w:r>
      <w:r>
        <w:rPr>
          <w:rFonts w:eastAsia="SimSun"/>
        </w:rPr>
        <w:t>7.5.2.1.24</w:t>
      </w:r>
      <w:r w:rsidRPr="009E0655">
        <w:t>-</w:t>
      </w:r>
      <w:r>
        <w:t xml:space="preserve">2: </w:t>
      </w:r>
      <w:r>
        <w:rPr>
          <w:rFonts w:eastAsia="SimSun"/>
        </w:rPr>
        <w:t>MCData group FD upgrade request (MCData server to MCData client)</w:t>
      </w:r>
    </w:p>
    <w:tbl>
      <w:tblPr>
        <w:tblW w:w="8640" w:type="dxa"/>
        <w:jc w:val="center"/>
        <w:tblLayout w:type="fixed"/>
        <w:tblLook w:val="0000" w:firstRow="0" w:lastRow="0" w:firstColumn="0" w:lastColumn="0" w:noHBand="0" w:noVBand="0"/>
      </w:tblPr>
      <w:tblGrid>
        <w:gridCol w:w="3042"/>
        <w:gridCol w:w="994"/>
        <w:gridCol w:w="4604"/>
      </w:tblGrid>
      <w:tr w:rsidR="00C336BB" w14:paraId="1E50A8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9F8D5A"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5CFE7469"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8C4BB42" w14:textId="77777777" w:rsidR="00C336BB" w:rsidRDefault="00C336BB" w:rsidP="00DA72C9">
            <w:pPr>
              <w:pStyle w:val="TAH"/>
            </w:pPr>
            <w:r>
              <w:t>Description</w:t>
            </w:r>
          </w:p>
        </w:tc>
      </w:tr>
      <w:tr w:rsidR="00C336BB" w14:paraId="4823A4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4AA7E1"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261710F9"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DF2D6B4" w14:textId="77777777" w:rsidR="00C336BB" w:rsidRPr="00D0009A" w:rsidRDefault="00C336BB" w:rsidP="00DA72C9">
            <w:pPr>
              <w:pStyle w:val="TAL"/>
              <w:rPr>
                <w:lang w:val="en-IN"/>
              </w:rPr>
            </w:pPr>
            <w:r w:rsidRPr="002C7CB4">
              <w:t xml:space="preserve">The identity of the MCData user sending </w:t>
            </w:r>
            <w:r>
              <w:rPr>
                <w:lang w:val="en-IN"/>
              </w:rPr>
              <w:t>the upgrade request</w:t>
            </w:r>
          </w:p>
        </w:tc>
      </w:tr>
      <w:tr w:rsidR="00C336BB" w14:paraId="5D0758C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A72B47C" w14:textId="77777777" w:rsidR="00C336BB" w:rsidRPr="002C7CB4" w:rsidRDefault="00C336BB" w:rsidP="00DA72C9">
            <w:pPr>
              <w:pStyle w:val="TAL"/>
            </w:pPr>
            <w:r>
              <w:t>Functional alias</w:t>
            </w:r>
          </w:p>
        </w:tc>
        <w:tc>
          <w:tcPr>
            <w:tcW w:w="994" w:type="dxa"/>
            <w:tcBorders>
              <w:top w:val="single" w:sz="4" w:space="0" w:color="000000"/>
              <w:left w:val="single" w:sz="4" w:space="0" w:color="000000"/>
              <w:bottom w:val="single" w:sz="4" w:space="0" w:color="000000"/>
            </w:tcBorders>
            <w:shd w:val="clear" w:color="auto" w:fill="auto"/>
          </w:tcPr>
          <w:p w14:paraId="3D82AEC5"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779E78" w14:textId="77777777" w:rsidR="00C336BB" w:rsidRPr="002C7CB4" w:rsidRDefault="00C336BB" w:rsidP="00DA72C9">
            <w:pPr>
              <w:pStyle w:val="TAL"/>
            </w:pPr>
            <w:r>
              <w:t>The associated functional alias of the MCData user sending data or receiving data.</w:t>
            </w:r>
          </w:p>
        </w:tc>
      </w:tr>
      <w:tr w:rsidR="00C336BB" w14:paraId="2FD225D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6B04C"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16064F2B"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7EC55"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3AF9F0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025BFC" w14:textId="77777777" w:rsidR="00C336BB" w:rsidRPr="003F766E" w:rsidRDefault="00C336BB" w:rsidP="00DA72C9">
            <w:pPr>
              <w:pStyle w:val="TAL"/>
              <w:rPr>
                <w:lang w:val="en-IN"/>
              </w:rPr>
            </w:pPr>
            <w:r>
              <w:rPr>
                <w:lang w:val="en-IN"/>
              </w:rPr>
              <w:t>MCData ID</w:t>
            </w:r>
          </w:p>
        </w:tc>
        <w:tc>
          <w:tcPr>
            <w:tcW w:w="994" w:type="dxa"/>
            <w:tcBorders>
              <w:top w:val="single" w:sz="4" w:space="0" w:color="000000"/>
              <w:left w:val="single" w:sz="4" w:space="0" w:color="000000"/>
              <w:bottom w:val="single" w:sz="4" w:space="0" w:color="000000"/>
            </w:tcBorders>
            <w:shd w:val="clear" w:color="auto" w:fill="auto"/>
          </w:tcPr>
          <w:p w14:paraId="718F92D5" w14:textId="77777777" w:rsidR="00C336BB" w:rsidRPr="003F766E" w:rsidRDefault="00C336BB" w:rsidP="00DA72C9">
            <w:pPr>
              <w:pStyle w:val="TAL"/>
              <w:rPr>
                <w:lang w:val="en-IN"/>
              </w:rPr>
            </w:pPr>
            <w:r>
              <w:rPr>
                <w:lang w:val="en-IN"/>
              </w:rP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C00EFBD" w14:textId="77777777" w:rsidR="00C336BB" w:rsidRPr="003F766E" w:rsidRDefault="00C336BB" w:rsidP="00DA72C9">
            <w:pPr>
              <w:pStyle w:val="TAL"/>
              <w:rPr>
                <w:lang w:val="en-IN"/>
              </w:rPr>
            </w:pPr>
            <w:r>
              <w:rPr>
                <w:lang w:val="en-IN"/>
              </w:rPr>
              <w:t>The identity of the MCData user receiving the upgrade request</w:t>
            </w:r>
          </w:p>
        </w:tc>
      </w:tr>
      <w:tr w:rsidR="00C336BB" w14:paraId="065730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9DFC4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4E3699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35671C3" w14:textId="77777777" w:rsidR="00C336BB" w:rsidRPr="002C7CB4" w:rsidRDefault="00C336BB" w:rsidP="00DA72C9">
            <w:pPr>
              <w:pStyle w:val="TAL"/>
            </w:pPr>
            <w:r w:rsidRPr="002C7CB4">
              <w:t>Identifies the conversation</w:t>
            </w:r>
          </w:p>
        </w:tc>
      </w:tr>
      <w:tr w:rsidR="00C336BB" w14:paraId="51F24F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9F0CAA7" w14:textId="77777777" w:rsidR="00C336BB" w:rsidRPr="002C7CB4" w:rsidRDefault="00C336BB" w:rsidP="00DA72C9">
            <w:pPr>
              <w:pStyle w:val="TAL"/>
            </w:pPr>
            <w:r w:rsidRPr="00AB5FED">
              <w:t>Emergency indicator</w:t>
            </w:r>
            <w:r>
              <w:t xml:space="preserve"> (see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059B5DC9"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46997D3" w14:textId="77777777" w:rsidR="00C336BB" w:rsidRPr="002C7CB4" w:rsidRDefault="00C336BB" w:rsidP="00DA72C9">
            <w:pPr>
              <w:pStyle w:val="TAL"/>
            </w:pPr>
            <w:r>
              <w:t>Indicates that the data request is for MCData emergency communication</w:t>
            </w:r>
          </w:p>
        </w:tc>
      </w:tr>
      <w:tr w:rsidR="00C336BB" w14:paraId="05115F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D321F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4" w:type="dxa"/>
            <w:tcBorders>
              <w:top w:val="single" w:sz="4" w:space="0" w:color="000000"/>
              <w:left w:val="single" w:sz="4" w:space="0" w:color="000000"/>
              <w:bottom w:val="single" w:sz="4" w:space="0" w:color="000000"/>
            </w:tcBorders>
            <w:shd w:val="clear" w:color="auto" w:fill="auto"/>
          </w:tcPr>
          <w:p w14:paraId="59CA2325"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B3214D" w14:textId="77777777" w:rsidR="00C336BB" w:rsidRDefault="00C336BB" w:rsidP="00DA72C9">
            <w:pPr>
              <w:pStyle w:val="TAL"/>
            </w:pPr>
            <w:r w:rsidRPr="00AB5FED">
              <w:t>Indicates whether an emergency alert is to be sent</w:t>
            </w:r>
          </w:p>
        </w:tc>
      </w:tr>
      <w:tr w:rsidR="00C336BB" w14:paraId="31A586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7CA015"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4" w:type="dxa"/>
            <w:tcBorders>
              <w:top w:val="single" w:sz="4" w:space="0" w:color="000000"/>
              <w:left w:val="single" w:sz="4" w:space="0" w:color="000000"/>
              <w:bottom w:val="single" w:sz="4" w:space="0" w:color="000000"/>
            </w:tcBorders>
            <w:shd w:val="clear" w:color="auto" w:fill="auto"/>
          </w:tcPr>
          <w:p w14:paraId="76160697" w14:textId="77777777" w:rsidR="00C336BB"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07BB34" w14:textId="77777777" w:rsidR="00C336BB" w:rsidRDefault="00C336BB" w:rsidP="00DA72C9">
            <w:pPr>
              <w:pStyle w:val="TAL"/>
            </w:pPr>
            <w:r>
              <w:t>Indicates that the data request is for MCData imminent peril communication</w:t>
            </w:r>
          </w:p>
        </w:tc>
      </w:tr>
      <w:tr w:rsidR="00C336BB" w:rsidRPr="00FF3402" w14:paraId="6C7D1290"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27555E"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E02CCF2" w14:textId="77777777" w:rsidR="00C336BB" w:rsidRPr="00BA59C0" w:rsidRDefault="00C336BB" w:rsidP="00DA72C9">
            <w:pPr>
              <w:pStyle w:val="TAN"/>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153E166D" w14:textId="77777777" w:rsidR="00C336BB" w:rsidRDefault="00C336BB" w:rsidP="00C336BB">
      <w:pPr>
        <w:rPr>
          <w:noProof/>
        </w:rPr>
        <w:sectPr w:rsidR="00C336BB" w:rsidSect="00301F2A">
          <w:headerReference w:type="even" r:id="rId69"/>
          <w:headerReference w:type="default" r:id="rId70"/>
          <w:footnotePr>
            <w:numRestart w:val="eachSect"/>
          </w:footnotePr>
          <w:pgSz w:w="11907" w:h="16840" w:code="9"/>
          <w:pgMar w:top="1418" w:right="1134" w:bottom="1134" w:left="1134" w:header="680" w:footer="567" w:gutter="0"/>
          <w:cols w:space="720"/>
        </w:sectPr>
      </w:pPr>
    </w:p>
    <w:p w14:paraId="09EF0DAC" w14:textId="77777777" w:rsidR="00C336BB" w:rsidRPr="00E41A7E" w:rsidRDefault="00C336BB" w:rsidP="00C336BB">
      <w:pPr>
        <w:rPr>
          <w:noProof/>
        </w:rPr>
      </w:pPr>
    </w:p>
    <w:p w14:paraId="32EC2A32" w14:textId="77777777" w:rsidR="00C336BB" w:rsidRPr="00AC69EA" w:rsidRDefault="00C336BB" w:rsidP="00C336BB">
      <w:pPr>
        <w:pStyle w:val="Heading5"/>
        <w:rPr>
          <w:rFonts w:eastAsia="SimSun"/>
        </w:rPr>
      </w:pPr>
      <w:bookmarkStart w:id="506" w:name="_Toc170980732"/>
      <w:r>
        <w:rPr>
          <w:rFonts w:eastAsia="SimSun"/>
        </w:rPr>
        <w:t>7.5.2.1.25</w:t>
      </w:r>
      <w:r w:rsidRPr="003354E6">
        <w:rPr>
          <w:rFonts w:eastAsia="SimSun"/>
        </w:rPr>
        <w:tab/>
      </w:r>
      <w:r>
        <w:rPr>
          <w:rFonts w:eastAsia="SimSun"/>
        </w:rPr>
        <w:t>MCData group FD upgrade response</w:t>
      </w:r>
      <w:bookmarkEnd w:id="506"/>
    </w:p>
    <w:p w14:paraId="291B882C" w14:textId="77777777" w:rsidR="00C336BB" w:rsidRDefault="00C336BB" w:rsidP="00C336BB">
      <w:r w:rsidRPr="009E0655">
        <w:t>Table </w:t>
      </w:r>
      <w:r>
        <w:rPr>
          <w:rFonts w:eastAsia="SimSun"/>
        </w:rPr>
        <w:t>7.5.2.1.25</w:t>
      </w:r>
      <w:r w:rsidRPr="009E0655">
        <w:t xml:space="preserve">-1 describes the information flow for the </w:t>
      </w:r>
      <w:r>
        <w:rPr>
          <w:rFonts w:eastAsia="SimSun"/>
        </w:rPr>
        <w:t>MCData group FD upgrade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2043C8D1" w14:textId="77777777" w:rsidR="00C336BB" w:rsidRDefault="00C336BB" w:rsidP="00C336BB">
      <w:pPr>
        <w:pStyle w:val="TH"/>
      </w:pPr>
      <w:r>
        <w:t>Table </w:t>
      </w:r>
      <w:r>
        <w:rPr>
          <w:rFonts w:eastAsia="SimSun"/>
        </w:rPr>
        <w:t>7.5.2.1.25</w:t>
      </w:r>
      <w:r w:rsidRPr="009E0655">
        <w:t>-</w:t>
      </w:r>
      <w:r>
        <w:t xml:space="preserve">1: </w:t>
      </w:r>
      <w:r>
        <w:rPr>
          <w:rFonts w:eastAsia="SimSun"/>
        </w:rPr>
        <w:t>MCData group FD upgrade response</w:t>
      </w:r>
    </w:p>
    <w:tbl>
      <w:tblPr>
        <w:tblW w:w="8640" w:type="dxa"/>
        <w:jc w:val="center"/>
        <w:tblLayout w:type="fixed"/>
        <w:tblLook w:val="0000" w:firstRow="0" w:lastRow="0" w:firstColumn="0" w:lastColumn="0" w:noHBand="0" w:noVBand="0"/>
      </w:tblPr>
      <w:tblGrid>
        <w:gridCol w:w="3042"/>
        <w:gridCol w:w="994"/>
        <w:gridCol w:w="4604"/>
      </w:tblGrid>
      <w:tr w:rsidR="00C336BB" w14:paraId="4F9E103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7BC2AE" w14:textId="77777777" w:rsidR="00C336BB" w:rsidRDefault="00C336BB" w:rsidP="00DA72C9">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DE8755D" w14:textId="77777777" w:rsidR="00C336BB" w:rsidRDefault="00C336BB" w:rsidP="00DA72C9">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9EB36B1" w14:textId="77777777" w:rsidR="00C336BB" w:rsidRDefault="00C336BB" w:rsidP="00DA72C9">
            <w:pPr>
              <w:pStyle w:val="TAH"/>
            </w:pPr>
            <w:r>
              <w:t>Description</w:t>
            </w:r>
          </w:p>
        </w:tc>
      </w:tr>
      <w:tr w:rsidR="00C336BB" w14:paraId="7E8C7C9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E03D9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EA75AC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552D353" w14:textId="77777777" w:rsidR="00C336BB" w:rsidRDefault="00C336BB" w:rsidP="00DA72C9">
            <w:pPr>
              <w:pStyle w:val="TAL"/>
            </w:pPr>
            <w:r w:rsidRPr="002C7CB4">
              <w:t>The identity of the MCData user sending data</w:t>
            </w:r>
            <w:r>
              <w:t xml:space="preserve"> (when initiated by MCData client);</w:t>
            </w:r>
          </w:p>
          <w:p w14:paraId="2581C5C2" w14:textId="77777777" w:rsidR="00C336BB" w:rsidRPr="002C7CB4" w:rsidRDefault="00C336BB" w:rsidP="00DA72C9">
            <w:pPr>
              <w:pStyle w:val="TAL"/>
            </w:pPr>
            <w:r>
              <w:t>The identi</w:t>
            </w:r>
            <w:r>
              <w:rPr>
                <w:lang w:val="en-US"/>
              </w:rPr>
              <w:t>t</w:t>
            </w:r>
            <w:r>
              <w:t>y of the MCData user receiving data (when initiated by MCData server).</w:t>
            </w:r>
          </w:p>
        </w:tc>
      </w:tr>
      <w:tr w:rsidR="00C336BB" w14:paraId="1FCCA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E939F63" w14:textId="77777777" w:rsidR="00C336BB" w:rsidRDefault="00C336BB" w:rsidP="00DA72C9">
            <w:pPr>
              <w:pStyle w:val="TAL"/>
            </w:pPr>
            <w:r>
              <w:t>MCData</w:t>
            </w:r>
            <w:r w:rsidRPr="00AB5FED">
              <w:t xml:space="preserve"> group ID</w:t>
            </w:r>
          </w:p>
        </w:tc>
        <w:tc>
          <w:tcPr>
            <w:tcW w:w="994" w:type="dxa"/>
            <w:tcBorders>
              <w:top w:val="single" w:sz="4" w:space="0" w:color="000000"/>
              <w:left w:val="single" w:sz="4" w:space="0" w:color="000000"/>
              <w:bottom w:val="single" w:sz="4" w:space="0" w:color="000000"/>
            </w:tcBorders>
            <w:shd w:val="clear" w:color="auto" w:fill="auto"/>
          </w:tcPr>
          <w:p w14:paraId="30569B91" w14:textId="77777777" w:rsidR="00C336BB" w:rsidRDefault="00C336BB" w:rsidP="00DA72C9">
            <w:pPr>
              <w:pStyle w:val="TAL"/>
            </w:pPr>
            <w:r w:rsidRPr="00AB5FED">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9AD43C" w14:textId="77777777" w:rsidR="00C336BB" w:rsidRDefault="00C336BB" w:rsidP="00DA72C9">
            <w:pPr>
              <w:pStyle w:val="TAL"/>
            </w:pPr>
            <w:r w:rsidRPr="00AB5FED">
              <w:t xml:space="preserve">The </w:t>
            </w:r>
            <w:r>
              <w:t>MCData</w:t>
            </w:r>
            <w:r w:rsidRPr="00AB5FED">
              <w:t xml:space="preserve"> group ID</w:t>
            </w:r>
            <w:r>
              <w:t xml:space="preserve"> on which the </w:t>
            </w:r>
            <w:r w:rsidRPr="00AB5FED">
              <w:t xml:space="preserve">emergency </w:t>
            </w:r>
            <w:r>
              <w:t xml:space="preserve">upgrade request </w:t>
            </w:r>
            <w:r w:rsidRPr="00AB5FED">
              <w:t xml:space="preserve">is </w:t>
            </w:r>
            <w:r>
              <w:t>made</w:t>
            </w:r>
          </w:p>
        </w:tc>
      </w:tr>
      <w:tr w:rsidR="00C336BB" w14:paraId="431035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C941D3"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8EEE3D1"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A68A30" w14:textId="77777777" w:rsidR="00C336BB" w:rsidRPr="002C7CB4" w:rsidRDefault="00C336BB" w:rsidP="00DA72C9">
            <w:pPr>
              <w:pStyle w:val="TAL"/>
            </w:pPr>
            <w:r w:rsidRPr="002C7CB4">
              <w:t>Identifies the conversation</w:t>
            </w:r>
          </w:p>
        </w:tc>
      </w:tr>
    </w:tbl>
    <w:p w14:paraId="5FD960A0" w14:textId="77777777" w:rsidR="00C336BB" w:rsidRPr="00E41A7E" w:rsidRDefault="00C336BB" w:rsidP="00C336BB">
      <w:pPr>
        <w:jc w:val="center"/>
        <w:rPr>
          <w:noProof/>
        </w:rPr>
      </w:pPr>
    </w:p>
    <w:p w14:paraId="315CC6EC" w14:textId="77777777" w:rsidR="00C336BB" w:rsidRPr="00AB5FED" w:rsidRDefault="00C336BB" w:rsidP="00C336BB">
      <w:pPr>
        <w:pStyle w:val="Heading5"/>
      </w:pPr>
      <w:bookmarkStart w:id="507" w:name="_Toc170980733"/>
      <w:r>
        <w:rPr>
          <w:rFonts w:eastAsia="SimSun"/>
        </w:rPr>
        <w:t>7.5.2.1.26</w:t>
      </w:r>
      <w:r w:rsidRPr="00AB5FED">
        <w:tab/>
        <w:t>MC</w:t>
      </w:r>
      <w:r>
        <w:t>Data group FD</w:t>
      </w:r>
      <w:r w:rsidRPr="00AB5FED">
        <w:t xml:space="preserve"> </w:t>
      </w:r>
      <w:r>
        <w:t>in-progress priority</w:t>
      </w:r>
      <w:r w:rsidRPr="00AB5FED">
        <w:t xml:space="preserve"> </w:t>
      </w:r>
      <w:r>
        <w:t>state</w:t>
      </w:r>
      <w:r w:rsidRPr="00AB5FED">
        <w:t xml:space="preserve"> cancel request</w:t>
      </w:r>
      <w:bookmarkEnd w:id="507"/>
    </w:p>
    <w:p w14:paraId="4F481BAF" w14:textId="77777777" w:rsidR="00C336BB" w:rsidRDefault="00C336BB" w:rsidP="00C336BB">
      <w:r w:rsidRPr="00AB5FED">
        <w:t>Table </w:t>
      </w:r>
      <w:r>
        <w:rPr>
          <w:rFonts w:eastAsia="SimSun"/>
        </w:rPr>
        <w:t>7.5.2.1.26</w:t>
      </w:r>
      <w:r w:rsidRPr="00AB5FED">
        <w:t xml:space="preserve">-1 describes the information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request</w:t>
      </w:r>
      <w:r>
        <w:t xml:space="preserve"> sent </w:t>
      </w:r>
      <w:r w:rsidRPr="00AB5FED">
        <w:t>from the MC</w:t>
      </w:r>
      <w:r>
        <w:t>Data</w:t>
      </w:r>
      <w:r w:rsidRPr="00AB5FED">
        <w:t xml:space="preserve"> client to the MC</w:t>
      </w:r>
      <w:r>
        <w:t>Data</w:t>
      </w:r>
      <w:r w:rsidRPr="00AB5FED">
        <w:t xml:space="preserve"> server</w:t>
      </w:r>
      <w:r>
        <w:t xml:space="preserve"> and from the MCData server to an</w:t>
      </w:r>
      <w:r w:rsidRPr="009E0655">
        <w:t xml:space="preserve">other </w:t>
      </w:r>
      <w:r>
        <w:t>MCData</w:t>
      </w:r>
      <w:r w:rsidRPr="009E0655">
        <w:t xml:space="preserve"> client</w:t>
      </w:r>
      <w:r w:rsidRPr="00AB5FED">
        <w:t>.</w:t>
      </w:r>
    </w:p>
    <w:p w14:paraId="1C5ADB26" w14:textId="77777777" w:rsidR="00C336BB" w:rsidRPr="00AB5FED" w:rsidRDefault="00C336BB" w:rsidP="00C336BB">
      <w:pPr>
        <w:pStyle w:val="TH"/>
      </w:pPr>
      <w:r w:rsidRPr="00AB5FED">
        <w:t>Table </w:t>
      </w:r>
      <w:r>
        <w:rPr>
          <w:rFonts w:eastAsia="SimSun"/>
        </w:rPr>
        <w:t>7.5.2.1.26</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request </w:t>
      </w:r>
      <w:r>
        <w:t>(MCData client to MCData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46EE3272"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FAB9"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074B4"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A1401" w14:textId="77777777" w:rsidR="00C336BB" w:rsidRPr="00AB5FED" w:rsidRDefault="00C336BB" w:rsidP="00DA72C9">
            <w:pPr>
              <w:pStyle w:val="TAH"/>
              <w:rPr>
                <w:lang w:eastAsia="ja-JP"/>
              </w:rPr>
            </w:pPr>
            <w:r w:rsidRPr="00AB5FED">
              <w:t>Description</w:t>
            </w:r>
          </w:p>
        </w:tc>
      </w:tr>
      <w:tr w:rsidR="00C336BB" w:rsidRPr="00AB5FED" w14:paraId="43E386B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20F37"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E759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2F08F" w14:textId="77777777" w:rsidR="00C336BB" w:rsidRPr="00705EB8" w:rsidRDefault="00C336BB" w:rsidP="00DA72C9">
            <w:pPr>
              <w:pStyle w:val="TAL"/>
              <w:rPr>
                <w:lang w:eastAsia="ja-JP"/>
              </w:rPr>
            </w:pPr>
            <w:r w:rsidRPr="00AB5FED">
              <w:t xml:space="preserve">The identity of the cancelling </w:t>
            </w:r>
            <w:r>
              <w:rPr>
                <w:lang w:val="en-IN"/>
              </w:rPr>
              <w:t>MCData User</w:t>
            </w:r>
          </w:p>
        </w:tc>
      </w:tr>
      <w:tr w:rsidR="00C336BB" w:rsidRPr="00AB5FED" w14:paraId="0E1B6B7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35879"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5CC76"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18EAC"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2EBB861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5E422"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DBF86"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942FC"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2C272507"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38082"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5F3DC"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929D8" w14:textId="77777777" w:rsidR="00C336BB" w:rsidRPr="00AB5FED" w:rsidRDefault="00C336BB" w:rsidP="00DA72C9">
            <w:pPr>
              <w:pStyle w:val="TAL"/>
            </w:pPr>
            <w:r w:rsidRPr="00AB5FED">
              <w:t>Indicates whether an emergency alert is to be sent</w:t>
            </w:r>
          </w:p>
        </w:tc>
      </w:tr>
      <w:tr w:rsidR="00C336BB" w:rsidRPr="00AB5FED" w14:paraId="4D24AC33"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4440C"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37DA4"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7CB06" w14:textId="77777777" w:rsidR="00C336BB" w:rsidRPr="00AB5FED" w:rsidRDefault="00C336BB" w:rsidP="00DA72C9">
            <w:pPr>
              <w:pStyle w:val="TAL"/>
            </w:pPr>
            <w:r>
              <w:t>Indicates that the data request is for MCData imminent peril communication</w:t>
            </w:r>
          </w:p>
        </w:tc>
      </w:tr>
      <w:tr w:rsidR="00C336BB" w:rsidRPr="002C7CB4" w14:paraId="48CEF0C4"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F06A8"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F249C"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C5CBF" w14:textId="77777777" w:rsidR="00C336BB" w:rsidRPr="002C7CB4" w:rsidRDefault="00C336BB" w:rsidP="00DA72C9">
            <w:pPr>
              <w:pStyle w:val="TAL"/>
            </w:pPr>
            <w:r w:rsidRPr="002C7CB4">
              <w:t>Identifies the conversation</w:t>
            </w:r>
          </w:p>
        </w:tc>
      </w:tr>
      <w:tr w:rsidR="00C336BB" w:rsidRPr="002C7CB4" w14:paraId="080344F6"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75FD3"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3E240C93"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007957E1" w14:textId="77777777" w:rsidR="00C336BB" w:rsidRDefault="00C336BB" w:rsidP="00C336BB">
      <w:pPr>
        <w:rPr>
          <w:lang w:eastAsia="zh-CN"/>
        </w:rPr>
      </w:pPr>
    </w:p>
    <w:p w14:paraId="4A2D034B" w14:textId="77777777" w:rsidR="00C336BB" w:rsidRPr="00AB5FED" w:rsidRDefault="00C336BB" w:rsidP="00C336BB">
      <w:pPr>
        <w:pStyle w:val="TH"/>
      </w:pPr>
      <w:r w:rsidRPr="00AB5FED">
        <w:t>Table </w:t>
      </w:r>
      <w:r>
        <w:rPr>
          <w:rFonts w:eastAsia="SimSun"/>
        </w:rPr>
        <w:t>7.5.2.1.26</w:t>
      </w:r>
      <w:r w:rsidRPr="00AB5FED">
        <w:t>-</w:t>
      </w:r>
      <w:r>
        <w:t>2:</w:t>
      </w:r>
      <w:r w:rsidRPr="00AB5FED">
        <w:t xml:space="preserve"> MC</w:t>
      </w:r>
      <w:r>
        <w:t>Data group FD</w:t>
      </w:r>
      <w:r w:rsidRPr="00AB5FED">
        <w:t xml:space="preserve"> </w:t>
      </w:r>
      <w:r>
        <w:t>in-progress priority</w:t>
      </w:r>
      <w:r w:rsidRPr="00AB5FED">
        <w:t xml:space="preserve"> </w:t>
      </w:r>
      <w:r>
        <w:t>state</w:t>
      </w:r>
      <w:r w:rsidRPr="00AB5FED">
        <w:t xml:space="preserve"> cancel request</w:t>
      </w:r>
      <w:r>
        <w:t xml:space="preserve"> (MCData server to MCData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4"/>
        <w:gridCol w:w="990"/>
        <w:gridCol w:w="4562"/>
      </w:tblGrid>
      <w:tr w:rsidR="00C336BB" w:rsidRPr="00AB5FED" w14:paraId="3C8AFC7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E422B3" w14:textId="77777777" w:rsidR="00C336BB" w:rsidRPr="00AB5FED" w:rsidRDefault="00C336BB" w:rsidP="00DA72C9">
            <w:pPr>
              <w:pStyle w:val="TAH"/>
              <w:rPr>
                <w:lang w:eastAsia="ja-JP"/>
              </w:rPr>
            </w:pPr>
            <w:r w:rsidRPr="00AB5FED">
              <w:t>Information Element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3F2C9" w14:textId="77777777" w:rsidR="00C336BB" w:rsidRPr="00AB5FED" w:rsidRDefault="00C336BB" w:rsidP="00DA72C9">
            <w:pPr>
              <w:pStyle w:val="TAH"/>
              <w:rPr>
                <w:lang w:eastAsia="ja-JP"/>
              </w:rPr>
            </w:pPr>
            <w:r w:rsidRPr="00AB5FED">
              <w:t>Status</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55E6FB" w14:textId="77777777" w:rsidR="00C336BB" w:rsidRPr="00AB5FED" w:rsidRDefault="00C336BB" w:rsidP="00DA72C9">
            <w:pPr>
              <w:pStyle w:val="TAH"/>
              <w:rPr>
                <w:lang w:eastAsia="ja-JP"/>
              </w:rPr>
            </w:pPr>
            <w:r w:rsidRPr="00AB5FED">
              <w:t>Description</w:t>
            </w:r>
          </w:p>
        </w:tc>
      </w:tr>
      <w:tr w:rsidR="00C336BB" w:rsidRPr="00AB5FED" w14:paraId="3CF8EA88"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4D798" w14:textId="77777777" w:rsidR="00C336BB" w:rsidRPr="00AB5FED" w:rsidRDefault="00C336BB" w:rsidP="00DA72C9">
            <w:pPr>
              <w:pStyle w:val="TAL"/>
              <w:rPr>
                <w:lang w:eastAsia="ja-JP"/>
              </w:rPr>
            </w:pPr>
            <w:r w:rsidRPr="00AB5FED">
              <w:t>MC</w:t>
            </w:r>
            <w:r>
              <w:t>Data</w:t>
            </w:r>
            <w:r w:rsidRPr="00AB5FED">
              <w:t xml:space="preserve">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FC50D"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74D9B" w14:textId="77777777" w:rsidR="00C336BB" w:rsidRPr="00D0009A" w:rsidRDefault="00C336BB" w:rsidP="00DA72C9">
            <w:pPr>
              <w:pStyle w:val="TAL"/>
              <w:rPr>
                <w:lang w:val="en-IN" w:eastAsia="ja-JP"/>
              </w:rPr>
            </w:pPr>
            <w:r w:rsidRPr="00AB5FED">
              <w:t xml:space="preserve">The identity of the cancelling </w:t>
            </w:r>
            <w:r>
              <w:rPr>
                <w:lang w:val="en-IN"/>
              </w:rPr>
              <w:t>MCData User</w:t>
            </w:r>
          </w:p>
        </w:tc>
      </w:tr>
      <w:tr w:rsidR="00C336BB" w:rsidRPr="00AB5FED" w14:paraId="6D6DA83E"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A383A" w14:textId="77777777" w:rsidR="00C336BB" w:rsidRPr="00AB5FED" w:rsidRDefault="00C336BB" w:rsidP="00DA72C9">
            <w:pPr>
              <w:pStyle w:val="TAL"/>
              <w:rPr>
                <w:lang w:eastAsia="ja-JP"/>
              </w:rPr>
            </w:pPr>
            <w:r w:rsidRPr="00AB5FED">
              <w:t>MC</w:t>
            </w:r>
            <w:r>
              <w:t>Data</w:t>
            </w:r>
            <w:r w:rsidRPr="00AB5FED">
              <w:t xml:space="preserve"> group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BD43A" w14:textId="77777777" w:rsidR="00C336BB" w:rsidRPr="00AB5FED" w:rsidRDefault="00C336BB" w:rsidP="00DA72C9">
            <w:pPr>
              <w:pStyle w:val="TAL"/>
              <w:rPr>
                <w:lang w:eastAsia="ja-JP"/>
              </w:rPr>
            </w:pPr>
            <w:r w:rsidRPr="00AB5FED">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96FAA" w14:textId="77777777" w:rsidR="00C336BB" w:rsidRPr="00AB5FED" w:rsidRDefault="00C336BB" w:rsidP="00DA72C9">
            <w:pPr>
              <w:pStyle w:val="TAL"/>
              <w:rPr>
                <w:lang w:eastAsia="ja-JP"/>
              </w:rPr>
            </w:pPr>
            <w:r w:rsidRPr="00AB5FED">
              <w:t xml:space="preserve">The </w:t>
            </w:r>
            <w:r>
              <w:t>MCData</w:t>
            </w:r>
            <w:r w:rsidRPr="00AB5FED">
              <w:t xml:space="preserve"> group ID</w:t>
            </w:r>
            <w:r>
              <w:t xml:space="preserve"> on which the MCData</w:t>
            </w:r>
            <w:r w:rsidRPr="00AB5FED">
              <w:t xml:space="preserve"> </w:t>
            </w:r>
            <w:r>
              <w:t xml:space="preserve">in-progress </w:t>
            </w:r>
            <w:r w:rsidRPr="00AB5FED">
              <w:t xml:space="preserve">emergency </w:t>
            </w:r>
            <w:r>
              <w:t xml:space="preserve">state </w:t>
            </w:r>
            <w:r w:rsidRPr="00AB5FED">
              <w:t xml:space="preserve">is </w:t>
            </w:r>
            <w:r>
              <w:t>to be cancelled.</w:t>
            </w:r>
          </w:p>
        </w:tc>
      </w:tr>
      <w:tr w:rsidR="00C336BB" w:rsidRPr="00AB5FED" w14:paraId="1E5362E1"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C4A69" w14:textId="77777777" w:rsidR="00C336BB" w:rsidRPr="003F766E" w:rsidRDefault="00C336BB" w:rsidP="00DA72C9">
            <w:pPr>
              <w:pStyle w:val="TAL"/>
              <w:rPr>
                <w:lang w:val="en-IN"/>
              </w:rPr>
            </w:pPr>
            <w:r>
              <w:rPr>
                <w:lang w:val="en-IN"/>
              </w:rPr>
              <w:t>MCData ID</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F6998" w14:textId="77777777" w:rsidR="00C336BB" w:rsidRPr="003F766E" w:rsidRDefault="00C336BB" w:rsidP="00DA72C9">
            <w:pPr>
              <w:pStyle w:val="TAL"/>
              <w:rPr>
                <w:lang w:val="en-IN"/>
              </w:rPr>
            </w:pPr>
            <w:r>
              <w:rPr>
                <w:lang w:val="en-IN"/>
              </w:rPr>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22E90C" w14:textId="77777777" w:rsidR="00C336BB" w:rsidRPr="003F766E" w:rsidRDefault="00C336BB" w:rsidP="00DA72C9">
            <w:pPr>
              <w:pStyle w:val="TAL"/>
              <w:rPr>
                <w:lang w:val="en-IN"/>
              </w:rPr>
            </w:pPr>
            <w:r>
              <w:rPr>
                <w:lang w:val="en-IN"/>
              </w:rPr>
              <w:t>The identity of the MCData user receiving the cancel request</w:t>
            </w:r>
          </w:p>
        </w:tc>
      </w:tr>
      <w:tr w:rsidR="00C336BB" w:rsidRPr="00AB5FED" w14:paraId="5C001ECC"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50C56" w14:textId="77777777" w:rsidR="00C336BB" w:rsidRPr="00AB5FED" w:rsidRDefault="00C336BB" w:rsidP="00DA72C9">
            <w:pPr>
              <w:pStyle w:val="TAL"/>
              <w:rPr>
                <w:lang w:eastAsia="ja-JP"/>
              </w:rPr>
            </w:pPr>
            <w:r w:rsidRPr="00AB5FED">
              <w:t>Emergency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F45D" w14:textId="77777777" w:rsidR="00C336BB" w:rsidRPr="00AB5FED" w:rsidRDefault="00C336BB" w:rsidP="00DA72C9">
            <w:pPr>
              <w:pStyle w:val="TAL"/>
              <w:rPr>
                <w:lang w:eastAsia="ja-JP"/>
              </w:rPr>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98BAB" w14:textId="77777777" w:rsidR="00C336BB" w:rsidRPr="00AB5FED" w:rsidRDefault="00C336BB" w:rsidP="00DA72C9">
            <w:pPr>
              <w:pStyle w:val="TAL"/>
              <w:rPr>
                <w:lang w:eastAsia="ja-JP"/>
              </w:rPr>
            </w:pPr>
            <w:r>
              <w:t>Indicates that the data request is for MCData emergency communication</w:t>
            </w:r>
          </w:p>
        </w:tc>
      </w:tr>
      <w:tr w:rsidR="00C336BB" w:rsidRPr="00AB5FED" w14:paraId="768262E0"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A65BC" w14:textId="77777777" w:rsidR="00C336BB" w:rsidRPr="00AB5FED" w:rsidRDefault="00C336BB" w:rsidP="00DA72C9">
            <w:pPr>
              <w:pStyle w:val="TAL"/>
            </w:pPr>
            <w:r w:rsidRPr="00AB5FED">
              <w:t>Alert indicator</w:t>
            </w:r>
            <w:r>
              <w:t xml:space="preserve"> (see</w:t>
            </w:r>
            <w:r>
              <w:rPr>
                <w:lang w:val="en-US"/>
              </w:rPr>
              <w:t> </w:t>
            </w:r>
            <w:r w:rsidRPr="002C7CB4">
              <w:t>NOTE</w:t>
            </w:r>
            <w:r>
              <w:rPr>
                <w:lang w:val="en-US"/>
              </w:rPr>
              <w:t> 2</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D86CF"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97ECD" w14:textId="77777777" w:rsidR="00C336BB" w:rsidRPr="00AB5FED" w:rsidRDefault="00C336BB" w:rsidP="00DA72C9">
            <w:pPr>
              <w:pStyle w:val="TAL"/>
            </w:pPr>
            <w:r w:rsidRPr="00AB5FED">
              <w:t>Indicates whether an emergency alert is to be sent</w:t>
            </w:r>
          </w:p>
        </w:tc>
      </w:tr>
      <w:tr w:rsidR="00C336BB" w:rsidRPr="00AB5FED" w14:paraId="1923B7EF"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81481" w14:textId="77777777" w:rsidR="00C336BB" w:rsidRPr="00AB5FED" w:rsidRDefault="00C336BB" w:rsidP="00DA72C9">
            <w:pPr>
              <w:pStyle w:val="TAL"/>
            </w:pPr>
            <w:r w:rsidRPr="00AB5FED">
              <w:t>Imminent peril indicator</w:t>
            </w:r>
            <w:r>
              <w:t xml:space="preserve"> (see</w:t>
            </w:r>
            <w:r>
              <w:rPr>
                <w:lang w:val="en-US"/>
              </w:rPr>
              <w:t> </w:t>
            </w:r>
            <w:r w:rsidRPr="002C7CB4">
              <w:t>NOTE</w:t>
            </w:r>
            <w:r>
              <w:rPr>
                <w:lang w:val="en-US"/>
              </w:rPr>
              <w:t> 1</w:t>
            </w:r>
            <w:r>
              <w:t>)</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74658" w14:textId="77777777" w:rsidR="00C336BB" w:rsidRPr="00AB5FED" w:rsidRDefault="00C336BB" w:rsidP="00DA72C9">
            <w:pPr>
              <w:pStyle w:val="TAL"/>
            </w:pPr>
            <w:r>
              <w:t>O</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81A0" w14:textId="77777777" w:rsidR="00C336BB" w:rsidRPr="00AB5FED" w:rsidRDefault="00C336BB" w:rsidP="00DA72C9">
            <w:pPr>
              <w:pStyle w:val="TAL"/>
            </w:pPr>
            <w:r>
              <w:t>Indicates that the data request is for MCData imminent peril communication</w:t>
            </w:r>
          </w:p>
        </w:tc>
      </w:tr>
      <w:tr w:rsidR="00C336BB" w:rsidRPr="002C7CB4" w14:paraId="2D7966AB" w14:textId="77777777" w:rsidTr="00DA72C9">
        <w:trPr>
          <w:jc w:val="center"/>
        </w:trPr>
        <w:tc>
          <w:tcPr>
            <w:tcW w:w="29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541961" w14:textId="77777777" w:rsidR="00C336BB" w:rsidRPr="002C7CB4" w:rsidRDefault="00C336BB" w:rsidP="00DA72C9">
            <w:pPr>
              <w:pStyle w:val="TAL"/>
            </w:pPr>
            <w:r w:rsidRPr="002C7CB4">
              <w:t>Conversation Identifier</w:t>
            </w:r>
          </w:p>
        </w:tc>
        <w:tc>
          <w:tcPr>
            <w:tcW w:w="9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E51A3" w14:textId="77777777" w:rsidR="00C336BB" w:rsidRPr="002C7CB4" w:rsidRDefault="00C336BB" w:rsidP="00DA72C9">
            <w:pPr>
              <w:pStyle w:val="TAL"/>
            </w:pPr>
            <w:r w:rsidRPr="002C7CB4">
              <w:t>M</w:t>
            </w:r>
          </w:p>
        </w:tc>
        <w:tc>
          <w:tcPr>
            <w:tcW w:w="456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ECB48" w14:textId="77777777" w:rsidR="00C336BB" w:rsidRPr="002C7CB4" w:rsidRDefault="00C336BB" w:rsidP="00DA72C9">
            <w:pPr>
              <w:pStyle w:val="TAL"/>
            </w:pPr>
            <w:r w:rsidRPr="002C7CB4">
              <w:t>Identifies the conversation</w:t>
            </w:r>
          </w:p>
        </w:tc>
      </w:tr>
      <w:tr w:rsidR="00C336BB" w:rsidRPr="002C7CB4" w14:paraId="3CABBC84" w14:textId="77777777" w:rsidTr="00DA72C9">
        <w:trPr>
          <w:jc w:val="center"/>
        </w:trPr>
        <w:tc>
          <w:tcPr>
            <w:tcW w:w="8486"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47BF9" w14:textId="77777777" w:rsidR="00C336BB" w:rsidRDefault="00C336BB" w:rsidP="00DA72C9">
            <w:pPr>
              <w:pStyle w:val="TAN"/>
            </w:pPr>
            <w:r w:rsidRPr="002C7CB4">
              <w:t>NOTE</w:t>
            </w:r>
            <w:r>
              <w:rPr>
                <w:lang w:val="en-US"/>
              </w:rPr>
              <w:t> 1</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1AF4CEBC" w14:textId="77777777" w:rsidR="00C336BB" w:rsidRPr="002C7CB4" w:rsidRDefault="00C336BB" w:rsidP="00DA72C9">
            <w:pPr>
              <w:pStyle w:val="TAL"/>
            </w:pPr>
            <w:r w:rsidRPr="002C7CB4">
              <w:t>NOTE</w:t>
            </w:r>
            <w:r>
              <w:rPr>
                <w:lang w:val="en-US"/>
              </w:rPr>
              <w:t> 2</w:t>
            </w:r>
            <w:r w:rsidRPr="002C7CB4">
              <w:t>:</w:t>
            </w:r>
            <w:r w:rsidRPr="002C7CB4">
              <w:tab/>
            </w:r>
            <w:r>
              <w:t>This</w:t>
            </w:r>
            <w:r w:rsidRPr="002C7CB4">
              <w:t xml:space="preserve"> </w:t>
            </w:r>
            <w:r>
              <w:t>information element</w:t>
            </w:r>
            <w:r w:rsidRPr="002C7CB4">
              <w:t xml:space="preserve"> </w:t>
            </w:r>
            <w:r>
              <w:t>may</w:t>
            </w:r>
            <w:r w:rsidRPr="002C7CB4">
              <w:t xml:space="preserve"> be </w:t>
            </w:r>
            <w:r>
              <w:t>present only when Emergency indicator is present</w:t>
            </w:r>
            <w:r w:rsidRPr="002C7CB4">
              <w:t>.</w:t>
            </w:r>
          </w:p>
        </w:tc>
      </w:tr>
    </w:tbl>
    <w:p w14:paraId="236BF2F7" w14:textId="77777777" w:rsidR="00C336BB" w:rsidRDefault="00C336BB" w:rsidP="00C336BB">
      <w:pPr>
        <w:rPr>
          <w:lang w:eastAsia="zh-CN"/>
        </w:rPr>
      </w:pPr>
    </w:p>
    <w:p w14:paraId="7F54AD7E" w14:textId="77777777" w:rsidR="00C336BB" w:rsidRPr="00AB5FED" w:rsidRDefault="00C336BB" w:rsidP="00C336BB">
      <w:pPr>
        <w:pStyle w:val="Heading5"/>
      </w:pPr>
      <w:bookmarkStart w:id="508" w:name="_Toc170980734"/>
      <w:r>
        <w:rPr>
          <w:rFonts w:eastAsia="SimSun"/>
        </w:rPr>
        <w:t>7.5.2.1.27</w:t>
      </w:r>
      <w:r w:rsidRPr="00AB5FED">
        <w:tab/>
        <w:t>MC</w:t>
      </w:r>
      <w:r>
        <w:t>Data group FD</w:t>
      </w:r>
      <w:r w:rsidRPr="00AB5FED">
        <w:t xml:space="preserve"> </w:t>
      </w:r>
      <w:r>
        <w:t>in-progress priority</w:t>
      </w:r>
      <w:r w:rsidRPr="00AB5FED">
        <w:t xml:space="preserve"> </w:t>
      </w:r>
      <w:r>
        <w:t>state</w:t>
      </w:r>
      <w:r w:rsidRPr="00AB5FED">
        <w:t xml:space="preserve"> cancel response</w:t>
      </w:r>
      <w:bookmarkEnd w:id="508"/>
    </w:p>
    <w:p w14:paraId="6E90AAB7" w14:textId="77777777" w:rsidR="00C336BB" w:rsidRDefault="00C336BB" w:rsidP="00C336BB">
      <w:r w:rsidRPr="00AB5FED">
        <w:t>Table </w:t>
      </w:r>
      <w:r>
        <w:rPr>
          <w:rFonts w:eastAsia="SimSun"/>
        </w:rPr>
        <w:t>7.5.2.1.27</w:t>
      </w:r>
      <w:r w:rsidRPr="00AB5FED">
        <w:t xml:space="preserve">-1 describes the information flow </w:t>
      </w:r>
      <w:r>
        <w:t xml:space="preserve">for the </w:t>
      </w:r>
      <w:r w:rsidRPr="00AB5FED">
        <w:t>MC</w:t>
      </w:r>
      <w:r>
        <w:t>Data group FD</w:t>
      </w:r>
      <w:r w:rsidRPr="00AB5FED">
        <w:t xml:space="preserve"> </w:t>
      </w:r>
      <w:r>
        <w:t>in-progress priority</w:t>
      </w:r>
      <w:r w:rsidRPr="00AB5FED">
        <w:t xml:space="preserve"> </w:t>
      </w:r>
      <w:r>
        <w:t>state</w:t>
      </w:r>
      <w:r w:rsidRPr="00AB5FED">
        <w:t xml:space="preserve"> cancel response</w:t>
      </w:r>
      <w:r>
        <w:t xml:space="preserve"> sent</w:t>
      </w:r>
      <w:r w:rsidRPr="00AB5FED">
        <w:t xml:space="preserve"> from the </w:t>
      </w:r>
      <w:r>
        <w:t>MCData</w:t>
      </w:r>
      <w:r w:rsidRPr="00AB5FED">
        <w:t xml:space="preserve"> server to the </w:t>
      </w:r>
      <w:r>
        <w:t>MCData</w:t>
      </w:r>
      <w:r w:rsidRPr="00AB5FED">
        <w:t xml:space="preserve"> client.</w:t>
      </w:r>
      <w:r w:rsidRPr="000032DA">
        <w:t xml:space="preserve"> </w:t>
      </w:r>
    </w:p>
    <w:p w14:paraId="3EF216B5" w14:textId="77777777" w:rsidR="00C336BB" w:rsidRPr="00AB5FED" w:rsidRDefault="00C336BB" w:rsidP="00C336BB">
      <w:pPr>
        <w:pStyle w:val="TH"/>
      </w:pPr>
      <w:r w:rsidRPr="00AB5FED">
        <w:t>Table </w:t>
      </w:r>
      <w:r>
        <w:rPr>
          <w:rFonts w:eastAsia="SimSun"/>
        </w:rPr>
        <w:t>7.5.2.1.27</w:t>
      </w:r>
      <w:r w:rsidRPr="00AB5FED">
        <w:t>-1</w:t>
      </w:r>
      <w:r>
        <w:t>:</w:t>
      </w:r>
      <w:r w:rsidRPr="00AB5FED">
        <w:t xml:space="preserve"> MC</w:t>
      </w:r>
      <w:r>
        <w:t>Data group FD</w:t>
      </w:r>
      <w:r w:rsidRPr="00AB5FED">
        <w:t xml:space="preserve"> </w:t>
      </w:r>
      <w:r>
        <w:t>in-progress priority</w:t>
      </w:r>
      <w:r w:rsidRPr="00AB5FED">
        <w:t xml:space="preserve"> </w:t>
      </w:r>
      <w:r>
        <w:t>state</w:t>
      </w:r>
      <w:r w:rsidRPr="00AB5FED">
        <w:t xml:space="preserve">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39"/>
        <w:gridCol w:w="1092"/>
        <w:gridCol w:w="4670"/>
      </w:tblGrid>
      <w:tr w:rsidR="00C336BB" w:rsidRPr="00AB5FED" w14:paraId="4473EEC5"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DEAB4" w14:textId="77777777" w:rsidR="00C336BB" w:rsidRPr="00AB5FED" w:rsidRDefault="00C336BB" w:rsidP="00DA72C9">
            <w:pPr>
              <w:pStyle w:val="TAH"/>
              <w:rPr>
                <w:lang w:eastAsia="ja-JP"/>
              </w:rPr>
            </w:pPr>
            <w:r w:rsidRPr="00AB5FED">
              <w:t>Information Element</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01EA22" w14:textId="77777777" w:rsidR="00C336BB" w:rsidRPr="00AB5FED" w:rsidRDefault="00C336BB" w:rsidP="00DA72C9">
            <w:pPr>
              <w:pStyle w:val="TAH"/>
              <w:rPr>
                <w:lang w:eastAsia="ja-JP"/>
              </w:rPr>
            </w:pPr>
            <w:r w:rsidRPr="00AB5FED">
              <w:t>Status</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800606" w14:textId="77777777" w:rsidR="00C336BB" w:rsidRPr="00AB5FED" w:rsidRDefault="00C336BB" w:rsidP="00DA72C9">
            <w:pPr>
              <w:pStyle w:val="TAH"/>
              <w:rPr>
                <w:lang w:eastAsia="ja-JP"/>
              </w:rPr>
            </w:pPr>
            <w:r w:rsidRPr="00AB5FED">
              <w:t>Description</w:t>
            </w:r>
          </w:p>
        </w:tc>
      </w:tr>
      <w:tr w:rsidR="00C336BB" w:rsidRPr="00AB5FED" w14:paraId="25260D79"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9BC632" w14:textId="77777777" w:rsidR="00C336BB" w:rsidRPr="00AB5FED" w:rsidRDefault="00C336BB" w:rsidP="00DA72C9">
            <w:pPr>
              <w:pStyle w:val="TAL"/>
              <w:rPr>
                <w:lang w:eastAsia="ja-JP"/>
              </w:rPr>
            </w:pPr>
            <w:r w:rsidRPr="00AB5FED">
              <w:t>MC</w:t>
            </w:r>
            <w:r>
              <w:t xml:space="preserve">Data </w:t>
            </w:r>
            <w:r w:rsidRPr="00AB5FED">
              <w:t>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F42B5"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EEBBA" w14:textId="77777777" w:rsidR="00C336BB" w:rsidRPr="00AB5FED" w:rsidRDefault="00C336BB" w:rsidP="00DA72C9">
            <w:pPr>
              <w:pStyle w:val="TAL"/>
              <w:rPr>
                <w:lang w:eastAsia="ja-JP"/>
              </w:rPr>
            </w:pPr>
            <w:r w:rsidRPr="00AB5FED">
              <w:t>The identity of the cancelling party</w:t>
            </w:r>
          </w:p>
        </w:tc>
      </w:tr>
      <w:tr w:rsidR="00C336BB" w:rsidRPr="00AB5FED" w14:paraId="1A25A7B3"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98B3" w14:textId="77777777" w:rsidR="00C336BB" w:rsidRPr="00AB5FED" w:rsidRDefault="00C336BB" w:rsidP="00DA72C9">
            <w:pPr>
              <w:pStyle w:val="TAL"/>
              <w:rPr>
                <w:lang w:eastAsia="ja-JP"/>
              </w:rPr>
            </w:pPr>
            <w:r>
              <w:t>MCData</w:t>
            </w:r>
            <w:r w:rsidRPr="00AB5FED">
              <w:t xml:space="preserve"> group ID</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1D846" w14:textId="77777777" w:rsidR="00C336BB" w:rsidRPr="00AB5FED" w:rsidRDefault="00C336BB" w:rsidP="00DA72C9">
            <w:pPr>
              <w:pStyle w:val="TAL"/>
              <w:rPr>
                <w:lang w:eastAsia="ja-JP"/>
              </w:rPr>
            </w:pPr>
            <w:r w:rsidRPr="00AB5FED">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3000B" w14:textId="77777777" w:rsidR="00C336BB" w:rsidRPr="00AB5FED" w:rsidRDefault="00C336BB" w:rsidP="00DA72C9">
            <w:pPr>
              <w:pStyle w:val="TAL"/>
              <w:rPr>
                <w:lang w:eastAsia="ja-JP"/>
              </w:rPr>
            </w:pPr>
            <w:r w:rsidRPr="00AB5FED">
              <w:t>The MC</w:t>
            </w:r>
            <w:r>
              <w:t>Data</w:t>
            </w:r>
            <w:r w:rsidRPr="00AB5FED">
              <w:t xml:space="preserve"> group</w:t>
            </w:r>
            <w:r>
              <w:t xml:space="preserve"> ID on which the MCData</w:t>
            </w:r>
            <w:r w:rsidRPr="00AB5FED">
              <w:t xml:space="preserve"> </w:t>
            </w:r>
            <w:r>
              <w:t xml:space="preserve">in-progress </w:t>
            </w:r>
            <w:r w:rsidRPr="00AB5FED">
              <w:t xml:space="preserve">emergency </w:t>
            </w:r>
            <w:r>
              <w:t xml:space="preserve">in-progress </w:t>
            </w:r>
            <w:r w:rsidRPr="00AB5FED">
              <w:t xml:space="preserve">is </w:t>
            </w:r>
            <w:r>
              <w:t>to be cancelled.</w:t>
            </w:r>
          </w:p>
        </w:tc>
      </w:tr>
      <w:tr w:rsidR="00C336BB" w:rsidRPr="002C7CB4" w14:paraId="4EACA6EB" w14:textId="77777777" w:rsidTr="00DA72C9">
        <w:trPr>
          <w:jc w:val="center"/>
        </w:trPr>
        <w:tc>
          <w:tcPr>
            <w:tcW w:w="29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F41B0" w14:textId="77777777" w:rsidR="00C336BB" w:rsidRPr="002C7CB4" w:rsidRDefault="00C336BB" w:rsidP="00DA72C9">
            <w:pPr>
              <w:pStyle w:val="TAL"/>
            </w:pPr>
            <w:r w:rsidRPr="002C7CB4">
              <w:t>Conversation Identifier</w:t>
            </w:r>
          </w:p>
        </w:tc>
        <w:tc>
          <w:tcPr>
            <w:tcW w:w="10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7D79A" w14:textId="77777777" w:rsidR="00C336BB" w:rsidRPr="002C7CB4" w:rsidRDefault="00C336BB" w:rsidP="00DA72C9">
            <w:pPr>
              <w:pStyle w:val="TAL"/>
            </w:pPr>
            <w:r w:rsidRPr="002C7CB4">
              <w:t>M</w:t>
            </w:r>
          </w:p>
        </w:tc>
        <w:tc>
          <w:tcPr>
            <w:tcW w:w="46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7008B" w14:textId="77777777" w:rsidR="00C336BB" w:rsidRPr="002C7CB4" w:rsidRDefault="00C336BB" w:rsidP="00DA72C9">
            <w:pPr>
              <w:pStyle w:val="TAL"/>
            </w:pPr>
            <w:r w:rsidRPr="002C7CB4">
              <w:t>Identifies the conversation</w:t>
            </w:r>
          </w:p>
        </w:tc>
      </w:tr>
    </w:tbl>
    <w:p w14:paraId="508C57B7" w14:textId="77777777" w:rsidR="00C336BB" w:rsidRDefault="00C336BB" w:rsidP="00C336BB">
      <w:pPr>
        <w:rPr>
          <w:lang w:eastAsia="zh-CN"/>
        </w:rPr>
      </w:pPr>
    </w:p>
    <w:p w14:paraId="330DF939" w14:textId="77777777" w:rsidR="00C336BB" w:rsidRDefault="00C336BB" w:rsidP="00C336BB">
      <w:pPr>
        <w:pStyle w:val="Heading5"/>
        <w:rPr>
          <w:rFonts w:eastAsia="SimSun"/>
          <w:b/>
          <w:bCs/>
          <w:i/>
          <w:iCs/>
        </w:rPr>
      </w:pPr>
      <w:bookmarkStart w:id="509" w:name="_Toc170980735"/>
      <w:r w:rsidRPr="003354E6">
        <w:rPr>
          <w:rFonts w:eastAsia="SimSun"/>
        </w:rPr>
        <w:t>7.</w:t>
      </w:r>
      <w:r>
        <w:rPr>
          <w:rFonts w:eastAsia="SimSun"/>
        </w:rPr>
        <w:t>5</w:t>
      </w:r>
      <w:r w:rsidRPr="003354E6">
        <w:rPr>
          <w:rFonts w:eastAsia="SimSun"/>
        </w:rPr>
        <w:t>.2.1.</w:t>
      </w:r>
      <w:r>
        <w:rPr>
          <w:rFonts w:eastAsia="SimSun"/>
        </w:rPr>
        <w:t>28</w:t>
      </w:r>
      <w:r w:rsidRPr="003354E6">
        <w:rPr>
          <w:rFonts w:eastAsia="SimSun"/>
        </w:rPr>
        <w:tab/>
      </w:r>
      <w:r>
        <w:rPr>
          <w:rFonts w:eastAsia="SimSun"/>
        </w:rPr>
        <w:t>MCData file upload request</w:t>
      </w:r>
      <w:bookmarkEnd w:id="509"/>
    </w:p>
    <w:p w14:paraId="3A1ECF35" w14:textId="77777777" w:rsidR="00C336BB" w:rsidRDefault="00C336BB" w:rsidP="00C336BB">
      <w:r w:rsidRPr="009E0655">
        <w:t>Table </w:t>
      </w:r>
      <w:r>
        <w:t>7.5.2.1</w:t>
      </w:r>
      <w:r w:rsidRPr="005D0A05">
        <w:rPr>
          <w:lang w:eastAsia="ko-KR"/>
        </w:rPr>
        <w:t>.</w:t>
      </w:r>
      <w:r>
        <w:rPr>
          <w:lang w:eastAsia="ko-KR"/>
        </w:rPr>
        <w:t>28</w:t>
      </w:r>
      <w:r w:rsidRPr="009E0655">
        <w:t xml:space="preserve">-1 describes the information flow for the </w:t>
      </w:r>
      <w:r>
        <w:rPr>
          <w:lang w:eastAsia="ko-KR"/>
        </w:rPr>
        <w:t>MCData file upload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4AFFF361" w14:textId="77777777" w:rsidR="00C336BB" w:rsidRDefault="00C336BB" w:rsidP="00C336BB">
      <w:pPr>
        <w:pStyle w:val="TH"/>
      </w:pPr>
      <w:r>
        <w:t>Table 7.5.2.1</w:t>
      </w:r>
      <w:r w:rsidRPr="009E0655">
        <w:t>.</w:t>
      </w:r>
      <w:r>
        <w:t>28</w:t>
      </w:r>
      <w:r w:rsidRPr="009E0655">
        <w:t>-</w:t>
      </w:r>
      <w:r>
        <w:t xml:space="preserve">1: </w:t>
      </w:r>
      <w:r>
        <w:rPr>
          <w:lang w:eastAsia="ko-KR"/>
        </w:rPr>
        <w:t>MCData file upload request</w:t>
      </w:r>
    </w:p>
    <w:tbl>
      <w:tblPr>
        <w:tblW w:w="8640" w:type="dxa"/>
        <w:jc w:val="center"/>
        <w:tblLayout w:type="fixed"/>
        <w:tblLook w:val="0000" w:firstRow="0" w:lastRow="0" w:firstColumn="0" w:lastColumn="0" w:noHBand="0" w:noVBand="0"/>
      </w:tblPr>
      <w:tblGrid>
        <w:gridCol w:w="3042"/>
        <w:gridCol w:w="993"/>
        <w:gridCol w:w="4605"/>
      </w:tblGrid>
      <w:tr w:rsidR="00C336BB" w14:paraId="35B61A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8A2E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9FD9F5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D72514" w14:textId="77777777" w:rsidR="00C336BB" w:rsidRDefault="00C336BB" w:rsidP="00DA72C9">
            <w:pPr>
              <w:pStyle w:val="TAH"/>
            </w:pPr>
            <w:r>
              <w:t>Description</w:t>
            </w:r>
          </w:p>
        </w:tc>
      </w:tr>
      <w:tr w:rsidR="00C336BB" w14:paraId="785270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24719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F2719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0A4DAA" w14:textId="77777777" w:rsidR="00C336BB" w:rsidRPr="002C7CB4" w:rsidRDefault="00C336BB" w:rsidP="00DA72C9">
            <w:pPr>
              <w:pStyle w:val="TAL"/>
            </w:pPr>
            <w:r w:rsidRPr="002C7CB4">
              <w:t xml:space="preserve">The identity of the MCData user uploading </w:t>
            </w:r>
            <w:r>
              <w:t>the file</w:t>
            </w:r>
          </w:p>
        </w:tc>
      </w:tr>
      <w:tr w:rsidR="00C336BB" w14:paraId="29A04F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C09CB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149B90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C2E7C" w14:textId="77777777" w:rsidR="00C336BB" w:rsidRPr="002C7CB4" w:rsidRDefault="00C336BB" w:rsidP="00DA72C9">
            <w:pPr>
              <w:pStyle w:val="TAL"/>
            </w:pPr>
            <w:r w:rsidRPr="002C7CB4">
              <w:t>Identifies the MCData transaction</w:t>
            </w:r>
          </w:p>
        </w:tc>
      </w:tr>
      <w:tr w:rsidR="00C336BB" w14:paraId="0BB23C1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0EE104"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03DB1818"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808B2" w14:textId="77777777" w:rsidR="00C336BB" w:rsidRPr="002C7CB4" w:rsidRDefault="00C336BB" w:rsidP="00DA72C9">
            <w:pPr>
              <w:pStyle w:val="TAL"/>
            </w:pPr>
            <w:r>
              <w:t xml:space="preserve">Provides access resource details to be used by the MCData client for the file upload, e.g. </w:t>
            </w:r>
            <w:r w:rsidRPr="00C3238E">
              <w:t>IP address and port</w:t>
            </w:r>
          </w:p>
        </w:tc>
      </w:tr>
      <w:tr w:rsidR="00C336BB" w14:paraId="33403DA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B79392"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0A52CBE"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B253A8" w14:textId="77777777" w:rsidR="00C336BB" w:rsidRPr="002C7CB4" w:rsidRDefault="00C336BB" w:rsidP="00DA72C9">
            <w:pPr>
              <w:pStyle w:val="TAL"/>
            </w:pPr>
            <w:r>
              <w:t xml:space="preserve">Provides information about the target MCData content server, where the file is intended to be uploaded, e.g. URI or IP address, and port </w:t>
            </w:r>
            <w:r w:rsidRPr="002512AA">
              <w:t>(e.g. standard port 80 for HTTP)</w:t>
            </w:r>
          </w:p>
        </w:tc>
      </w:tr>
      <w:tr w:rsidR="00C336BB" w14:paraId="5AB89E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8B1A8C"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6D863A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844785" w14:textId="77777777" w:rsidR="00C336BB" w:rsidRPr="002C7CB4" w:rsidRDefault="00C336BB" w:rsidP="00DA72C9">
            <w:pPr>
              <w:pStyle w:val="TAL"/>
            </w:pPr>
            <w:r>
              <w:t>Indicates that the request is for an MCData emergency communication</w:t>
            </w:r>
          </w:p>
        </w:tc>
      </w:tr>
    </w:tbl>
    <w:p w14:paraId="7795E452" w14:textId="77777777" w:rsidR="00C336BB" w:rsidRPr="00184E27" w:rsidRDefault="00C336BB" w:rsidP="00C336BB">
      <w:pPr>
        <w:rPr>
          <w:rFonts w:eastAsia="SimSun"/>
        </w:rPr>
      </w:pPr>
    </w:p>
    <w:p w14:paraId="4C650351" w14:textId="77777777" w:rsidR="00C336BB" w:rsidRPr="00543304" w:rsidRDefault="00C336BB" w:rsidP="00C336BB">
      <w:pPr>
        <w:pStyle w:val="Heading5"/>
        <w:rPr>
          <w:rFonts w:eastAsia="SimSun"/>
        </w:rPr>
      </w:pPr>
      <w:bookmarkStart w:id="510" w:name="_Toc170980736"/>
      <w:r w:rsidRPr="00543304">
        <w:rPr>
          <w:rFonts w:eastAsia="SimSun"/>
        </w:rPr>
        <w:t>7.5.2.1.</w:t>
      </w:r>
      <w:r>
        <w:rPr>
          <w:rFonts w:eastAsia="SimSun"/>
        </w:rPr>
        <w:t>29</w:t>
      </w:r>
      <w:r w:rsidRPr="00543304">
        <w:rPr>
          <w:rFonts w:eastAsia="SimSun"/>
        </w:rPr>
        <w:tab/>
        <w:t>MCData</w:t>
      </w:r>
      <w:r>
        <w:rPr>
          <w:rFonts w:eastAsia="SimSun"/>
        </w:rPr>
        <w:t xml:space="preserve"> file</w:t>
      </w:r>
      <w:r w:rsidRPr="00543304">
        <w:rPr>
          <w:rFonts w:eastAsia="SimSun"/>
        </w:rPr>
        <w:t xml:space="preserve"> upload response</w:t>
      </w:r>
      <w:bookmarkEnd w:id="510"/>
    </w:p>
    <w:p w14:paraId="5A3D190F" w14:textId="77777777" w:rsidR="00C336BB" w:rsidRDefault="00C336BB" w:rsidP="00C336BB">
      <w:r w:rsidRPr="009E0655">
        <w:t>Table </w:t>
      </w:r>
      <w:r>
        <w:t>7.5.2.1</w:t>
      </w:r>
      <w:r w:rsidRPr="005D0A05">
        <w:rPr>
          <w:lang w:eastAsia="ko-KR"/>
        </w:rPr>
        <w:t>.</w:t>
      </w:r>
      <w:r>
        <w:rPr>
          <w:lang w:eastAsia="ko-KR"/>
        </w:rPr>
        <w:t>29</w:t>
      </w:r>
      <w:r w:rsidRPr="009E0655">
        <w:t xml:space="preserve">-1 describes the information flow for the </w:t>
      </w:r>
      <w:r>
        <w:rPr>
          <w:lang w:eastAsia="ko-KR"/>
        </w:rPr>
        <w:t>MCData file upload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74F73E18" w14:textId="77777777" w:rsidR="00C336BB" w:rsidRDefault="00C336BB" w:rsidP="00C336BB">
      <w:pPr>
        <w:pStyle w:val="TH"/>
      </w:pPr>
      <w:r>
        <w:t>Table 7.5.2.1</w:t>
      </w:r>
      <w:r w:rsidRPr="009E0655">
        <w:t>.</w:t>
      </w:r>
      <w:r>
        <w:t>29</w:t>
      </w:r>
      <w:r w:rsidRPr="009E0655">
        <w:t>-</w:t>
      </w:r>
      <w:r>
        <w:t xml:space="preserve">1: </w:t>
      </w:r>
      <w:r>
        <w:rPr>
          <w:lang w:eastAsia="ko-KR"/>
        </w:rPr>
        <w:t>MCData file upload response</w:t>
      </w:r>
    </w:p>
    <w:tbl>
      <w:tblPr>
        <w:tblW w:w="8640" w:type="dxa"/>
        <w:jc w:val="center"/>
        <w:tblLayout w:type="fixed"/>
        <w:tblLook w:val="0000" w:firstRow="0" w:lastRow="0" w:firstColumn="0" w:lastColumn="0" w:noHBand="0" w:noVBand="0"/>
      </w:tblPr>
      <w:tblGrid>
        <w:gridCol w:w="3042"/>
        <w:gridCol w:w="993"/>
        <w:gridCol w:w="4605"/>
      </w:tblGrid>
      <w:tr w:rsidR="00C336BB" w14:paraId="54D8CBD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1623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853CDF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11EDB4" w14:textId="77777777" w:rsidR="00C336BB" w:rsidRDefault="00C336BB" w:rsidP="00DA72C9">
            <w:pPr>
              <w:pStyle w:val="TAH"/>
            </w:pPr>
            <w:r>
              <w:t>Description</w:t>
            </w:r>
          </w:p>
        </w:tc>
      </w:tr>
      <w:tr w:rsidR="00C336BB" w14:paraId="29ED78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119CFA"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ABFE5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D19928" w14:textId="77777777" w:rsidR="00C336BB" w:rsidRPr="002C7CB4" w:rsidRDefault="00C336BB" w:rsidP="00DA72C9">
            <w:pPr>
              <w:pStyle w:val="TAL"/>
            </w:pPr>
            <w:r w:rsidRPr="002C7CB4">
              <w:t xml:space="preserve">The identity of the MCData user requesting to upload </w:t>
            </w:r>
            <w:r>
              <w:t>the file</w:t>
            </w:r>
          </w:p>
        </w:tc>
      </w:tr>
      <w:tr w:rsidR="00C336BB" w14:paraId="7A8854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33140C"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094C7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ADF478" w14:textId="77777777" w:rsidR="00C336BB" w:rsidRPr="002C7CB4" w:rsidRDefault="00C336BB" w:rsidP="00DA72C9">
            <w:pPr>
              <w:pStyle w:val="TAL"/>
            </w:pPr>
            <w:r w:rsidRPr="002C7CB4">
              <w:t>Identifies the MCData transaction</w:t>
            </w:r>
          </w:p>
        </w:tc>
      </w:tr>
      <w:tr w:rsidR="00C336BB" w14:paraId="19ED630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2CA81B" w14:textId="77777777" w:rsidR="00C336BB" w:rsidRPr="002C7CB4" w:rsidRDefault="00C336BB" w:rsidP="00DA72C9">
            <w:pPr>
              <w:pStyle w:val="TAL"/>
            </w:pPr>
            <w:r>
              <w:t>File u</w:t>
            </w:r>
            <w:r w:rsidRPr="002C7CB4">
              <w:t>pload confirmation</w:t>
            </w:r>
          </w:p>
        </w:tc>
        <w:tc>
          <w:tcPr>
            <w:tcW w:w="993" w:type="dxa"/>
            <w:tcBorders>
              <w:top w:val="single" w:sz="4" w:space="0" w:color="000000"/>
              <w:left w:val="single" w:sz="4" w:space="0" w:color="000000"/>
              <w:bottom w:val="single" w:sz="4" w:space="0" w:color="000000"/>
            </w:tcBorders>
            <w:shd w:val="clear" w:color="auto" w:fill="auto"/>
          </w:tcPr>
          <w:p w14:paraId="5B39FD8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02F8F" w14:textId="77777777" w:rsidR="00C336BB" w:rsidRPr="002C7CB4" w:rsidRDefault="00C336BB" w:rsidP="00DA72C9">
            <w:pPr>
              <w:pStyle w:val="TAL"/>
            </w:pPr>
            <w:r>
              <w:t>I</w:t>
            </w:r>
            <w:r w:rsidRPr="002C7CB4">
              <w:t>ndicat</w:t>
            </w:r>
            <w:r>
              <w:t>es</w:t>
            </w:r>
            <w:r w:rsidRPr="002C7CB4">
              <w:t xml:space="preserve"> whether the </w:t>
            </w:r>
            <w:r>
              <w:t xml:space="preserve">file </w:t>
            </w:r>
            <w:r w:rsidRPr="002C7CB4">
              <w:t xml:space="preserve">upload to the </w:t>
            </w:r>
            <w:r>
              <w:t>MCData content server can proceed or not</w:t>
            </w:r>
          </w:p>
        </w:tc>
      </w:tr>
    </w:tbl>
    <w:p w14:paraId="42FCFAD4" w14:textId="77777777" w:rsidR="00C336BB" w:rsidRDefault="00C336BB" w:rsidP="00C336BB">
      <w:pPr>
        <w:rPr>
          <w:rFonts w:eastAsia="SimSun"/>
        </w:rPr>
      </w:pPr>
    </w:p>
    <w:p w14:paraId="7E2F7772" w14:textId="77777777" w:rsidR="00C336BB" w:rsidRDefault="00C336BB" w:rsidP="00C336BB">
      <w:pPr>
        <w:pStyle w:val="Heading5"/>
        <w:rPr>
          <w:rFonts w:eastAsia="SimSun"/>
        </w:rPr>
      </w:pPr>
      <w:bookmarkStart w:id="511" w:name="_Toc170980737"/>
      <w:r>
        <w:rPr>
          <w:rFonts w:eastAsia="SimSun"/>
        </w:rPr>
        <w:t>7.5.2.1.30</w:t>
      </w:r>
      <w:r>
        <w:rPr>
          <w:rFonts w:eastAsia="SimSun"/>
        </w:rPr>
        <w:tab/>
        <w:t>MCData file upload completion status</w:t>
      </w:r>
      <w:bookmarkEnd w:id="511"/>
    </w:p>
    <w:p w14:paraId="7E0647D9" w14:textId="77777777" w:rsidR="00C336BB" w:rsidRDefault="00C336BB" w:rsidP="00C336BB">
      <w:r>
        <w:t>Table 7.5.2.1</w:t>
      </w:r>
      <w:r>
        <w:rPr>
          <w:lang w:eastAsia="ko-KR"/>
        </w:rPr>
        <w:t>.30</w:t>
      </w:r>
      <w:r>
        <w:t xml:space="preserve">-1 describes the information flow for the </w:t>
      </w:r>
      <w:r>
        <w:rPr>
          <w:lang w:eastAsia="ko-KR"/>
        </w:rPr>
        <w:t xml:space="preserve">MCData file upload completion status </w:t>
      </w:r>
      <w:r>
        <w:t>sent from the MCData client to the MCData server.</w:t>
      </w:r>
    </w:p>
    <w:p w14:paraId="51FF3E5A" w14:textId="77777777" w:rsidR="00C336BB" w:rsidRDefault="00C336BB" w:rsidP="00C336BB">
      <w:pPr>
        <w:pStyle w:val="TH"/>
      </w:pPr>
      <w:r>
        <w:t xml:space="preserve">Table 7.5.2.1.30-1: </w:t>
      </w:r>
      <w:r>
        <w:rPr>
          <w:lang w:eastAsia="ko-KR"/>
        </w:rPr>
        <w:t>MCData file upload completion status</w:t>
      </w:r>
    </w:p>
    <w:tbl>
      <w:tblPr>
        <w:tblW w:w="8640" w:type="dxa"/>
        <w:jc w:val="center"/>
        <w:tblLayout w:type="fixed"/>
        <w:tblLook w:val="04A0" w:firstRow="1" w:lastRow="0" w:firstColumn="1" w:lastColumn="0" w:noHBand="0" w:noVBand="1"/>
      </w:tblPr>
      <w:tblGrid>
        <w:gridCol w:w="3042"/>
        <w:gridCol w:w="993"/>
        <w:gridCol w:w="4605"/>
      </w:tblGrid>
      <w:tr w:rsidR="00C336BB" w14:paraId="0F9E0A3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807D989" w14:textId="77777777" w:rsidR="00C336BB" w:rsidRDefault="00C336BB" w:rsidP="00DA72C9">
            <w:pPr>
              <w:pStyle w:val="TAH"/>
              <w:rPr>
                <w:lang w:eastAsia="fr-FR"/>
              </w:rPr>
            </w:pPr>
            <w:r>
              <w:rPr>
                <w:lang w:eastAsia="fr-FR"/>
              </w:rPr>
              <w:t>Information element</w:t>
            </w:r>
          </w:p>
        </w:tc>
        <w:tc>
          <w:tcPr>
            <w:tcW w:w="993" w:type="dxa"/>
            <w:tcBorders>
              <w:top w:val="single" w:sz="4" w:space="0" w:color="000000"/>
              <w:left w:val="single" w:sz="4" w:space="0" w:color="000000"/>
              <w:bottom w:val="single" w:sz="4" w:space="0" w:color="000000"/>
              <w:right w:val="nil"/>
            </w:tcBorders>
            <w:hideMark/>
          </w:tcPr>
          <w:p w14:paraId="70314A9D" w14:textId="77777777" w:rsidR="00C336BB" w:rsidRDefault="00C336BB" w:rsidP="00DA72C9">
            <w:pPr>
              <w:pStyle w:val="TAH"/>
              <w:rPr>
                <w:lang w:eastAsia="fr-FR"/>
              </w:rPr>
            </w:pPr>
            <w:r>
              <w:rPr>
                <w:lang w:eastAsia="fr-FR"/>
              </w:rPr>
              <w:t>Status</w:t>
            </w:r>
          </w:p>
        </w:tc>
        <w:tc>
          <w:tcPr>
            <w:tcW w:w="4605" w:type="dxa"/>
            <w:tcBorders>
              <w:top w:val="single" w:sz="4" w:space="0" w:color="000000"/>
              <w:left w:val="single" w:sz="4" w:space="0" w:color="000000"/>
              <w:bottom w:val="single" w:sz="4" w:space="0" w:color="000000"/>
              <w:right w:val="single" w:sz="4" w:space="0" w:color="000000"/>
            </w:tcBorders>
            <w:hideMark/>
          </w:tcPr>
          <w:p w14:paraId="2E084DD1" w14:textId="77777777" w:rsidR="00C336BB" w:rsidRDefault="00C336BB" w:rsidP="00DA72C9">
            <w:pPr>
              <w:pStyle w:val="TAH"/>
              <w:rPr>
                <w:lang w:eastAsia="fr-FR"/>
              </w:rPr>
            </w:pPr>
            <w:r>
              <w:rPr>
                <w:lang w:eastAsia="fr-FR"/>
              </w:rPr>
              <w:t>Description</w:t>
            </w:r>
          </w:p>
        </w:tc>
      </w:tr>
      <w:tr w:rsidR="00C336BB" w14:paraId="31515E17"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CFBB2A8" w14:textId="77777777" w:rsidR="00C336BB" w:rsidRDefault="00C336BB" w:rsidP="00DA72C9">
            <w:pPr>
              <w:pStyle w:val="TAL"/>
              <w:rPr>
                <w:lang w:eastAsia="zh-CN"/>
              </w:rPr>
            </w:pPr>
            <w:r>
              <w:rPr>
                <w:lang w:eastAsia="fr-FR"/>
              </w:rPr>
              <w:t>MCData ID</w:t>
            </w:r>
          </w:p>
        </w:tc>
        <w:tc>
          <w:tcPr>
            <w:tcW w:w="993" w:type="dxa"/>
            <w:tcBorders>
              <w:top w:val="single" w:sz="4" w:space="0" w:color="000000"/>
              <w:left w:val="single" w:sz="4" w:space="0" w:color="000000"/>
              <w:bottom w:val="single" w:sz="4" w:space="0" w:color="000000"/>
              <w:right w:val="nil"/>
            </w:tcBorders>
            <w:hideMark/>
          </w:tcPr>
          <w:p w14:paraId="1F01B179"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1F022BA7" w14:textId="77777777" w:rsidR="00C336BB" w:rsidRDefault="00C336BB" w:rsidP="00DA72C9">
            <w:pPr>
              <w:pStyle w:val="TAL"/>
              <w:rPr>
                <w:lang w:eastAsia="fr-FR"/>
              </w:rPr>
            </w:pPr>
            <w:r>
              <w:rPr>
                <w:lang w:eastAsia="fr-FR"/>
              </w:rPr>
              <w:t>The identity of the MCData user uploading the file</w:t>
            </w:r>
          </w:p>
        </w:tc>
      </w:tr>
      <w:tr w:rsidR="00C336BB" w14:paraId="03337F43" w14:textId="77777777" w:rsidTr="00DA72C9">
        <w:trPr>
          <w:jc w:val="center"/>
        </w:trPr>
        <w:tc>
          <w:tcPr>
            <w:tcW w:w="3042" w:type="dxa"/>
            <w:tcBorders>
              <w:top w:val="single" w:sz="4" w:space="0" w:color="000000"/>
              <w:left w:val="single" w:sz="4" w:space="0" w:color="000000"/>
              <w:bottom w:val="single" w:sz="4" w:space="0" w:color="000000"/>
              <w:right w:val="nil"/>
            </w:tcBorders>
          </w:tcPr>
          <w:p w14:paraId="19936995" w14:textId="77777777" w:rsidR="00C336BB" w:rsidRDefault="00C336BB" w:rsidP="00DA72C9">
            <w:pPr>
              <w:pStyle w:val="TAL"/>
              <w:rPr>
                <w:lang w:eastAsia="fr-FR"/>
              </w:rPr>
            </w:pPr>
            <w:r w:rsidRPr="002C7CB4">
              <w:t>Transaction Identifier</w:t>
            </w:r>
          </w:p>
        </w:tc>
        <w:tc>
          <w:tcPr>
            <w:tcW w:w="993" w:type="dxa"/>
            <w:tcBorders>
              <w:top w:val="single" w:sz="4" w:space="0" w:color="000000"/>
              <w:left w:val="single" w:sz="4" w:space="0" w:color="000000"/>
              <w:bottom w:val="single" w:sz="4" w:space="0" w:color="000000"/>
              <w:right w:val="nil"/>
            </w:tcBorders>
          </w:tcPr>
          <w:p w14:paraId="474628B5" w14:textId="77777777" w:rsidR="00C336BB" w:rsidRDefault="00C336BB" w:rsidP="00DA72C9">
            <w:pPr>
              <w:pStyle w:val="TAL"/>
              <w:rPr>
                <w:lang w:eastAsia="fr-FR"/>
              </w:rPr>
            </w:pPr>
            <w:r w:rsidRPr="002C7CB4">
              <w:t>M</w:t>
            </w:r>
          </w:p>
        </w:tc>
        <w:tc>
          <w:tcPr>
            <w:tcW w:w="4605" w:type="dxa"/>
            <w:tcBorders>
              <w:top w:val="single" w:sz="4" w:space="0" w:color="000000"/>
              <w:left w:val="single" w:sz="4" w:space="0" w:color="000000"/>
              <w:bottom w:val="single" w:sz="4" w:space="0" w:color="000000"/>
              <w:right w:val="single" w:sz="4" w:space="0" w:color="000000"/>
            </w:tcBorders>
          </w:tcPr>
          <w:p w14:paraId="69948EB4" w14:textId="77777777" w:rsidR="00C336BB" w:rsidRDefault="00C336BB" w:rsidP="00DA72C9">
            <w:pPr>
              <w:pStyle w:val="TAL"/>
              <w:rPr>
                <w:lang w:eastAsia="fr-FR"/>
              </w:rPr>
            </w:pPr>
            <w:r w:rsidRPr="002C7CB4">
              <w:t>Identifies the MCData transaction</w:t>
            </w:r>
          </w:p>
        </w:tc>
      </w:tr>
      <w:tr w:rsidR="00C336BB" w14:paraId="59ADC3A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9A5E815" w14:textId="77777777" w:rsidR="00C336BB" w:rsidRDefault="00C336BB" w:rsidP="00DA72C9">
            <w:pPr>
              <w:pStyle w:val="TAL"/>
              <w:rPr>
                <w:lang w:eastAsia="fr-FR"/>
              </w:rPr>
            </w:pPr>
            <w:r>
              <w:rPr>
                <w:lang w:eastAsia="fr-FR"/>
              </w:rPr>
              <w:t>File upload status</w:t>
            </w:r>
          </w:p>
        </w:tc>
        <w:tc>
          <w:tcPr>
            <w:tcW w:w="993" w:type="dxa"/>
            <w:tcBorders>
              <w:top w:val="single" w:sz="4" w:space="0" w:color="000000"/>
              <w:left w:val="single" w:sz="4" w:space="0" w:color="000000"/>
              <w:bottom w:val="single" w:sz="4" w:space="0" w:color="000000"/>
              <w:right w:val="nil"/>
            </w:tcBorders>
            <w:hideMark/>
          </w:tcPr>
          <w:p w14:paraId="1CC5570F" w14:textId="77777777" w:rsidR="00C336BB" w:rsidRDefault="00C336BB" w:rsidP="00DA72C9">
            <w:pPr>
              <w:pStyle w:val="TAL"/>
              <w:rPr>
                <w:lang w:eastAsia="fr-FR"/>
              </w:rPr>
            </w:pPr>
            <w:r>
              <w:rPr>
                <w:lang w:eastAsia="fr-FR"/>
              </w:rPr>
              <w:t>M</w:t>
            </w:r>
          </w:p>
        </w:tc>
        <w:tc>
          <w:tcPr>
            <w:tcW w:w="4605" w:type="dxa"/>
            <w:tcBorders>
              <w:top w:val="single" w:sz="4" w:space="0" w:color="000000"/>
              <w:left w:val="single" w:sz="4" w:space="0" w:color="000000"/>
              <w:bottom w:val="single" w:sz="4" w:space="0" w:color="000000"/>
              <w:right w:val="single" w:sz="4" w:space="0" w:color="000000"/>
            </w:tcBorders>
            <w:hideMark/>
          </w:tcPr>
          <w:p w14:paraId="59A9945E" w14:textId="77777777" w:rsidR="00C336BB" w:rsidRDefault="00C336BB" w:rsidP="00DA72C9">
            <w:pPr>
              <w:pStyle w:val="TAL"/>
              <w:rPr>
                <w:lang w:eastAsia="fr-FR"/>
              </w:rPr>
            </w:pPr>
            <w:r>
              <w:rPr>
                <w:lang w:eastAsia="fr-FR"/>
              </w:rPr>
              <w:t>Indicates the file upload to the MCData content server is completed</w:t>
            </w:r>
          </w:p>
        </w:tc>
      </w:tr>
    </w:tbl>
    <w:p w14:paraId="7A37878D" w14:textId="77777777" w:rsidR="00C336BB" w:rsidRDefault="00C336BB" w:rsidP="00C336BB">
      <w:pPr>
        <w:rPr>
          <w:rFonts w:eastAsia="SimSun"/>
        </w:rPr>
      </w:pPr>
    </w:p>
    <w:p w14:paraId="3F581AAB" w14:textId="77777777" w:rsidR="00C336BB" w:rsidRDefault="00C336BB" w:rsidP="00C336BB">
      <w:pPr>
        <w:pStyle w:val="Heading5"/>
        <w:rPr>
          <w:rFonts w:eastAsia="SimSun"/>
          <w:b/>
          <w:bCs/>
          <w:i/>
          <w:iCs/>
        </w:rPr>
      </w:pPr>
      <w:bookmarkStart w:id="512" w:name="_Toc59263593"/>
      <w:bookmarkStart w:id="513" w:name="_Toc170980738"/>
      <w:r w:rsidRPr="003354E6">
        <w:rPr>
          <w:rFonts w:eastAsia="SimSun"/>
        </w:rPr>
        <w:t>7.</w:t>
      </w:r>
      <w:r>
        <w:rPr>
          <w:rFonts w:eastAsia="SimSun"/>
        </w:rPr>
        <w:t>5</w:t>
      </w:r>
      <w:r w:rsidRPr="003354E6">
        <w:rPr>
          <w:rFonts w:eastAsia="SimSun"/>
        </w:rPr>
        <w:t>.2.1.</w:t>
      </w:r>
      <w:r>
        <w:rPr>
          <w:rFonts w:eastAsia="SimSun"/>
        </w:rPr>
        <w:t>31</w:t>
      </w:r>
      <w:r w:rsidRPr="003354E6">
        <w:rPr>
          <w:rFonts w:eastAsia="SimSun"/>
        </w:rPr>
        <w:tab/>
      </w:r>
      <w:r>
        <w:rPr>
          <w:rFonts w:eastAsia="SimSun"/>
        </w:rPr>
        <w:t>MCData file download request</w:t>
      </w:r>
      <w:bookmarkEnd w:id="512"/>
      <w:bookmarkEnd w:id="513"/>
    </w:p>
    <w:p w14:paraId="3203E212" w14:textId="77777777" w:rsidR="00C336BB" w:rsidRDefault="00C336BB" w:rsidP="00C336BB">
      <w:r w:rsidRPr="009E0655">
        <w:t>Table </w:t>
      </w:r>
      <w:r>
        <w:t>7.5.2.1</w:t>
      </w:r>
      <w:r w:rsidRPr="005D0A05">
        <w:rPr>
          <w:lang w:eastAsia="ko-KR"/>
        </w:rPr>
        <w:t>.</w:t>
      </w:r>
      <w:r>
        <w:rPr>
          <w:lang w:eastAsia="ko-KR"/>
        </w:rPr>
        <w:t>31</w:t>
      </w:r>
      <w:r w:rsidRPr="009E0655">
        <w:t xml:space="preserve">-1 describes the information flow for the </w:t>
      </w:r>
      <w:r>
        <w:rPr>
          <w:lang w:eastAsia="ko-KR"/>
        </w:rPr>
        <w:t>MCData file download request</w:t>
      </w:r>
      <w:r>
        <w:t xml:space="preserve"> sent </w:t>
      </w:r>
      <w:r w:rsidRPr="009E0655">
        <w:t xml:space="preserve">from the </w:t>
      </w:r>
      <w:r>
        <w:t>MCData</w:t>
      </w:r>
      <w:r w:rsidRPr="009E0655">
        <w:t xml:space="preserve"> client to </w:t>
      </w:r>
      <w:r>
        <w:t>the MCData</w:t>
      </w:r>
      <w:r w:rsidRPr="009E0655">
        <w:t xml:space="preserve"> </w:t>
      </w:r>
      <w:r>
        <w:t>server</w:t>
      </w:r>
      <w:r w:rsidRPr="009E0655">
        <w:t>.</w:t>
      </w:r>
    </w:p>
    <w:p w14:paraId="5A049F1C" w14:textId="77777777" w:rsidR="00C336BB" w:rsidRDefault="00C336BB" w:rsidP="00C336BB">
      <w:pPr>
        <w:pStyle w:val="TH"/>
      </w:pPr>
      <w:r>
        <w:t>Table 7.5.2.1</w:t>
      </w:r>
      <w:r w:rsidRPr="009E0655">
        <w:t>.</w:t>
      </w:r>
      <w:r>
        <w:t>31</w:t>
      </w:r>
      <w:r w:rsidRPr="009E0655">
        <w:t>-</w:t>
      </w:r>
      <w:r>
        <w:t xml:space="preserve">1: </w:t>
      </w:r>
      <w:r>
        <w:rPr>
          <w:lang w:eastAsia="ko-KR"/>
        </w:rPr>
        <w:t>MCData file download request</w:t>
      </w:r>
    </w:p>
    <w:tbl>
      <w:tblPr>
        <w:tblW w:w="8640" w:type="dxa"/>
        <w:jc w:val="center"/>
        <w:tblLayout w:type="fixed"/>
        <w:tblLook w:val="0000" w:firstRow="0" w:lastRow="0" w:firstColumn="0" w:lastColumn="0" w:noHBand="0" w:noVBand="0"/>
      </w:tblPr>
      <w:tblGrid>
        <w:gridCol w:w="3042"/>
        <w:gridCol w:w="993"/>
        <w:gridCol w:w="4605"/>
      </w:tblGrid>
      <w:tr w:rsidR="00C336BB" w14:paraId="0EBF901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E58D57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101ACA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48DFD4" w14:textId="77777777" w:rsidR="00C336BB" w:rsidRDefault="00C336BB" w:rsidP="00DA72C9">
            <w:pPr>
              <w:pStyle w:val="TAH"/>
            </w:pPr>
            <w:r>
              <w:t>Description</w:t>
            </w:r>
          </w:p>
        </w:tc>
      </w:tr>
      <w:tr w:rsidR="00C336BB" w14:paraId="52DF2D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07DEE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6FE48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393CD2" w14:textId="77777777" w:rsidR="00C336BB" w:rsidRPr="002C7CB4" w:rsidRDefault="00C336BB" w:rsidP="00DA72C9">
            <w:pPr>
              <w:pStyle w:val="TAL"/>
            </w:pPr>
            <w:r w:rsidRPr="002C7CB4">
              <w:t xml:space="preserve">The identity of the MCData user </w:t>
            </w:r>
            <w:r>
              <w:t>down</w:t>
            </w:r>
            <w:r w:rsidRPr="002C7CB4">
              <w:t xml:space="preserve">loading </w:t>
            </w:r>
            <w:r>
              <w:t>the file</w:t>
            </w:r>
          </w:p>
        </w:tc>
      </w:tr>
      <w:tr w:rsidR="00C336BB" w14:paraId="27DB39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CFB013"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78A2A1C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24C661" w14:textId="77777777" w:rsidR="00C336BB" w:rsidRPr="002C7CB4" w:rsidRDefault="00C336BB" w:rsidP="00DA72C9">
            <w:pPr>
              <w:pStyle w:val="TAL"/>
            </w:pPr>
            <w:r w:rsidRPr="002C7CB4">
              <w:t>Identifies the MCData transaction</w:t>
            </w:r>
          </w:p>
        </w:tc>
      </w:tr>
      <w:tr w:rsidR="00C336BB" w14:paraId="533862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03BA68C" w14:textId="77777777" w:rsidR="00C336BB" w:rsidRPr="002C7CB4" w:rsidRDefault="00C336BB" w:rsidP="00DA72C9">
            <w:pPr>
              <w:pStyle w:val="TAL"/>
            </w:pPr>
            <w:r>
              <w:t>Access information</w:t>
            </w:r>
          </w:p>
        </w:tc>
        <w:tc>
          <w:tcPr>
            <w:tcW w:w="993" w:type="dxa"/>
            <w:tcBorders>
              <w:top w:val="single" w:sz="4" w:space="0" w:color="000000"/>
              <w:left w:val="single" w:sz="4" w:space="0" w:color="000000"/>
              <w:bottom w:val="single" w:sz="4" w:space="0" w:color="000000"/>
            </w:tcBorders>
            <w:shd w:val="clear" w:color="auto" w:fill="auto"/>
          </w:tcPr>
          <w:p w14:paraId="2B7117E9"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F1153" w14:textId="77777777" w:rsidR="00C336BB" w:rsidRPr="002C7CB4" w:rsidRDefault="00C336BB" w:rsidP="00DA72C9">
            <w:pPr>
              <w:pStyle w:val="TAL"/>
            </w:pPr>
            <w:r>
              <w:t xml:space="preserve">Provides access resource details to be used by the MCData client for the file download, e.g. </w:t>
            </w:r>
            <w:r w:rsidRPr="00C3238E">
              <w:t>IP address and port</w:t>
            </w:r>
          </w:p>
        </w:tc>
      </w:tr>
      <w:tr w:rsidR="00C336BB" w14:paraId="4563C57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1AA3E6" w14:textId="77777777" w:rsidR="00C336BB" w:rsidRPr="002C7CB4" w:rsidRDefault="00C336BB" w:rsidP="00DA72C9">
            <w:pPr>
              <w:pStyle w:val="TAL"/>
            </w:pPr>
            <w:r>
              <w:t>MCData c</w:t>
            </w:r>
            <w:r w:rsidRPr="002C7CB4">
              <w:t>ontent</w:t>
            </w:r>
            <w:r>
              <w:t xml:space="preserve"> server information</w:t>
            </w:r>
          </w:p>
        </w:tc>
        <w:tc>
          <w:tcPr>
            <w:tcW w:w="993" w:type="dxa"/>
            <w:tcBorders>
              <w:top w:val="single" w:sz="4" w:space="0" w:color="000000"/>
              <w:left w:val="single" w:sz="4" w:space="0" w:color="000000"/>
              <w:bottom w:val="single" w:sz="4" w:space="0" w:color="000000"/>
            </w:tcBorders>
            <w:shd w:val="clear" w:color="auto" w:fill="auto"/>
          </w:tcPr>
          <w:p w14:paraId="5A0E82B3"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B8E630" w14:textId="77777777" w:rsidR="00C336BB" w:rsidRPr="002C7CB4" w:rsidRDefault="00C336BB" w:rsidP="00DA72C9">
            <w:pPr>
              <w:pStyle w:val="TAL"/>
            </w:pPr>
            <w:r>
              <w:t xml:space="preserve">Provides information about the target MCData content server, where the file is intended to be downloaded from, e.g. URI or IP address, and port </w:t>
            </w:r>
            <w:r w:rsidRPr="002512AA">
              <w:t>(e.g. standard port 80 for HTTP)</w:t>
            </w:r>
          </w:p>
        </w:tc>
      </w:tr>
      <w:tr w:rsidR="00C336BB" w14:paraId="17ACAE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9BFE3D"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E753BFB"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8AF383" w14:textId="77777777" w:rsidR="00C336BB" w:rsidRDefault="00C336BB" w:rsidP="00DA72C9">
            <w:pPr>
              <w:pStyle w:val="TAL"/>
            </w:pPr>
            <w:r w:rsidRPr="002C7CB4">
              <w:t>URL reference to the content to download</w:t>
            </w:r>
          </w:p>
        </w:tc>
      </w:tr>
      <w:tr w:rsidR="00C336BB" w14:paraId="6EDA5B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6B209E7" w14:textId="77777777" w:rsidR="00C336BB" w:rsidRPr="002C7CB4" w:rsidRDefault="00C336BB" w:rsidP="00DA72C9">
            <w:pPr>
              <w:pStyle w:val="TAL"/>
            </w:pPr>
            <w:r w:rsidRPr="00AB5FED">
              <w:t>Emergency indicator</w:t>
            </w:r>
          </w:p>
        </w:tc>
        <w:tc>
          <w:tcPr>
            <w:tcW w:w="993" w:type="dxa"/>
            <w:tcBorders>
              <w:top w:val="single" w:sz="4" w:space="0" w:color="000000"/>
              <w:left w:val="single" w:sz="4" w:space="0" w:color="000000"/>
              <w:bottom w:val="single" w:sz="4" w:space="0" w:color="000000"/>
            </w:tcBorders>
            <w:shd w:val="clear" w:color="auto" w:fill="auto"/>
          </w:tcPr>
          <w:p w14:paraId="0732CE3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1DF204" w14:textId="77777777" w:rsidR="00C336BB" w:rsidRPr="002C7CB4" w:rsidRDefault="00C336BB" w:rsidP="00DA72C9">
            <w:pPr>
              <w:pStyle w:val="TAL"/>
            </w:pPr>
            <w:r>
              <w:t>Indicates that the request is for an MCData emergency communication</w:t>
            </w:r>
          </w:p>
        </w:tc>
      </w:tr>
    </w:tbl>
    <w:p w14:paraId="49FD7AA2" w14:textId="77777777" w:rsidR="00C336BB" w:rsidRPr="00184E27" w:rsidRDefault="00C336BB" w:rsidP="00C336BB">
      <w:pPr>
        <w:rPr>
          <w:rFonts w:eastAsia="SimSun"/>
        </w:rPr>
      </w:pPr>
    </w:p>
    <w:p w14:paraId="1C567C22" w14:textId="77777777" w:rsidR="00C336BB" w:rsidRPr="00543304" w:rsidRDefault="00C336BB" w:rsidP="00C336BB">
      <w:pPr>
        <w:pStyle w:val="Heading5"/>
        <w:rPr>
          <w:rFonts w:eastAsia="SimSun"/>
        </w:rPr>
      </w:pPr>
      <w:bookmarkStart w:id="514" w:name="_Toc59263594"/>
      <w:bookmarkStart w:id="515" w:name="_Toc170980739"/>
      <w:r w:rsidRPr="00543304">
        <w:rPr>
          <w:rFonts w:eastAsia="SimSun"/>
        </w:rPr>
        <w:t>7.5.2.1.</w:t>
      </w:r>
      <w:r>
        <w:rPr>
          <w:rFonts w:eastAsia="SimSun"/>
        </w:rPr>
        <w:t>32</w:t>
      </w:r>
      <w:r w:rsidRPr="00543304">
        <w:rPr>
          <w:rFonts w:eastAsia="SimSun"/>
        </w:rPr>
        <w:tab/>
        <w:t>MCData</w:t>
      </w:r>
      <w:r>
        <w:rPr>
          <w:rFonts w:eastAsia="SimSun"/>
        </w:rPr>
        <w:t xml:space="preserve"> file</w:t>
      </w:r>
      <w:r w:rsidRPr="00543304">
        <w:rPr>
          <w:rFonts w:eastAsia="SimSun"/>
        </w:rPr>
        <w:t xml:space="preserve"> </w:t>
      </w:r>
      <w:r>
        <w:rPr>
          <w:rFonts w:eastAsia="SimSun"/>
        </w:rPr>
        <w:t>down</w:t>
      </w:r>
      <w:r w:rsidRPr="00543304">
        <w:rPr>
          <w:rFonts w:eastAsia="SimSun"/>
        </w:rPr>
        <w:t>load response</w:t>
      </w:r>
      <w:bookmarkEnd w:id="514"/>
      <w:bookmarkEnd w:id="515"/>
    </w:p>
    <w:p w14:paraId="3CE4F1AE" w14:textId="77777777" w:rsidR="00C336BB" w:rsidRDefault="00C336BB" w:rsidP="00C336BB">
      <w:r w:rsidRPr="009E0655">
        <w:t>Table </w:t>
      </w:r>
      <w:r>
        <w:t>7.5.2.1</w:t>
      </w:r>
      <w:r w:rsidRPr="005D0A05">
        <w:rPr>
          <w:lang w:eastAsia="ko-KR"/>
        </w:rPr>
        <w:t>.</w:t>
      </w:r>
      <w:r>
        <w:rPr>
          <w:lang w:eastAsia="ko-KR"/>
        </w:rPr>
        <w:t>32</w:t>
      </w:r>
      <w:r w:rsidRPr="009E0655">
        <w:t xml:space="preserve">-1 describes the information flow for the </w:t>
      </w:r>
      <w:r>
        <w:rPr>
          <w:lang w:eastAsia="ko-KR"/>
        </w:rPr>
        <w:t>MCData file download response</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36186512" w14:textId="77777777" w:rsidR="00C336BB" w:rsidRDefault="00C336BB" w:rsidP="00C336BB">
      <w:pPr>
        <w:pStyle w:val="TH"/>
      </w:pPr>
      <w:r>
        <w:t>Table 7.5.2.1</w:t>
      </w:r>
      <w:r w:rsidRPr="009E0655">
        <w:t>.</w:t>
      </w:r>
      <w:r>
        <w:t>32</w:t>
      </w:r>
      <w:r w:rsidRPr="009E0655">
        <w:t>-</w:t>
      </w:r>
      <w:r>
        <w:t xml:space="preserve">1: </w:t>
      </w:r>
      <w:r>
        <w:rPr>
          <w:lang w:eastAsia="ko-KR"/>
        </w:rPr>
        <w:t>MCData file download response</w:t>
      </w:r>
    </w:p>
    <w:tbl>
      <w:tblPr>
        <w:tblW w:w="8640" w:type="dxa"/>
        <w:jc w:val="center"/>
        <w:tblLayout w:type="fixed"/>
        <w:tblLook w:val="0000" w:firstRow="0" w:lastRow="0" w:firstColumn="0" w:lastColumn="0" w:noHBand="0" w:noVBand="0"/>
      </w:tblPr>
      <w:tblGrid>
        <w:gridCol w:w="3042"/>
        <w:gridCol w:w="993"/>
        <w:gridCol w:w="4605"/>
      </w:tblGrid>
      <w:tr w:rsidR="00C336BB" w14:paraId="639F9E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EA3A9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D728B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410D15" w14:textId="77777777" w:rsidR="00C336BB" w:rsidRDefault="00C336BB" w:rsidP="00DA72C9">
            <w:pPr>
              <w:pStyle w:val="TAH"/>
            </w:pPr>
            <w:r>
              <w:t>Description</w:t>
            </w:r>
          </w:p>
        </w:tc>
      </w:tr>
      <w:tr w:rsidR="00C336BB" w14:paraId="765707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A3513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D7058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F71114" w14:textId="77777777" w:rsidR="00C336BB" w:rsidRPr="002C7CB4" w:rsidRDefault="00C336BB" w:rsidP="00DA72C9">
            <w:pPr>
              <w:pStyle w:val="TAL"/>
            </w:pPr>
            <w:r w:rsidRPr="002C7CB4">
              <w:t xml:space="preserve">The identity of the MCData user requesting to </w:t>
            </w:r>
            <w:r>
              <w:t>dow</w:t>
            </w:r>
            <w:r w:rsidRPr="002C7CB4">
              <w:t xml:space="preserve">load </w:t>
            </w:r>
            <w:r>
              <w:t>the file</w:t>
            </w:r>
          </w:p>
        </w:tc>
      </w:tr>
      <w:tr w:rsidR="00C336BB" w14:paraId="7680EEE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BA49AD"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1CA911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12D4F8" w14:textId="77777777" w:rsidR="00C336BB" w:rsidRPr="002C7CB4" w:rsidRDefault="00C336BB" w:rsidP="00DA72C9">
            <w:pPr>
              <w:pStyle w:val="TAL"/>
            </w:pPr>
            <w:r w:rsidRPr="002C7CB4">
              <w:t>Identifies the MCData transaction</w:t>
            </w:r>
          </w:p>
        </w:tc>
      </w:tr>
      <w:tr w:rsidR="00C336BB" w14:paraId="0163F49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8B1" w14:textId="77777777" w:rsidR="00C336BB" w:rsidRPr="002C7CB4" w:rsidRDefault="00C336BB" w:rsidP="00DA72C9">
            <w:pPr>
              <w:pStyle w:val="TAL"/>
            </w:pPr>
            <w:r>
              <w:t>File down</w:t>
            </w:r>
            <w:r w:rsidRPr="002C7CB4">
              <w:t>load confirmation</w:t>
            </w:r>
          </w:p>
        </w:tc>
        <w:tc>
          <w:tcPr>
            <w:tcW w:w="993" w:type="dxa"/>
            <w:tcBorders>
              <w:top w:val="single" w:sz="4" w:space="0" w:color="000000"/>
              <w:left w:val="single" w:sz="4" w:space="0" w:color="000000"/>
              <w:bottom w:val="single" w:sz="4" w:space="0" w:color="000000"/>
            </w:tcBorders>
            <w:shd w:val="clear" w:color="auto" w:fill="auto"/>
          </w:tcPr>
          <w:p w14:paraId="5A7213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51778B" w14:textId="77777777" w:rsidR="00C336BB" w:rsidRPr="002C7CB4" w:rsidRDefault="00C336BB" w:rsidP="00DA72C9">
            <w:pPr>
              <w:pStyle w:val="TAL"/>
            </w:pPr>
            <w:r>
              <w:t>I</w:t>
            </w:r>
            <w:r w:rsidRPr="002C7CB4">
              <w:t>ndicat</w:t>
            </w:r>
            <w:r>
              <w:t>es</w:t>
            </w:r>
            <w:r w:rsidRPr="002C7CB4">
              <w:t xml:space="preserve"> whether the </w:t>
            </w:r>
            <w:r>
              <w:t>file down</w:t>
            </w:r>
            <w:r w:rsidRPr="002C7CB4">
              <w:t xml:space="preserve">load </w:t>
            </w:r>
            <w:r>
              <w:t>from</w:t>
            </w:r>
            <w:r w:rsidRPr="002C7CB4">
              <w:t xml:space="preserve"> the </w:t>
            </w:r>
            <w:r>
              <w:t>MCData content server can proceed or not</w:t>
            </w:r>
          </w:p>
        </w:tc>
      </w:tr>
    </w:tbl>
    <w:p w14:paraId="72AA8683" w14:textId="77777777" w:rsidR="00C336BB" w:rsidRDefault="00C336BB" w:rsidP="00C336BB">
      <w:pPr>
        <w:rPr>
          <w:rFonts w:eastAsia="SimSun"/>
        </w:rPr>
      </w:pPr>
    </w:p>
    <w:p w14:paraId="12F74B00" w14:textId="77777777" w:rsidR="00C336BB" w:rsidRDefault="00C336BB" w:rsidP="00C336BB">
      <w:pPr>
        <w:pStyle w:val="Heading5"/>
        <w:rPr>
          <w:rFonts w:eastAsia="SimSun"/>
          <w:b/>
          <w:bCs/>
          <w:i/>
          <w:iCs/>
        </w:rPr>
      </w:pPr>
      <w:bookmarkStart w:id="516" w:name="_Toc170980740"/>
      <w:r w:rsidRPr="003354E6">
        <w:rPr>
          <w:rFonts w:eastAsia="SimSun"/>
        </w:rPr>
        <w:t>7.</w:t>
      </w:r>
      <w:r>
        <w:rPr>
          <w:rFonts w:eastAsia="SimSun"/>
        </w:rPr>
        <w:t>5</w:t>
      </w:r>
      <w:r w:rsidRPr="003354E6">
        <w:rPr>
          <w:rFonts w:eastAsia="SimSun"/>
        </w:rPr>
        <w:t>.2.1.</w:t>
      </w:r>
      <w:r>
        <w:rPr>
          <w:rFonts w:eastAsia="SimSun"/>
        </w:rPr>
        <w:t>33</w:t>
      </w:r>
      <w:r w:rsidRPr="003354E6">
        <w:rPr>
          <w:rFonts w:eastAsia="SimSun"/>
        </w:rPr>
        <w:tab/>
      </w:r>
      <w:r>
        <w:rPr>
          <w:rFonts w:eastAsia="SimSun"/>
        </w:rPr>
        <w:t>MCData file availability request</w:t>
      </w:r>
      <w:bookmarkEnd w:id="516"/>
    </w:p>
    <w:p w14:paraId="3405044F" w14:textId="77777777" w:rsidR="00C336BB" w:rsidRDefault="00C336BB" w:rsidP="00C336BB">
      <w:r w:rsidRPr="009E0655">
        <w:t>Table </w:t>
      </w:r>
      <w:r>
        <w:t>7.5.2.1</w:t>
      </w:r>
      <w:r w:rsidRPr="005D0A05">
        <w:rPr>
          <w:lang w:eastAsia="ko-KR"/>
        </w:rPr>
        <w:t>.</w:t>
      </w:r>
      <w:r>
        <w:rPr>
          <w:lang w:eastAsia="ko-KR"/>
        </w:rPr>
        <w:t>33</w:t>
      </w:r>
      <w:r w:rsidRPr="009E0655">
        <w:t xml:space="preserve">-1 describes the information flow for the </w:t>
      </w:r>
      <w:r>
        <w:rPr>
          <w:lang w:eastAsia="ko-KR"/>
        </w:rPr>
        <w:t>MCData file availability request</w:t>
      </w:r>
      <w:r>
        <w:t xml:space="preserve"> sent </w:t>
      </w:r>
      <w:r w:rsidRPr="009E0655">
        <w:t xml:space="preserve">from the </w:t>
      </w:r>
      <w:r>
        <w:t>MCData</w:t>
      </w:r>
      <w:r w:rsidRPr="009E0655">
        <w:t xml:space="preserve"> </w:t>
      </w:r>
      <w:r>
        <w:t>server</w:t>
      </w:r>
      <w:r w:rsidRPr="009E0655">
        <w:t xml:space="preserve"> to </w:t>
      </w:r>
      <w:r>
        <w:t>the MCData</w:t>
      </w:r>
      <w:r w:rsidRPr="009E0655">
        <w:t xml:space="preserve"> </w:t>
      </w:r>
      <w:r>
        <w:t>content server</w:t>
      </w:r>
      <w:r w:rsidRPr="009E0655">
        <w:t>.</w:t>
      </w:r>
    </w:p>
    <w:p w14:paraId="3F832537" w14:textId="77777777" w:rsidR="00C336BB" w:rsidRDefault="00C336BB" w:rsidP="00C336BB">
      <w:pPr>
        <w:pStyle w:val="TH"/>
      </w:pPr>
      <w:r>
        <w:t>Table 7.5.2.1</w:t>
      </w:r>
      <w:r w:rsidRPr="009E0655">
        <w:t>.</w:t>
      </w:r>
      <w:r>
        <w:t>33</w:t>
      </w:r>
      <w:r w:rsidRPr="009E0655">
        <w:t>-</w:t>
      </w:r>
      <w:r>
        <w:t xml:space="preserve">1: </w:t>
      </w:r>
      <w:r>
        <w:rPr>
          <w:lang w:eastAsia="ko-KR"/>
        </w:rPr>
        <w:t>MCData file availability request</w:t>
      </w:r>
    </w:p>
    <w:tbl>
      <w:tblPr>
        <w:tblW w:w="8640" w:type="dxa"/>
        <w:jc w:val="center"/>
        <w:tblLayout w:type="fixed"/>
        <w:tblLook w:val="0000" w:firstRow="0" w:lastRow="0" w:firstColumn="0" w:lastColumn="0" w:noHBand="0" w:noVBand="0"/>
      </w:tblPr>
      <w:tblGrid>
        <w:gridCol w:w="3042"/>
        <w:gridCol w:w="993"/>
        <w:gridCol w:w="4605"/>
      </w:tblGrid>
      <w:tr w:rsidR="00C336BB" w14:paraId="40003BA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3772A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B35D8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B5941F" w14:textId="77777777" w:rsidR="00C336BB" w:rsidRDefault="00C336BB" w:rsidP="00DA72C9">
            <w:pPr>
              <w:pStyle w:val="TAH"/>
            </w:pPr>
            <w:r>
              <w:t>Description</w:t>
            </w:r>
          </w:p>
        </w:tc>
      </w:tr>
      <w:tr w:rsidR="00C336BB" w14:paraId="4B9743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FE7AEB" w14:textId="77777777" w:rsidR="00C336BB" w:rsidRDefault="00C336BB" w:rsidP="00DA72C9">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34BE7B1D" w14:textId="77777777" w:rsidR="00C336BB"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85D70A" w14:textId="77777777" w:rsidR="00C336BB"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bl>
    <w:p w14:paraId="05014C57" w14:textId="77777777" w:rsidR="00C336BB" w:rsidRPr="00184E27" w:rsidRDefault="00C336BB" w:rsidP="00C336BB">
      <w:pPr>
        <w:rPr>
          <w:rFonts w:eastAsia="SimSun"/>
        </w:rPr>
      </w:pPr>
    </w:p>
    <w:p w14:paraId="1DDA667F" w14:textId="77777777" w:rsidR="00C336BB" w:rsidRPr="00543304" w:rsidRDefault="00C336BB" w:rsidP="00C336BB">
      <w:pPr>
        <w:pStyle w:val="Heading5"/>
        <w:rPr>
          <w:rFonts w:eastAsia="SimSun"/>
        </w:rPr>
      </w:pPr>
      <w:bookmarkStart w:id="517" w:name="_Toc170980741"/>
      <w:r w:rsidRPr="00543304">
        <w:rPr>
          <w:rFonts w:eastAsia="SimSun"/>
        </w:rPr>
        <w:t>7.5.2.1.</w:t>
      </w:r>
      <w:r>
        <w:rPr>
          <w:rFonts w:eastAsia="SimSun"/>
        </w:rPr>
        <w:t>34</w:t>
      </w:r>
      <w:r w:rsidRPr="00543304">
        <w:rPr>
          <w:rFonts w:eastAsia="SimSun"/>
        </w:rPr>
        <w:tab/>
        <w:t>MCData</w:t>
      </w:r>
      <w:r>
        <w:rPr>
          <w:rFonts w:eastAsia="SimSun"/>
        </w:rPr>
        <w:t xml:space="preserve"> file</w:t>
      </w:r>
      <w:r w:rsidRPr="00543304">
        <w:rPr>
          <w:rFonts w:eastAsia="SimSun"/>
        </w:rPr>
        <w:t xml:space="preserve"> </w:t>
      </w:r>
      <w:r>
        <w:rPr>
          <w:rFonts w:eastAsia="SimSun"/>
        </w:rPr>
        <w:t>availability</w:t>
      </w:r>
      <w:r w:rsidRPr="00543304">
        <w:rPr>
          <w:rFonts w:eastAsia="SimSun"/>
        </w:rPr>
        <w:t xml:space="preserve"> response</w:t>
      </w:r>
      <w:bookmarkEnd w:id="517"/>
    </w:p>
    <w:p w14:paraId="5E9AD526" w14:textId="77777777" w:rsidR="00C336BB" w:rsidRDefault="00C336BB" w:rsidP="00C336BB">
      <w:r w:rsidRPr="009E0655">
        <w:t>Table </w:t>
      </w:r>
      <w:r>
        <w:t>7.5.2.1</w:t>
      </w:r>
      <w:r w:rsidRPr="005D0A05">
        <w:rPr>
          <w:lang w:eastAsia="ko-KR"/>
        </w:rPr>
        <w:t>.</w:t>
      </w:r>
      <w:r>
        <w:rPr>
          <w:lang w:eastAsia="ko-KR"/>
        </w:rPr>
        <w:t>34</w:t>
      </w:r>
      <w:r w:rsidRPr="009E0655">
        <w:t xml:space="preserve">-1 describes the information flow for the </w:t>
      </w:r>
      <w:r>
        <w:rPr>
          <w:lang w:eastAsia="ko-KR"/>
        </w:rPr>
        <w:t>MCData file availability response</w:t>
      </w:r>
      <w:r>
        <w:t xml:space="preserve"> sent </w:t>
      </w:r>
      <w:r w:rsidRPr="009E0655">
        <w:t xml:space="preserve">from the </w:t>
      </w:r>
      <w:r>
        <w:t>MCData</w:t>
      </w:r>
      <w:r w:rsidRPr="009E0655">
        <w:t xml:space="preserve"> </w:t>
      </w:r>
      <w:r>
        <w:t>content server</w:t>
      </w:r>
      <w:r w:rsidRPr="009E0655">
        <w:t xml:space="preserve"> to </w:t>
      </w:r>
      <w:r>
        <w:t>the MCData</w:t>
      </w:r>
      <w:r w:rsidRPr="009E0655">
        <w:t xml:space="preserve"> </w:t>
      </w:r>
      <w:r>
        <w:t>server</w:t>
      </w:r>
      <w:r w:rsidRPr="009E0655">
        <w:t>.</w:t>
      </w:r>
    </w:p>
    <w:p w14:paraId="74F009CA" w14:textId="77777777" w:rsidR="00C336BB" w:rsidRDefault="00C336BB" w:rsidP="00C336BB">
      <w:pPr>
        <w:pStyle w:val="TH"/>
      </w:pPr>
      <w:r>
        <w:t>Table 7.5.2.1</w:t>
      </w:r>
      <w:r w:rsidRPr="009E0655">
        <w:t>.</w:t>
      </w:r>
      <w:r>
        <w:t>34</w:t>
      </w:r>
      <w:r w:rsidRPr="009E0655">
        <w:t>-</w:t>
      </w:r>
      <w:r>
        <w:t xml:space="preserve">1: </w:t>
      </w:r>
      <w:r>
        <w:rPr>
          <w:lang w:eastAsia="ko-KR"/>
        </w:rPr>
        <w:t>MCData file availability response</w:t>
      </w:r>
    </w:p>
    <w:tbl>
      <w:tblPr>
        <w:tblW w:w="8640" w:type="dxa"/>
        <w:jc w:val="center"/>
        <w:tblLayout w:type="fixed"/>
        <w:tblLook w:val="0000" w:firstRow="0" w:lastRow="0" w:firstColumn="0" w:lastColumn="0" w:noHBand="0" w:noVBand="0"/>
      </w:tblPr>
      <w:tblGrid>
        <w:gridCol w:w="3042"/>
        <w:gridCol w:w="993"/>
        <w:gridCol w:w="4605"/>
      </w:tblGrid>
      <w:tr w:rsidR="00C336BB" w14:paraId="003890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B475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0512F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B58191" w14:textId="77777777" w:rsidR="00C336BB" w:rsidRDefault="00C336BB" w:rsidP="00DA72C9">
            <w:pPr>
              <w:pStyle w:val="TAH"/>
            </w:pPr>
            <w:r>
              <w:t>Description</w:t>
            </w:r>
          </w:p>
        </w:tc>
      </w:tr>
      <w:tr w:rsidR="00C336BB" w14:paraId="2B5BEE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93092" w14:textId="77777777" w:rsidR="00C336BB" w:rsidRPr="002C7CB4" w:rsidRDefault="00C336BB" w:rsidP="00DA72C9">
            <w:pPr>
              <w:pStyle w:val="TAL"/>
              <w:rPr>
                <w:lang w:eastAsia="zh-CN"/>
              </w:rPr>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02690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5D964E" w14:textId="77777777" w:rsidR="00C336BB" w:rsidRPr="002C7CB4" w:rsidRDefault="00C336BB" w:rsidP="00DA72C9">
            <w:pPr>
              <w:pStyle w:val="TAL"/>
            </w:pPr>
            <w:r w:rsidRPr="002C7CB4">
              <w:t xml:space="preserve">URL reference </w:t>
            </w:r>
            <w:r>
              <w:t>of</w:t>
            </w:r>
            <w:r w:rsidRPr="002C7CB4">
              <w:t xml:space="preserve"> the </w:t>
            </w:r>
            <w:r>
              <w:t>file required</w:t>
            </w:r>
            <w:r w:rsidRPr="002C7CB4">
              <w:t xml:space="preserve"> to </w:t>
            </w:r>
            <w:r>
              <w:t>check its availability in the MCData content server</w:t>
            </w:r>
          </w:p>
        </w:tc>
      </w:tr>
      <w:tr w:rsidR="00C336BB" w14:paraId="769331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0E922A4"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0AE2A9E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49C9880" w14:textId="77777777" w:rsidR="00C336BB" w:rsidRPr="002C7CB4" w:rsidRDefault="00C336BB" w:rsidP="00DA72C9">
            <w:pPr>
              <w:pStyle w:val="TAL"/>
            </w:pPr>
            <w:r>
              <w:t>Indicates whether the file is available or not</w:t>
            </w:r>
          </w:p>
        </w:tc>
      </w:tr>
    </w:tbl>
    <w:p w14:paraId="07DD84F4" w14:textId="77777777" w:rsidR="00C336BB" w:rsidRDefault="00C336BB" w:rsidP="00C336BB">
      <w:pPr>
        <w:rPr>
          <w:lang w:eastAsia="zh-CN"/>
        </w:rPr>
      </w:pPr>
    </w:p>
    <w:p w14:paraId="584230EC" w14:textId="77777777" w:rsidR="00C336BB" w:rsidRDefault="00C336BB" w:rsidP="00C336BB">
      <w:pPr>
        <w:pStyle w:val="Heading4"/>
        <w:rPr>
          <w:lang w:eastAsia="zh-CN"/>
        </w:rPr>
      </w:pPr>
      <w:bookmarkStart w:id="518" w:name="_Toc170980742"/>
      <w:r>
        <w:rPr>
          <w:lang w:eastAsia="zh-CN"/>
        </w:rPr>
        <w:t>7.5</w:t>
      </w:r>
      <w:r w:rsidRPr="009E7577">
        <w:t>.2.</w:t>
      </w:r>
      <w:r>
        <w:t>2</w:t>
      </w:r>
      <w:r w:rsidRPr="009E7577">
        <w:tab/>
        <w:t>F</w:t>
      </w:r>
      <w:r w:rsidRPr="009E7577">
        <w:rPr>
          <w:lang w:eastAsia="zh-CN"/>
        </w:rPr>
        <w:t>ile upload using HTTP</w:t>
      </w:r>
      <w:bookmarkEnd w:id="518"/>
    </w:p>
    <w:p w14:paraId="7E5BB4FB" w14:textId="77777777" w:rsidR="00C336BB" w:rsidRDefault="00C336BB" w:rsidP="00C336BB">
      <w:pPr>
        <w:pStyle w:val="Heading5"/>
        <w:rPr>
          <w:lang w:eastAsia="zh-CN"/>
        </w:rPr>
      </w:pPr>
      <w:bookmarkStart w:id="519" w:name="_Toc170980743"/>
      <w:r>
        <w:rPr>
          <w:lang w:eastAsia="zh-CN"/>
        </w:rPr>
        <w:t>7.5</w:t>
      </w:r>
      <w:r>
        <w:t>.2.</w:t>
      </w:r>
      <w:r>
        <w:rPr>
          <w:lang w:eastAsia="zh-CN"/>
        </w:rPr>
        <w:t>2.1</w:t>
      </w:r>
      <w:r>
        <w:tab/>
      </w:r>
      <w:r>
        <w:rPr>
          <w:rFonts w:hint="eastAsia"/>
          <w:lang w:eastAsia="zh-CN"/>
        </w:rPr>
        <w:t>General</w:t>
      </w:r>
      <w:bookmarkEnd w:id="519"/>
    </w:p>
    <w:p w14:paraId="1F3B0CED" w14:textId="77777777" w:rsidR="00C336BB" w:rsidRPr="007842CC" w:rsidRDefault="00C336BB" w:rsidP="00C336BB">
      <w:pPr>
        <w:rPr>
          <w:lang w:eastAsia="zh-CN"/>
        </w:rPr>
      </w:pPr>
      <w:r w:rsidRPr="00997BB9">
        <w:rPr>
          <w:lang w:eastAsia="zh-CN"/>
        </w:rPr>
        <w:t>The</w:t>
      </w:r>
      <w:r>
        <w:rPr>
          <w:lang w:eastAsia="zh-CN"/>
        </w:rPr>
        <w:t xml:space="preserve"> </w:t>
      </w:r>
      <w:r>
        <w:t>media storage</w:t>
      </w:r>
      <w:r w:rsidRPr="009E0655">
        <w:t xml:space="preserve"> </w:t>
      </w:r>
      <w:r>
        <w:rPr>
          <w:lang w:eastAsia="zh-CN"/>
        </w:rPr>
        <w:t>client uses HTTP for a standalone data file upload towards the MCData content server.</w:t>
      </w:r>
    </w:p>
    <w:p w14:paraId="376BB0CC" w14:textId="5BADEC83" w:rsidR="00C336BB" w:rsidRDefault="00C336BB" w:rsidP="00C336BB">
      <w:pPr>
        <w:pStyle w:val="Heading5"/>
        <w:rPr>
          <w:lang w:eastAsia="zh-CN"/>
        </w:rPr>
      </w:pPr>
      <w:bookmarkStart w:id="520" w:name="_Toc170980744"/>
      <w:r>
        <w:rPr>
          <w:lang w:eastAsia="zh-CN"/>
        </w:rPr>
        <w:t>7.5</w:t>
      </w:r>
      <w:r>
        <w:t>.2.</w:t>
      </w:r>
      <w:r>
        <w:rPr>
          <w:lang w:eastAsia="zh-CN"/>
        </w:rPr>
        <w:t>2.2</w:t>
      </w:r>
      <w:r>
        <w:tab/>
      </w:r>
      <w:r>
        <w:rPr>
          <w:rFonts w:hint="eastAsia"/>
          <w:lang w:eastAsia="zh-CN"/>
        </w:rPr>
        <w:t>Procedure</w:t>
      </w:r>
      <w:r w:rsidRPr="00245385">
        <w:rPr>
          <w:lang w:eastAsia="zh-CN"/>
        </w:rPr>
        <w:t xml:space="preserve"> </w:t>
      </w:r>
      <w:r>
        <w:rPr>
          <w:lang w:eastAsia="zh-CN"/>
        </w:rPr>
        <w:t>for uploading the file residing in the local storage of the MCData UE</w:t>
      </w:r>
      <w:r w:rsidR="005F0596" w:rsidRPr="005F0596">
        <w:rPr>
          <w:lang w:eastAsia="zh-CN"/>
        </w:rPr>
        <w:t xml:space="preserve"> without QoS</w:t>
      </w:r>
      <w:bookmarkEnd w:id="520"/>
    </w:p>
    <w:p w14:paraId="396A4DA3" w14:textId="77777777" w:rsidR="00C336BB" w:rsidRPr="0052003A" w:rsidRDefault="00C336BB" w:rsidP="00C336BB">
      <w:pPr>
        <w:rPr>
          <w:lang w:eastAsia="zh-CN"/>
        </w:rPr>
      </w:pPr>
      <w:r w:rsidRPr="0052003A">
        <w:rPr>
          <w:lang w:eastAsia="zh-CN"/>
        </w:rPr>
        <w:t>The procedure</w:t>
      </w:r>
      <w:r>
        <w:rPr>
          <w:lang w:eastAsia="zh-CN"/>
        </w:rPr>
        <w:t xml:space="preserve"> in figure 7.5.2.2.2-1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w:t>
      </w:r>
      <w:r w:rsidRPr="00055C00">
        <w:rPr>
          <w:lang w:eastAsia="zh-CN"/>
        </w:rPr>
        <w:t>.</w:t>
      </w:r>
    </w:p>
    <w:p w14:paraId="3E3143A7" w14:textId="77777777" w:rsidR="00C336BB" w:rsidRDefault="00C336BB" w:rsidP="00C336BB">
      <w:r>
        <w:t>Pre-conditions:</w:t>
      </w:r>
    </w:p>
    <w:p w14:paraId="02FD248E" w14:textId="77777777" w:rsidR="00C336BB" w:rsidRDefault="00C336BB" w:rsidP="00C336BB">
      <w:pPr>
        <w:pStyle w:val="B1"/>
      </w:pPr>
      <w:r>
        <w:t>1.</w:t>
      </w:r>
      <w:r>
        <w:tab/>
        <w:t>The MCData user</w:t>
      </w:r>
      <w:r w:rsidRPr="00055C00">
        <w:t xml:space="preserve"> on the </w:t>
      </w:r>
      <w:r>
        <w:t>media storage</w:t>
      </w:r>
      <w:r w:rsidRPr="009E0655">
        <w:t xml:space="preserve"> </w:t>
      </w:r>
      <w:r w:rsidRPr="00055C00">
        <w:t xml:space="preserve">client </w:t>
      </w:r>
      <w:r>
        <w:t>is</w:t>
      </w:r>
      <w:r w:rsidRPr="00055C00">
        <w:t xml:space="preserve"> registered for receiving MCData service.</w:t>
      </w:r>
    </w:p>
    <w:p w14:paraId="4470089E" w14:textId="77777777" w:rsidR="00C336BB" w:rsidRDefault="00C336BB" w:rsidP="00C336BB">
      <w:pPr>
        <w:pStyle w:val="B1"/>
      </w:pPr>
      <w:r w:rsidRPr="00702B89">
        <w:t>2.</w:t>
      </w:r>
      <w:r w:rsidRPr="00702B89">
        <w:tab/>
        <w:t>The MCData content server has the ability to verify if the requesting MCData user is authorised to upload.</w:t>
      </w:r>
    </w:p>
    <w:p w14:paraId="1907759D" w14:textId="77777777" w:rsidR="00C336BB" w:rsidRDefault="00C336BB" w:rsidP="00C336BB">
      <w:pPr>
        <w:pStyle w:val="TH"/>
      </w:pPr>
      <w:r>
        <w:object w:dxaOrig="4944" w:dyaOrig="2868" w14:anchorId="24DA6892">
          <v:shape id="_x0000_i1054" type="#_x0000_t75" style="width:246pt;height:143.5pt" o:ole="">
            <v:imagedata r:id="rId71" o:title=""/>
          </v:shape>
          <o:OLEObject Type="Embed" ProgID="Visio.Drawing.11" ShapeID="_x0000_i1054" DrawAspect="Content" ObjectID="_1782302107" r:id="rId72"/>
        </w:object>
      </w:r>
    </w:p>
    <w:p w14:paraId="4E37B4D7" w14:textId="77777777" w:rsidR="00C336BB" w:rsidRDefault="00C336BB" w:rsidP="00C336BB">
      <w:pPr>
        <w:pStyle w:val="TF"/>
      </w:pPr>
      <w:r w:rsidRPr="009E7577">
        <w:t>Figure </w:t>
      </w:r>
      <w:r>
        <w:t>7.5</w:t>
      </w:r>
      <w:r w:rsidRPr="009E7577">
        <w:t>.2.</w:t>
      </w:r>
      <w:r>
        <w:t>2</w:t>
      </w:r>
      <w:r w:rsidRPr="009E7577">
        <w:t xml:space="preserve">.2-1: </w:t>
      </w:r>
      <w:r>
        <w:t>Uploading of the f</w:t>
      </w:r>
      <w:r w:rsidRPr="009E7577">
        <w:rPr>
          <w:lang w:eastAsia="zh-CN"/>
        </w:rPr>
        <w:t xml:space="preserve">ile </w:t>
      </w:r>
      <w:r>
        <w:rPr>
          <w:lang w:eastAsia="zh-CN"/>
        </w:rPr>
        <w:t>residing in MCData UE</w:t>
      </w:r>
      <w:r w:rsidRPr="009E7577">
        <w:rPr>
          <w:lang w:eastAsia="zh-CN"/>
        </w:rPr>
        <w:t xml:space="preserve"> using HTTP</w:t>
      </w:r>
    </w:p>
    <w:p w14:paraId="4A218DC5"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chosen </w:t>
      </w:r>
      <w:r>
        <w:t>file. If MCData emergency state is already set for the media storage client (due to previously triggered MCData emergency alert), the media storage client sets emergency indicator in the request.</w:t>
      </w:r>
      <w:r w:rsidRPr="00D65D35">
        <w:t xml:space="preserve"> </w:t>
      </w:r>
      <w:r>
        <w:t>The media storage</w:t>
      </w:r>
      <w:r w:rsidRPr="00055C00">
        <w:t xml:space="preserve"> </w:t>
      </w:r>
      <w:r>
        <w:t>client verifies that the size of the file is within the maximum data size for FD for the intended MCData FD request (by checking the group configuration for a group FD request and by checking the service configuration for a one-to-one FD request)</w:t>
      </w:r>
      <w:r w:rsidRPr="00055C00">
        <w:t>.</w:t>
      </w:r>
    </w:p>
    <w:p w14:paraId="0448AD77" w14:textId="77777777" w:rsidR="00C336BB" w:rsidRDefault="00C336BB" w:rsidP="00C336BB">
      <w:pPr>
        <w:pStyle w:val="B1"/>
      </w:pPr>
      <w:r>
        <w:t>2.</w:t>
      </w:r>
      <w:r>
        <w:tab/>
      </w:r>
      <w:r w:rsidRPr="00092ACA">
        <w:t xml:space="preserve">The file to be </w:t>
      </w:r>
      <w:r>
        <w:t>uploaded</w:t>
      </w:r>
      <w:r w:rsidRPr="00092ACA">
        <w:t xml:space="preserve"> is received by the media storage client and sent to the media storage function on the MCData </w:t>
      </w:r>
      <w:r>
        <w:t>content</w:t>
      </w:r>
      <w:r w:rsidRPr="00092ACA">
        <w:t xml:space="preserve"> server for storing using the MCData upload data request</w:t>
      </w:r>
      <w:r w:rsidRPr="00D67DEE">
        <w:t>.</w:t>
      </w:r>
    </w:p>
    <w:p w14:paraId="73335B1C" w14:textId="77777777" w:rsidR="00C336BB" w:rsidRDefault="00C336BB" w:rsidP="00C336BB">
      <w:pPr>
        <w:pStyle w:val="B1"/>
      </w:pPr>
      <w:r>
        <w:t>3.</w:t>
      </w:r>
      <w:r>
        <w:tab/>
      </w:r>
      <w:r w:rsidRPr="00092ACA">
        <w:t xml:space="preserve">The MCData </w:t>
      </w:r>
      <w:r>
        <w:t>content</w:t>
      </w:r>
      <w:r w:rsidRPr="00092ACA">
        <w:t xml:space="preserve"> server </w:t>
      </w:r>
      <w:r>
        <w:t xml:space="preserve">stores the file </w:t>
      </w:r>
      <w:r w:rsidRPr="00092ACA">
        <w:t>and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r w:rsidRPr="00277961">
        <w:t>.</w:t>
      </w:r>
    </w:p>
    <w:p w14:paraId="143B39CF" w14:textId="77777777" w:rsidR="00C336BB" w:rsidRDefault="00C336BB" w:rsidP="00C336BB">
      <w:pPr>
        <w:pStyle w:val="Heading5"/>
        <w:rPr>
          <w:lang w:eastAsia="zh-CN"/>
        </w:rPr>
      </w:pPr>
      <w:bookmarkStart w:id="521" w:name="_Toc170980745"/>
      <w:r>
        <w:rPr>
          <w:lang w:eastAsia="zh-CN"/>
        </w:rPr>
        <w:t>7.5</w:t>
      </w:r>
      <w:r>
        <w:t>.2.</w:t>
      </w:r>
      <w:r>
        <w:rPr>
          <w:lang w:eastAsia="zh-CN"/>
        </w:rPr>
        <w:t>2.3</w:t>
      </w:r>
      <w:r>
        <w:tab/>
      </w:r>
      <w:r>
        <w:rPr>
          <w:rFonts w:hint="eastAsia"/>
          <w:lang w:eastAsia="zh-CN"/>
        </w:rPr>
        <w:t>Procedure</w:t>
      </w:r>
      <w:r>
        <w:rPr>
          <w:lang w:eastAsia="zh-CN"/>
        </w:rPr>
        <w:t xml:space="preserve"> for uploading the file residing in the MCData message store</w:t>
      </w:r>
      <w:bookmarkEnd w:id="521"/>
      <w:r>
        <w:rPr>
          <w:lang w:eastAsia="zh-CN"/>
        </w:rPr>
        <w:t xml:space="preserve"> </w:t>
      </w:r>
    </w:p>
    <w:p w14:paraId="3F257EC2" w14:textId="77777777" w:rsidR="00C336BB" w:rsidRPr="0052003A" w:rsidRDefault="00C336BB" w:rsidP="00C336BB">
      <w:pPr>
        <w:rPr>
          <w:lang w:eastAsia="zh-CN"/>
        </w:rPr>
      </w:pPr>
      <w:r w:rsidRPr="0052003A">
        <w:rPr>
          <w:lang w:eastAsia="zh-CN"/>
        </w:rPr>
        <w:t>The procedure</w:t>
      </w:r>
      <w:r>
        <w:rPr>
          <w:lang w:eastAsia="zh-CN"/>
        </w:rPr>
        <w:t xml:space="preserve"> in figure 7.5.2.2.3-1 describes</w:t>
      </w:r>
      <w:r w:rsidRPr="00055C00">
        <w:rPr>
          <w:lang w:eastAsia="zh-CN"/>
        </w:rPr>
        <w:t xml:space="preserve"> the case where an MCData user is </w:t>
      </w:r>
      <w:r>
        <w:rPr>
          <w:lang w:eastAsia="zh-CN"/>
        </w:rPr>
        <w:t>uploading</w:t>
      </w:r>
      <w:r w:rsidRPr="00055C00">
        <w:rPr>
          <w:lang w:eastAsia="zh-CN"/>
        </w:rPr>
        <w:t xml:space="preserve"> </w:t>
      </w:r>
      <w:r>
        <w:rPr>
          <w:lang w:eastAsia="zh-CN"/>
        </w:rPr>
        <w:t xml:space="preserve">a </w:t>
      </w:r>
      <w:r w:rsidRPr="00055C00">
        <w:rPr>
          <w:lang w:eastAsia="zh-CN"/>
        </w:rPr>
        <w:t xml:space="preserve">file to </w:t>
      </w:r>
      <w:r>
        <w:rPr>
          <w:lang w:eastAsia="zh-CN"/>
        </w:rPr>
        <w:t>media storage function on the MCData content server from his or her MCData message store account</w:t>
      </w:r>
      <w:r w:rsidRPr="00055C00">
        <w:rPr>
          <w:lang w:eastAsia="zh-CN"/>
        </w:rPr>
        <w:t>.</w:t>
      </w:r>
    </w:p>
    <w:p w14:paraId="1C7CBA09" w14:textId="77777777" w:rsidR="00C336BB" w:rsidRDefault="00C336BB" w:rsidP="00C336BB">
      <w:r>
        <w:t>Pre-conditions:</w:t>
      </w:r>
    </w:p>
    <w:p w14:paraId="77F9B1C6" w14:textId="77777777" w:rsidR="00C336BB" w:rsidRDefault="00C336BB" w:rsidP="00C336BB">
      <w:pPr>
        <w:pStyle w:val="B1"/>
      </w:pPr>
      <w:r>
        <w:t>1</w:t>
      </w:r>
      <w:r w:rsidRPr="00702B89">
        <w:t>.</w:t>
      </w:r>
      <w:r w:rsidRPr="00702B89">
        <w:tab/>
        <w:t xml:space="preserve">The </w:t>
      </w:r>
      <w:r>
        <w:t>Media storage client knows the URL of the file residing in the MCData message store account of the user</w:t>
      </w:r>
      <w:r w:rsidRPr="00702B89">
        <w:t>.</w:t>
      </w:r>
    </w:p>
    <w:p w14:paraId="4125F636" w14:textId="77777777" w:rsidR="00C336BB" w:rsidRDefault="00C336BB" w:rsidP="00C336BB">
      <w:pPr>
        <w:rPr>
          <w:noProof/>
        </w:rPr>
      </w:pPr>
    </w:p>
    <w:p w14:paraId="68634411" w14:textId="77777777" w:rsidR="00C336BB" w:rsidRDefault="00C336BB" w:rsidP="00C336BB">
      <w:pPr>
        <w:pStyle w:val="TH"/>
        <w:rPr>
          <w:noProof/>
        </w:rPr>
      </w:pPr>
      <w:r>
        <w:object w:dxaOrig="7705" w:dyaOrig="4765" w14:anchorId="69EA62CE">
          <v:shape id="_x0000_i1055" type="#_x0000_t75" style="width:385pt;height:238pt" o:ole="">
            <v:imagedata r:id="rId73" o:title=""/>
          </v:shape>
          <o:OLEObject Type="Embed" ProgID="Visio.Drawing.15" ShapeID="_x0000_i1055" DrawAspect="Content" ObjectID="_1782302108" r:id="rId74"/>
        </w:object>
      </w:r>
    </w:p>
    <w:p w14:paraId="433720D5" w14:textId="77777777" w:rsidR="00C336BB" w:rsidRDefault="00C336BB" w:rsidP="00C336BB">
      <w:pPr>
        <w:pStyle w:val="TF"/>
      </w:pPr>
      <w:r w:rsidRPr="009E7577">
        <w:t>Figure </w:t>
      </w:r>
      <w:r>
        <w:t>7.5</w:t>
      </w:r>
      <w:r w:rsidRPr="009E7577">
        <w:t>.2.</w:t>
      </w:r>
      <w:r>
        <w:t>2.3</w:t>
      </w:r>
      <w:r w:rsidRPr="009E7577">
        <w:t xml:space="preserve">-1: </w:t>
      </w:r>
      <w:r>
        <w:t>Uploading of the f</w:t>
      </w:r>
      <w:r w:rsidRPr="009E7577">
        <w:rPr>
          <w:lang w:eastAsia="zh-CN"/>
        </w:rPr>
        <w:t xml:space="preserve">ile </w:t>
      </w:r>
      <w:r>
        <w:rPr>
          <w:lang w:eastAsia="zh-CN"/>
        </w:rPr>
        <w:t>residing in MCData message store</w:t>
      </w:r>
      <w:r w:rsidRPr="009E7577">
        <w:rPr>
          <w:lang w:eastAsia="zh-CN"/>
        </w:rPr>
        <w:t xml:space="preserve"> using HTTP</w:t>
      </w:r>
    </w:p>
    <w:p w14:paraId="34F3715B"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upload</w:t>
      </w:r>
      <w:r w:rsidRPr="00055C00">
        <w:t xml:space="preserve"> request </w:t>
      </w:r>
      <w:r>
        <w:t>of</w:t>
      </w:r>
      <w:r w:rsidRPr="00055C00">
        <w:t xml:space="preserve"> the </w:t>
      </w:r>
      <w:r>
        <w:t>file residing in his MCData message store account.</w:t>
      </w:r>
    </w:p>
    <w:p w14:paraId="7A509210" w14:textId="77777777" w:rsidR="00C336BB" w:rsidRDefault="00C336BB" w:rsidP="00C336BB">
      <w:pPr>
        <w:pStyle w:val="B1"/>
      </w:pPr>
      <w:r>
        <w:t>2.</w:t>
      </w:r>
      <w:r>
        <w:tab/>
      </w:r>
      <w:r w:rsidRPr="00092ACA">
        <w:t xml:space="preserve">The </w:t>
      </w:r>
      <w:r>
        <w:t>URL of the file which needs to be retrieved from the MCData message store account of the user is sent to the media storage function on the MCData content server using the MCData upload data request.</w:t>
      </w:r>
    </w:p>
    <w:p w14:paraId="00006022" w14:textId="77777777" w:rsidR="00C336BB" w:rsidRDefault="00C336BB" w:rsidP="00C336BB">
      <w:pPr>
        <w:pStyle w:val="B1"/>
      </w:pPr>
      <w:r>
        <w:t>3.</w:t>
      </w:r>
      <w:r>
        <w:tab/>
        <w:t>The MCData content server fetches the file from the MCData message store account of the user using the URL provided in the MCData upload data request.</w:t>
      </w:r>
    </w:p>
    <w:p w14:paraId="2974B69E" w14:textId="77777777" w:rsidR="00C336BB" w:rsidRDefault="00C336BB" w:rsidP="00C336BB">
      <w:pPr>
        <w:pStyle w:val="B1"/>
      </w:pPr>
      <w:r>
        <w:t>4.</w:t>
      </w:r>
      <w:r>
        <w:tab/>
        <w:t>The MCData content server stores the retrieved file content into its repository.</w:t>
      </w:r>
    </w:p>
    <w:p w14:paraId="7D8EA310" w14:textId="77777777" w:rsidR="00C336BB" w:rsidRDefault="00C336BB" w:rsidP="00C336BB">
      <w:pPr>
        <w:pStyle w:val="B1"/>
      </w:pPr>
      <w:r>
        <w:t>5.</w:t>
      </w:r>
      <w:r>
        <w:tab/>
      </w:r>
      <w:r w:rsidRPr="00092ACA">
        <w:t xml:space="preserve">The MCData </w:t>
      </w:r>
      <w:r>
        <w:t>content</w:t>
      </w:r>
      <w:r w:rsidRPr="00092ACA">
        <w:t xml:space="preserve"> provide</w:t>
      </w:r>
      <w:r>
        <w:t>s</w:t>
      </w:r>
      <w:r w:rsidRPr="00092ACA">
        <w:t xml:space="preserve"> a MCData upload data response indicating success</w:t>
      </w:r>
      <w:r>
        <w:t xml:space="preserve"> (along with file URL to the m</w:t>
      </w:r>
      <w:r w:rsidRPr="00092ACA">
        <w:t>edia storage client</w:t>
      </w:r>
      <w:r>
        <w:t>)</w:t>
      </w:r>
      <w:r w:rsidRPr="00092ACA">
        <w:t xml:space="preserve"> or fail</w:t>
      </w:r>
      <w:r>
        <w:t>ure.</w:t>
      </w:r>
    </w:p>
    <w:p w14:paraId="6412985E" w14:textId="77777777" w:rsidR="00C336BB" w:rsidRDefault="00C336BB" w:rsidP="00C336BB">
      <w:pPr>
        <w:pStyle w:val="Heading5"/>
        <w:rPr>
          <w:lang w:eastAsia="zh-CN"/>
        </w:rPr>
      </w:pPr>
      <w:bookmarkStart w:id="522" w:name="_Toc170980746"/>
      <w:bookmarkStart w:id="523" w:name="_Toc44893699"/>
      <w:r>
        <w:rPr>
          <w:lang w:eastAsia="zh-CN"/>
        </w:rPr>
        <w:t>7.5</w:t>
      </w:r>
      <w:r>
        <w:t>.2.</w:t>
      </w:r>
      <w:r>
        <w:rPr>
          <w:lang w:eastAsia="zh-CN"/>
        </w:rPr>
        <w:t>2.4</w:t>
      </w:r>
      <w:r>
        <w:tab/>
      </w:r>
      <w:r>
        <w:rPr>
          <w:rFonts w:hint="eastAsia"/>
          <w:lang w:eastAsia="zh-CN"/>
        </w:rPr>
        <w:t>Procedure</w:t>
      </w:r>
      <w:r w:rsidRPr="00245385">
        <w:rPr>
          <w:lang w:eastAsia="zh-CN"/>
        </w:rPr>
        <w:t xml:space="preserve"> </w:t>
      </w:r>
      <w:r>
        <w:rPr>
          <w:lang w:eastAsia="zh-CN"/>
        </w:rPr>
        <w:t xml:space="preserve">for file upload </w:t>
      </w:r>
      <w:r w:rsidRPr="00BF590A">
        <w:rPr>
          <w:lang w:eastAsia="zh-CN"/>
        </w:rPr>
        <w:t xml:space="preserve">including request of </w:t>
      </w:r>
      <w:r>
        <w:rPr>
          <w:lang w:eastAsia="zh-CN"/>
        </w:rPr>
        <w:t xml:space="preserve">network </w:t>
      </w:r>
      <w:r w:rsidRPr="00BF590A">
        <w:rPr>
          <w:lang w:eastAsia="zh-CN"/>
        </w:rPr>
        <w:t>resources with required QoS</w:t>
      </w:r>
      <w:bookmarkEnd w:id="522"/>
    </w:p>
    <w:p w14:paraId="386C3C38" w14:textId="77777777" w:rsidR="00C336BB" w:rsidRDefault="00C336BB" w:rsidP="00C336BB">
      <w:pPr>
        <w:rPr>
          <w:lang w:eastAsia="zh-CN"/>
        </w:rPr>
      </w:pPr>
      <w:r w:rsidRPr="0052003A">
        <w:rPr>
          <w:lang w:eastAsia="zh-CN"/>
        </w:rPr>
        <w:t>The procedure</w:t>
      </w:r>
      <w:r>
        <w:rPr>
          <w:lang w:eastAsia="zh-CN"/>
        </w:rPr>
        <w:t xml:space="preserve"> in figure </w:t>
      </w:r>
      <w:bookmarkStart w:id="524" w:name="_Hlk64991973"/>
      <w:r>
        <w:rPr>
          <w:lang w:eastAsia="zh-CN"/>
        </w:rPr>
        <w:t xml:space="preserve">7.5.2.2.4-1 </w:t>
      </w:r>
      <w:bookmarkEnd w:id="524"/>
      <w:r>
        <w:rPr>
          <w:lang w:eastAsia="zh-CN"/>
        </w:rPr>
        <w:t>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upload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upload.</w:t>
      </w:r>
    </w:p>
    <w:p w14:paraId="2B4F03AA" w14:textId="77777777" w:rsidR="00C336BB" w:rsidRPr="00DC2CFF" w:rsidRDefault="00C336BB" w:rsidP="00C336BB">
      <w:r w:rsidRPr="00DC2CFF">
        <w:t>Pre-conditions:</w:t>
      </w:r>
    </w:p>
    <w:p w14:paraId="114C6A00" w14:textId="77777777" w:rsidR="00C336BB" w:rsidRDefault="00C336BB" w:rsidP="00C336BB">
      <w:pPr>
        <w:pStyle w:val="B1"/>
      </w:pPr>
      <w:r>
        <w:t>1.</w:t>
      </w:r>
      <w:r>
        <w:tab/>
        <w:t>The MCData user on the MCData client is registered on the MCData server for receiving MCData service.</w:t>
      </w:r>
    </w:p>
    <w:p w14:paraId="3B8B424A" w14:textId="77777777" w:rsidR="00C336BB" w:rsidRDefault="00C336BB" w:rsidP="00C336BB">
      <w:pPr>
        <w:pStyle w:val="B1"/>
      </w:pPr>
      <w:r>
        <w:t>2.</w:t>
      </w:r>
      <w:r>
        <w:tab/>
        <w:t>The MCData client is required to upload a file to the MCData content server over network resources with required QoS.</w:t>
      </w:r>
    </w:p>
    <w:p w14:paraId="687AE4E0" w14:textId="77777777" w:rsidR="00C336BB" w:rsidRDefault="00C336BB" w:rsidP="00C336BB">
      <w:pPr>
        <w:pStyle w:val="B1"/>
      </w:pPr>
      <w:r>
        <w:t>3.</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upload as well as the URI or IP address/port of </w:t>
      </w:r>
      <w:r w:rsidRPr="00C538A5">
        <w:t>the target MCData content server</w:t>
      </w:r>
      <w:r>
        <w:t>.</w:t>
      </w:r>
    </w:p>
    <w:p w14:paraId="4DAB56F7" w14:textId="77777777" w:rsidR="00C336BB" w:rsidRDefault="00C336BB" w:rsidP="00C336BB">
      <w:pPr>
        <w:pStyle w:val="NO"/>
      </w:pPr>
      <w:r>
        <w:t>NOTE:</w:t>
      </w:r>
      <w:r>
        <w:tab/>
        <w:t>How the MCData client knows the IP addresses and ports to be used for the file upload is implementation specific and out of the scope of this specification.</w:t>
      </w:r>
    </w:p>
    <w:p w14:paraId="413429A8" w14:textId="77777777" w:rsidR="00C336BB" w:rsidRDefault="00C336BB" w:rsidP="00C336BB">
      <w:pPr>
        <w:pStyle w:val="TH"/>
      </w:pPr>
      <w:r>
        <w:object w:dxaOrig="8551" w:dyaOrig="5761" w14:anchorId="5FDD7AC3">
          <v:shape id="_x0000_i1056" type="#_x0000_t75" style="width:427.5pt;height:4in" o:ole="">
            <v:imagedata r:id="rId75" o:title=""/>
          </v:shape>
          <o:OLEObject Type="Embed" ProgID="Visio.Drawing.11" ShapeID="_x0000_i1056" DrawAspect="Content" ObjectID="_1782302109" r:id="rId76"/>
        </w:object>
      </w:r>
    </w:p>
    <w:p w14:paraId="092EE967" w14:textId="77777777" w:rsidR="00C336BB" w:rsidRDefault="00C336BB" w:rsidP="00C336BB">
      <w:pPr>
        <w:pStyle w:val="TF"/>
        <w:rPr>
          <w:lang w:eastAsia="zh-CN"/>
        </w:rPr>
      </w:pPr>
      <w:r>
        <w:rPr>
          <w:lang w:eastAsia="zh-CN"/>
        </w:rPr>
        <w:t xml:space="preserve">Figure </w:t>
      </w:r>
      <w:r w:rsidRPr="00722FF0">
        <w:rPr>
          <w:lang w:eastAsia="zh-CN"/>
        </w:rPr>
        <w:t>7.5.2.2.</w:t>
      </w:r>
      <w:r>
        <w:rPr>
          <w:lang w:eastAsia="zh-CN"/>
        </w:rPr>
        <w:t>4</w:t>
      </w:r>
      <w:r w:rsidRPr="00722FF0">
        <w:rPr>
          <w:lang w:eastAsia="zh-CN"/>
        </w:rPr>
        <w:t>-1</w:t>
      </w:r>
      <w:r>
        <w:rPr>
          <w:lang w:eastAsia="zh-CN"/>
        </w:rPr>
        <w:t xml:space="preserve">: </w:t>
      </w:r>
      <w:r w:rsidRPr="00FB54FF">
        <w:rPr>
          <w:lang w:eastAsia="zh-CN"/>
        </w:rPr>
        <w:t xml:space="preserve">File upload using HTTP </w:t>
      </w:r>
      <w:r>
        <w:rPr>
          <w:lang w:eastAsia="zh-CN"/>
        </w:rPr>
        <w:t xml:space="preserve">over network </w:t>
      </w:r>
      <w:r w:rsidRPr="00FB54FF">
        <w:rPr>
          <w:lang w:eastAsia="zh-CN"/>
        </w:rPr>
        <w:t>resources with required QoS</w:t>
      </w:r>
    </w:p>
    <w:p w14:paraId="67BCBFF3"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upload a file to the MCData content server for file distribution.</w:t>
      </w:r>
      <w:r w:rsidRPr="00DC2CFF">
        <w:t xml:space="preserve"> The </w:t>
      </w:r>
      <w:r>
        <w:t xml:space="preserve">MCData </w:t>
      </w:r>
      <w:r w:rsidRPr="00DC2CFF">
        <w:t xml:space="preserve">client verifies that the size of the file is within the maximum data size for </w:t>
      </w:r>
      <w:r>
        <w:t>FD</w:t>
      </w:r>
      <w:r w:rsidRPr="00DC2CFF">
        <w:t xml:space="preserve"> for the intended MCData FD request (</w:t>
      </w:r>
      <w:r>
        <w:t xml:space="preserve">e.g., </w:t>
      </w:r>
      <w:r w:rsidRPr="00DC2CFF">
        <w:t xml:space="preserve">by checking the group configuration for a group FD request </w:t>
      </w:r>
      <w:r>
        <w:t>or</w:t>
      </w:r>
      <w:r w:rsidRPr="00DC2CFF">
        <w:t xml:space="preserve"> the service configuration for a one-to-one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4F1CBB92" w14:textId="77777777" w:rsidR="00C336BB" w:rsidRDefault="00C336BB" w:rsidP="00C336BB">
      <w:pPr>
        <w:pStyle w:val="B1"/>
      </w:pPr>
      <w:r>
        <w:t>2.</w:t>
      </w:r>
      <w:r>
        <w:tab/>
        <w:t>The MCData client sends the MCData file upload request to the MCData server. This request contains information about the MCData client (including IP address and port to be used for the file upload), and the target MCData content server (including associated URI or IP address, and port).</w:t>
      </w:r>
    </w:p>
    <w:p w14:paraId="1C54B844" w14:textId="77777777" w:rsidR="00C336BB" w:rsidRDefault="00C336BB" w:rsidP="00C336BB">
      <w:pPr>
        <w:pStyle w:val="B1"/>
      </w:pPr>
      <w:r>
        <w:t>3.</w:t>
      </w:r>
      <w:r>
        <w:tab/>
        <w:t>The MCData server verifies that the corresponding MCData client is authorized to upload files to the corresponding MCData content server.</w:t>
      </w:r>
    </w:p>
    <w:p w14:paraId="792DD594" w14:textId="77777777" w:rsidR="00C336BB" w:rsidRDefault="00C336BB" w:rsidP="00C336BB">
      <w:pPr>
        <w:pStyle w:val="B1"/>
      </w:pPr>
      <w:r>
        <w:t>4.</w:t>
      </w:r>
      <w:r>
        <w:tab/>
        <w:t xml:space="preserve">If the MCData client is authorized for the file upload, the MCData server sends a request to the 3GPP system for the allocation of network resources with the required QoS for the corresponding file upload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6E67768A" w14:textId="77777777" w:rsidR="00C336BB" w:rsidRPr="00DC2CFF" w:rsidRDefault="00C336BB" w:rsidP="00C336BB">
      <w:pPr>
        <w:pStyle w:val="B1"/>
      </w:pPr>
      <w:r>
        <w:t>5.</w:t>
      </w:r>
      <w:r>
        <w:tab/>
        <w:t>The MCData server sends a MCData file upload response to the MCData client indicating if it can proceed with the file upload to the MCData content server.</w:t>
      </w:r>
    </w:p>
    <w:p w14:paraId="123B7C01" w14:textId="77777777" w:rsidR="00C336BB" w:rsidRPr="00DC2CFF" w:rsidRDefault="00C336BB" w:rsidP="00C336BB">
      <w:pPr>
        <w:pStyle w:val="B1"/>
      </w:pPr>
      <w:r>
        <w:t>6</w:t>
      </w:r>
      <w:r w:rsidRPr="00DC2CFF">
        <w:t>.</w:t>
      </w:r>
      <w:r w:rsidRPr="00DC2CFF">
        <w:tab/>
      </w:r>
      <w:r>
        <w:t xml:space="preserve">The </w:t>
      </w:r>
      <w:r w:rsidRPr="00DC2CFF">
        <w:t>media storage client</w:t>
      </w:r>
      <w:r>
        <w:t xml:space="preserve"> on the MCData client sends an MCData upload data request to the </w:t>
      </w:r>
      <w:r w:rsidRPr="00DC2CFF">
        <w:t xml:space="preserve">media storage function on the MCData content server </w:t>
      </w:r>
      <w:r>
        <w:t>to upload the file</w:t>
      </w:r>
      <w:r w:rsidRPr="00DC2CFF">
        <w:t>.</w:t>
      </w:r>
    </w:p>
    <w:p w14:paraId="0F10ED2F" w14:textId="77777777" w:rsidR="00C336BB" w:rsidRDefault="00C336BB" w:rsidP="00C336BB">
      <w:pPr>
        <w:pStyle w:val="B1"/>
      </w:pPr>
      <w:r>
        <w:t>7.</w:t>
      </w:r>
      <w:r>
        <w:tab/>
        <w:t xml:space="preserve">The MCData content server </w:t>
      </w:r>
      <w:r w:rsidRPr="00DC2CFF">
        <w:t>provides a</w:t>
      </w:r>
      <w:r>
        <w:t>n</w:t>
      </w:r>
      <w:r w:rsidRPr="00DC2CFF">
        <w:t xml:space="preserve"> MCData upload data response </w:t>
      </w:r>
      <w:r>
        <w:t xml:space="preserve">to the MCData client </w:t>
      </w:r>
      <w:r w:rsidRPr="00DC2CFF">
        <w:t xml:space="preserve">indicating </w:t>
      </w:r>
      <w:r>
        <w:t xml:space="preserve">if the file was </w:t>
      </w:r>
      <w:r w:rsidRPr="00DC2CFF">
        <w:t>success</w:t>
      </w:r>
      <w:r>
        <w:t>fully stored</w:t>
      </w:r>
      <w:r w:rsidRPr="00DC2CFF">
        <w:t xml:space="preserve"> (along with file URL) or failure.</w:t>
      </w:r>
    </w:p>
    <w:p w14:paraId="1767EE1B" w14:textId="77777777" w:rsidR="00C336BB" w:rsidRDefault="00C336BB" w:rsidP="00C336BB">
      <w:pPr>
        <w:pStyle w:val="B1"/>
      </w:pPr>
      <w:r>
        <w:t>8.</w:t>
      </w:r>
      <w:r>
        <w:tab/>
        <w:t>The MCData client provides to the MCData server an MCData file upload completion status indicating that the file upload is completed.</w:t>
      </w:r>
    </w:p>
    <w:p w14:paraId="092646F9" w14:textId="77777777" w:rsidR="00C336BB" w:rsidRDefault="00C336BB" w:rsidP="00C336BB">
      <w:pPr>
        <w:pStyle w:val="B1"/>
      </w:pPr>
      <w:r>
        <w:t>9.</w:t>
      </w:r>
      <w:r>
        <w:tab/>
        <w:t>Based on the MCData file upload completion status, the MCData server requests to the 3GPP system to release the network resources allocated for the corresponding file upload.</w:t>
      </w:r>
    </w:p>
    <w:p w14:paraId="1C7D64AC" w14:textId="77777777" w:rsidR="00C336BB" w:rsidRDefault="00C336BB" w:rsidP="00C336BB">
      <w:pPr>
        <w:pStyle w:val="Heading4"/>
        <w:rPr>
          <w:lang w:eastAsia="zh-CN"/>
        </w:rPr>
      </w:pPr>
      <w:bookmarkStart w:id="525" w:name="_Toc170980747"/>
      <w:bookmarkEnd w:id="523"/>
      <w:r>
        <w:rPr>
          <w:lang w:eastAsia="zh-CN"/>
        </w:rPr>
        <w:t>7.5</w:t>
      </w:r>
      <w:r w:rsidRPr="009E7577">
        <w:t>.2.</w:t>
      </w:r>
      <w:r>
        <w:t>3</w:t>
      </w:r>
      <w:r w:rsidRPr="009E7577">
        <w:tab/>
        <w:t>F</w:t>
      </w:r>
      <w:r w:rsidRPr="009E7577">
        <w:rPr>
          <w:lang w:eastAsia="zh-CN"/>
        </w:rPr>
        <w:t>ile download using HTTP</w:t>
      </w:r>
      <w:bookmarkEnd w:id="525"/>
    </w:p>
    <w:p w14:paraId="118BE664" w14:textId="77777777" w:rsidR="00C336BB" w:rsidRDefault="00C336BB" w:rsidP="00C336BB">
      <w:pPr>
        <w:pStyle w:val="Heading5"/>
        <w:rPr>
          <w:lang w:eastAsia="zh-CN"/>
        </w:rPr>
      </w:pPr>
      <w:bookmarkStart w:id="526" w:name="_Toc170980748"/>
      <w:r>
        <w:rPr>
          <w:lang w:eastAsia="zh-CN"/>
        </w:rPr>
        <w:t>7.5</w:t>
      </w:r>
      <w:r>
        <w:t>.2.</w:t>
      </w:r>
      <w:r>
        <w:rPr>
          <w:lang w:eastAsia="zh-CN"/>
        </w:rPr>
        <w:t>3.1</w:t>
      </w:r>
      <w:r>
        <w:tab/>
      </w:r>
      <w:r>
        <w:rPr>
          <w:rFonts w:hint="eastAsia"/>
          <w:lang w:eastAsia="zh-CN"/>
        </w:rPr>
        <w:t>General</w:t>
      </w:r>
      <w:bookmarkEnd w:id="526"/>
    </w:p>
    <w:p w14:paraId="3F123DE1" w14:textId="77777777" w:rsidR="00C336BB" w:rsidRPr="007842CC" w:rsidRDefault="00C336BB" w:rsidP="00C336BB">
      <w:pPr>
        <w:rPr>
          <w:lang w:eastAsia="zh-CN"/>
        </w:rPr>
      </w:pPr>
      <w:r w:rsidRPr="00997BB9">
        <w:rPr>
          <w:lang w:eastAsia="zh-CN"/>
        </w:rPr>
        <w:t>The</w:t>
      </w:r>
      <w:r>
        <w:rPr>
          <w:lang w:eastAsia="zh-CN"/>
        </w:rPr>
        <w:t xml:space="preserve"> </w:t>
      </w:r>
      <w:r>
        <w:t>media storage</w:t>
      </w:r>
      <w:r>
        <w:rPr>
          <w:lang w:eastAsia="zh-CN"/>
        </w:rPr>
        <w:t xml:space="preserve"> client uses HTTP for a standalone data file download from the MCData content server</w:t>
      </w:r>
      <w:r w:rsidRPr="00997BB9">
        <w:rPr>
          <w:lang w:eastAsia="zh-CN"/>
        </w:rPr>
        <w:t>.</w:t>
      </w:r>
    </w:p>
    <w:p w14:paraId="39DCB961" w14:textId="730D9A85" w:rsidR="00C336BB" w:rsidRDefault="00C336BB" w:rsidP="00C336BB">
      <w:pPr>
        <w:pStyle w:val="Heading5"/>
        <w:rPr>
          <w:lang w:eastAsia="zh-CN"/>
        </w:rPr>
      </w:pPr>
      <w:bookmarkStart w:id="527" w:name="_Toc170980749"/>
      <w:r>
        <w:rPr>
          <w:lang w:eastAsia="zh-CN"/>
        </w:rPr>
        <w:t>7.5</w:t>
      </w:r>
      <w:r>
        <w:t>.2.</w:t>
      </w:r>
      <w:r>
        <w:rPr>
          <w:lang w:eastAsia="zh-CN"/>
        </w:rPr>
        <w:t>3.2</w:t>
      </w:r>
      <w:r>
        <w:tab/>
      </w:r>
      <w:r>
        <w:rPr>
          <w:rFonts w:hint="eastAsia"/>
          <w:lang w:eastAsia="zh-CN"/>
        </w:rPr>
        <w:t>Procedure</w:t>
      </w:r>
      <w:r w:rsidRPr="00527485">
        <w:rPr>
          <w:lang w:eastAsia="zh-CN"/>
        </w:rPr>
        <w:t xml:space="preserve"> for file download from the MCData content server</w:t>
      </w:r>
      <w:r w:rsidR="005F0596" w:rsidRPr="005F0596">
        <w:rPr>
          <w:lang w:eastAsia="zh-CN"/>
        </w:rPr>
        <w:t xml:space="preserve"> without QoS</w:t>
      </w:r>
      <w:bookmarkEnd w:id="527"/>
    </w:p>
    <w:p w14:paraId="63C09381" w14:textId="77777777" w:rsidR="00C336BB" w:rsidRPr="0052003A" w:rsidRDefault="00C336BB" w:rsidP="00C336BB">
      <w:pPr>
        <w:rPr>
          <w:lang w:eastAsia="zh-CN"/>
        </w:rPr>
      </w:pPr>
      <w:r w:rsidRPr="0052003A">
        <w:rPr>
          <w:lang w:eastAsia="zh-CN"/>
        </w:rPr>
        <w:t>The procedure</w:t>
      </w:r>
      <w:r>
        <w:rPr>
          <w:lang w:eastAsia="zh-CN"/>
        </w:rPr>
        <w:t xml:space="preserve"> in figure 7.5.2.3.2-1 describes</w:t>
      </w:r>
      <w:r w:rsidRPr="00055C00">
        <w:rPr>
          <w:lang w:eastAsia="zh-CN"/>
        </w:rPr>
        <w:t xml:space="preserve"> the case where an MCData user is </w:t>
      </w:r>
      <w:r>
        <w:rPr>
          <w:rFonts w:hint="eastAsia"/>
          <w:lang w:eastAsia="zh-CN"/>
        </w:rPr>
        <w:t>downloading</w:t>
      </w:r>
      <w:r>
        <w:rPr>
          <w:lang w:eastAsia="zh-CN"/>
        </w:rPr>
        <w:t xml:space="preserve"> a </w:t>
      </w:r>
      <w:r w:rsidRPr="00055C00">
        <w:rPr>
          <w:lang w:eastAsia="zh-CN"/>
        </w:rPr>
        <w:t xml:space="preserve">file </w:t>
      </w:r>
      <w:r>
        <w:rPr>
          <w:lang w:eastAsia="zh-CN"/>
        </w:rPr>
        <w:t>from the media storage function of the MCData content server</w:t>
      </w:r>
      <w:r w:rsidRPr="00055C00">
        <w:rPr>
          <w:lang w:eastAsia="zh-CN"/>
        </w:rPr>
        <w:t>.</w:t>
      </w:r>
    </w:p>
    <w:p w14:paraId="6DE7B0D3" w14:textId="77777777" w:rsidR="00C336BB" w:rsidRDefault="00C336BB" w:rsidP="00C336BB">
      <w:r>
        <w:t>Pre-conditions:</w:t>
      </w:r>
    </w:p>
    <w:p w14:paraId="6C777D3E" w14:textId="77777777" w:rsidR="00C336BB" w:rsidRDefault="00C336BB" w:rsidP="00C336BB">
      <w:pPr>
        <w:pStyle w:val="B1"/>
      </w:pPr>
      <w:r>
        <w:t>1.</w:t>
      </w:r>
      <w:r>
        <w:tab/>
        <w:t>The MCData user</w:t>
      </w:r>
      <w:r w:rsidRPr="00055C00">
        <w:t xml:space="preserve"> on the </w:t>
      </w:r>
      <w:r>
        <w:t>media storage</w:t>
      </w:r>
      <w:r w:rsidRPr="00055C00">
        <w:t xml:space="preserve"> client </w:t>
      </w:r>
      <w:r>
        <w:t>is</w:t>
      </w:r>
      <w:r w:rsidRPr="00055C00">
        <w:t xml:space="preserve"> registered for receiving MCData service.</w:t>
      </w:r>
    </w:p>
    <w:p w14:paraId="3F0CB79F" w14:textId="77777777" w:rsidR="00C336BB" w:rsidRDefault="00C336BB" w:rsidP="00C336BB">
      <w:pPr>
        <w:pStyle w:val="TH"/>
      </w:pPr>
      <w:r>
        <w:object w:dxaOrig="4908" w:dyaOrig="2868" w14:anchorId="4EBB6354">
          <v:shape id="_x0000_i1057" type="#_x0000_t75" style="width:244pt;height:143.5pt" o:ole="">
            <v:imagedata r:id="rId77" o:title=""/>
          </v:shape>
          <o:OLEObject Type="Embed" ProgID="Visio.Drawing.11" ShapeID="_x0000_i1057" DrawAspect="Content" ObjectID="_1782302110" r:id="rId78"/>
        </w:object>
      </w:r>
    </w:p>
    <w:p w14:paraId="65ED3197" w14:textId="77777777" w:rsidR="00C336BB" w:rsidRDefault="00C336BB" w:rsidP="00C336BB">
      <w:pPr>
        <w:pStyle w:val="TF"/>
      </w:pPr>
      <w:r w:rsidRPr="009E7577">
        <w:t>Figure </w:t>
      </w:r>
      <w:r>
        <w:t>7.5</w:t>
      </w:r>
      <w:r w:rsidRPr="009E7577">
        <w:t>.2.</w:t>
      </w:r>
      <w:r>
        <w:t>3</w:t>
      </w:r>
      <w:r w:rsidRPr="009E7577">
        <w:t>.2-1: F</w:t>
      </w:r>
      <w:r w:rsidRPr="009E7577">
        <w:rPr>
          <w:lang w:eastAsia="zh-CN"/>
        </w:rPr>
        <w:t>ile download using HTTP</w:t>
      </w:r>
    </w:p>
    <w:p w14:paraId="57945E19" w14:textId="77777777" w:rsidR="00C336BB" w:rsidRDefault="00C336BB" w:rsidP="00C336BB">
      <w:pPr>
        <w:pStyle w:val="B1"/>
      </w:pPr>
      <w:r>
        <w:t>1.</w:t>
      </w:r>
      <w:r>
        <w:tab/>
      </w:r>
      <w:r w:rsidRPr="00055C00">
        <w:t xml:space="preserve">The user at the </w:t>
      </w:r>
      <w:r>
        <w:t>media storage</w:t>
      </w:r>
      <w:r w:rsidRPr="00055C00">
        <w:t xml:space="preserve"> client initiate</w:t>
      </w:r>
      <w:r>
        <w:t>s</w:t>
      </w:r>
      <w:r w:rsidRPr="00055C00">
        <w:t xml:space="preserve"> a file </w:t>
      </w:r>
      <w:r>
        <w:t>download</w:t>
      </w:r>
      <w:r w:rsidRPr="00055C00">
        <w:t xml:space="preserve"> request </w:t>
      </w:r>
      <w:r>
        <w:t>available</w:t>
      </w:r>
      <w:r w:rsidRPr="00092ACA">
        <w:t xml:space="preserve"> at the </w:t>
      </w:r>
      <w:r>
        <w:t xml:space="preserve">indicated </w:t>
      </w:r>
      <w:r w:rsidRPr="00092ACA">
        <w:t>URL</w:t>
      </w:r>
      <w:r w:rsidRPr="00055C00">
        <w:t>.</w:t>
      </w:r>
    </w:p>
    <w:p w14:paraId="71EAC2AA" w14:textId="77777777" w:rsidR="00C336BB" w:rsidRDefault="00C336BB" w:rsidP="00C336BB">
      <w:pPr>
        <w:pStyle w:val="B1"/>
      </w:pPr>
      <w:r>
        <w:t>2.</w:t>
      </w:r>
      <w:r>
        <w:tab/>
      </w:r>
      <w:r w:rsidRPr="00092ACA">
        <w:t xml:space="preserve">The file </w:t>
      </w:r>
      <w:r>
        <w:t>available</w:t>
      </w:r>
      <w:r w:rsidRPr="00092ACA">
        <w:t xml:space="preserve"> at the URL </w:t>
      </w:r>
      <w:r>
        <w:t xml:space="preserve">(received in MCData FD request or </w:t>
      </w:r>
      <w:r>
        <w:rPr>
          <w:rFonts w:eastAsia="SimSun"/>
        </w:rPr>
        <w:t>MCData group standalone FD request</w:t>
      </w:r>
      <w:r>
        <w:t xml:space="preserve">) </w:t>
      </w:r>
      <w:r w:rsidRPr="00092ACA">
        <w:t xml:space="preserve">is requested to be downloaded by the </w:t>
      </w:r>
      <w:r>
        <w:t>m</w:t>
      </w:r>
      <w:r w:rsidRPr="00092ACA">
        <w:t xml:space="preserve">edia storage client from the media storage function on the MCData </w:t>
      </w:r>
      <w:r>
        <w:t>content</w:t>
      </w:r>
      <w:r w:rsidRPr="00092ACA">
        <w:t xml:space="preserve"> server using a MCData download data request</w:t>
      </w:r>
      <w:r>
        <w:t xml:space="preserve">. If emergency indicator is set in received in MCData FD request or </w:t>
      </w:r>
      <w:r>
        <w:rPr>
          <w:rFonts w:eastAsia="SimSun"/>
        </w:rPr>
        <w:t xml:space="preserve">MCData group standalone FD request, the </w:t>
      </w:r>
      <w:r w:rsidRPr="00092ACA">
        <w:t xml:space="preserve">media storage </w:t>
      </w:r>
      <w:r>
        <w:t xml:space="preserve">client sets emergency indicator in </w:t>
      </w:r>
      <w:r w:rsidRPr="00092ACA">
        <w:t>MCData download data request</w:t>
      </w:r>
      <w:r>
        <w:t>.</w:t>
      </w:r>
      <w:r w:rsidRPr="00C70E44">
        <w:t xml:space="preserve"> </w:t>
      </w:r>
    </w:p>
    <w:p w14:paraId="563AEEF0" w14:textId="77777777" w:rsidR="00C336BB" w:rsidRDefault="00C336BB" w:rsidP="00C336BB">
      <w:pPr>
        <w:pStyle w:val="NO"/>
      </w:pPr>
      <w:r>
        <w:t>NOTE:</w:t>
      </w:r>
      <w:r>
        <w:tab/>
        <w:t xml:space="preserve">The media storage client can perform partial download requests to complete the missing parts after an incomplete </w:t>
      </w:r>
      <w:r w:rsidRPr="006E5C15">
        <w:t>file</w:t>
      </w:r>
      <w:r>
        <w:t xml:space="preserve"> transfer.</w:t>
      </w:r>
    </w:p>
    <w:p w14:paraId="2DED5EB5" w14:textId="77777777" w:rsidR="00C336BB" w:rsidRDefault="00C336BB" w:rsidP="00C336BB">
      <w:pPr>
        <w:pStyle w:val="B1"/>
      </w:pPr>
      <w:r>
        <w:t>3.</w:t>
      </w:r>
      <w:r>
        <w:tab/>
        <w:t>The m</w:t>
      </w:r>
      <w:r w:rsidRPr="00092ACA">
        <w:t xml:space="preserve">edia storage function </w:t>
      </w:r>
      <w:r>
        <w:t xml:space="preserve">on the MCData content server may apply reception control policy and </w:t>
      </w:r>
      <w:r w:rsidRPr="00092ACA">
        <w:t xml:space="preserve">provides a MCData </w:t>
      </w:r>
      <w:r>
        <w:rPr>
          <w:rFonts w:hint="eastAsia"/>
          <w:lang w:eastAsia="zh-CN"/>
        </w:rPr>
        <w:t xml:space="preserve">download </w:t>
      </w:r>
      <w:r w:rsidRPr="00092ACA">
        <w:t>data resp</w:t>
      </w:r>
      <w:r>
        <w:t>onse including the file to the m</w:t>
      </w:r>
      <w:r w:rsidRPr="00092ACA">
        <w:t>edia storage client.</w:t>
      </w:r>
    </w:p>
    <w:p w14:paraId="0657005A" w14:textId="77777777" w:rsidR="00C336BB" w:rsidRDefault="00C336BB" w:rsidP="00C336BB">
      <w:pPr>
        <w:pStyle w:val="Heading5"/>
        <w:rPr>
          <w:lang w:eastAsia="zh-CN"/>
        </w:rPr>
      </w:pPr>
      <w:bookmarkStart w:id="528" w:name="_Toc170980750"/>
      <w:r>
        <w:rPr>
          <w:lang w:eastAsia="zh-CN"/>
        </w:rPr>
        <w:t>7.5</w:t>
      </w:r>
      <w:r>
        <w:t>.2.</w:t>
      </w:r>
      <w:r>
        <w:rPr>
          <w:lang w:eastAsia="zh-CN"/>
        </w:rPr>
        <w:t>3.3</w:t>
      </w:r>
      <w:r>
        <w:tab/>
      </w:r>
      <w:r>
        <w:rPr>
          <w:rFonts w:hint="eastAsia"/>
          <w:lang w:eastAsia="zh-CN"/>
        </w:rPr>
        <w:t>Procedure</w:t>
      </w:r>
      <w:r w:rsidRPr="00245385">
        <w:rPr>
          <w:lang w:eastAsia="zh-CN"/>
        </w:rPr>
        <w:t xml:space="preserve"> </w:t>
      </w:r>
      <w:r>
        <w:rPr>
          <w:lang w:eastAsia="zh-CN"/>
        </w:rPr>
        <w:t xml:space="preserve">for file download </w:t>
      </w:r>
      <w:r w:rsidRPr="00BF590A">
        <w:rPr>
          <w:lang w:eastAsia="zh-CN"/>
        </w:rPr>
        <w:t xml:space="preserve">including request of </w:t>
      </w:r>
      <w:r>
        <w:rPr>
          <w:lang w:eastAsia="zh-CN"/>
        </w:rPr>
        <w:t xml:space="preserve">network </w:t>
      </w:r>
      <w:r w:rsidRPr="00BF590A">
        <w:rPr>
          <w:lang w:eastAsia="zh-CN"/>
        </w:rPr>
        <w:t>resources with required QoS</w:t>
      </w:r>
      <w:bookmarkEnd w:id="528"/>
    </w:p>
    <w:p w14:paraId="52B531D2" w14:textId="77777777" w:rsidR="00C336BB" w:rsidRDefault="00C336BB" w:rsidP="00C336BB">
      <w:pPr>
        <w:rPr>
          <w:lang w:eastAsia="zh-CN"/>
        </w:rPr>
      </w:pPr>
      <w:r w:rsidRPr="0052003A">
        <w:rPr>
          <w:lang w:eastAsia="zh-CN"/>
        </w:rPr>
        <w:t>The procedure</w:t>
      </w:r>
      <w:r>
        <w:rPr>
          <w:lang w:eastAsia="zh-CN"/>
        </w:rPr>
        <w:t xml:space="preserve"> in figure 7.5.2.3.3-1 describes</w:t>
      </w:r>
      <w:r w:rsidRPr="00055C00">
        <w:rPr>
          <w:lang w:eastAsia="zh-CN"/>
        </w:rPr>
        <w:t xml:space="preserve"> the case where an MCData </w:t>
      </w:r>
      <w:r>
        <w:rPr>
          <w:lang w:eastAsia="zh-CN"/>
        </w:rPr>
        <w:t>client</w:t>
      </w:r>
      <w:r w:rsidRPr="00055C00">
        <w:rPr>
          <w:lang w:eastAsia="zh-CN"/>
        </w:rPr>
        <w:t xml:space="preserve"> </w:t>
      </w:r>
      <w:r>
        <w:rPr>
          <w:lang w:eastAsia="zh-CN"/>
        </w:rPr>
        <w:t>sends a request to the MCData server for the download</w:t>
      </w:r>
      <w:r w:rsidRPr="00055C00">
        <w:rPr>
          <w:lang w:eastAsia="zh-CN"/>
        </w:rPr>
        <w:t xml:space="preserve"> </w:t>
      </w:r>
      <w:r>
        <w:rPr>
          <w:lang w:eastAsia="zh-CN"/>
        </w:rPr>
        <w:t xml:space="preserve">of a </w:t>
      </w:r>
      <w:r w:rsidRPr="00055C00">
        <w:rPr>
          <w:lang w:eastAsia="zh-CN"/>
        </w:rPr>
        <w:t xml:space="preserve">file </w:t>
      </w:r>
      <w:r>
        <w:rPr>
          <w:lang w:eastAsia="zh-CN"/>
        </w:rPr>
        <w:t xml:space="preserve">from the media storage client on the MCData client </w:t>
      </w:r>
      <w:r w:rsidRPr="00055C00">
        <w:rPr>
          <w:lang w:eastAsia="zh-CN"/>
        </w:rPr>
        <w:t>to</w:t>
      </w:r>
      <w:r>
        <w:rPr>
          <w:lang w:eastAsia="zh-CN"/>
        </w:rPr>
        <w:t xml:space="preserve"> the</w:t>
      </w:r>
      <w:r w:rsidRPr="00055C00">
        <w:rPr>
          <w:lang w:eastAsia="zh-CN"/>
        </w:rPr>
        <w:t xml:space="preserve"> </w:t>
      </w:r>
      <w:r>
        <w:rPr>
          <w:lang w:eastAsia="zh-CN"/>
        </w:rPr>
        <w:t>media storage function on the MCData content server</w:t>
      </w:r>
      <w:r w:rsidRPr="00055C00">
        <w:rPr>
          <w:lang w:eastAsia="zh-CN"/>
        </w:rPr>
        <w:t>.</w:t>
      </w:r>
      <w:r>
        <w:rPr>
          <w:lang w:eastAsia="zh-CN"/>
        </w:rPr>
        <w:t xml:space="preserve"> The MCData server can, therefore, request network resources with the required QoS for the corresponding file download.</w:t>
      </w:r>
    </w:p>
    <w:p w14:paraId="0C4516D1" w14:textId="77777777" w:rsidR="00C336BB" w:rsidRPr="00DC2CFF" w:rsidRDefault="00C336BB" w:rsidP="00C336BB">
      <w:r w:rsidRPr="00DC2CFF">
        <w:t>Pre-conditions:</w:t>
      </w:r>
    </w:p>
    <w:p w14:paraId="5188F504" w14:textId="77777777" w:rsidR="00C336BB" w:rsidRDefault="00C336BB" w:rsidP="00C336BB">
      <w:pPr>
        <w:pStyle w:val="B1"/>
      </w:pPr>
      <w:r>
        <w:t>1.</w:t>
      </w:r>
      <w:r>
        <w:tab/>
        <w:t>The MCData user on the MCData client is registered on the MCData server for receiving MCData service.</w:t>
      </w:r>
    </w:p>
    <w:p w14:paraId="0E2C70EC" w14:textId="77777777" w:rsidR="00C336BB" w:rsidRDefault="00C336BB" w:rsidP="00C336BB">
      <w:pPr>
        <w:pStyle w:val="B1"/>
      </w:pPr>
      <w:r>
        <w:t>2.</w:t>
      </w:r>
      <w:r>
        <w:tab/>
        <w:t>The MCData client has been requested to download a file using HTTP and has received the corresponding file URL (via an</w:t>
      </w:r>
      <w:r w:rsidRPr="00376DB0">
        <w:t xml:space="preserve"> MCData FD request or MCData group standalone FD request</w:t>
      </w:r>
      <w:r>
        <w:t>).</w:t>
      </w:r>
    </w:p>
    <w:p w14:paraId="59F4D8BD" w14:textId="77777777" w:rsidR="00C336BB" w:rsidRDefault="00C336BB" w:rsidP="00C336BB">
      <w:pPr>
        <w:pStyle w:val="B1"/>
      </w:pPr>
      <w:r>
        <w:t>3.</w:t>
      </w:r>
      <w:r>
        <w:tab/>
        <w:t>The MCData client is required to download a file from the MCData content server</w:t>
      </w:r>
      <w:r w:rsidRPr="002B78CE">
        <w:t xml:space="preserve"> </w:t>
      </w:r>
      <w:r>
        <w:t>over network resources with required QoS.</w:t>
      </w:r>
    </w:p>
    <w:p w14:paraId="212B9DAF" w14:textId="77777777" w:rsidR="00C336BB" w:rsidRDefault="00C336BB" w:rsidP="00C336BB">
      <w:pPr>
        <w:pStyle w:val="NO"/>
      </w:pPr>
      <w:r>
        <w:t>NOTE 1:</w:t>
      </w:r>
      <w:r>
        <w:tab/>
        <w:t>It is implementation specific whether an MCData system enables that network resources with required QoS are required for file downloads.</w:t>
      </w:r>
    </w:p>
    <w:p w14:paraId="214CFFF1" w14:textId="77777777" w:rsidR="00C336BB" w:rsidRDefault="00C336BB" w:rsidP="00C336BB">
      <w:pPr>
        <w:pStyle w:val="B1"/>
      </w:pPr>
      <w:r>
        <w:t>4.</w:t>
      </w:r>
      <w:r>
        <w:tab/>
      </w:r>
      <w:r w:rsidRPr="00C538A5">
        <w:t xml:space="preserve">The MCData client knows </w:t>
      </w:r>
      <w:r>
        <w:t>its</w:t>
      </w:r>
      <w:r w:rsidRPr="00C538A5">
        <w:t xml:space="preserve"> IP address</w:t>
      </w:r>
      <w:r>
        <w:t>/</w:t>
      </w:r>
      <w:r w:rsidRPr="00C538A5">
        <w:t>port</w:t>
      </w:r>
      <w:r>
        <w:t xml:space="preserve"> to be</w:t>
      </w:r>
      <w:r w:rsidRPr="00C538A5">
        <w:t xml:space="preserve"> used </w:t>
      </w:r>
      <w:r>
        <w:t xml:space="preserve">for the file download as well as the URI or IP address/port of </w:t>
      </w:r>
      <w:r w:rsidRPr="00C538A5">
        <w:t>the target MCData content server</w:t>
      </w:r>
      <w:r>
        <w:t>.</w:t>
      </w:r>
    </w:p>
    <w:p w14:paraId="22039153" w14:textId="77777777" w:rsidR="00C336BB" w:rsidRDefault="00C336BB" w:rsidP="00C336BB">
      <w:pPr>
        <w:pStyle w:val="NO"/>
      </w:pPr>
      <w:r>
        <w:t>NOTE 2:</w:t>
      </w:r>
      <w:r>
        <w:tab/>
        <w:t>How the MCData client knows the IP addresses and ports to be used for the file download is implementation specific and out of the scope of this specification.</w:t>
      </w:r>
    </w:p>
    <w:p w14:paraId="7DEAEFA5" w14:textId="77777777" w:rsidR="00C336BB" w:rsidRDefault="00C336BB" w:rsidP="00C336BB">
      <w:pPr>
        <w:pStyle w:val="TH"/>
      </w:pPr>
      <w:r>
        <w:object w:dxaOrig="8551" w:dyaOrig="6661" w14:anchorId="05DE7B37">
          <v:shape id="_x0000_i1058" type="#_x0000_t75" style="width:427.5pt;height:333pt" o:ole="">
            <v:imagedata r:id="rId79" o:title=""/>
          </v:shape>
          <o:OLEObject Type="Embed" ProgID="Visio.Drawing.11" ShapeID="_x0000_i1058" DrawAspect="Content" ObjectID="_1782302111" r:id="rId80"/>
        </w:object>
      </w:r>
    </w:p>
    <w:p w14:paraId="38F88C9F" w14:textId="77777777" w:rsidR="00C336BB" w:rsidRDefault="00C336BB" w:rsidP="00C336BB">
      <w:pPr>
        <w:pStyle w:val="TF"/>
        <w:rPr>
          <w:lang w:eastAsia="zh-CN"/>
        </w:rPr>
      </w:pPr>
      <w:r>
        <w:rPr>
          <w:lang w:eastAsia="zh-CN"/>
        </w:rPr>
        <w:t>Figure </w:t>
      </w:r>
      <w:r w:rsidRPr="00722FF0">
        <w:rPr>
          <w:lang w:eastAsia="zh-CN"/>
        </w:rPr>
        <w:t>7.5.2.</w:t>
      </w:r>
      <w:r>
        <w:rPr>
          <w:lang w:eastAsia="zh-CN"/>
        </w:rPr>
        <w:t>3</w:t>
      </w:r>
      <w:r w:rsidRPr="00722FF0">
        <w:rPr>
          <w:lang w:eastAsia="zh-CN"/>
        </w:rPr>
        <w:t>.</w:t>
      </w:r>
      <w:r>
        <w:rPr>
          <w:lang w:eastAsia="zh-CN"/>
        </w:rPr>
        <w:t>3</w:t>
      </w:r>
      <w:r w:rsidRPr="00722FF0">
        <w:rPr>
          <w:lang w:eastAsia="zh-CN"/>
        </w:rPr>
        <w:t>-1</w:t>
      </w:r>
      <w:r>
        <w:rPr>
          <w:lang w:eastAsia="zh-CN"/>
        </w:rPr>
        <w:t xml:space="preserve">: </w:t>
      </w:r>
      <w:r w:rsidRPr="00FB54FF">
        <w:rPr>
          <w:lang w:eastAsia="zh-CN"/>
        </w:rPr>
        <w:t xml:space="preserve">File </w:t>
      </w:r>
      <w:r>
        <w:rPr>
          <w:lang w:eastAsia="zh-CN"/>
        </w:rPr>
        <w:t>down</w:t>
      </w:r>
      <w:r w:rsidRPr="00FB54FF">
        <w:rPr>
          <w:lang w:eastAsia="zh-CN"/>
        </w:rPr>
        <w:t xml:space="preserve">load using HTTP </w:t>
      </w:r>
      <w:r>
        <w:rPr>
          <w:lang w:eastAsia="zh-CN"/>
        </w:rPr>
        <w:t xml:space="preserve">over network </w:t>
      </w:r>
      <w:r w:rsidRPr="00FB54FF">
        <w:rPr>
          <w:lang w:eastAsia="zh-CN"/>
        </w:rPr>
        <w:t>resources with required QoS</w:t>
      </w:r>
    </w:p>
    <w:p w14:paraId="32377705" w14:textId="77777777" w:rsidR="00C336BB" w:rsidRDefault="00C336BB" w:rsidP="00C336BB">
      <w:pPr>
        <w:pStyle w:val="B1"/>
      </w:pPr>
      <w:r w:rsidRPr="00DC2CFF">
        <w:t>1.</w:t>
      </w:r>
      <w:r w:rsidRPr="00DC2CFF">
        <w:tab/>
        <w:t xml:space="preserve">The </w:t>
      </w:r>
      <w:r>
        <w:t xml:space="preserve">MC </w:t>
      </w:r>
      <w:r w:rsidRPr="00DC2CFF">
        <w:t xml:space="preserve">user </w:t>
      </w:r>
      <w:r>
        <w:t>on the MCData client intends to download a file from the MCData content server based on a received</w:t>
      </w:r>
      <w:r w:rsidRPr="00376DB0">
        <w:t xml:space="preserve"> MCData FD request or MCData group standalone FD request</w:t>
      </w:r>
      <w:r>
        <w:t xml:space="preserve">. </w:t>
      </w:r>
      <w:r w:rsidRPr="00DC2CFF">
        <w:t xml:space="preserve">If </w:t>
      </w:r>
      <w:r>
        <w:t xml:space="preserve">the </w:t>
      </w:r>
      <w:r w:rsidRPr="00DC2CFF">
        <w:t xml:space="preserve">MCData emergency state is already set for the </w:t>
      </w:r>
      <w:r>
        <w:t>MCData</w:t>
      </w:r>
      <w:r w:rsidRPr="00DC2CFF">
        <w:t xml:space="preserve"> client, the </w:t>
      </w:r>
      <w:r>
        <w:t>MCData</w:t>
      </w:r>
      <w:r w:rsidRPr="00DC2CFF">
        <w:t xml:space="preserve"> client sets </w:t>
      </w:r>
      <w:r>
        <w:t xml:space="preserve">the </w:t>
      </w:r>
      <w:r w:rsidRPr="00DC2CFF">
        <w:t>emergency indicator in the request.</w:t>
      </w:r>
    </w:p>
    <w:p w14:paraId="14DDCAB1" w14:textId="77777777" w:rsidR="00C336BB" w:rsidRDefault="00C336BB" w:rsidP="00C336BB">
      <w:pPr>
        <w:pStyle w:val="B1"/>
      </w:pPr>
      <w:r>
        <w:t>2.</w:t>
      </w:r>
      <w:r>
        <w:tab/>
        <w:t>The MCData client sends the MCData file download request to the MCData server. This request contains information about the MCData client (including IP address and port to be used for the file download), and the target MCData content server (including associated URI or IP address, and port). The request also contains the corresponding file URL on the MCData content server.</w:t>
      </w:r>
    </w:p>
    <w:p w14:paraId="1BB5B3E8" w14:textId="77777777" w:rsidR="00C336BB" w:rsidRDefault="00C336BB" w:rsidP="00C336BB">
      <w:pPr>
        <w:pStyle w:val="B1"/>
      </w:pPr>
      <w:r>
        <w:t>3.</w:t>
      </w:r>
      <w:r>
        <w:tab/>
        <w:t xml:space="preserve">The MCData server </w:t>
      </w:r>
      <w:r w:rsidRPr="00C7238E">
        <w:t>may verify</w:t>
      </w:r>
      <w:r>
        <w:t>, based on the received file URL,</w:t>
      </w:r>
      <w:r w:rsidRPr="00C7238E">
        <w:t xml:space="preserve"> </w:t>
      </w:r>
      <w:r>
        <w:t>whether</w:t>
      </w:r>
      <w:r w:rsidRPr="00C7238E">
        <w:t xml:space="preserve"> the file is </w:t>
      </w:r>
      <w:r>
        <w:t>available</w:t>
      </w:r>
      <w:r w:rsidRPr="00C7238E">
        <w:t xml:space="preserve"> in the MCData content server</w:t>
      </w:r>
      <w:r>
        <w:t xml:space="preserve"> via the </w:t>
      </w:r>
      <w:r w:rsidRPr="00647B48">
        <w:t>MCData-FD-5 reference point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If the MCData server identifies that the corresponding file is not available in the MCData content server, the MCData server provides a response to the MCData client</w:t>
      </w:r>
      <w:r>
        <w:t xml:space="preserve"> </w:t>
      </w:r>
      <w:r w:rsidRPr="00C7238E">
        <w:t xml:space="preserve">indicating that the file </w:t>
      </w:r>
      <w:r>
        <w:t>download</w:t>
      </w:r>
      <w:r w:rsidRPr="00C7238E">
        <w:t xml:space="preserve"> request cannot proceed due to the unavailability of the file in the MCData content server.</w:t>
      </w:r>
    </w:p>
    <w:p w14:paraId="24C38953" w14:textId="77777777" w:rsidR="00C336BB" w:rsidRDefault="00C336BB" w:rsidP="00C336BB">
      <w:pPr>
        <w:pStyle w:val="B1"/>
      </w:pPr>
      <w:r>
        <w:t>4.</w:t>
      </w:r>
      <w:r>
        <w:tab/>
        <w:t>The MCData server verifies that the corresponding MCData client is authorized to download the file from the corresponding MCData content server.</w:t>
      </w:r>
    </w:p>
    <w:p w14:paraId="7C77F7E9" w14:textId="77777777" w:rsidR="00C336BB" w:rsidRDefault="00C336BB" w:rsidP="00C336BB">
      <w:pPr>
        <w:pStyle w:val="B1"/>
      </w:pPr>
      <w:r>
        <w:t>5.</w:t>
      </w:r>
      <w:r>
        <w:tab/>
        <w:t xml:space="preserve">If the MCData client is authorized for the file download, the MCData server sends a request to the 3GPP system for the allocation of network resources with the required QoS for the corresponding file download communication between the MCData client and the MCData content server. For that, the MCData server performs policy and charging control (PCC) procedures, e.g., over the Rx reference point as described in </w:t>
      </w:r>
      <w:r w:rsidRPr="003A744B">
        <w:t>3GPP</w:t>
      </w:r>
      <w:r>
        <w:t> </w:t>
      </w:r>
      <w:r w:rsidRPr="003A744B">
        <w:t>TS</w:t>
      </w:r>
      <w:r>
        <w:t> </w:t>
      </w:r>
      <w:r w:rsidRPr="003A744B">
        <w:t>23.203</w:t>
      </w:r>
      <w:r>
        <w:t> [14] for the case of an EPS system.</w:t>
      </w:r>
    </w:p>
    <w:p w14:paraId="216E9FC8" w14:textId="77777777" w:rsidR="00C336BB" w:rsidRPr="00DC2CFF" w:rsidRDefault="00C336BB" w:rsidP="00C336BB">
      <w:pPr>
        <w:pStyle w:val="B1"/>
      </w:pPr>
      <w:r>
        <w:t>6.</w:t>
      </w:r>
      <w:r>
        <w:tab/>
        <w:t>The MCData server sends a MCData file download response to the MCData client indicating whether it can proceed with the file download from the MCData content server.</w:t>
      </w:r>
    </w:p>
    <w:p w14:paraId="2BF47221" w14:textId="77777777" w:rsidR="00C336BB" w:rsidRPr="00DC2CFF" w:rsidRDefault="00C336BB" w:rsidP="00C336BB">
      <w:pPr>
        <w:pStyle w:val="B1"/>
      </w:pPr>
      <w:r>
        <w:t>7</w:t>
      </w:r>
      <w:r w:rsidRPr="00DC2CFF">
        <w:t>.</w:t>
      </w:r>
      <w:r w:rsidRPr="00DC2CFF">
        <w:tab/>
      </w:r>
      <w:r>
        <w:t xml:space="preserve">The </w:t>
      </w:r>
      <w:r w:rsidRPr="00DC2CFF">
        <w:t>media storage client</w:t>
      </w:r>
      <w:r>
        <w:t xml:space="preserve"> on the MCData client sends an MCData download data request to the </w:t>
      </w:r>
      <w:r w:rsidRPr="00DC2CFF">
        <w:t xml:space="preserve">media storage function on the MCData content server </w:t>
      </w:r>
      <w:r>
        <w:t>to download the corresponding file</w:t>
      </w:r>
      <w:r w:rsidRPr="00DC2CFF">
        <w:t>.</w:t>
      </w:r>
    </w:p>
    <w:p w14:paraId="5BCB37D9" w14:textId="77777777" w:rsidR="00C336BB" w:rsidRDefault="00C336BB" w:rsidP="00C336BB">
      <w:pPr>
        <w:pStyle w:val="B1"/>
      </w:pPr>
      <w:r>
        <w:t>8.</w:t>
      </w:r>
      <w:r>
        <w:tab/>
        <w:t xml:space="preserve">The MCData content server </w:t>
      </w:r>
      <w:r w:rsidRPr="00DC2CFF">
        <w:t>provides a</w:t>
      </w:r>
      <w:r>
        <w:t>n</w:t>
      </w:r>
      <w:r w:rsidRPr="00DC2CFF">
        <w:t xml:space="preserve"> MCData </w:t>
      </w:r>
      <w:r>
        <w:t>down</w:t>
      </w:r>
      <w:r w:rsidRPr="00DC2CFF">
        <w:t xml:space="preserve">load data response </w:t>
      </w:r>
      <w:r>
        <w:t>to the MCData client including the file for the case of a successful response</w:t>
      </w:r>
      <w:r w:rsidRPr="00DC2CFF">
        <w:t>.</w:t>
      </w:r>
    </w:p>
    <w:p w14:paraId="1E2A7433" w14:textId="77777777" w:rsidR="00C336BB" w:rsidRDefault="00C336BB" w:rsidP="00C336BB">
      <w:pPr>
        <w:pStyle w:val="B1"/>
      </w:pPr>
      <w:r>
        <w:t>9.</w:t>
      </w:r>
      <w:r>
        <w:tab/>
        <w:t>The MCData client provides to the MCData server an MCData download completed report indicating that the file download is completed.</w:t>
      </w:r>
    </w:p>
    <w:p w14:paraId="5DB87F60" w14:textId="77777777" w:rsidR="00C336BB" w:rsidRPr="00540DF3" w:rsidRDefault="00C336BB" w:rsidP="00C336BB">
      <w:pPr>
        <w:pStyle w:val="B1"/>
        <w:rPr>
          <w:lang w:val="en-US"/>
        </w:rPr>
      </w:pPr>
      <w:r>
        <w:t>10.</w:t>
      </w:r>
      <w:r>
        <w:tab/>
        <w:t>Based on the MCData</w:t>
      </w:r>
      <w:r w:rsidRPr="00BA325D">
        <w:t xml:space="preserve"> </w:t>
      </w:r>
      <w:r>
        <w:t>download completed report, the MCData server requests to the 3GPP system to release the network resources allocated for the corresponding file download.</w:t>
      </w:r>
    </w:p>
    <w:p w14:paraId="09FB5E38" w14:textId="77777777" w:rsidR="00C336BB" w:rsidRDefault="00C336BB" w:rsidP="00C336BB">
      <w:pPr>
        <w:pStyle w:val="Heading4"/>
        <w:rPr>
          <w:lang w:eastAsia="zh-CN"/>
        </w:rPr>
      </w:pPr>
      <w:bookmarkStart w:id="529" w:name="_Toc170980751"/>
      <w:r>
        <w:rPr>
          <w:lang w:eastAsia="zh-CN"/>
        </w:rPr>
        <w:t>7.5</w:t>
      </w:r>
      <w:r w:rsidRPr="009E7577">
        <w:t>.2.</w:t>
      </w:r>
      <w:r>
        <w:t>4</w:t>
      </w:r>
      <w:r w:rsidRPr="009E7577">
        <w:tab/>
        <w:t xml:space="preserve">One-to-one </w:t>
      </w:r>
      <w:r w:rsidRPr="009E7577">
        <w:rPr>
          <w:lang w:eastAsia="zh-CN"/>
        </w:rPr>
        <w:t>file distribution using HTTP</w:t>
      </w:r>
      <w:bookmarkEnd w:id="529"/>
    </w:p>
    <w:p w14:paraId="0B5A43BE" w14:textId="77777777" w:rsidR="00C336BB" w:rsidRDefault="00C336BB" w:rsidP="00C336BB">
      <w:pPr>
        <w:pStyle w:val="Heading5"/>
        <w:rPr>
          <w:lang w:eastAsia="zh-CN"/>
        </w:rPr>
      </w:pPr>
      <w:bookmarkStart w:id="530" w:name="_Toc170980752"/>
      <w:r>
        <w:rPr>
          <w:lang w:eastAsia="zh-CN"/>
        </w:rPr>
        <w:t>7.5</w:t>
      </w:r>
      <w:r>
        <w:t>.2.</w:t>
      </w:r>
      <w:r>
        <w:rPr>
          <w:lang w:eastAsia="zh-CN"/>
        </w:rPr>
        <w:t>4.1</w:t>
      </w:r>
      <w:r>
        <w:tab/>
      </w:r>
      <w:r>
        <w:rPr>
          <w:rFonts w:hint="eastAsia"/>
          <w:lang w:eastAsia="zh-CN"/>
        </w:rPr>
        <w:t>General</w:t>
      </w:r>
      <w:bookmarkEnd w:id="530"/>
    </w:p>
    <w:p w14:paraId="20E588BF" w14:textId="77777777" w:rsidR="00C336BB" w:rsidRDefault="00C336BB" w:rsidP="00C336BB">
      <w:pPr>
        <w:rPr>
          <w:lang w:eastAsia="zh-CN"/>
        </w:rPr>
      </w:pPr>
      <w:r w:rsidRPr="00997BB9">
        <w:rPr>
          <w:lang w:eastAsia="zh-CN"/>
        </w:rPr>
        <w:t xml:space="preserve">The </w:t>
      </w:r>
      <w:r>
        <w:rPr>
          <w:lang w:eastAsia="zh-CN"/>
        </w:rPr>
        <w:t xml:space="preserve">MCData client uses HTTP file distribution to download </w:t>
      </w:r>
      <w:r w:rsidRPr="00997BB9">
        <w:rPr>
          <w:lang w:eastAsia="zh-CN"/>
        </w:rPr>
        <w:t xml:space="preserve">a </w:t>
      </w:r>
      <w:r>
        <w:rPr>
          <w:lang w:eastAsia="zh-CN"/>
        </w:rPr>
        <w:t>file that is uploaded by another MCData client. The procedure is appropriate for both mandatory and non-mandatory download cases</w:t>
      </w:r>
      <w:r w:rsidRPr="00997BB9">
        <w:rPr>
          <w:lang w:eastAsia="zh-CN"/>
        </w:rPr>
        <w:t>.</w:t>
      </w:r>
      <w:r>
        <w:rPr>
          <w:lang w:eastAsia="zh-CN"/>
        </w:rPr>
        <w:t xml:space="preserve"> The target MCData user may be addressed using the functional alias that can be shared with other MCData users.</w:t>
      </w:r>
    </w:p>
    <w:p w14:paraId="20BBCE1F" w14:textId="77777777" w:rsidR="00C336BB" w:rsidRDefault="00C336BB" w:rsidP="00C336BB">
      <w:pPr>
        <w:pStyle w:val="Heading5"/>
        <w:rPr>
          <w:lang w:eastAsia="zh-CN"/>
        </w:rPr>
      </w:pPr>
      <w:bookmarkStart w:id="531" w:name="_Toc170980753"/>
      <w:r>
        <w:rPr>
          <w:lang w:eastAsia="zh-CN"/>
        </w:rPr>
        <w:t>7.5</w:t>
      </w:r>
      <w:r>
        <w:t>.2.</w:t>
      </w:r>
      <w:r>
        <w:rPr>
          <w:lang w:eastAsia="zh-CN"/>
        </w:rPr>
        <w:t>4.2</w:t>
      </w:r>
      <w:r>
        <w:tab/>
      </w:r>
      <w:r>
        <w:rPr>
          <w:rFonts w:hint="eastAsia"/>
          <w:lang w:eastAsia="zh-CN"/>
        </w:rPr>
        <w:t>Procedure</w:t>
      </w:r>
      <w:r>
        <w:rPr>
          <w:lang w:eastAsia="zh-CN"/>
        </w:rPr>
        <w:t xml:space="preserve"> for single MCData system</w:t>
      </w:r>
      <w:bookmarkEnd w:id="531"/>
    </w:p>
    <w:p w14:paraId="5FDF40B8" w14:textId="77777777" w:rsidR="00C336BB" w:rsidRPr="0052003A" w:rsidRDefault="00C336BB" w:rsidP="00C336BB">
      <w:pPr>
        <w:rPr>
          <w:lang w:eastAsia="zh-CN"/>
        </w:rPr>
      </w:pPr>
      <w:r w:rsidRPr="0052003A">
        <w:rPr>
          <w:lang w:eastAsia="zh-CN"/>
        </w:rPr>
        <w:t>The procedure</w:t>
      </w:r>
      <w:r>
        <w:rPr>
          <w:lang w:eastAsia="zh-CN"/>
        </w:rPr>
        <w:t xml:space="preserve"> in figure 7.5.2.4.2-1 describes</w:t>
      </w:r>
      <w:r w:rsidRPr="00055C00">
        <w:rPr>
          <w:lang w:eastAsia="zh-CN"/>
        </w:rPr>
        <w:t xml:space="preserve"> the case where a MCData user is initiating </w:t>
      </w:r>
      <w:r>
        <w:rPr>
          <w:lang w:eastAsia="zh-CN"/>
        </w:rPr>
        <w:t>one-to-one</w:t>
      </w:r>
      <w:r w:rsidRPr="00055C00">
        <w:rPr>
          <w:lang w:eastAsia="zh-CN"/>
        </w:rPr>
        <w:t xml:space="preserve"> data communication for sending file to </w:t>
      </w:r>
      <w:r>
        <w:rPr>
          <w:lang w:eastAsia="zh-CN"/>
        </w:rPr>
        <w:t xml:space="preserve">the </w:t>
      </w:r>
      <w:r w:rsidRPr="00055C00">
        <w:rPr>
          <w:lang w:eastAsia="zh-CN"/>
        </w:rPr>
        <w:t xml:space="preserve">other MCData user, with or without download </w:t>
      </w:r>
      <w:r>
        <w:rPr>
          <w:lang w:eastAsia="zh-CN"/>
        </w:rPr>
        <w:t>completed</w:t>
      </w:r>
      <w:r w:rsidRPr="00055C00">
        <w:rPr>
          <w:lang w:eastAsia="zh-CN"/>
        </w:rPr>
        <w:t xml:space="preserve"> report request.</w:t>
      </w:r>
    </w:p>
    <w:p w14:paraId="12C2BB4C" w14:textId="77777777" w:rsidR="00C336BB" w:rsidRDefault="00C336BB" w:rsidP="00C336BB">
      <w:r>
        <w:t>Pre-conditions:</w:t>
      </w:r>
    </w:p>
    <w:p w14:paraId="53980E07" w14:textId="77777777" w:rsidR="00C336BB" w:rsidRDefault="00C336BB" w:rsidP="00C336BB">
      <w:pPr>
        <w:pStyle w:val="B1"/>
      </w:pPr>
      <w:r>
        <w:t>1.</w:t>
      </w:r>
      <w:r>
        <w:tab/>
      </w:r>
      <w:r w:rsidRPr="00055C00">
        <w:t>The MCData users on the MCData client 1 and the MCData client 2 are already registered for receiving MCData service.</w:t>
      </w:r>
    </w:p>
    <w:p w14:paraId="0B5EFDF6" w14:textId="77777777" w:rsidR="00C336BB" w:rsidRDefault="00C336BB" w:rsidP="00C336BB">
      <w:pPr>
        <w:pStyle w:val="B1"/>
      </w:pPr>
      <w:r>
        <w:t>2.</w:t>
      </w:r>
      <w:r>
        <w:tab/>
        <w:t>The file to be distributed is uploaded to media storage function on MCData content server using the procedures defined in subclause 7.5</w:t>
      </w:r>
      <w:r w:rsidRPr="002B60C5">
        <w:t>.2.</w:t>
      </w:r>
      <w:r>
        <w:t>2.</w:t>
      </w:r>
    </w:p>
    <w:p w14:paraId="56416A8E" w14:textId="77777777" w:rsidR="00C336BB" w:rsidRDefault="00C336BB" w:rsidP="00C336BB">
      <w:pPr>
        <w:pStyle w:val="B1"/>
      </w:pPr>
      <w:r>
        <w:t>3.</w:t>
      </w:r>
      <w:r>
        <w:tab/>
        <w:t>The MCData client may have activated functional alias to be used.</w:t>
      </w:r>
    </w:p>
    <w:p w14:paraId="26A1BF86" w14:textId="77777777" w:rsidR="00C336BB" w:rsidRDefault="00C336BB" w:rsidP="00C336BB">
      <w:pPr>
        <w:pStyle w:val="B1"/>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263D4DC6" w14:textId="77777777" w:rsidR="00C336BB" w:rsidRDefault="00C336BB" w:rsidP="00C336BB">
      <w:pPr>
        <w:pStyle w:val="TH"/>
      </w:pPr>
      <w:r>
        <w:rPr>
          <w:rFonts w:ascii="Times New Roman" w:hAnsi="Times New Roman"/>
        </w:rPr>
        <w:object w:dxaOrig="8750" w:dyaOrig="6550" w14:anchorId="43299D76">
          <v:shape id="_x0000_i1059" type="#_x0000_t75" style="width:437pt;height:327.5pt" o:ole="">
            <v:imagedata r:id="rId81" o:title=""/>
          </v:shape>
          <o:OLEObject Type="Embed" ProgID="Visio.Drawing.11" ShapeID="_x0000_i1059" DrawAspect="Content" ObjectID="_1782302112" r:id="rId82"/>
        </w:object>
      </w:r>
    </w:p>
    <w:p w14:paraId="18DD7375" w14:textId="77777777" w:rsidR="00C336BB" w:rsidRDefault="00C336BB" w:rsidP="00C336BB">
      <w:pPr>
        <w:pStyle w:val="TF"/>
      </w:pPr>
      <w:r>
        <w:t>Figure 7.5</w:t>
      </w:r>
      <w:r w:rsidRPr="00A92C50">
        <w:t>.2.</w:t>
      </w:r>
      <w:r>
        <w:t>4.2</w:t>
      </w:r>
      <w:r w:rsidRPr="00A92C50">
        <w:t>-1</w:t>
      </w:r>
      <w:r>
        <w:t xml:space="preserve">: </w:t>
      </w:r>
      <w:r w:rsidRPr="004E007B">
        <w:t xml:space="preserve">One-to-one </w:t>
      </w:r>
      <w:r w:rsidRPr="004E007B">
        <w:rPr>
          <w:lang w:eastAsia="zh-CN"/>
        </w:rPr>
        <w:t>file distribution using HTTP</w:t>
      </w:r>
    </w:p>
    <w:p w14:paraId="02A310C5"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44C7110F" w14:textId="77777777" w:rsidR="00C336BB" w:rsidRDefault="00C336BB" w:rsidP="00C336BB">
      <w:pPr>
        <w:pStyle w:val="B1"/>
      </w:pPr>
      <w:r>
        <w:t>2.</w:t>
      </w:r>
      <w:r>
        <w:tab/>
      </w:r>
      <w:r w:rsidRPr="00092ACA">
        <w:t xml:space="preserve">The MCData client 1 sends a MCData 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t>FD request contains one MCData user for one-to-one data communication as selected by the user at MCData client 1</w:t>
      </w:r>
      <w:r w:rsidRPr="00BF574F">
        <w:t>.</w:t>
      </w:r>
      <w:r>
        <w:t xml:space="preserve"> </w:t>
      </w:r>
      <w:r w:rsidRPr="00092ACA">
        <w:t xml:space="preserve">The MCData FD request contains conversation identifier for message thread indication. </w:t>
      </w:r>
      <w:r>
        <w:t xml:space="preserve">The MCData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FD request contains mandatory download indication. </w:t>
      </w:r>
      <w:r>
        <w:t xml:space="preserve">If the MCData user at MCData client has requested to deposit the file content into his/her MCData message store account, then MCData FD request contains deposit file indication set. </w:t>
      </w:r>
      <w:r w:rsidRPr="00092ACA">
        <w:t xml:space="preserve">The MCData FD request may contain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 and may address the target MCData client 2 using a functional alias.</w:t>
      </w:r>
      <w:r w:rsidRPr="00573C38">
        <w:t xml:space="preserve"> </w:t>
      </w:r>
    </w:p>
    <w:p w14:paraId="23E64ED6"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using HTTP or MCData emergency state is already set for the MCData client 1 (due to previously triggered MCData emergency alert):</w:t>
      </w:r>
    </w:p>
    <w:p w14:paraId="556B1ED0" w14:textId="77777777" w:rsidR="00C336BB" w:rsidRDefault="00C336BB" w:rsidP="00C336BB">
      <w:pPr>
        <w:pStyle w:val="B3"/>
      </w:pPr>
      <w:r>
        <w:t>i)</w:t>
      </w:r>
      <w:r>
        <w:tab/>
        <w:t xml:space="preserve">The </w:t>
      </w:r>
      <w:r w:rsidRPr="00092ACA">
        <w:t>MCData FD request</w:t>
      </w:r>
      <w:r>
        <w:t xml:space="preserve"> shall contain emergency indicator; and</w:t>
      </w:r>
    </w:p>
    <w:p w14:paraId="0989FED0" w14:textId="77777777" w:rsidR="00C336BB" w:rsidRDefault="00C336BB" w:rsidP="00C336BB">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r w:rsidRPr="00B11FBA">
        <w:t xml:space="preserve"> </w:t>
      </w:r>
    </w:p>
    <w:p w14:paraId="0E011E99"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BFF8D6D" w14:textId="77777777" w:rsidR="00C336BB" w:rsidRDefault="00C336BB" w:rsidP="00C336BB">
      <w:pPr>
        <w:pStyle w:val="B1"/>
      </w:pPr>
      <w:r>
        <w:t>3.</w:t>
      </w:r>
      <w:r>
        <w:tab/>
      </w:r>
      <w:r w:rsidRPr="00092ACA">
        <w:t>MCData server checks whether the MCData user at MCData client 1 is authorized to send 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w:t>
      </w:r>
      <w:r w:rsidRPr="00411E33">
        <w:t xml:space="preserve"> </w:t>
      </w:r>
      <w:r>
        <w:t xml:space="preserve">is active and proceed with step 4 otherwise proceed with step 6. </w:t>
      </w:r>
    </w:p>
    <w:p w14:paraId="75E17120" w14:textId="77777777" w:rsidR="00C336BB" w:rsidRDefault="00C336BB" w:rsidP="00C336BB">
      <w:pPr>
        <w:pStyle w:val="B1"/>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64BDD35B" w14:textId="77777777" w:rsidR="00C336BB" w:rsidRDefault="00C336BB" w:rsidP="00C336BB">
      <w:pPr>
        <w:pStyle w:val="B1"/>
      </w:pPr>
      <w:bookmarkStart w:id="532" w:name="_Hlk65082256"/>
      <w:r>
        <w:t>4.</w:t>
      </w:r>
      <w:r>
        <w:tab/>
        <w:t>The MCData server may verify whether the corresponding file is available in the MCData content server (not shown in the figure)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bookmarkEnd w:id="532"/>
    </w:p>
    <w:p w14:paraId="61623847" w14:textId="77777777" w:rsidR="00C336BB" w:rsidRDefault="00C336BB" w:rsidP="00C336BB">
      <w:pPr>
        <w:pStyle w:val="B1"/>
      </w:pPr>
      <w:r>
        <w:t>5.</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1015DD0E" w14:textId="5BCFAC79" w:rsidR="00C336BB" w:rsidRDefault="00C336BB" w:rsidP="00C336BB">
      <w:pPr>
        <w:pStyle w:val="B1"/>
      </w:pPr>
      <w:r>
        <w:t>6.</w:t>
      </w:r>
      <w:r>
        <w:tab/>
        <w:t xml:space="preserve">If the MCData server replies with a MCData functional alias resolution response message, the </w:t>
      </w:r>
      <w:r w:rsidRPr="002710B4">
        <w:t>MC</w:t>
      </w:r>
      <w:r>
        <w:t>Data</w:t>
      </w:r>
      <w:r w:rsidRPr="002710B4">
        <w:t xml:space="preserve"> client</w:t>
      </w:r>
      <w:r w:rsidR="00FD465B">
        <w:t> </w:t>
      </w:r>
      <w:r w:rsidRPr="002710B4">
        <w:t xml:space="preserve">1 </w:t>
      </w:r>
      <w:r w:rsidR="00FD465B"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31CE0CB9" w14:textId="77777777" w:rsidR="00C336BB" w:rsidRDefault="00C336BB" w:rsidP="00C336BB">
      <w:pPr>
        <w:pStyle w:val="B1"/>
      </w:pPr>
      <w:r>
        <w:t>7.</w:t>
      </w:r>
      <w:r>
        <w:tab/>
      </w:r>
      <w:r w:rsidRPr="00092ACA">
        <w:t xml:space="preserve">MCData server initiates the MCData FD request towards </w:t>
      </w:r>
      <w:r>
        <w:t>MCData client 2</w:t>
      </w:r>
      <w:r w:rsidRPr="00092ACA">
        <w:t>.</w:t>
      </w:r>
      <w:r>
        <w:t xml:space="preserve"> The </w:t>
      </w:r>
      <w:r w:rsidRPr="00092ACA">
        <w:t>MCData FD request</w:t>
      </w:r>
      <w:r>
        <w:t xml:space="preserve"> towards the MCData user contains</w:t>
      </w:r>
      <w:r w:rsidRPr="00D305DF">
        <w:t xml:space="preserve"> </w:t>
      </w:r>
      <w:r>
        <w:t xml:space="preserve">an emergency indicator if it is present in the received </w:t>
      </w:r>
      <w:r w:rsidRPr="00092ACA">
        <w:t>MCData FD request</w:t>
      </w:r>
      <w:r>
        <w:t xml:space="preserve"> from MCData client 1.</w:t>
      </w:r>
      <w:r w:rsidRPr="00D842F7">
        <w:t xml:space="preserve"> </w:t>
      </w:r>
      <w:r>
        <w:t>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48CAD63F" w14:textId="77777777" w:rsidR="00C336BB" w:rsidRDefault="00C336BB" w:rsidP="00C336BB">
      <w:pPr>
        <w:pStyle w:val="NO"/>
      </w:pPr>
      <w:r>
        <w:t>NOTE 3:</w:t>
      </w:r>
      <w:r>
        <w:tab/>
        <w:t>MCData client 2 does not set its emergency state as a result of receiving the MCData FD request containing the emergency indicator.</w:t>
      </w:r>
    </w:p>
    <w:p w14:paraId="2889FBD7" w14:textId="77777777" w:rsidR="00C336BB" w:rsidRDefault="00C336BB" w:rsidP="00C336BB">
      <w:pPr>
        <w:pStyle w:val="B1"/>
      </w:pPr>
      <w:r>
        <w:t>8.</w:t>
      </w:r>
      <w:r>
        <w:tab/>
      </w:r>
      <w:r w:rsidRPr="00092ACA">
        <w:t>The receiving MCData client 2 notifies the user about the incoming MCData FD request (including file metadata</w:t>
      </w:r>
      <w:r>
        <w:t>,</w:t>
      </w:r>
      <w:r w:rsidRPr="00092ACA">
        <w:t xml:space="preserve"> if present) which may be either accepted or rejected or ignored.</w:t>
      </w:r>
    </w:p>
    <w:p w14:paraId="508F2F7C" w14:textId="77777777" w:rsidR="00C336BB" w:rsidRDefault="00C336BB" w:rsidP="00C336BB">
      <w:pPr>
        <w:pStyle w:val="B1"/>
      </w:pPr>
      <w:r>
        <w:t>9.</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MCData client 2 sends the MCData FD response to the MCData server. </w:t>
      </w:r>
      <w:r>
        <w:t>The MCData client 2 automatically sends an accepted MCData FD response when the received request includes a mandatory download indication.</w:t>
      </w:r>
    </w:p>
    <w:p w14:paraId="201D93B9" w14:textId="77777777" w:rsidR="00C336BB" w:rsidRDefault="00C336BB" w:rsidP="00C336BB">
      <w:pPr>
        <w:pStyle w:val="B1"/>
      </w:pPr>
      <w:r>
        <w:t>10.</w:t>
      </w:r>
      <w:r>
        <w:tab/>
      </w:r>
      <w:r w:rsidRPr="00092ACA">
        <w:t xml:space="preserve">The MCData server </w:t>
      </w:r>
      <w:r>
        <w:t>forwards</w:t>
      </w:r>
      <w:r w:rsidRPr="00092ACA">
        <w:t xml:space="preserve"> the MCData FD response to the MCData client 1.</w:t>
      </w:r>
    </w:p>
    <w:p w14:paraId="29B8D45C" w14:textId="77777777" w:rsidR="00C336BB" w:rsidRDefault="00C336BB" w:rsidP="00C336BB">
      <w:pPr>
        <w:pStyle w:val="B1"/>
      </w:pPr>
      <w:r>
        <w:t>11.</w:t>
      </w:r>
      <w:r>
        <w:tab/>
        <w:t xml:space="preserve">The Media storage client on the </w:t>
      </w:r>
      <w:r w:rsidRPr="00E91B2C">
        <w:t xml:space="preserve">MCData client 2 </w:t>
      </w:r>
      <w:r>
        <w:t>downloads</w:t>
      </w:r>
      <w:r w:rsidRPr="00E91B2C">
        <w:t xml:space="preserve"> the </w:t>
      </w:r>
      <w:r w:rsidRPr="00984304">
        <w:t xml:space="preserve">file </w:t>
      </w:r>
      <w:r>
        <w:t>from the MCData content server using the procedures defined in subclause 7.5</w:t>
      </w:r>
      <w:r w:rsidRPr="002B60C5">
        <w:t>.2.</w:t>
      </w:r>
      <w:r>
        <w:t xml:space="preserve">3, either automatically (for mandatory download) or </w:t>
      </w:r>
      <w:r w:rsidRPr="00984304">
        <w:t>based</w:t>
      </w:r>
      <w:r w:rsidRPr="00E91B2C">
        <w:t xml:space="preserve"> upon the MCData user 2 </w:t>
      </w:r>
      <w:r>
        <w:t xml:space="preserve">subsequent action. </w:t>
      </w:r>
      <w:r w:rsidRPr="00092ACA">
        <w:t>The MCData client 2 records file download complete</w:t>
      </w:r>
      <w:r>
        <w:t>d</w:t>
      </w:r>
      <w:r w:rsidRPr="00092ACA">
        <w:t xml:space="preserve"> and notifies </w:t>
      </w:r>
      <w:r>
        <w:t xml:space="preserve">the </w:t>
      </w:r>
      <w:r w:rsidRPr="00092ACA">
        <w:t>MCData user 2.</w:t>
      </w:r>
    </w:p>
    <w:p w14:paraId="32B79115" w14:textId="77777777" w:rsidR="00C336BB" w:rsidRDefault="00C336BB" w:rsidP="00C336BB">
      <w:pPr>
        <w:pStyle w:val="B1"/>
      </w:pPr>
      <w:r>
        <w:t>12.</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4745AD4B" w14:textId="77777777" w:rsidR="00C336BB" w:rsidRDefault="00C336BB" w:rsidP="00C336BB">
      <w:pPr>
        <w:pStyle w:val="B1"/>
      </w:pPr>
      <w:r>
        <w:t>13.</w:t>
      </w:r>
      <w:r>
        <w:tab/>
      </w:r>
      <w:r w:rsidRPr="00092ACA">
        <w:t xml:space="preserve">The </w:t>
      </w:r>
      <w:r>
        <w:t xml:space="preserve">received </w:t>
      </w:r>
      <w:r w:rsidRPr="00092ACA">
        <w:t xml:space="preserve">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MCData server for download history interrogation from authorized </w:t>
      </w:r>
      <w:r>
        <w:t xml:space="preserve">MCData </w:t>
      </w:r>
      <w:r w:rsidRPr="00092ACA">
        <w:t>users.</w:t>
      </w:r>
      <w:r w:rsidRPr="00C42E8F">
        <w:t xml:space="preserve"> </w:t>
      </w:r>
      <w:r>
        <w:t xml:space="preserve">The </w:t>
      </w:r>
      <w:r w:rsidRPr="00092ACA">
        <w:t xml:space="preserve">MCData download </w:t>
      </w:r>
      <w:r>
        <w:t>completed</w:t>
      </w:r>
      <w:r w:rsidRPr="00092ACA">
        <w:t xml:space="preserve"> </w:t>
      </w:r>
      <w:r>
        <w:t>report</w:t>
      </w:r>
      <w:r w:rsidRPr="00092ACA">
        <w:t xml:space="preserve"> is sent by the MCData server to </w:t>
      </w:r>
      <w:r>
        <w:t xml:space="preserve">the MCData </w:t>
      </w:r>
      <w:r w:rsidRPr="00092ACA">
        <w:t>user at MCData client 1</w:t>
      </w:r>
      <w:bookmarkStart w:id="533" w:name="_Hlk65083191"/>
      <w:r>
        <w:t>, if requested by the MCData client 1</w:t>
      </w:r>
      <w:bookmarkEnd w:id="533"/>
      <w:r w:rsidRPr="00092ACA">
        <w:t>.</w:t>
      </w:r>
    </w:p>
    <w:p w14:paraId="5715E7D8" w14:textId="77777777" w:rsidR="00C336BB" w:rsidRDefault="00C336BB" w:rsidP="00C336BB">
      <w:pPr>
        <w:pStyle w:val="Heading5"/>
        <w:rPr>
          <w:lang w:eastAsia="zh-CN"/>
        </w:rPr>
      </w:pPr>
      <w:bookmarkStart w:id="534" w:name="_Toc170980754"/>
      <w:r>
        <w:rPr>
          <w:lang w:eastAsia="zh-CN"/>
        </w:rPr>
        <w:t>7.5</w:t>
      </w:r>
      <w:r>
        <w:t>.2.</w:t>
      </w:r>
      <w:r>
        <w:rPr>
          <w:lang w:eastAsia="zh-CN"/>
        </w:rPr>
        <w:t>4.3</w:t>
      </w:r>
      <w:r>
        <w:tab/>
      </w:r>
      <w:r>
        <w:rPr>
          <w:rFonts w:hint="eastAsia"/>
          <w:lang w:eastAsia="zh-CN"/>
        </w:rPr>
        <w:t>Procedure</w:t>
      </w:r>
      <w:r>
        <w:rPr>
          <w:lang w:eastAsia="zh-CN"/>
        </w:rPr>
        <w:t xml:space="preserve"> with interconnection between MCData systems</w:t>
      </w:r>
      <w:bookmarkEnd w:id="534"/>
    </w:p>
    <w:p w14:paraId="7E6C1BE3" w14:textId="77777777" w:rsidR="00C336BB" w:rsidRPr="0052003A" w:rsidRDefault="00C336BB" w:rsidP="00C336BB">
      <w:pPr>
        <w:rPr>
          <w:lang w:eastAsia="zh-CN"/>
        </w:rPr>
      </w:pPr>
      <w:r w:rsidRPr="0052003A">
        <w:rPr>
          <w:lang w:eastAsia="zh-CN"/>
        </w:rPr>
        <w:t>The procedure</w:t>
      </w:r>
      <w:r>
        <w:rPr>
          <w:lang w:eastAsia="zh-CN"/>
        </w:rPr>
        <w:t xml:space="preserve"> in figure 7.5.2.4.3-1 describes</w:t>
      </w:r>
      <w:r w:rsidRPr="00055C00">
        <w:rPr>
          <w:lang w:eastAsia="zh-CN"/>
        </w:rPr>
        <w:t xml:space="preserve"> the case where a MCData user initiat</w:t>
      </w:r>
      <w:r>
        <w:rPr>
          <w:lang w:eastAsia="zh-CN"/>
        </w:rPr>
        <w:t>es a</w:t>
      </w:r>
      <w:r w:rsidRPr="00055C00">
        <w:rPr>
          <w:lang w:eastAsia="zh-CN"/>
        </w:rPr>
        <w:t xml:space="preserve"> </w:t>
      </w:r>
      <w:r>
        <w:rPr>
          <w:lang w:eastAsia="zh-CN"/>
        </w:rPr>
        <w:t>one-to-one</w:t>
      </w:r>
      <w:r w:rsidRPr="00055C00">
        <w:rPr>
          <w:lang w:eastAsia="zh-CN"/>
        </w:rPr>
        <w:t xml:space="preserve"> data communication for sending</w:t>
      </w:r>
      <w:r>
        <w:rPr>
          <w:lang w:eastAsia="zh-CN"/>
        </w:rPr>
        <w:t xml:space="preserve"> a</w:t>
      </w:r>
      <w:r w:rsidRPr="00055C00">
        <w:rPr>
          <w:lang w:eastAsia="zh-CN"/>
        </w:rPr>
        <w:t xml:space="preserve"> file to </w:t>
      </w:r>
      <w:r>
        <w:rPr>
          <w:lang w:eastAsia="zh-CN"/>
        </w:rPr>
        <w:t>an</w:t>
      </w:r>
      <w:r w:rsidRPr="00055C00">
        <w:rPr>
          <w:lang w:eastAsia="zh-CN"/>
        </w:rPr>
        <w:t>other MCData user</w:t>
      </w:r>
      <w:r>
        <w:rPr>
          <w:lang w:eastAsia="zh-CN"/>
        </w:rPr>
        <w:t xml:space="preserve"> where that other MCData user is receiving MCData service on a partner MCData system, and where interconnection is in use between the two MCData systems</w:t>
      </w:r>
      <w:r w:rsidRPr="00055C00">
        <w:rPr>
          <w:lang w:eastAsia="zh-CN"/>
        </w:rPr>
        <w:t>.</w:t>
      </w:r>
      <w:r>
        <w:rPr>
          <w:lang w:eastAsia="zh-CN"/>
        </w:rPr>
        <w:t xml:space="preserve"> In this procedure, the file has not previously been downloaded in the partner MC system.</w:t>
      </w:r>
    </w:p>
    <w:p w14:paraId="1476CC2D" w14:textId="77777777" w:rsidR="00C336BB" w:rsidRDefault="00C336BB" w:rsidP="00C336BB">
      <w:r>
        <w:t>Pre-conditions:</w:t>
      </w:r>
    </w:p>
    <w:p w14:paraId="2C83A5CD" w14:textId="77777777" w:rsidR="00C336BB" w:rsidRDefault="00C336BB" w:rsidP="00C336BB">
      <w:pPr>
        <w:pStyle w:val="B1"/>
      </w:pPr>
      <w:r>
        <w:t>1.</w:t>
      </w:r>
      <w:r>
        <w:tab/>
      </w:r>
      <w:r w:rsidRPr="00055C00">
        <w:t xml:space="preserve">The MCData users on the MCData client 1 and the MCData client 2 are already </w:t>
      </w:r>
      <w:r>
        <w:t>service authorized and</w:t>
      </w:r>
      <w:r w:rsidRPr="00055C00">
        <w:t xml:space="preserve"> receiving MCData service.</w:t>
      </w:r>
      <w:r>
        <w:t xml:space="preserve"> MCData client 1 is receiving service on its primary MCData system, and MCData client 2 is receiving MCData service in the partner MCData system of MCData client 1.</w:t>
      </w:r>
    </w:p>
    <w:p w14:paraId="517C7FF0" w14:textId="77777777" w:rsidR="00C336BB" w:rsidRDefault="00C336BB" w:rsidP="00C336BB">
      <w:pPr>
        <w:pStyle w:val="B1"/>
      </w:pPr>
      <w:r>
        <w:t>2.</w:t>
      </w:r>
      <w:r>
        <w:tab/>
        <w:t>The file to be distributed has been uploaded to the media storage function on the MCData content server in the primary MCData system of MCData client 1 using the procedures defined in subclause 7.5</w:t>
      </w:r>
      <w:r w:rsidRPr="002B60C5">
        <w:t>.2.</w:t>
      </w:r>
      <w:r>
        <w:t>2.</w:t>
      </w:r>
    </w:p>
    <w:p w14:paraId="30450B8E" w14:textId="77777777" w:rsidR="00C336BB" w:rsidRDefault="00C336BB" w:rsidP="00C336BB">
      <w:pPr>
        <w:pStyle w:val="B1"/>
      </w:pPr>
      <w:r>
        <w:t>3.</w:t>
      </w:r>
      <w:r>
        <w:tab/>
        <w:t>There is a service agreement between the primary and partner MCData systems to allow files to be shared between MCData content servers in the two systems.</w:t>
      </w:r>
      <w:r w:rsidRPr="00E82F69">
        <w:t xml:space="preserve"> </w:t>
      </w:r>
    </w:p>
    <w:p w14:paraId="63D9199B" w14:textId="77777777" w:rsidR="00C336BB" w:rsidRDefault="00C336BB" w:rsidP="00C336BB">
      <w:pPr>
        <w:pStyle w:val="B1"/>
      </w:pPr>
      <w:r>
        <w:t>4.</w:t>
      </w:r>
      <w:r>
        <w:tab/>
        <w:t>The MCData client may have an activated functional alias to be used.</w:t>
      </w:r>
    </w:p>
    <w:p w14:paraId="1AB8330A" w14:textId="77777777" w:rsidR="00C336BB" w:rsidRDefault="00C336BB" w:rsidP="00C336BB">
      <w:pPr>
        <w:pStyle w:val="B1"/>
      </w:pPr>
      <w:r>
        <w:t>5.</w:t>
      </w:r>
      <w:r>
        <w:tab/>
        <w:t>The MCData server may have subscribed to the MCData functional alias controlling server within the MC system for functional alias activation/de-activation updates.</w:t>
      </w:r>
    </w:p>
    <w:p w14:paraId="278AD768" w14:textId="06F66319" w:rsidR="00C336BB" w:rsidRDefault="00133289" w:rsidP="00C336BB">
      <w:pPr>
        <w:pStyle w:val="TH"/>
      </w:pPr>
      <w:r>
        <w:rPr>
          <w:rFonts w:ascii="Times New Roman" w:hAnsi="Times New Roman"/>
        </w:rPr>
        <w:object w:dxaOrig="10224" w:dyaOrig="8736" w14:anchorId="0D7FBB6A">
          <v:shape id="_x0000_i1060" type="#_x0000_t75" style="width:481.5pt;height:411.5pt" o:ole="">
            <v:imagedata r:id="rId83" o:title=""/>
          </v:shape>
          <o:OLEObject Type="Embed" ProgID="Visio.Drawing.11" ShapeID="_x0000_i1060" DrawAspect="Content" ObjectID="_1782302113" r:id="rId84"/>
        </w:object>
      </w:r>
    </w:p>
    <w:p w14:paraId="14768348" w14:textId="77777777" w:rsidR="00C336BB" w:rsidRDefault="00C336BB" w:rsidP="00C336BB">
      <w:pPr>
        <w:pStyle w:val="TF"/>
      </w:pPr>
      <w:r>
        <w:t>Figure 7.5</w:t>
      </w:r>
      <w:r w:rsidRPr="00A92C50">
        <w:t>.2.</w:t>
      </w:r>
      <w:r>
        <w:t>4.3</w:t>
      </w:r>
      <w:r w:rsidRPr="00A92C50">
        <w:t>-1</w:t>
      </w:r>
      <w:r>
        <w:t xml:space="preserve">: </w:t>
      </w:r>
      <w:r w:rsidRPr="004E007B">
        <w:t xml:space="preserve">One-to-one </w:t>
      </w:r>
      <w:r w:rsidRPr="004E007B">
        <w:rPr>
          <w:lang w:eastAsia="zh-CN"/>
        </w:rPr>
        <w:t>file distribution using HTTP</w:t>
      </w:r>
      <w:r>
        <w:rPr>
          <w:lang w:eastAsia="zh-CN"/>
        </w:rPr>
        <w:t xml:space="preserve"> with interconnection</w:t>
      </w:r>
    </w:p>
    <w:p w14:paraId="2197141C" w14:textId="77777777" w:rsidR="00C336BB" w:rsidRDefault="00C336BB" w:rsidP="00C336BB">
      <w:pPr>
        <w:pStyle w:val="B1"/>
      </w:pPr>
      <w:r>
        <w:t>1.</w:t>
      </w:r>
      <w:r>
        <w:tab/>
      </w:r>
      <w:r w:rsidRPr="00055C00">
        <w:t>The user at the MCData client 1 initiate</w:t>
      </w:r>
      <w:r>
        <w:t>s</w:t>
      </w:r>
      <w:r w:rsidRPr="00055C00">
        <w:t xml:space="preserve"> a file distribution request to </w:t>
      </w:r>
      <w:r>
        <w:t>the MCData user at MCData client 2</w:t>
      </w:r>
      <w:r w:rsidRPr="00055C00">
        <w:t>.</w:t>
      </w:r>
    </w:p>
    <w:p w14:paraId="3BEB3D6E" w14:textId="77777777" w:rsidR="00C336BB" w:rsidRDefault="00C336BB" w:rsidP="00C336BB">
      <w:pPr>
        <w:pStyle w:val="B1"/>
      </w:pPr>
      <w:r>
        <w:t>2.</w:t>
      </w:r>
      <w:r>
        <w:tab/>
      </w:r>
      <w:r w:rsidRPr="00092ACA">
        <w:t>MCData client 1 sends a</w:t>
      </w:r>
      <w:r>
        <w:t>n</w:t>
      </w:r>
      <w:r w:rsidRPr="00092ACA">
        <w:t xml:space="preserve"> MCData FD request towards the </w:t>
      </w:r>
      <w:r>
        <w:t xml:space="preserve">primary </w:t>
      </w:r>
      <w:r w:rsidRPr="00092ACA">
        <w:t xml:space="preserve">MCData server. The MCData FD request contains </w:t>
      </w:r>
      <w:r>
        <w:t xml:space="preserve">content </w:t>
      </w:r>
      <w:r w:rsidRPr="00092ACA">
        <w:t xml:space="preserve">payload in the form of </w:t>
      </w:r>
      <w:r>
        <w:t>a f</w:t>
      </w:r>
      <w:r w:rsidRPr="00092ACA">
        <w:t xml:space="preserve">ile URL </w:t>
      </w:r>
      <w:r>
        <w:t xml:space="preserve">with the necessary access authorization information </w:t>
      </w:r>
      <w:r w:rsidRPr="00092ACA">
        <w:t xml:space="preserve">and may contain the file metadata information. </w:t>
      </w:r>
      <w:r>
        <w:t>The MCData</w:t>
      </w:r>
      <w:r w:rsidRPr="003E311A">
        <w:t xml:space="preserve"> </w:t>
      </w:r>
      <w:r>
        <w:t>FD request indicates the target MCData user for the one-to-one data communication</w:t>
      </w:r>
      <w:r w:rsidRPr="00BF574F">
        <w:t>.</w:t>
      </w:r>
      <w:r>
        <w:t xml:space="preserve"> </w:t>
      </w:r>
      <w:r w:rsidRPr="00092ACA">
        <w:t xml:space="preserve">The MCData FD request contains </w:t>
      </w:r>
      <w:r>
        <w:t xml:space="preserve">a </w:t>
      </w:r>
      <w:r w:rsidRPr="00092ACA">
        <w:t xml:space="preserve">conversation identifier for message thread indication. If </w:t>
      </w:r>
      <w:r>
        <w:t xml:space="preserve">the </w:t>
      </w:r>
      <w:r w:rsidRPr="00092ACA">
        <w:t xml:space="preserve">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MCData FD request contains </w:t>
      </w:r>
      <w:r>
        <w:t xml:space="preserve">the </w:t>
      </w:r>
      <w:r w:rsidRPr="00092ACA">
        <w:t>mandatory download indication. The MCData FD request may contain</w:t>
      </w:r>
      <w:r>
        <w:t xml:space="preserve"> a request for a</w:t>
      </w:r>
      <w:r w:rsidRPr="00092ACA">
        <w:t xml:space="preserve"> 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E82F69">
        <w:t xml:space="preserve"> </w:t>
      </w:r>
      <w:r>
        <w:t>The MCData user at MCData client 1 may include a functional alias within the FD data transfer and may address the target MCData client 2 using a functional alias.</w:t>
      </w:r>
    </w:p>
    <w:p w14:paraId="4AA074D6" w14:textId="77777777" w:rsidR="00C336BB" w:rsidRDefault="00C336BB" w:rsidP="00C336BB">
      <w:pPr>
        <w:pStyle w:val="B1"/>
      </w:pPr>
      <w:r>
        <w:t>3.</w:t>
      </w:r>
      <w:r>
        <w:tab/>
      </w:r>
      <w:r w:rsidRPr="00092ACA">
        <w:t xml:space="preserve">MCData server checks whether the MCData user at MCData client 1 is authorized to send </w:t>
      </w:r>
      <w:r>
        <w:t xml:space="preserve">the </w:t>
      </w:r>
      <w:r w:rsidRPr="00092ACA">
        <w:t>MCData FD request</w:t>
      </w:r>
      <w:r>
        <w:t xml:space="preserve"> and that the size of the file is below maximum data size for FD from the service configuration</w:t>
      </w:r>
      <w:r w:rsidRPr="00092ACA">
        <w:t>.</w:t>
      </w:r>
      <w:r>
        <w:t xml:space="preserve"> MCData server verifies whether the provided functional alias of MCData client 1, if present, can be used and has been activated for the user.</w:t>
      </w:r>
    </w:p>
    <w:p w14:paraId="08AF0159" w14:textId="77777777" w:rsidR="00C336BB" w:rsidRDefault="00C336BB" w:rsidP="00C336BB">
      <w:pPr>
        <w:pStyle w:val="B1"/>
      </w:pPr>
      <w:r>
        <w:t>4.</w:t>
      </w:r>
      <w:r>
        <w:tab/>
        <w:t>The MCData server may verify whether the corresponding file is available in the MCData content server via the MCData-FD-5 reference point using the received file URL in the MCData FD request. For that, the MCData server sends an MCData file availability request to the MCData content server. Upon the receipt of the request, the MCData content server provides an MCData file availability response to the MCData server. If the MCData server identifies that the corresponding file is not available in the MCData content server, the MCData server provides a response to the MCData client 1 indicating that the file distribution request cannot proceed due to the unavailability of the file in the MCData content server.</w:t>
      </w:r>
    </w:p>
    <w:p w14:paraId="3CD37160" w14:textId="77777777" w:rsidR="00C336BB" w:rsidRDefault="00C336BB" w:rsidP="00C336BB">
      <w:pPr>
        <w:pStyle w:val="B1"/>
      </w:pPr>
      <w:r>
        <w:t>5.</w:t>
      </w:r>
      <w:r>
        <w:tab/>
        <w:t xml:space="preserve">The </w:t>
      </w:r>
      <w:r w:rsidRPr="00092ACA">
        <w:t xml:space="preserve">MCData server </w:t>
      </w:r>
      <w:r>
        <w:t xml:space="preserve">in the primary MCData system </w:t>
      </w:r>
      <w:r w:rsidRPr="00092ACA">
        <w:t xml:space="preserve">initiates the MCData FD request towards the </w:t>
      </w:r>
      <w:r>
        <w:t>MCData server in the partner MCData system, which contains the URL of the file which is stored in the primary MCData content server</w:t>
      </w:r>
      <w:r w:rsidRPr="00092ACA">
        <w:t>.</w:t>
      </w:r>
      <w:r>
        <w:t xml:space="preserve"> The request includes the necessary access authorization information as MCData client 2 will retrieve the file while receiving service in the partner MCData system.</w:t>
      </w:r>
    </w:p>
    <w:p w14:paraId="16B132A4" w14:textId="77777777" w:rsidR="00C336BB" w:rsidRDefault="00C336BB" w:rsidP="00C336BB">
      <w:pPr>
        <w:pStyle w:val="NO"/>
      </w:pPr>
      <w:r>
        <w:t>NOTE 1:</w:t>
      </w:r>
      <w:r>
        <w:tab/>
        <w:t>The contents of and mechanisms to use the authorization information are outside the scope of the present document.</w:t>
      </w:r>
      <w:r w:rsidRPr="00E82F69">
        <w:t xml:space="preserve"> </w:t>
      </w:r>
    </w:p>
    <w:p w14:paraId="26F06AFD" w14:textId="77777777" w:rsidR="00C336BB" w:rsidRPr="003D16C1" w:rsidRDefault="00C336BB" w:rsidP="00C336BB">
      <w:pPr>
        <w:pStyle w:val="NO"/>
        <w:rPr>
          <w:lang w:val="en-US"/>
        </w:rPr>
      </w:pPr>
      <w:r>
        <w:rPr>
          <w:lang w:val="en-US"/>
        </w:rPr>
        <w:t>NOTE 2:</w:t>
      </w:r>
      <w:r>
        <w:rPr>
          <w:lang w:val="en-US"/>
        </w:rPr>
        <w:tab/>
        <w:t>With the use of the functional alias for addressing the target MCData clients, the partner MCData system is to be determined by the primary MCData system.</w:t>
      </w:r>
    </w:p>
    <w:p w14:paraId="7045223B" w14:textId="77777777" w:rsidR="00C336BB" w:rsidRDefault="00C336BB" w:rsidP="00C336BB">
      <w:pPr>
        <w:pStyle w:val="B1"/>
      </w:pPr>
      <w:r>
        <w:t>6.</w:t>
      </w:r>
      <w:r>
        <w:tab/>
        <w:t>If functional alias is used to address that target MCData user, the MCData server in the partner MCData system resolves the MCData IDs of the functional alias. The resulting list contains all associated MCData IDs/MCData users that may share this functional alias. The MCData server in the partner MCData system now checks which MCData users have FD capabilities and which are authorized to receive a file</w:t>
      </w:r>
      <w:r>
        <w:rPr>
          <w:lang w:val="en-US"/>
        </w:rPr>
        <w:t xml:space="preserve">. </w:t>
      </w:r>
      <w:r>
        <w:t>The partner MCData server sends</w:t>
      </w:r>
      <w:r w:rsidRPr="00092ACA">
        <w:t xml:space="preserve"> the MCData FD request to </w:t>
      </w:r>
      <w:r>
        <w:t xml:space="preserve">the MCData users determined. </w:t>
      </w:r>
      <w:bookmarkStart w:id="535" w:name="_Hlk35501827"/>
      <w:r w:rsidRPr="00157767">
        <w:t xml:space="preserve">The file URL being provided </w:t>
      </w:r>
      <w:r>
        <w:t xml:space="preserve">in MCData FD request </w:t>
      </w:r>
      <w:r>
        <w:rPr>
          <w:noProof/>
        </w:rPr>
        <w:t>to the MCData users determined</w:t>
      </w:r>
      <w:r w:rsidRPr="00157767">
        <w:t xml:space="preserve"> is prepended with server URI of the partner MCData content server, such that the URL identifies a file location in the partner MCData content server.</w:t>
      </w:r>
      <w:bookmarkEnd w:id="535"/>
    </w:p>
    <w:p w14:paraId="273F25B9" w14:textId="77777777" w:rsidR="00C336BB" w:rsidRDefault="00C336BB" w:rsidP="00C336BB">
      <w:pPr>
        <w:pStyle w:val="NO"/>
      </w:pPr>
      <w:r>
        <w:rPr>
          <w:lang w:val="en-US"/>
        </w:rPr>
        <w:t>NOTE 3:</w:t>
      </w:r>
      <w:r>
        <w:rPr>
          <w:lang w:val="en-US"/>
        </w:rPr>
        <w:tab/>
        <w:t>Determination of the target MCData client is based on the associated MCData IDs that share a functional alias and other criteria.</w:t>
      </w:r>
    </w:p>
    <w:p w14:paraId="3C970073" w14:textId="77777777" w:rsidR="00C336BB" w:rsidRDefault="00C336BB" w:rsidP="00C336BB">
      <w:pPr>
        <w:pStyle w:val="B1"/>
      </w:pPr>
      <w:r>
        <w:t>7.</w:t>
      </w:r>
      <w:r>
        <w:tab/>
      </w:r>
      <w:r w:rsidRPr="00092ACA">
        <w:t xml:space="preserve">The receiving MCData client 2 </w:t>
      </w:r>
      <w:r>
        <w:t xml:space="preserve">may </w:t>
      </w:r>
      <w:r w:rsidRPr="00092ACA">
        <w:t>notif</w:t>
      </w:r>
      <w:r>
        <w:t>y</w:t>
      </w:r>
      <w:r w:rsidRPr="00092ACA">
        <w:t xml:space="preserve"> the user about the incoming MCData FD request (including file metadata</w:t>
      </w:r>
      <w:r>
        <w:t>,</w:t>
      </w:r>
      <w:r w:rsidRPr="00092ACA">
        <w:t xml:space="preserve"> if present) which may be either </w:t>
      </w:r>
      <w:r>
        <w:t>accepted,</w:t>
      </w:r>
      <w:r w:rsidRPr="00092ACA">
        <w:t xml:space="preserve"> rejected or ignored.</w:t>
      </w:r>
    </w:p>
    <w:p w14:paraId="07F9183E" w14:textId="77777777" w:rsidR="00C336BB" w:rsidRDefault="00C336BB" w:rsidP="00C336BB">
      <w:pPr>
        <w:pStyle w:val="B1"/>
      </w:pPr>
      <w:r>
        <w:t>8.</w:t>
      </w:r>
      <w:r>
        <w:tab/>
        <w:t xml:space="preserve">The </w:t>
      </w:r>
      <w:r w:rsidRPr="00092ACA">
        <w:t xml:space="preserve">MCData user 2 </w:t>
      </w:r>
      <w:r>
        <w:t xml:space="preserve">may </w:t>
      </w:r>
      <w:r w:rsidRPr="00092ACA">
        <w:t xml:space="preserve">provide a response (accept or reject) </w:t>
      </w:r>
      <w:r>
        <w:t xml:space="preserve">or not (ignore) </w:t>
      </w:r>
      <w:r w:rsidRPr="00092ACA">
        <w:t xml:space="preserve">to the notification, then </w:t>
      </w:r>
      <w:r>
        <w:t xml:space="preserve">the </w:t>
      </w:r>
      <w:r w:rsidRPr="00092ACA">
        <w:t xml:space="preserve">MCData client 2 sends the MCData FD response to the </w:t>
      </w:r>
      <w:r>
        <w:t xml:space="preserve">partner </w:t>
      </w:r>
      <w:r w:rsidRPr="00092ACA">
        <w:t xml:space="preserve">MCData server. </w:t>
      </w:r>
      <w:r>
        <w:t>The MCData client 2 automatically sends an accepted MCData FD response when the received request includes a mandatory download indication.</w:t>
      </w:r>
    </w:p>
    <w:p w14:paraId="7A23BB8A" w14:textId="77777777" w:rsidR="00C336BB" w:rsidRDefault="00C336BB" w:rsidP="00C336BB">
      <w:pPr>
        <w:pStyle w:val="B1"/>
      </w:pPr>
      <w:r>
        <w:t>9.</w:t>
      </w:r>
      <w:r>
        <w:tab/>
      </w:r>
      <w:r w:rsidRPr="00092ACA">
        <w:t xml:space="preserve">The </w:t>
      </w:r>
      <w:r>
        <w:t xml:space="preserve">partner </w:t>
      </w:r>
      <w:r w:rsidRPr="00092ACA">
        <w:t>MCData server</w:t>
      </w:r>
      <w:r>
        <w:t xml:space="preserve"> forwards</w:t>
      </w:r>
      <w:r w:rsidRPr="00092ACA">
        <w:t xml:space="preserve"> the MCData FD response to the </w:t>
      </w:r>
      <w:r>
        <w:t>MCData server in the primary MCData system.</w:t>
      </w:r>
    </w:p>
    <w:p w14:paraId="47DEA61A" w14:textId="77777777" w:rsidR="00C336BB" w:rsidRDefault="00C336BB" w:rsidP="00C336BB">
      <w:pPr>
        <w:pStyle w:val="B1"/>
      </w:pPr>
      <w:r>
        <w:t>10.</w:t>
      </w:r>
      <w:r>
        <w:tab/>
      </w:r>
      <w:r w:rsidRPr="00092ACA">
        <w:t xml:space="preserve">The </w:t>
      </w:r>
      <w:r>
        <w:t xml:space="preserve">primary </w:t>
      </w:r>
      <w:r w:rsidRPr="00092ACA">
        <w:t>MCData server</w:t>
      </w:r>
      <w:r>
        <w:t xml:space="preserve"> forwards</w:t>
      </w:r>
      <w:r w:rsidRPr="00092ACA">
        <w:t xml:space="preserve"> the MCData FD response to </w:t>
      </w:r>
      <w:r>
        <w:t>MCData client 1.</w:t>
      </w:r>
    </w:p>
    <w:p w14:paraId="43970EC8" w14:textId="77777777" w:rsidR="00C336BB" w:rsidRDefault="00C336BB" w:rsidP="00C336BB">
      <w:pPr>
        <w:pStyle w:val="B1"/>
      </w:pPr>
      <w:r>
        <w:t>11.</w:t>
      </w:r>
      <w:r>
        <w:tab/>
        <w:t>MCData client 2 requests the file from the partner MCData content server.</w:t>
      </w:r>
    </w:p>
    <w:p w14:paraId="151EF89C" w14:textId="77777777" w:rsidR="00C336BB" w:rsidRDefault="00C336BB" w:rsidP="00C336BB">
      <w:pPr>
        <w:pStyle w:val="NO"/>
      </w:pPr>
      <w:r>
        <w:t>NOTE 4:</w:t>
      </w:r>
      <w:r>
        <w:tab/>
        <w:t>Step 11 may occur any time after step 8, before or after steps 9 and 10.</w:t>
      </w:r>
    </w:p>
    <w:p w14:paraId="60342600" w14:textId="77777777" w:rsidR="00C336BB" w:rsidRDefault="00C336BB" w:rsidP="00C336BB">
      <w:pPr>
        <w:pStyle w:val="B1"/>
      </w:pPr>
      <w:r>
        <w:t>12.</w:t>
      </w:r>
      <w:r>
        <w:tab/>
        <w:t>The partner MCData content server checks whether the file is stored locally, and if this is not the case, sends an MCData file retrieve request to the primary MCData content server. The MCData file retrieve request contains the URL of the file location in the primary MCData system, generated by removing the prepended local path from the requested URL.</w:t>
      </w:r>
    </w:p>
    <w:p w14:paraId="4BA2CA15" w14:textId="77777777" w:rsidR="00C336BB" w:rsidRDefault="00C336BB" w:rsidP="00C336BB">
      <w:pPr>
        <w:pStyle w:val="NO"/>
      </w:pPr>
      <w:r>
        <w:t>NOTE 5:</w:t>
      </w:r>
      <w:r>
        <w:tab/>
        <w:t>The means of proving authorization for the request is outside the scope of the present document.</w:t>
      </w:r>
    </w:p>
    <w:p w14:paraId="3F2F59AD" w14:textId="77777777" w:rsidR="00C336BB" w:rsidRDefault="00C336BB" w:rsidP="00C336BB">
      <w:pPr>
        <w:pStyle w:val="B1"/>
      </w:pPr>
      <w:r>
        <w:t>13.</w:t>
      </w:r>
      <w:r>
        <w:tab/>
        <w:t>The primary MCData content server responds to the partner MCData content server with an MCData file retrieve response which contains the content of the file to be retrieved. File metadata may include the lifetime of the file. The primary MCData content server records that the file has been sent to the indicated partner MCData system.</w:t>
      </w:r>
    </w:p>
    <w:p w14:paraId="169017B8" w14:textId="77777777" w:rsidR="00C336BB" w:rsidRDefault="00C336BB" w:rsidP="00C336BB">
      <w:pPr>
        <w:pStyle w:val="NO"/>
      </w:pPr>
      <w:r>
        <w:rPr>
          <w:noProof/>
        </w:rPr>
        <w:t>NOTE 6:</w:t>
      </w:r>
      <w:r>
        <w:rPr>
          <w:noProof/>
        </w:rPr>
        <w:tab/>
        <w:t>The partner MCData content server may store the local copy of the file in case future requests arise until the expiry time sent from primary MCData system for the file is reached or until a request is received to delete the file.</w:t>
      </w:r>
    </w:p>
    <w:p w14:paraId="30EAA777" w14:textId="77777777" w:rsidR="00C336BB" w:rsidRDefault="00C336BB" w:rsidP="00C336BB">
      <w:pPr>
        <w:pStyle w:val="B1"/>
      </w:pPr>
      <w:r>
        <w:t>14.</w:t>
      </w:r>
      <w:r>
        <w:tab/>
        <w:t>The partner MCData content server sends the file to MCData client 2 in the MCData download data response.</w:t>
      </w:r>
      <w:r w:rsidRPr="0074147C">
        <w:t xml:space="preserve"> </w:t>
      </w:r>
      <w:r w:rsidRPr="00092ACA">
        <w:t>MCData client 2 records file download complete</w:t>
      </w:r>
      <w:r>
        <w:t>d</w:t>
      </w:r>
      <w:r w:rsidRPr="00092ACA">
        <w:t xml:space="preserve"> and notifies MCData user 2.</w:t>
      </w:r>
    </w:p>
    <w:p w14:paraId="35274DDB" w14:textId="77777777" w:rsidR="00C336BB" w:rsidRDefault="00C336BB" w:rsidP="00C336BB">
      <w:pPr>
        <w:pStyle w:val="B1"/>
      </w:pPr>
      <w:r>
        <w:t>15.</w:t>
      </w:r>
      <w:r>
        <w:tab/>
        <w:t xml:space="preserve">The </w:t>
      </w:r>
      <w:r w:rsidRPr="00092ACA">
        <w:t xml:space="preserve">MCData client 2 </w:t>
      </w:r>
      <w:r>
        <w:t xml:space="preserve">provides </w:t>
      </w:r>
      <w:r w:rsidRPr="00092ACA">
        <w:t>a</w:t>
      </w:r>
      <w:r>
        <w:t>n</w:t>
      </w:r>
      <w:r w:rsidRPr="00092ACA">
        <w:t xml:space="preserve">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this was </w:t>
      </w:r>
      <w:r w:rsidRPr="00092ACA">
        <w:t xml:space="preserve">requested </w:t>
      </w:r>
      <w:r>
        <w:t>by the user at MCData client 1 in the initial MCData FD request.</w:t>
      </w:r>
    </w:p>
    <w:p w14:paraId="3FE2AB4B" w14:textId="77777777" w:rsidR="00C336BB" w:rsidRDefault="00C336BB" w:rsidP="00C336BB">
      <w:pPr>
        <w:pStyle w:val="B1"/>
      </w:pPr>
      <w:r>
        <w:t>16.</w:t>
      </w:r>
      <w:r>
        <w:tab/>
        <w:t>The MCData download completed report is sent to the primary MCData server.</w:t>
      </w:r>
      <w:r w:rsidRPr="000D3349">
        <w:t xml:space="preserve"> </w:t>
      </w:r>
      <w:r>
        <w:t xml:space="preserve">The partner </w:t>
      </w:r>
      <w:r w:rsidRPr="00092ACA">
        <w:t xml:space="preserve">MCData server </w:t>
      </w:r>
      <w:r>
        <w:t xml:space="preserve">may store the download completed report </w:t>
      </w:r>
      <w:r w:rsidRPr="00092ACA">
        <w:t xml:space="preserve">for download history interrogation from authorized </w:t>
      </w:r>
      <w:r>
        <w:t xml:space="preserve">MCData </w:t>
      </w:r>
      <w:r w:rsidRPr="00092ACA">
        <w:t>users</w:t>
      </w:r>
      <w:r>
        <w:t xml:space="preserve"> in the partner MCData system</w:t>
      </w:r>
      <w:r w:rsidRPr="00092ACA">
        <w:t>.</w:t>
      </w:r>
    </w:p>
    <w:p w14:paraId="75D222D3" w14:textId="77777777" w:rsidR="00C336BB" w:rsidRDefault="00C336BB" w:rsidP="00C336BB">
      <w:pPr>
        <w:pStyle w:val="B1"/>
        <w:rPr>
          <w:lang w:eastAsia="zh-CN"/>
        </w:rPr>
      </w:pPr>
      <w:r>
        <w:t>17.</w:t>
      </w:r>
      <w:r>
        <w:tab/>
        <w:t xml:space="preserve">The received </w:t>
      </w:r>
      <w:r w:rsidRPr="00092ACA">
        <w:t xml:space="preserve">MCData download </w:t>
      </w:r>
      <w:r>
        <w:t>completed</w:t>
      </w:r>
      <w:r w:rsidRPr="00092ACA">
        <w:t xml:space="preserve"> </w:t>
      </w:r>
      <w:r>
        <w:t>report</w:t>
      </w:r>
      <w:r w:rsidRPr="00092ACA">
        <w:t xml:space="preserve"> is sent by the </w:t>
      </w:r>
      <w:r>
        <w:t xml:space="preserve">primary </w:t>
      </w:r>
      <w:r w:rsidRPr="00092ACA">
        <w:t>MCData server</w:t>
      </w:r>
      <w:r>
        <w:t xml:space="preserve"> </w:t>
      </w:r>
      <w:r w:rsidRPr="00092ACA">
        <w:t xml:space="preserve">to </w:t>
      </w:r>
      <w:r>
        <w:t xml:space="preserve">the MCData </w:t>
      </w:r>
      <w:r w:rsidRPr="00092ACA">
        <w:t>user at MCData client 1</w:t>
      </w:r>
      <w:r>
        <w:t>, if requested by the MCData client 1</w:t>
      </w:r>
      <w:r w:rsidRPr="00092ACA">
        <w:t>.</w:t>
      </w:r>
      <w:r>
        <w:t xml:space="preserve"> </w:t>
      </w:r>
      <w:r w:rsidRPr="00092ACA">
        <w:t xml:space="preserve">The MCData file download </w:t>
      </w:r>
      <w:r>
        <w:t xml:space="preserve">completed </w:t>
      </w:r>
      <w:r w:rsidRPr="00092ACA">
        <w:t xml:space="preserve">report from </w:t>
      </w:r>
      <w:r>
        <w:t xml:space="preserve">the </w:t>
      </w:r>
      <w:r w:rsidRPr="00092ACA">
        <w:t xml:space="preserve">MCData </w:t>
      </w:r>
      <w:r>
        <w:t xml:space="preserve">client 2 </w:t>
      </w:r>
      <w:r w:rsidRPr="00092ACA">
        <w:t xml:space="preserve">may be stored by the </w:t>
      </w:r>
      <w:r>
        <w:t xml:space="preserve">primary </w:t>
      </w:r>
      <w:r w:rsidRPr="00092ACA">
        <w:t xml:space="preserve">MCData server for download history interrogation from authorized </w:t>
      </w:r>
      <w:r>
        <w:t xml:space="preserve">MCData </w:t>
      </w:r>
      <w:r w:rsidRPr="00092ACA">
        <w:t>users</w:t>
      </w:r>
      <w:r>
        <w:t xml:space="preserve"> in the primary MCData system</w:t>
      </w:r>
      <w:r w:rsidRPr="00092ACA">
        <w:t>.</w:t>
      </w:r>
    </w:p>
    <w:p w14:paraId="198EFCE7" w14:textId="77777777" w:rsidR="00C336BB" w:rsidRDefault="00C336BB" w:rsidP="00C336BB">
      <w:pPr>
        <w:pStyle w:val="Heading4"/>
        <w:rPr>
          <w:lang w:eastAsia="zh-CN"/>
        </w:rPr>
      </w:pPr>
      <w:bookmarkStart w:id="536" w:name="_Toc170980755"/>
      <w:r>
        <w:rPr>
          <w:lang w:eastAsia="zh-CN"/>
        </w:rPr>
        <w:t>7.5</w:t>
      </w:r>
      <w:r w:rsidRPr="00F4115D">
        <w:t>.2.</w:t>
      </w:r>
      <w:r>
        <w:t>5</w:t>
      </w:r>
      <w:r w:rsidRPr="00F4115D">
        <w:tab/>
      </w:r>
      <w:r w:rsidRPr="00F4115D">
        <w:rPr>
          <w:lang w:eastAsia="zh-CN"/>
        </w:rPr>
        <w:t>One-to-one file distribution using media plane</w:t>
      </w:r>
      <w:bookmarkEnd w:id="536"/>
    </w:p>
    <w:p w14:paraId="1D88F453" w14:textId="77777777" w:rsidR="00C336BB" w:rsidRDefault="00C336BB" w:rsidP="00C336BB">
      <w:pPr>
        <w:pStyle w:val="Heading5"/>
        <w:rPr>
          <w:lang w:eastAsia="zh-CN"/>
        </w:rPr>
      </w:pPr>
      <w:bookmarkStart w:id="537" w:name="_Toc170980756"/>
      <w:r>
        <w:rPr>
          <w:lang w:eastAsia="zh-CN"/>
        </w:rPr>
        <w:t>7.5</w:t>
      </w:r>
      <w:r>
        <w:t>.2.5.</w:t>
      </w:r>
      <w:r>
        <w:rPr>
          <w:rFonts w:hint="eastAsia"/>
          <w:lang w:eastAsia="zh-CN"/>
        </w:rPr>
        <w:t>1</w:t>
      </w:r>
      <w:r>
        <w:tab/>
      </w:r>
      <w:r>
        <w:rPr>
          <w:rFonts w:hint="eastAsia"/>
          <w:lang w:eastAsia="zh-CN"/>
        </w:rPr>
        <w:t>General</w:t>
      </w:r>
      <w:bookmarkEnd w:id="537"/>
    </w:p>
    <w:p w14:paraId="2A11D5CB" w14:textId="77777777" w:rsidR="00C336BB" w:rsidRPr="007842CC" w:rsidRDefault="00C336BB" w:rsidP="00C336BB">
      <w:pPr>
        <w:rPr>
          <w:lang w:eastAsia="zh-CN"/>
        </w:rPr>
      </w:pPr>
      <w:r w:rsidRPr="00997BB9">
        <w:rPr>
          <w:lang w:eastAsia="zh-CN"/>
        </w:rPr>
        <w:t xml:space="preserve">The </w:t>
      </w:r>
      <w:r>
        <w:rPr>
          <w:lang w:eastAsia="zh-CN"/>
        </w:rPr>
        <w:t xml:space="preserve">MCData client uses the media plane for a </w:t>
      </w:r>
      <w:r w:rsidRPr="00F464CF">
        <w:t>standalone</w:t>
      </w:r>
      <w:r>
        <w:t xml:space="preserve"> data file download from another MCData client.</w:t>
      </w:r>
      <w:r w:rsidRPr="00A13E0F">
        <w:rPr>
          <w:lang w:eastAsia="zh-CN"/>
        </w:rPr>
        <w:t xml:space="preserve"> The procedure is appropriate for </w:t>
      </w:r>
      <w:r>
        <w:rPr>
          <w:lang w:eastAsia="zh-CN"/>
        </w:rPr>
        <w:t xml:space="preserve">both </w:t>
      </w:r>
      <w:r w:rsidRPr="00A13E0F">
        <w:rPr>
          <w:lang w:eastAsia="zh-CN"/>
        </w:rPr>
        <w:t xml:space="preserve">mandatory </w:t>
      </w:r>
      <w:r>
        <w:rPr>
          <w:lang w:eastAsia="zh-CN"/>
        </w:rPr>
        <w:t xml:space="preserve">and non-mandatory </w:t>
      </w:r>
      <w:r w:rsidRPr="00A13E0F">
        <w:rPr>
          <w:lang w:eastAsia="zh-CN"/>
        </w:rPr>
        <w:t>download case</w:t>
      </w:r>
      <w:r>
        <w:rPr>
          <w:lang w:eastAsia="zh-CN"/>
        </w:rPr>
        <w:t>s</w:t>
      </w:r>
      <w:r w:rsidRPr="00A13E0F">
        <w:rPr>
          <w:lang w:eastAsia="zh-CN"/>
        </w:rPr>
        <w:t>.</w:t>
      </w:r>
      <w:r w:rsidRPr="001909FB">
        <w:rPr>
          <w:lang w:eastAsia="zh-CN"/>
        </w:rPr>
        <w:t xml:space="preserve"> </w:t>
      </w:r>
      <w:r>
        <w:rPr>
          <w:lang w:eastAsia="zh-CN"/>
        </w:rPr>
        <w:t>The target MCData user may be addressed using the functional alias that can be shared with other MCData users.</w:t>
      </w:r>
    </w:p>
    <w:p w14:paraId="094384B9" w14:textId="77777777" w:rsidR="00C336BB" w:rsidRDefault="00C336BB" w:rsidP="00C336BB">
      <w:pPr>
        <w:pStyle w:val="Heading5"/>
        <w:rPr>
          <w:lang w:eastAsia="zh-CN"/>
        </w:rPr>
      </w:pPr>
      <w:bookmarkStart w:id="538" w:name="_Toc170980757"/>
      <w:r>
        <w:rPr>
          <w:lang w:eastAsia="zh-CN"/>
        </w:rPr>
        <w:t>7.5.2</w:t>
      </w:r>
      <w:r>
        <w:t>.5.</w:t>
      </w:r>
      <w:r>
        <w:rPr>
          <w:rFonts w:hint="eastAsia"/>
          <w:lang w:eastAsia="zh-CN"/>
        </w:rPr>
        <w:t>2</w:t>
      </w:r>
      <w:r>
        <w:tab/>
      </w:r>
      <w:r>
        <w:rPr>
          <w:rFonts w:hint="eastAsia"/>
          <w:lang w:eastAsia="zh-CN"/>
        </w:rPr>
        <w:t>Procedure</w:t>
      </w:r>
      <w:bookmarkEnd w:id="538"/>
    </w:p>
    <w:p w14:paraId="7E47549E" w14:textId="77777777" w:rsidR="00C336BB" w:rsidRPr="0052003A" w:rsidRDefault="00C336BB" w:rsidP="00C336BB">
      <w:pPr>
        <w:rPr>
          <w:lang w:eastAsia="zh-CN"/>
        </w:rPr>
      </w:pPr>
      <w:r w:rsidRPr="0052003A">
        <w:rPr>
          <w:lang w:eastAsia="zh-CN"/>
        </w:rPr>
        <w:t>The procedure</w:t>
      </w:r>
      <w:r>
        <w:rPr>
          <w:lang w:eastAsia="zh-CN"/>
        </w:rPr>
        <w:t xml:space="preserve"> in figure 7.5.2.5.2-1 describes</w:t>
      </w:r>
      <w:r w:rsidRPr="00055C00">
        <w:rPr>
          <w:lang w:eastAsia="zh-CN"/>
        </w:rPr>
        <w:t xml:space="preserve"> the case where an MCData user is initiating </w:t>
      </w:r>
      <w:r>
        <w:rPr>
          <w:lang w:eastAsia="zh-CN"/>
        </w:rPr>
        <w:t>one-to-one</w:t>
      </w:r>
      <w:r w:rsidRPr="00055C00">
        <w:rPr>
          <w:lang w:eastAsia="zh-CN"/>
        </w:rPr>
        <w:t xml:space="preserve"> data communication for sending file to </w:t>
      </w:r>
      <w:r>
        <w:rPr>
          <w:lang w:eastAsia="zh-CN"/>
        </w:rPr>
        <w:t xml:space="preserve">the </w:t>
      </w:r>
      <w:r w:rsidRPr="00F4115D">
        <w:rPr>
          <w:lang w:eastAsia="zh-CN"/>
        </w:rPr>
        <w:t>other MCData user, with</w:t>
      </w:r>
      <w:r w:rsidRPr="00055C00">
        <w:rPr>
          <w:lang w:eastAsia="zh-CN"/>
        </w:rPr>
        <w:t xml:space="preserve"> or without download </w:t>
      </w:r>
      <w:r>
        <w:rPr>
          <w:lang w:eastAsia="zh-CN"/>
        </w:rPr>
        <w:t>completed</w:t>
      </w:r>
      <w:r w:rsidRPr="00055C00">
        <w:rPr>
          <w:lang w:eastAsia="zh-CN"/>
        </w:rPr>
        <w:t xml:space="preserve"> report request.</w:t>
      </w:r>
    </w:p>
    <w:p w14:paraId="11862012" w14:textId="77777777" w:rsidR="00C336BB" w:rsidRDefault="00C336BB" w:rsidP="00C336BB">
      <w:r>
        <w:t>Pre-conditions:</w:t>
      </w:r>
    </w:p>
    <w:p w14:paraId="618910F4" w14:textId="77777777" w:rsidR="00C336BB" w:rsidRDefault="00C336BB" w:rsidP="00C336BB">
      <w:pPr>
        <w:pStyle w:val="B1"/>
      </w:pPr>
      <w:r>
        <w:t>1.</w:t>
      </w:r>
      <w:r>
        <w:tab/>
      </w:r>
      <w:r w:rsidRPr="00055C00">
        <w:t>The MCData users on the MCData client 1 and the MCData client 2 are already registered for receiving MCData service.</w:t>
      </w:r>
    </w:p>
    <w:p w14:paraId="625C463E" w14:textId="77777777" w:rsidR="00C336BB" w:rsidRDefault="00C336BB" w:rsidP="00C336BB">
      <w:pPr>
        <w:pStyle w:val="B1"/>
      </w:pPr>
      <w:r>
        <w:t>2.</w:t>
      </w:r>
      <w:r>
        <w:tab/>
        <w:t>Optionally, the MCData client may have an activated functional alias to be used.</w:t>
      </w:r>
    </w:p>
    <w:p w14:paraId="08FF9E0E" w14:textId="77777777" w:rsidR="00C336BB" w:rsidRDefault="00C336BB" w:rsidP="00C336BB">
      <w:pPr>
        <w:pStyle w:val="B1"/>
      </w:pPr>
      <w:r w:rsidRPr="00CF2FF2">
        <w:t>3.</w:t>
      </w:r>
      <w:r w:rsidRPr="00CF2FF2">
        <w:tab/>
        <w:t>The MCData server has subscribed to the MCData functional alias controlling server within the MC system for functional alias activation/de-activation</w:t>
      </w:r>
      <w:r w:rsidRPr="00CF2FF2">
        <w:rPr>
          <w:rFonts w:eastAsia="SimSun"/>
          <w:lang w:eastAsia="zh-CN"/>
        </w:rPr>
        <w:t xml:space="preserve"> </w:t>
      </w:r>
      <w:r>
        <w:rPr>
          <w:rFonts w:eastAsia="SimSun"/>
          <w:lang w:eastAsia="zh-CN"/>
        </w:rPr>
        <w:t>updates.</w:t>
      </w:r>
    </w:p>
    <w:p w14:paraId="515F3748" w14:textId="77777777" w:rsidR="00C336BB" w:rsidRDefault="00C336BB" w:rsidP="00C336BB">
      <w:pPr>
        <w:pStyle w:val="TH"/>
      </w:pPr>
      <w:r>
        <w:object w:dxaOrig="8712" w:dyaOrig="5760" w14:anchorId="12445E1D">
          <v:shape id="_x0000_i1061" type="#_x0000_t75" style="width:435.5pt;height:4in" o:ole="">
            <v:imagedata r:id="rId85" o:title=""/>
          </v:shape>
          <o:OLEObject Type="Embed" ProgID="Visio.Drawing.15" ShapeID="_x0000_i1061" DrawAspect="Content" ObjectID="_1782302114" r:id="rId86"/>
        </w:object>
      </w:r>
    </w:p>
    <w:p w14:paraId="4CD8A7D6" w14:textId="77777777" w:rsidR="00C336BB" w:rsidRDefault="00C336BB" w:rsidP="00C336BB">
      <w:pPr>
        <w:pStyle w:val="TF"/>
      </w:pPr>
      <w:r>
        <w:t>Figure 7.5</w:t>
      </w:r>
      <w:r w:rsidRPr="00A92C50">
        <w:t>.2.</w:t>
      </w:r>
      <w:r>
        <w:t>5.2</w:t>
      </w:r>
      <w:r w:rsidRPr="00A92C50">
        <w:t>-1</w:t>
      </w:r>
      <w:r>
        <w:t>: One-to-one file distribution</w:t>
      </w:r>
      <w:r>
        <w:rPr>
          <w:lang w:eastAsia="zh-CN"/>
        </w:rPr>
        <w:t xml:space="preserve"> using media plane</w:t>
      </w:r>
    </w:p>
    <w:p w14:paraId="2EAB9F0D" w14:textId="77777777" w:rsidR="00C336BB" w:rsidRDefault="00C336BB" w:rsidP="00C336BB">
      <w:pPr>
        <w:pStyle w:val="B1"/>
      </w:pPr>
      <w:r>
        <w:t>1.</w:t>
      </w:r>
      <w:r>
        <w:tab/>
      </w:r>
      <w:r w:rsidRPr="00055C00">
        <w:t>The user at the MCData client 1 initiate</w:t>
      </w:r>
      <w:r>
        <w:t>s</w:t>
      </w:r>
      <w:r w:rsidRPr="00055C00">
        <w:t xml:space="preserve"> a file distribution request to the chosen MCData user.</w:t>
      </w:r>
    </w:p>
    <w:p w14:paraId="09017531" w14:textId="77777777" w:rsidR="00C336BB" w:rsidRDefault="00C336BB" w:rsidP="00C336BB">
      <w:pPr>
        <w:pStyle w:val="B1"/>
      </w:pPr>
      <w:r>
        <w:t>2.</w:t>
      </w:r>
      <w:r>
        <w:tab/>
      </w:r>
      <w:r w:rsidRPr="00665A60">
        <w:t xml:space="preserve">MCData client 1 sends a MCData FD request towards the MCData server.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w:t>
      </w:r>
      <w:r>
        <w:t> </w:t>
      </w:r>
      <w:r w:rsidRPr="00665A60">
        <w:t>1.</w:t>
      </w:r>
      <w:r>
        <w:t xml:space="preserve"> MCData user at MCData client 1 may include a functional alias within the FD data transfer and may address the target MCData client 2 using a functional alias.</w:t>
      </w:r>
      <w:r w:rsidRPr="00573C38">
        <w:t xml:space="preserve"> </w:t>
      </w:r>
    </w:p>
    <w:p w14:paraId="17F98683" w14:textId="77777777" w:rsidR="00C336BB" w:rsidRDefault="00C336BB" w:rsidP="00C336BB">
      <w:pPr>
        <w:pStyle w:val="B2"/>
      </w:pPr>
      <w:r>
        <w:t>a)</w:t>
      </w:r>
      <w:r>
        <w:tab/>
        <w:t>If t</w:t>
      </w:r>
      <w:r w:rsidRPr="00AB5FED">
        <w:t xml:space="preserve">he </w:t>
      </w:r>
      <w:r>
        <w:t>MCData user at the MCData</w:t>
      </w:r>
      <w:r w:rsidRPr="00AB5FED">
        <w:t xml:space="preserve"> client</w:t>
      </w:r>
      <w:r>
        <w:t xml:space="preserve"> 1 initiates an MCData</w:t>
      </w:r>
      <w:r w:rsidRPr="00AB5FED">
        <w:t xml:space="preserve"> emergency </w:t>
      </w:r>
      <w:r>
        <w:t>file distribution communication or MCData emergency state is already set for the MCData client 1 (due to previously triggered MCData emergency alert):</w:t>
      </w:r>
    </w:p>
    <w:p w14:paraId="5AA9FB6C" w14:textId="77777777" w:rsidR="00C336BB" w:rsidRDefault="00C336BB" w:rsidP="00C336BB">
      <w:pPr>
        <w:pStyle w:val="B3"/>
      </w:pPr>
      <w:r>
        <w:t>i)</w:t>
      </w:r>
      <w:r>
        <w:tab/>
        <w:t xml:space="preserve">The </w:t>
      </w:r>
      <w:r w:rsidRPr="00665A60">
        <w:t>MCData FD request</w:t>
      </w:r>
      <w:r>
        <w:t xml:space="preserve"> shall contain emergency indicator; and</w:t>
      </w:r>
    </w:p>
    <w:p w14:paraId="461F420A" w14:textId="74564E9E" w:rsidR="00C336BB" w:rsidRDefault="00C336BB" w:rsidP="007E7F97">
      <w:pPr>
        <w:pStyle w:val="B3"/>
      </w:pPr>
      <w:r>
        <w:t>ii)</w:t>
      </w:r>
      <w:r>
        <w:tab/>
        <w:t>If MCData emergency state is not set already, MCData</w:t>
      </w:r>
      <w:r w:rsidRPr="00D64DE6">
        <w:t xml:space="preserve"> client</w:t>
      </w:r>
      <w:r>
        <w:t xml:space="preserve"> 1 sets its MCData</w:t>
      </w:r>
      <w:r w:rsidRPr="00D64DE6">
        <w:t xml:space="preserve"> emergency state.</w:t>
      </w:r>
      <w:r>
        <w:t xml:space="preserve"> </w:t>
      </w:r>
      <w:r w:rsidRPr="00EB6F76">
        <w:t xml:space="preserve">The </w:t>
      </w:r>
      <w:r>
        <w:t>MCData</w:t>
      </w:r>
      <w:r w:rsidRPr="00EB6F76">
        <w:t xml:space="preserve"> emergency state </w:t>
      </w:r>
      <w:r>
        <w:t xml:space="preserve">of MCData client 1 </w:t>
      </w:r>
      <w:r w:rsidRPr="00EB6F76">
        <w:t>is retained until explicitly cancelled</w:t>
      </w:r>
      <w:r>
        <w:t xml:space="preserve"> by the user of MCData client 1.</w:t>
      </w:r>
    </w:p>
    <w:p w14:paraId="38355160" w14:textId="6C7D66B3" w:rsidR="00C336BB" w:rsidRDefault="00C336BB" w:rsidP="00C336BB">
      <w:pPr>
        <w:pStyle w:val="NO"/>
      </w:pPr>
      <w:r>
        <w:t>NOTE</w:t>
      </w:r>
      <w:r w:rsidR="007E7F97">
        <w:t> </w:t>
      </w:r>
      <w:r>
        <w:t>1:</w:t>
      </w:r>
      <w:r>
        <w:tab/>
        <w:t>While MCData client 1 is in the emergency state, all types of MCData one-to-one and group communications initiated by MCData client 1 are initiated as MCData emergency communications.</w:t>
      </w:r>
    </w:p>
    <w:p w14:paraId="707F9E3F" w14:textId="77777777" w:rsidR="00C336BB" w:rsidRDefault="00C336BB" w:rsidP="00C336BB">
      <w:pPr>
        <w:pStyle w:val="B1"/>
      </w:pPr>
      <w:r>
        <w:t>3.</w:t>
      </w:r>
      <w:r>
        <w:tab/>
      </w:r>
      <w:r w:rsidRPr="00092ACA">
        <w:t>MCData server checks whether the MCData user at MCData client 1 is authorized to send MCData FD request.</w:t>
      </w:r>
      <w:r>
        <w:t xml:space="preserve"> MCData server verifies whether the provided functional alias of MCData client 1, if present, can be used and has been activated for the user. If functional alias is used to address that target MCData user, the MCData server resolves the functional alias to the corresponding MCData ID(s) for which the functional alias is active and proceed with step 4 otherwise proceed with step 6. </w:t>
      </w:r>
    </w:p>
    <w:p w14:paraId="6AE6D6F0" w14:textId="77777777" w:rsidR="00C336BB" w:rsidRDefault="00C336BB" w:rsidP="00C336BB">
      <w:pPr>
        <w:pStyle w:val="NO"/>
        <w:rPr>
          <w:lang w:val="en-US"/>
        </w:rPr>
      </w:pPr>
      <w:r>
        <w:rPr>
          <w:lang w:val="en-US"/>
        </w:rPr>
        <w:t>NOTE 2:</w:t>
      </w:r>
      <w:r>
        <w:rPr>
          <w:lang w:val="en-US"/>
        </w:rPr>
        <w:tab/>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MCData FD request, if no suitable MCData ID</w:t>
      </w:r>
      <w:r w:rsidRPr="0037144C">
        <w:t xml:space="preserve"> is selected.</w:t>
      </w:r>
    </w:p>
    <w:p w14:paraId="34D09F5D"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427E7519" w14:textId="491886DB" w:rsidR="00C336BB" w:rsidRPr="003D16C1" w:rsidRDefault="00C336BB" w:rsidP="00C336BB">
      <w:pPr>
        <w:pStyle w:val="B1"/>
        <w:rPr>
          <w:lang w:val="en-US"/>
        </w:rPr>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FD request in step 2 is rejected and </w:t>
      </w:r>
      <w:r w:rsidRPr="002710B4">
        <w:t>sends a</w:t>
      </w:r>
      <w:r>
        <w:t xml:space="preserve"> new </w:t>
      </w:r>
      <w:r w:rsidRPr="002710B4">
        <w:t>MC</w:t>
      </w:r>
      <w:r>
        <w:t xml:space="preserve">Data FD </w:t>
      </w:r>
      <w:r w:rsidRPr="002710B4">
        <w:t xml:space="preserve">request </w:t>
      </w:r>
      <w:r>
        <w:t>towards the</w:t>
      </w:r>
      <w:r w:rsidRPr="002710B4">
        <w:t xml:space="preserve"> </w:t>
      </w:r>
      <w:r>
        <w:t xml:space="preserve">resolved </w:t>
      </w:r>
      <w:r w:rsidRPr="002710B4">
        <w:t>MC</w:t>
      </w:r>
      <w:r>
        <w:t>Data</w:t>
      </w:r>
      <w:r w:rsidRPr="002710B4">
        <w:t xml:space="preserve"> ID</w:t>
      </w:r>
      <w:r>
        <w:t>.</w:t>
      </w:r>
    </w:p>
    <w:p w14:paraId="085F1069" w14:textId="77777777" w:rsidR="00C336BB" w:rsidRDefault="00C336BB" w:rsidP="00C336BB">
      <w:pPr>
        <w:pStyle w:val="B1"/>
      </w:pPr>
      <w:r>
        <w:t>6</w:t>
      </w:r>
      <w:r w:rsidRPr="00F4115D">
        <w:t>.</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420534D5" w14:textId="77777777" w:rsidR="00C336BB" w:rsidRDefault="00C336BB" w:rsidP="00C336BB">
      <w:pPr>
        <w:pStyle w:val="B1"/>
      </w:pPr>
      <w:r>
        <w:t>7.</w:t>
      </w:r>
      <w:r>
        <w:tab/>
      </w:r>
      <w:r w:rsidRPr="00092ACA">
        <w:t>MCData server initiates the MCData FD request towards the MCData user</w:t>
      </w:r>
      <w:r>
        <w:t>s determined</w:t>
      </w:r>
      <w:r w:rsidRPr="00092ACA">
        <w:t>.</w:t>
      </w:r>
      <w:r>
        <w:t xml:space="preserve"> The </w:t>
      </w:r>
      <w:r w:rsidRPr="00092ACA">
        <w:t xml:space="preserve">MCData FD request </w:t>
      </w:r>
      <w:r>
        <w:t xml:space="preserve">towards the MCData user contains the emergency indicator if it is present in the received </w:t>
      </w:r>
      <w:r w:rsidRPr="00092ACA">
        <w:t xml:space="preserve">MCData FD request </w:t>
      </w:r>
      <w:r>
        <w:t>from MCData client 1.</w:t>
      </w:r>
      <w:r w:rsidRPr="00D842F7">
        <w:t xml:space="preserve"> </w:t>
      </w:r>
    </w:p>
    <w:p w14:paraId="5CC89B0E" w14:textId="35B68953" w:rsidR="00C336BB" w:rsidRDefault="00C336BB" w:rsidP="00C336BB">
      <w:pPr>
        <w:pStyle w:val="NO"/>
      </w:pPr>
      <w:r>
        <w:t>NOTE</w:t>
      </w:r>
      <w:r w:rsidR="007E7F97">
        <w:t> </w:t>
      </w:r>
      <w:r>
        <w:t>3:</w:t>
      </w:r>
      <w:r>
        <w:tab/>
        <w:t>MCData client 2 does not set its emergency state as a result of receiving the MCData FD request containing the emergency indicator.</w:t>
      </w:r>
    </w:p>
    <w:p w14:paraId="16F15376" w14:textId="77777777" w:rsidR="00C336BB" w:rsidRDefault="00C336BB" w:rsidP="00C336BB">
      <w:pPr>
        <w:pStyle w:val="B1"/>
      </w:pPr>
      <w:r>
        <w:t>8.</w:t>
      </w:r>
      <w:r>
        <w:tab/>
      </w:r>
      <w:r w:rsidRPr="00092ACA">
        <w:t xml:space="preserve">The receiving MCData client 2 notifies the user about the incoming MCData FD request which may be either accepted or rejected or ignored. </w:t>
      </w:r>
      <w:r>
        <w:t>I</w:t>
      </w:r>
      <w:r w:rsidRPr="00092ACA">
        <w:t xml:space="preserve">f the request includes mandatory download indication in the MCData FD request </w:t>
      </w:r>
      <w:r>
        <w:t>an accepted response is assumed.</w:t>
      </w:r>
    </w:p>
    <w:p w14:paraId="431B9482" w14:textId="77777777" w:rsidR="00C336BB" w:rsidRDefault="00C336BB" w:rsidP="00C336BB">
      <w:pPr>
        <w:pStyle w:val="B1"/>
      </w:pPr>
      <w:r>
        <w:t>9.</w:t>
      </w:r>
      <w:r>
        <w:tab/>
      </w:r>
      <w:r w:rsidRPr="00092ACA">
        <w:t>If the target MCData user 2 provides a response (accept or reject) to the notification, then MCData client 2 sends the MCData FD response to the MCData server.</w:t>
      </w:r>
      <w:r w:rsidRPr="00456F79">
        <w:t xml:space="preserve"> </w:t>
      </w:r>
      <w:r>
        <w:t>MCData client 2 automatically sends accepted MCData FD response when the incoming request included mandatory download indication.</w:t>
      </w:r>
    </w:p>
    <w:p w14:paraId="141D1360" w14:textId="77777777" w:rsidR="00C336BB" w:rsidRDefault="00C336BB" w:rsidP="00C336BB">
      <w:pPr>
        <w:pStyle w:val="B1"/>
      </w:pPr>
      <w:r>
        <w:t>10.</w:t>
      </w:r>
      <w:r>
        <w:tab/>
        <w:t>MCData server forwards the MCData FD response from MCData client 2 back to MCData client 1.</w:t>
      </w:r>
    </w:p>
    <w:p w14:paraId="3A7CFCAD" w14:textId="77777777" w:rsidR="00C336BB" w:rsidRDefault="00C336BB" w:rsidP="00C336BB">
      <w:pPr>
        <w:pStyle w:val="B1"/>
      </w:pPr>
      <w:r>
        <w:t>11</w:t>
      </w:r>
      <w:r w:rsidRPr="004126E6">
        <w:t>.</w:t>
      </w:r>
      <w:r w:rsidRPr="004126E6">
        <w:tab/>
        <w:t xml:space="preserve">MCData client 1 </w:t>
      </w:r>
      <w:r>
        <w:t>distributes the file over the</w:t>
      </w:r>
      <w:r w:rsidRPr="004126E6">
        <w:t xml:space="preserve"> established media plane </w:t>
      </w:r>
      <w:r>
        <w:t>to MCData server.</w:t>
      </w:r>
    </w:p>
    <w:p w14:paraId="67F65887" w14:textId="77777777" w:rsidR="00C336BB" w:rsidRDefault="00C336BB" w:rsidP="00C336BB">
      <w:pPr>
        <w:pStyle w:val="B1"/>
      </w:pPr>
      <w:r>
        <w:t>12.</w:t>
      </w:r>
      <w:r>
        <w:tab/>
        <w:t>MCData server distributes the</w:t>
      </w:r>
      <w:r w:rsidRPr="004126E6">
        <w:t xml:space="preserve"> file </w:t>
      </w:r>
      <w:r>
        <w:t>received</w:t>
      </w:r>
      <w:r w:rsidRPr="004126E6">
        <w:t xml:space="preserve"> </w:t>
      </w:r>
      <w:r>
        <w:t xml:space="preserve">from MCData client 1 </w:t>
      </w:r>
      <w:r w:rsidRPr="004126E6">
        <w:t xml:space="preserve">to MCData client 2 over </w:t>
      </w:r>
      <w:r>
        <w:t xml:space="preserve">the established </w:t>
      </w:r>
      <w:r w:rsidRPr="004126E6">
        <w:t xml:space="preserve">media plane. </w:t>
      </w:r>
      <w:r>
        <w:t>F</w:t>
      </w:r>
      <w:r w:rsidRPr="00092ACA">
        <w:t>ile download</w:t>
      </w:r>
      <w:r>
        <w:t xml:space="preserve"> report</w:t>
      </w:r>
      <w:r w:rsidRPr="00092ACA">
        <w:t xml:space="preserve"> </w:t>
      </w:r>
      <w:r>
        <w:t>is</w:t>
      </w:r>
      <w:r w:rsidRPr="00092ACA">
        <w:t xml:space="preserve"> shared </w:t>
      </w:r>
      <w:r>
        <w:t>by the MCData client 2,</w:t>
      </w:r>
      <w:r w:rsidRPr="00A43B6A">
        <w:t xml:space="preserve"> </w:t>
      </w:r>
      <w:r>
        <w:t xml:space="preserve">if </w:t>
      </w:r>
      <w:r w:rsidRPr="00092ACA">
        <w:t>requested by the user at MCData client 1</w:t>
      </w:r>
      <w:r>
        <w:t xml:space="preserve">. </w:t>
      </w:r>
      <w:r>
        <w:rPr>
          <w:noProof/>
          <w:lang w:eastAsia="zh-CN"/>
        </w:rPr>
        <w:t xml:space="preserve">After file transaction is completed, the media plane is released. </w:t>
      </w:r>
      <w:r w:rsidRPr="00092ACA">
        <w:t>The MCData client 2 records file download complete</w:t>
      </w:r>
      <w:r>
        <w:t>d</w:t>
      </w:r>
      <w:r w:rsidRPr="00092ACA">
        <w:t xml:space="preserve"> and notifies MCData user 2.</w:t>
      </w:r>
      <w:r>
        <w:t xml:space="preserve"> </w:t>
      </w:r>
    </w:p>
    <w:p w14:paraId="70AF3185" w14:textId="77777777" w:rsidR="00C336BB" w:rsidRDefault="00C336BB" w:rsidP="00C336BB">
      <w:pPr>
        <w:pStyle w:val="NO"/>
      </w:pPr>
      <w:r>
        <w:t>NOTE 4:</w:t>
      </w:r>
      <w:r>
        <w:tab/>
        <w:t>MCData server is not required to wait for the complete download of file from MCData client 1 prior to initiating file distribution to MCData client 2.</w:t>
      </w:r>
    </w:p>
    <w:p w14:paraId="0C0BAC89" w14:textId="77777777" w:rsidR="00C336BB" w:rsidRDefault="00C336BB" w:rsidP="00C336BB">
      <w:pPr>
        <w:pStyle w:val="B1"/>
      </w:pPr>
      <w:r>
        <w:t>13.</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36E6C8EE" w14:textId="77777777" w:rsidR="00C336BB" w:rsidRPr="00F4115D" w:rsidRDefault="00C336BB" w:rsidP="00C336BB">
      <w:pPr>
        <w:pStyle w:val="B1"/>
      </w:pPr>
      <w:r>
        <w:t>14.</w:t>
      </w:r>
      <w:r>
        <w:tab/>
      </w:r>
      <w:r w:rsidRPr="00092ACA">
        <w:t xml:space="preserve">The MCData file download </w:t>
      </w:r>
      <w:r>
        <w:t xml:space="preserve">completed </w:t>
      </w:r>
      <w:r w:rsidRPr="00092ACA">
        <w:t xml:space="preserve">report from MCData </w:t>
      </w:r>
      <w:r>
        <w:t>client</w:t>
      </w:r>
      <w:r w:rsidRPr="00092ACA">
        <w:t xml:space="preserve"> may be stored by the MCData server for download history interrogation from the authorized </w:t>
      </w:r>
      <w:r>
        <w:t xml:space="preserve">MCData </w:t>
      </w:r>
      <w:r w:rsidRPr="00092ACA">
        <w:t>users.</w:t>
      </w:r>
      <w:r w:rsidRPr="00C42E8F">
        <w:t xml:space="preserve"> </w:t>
      </w:r>
      <w:r w:rsidRPr="00092ACA">
        <w:t xml:space="preserve">MCData download </w:t>
      </w:r>
      <w:r>
        <w:t>completed</w:t>
      </w:r>
      <w:r w:rsidRPr="00092ACA">
        <w:t xml:space="preserve"> </w:t>
      </w:r>
      <w:r>
        <w:t>report</w:t>
      </w:r>
      <w:r w:rsidRPr="00092ACA">
        <w:t xml:space="preserve"> is sent by the MCData server to </w:t>
      </w:r>
      <w:r>
        <w:t xml:space="preserve">the </w:t>
      </w:r>
      <w:r w:rsidRPr="00092ACA">
        <w:t>user at MCData client 1.</w:t>
      </w:r>
    </w:p>
    <w:p w14:paraId="4EB71F09" w14:textId="77777777" w:rsidR="00C336BB" w:rsidRDefault="00C336BB" w:rsidP="00C336BB">
      <w:pPr>
        <w:pStyle w:val="Heading4"/>
        <w:rPr>
          <w:lang w:eastAsia="zh-CN"/>
        </w:rPr>
      </w:pPr>
      <w:bookmarkStart w:id="539" w:name="_Toc170980758"/>
      <w:r>
        <w:rPr>
          <w:lang w:eastAsia="zh-CN"/>
        </w:rPr>
        <w:t>7</w:t>
      </w:r>
      <w:r w:rsidRPr="009E7577">
        <w:t>.</w:t>
      </w:r>
      <w:r>
        <w:rPr>
          <w:lang w:eastAsia="zh-CN"/>
        </w:rPr>
        <w:t>5</w:t>
      </w:r>
      <w:r w:rsidRPr="009E7577">
        <w:t>.2.</w:t>
      </w:r>
      <w:r>
        <w:t>6</w:t>
      </w:r>
      <w:r w:rsidRPr="009E7577">
        <w:tab/>
      </w:r>
      <w:r>
        <w:t>Group standalone</w:t>
      </w:r>
      <w:r w:rsidRPr="009E7577">
        <w:t xml:space="preserve"> </w:t>
      </w:r>
      <w:r w:rsidRPr="009E7577">
        <w:rPr>
          <w:lang w:eastAsia="zh-CN"/>
        </w:rPr>
        <w:t>file distribution using HTTP</w:t>
      </w:r>
      <w:bookmarkEnd w:id="539"/>
    </w:p>
    <w:p w14:paraId="622E8E89" w14:textId="77777777" w:rsidR="00C336BB" w:rsidRDefault="00C336BB" w:rsidP="00C336BB">
      <w:pPr>
        <w:pStyle w:val="Heading5"/>
        <w:rPr>
          <w:lang w:eastAsia="zh-CN"/>
        </w:rPr>
      </w:pPr>
      <w:bookmarkStart w:id="540" w:name="_Toc170980759"/>
      <w:r>
        <w:rPr>
          <w:lang w:eastAsia="zh-CN"/>
        </w:rPr>
        <w:t>7</w:t>
      </w:r>
      <w:r>
        <w:t>.</w:t>
      </w:r>
      <w:r>
        <w:rPr>
          <w:lang w:eastAsia="zh-CN"/>
        </w:rPr>
        <w:t>5</w:t>
      </w:r>
      <w:r>
        <w:t>.2.</w:t>
      </w:r>
      <w:r>
        <w:rPr>
          <w:lang w:eastAsia="zh-CN"/>
        </w:rPr>
        <w:t>6.1</w:t>
      </w:r>
      <w:r>
        <w:tab/>
      </w:r>
      <w:r>
        <w:rPr>
          <w:rFonts w:hint="eastAsia"/>
          <w:lang w:eastAsia="zh-CN"/>
        </w:rPr>
        <w:t>General</w:t>
      </w:r>
      <w:bookmarkEnd w:id="540"/>
    </w:p>
    <w:p w14:paraId="2F1EF7AF" w14:textId="77777777" w:rsidR="00C336BB" w:rsidRPr="00545867" w:rsidRDefault="00C336BB" w:rsidP="00C336BB">
      <w:pPr>
        <w:rPr>
          <w:lang w:eastAsia="zh-CN"/>
        </w:rPr>
      </w:pPr>
      <w:r w:rsidRPr="00997BB9">
        <w:rPr>
          <w:lang w:eastAsia="zh-CN"/>
        </w:rPr>
        <w:t xml:space="preserve">The initiation of a </w:t>
      </w:r>
      <w:r>
        <w:rPr>
          <w:lang w:eastAsia="zh-CN"/>
        </w:rPr>
        <w:t xml:space="preserve">group standalone FD using HTTP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5210CD37" w14:textId="77777777" w:rsidR="00C336BB" w:rsidRDefault="00C336BB" w:rsidP="00C336BB">
      <w:pPr>
        <w:pStyle w:val="Heading5"/>
        <w:rPr>
          <w:lang w:eastAsia="zh-CN"/>
        </w:rPr>
      </w:pPr>
      <w:bookmarkStart w:id="541" w:name="_Toc170980760"/>
      <w:r>
        <w:rPr>
          <w:lang w:eastAsia="zh-CN"/>
        </w:rPr>
        <w:t>7</w:t>
      </w:r>
      <w:r>
        <w:t>.</w:t>
      </w:r>
      <w:r>
        <w:rPr>
          <w:lang w:eastAsia="zh-CN"/>
        </w:rPr>
        <w:t>5</w:t>
      </w:r>
      <w:r>
        <w:t>.2.</w:t>
      </w:r>
      <w:r>
        <w:rPr>
          <w:lang w:eastAsia="zh-CN"/>
        </w:rPr>
        <w:t>6.2</w:t>
      </w:r>
      <w:r>
        <w:tab/>
      </w:r>
      <w:r>
        <w:rPr>
          <w:rFonts w:hint="eastAsia"/>
          <w:lang w:eastAsia="zh-CN"/>
        </w:rPr>
        <w:t>Procedure</w:t>
      </w:r>
      <w:bookmarkEnd w:id="541"/>
    </w:p>
    <w:p w14:paraId="699D8C3F"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7.5.2.6.2-1 describes</w:t>
      </w:r>
      <w:r w:rsidRPr="00055C00">
        <w:rPr>
          <w:lang w:eastAsia="zh-CN"/>
        </w:rPr>
        <w:t xml:space="preserve"> the case where a MCData user is initiating </w:t>
      </w:r>
      <w:r>
        <w:rPr>
          <w:lang w:eastAsia="zh-CN"/>
        </w:rPr>
        <w:t xml:space="preserve">group standalone </w:t>
      </w:r>
      <w:r w:rsidRPr="00055C00">
        <w:rPr>
          <w:lang w:eastAsia="zh-CN"/>
        </w:rPr>
        <w:t xml:space="preserve">data communication for sending </w:t>
      </w:r>
      <w:r>
        <w:rPr>
          <w:lang w:eastAsia="zh-CN"/>
        </w:rPr>
        <w:t xml:space="preserve">a </w:t>
      </w:r>
      <w:r w:rsidRPr="00055C00">
        <w:rPr>
          <w:lang w:eastAsia="zh-CN"/>
        </w:rPr>
        <w:t xml:space="preserve">file 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C1A41D9" w14:textId="77777777" w:rsidR="00C336BB" w:rsidRDefault="00C336BB" w:rsidP="00C336BB">
      <w:r>
        <w:t>Pre-conditions:</w:t>
      </w:r>
    </w:p>
    <w:p w14:paraId="765D106C" w14:textId="77777777" w:rsidR="00C336BB" w:rsidRDefault="00C336BB" w:rsidP="00C336BB">
      <w:pPr>
        <w:pStyle w:val="B1"/>
      </w:pPr>
      <w:r>
        <w:t>1.</w:t>
      </w:r>
      <w:r>
        <w:tab/>
      </w:r>
      <w:r w:rsidRPr="00055C00">
        <w:t>The MCData users on the MCData client</w:t>
      </w:r>
      <w:r>
        <w:t>s</w:t>
      </w:r>
      <w:r w:rsidRPr="00055C00">
        <w:t xml:space="preserve"> 1 </w:t>
      </w:r>
      <w:r>
        <w:t>to n</w:t>
      </w:r>
      <w:r w:rsidRPr="00055C00">
        <w:t xml:space="preserve"> </w:t>
      </w:r>
      <w:r>
        <w:t xml:space="preserve">belong to the same MCData group and </w:t>
      </w:r>
      <w:r w:rsidRPr="00055C00">
        <w:t>are already registered for receiving MCData service</w:t>
      </w:r>
      <w:r>
        <w:t xml:space="preserve"> and affiliated to the group</w:t>
      </w:r>
      <w:r w:rsidRPr="00055C00">
        <w:t>.</w:t>
      </w:r>
    </w:p>
    <w:p w14:paraId="6B4C0355" w14:textId="77777777" w:rsidR="00C336BB" w:rsidRDefault="00C336BB" w:rsidP="00C336BB">
      <w:pPr>
        <w:pStyle w:val="B1"/>
      </w:pPr>
      <w:r>
        <w:t>2.</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2.</w:t>
      </w:r>
    </w:p>
    <w:p w14:paraId="5E28B6B5" w14:textId="77777777" w:rsidR="00C336BB" w:rsidRDefault="00C336BB" w:rsidP="00C336BB">
      <w:pPr>
        <w:pStyle w:val="B1"/>
      </w:pPr>
      <w:r>
        <w:t>3.</w:t>
      </w:r>
      <w:r>
        <w:tab/>
        <w:t>The MCData client may have an activated functional alias to be used.</w:t>
      </w:r>
    </w:p>
    <w:p w14:paraId="5AF62E12" w14:textId="77777777" w:rsidR="00C336BB" w:rsidRDefault="00C336BB" w:rsidP="00C336BB">
      <w:pPr>
        <w:ind w:left="568" w:hanging="284"/>
        <w:rPr>
          <w:rFonts w:eastAsia="SimSun"/>
          <w:lang w:eastAsia="zh-CN"/>
        </w:rPr>
      </w:pPr>
      <w:r>
        <w:rPr>
          <w:rFonts w:eastAsia="SimSun"/>
          <w:lang w:eastAsia="zh-CN"/>
        </w:rPr>
        <w:t>4.</w:t>
      </w:r>
      <w:r>
        <w:rPr>
          <w:rFonts w:eastAsia="SimSun"/>
          <w:lang w:eastAsia="zh-CN"/>
        </w:rPr>
        <w:tab/>
        <w:t>The MCData server has subscribed to the MCData functional alias controlling server within the MC system for functional alias activation/de-activation updates.</w:t>
      </w:r>
    </w:p>
    <w:p w14:paraId="31524D18" w14:textId="77777777" w:rsidR="00C336BB" w:rsidRDefault="00C336BB" w:rsidP="00C336BB">
      <w:pPr>
        <w:pStyle w:val="TH"/>
      </w:pPr>
      <w:r>
        <w:object w:dxaOrig="6691" w:dyaOrig="5871" w14:anchorId="63DB3DC6">
          <v:shape id="_x0000_i1062" type="#_x0000_t75" style="width:335pt;height:294pt" o:ole="">
            <v:imagedata r:id="rId87" o:title=""/>
          </v:shape>
          <o:OLEObject Type="Embed" ProgID="Visio.Drawing.11" ShapeID="_x0000_i1062" DrawAspect="Content" ObjectID="_1782302115" r:id="rId88"/>
        </w:object>
      </w:r>
    </w:p>
    <w:p w14:paraId="3D64626B" w14:textId="77777777" w:rsidR="00C336BB" w:rsidRDefault="00C336BB" w:rsidP="00C336BB">
      <w:pPr>
        <w:pStyle w:val="TF"/>
      </w:pPr>
      <w:r>
        <w:t>Figure 7</w:t>
      </w:r>
      <w:r w:rsidRPr="00A92C50">
        <w:t>.</w:t>
      </w:r>
      <w:r>
        <w:t>5</w:t>
      </w:r>
      <w:r w:rsidRPr="00A92C50">
        <w:t>.2.</w:t>
      </w:r>
      <w:r>
        <w:t>6.2</w:t>
      </w:r>
      <w:r w:rsidRPr="00A92C50">
        <w:t>-1</w:t>
      </w:r>
      <w:r>
        <w:t>: Group standalone</w:t>
      </w:r>
      <w:r w:rsidRPr="004E007B">
        <w:t xml:space="preserve"> </w:t>
      </w:r>
      <w:r>
        <w:rPr>
          <w:lang w:eastAsia="zh-CN"/>
        </w:rPr>
        <w:t>FD</w:t>
      </w:r>
      <w:r w:rsidRPr="004E007B">
        <w:rPr>
          <w:lang w:eastAsia="zh-CN"/>
        </w:rPr>
        <w:t xml:space="preserve"> using HTTP</w:t>
      </w:r>
    </w:p>
    <w:p w14:paraId="4F206E66"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2A381C7E" w14:textId="77777777" w:rsidR="00C336BB" w:rsidRDefault="00C336BB" w:rsidP="00C336BB">
      <w:pPr>
        <w:pStyle w:val="B1"/>
      </w:pPr>
      <w:r>
        <w:t>2.</w:t>
      </w:r>
      <w:r>
        <w:tab/>
      </w:r>
      <w:r w:rsidRPr="00092ACA">
        <w:t xml:space="preserve">The MCData client 1 sends a MCData </w:t>
      </w:r>
      <w:r w:rsidRPr="00F464CF">
        <w:t>group standalone</w:t>
      </w:r>
      <w:r>
        <w:t xml:space="preserve"> </w:t>
      </w:r>
      <w:r w:rsidRPr="00092ACA">
        <w:t xml:space="preserve">FD request towards the MCData server. The MCData FD request contains </w:t>
      </w:r>
      <w:r>
        <w:t xml:space="preserve">content </w:t>
      </w:r>
      <w:r w:rsidRPr="00092ACA">
        <w:t xml:space="preserve">payload in the form of file URL and may contain the file metadata information. </w:t>
      </w:r>
      <w:r>
        <w:t>The MCData</w:t>
      </w:r>
      <w:r w:rsidRPr="003E311A">
        <w:t xml:space="preserve"> </w:t>
      </w:r>
      <w:r w:rsidRPr="00F464CF">
        <w:t>group standalone</w:t>
      </w:r>
      <w:r>
        <w:t xml:space="preserve"> data request contains either the selected MCData group ID or the target recipients as selected by the user at MCData client 1</w:t>
      </w:r>
      <w:r w:rsidRPr="00BF574F">
        <w:t>.</w:t>
      </w:r>
      <w:r>
        <w:t xml:space="preserve"> </w:t>
      </w:r>
      <w:r w:rsidRPr="00092ACA">
        <w:t xml:space="preserve">The MCData </w:t>
      </w:r>
      <w:r w:rsidRPr="00F464CF">
        <w:t>group standalone</w:t>
      </w:r>
      <w:r>
        <w:t xml:space="preserve"> </w:t>
      </w:r>
      <w:r w:rsidRPr="00092ACA">
        <w:t xml:space="preserve">FD request contains conversation identifier for message thread indication. </w:t>
      </w:r>
      <w:r>
        <w:t xml:space="preserve">The MCData group standalone FD request may include additional implementation specific information in the application metadata container.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MCData </w:t>
      </w:r>
      <w:r w:rsidRPr="00F464CF">
        <w:t>group standalone</w:t>
      </w:r>
      <w:r>
        <w:t xml:space="preserve"> </w:t>
      </w:r>
      <w:r w:rsidRPr="00092ACA">
        <w:t xml:space="preserve">FD request contains mandatory download indication. The MCData </w:t>
      </w:r>
      <w:r w:rsidRPr="00F464CF">
        <w:t>group standalone</w:t>
      </w:r>
      <w:r>
        <w:t xml:space="preserve"> </w:t>
      </w:r>
      <w:r w:rsidRPr="00092ACA">
        <w:t xml:space="preserve">FD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t xml:space="preserve"> The MCData user at MCData client 1 may include a functional alias within the FD data transfer.</w:t>
      </w:r>
      <w:r w:rsidRPr="004B0819">
        <w:t xml:space="preserve"> </w:t>
      </w:r>
      <w:r>
        <w:t>If the MCData user at MCData client has requested to deposit the file content into his/her MCData message store account, then MCData FD request contains deposit file indication set.</w:t>
      </w:r>
    </w:p>
    <w:p w14:paraId="45A9D4A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FD communication or the MCData emergency state is already set for the MCData client 1 (due to a previously triggered MCData emergency alert):</w:t>
      </w:r>
    </w:p>
    <w:p w14:paraId="1F50046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emergency indicator;</w:t>
      </w:r>
    </w:p>
    <w:p w14:paraId="5BC6A9CE" w14:textId="77777777" w:rsidR="00C336BB" w:rsidRDefault="00C336BB" w:rsidP="00C336BB">
      <w:pPr>
        <w:pStyle w:val="B3"/>
      </w:pPr>
      <w:r>
        <w:t>ii)</w:t>
      </w:r>
      <w:r>
        <w:tab/>
        <w:t xml:space="preserve">the </w:t>
      </w:r>
      <w:r w:rsidRPr="00092ACA">
        <w:t xml:space="preserve">MCData </w:t>
      </w:r>
      <w:r w:rsidRPr="00F464CF">
        <w:t>group standalone</w:t>
      </w:r>
      <w:r>
        <w:t xml:space="preserve"> </w:t>
      </w:r>
      <w:r w:rsidRPr="00092ACA">
        <w:t>FD request</w:t>
      </w:r>
      <w:r>
        <w:t xml:space="preserve"> shall set an alert indicator if configured to send an MCData</w:t>
      </w:r>
      <w:r w:rsidRPr="00AB5FED">
        <w:t xml:space="preserve"> emergency alert</w:t>
      </w:r>
      <w:r>
        <w:t xml:space="preserve"> while initiating an </w:t>
      </w:r>
      <w:r w:rsidRPr="00092ACA">
        <w:t xml:space="preserve">MCData </w:t>
      </w:r>
      <w:r w:rsidRPr="00F464CF">
        <w:t>group standalone</w:t>
      </w:r>
      <w:r>
        <w:t xml:space="preserve"> </w:t>
      </w:r>
      <w:r w:rsidRPr="00092ACA">
        <w:t>FD request</w:t>
      </w:r>
      <w:r>
        <w:t xml:space="preserve"> for the emergency FD communication; and</w:t>
      </w:r>
    </w:p>
    <w:p w14:paraId="6F6D265D"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w:t>
      </w:r>
      <w:r w:rsidRPr="00EB6F76">
        <w:t>The MC</w:t>
      </w:r>
      <w:r>
        <w:t>Data</w:t>
      </w:r>
      <w:r w:rsidRPr="00EB6F76">
        <w:t xml:space="preserve"> emergency state </w:t>
      </w:r>
      <w:r>
        <w:t xml:space="preserve">of MCData client 1 </w:t>
      </w:r>
      <w:r w:rsidRPr="00EB6F76">
        <w:t>is retained until explicitly cancelled</w:t>
      </w:r>
      <w:r>
        <w:t xml:space="preserve"> by the user of MCData client 1.</w:t>
      </w:r>
    </w:p>
    <w:p w14:paraId="4965B884"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5E648E2C"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FD communication:</w:t>
      </w:r>
    </w:p>
    <w:p w14:paraId="52AF0F3E" w14:textId="77777777" w:rsidR="00C336BB" w:rsidRDefault="00C336BB" w:rsidP="00C336BB">
      <w:pPr>
        <w:pStyle w:val="B3"/>
      </w:pPr>
      <w:r>
        <w:t>i)</w:t>
      </w:r>
      <w:r>
        <w:tab/>
        <w:t xml:space="preserve">the </w:t>
      </w:r>
      <w:r w:rsidRPr="00092ACA">
        <w:t xml:space="preserve">MCData </w:t>
      </w:r>
      <w:r w:rsidRPr="00F464CF">
        <w:t>group standalone</w:t>
      </w:r>
      <w:r>
        <w:t xml:space="preserve"> </w:t>
      </w:r>
      <w:r w:rsidRPr="00092ACA">
        <w:t>FD request</w:t>
      </w:r>
      <w:r>
        <w:t xml:space="preserve"> shall contain an imminent peril indicator. </w:t>
      </w:r>
    </w:p>
    <w:p w14:paraId="20E88E86" w14:textId="77777777" w:rsidR="00C336BB" w:rsidRDefault="00C336BB" w:rsidP="00C336BB">
      <w:pPr>
        <w:pStyle w:val="B1"/>
      </w:pPr>
      <w:r w:rsidRPr="00121626">
        <w:t>2a.</w:t>
      </w:r>
      <w:r w:rsidRPr="00121626">
        <w:tab/>
        <w:t>If</w:t>
      </w:r>
      <w:r>
        <w:t xml:space="preserve"> either emergency indicator or imminent peril indicator is present in the received </w:t>
      </w:r>
      <w:r w:rsidRPr="00092ACA">
        <w:t xml:space="preserve">MCData </w:t>
      </w:r>
      <w:r w:rsidRPr="00F464CF">
        <w:t>group standalone</w:t>
      </w:r>
      <w:r>
        <w:t xml:space="preserve"> </w:t>
      </w:r>
      <w:r w:rsidRPr="00092ACA">
        <w:t>FD request</w:t>
      </w:r>
      <w:r>
        <w:t>, t</w:t>
      </w:r>
      <w:r w:rsidRPr="006D3D2F">
        <w:t xml:space="preserve">he MCData server implicitly affiliates MCData client 1 to the </w:t>
      </w:r>
      <w:r>
        <w:t>MCData</w:t>
      </w:r>
      <w:r w:rsidRPr="006D3D2F">
        <w:t xml:space="preserve"> group if the client is not already affiliated</w:t>
      </w:r>
      <w:r>
        <w:t>.</w:t>
      </w:r>
    </w:p>
    <w:p w14:paraId="14B06BB8" w14:textId="77777777" w:rsidR="00C336BB" w:rsidRDefault="00C336BB" w:rsidP="00C336BB">
      <w:pPr>
        <w:pStyle w:val="B1"/>
      </w:pPr>
      <w:r>
        <w:t>3.</w:t>
      </w:r>
      <w:r>
        <w:tab/>
      </w:r>
      <w:r w:rsidRPr="00092ACA">
        <w:t xml:space="preserve">MCData server checks whether the MCData user at MCData client 1 is authorized to send </w:t>
      </w:r>
      <w:r>
        <w:t>an</w:t>
      </w:r>
      <w:r w:rsidRPr="00092ACA">
        <w:t xml:space="preserve"> MCData </w:t>
      </w:r>
      <w:r w:rsidRPr="00F464CF">
        <w:t>group standalone</w:t>
      </w:r>
      <w:r>
        <w:t xml:space="preserve"> </w:t>
      </w:r>
      <w:r w:rsidRPr="00092ACA">
        <w:t>FD request</w:t>
      </w:r>
      <w:r w:rsidRPr="00235627">
        <w:t xml:space="preserve"> </w:t>
      </w:r>
      <w:r>
        <w:t>and that the size of the file is below maximum data size for FD from the group configuration</w:t>
      </w:r>
      <w:r w:rsidRPr="00092ACA">
        <w:t>.</w:t>
      </w:r>
      <w:r w:rsidRPr="0052071A">
        <w:t xml:space="preserve"> </w:t>
      </w:r>
      <w:r>
        <w:t>MCData server verifies whether the provided functional alias, if present, can be used and has been activated for the user. If the MCData group ID is used, the MCData server resolves the MCData group ID to determine the members of that group and their affiliation status, based on the information from the group management server.</w:t>
      </w:r>
      <w:r w:rsidRPr="004B0819">
        <w:t xml:space="preserve"> </w:t>
      </w:r>
    </w:p>
    <w:p w14:paraId="4F213ECB" w14:textId="77777777" w:rsidR="00C336BB" w:rsidRDefault="00C336BB" w:rsidP="00C336BB">
      <w:pPr>
        <w:pStyle w:val="B2"/>
      </w:pPr>
      <w:r>
        <w:t>i)</w:t>
      </w:r>
      <w:r>
        <w:tab/>
        <w:t xml:space="preserve">If an emergency indicator is present in the received </w:t>
      </w:r>
      <w:r w:rsidRPr="00092ACA">
        <w:t xml:space="preserve">MCData </w:t>
      </w:r>
      <w:r w:rsidRPr="00F464CF">
        <w:t>group standalone</w:t>
      </w:r>
      <w:r>
        <w:t xml:space="preserve"> </w:t>
      </w:r>
      <w:r w:rsidRPr="00092ACA">
        <w:t xml:space="preserve">FD request </w:t>
      </w:r>
      <w:r>
        <w:t>and if the MCData group is not in the in-progress emergency state, the MCData group is considered to be in the in-progress emergency state until cancelled;</w:t>
      </w:r>
      <w:r w:rsidRPr="00623F6A">
        <w:t xml:space="preserve"> </w:t>
      </w:r>
      <w:r>
        <w:t>and</w:t>
      </w:r>
    </w:p>
    <w:p w14:paraId="4972E07D"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571B0715" w14:textId="77777777" w:rsidR="00C336BB" w:rsidRDefault="00C336BB" w:rsidP="00C336BB">
      <w:pPr>
        <w:pStyle w:val="B2"/>
      </w:pPr>
      <w:r>
        <w:t>ii)</w:t>
      </w:r>
      <w:r>
        <w:tab/>
        <w:t xml:space="preserve">If an imminent peril indicator is present in the received </w:t>
      </w:r>
      <w:r w:rsidRPr="00092ACA">
        <w:t xml:space="preserve">MCData </w:t>
      </w:r>
      <w:r w:rsidRPr="00F464CF">
        <w:t>group standalone</w:t>
      </w:r>
      <w:r>
        <w:t xml:space="preserve"> </w:t>
      </w:r>
      <w:r w:rsidRPr="00092ACA">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42EB8B24" w14:textId="77777777" w:rsidR="00C336BB" w:rsidRDefault="00C336BB" w:rsidP="00C336BB">
      <w:pPr>
        <w:pStyle w:val="B1"/>
      </w:pPr>
      <w:r>
        <w:t>4.</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MCData group standalone FD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6145CE1A" w14:textId="77777777" w:rsidR="00C336BB" w:rsidRDefault="00C336BB" w:rsidP="00C336BB">
      <w:pPr>
        <w:pStyle w:val="B1"/>
      </w:pPr>
      <w:r>
        <w:t>5.</w:t>
      </w:r>
      <w:r>
        <w:tab/>
      </w:r>
      <w:r w:rsidRPr="00092ACA">
        <w:t xml:space="preserve">MCData server initiates the MCData </w:t>
      </w:r>
      <w:r w:rsidRPr="00F464CF">
        <w:t>group standalone</w:t>
      </w:r>
      <w:r>
        <w:t xml:space="preserve"> </w:t>
      </w:r>
      <w:r w:rsidRPr="00092ACA">
        <w:t xml:space="preserve">FD request towards </w:t>
      </w:r>
      <w:r>
        <w:t>each</w:t>
      </w:r>
      <w:r w:rsidRPr="00092ACA">
        <w:t xml:space="preserve"> MCData user</w:t>
      </w:r>
      <w:r>
        <w:t xml:space="preserve"> determined in step 3</w:t>
      </w:r>
      <w:r w:rsidRPr="00092ACA">
        <w:t>.</w:t>
      </w:r>
      <w:r>
        <w:t xml:space="preserve"> The </w:t>
      </w:r>
      <w:r w:rsidRPr="00092ACA">
        <w:t xml:space="preserve">MCData </w:t>
      </w:r>
      <w:r w:rsidRPr="00F464CF">
        <w:t>group standalone</w:t>
      </w:r>
      <w:r>
        <w:t xml:space="preserve"> </w:t>
      </w:r>
      <w:r w:rsidRPr="00092ACA">
        <w:t xml:space="preserve">FD request </w:t>
      </w:r>
      <w:r>
        <w:t>towards each MCData client contains:</w:t>
      </w:r>
    </w:p>
    <w:p w14:paraId="4E00961C" w14:textId="77777777" w:rsidR="00C336BB" w:rsidRDefault="00C336BB" w:rsidP="00C336BB">
      <w:pPr>
        <w:pStyle w:val="B2"/>
      </w:pPr>
      <w:r>
        <w:t>i)</w:t>
      </w:r>
      <w:r>
        <w:tab/>
        <w:t xml:space="preserve">an emergency indicator if it is present in the received </w:t>
      </w:r>
      <w:r w:rsidRPr="00092ACA">
        <w:t xml:space="preserve">MCData </w:t>
      </w:r>
      <w:r w:rsidRPr="00F464CF">
        <w:t>group standalone</w:t>
      </w:r>
      <w:r>
        <w:t xml:space="preserve"> </w:t>
      </w:r>
      <w:r w:rsidRPr="00092ACA">
        <w:t xml:space="preserve">FD request </w:t>
      </w:r>
      <w:r>
        <w:t>from the MCData client 1;</w:t>
      </w:r>
    </w:p>
    <w:p w14:paraId="078B81C6" w14:textId="77777777" w:rsidR="00C336BB" w:rsidRDefault="00C336BB" w:rsidP="00C336BB">
      <w:pPr>
        <w:pStyle w:val="B2"/>
      </w:pPr>
      <w:r>
        <w:t>ii)</w:t>
      </w:r>
      <w:r>
        <w:tab/>
        <w:t xml:space="preserve">an imminent peril indicator if it is present in the received </w:t>
      </w:r>
      <w:r w:rsidRPr="00092ACA">
        <w:t xml:space="preserve">MCData </w:t>
      </w:r>
      <w:r w:rsidRPr="00F464CF">
        <w:t>group standalone</w:t>
      </w:r>
      <w:r>
        <w:t xml:space="preserve"> </w:t>
      </w:r>
      <w:r w:rsidRPr="00092ACA">
        <w:t xml:space="preserve">FD request </w:t>
      </w:r>
      <w:r>
        <w:t>from the MCData client 1; and</w:t>
      </w:r>
    </w:p>
    <w:p w14:paraId="0DFE34FE" w14:textId="77777777" w:rsidR="00C336BB" w:rsidRDefault="00C336BB" w:rsidP="00C336BB">
      <w:pPr>
        <w:pStyle w:val="B2"/>
      </w:pPr>
      <w:r>
        <w:t>iii)</w:t>
      </w:r>
      <w:r>
        <w:tab/>
        <w:t xml:space="preserve">an alert indicator if requested to initiate an emergency alert in the received </w:t>
      </w:r>
      <w:r w:rsidRPr="00092ACA">
        <w:t xml:space="preserve">MCData </w:t>
      </w:r>
      <w:r w:rsidRPr="00F464CF">
        <w:t>group standalone</w:t>
      </w:r>
      <w:r>
        <w:t xml:space="preserve"> </w:t>
      </w:r>
      <w:r w:rsidRPr="00092ACA">
        <w:t>FD request</w:t>
      </w:r>
      <w:r>
        <w:t xml:space="preserve"> from the MCData client 1.</w:t>
      </w:r>
    </w:p>
    <w:p w14:paraId="6C43A041"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notif</w:t>
      </w:r>
      <w:r>
        <w:t>y</w:t>
      </w:r>
      <w:r w:rsidRPr="00092ACA">
        <w:t xml:space="preserve"> the user about the incoming MCData </w:t>
      </w:r>
      <w:r w:rsidRPr="00F464CF">
        <w:t>group standalone</w:t>
      </w:r>
      <w:r>
        <w:t xml:space="preserve"> </w:t>
      </w:r>
      <w:r w:rsidRPr="00092ACA">
        <w:t>FD request (including file metadata</w:t>
      </w:r>
      <w:r>
        <w:t>,</w:t>
      </w:r>
      <w:r w:rsidRPr="00092ACA">
        <w:t xml:space="preserve"> if present) which may be either accepted or rejected or ignored.</w:t>
      </w:r>
    </w:p>
    <w:p w14:paraId="7967CF5A"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MCData </w:t>
      </w:r>
      <w:r w:rsidRPr="00F464CF">
        <w:t>group standalone</w:t>
      </w:r>
      <w:r>
        <w:t xml:space="preserve"> </w:t>
      </w:r>
      <w:r w:rsidRPr="00092ACA">
        <w:t xml:space="preserve">FD response to the MCData server. </w:t>
      </w:r>
      <w:r>
        <w:t xml:space="preserve">MCData client 2 to n automatically sends accepted MCData </w:t>
      </w:r>
      <w:r w:rsidRPr="00F464CF">
        <w:t>group standalone</w:t>
      </w:r>
      <w:r>
        <w:t xml:space="preserve"> FD response when the incoming request included mandatory download indication.</w:t>
      </w:r>
    </w:p>
    <w:p w14:paraId="1E8AA5B6" w14:textId="77777777" w:rsidR="00C336BB" w:rsidRDefault="00C336BB" w:rsidP="00C336BB">
      <w:pPr>
        <w:pStyle w:val="B1"/>
      </w:pPr>
      <w:r>
        <w:t>8.</w:t>
      </w:r>
      <w:r>
        <w:tab/>
      </w:r>
      <w:r w:rsidRPr="00092ACA">
        <w:t xml:space="preserve">The MCData server </w:t>
      </w:r>
      <w:r>
        <w:t>forwards</w:t>
      </w:r>
      <w:r w:rsidRPr="00092ACA">
        <w:t xml:space="preserve"> the MCData </w:t>
      </w:r>
      <w:r w:rsidRPr="00F464CF">
        <w:t>group standalone</w:t>
      </w:r>
      <w:r>
        <w:t xml:space="preserve"> </w:t>
      </w:r>
      <w:r w:rsidRPr="00092ACA">
        <w:t>FD response</w:t>
      </w:r>
      <w:r>
        <w:t>s</w:t>
      </w:r>
      <w:r w:rsidRPr="00092ACA">
        <w:t xml:space="preserve"> to the MCData client 1.</w:t>
      </w:r>
    </w:p>
    <w:p w14:paraId="4803EDE4" w14:textId="77777777" w:rsidR="00C336BB" w:rsidRDefault="00C336BB" w:rsidP="00C336BB">
      <w:pPr>
        <w:pStyle w:val="NO"/>
      </w:pPr>
      <w:r>
        <w:t>NOTE 3:</w:t>
      </w:r>
      <w:r>
        <w:tab/>
        <w:t>Step 8 can occur at any time following step 5, and prior to step 9 depending on the conditions to proceed with the file transmission.</w:t>
      </w:r>
    </w:p>
    <w:p w14:paraId="59CA1533" w14:textId="77777777" w:rsidR="00C336BB" w:rsidRDefault="00C336BB" w:rsidP="00C336BB">
      <w:pPr>
        <w:pStyle w:val="B1"/>
      </w:pPr>
      <w:r>
        <w:t>9.</w:t>
      </w:r>
      <w:r>
        <w:tab/>
        <w:t xml:space="preserve">The media storage client on the </w:t>
      </w:r>
      <w:r w:rsidRPr="00E91B2C">
        <w:t>MCData client</w:t>
      </w:r>
      <w:r>
        <w:t>(s)</w:t>
      </w:r>
      <w:r w:rsidRPr="00E91B2C">
        <w:t xml:space="preserve"> </w:t>
      </w:r>
      <w:r>
        <w:t>accepting the request downloads</w:t>
      </w:r>
      <w:r w:rsidRPr="00E91B2C">
        <w:t xml:space="preserve"> the </w:t>
      </w:r>
      <w:r w:rsidRPr="00984304">
        <w:t xml:space="preserve">file </w:t>
      </w:r>
      <w:r>
        <w:t xml:space="preserve">from the MCData content server </w:t>
      </w:r>
      <w:r w:rsidRPr="00525D24">
        <w:t>(not shown in the figure)</w:t>
      </w:r>
      <w:r>
        <w:t xml:space="preserve"> using the procedures defined in subclause</w:t>
      </w:r>
      <w:r>
        <w:rPr>
          <w:rFonts w:eastAsia="SimSun" w:hint="cs"/>
          <w:lang w:eastAsia="zh-CN"/>
        </w:rPr>
        <w:t> </w:t>
      </w:r>
      <w:r>
        <w:t>7</w:t>
      </w:r>
      <w:r w:rsidRPr="002B60C5">
        <w:t>.</w:t>
      </w:r>
      <w:r>
        <w:t>5</w:t>
      </w:r>
      <w:r w:rsidRPr="002B60C5">
        <w:t>.2.</w:t>
      </w:r>
      <w:r>
        <w:t xml:space="preserve">3, either automatically (for mandatory download) or </w:t>
      </w:r>
      <w:r w:rsidRPr="00984304">
        <w:t>based</w:t>
      </w:r>
      <w:r w:rsidRPr="00E91B2C">
        <w:t xml:space="preserve"> upon the MCData user </w:t>
      </w:r>
      <w:r>
        <w:t xml:space="preserve">subsequent action. </w:t>
      </w:r>
      <w:r w:rsidRPr="00092ACA">
        <w:t>The MCData client</w:t>
      </w:r>
      <w:r>
        <w:t>s</w:t>
      </w:r>
      <w:r w:rsidRPr="00092ACA">
        <w:t xml:space="preserve"> </w:t>
      </w:r>
      <w:r>
        <w:t>successfully receiving the file through the media storage clients,</w:t>
      </w:r>
      <w:r w:rsidRPr="00092ACA">
        <w:t xml:space="preserve"> record file download complete</w:t>
      </w:r>
      <w:r>
        <w:t>d</w:t>
      </w:r>
      <w:r w:rsidRPr="00092ACA">
        <w:t xml:space="preserve"> and notif</w:t>
      </w:r>
      <w:r>
        <w:t>y</w:t>
      </w:r>
      <w:r w:rsidRPr="00092ACA">
        <w:t xml:space="preserve"> </w:t>
      </w:r>
      <w:r>
        <w:t xml:space="preserve">the </w:t>
      </w:r>
      <w:r w:rsidRPr="00092ACA">
        <w:t>MCData user</w:t>
      </w:r>
      <w:r>
        <w:t>s</w:t>
      </w:r>
      <w:r w:rsidRPr="00092ACA">
        <w:t>.</w:t>
      </w:r>
    </w:p>
    <w:p w14:paraId="389C2968" w14:textId="77777777" w:rsidR="00C336BB" w:rsidRDefault="00C336BB" w:rsidP="00C336BB">
      <w:pPr>
        <w:pStyle w:val="B1"/>
      </w:pPr>
      <w:r>
        <w:t>10.</w:t>
      </w:r>
      <w:r>
        <w:tab/>
        <w:t>T</w:t>
      </w:r>
      <w:r w:rsidRPr="00092ACA">
        <w:t>he MCData client</w:t>
      </w:r>
      <w:r>
        <w:t>s,</w:t>
      </w:r>
      <w:r w:rsidRPr="00092ACA">
        <w:t xml:space="preserve"> </w:t>
      </w:r>
      <w:r>
        <w:t>receiving the file through the media storage client, provide</w:t>
      </w:r>
      <w:r w:rsidRPr="00092ACA">
        <w:t xml:space="preserve"> MCData download </w:t>
      </w:r>
      <w:r>
        <w:t>completed</w:t>
      </w:r>
      <w:r w:rsidRPr="00092ACA">
        <w:t xml:space="preserve"> </w:t>
      </w:r>
      <w:r>
        <w:t>reports</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59ED597D" w14:textId="77777777" w:rsidR="00C336BB" w:rsidRDefault="00C336BB" w:rsidP="00C336BB">
      <w:pPr>
        <w:pStyle w:val="B1"/>
      </w:pPr>
      <w:r>
        <w:t>11.</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rsidRPr="00C42E8F">
        <w:t xml:space="preserve"> </w:t>
      </w:r>
      <w:r>
        <w:t>T</w:t>
      </w:r>
      <w:r w:rsidRPr="00092ACA">
        <w:t xml:space="preserve">he MCData file download </w:t>
      </w:r>
      <w:r>
        <w:t xml:space="preserve">completed </w:t>
      </w:r>
      <w:r w:rsidRPr="00092ACA">
        <w:t>report from each MCData user may be aggregated.</w:t>
      </w:r>
    </w:p>
    <w:p w14:paraId="018F0108" w14:textId="77777777" w:rsidR="00C336BB" w:rsidRDefault="00C336BB" w:rsidP="00C336BB">
      <w:pPr>
        <w:pStyle w:val="B1"/>
      </w:pPr>
      <w:r>
        <w:t>12.</w:t>
      </w:r>
      <w:r>
        <w:tab/>
        <w:t xml:space="preserve">Aggregated or individual </w:t>
      </w:r>
      <w:r w:rsidRPr="00092ACA">
        <w:t xml:space="preserve">MCData download </w:t>
      </w:r>
      <w:r>
        <w:t>completed</w:t>
      </w:r>
      <w:r w:rsidRPr="00092ACA">
        <w:t xml:space="preserve"> </w:t>
      </w:r>
      <w:r>
        <w:t>reports</w:t>
      </w:r>
      <w:r w:rsidRPr="00092ACA">
        <w:t xml:space="preserve"> </w:t>
      </w:r>
      <w:r>
        <w:t xml:space="preserve">are </w:t>
      </w:r>
      <w:r w:rsidRPr="00092ACA">
        <w:t xml:space="preserve">sent by the MCData server to </w:t>
      </w:r>
      <w:r>
        <w:t>the MCData</w:t>
      </w:r>
      <w:r w:rsidRPr="00092ACA">
        <w:t xml:space="preserve"> user at MCData client</w:t>
      </w:r>
      <w:r>
        <w:t> </w:t>
      </w:r>
      <w:r w:rsidRPr="00092ACA">
        <w:t>1</w:t>
      </w:r>
      <w:r>
        <w:t>, if requested by the MCData client 1</w:t>
      </w:r>
      <w:r w:rsidRPr="00092ACA">
        <w:t>.</w:t>
      </w:r>
    </w:p>
    <w:p w14:paraId="6627439B" w14:textId="77777777" w:rsidR="00C336BB" w:rsidRDefault="00C336BB" w:rsidP="00C336BB">
      <w:pPr>
        <w:pStyle w:val="Heading4"/>
        <w:rPr>
          <w:lang w:eastAsia="zh-CN"/>
        </w:rPr>
      </w:pPr>
      <w:bookmarkStart w:id="542" w:name="_Toc170980761"/>
      <w:r>
        <w:rPr>
          <w:lang w:eastAsia="zh-CN"/>
        </w:rPr>
        <w:t>7</w:t>
      </w:r>
      <w:r w:rsidRPr="00F4115D">
        <w:t>.</w:t>
      </w:r>
      <w:r>
        <w:rPr>
          <w:lang w:eastAsia="zh-CN"/>
        </w:rPr>
        <w:t>5</w:t>
      </w:r>
      <w:r w:rsidRPr="00F4115D">
        <w:t>.2.</w:t>
      </w:r>
      <w:r>
        <w:t>7</w:t>
      </w:r>
      <w:r w:rsidRPr="00F4115D">
        <w:tab/>
      </w:r>
      <w:r>
        <w:rPr>
          <w:lang w:eastAsia="zh-CN"/>
        </w:rPr>
        <w:t>Group standalone</w:t>
      </w:r>
      <w:r w:rsidRPr="00F4115D">
        <w:rPr>
          <w:lang w:eastAsia="zh-CN"/>
        </w:rPr>
        <w:t xml:space="preserve"> file distribution using media plane</w:t>
      </w:r>
      <w:bookmarkEnd w:id="542"/>
    </w:p>
    <w:p w14:paraId="0B5977E4" w14:textId="77777777" w:rsidR="00C336BB" w:rsidRDefault="00C336BB" w:rsidP="00C336BB">
      <w:pPr>
        <w:pStyle w:val="Heading5"/>
        <w:rPr>
          <w:lang w:eastAsia="zh-CN"/>
        </w:rPr>
      </w:pPr>
      <w:bookmarkStart w:id="543" w:name="_Toc170980762"/>
      <w:r>
        <w:rPr>
          <w:lang w:eastAsia="zh-CN"/>
        </w:rPr>
        <w:t>7</w:t>
      </w:r>
      <w:r>
        <w:t>.</w:t>
      </w:r>
      <w:r>
        <w:rPr>
          <w:lang w:eastAsia="zh-CN"/>
        </w:rPr>
        <w:t>5</w:t>
      </w:r>
      <w:r>
        <w:t>.2.7.</w:t>
      </w:r>
      <w:r>
        <w:rPr>
          <w:rFonts w:hint="eastAsia"/>
          <w:lang w:eastAsia="zh-CN"/>
        </w:rPr>
        <w:t>1</w:t>
      </w:r>
      <w:r>
        <w:tab/>
      </w:r>
      <w:r>
        <w:rPr>
          <w:rFonts w:hint="eastAsia"/>
          <w:lang w:eastAsia="zh-CN"/>
        </w:rPr>
        <w:t>General</w:t>
      </w:r>
      <w:bookmarkEnd w:id="543"/>
    </w:p>
    <w:p w14:paraId="025917F6" w14:textId="77777777" w:rsidR="00C336BB" w:rsidRPr="00545867" w:rsidRDefault="00C336BB" w:rsidP="00C336BB">
      <w:pPr>
        <w:rPr>
          <w:lang w:eastAsia="zh-CN"/>
        </w:rPr>
      </w:pPr>
      <w:r w:rsidRPr="00997BB9">
        <w:rPr>
          <w:lang w:eastAsia="zh-CN"/>
        </w:rPr>
        <w:t xml:space="preserve">The initiation of a </w:t>
      </w:r>
      <w:r w:rsidRPr="00F464CF">
        <w:t>group standalone</w:t>
      </w:r>
      <w:r>
        <w:t xml:space="preserve"> </w:t>
      </w:r>
      <w:r>
        <w:rPr>
          <w:lang w:eastAsia="zh-CN"/>
        </w:rPr>
        <w:t xml:space="preserve">FD using media plane to a selected </w:t>
      </w:r>
      <w:r w:rsidRPr="00997BB9">
        <w:rPr>
          <w:lang w:eastAsia="zh-CN"/>
        </w:rPr>
        <w:t>group</w:t>
      </w:r>
      <w:r>
        <w:rPr>
          <w:lang w:eastAsia="zh-CN"/>
        </w:rPr>
        <w:t>,</w:t>
      </w:r>
      <w:r w:rsidRPr="00997BB9">
        <w:rPr>
          <w:lang w:eastAsia="zh-CN"/>
        </w:rPr>
        <w:t xml:space="preserve"> results in affiliated group members receiving the </w:t>
      </w:r>
      <w:r>
        <w:rPr>
          <w:lang w:eastAsia="zh-CN"/>
        </w:rPr>
        <w:t>file</w:t>
      </w:r>
      <w:r w:rsidRPr="00997BB9">
        <w:rPr>
          <w:lang w:eastAsia="zh-CN"/>
        </w:rPr>
        <w:t xml:space="preserve"> data.</w:t>
      </w:r>
    </w:p>
    <w:p w14:paraId="2EF8D956" w14:textId="77777777" w:rsidR="00C336BB" w:rsidRDefault="00C336BB" w:rsidP="00C336BB">
      <w:pPr>
        <w:pStyle w:val="Heading5"/>
        <w:rPr>
          <w:lang w:eastAsia="zh-CN"/>
        </w:rPr>
      </w:pPr>
      <w:bookmarkStart w:id="544" w:name="_Toc170980763"/>
      <w:r>
        <w:rPr>
          <w:lang w:eastAsia="zh-CN"/>
        </w:rPr>
        <w:t>7</w:t>
      </w:r>
      <w:r>
        <w:t>.</w:t>
      </w:r>
      <w:r>
        <w:rPr>
          <w:lang w:eastAsia="zh-CN"/>
        </w:rPr>
        <w:t>5.2</w:t>
      </w:r>
      <w:r>
        <w:t>.7.</w:t>
      </w:r>
      <w:r>
        <w:rPr>
          <w:rFonts w:hint="eastAsia"/>
          <w:lang w:eastAsia="zh-CN"/>
        </w:rPr>
        <w:t>2</w:t>
      </w:r>
      <w:r>
        <w:tab/>
      </w:r>
      <w:r>
        <w:rPr>
          <w:rFonts w:hint="eastAsia"/>
          <w:lang w:eastAsia="zh-CN"/>
        </w:rPr>
        <w:t>Procedure</w:t>
      </w:r>
      <w:bookmarkEnd w:id="544"/>
    </w:p>
    <w:p w14:paraId="1BB68F17" w14:textId="77777777" w:rsidR="00C336BB" w:rsidRPr="0052003A"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7.5.2.7.2-1 describes</w:t>
      </w:r>
      <w:r w:rsidRPr="00055C00">
        <w:rPr>
          <w:lang w:eastAsia="zh-CN"/>
        </w:rPr>
        <w:t xml:space="preserve"> the case where an MCData user is initiating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59C1D7A" w14:textId="77777777" w:rsidR="00C336BB" w:rsidRDefault="00C336BB" w:rsidP="00C336BB">
      <w:r>
        <w:t>Pre-conditions:</w:t>
      </w:r>
    </w:p>
    <w:p w14:paraId="1123AD09" w14:textId="77777777" w:rsidR="00C336BB" w:rsidRDefault="00C336BB" w:rsidP="00C336BB">
      <w:pPr>
        <w:pStyle w:val="B1"/>
      </w:pPr>
      <w:r>
        <w:t>1.</w:t>
      </w:r>
      <w:r>
        <w:tab/>
      </w:r>
      <w:r w:rsidRPr="00055C00">
        <w:t xml:space="preserve">The MCData users on the MCData client 1 </w:t>
      </w:r>
      <w:r>
        <w:t>to n belong to the same group and</w:t>
      </w:r>
      <w:r w:rsidRPr="00055C00">
        <w:t xml:space="preserve"> are already registered for receiving MCData service</w:t>
      </w:r>
      <w:r>
        <w:t xml:space="preserve"> and affiliated</w:t>
      </w:r>
      <w:r w:rsidRPr="00055C00">
        <w:t>.</w:t>
      </w:r>
    </w:p>
    <w:p w14:paraId="20B1F256" w14:textId="77777777" w:rsidR="00C336BB" w:rsidRDefault="00C336BB" w:rsidP="00C336BB">
      <w:pPr>
        <w:ind w:left="568" w:hanging="284"/>
        <w:rPr>
          <w:rStyle w:val="B1Char"/>
        </w:rPr>
      </w:pPr>
      <w:r>
        <w:rPr>
          <w:rStyle w:val="B1Char"/>
        </w:rPr>
        <w:t>2.</w:t>
      </w:r>
      <w:r>
        <w:rPr>
          <w:rStyle w:val="B1Char"/>
        </w:rPr>
        <w:tab/>
        <w:t>Optionally, the MCData client may have an activated functional alias to be used.</w:t>
      </w:r>
    </w:p>
    <w:p w14:paraId="65AA8C54" w14:textId="77777777" w:rsidR="00C336BB" w:rsidRDefault="00C336BB" w:rsidP="00C336BB">
      <w:pPr>
        <w:pStyle w:val="B1"/>
      </w:pPr>
      <w:r>
        <w:rPr>
          <w:rFonts w:eastAsia="SimSun"/>
          <w:lang w:eastAsia="zh-CN"/>
        </w:rPr>
        <w:t>3.</w:t>
      </w:r>
      <w:r>
        <w:rPr>
          <w:rFonts w:eastAsia="SimSun"/>
          <w:lang w:eastAsia="zh-CN"/>
        </w:rPr>
        <w:tab/>
        <w:t>The MCData server has subscribed to the MCData functional alias controlling server within the MC system for functional alias activation/de-activation updates.</w:t>
      </w:r>
    </w:p>
    <w:p w14:paraId="5AD67078" w14:textId="77777777" w:rsidR="00C336BB" w:rsidRDefault="00C336BB" w:rsidP="00C336BB">
      <w:pPr>
        <w:pStyle w:val="TH"/>
      </w:pPr>
      <w:r>
        <w:object w:dxaOrig="7840" w:dyaOrig="6581" w14:anchorId="6CDDBA75">
          <v:shape id="_x0000_i1063" type="#_x0000_t75" style="width:392.5pt;height:328.5pt" o:ole="">
            <v:imagedata r:id="rId89" o:title=""/>
          </v:shape>
          <o:OLEObject Type="Embed" ProgID="Visio.Drawing.11" ShapeID="_x0000_i1063" DrawAspect="Content" ObjectID="_1782302116" r:id="rId90"/>
        </w:object>
      </w:r>
    </w:p>
    <w:p w14:paraId="6FA59265" w14:textId="77777777" w:rsidR="00C336BB" w:rsidRDefault="00C336BB" w:rsidP="00C336BB">
      <w:pPr>
        <w:pStyle w:val="TF"/>
      </w:pPr>
      <w:r>
        <w:t>Figure 7</w:t>
      </w:r>
      <w:r w:rsidRPr="00A92C50">
        <w:t>.</w:t>
      </w:r>
      <w:r>
        <w:t>5</w:t>
      </w:r>
      <w:r w:rsidRPr="00A92C50">
        <w:t>.2.</w:t>
      </w:r>
      <w:r>
        <w:t>7.2</w:t>
      </w:r>
      <w:r w:rsidRPr="00A92C50">
        <w:t>-1</w:t>
      </w:r>
      <w:r>
        <w:t>: G</w:t>
      </w:r>
      <w:r w:rsidRPr="00F464CF">
        <w:t xml:space="preserve">roup standalone </w:t>
      </w:r>
      <w:r>
        <w:t>FD</w:t>
      </w:r>
      <w:r>
        <w:rPr>
          <w:lang w:eastAsia="zh-CN"/>
        </w:rPr>
        <w:t xml:space="preserve"> using media plane</w:t>
      </w:r>
    </w:p>
    <w:p w14:paraId="3DEE0EA0" w14:textId="77777777" w:rsidR="00C336BB" w:rsidRDefault="00C336BB" w:rsidP="00C336BB">
      <w:pPr>
        <w:pStyle w:val="B1"/>
      </w:pPr>
      <w:r>
        <w:t>1.</w:t>
      </w:r>
      <w:r>
        <w:tab/>
      </w:r>
      <w:r w:rsidRPr="00055C00">
        <w:t>The user at the MCData client 1 initiate</w:t>
      </w:r>
      <w:r>
        <w:t>s</w:t>
      </w:r>
      <w:r w:rsidRPr="00055C00">
        <w:t xml:space="preserve"> a file distribution request </w:t>
      </w:r>
      <w:r>
        <w:t>to multiple MCData users selecting a pre-configured group (identified by MCData group ID) and optionally particular members from that group</w:t>
      </w:r>
      <w:r w:rsidRPr="00055C00">
        <w:t>.</w:t>
      </w:r>
    </w:p>
    <w:p w14:paraId="70B3D32F" w14:textId="77777777" w:rsidR="00C336BB" w:rsidRDefault="00C336BB" w:rsidP="00C336BB">
      <w:pPr>
        <w:pStyle w:val="B1"/>
      </w:pPr>
      <w:r>
        <w:t>2.</w:t>
      </w:r>
      <w:r>
        <w:tab/>
      </w:r>
      <w:r w:rsidRPr="00665A60">
        <w:t xml:space="preserve">MCData client 1 sends a MCData </w:t>
      </w:r>
      <w:r>
        <w:t xml:space="preserve">group standalone </w:t>
      </w:r>
      <w:r w:rsidRPr="00665A60">
        <w:t xml:space="preserve">FD request towards the MCData server. </w:t>
      </w:r>
      <w:r>
        <w:t>File metadata information is included in the SDP. The MCData</w:t>
      </w:r>
      <w:r w:rsidRPr="003E311A">
        <w:t xml:space="preserve"> </w:t>
      </w:r>
      <w:r>
        <w:t>group standalone data request contains target recipient(s) as selected by the user at MCData client 1</w:t>
      </w:r>
      <w:r w:rsidRPr="00BF574F">
        <w:t>.</w:t>
      </w:r>
      <w:r w:rsidRPr="00665A60">
        <w:t xml:space="preserve"> The MCData </w:t>
      </w:r>
      <w:r>
        <w:t xml:space="preserve">group 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r>
        <w:t xml:space="preserve"> MCData user at MCData client 1 may include a functional alias within the FD data transfer.</w:t>
      </w:r>
      <w:r w:rsidRPr="004B0819">
        <w:t xml:space="preserve"> </w:t>
      </w:r>
    </w:p>
    <w:p w14:paraId="3DB9A1B8"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emergency </w:t>
      </w:r>
      <w:r>
        <w:t>file distribution communication or the MCData emergency state is already set for the MCData client 1 (due to a previously triggered MCData emergency alert):</w:t>
      </w:r>
    </w:p>
    <w:p w14:paraId="157DDC33"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shall contain an emergency indicator;</w:t>
      </w:r>
    </w:p>
    <w:p w14:paraId="18754787" w14:textId="77777777" w:rsidR="00C336BB" w:rsidRDefault="00C336BB" w:rsidP="00C336BB">
      <w:pPr>
        <w:pStyle w:val="B3"/>
      </w:pPr>
      <w:r>
        <w:t>ii)</w:t>
      </w:r>
      <w:r>
        <w:tab/>
        <w:t xml:space="preserve">the </w:t>
      </w:r>
      <w:r w:rsidRPr="00665A60">
        <w:t xml:space="preserve">MCData </w:t>
      </w:r>
      <w:r>
        <w:t xml:space="preserve">group standalone </w:t>
      </w:r>
      <w:r w:rsidRPr="00665A60">
        <w:t xml:space="preserve">FD request </w:t>
      </w:r>
      <w:r>
        <w:t>shall set an alert indicator if configured to send an MCData</w:t>
      </w:r>
      <w:r w:rsidRPr="00AB5FED">
        <w:t xml:space="preserve"> emergency alert</w:t>
      </w:r>
      <w:r>
        <w:t xml:space="preserve"> while initiating an </w:t>
      </w:r>
      <w:r w:rsidRPr="00665A60">
        <w:t xml:space="preserve">MCData </w:t>
      </w:r>
      <w:r>
        <w:t xml:space="preserve">group standalone </w:t>
      </w:r>
      <w:r w:rsidRPr="00665A60">
        <w:t xml:space="preserve">FD request </w:t>
      </w:r>
      <w:r>
        <w:t>for the emergency file distribution service communication; and</w:t>
      </w:r>
    </w:p>
    <w:p w14:paraId="6645C5F4" w14:textId="77777777" w:rsidR="00C336BB" w:rsidRDefault="00C336BB" w:rsidP="00C336BB">
      <w:pPr>
        <w:pStyle w:val="B3"/>
      </w:pPr>
      <w:r>
        <w:t>iii)</w:t>
      </w:r>
      <w:r>
        <w:tab/>
        <w:t>if the MCData emergency state is not set already, MCData</w:t>
      </w:r>
      <w:r w:rsidRPr="00D64DE6">
        <w:t xml:space="preserve"> client</w:t>
      </w:r>
      <w:r>
        <w:t xml:space="preserve"> 1 sets its MCData</w:t>
      </w:r>
      <w:r w:rsidRPr="00D64DE6">
        <w:t xml:space="preserve"> emergency state.</w:t>
      </w:r>
      <w:r>
        <w:t xml:space="preserve"> The MCData</w:t>
      </w:r>
      <w:r w:rsidRPr="00EB6F76">
        <w:t xml:space="preserve"> emergency state is retained until explicitly cancelled</w:t>
      </w:r>
      <w:r>
        <w:t>.</w:t>
      </w:r>
      <w:r w:rsidRPr="00623F6A">
        <w:t xml:space="preserve"> </w:t>
      </w:r>
    </w:p>
    <w:p w14:paraId="1DC81F86" w14:textId="77777777" w:rsidR="00C336BB"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216E1127" w14:textId="77777777" w:rsidR="00C336BB" w:rsidRDefault="00C336BB" w:rsidP="00C336BB">
      <w:pPr>
        <w:pStyle w:val="B2"/>
      </w:pPr>
      <w:r>
        <w:t>If t</w:t>
      </w:r>
      <w:r w:rsidRPr="00AB5FED">
        <w:t xml:space="preserve">he </w:t>
      </w:r>
      <w:r>
        <w:t>MCData user at MCData</w:t>
      </w:r>
      <w:r w:rsidRPr="00AB5FED">
        <w:t xml:space="preserve"> client</w:t>
      </w:r>
      <w:r>
        <w:t xml:space="preserve"> 1 initiates an MCData</w:t>
      </w:r>
      <w:r w:rsidRPr="00AB5FED">
        <w:t xml:space="preserve"> </w:t>
      </w:r>
      <w:r>
        <w:t>imminent peril</w:t>
      </w:r>
      <w:r w:rsidRPr="00AB5FED">
        <w:t xml:space="preserve"> </w:t>
      </w:r>
      <w:r>
        <w:t>file distribution communication:</w:t>
      </w:r>
    </w:p>
    <w:p w14:paraId="1694C4DC" w14:textId="77777777" w:rsidR="00C336BB" w:rsidRDefault="00C336BB" w:rsidP="00C336BB">
      <w:pPr>
        <w:pStyle w:val="B3"/>
      </w:pPr>
      <w:r>
        <w:t>i)</w:t>
      </w:r>
      <w:r>
        <w:tab/>
        <w:t xml:space="preserve">the </w:t>
      </w:r>
      <w:r w:rsidRPr="00665A60">
        <w:t xml:space="preserve">MCData </w:t>
      </w:r>
      <w:r>
        <w:t xml:space="preserve">group standalone </w:t>
      </w:r>
      <w:r w:rsidRPr="00665A60">
        <w:t xml:space="preserve">FD request </w:t>
      </w:r>
      <w:r>
        <w:t xml:space="preserve">shall contain an imminent peril indicator. </w:t>
      </w:r>
    </w:p>
    <w:p w14:paraId="6450EE88" w14:textId="77777777" w:rsidR="00C336BB" w:rsidRDefault="00C336BB" w:rsidP="00C336BB">
      <w:pPr>
        <w:pStyle w:val="B1"/>
      </w:pPr>
      <w:r w:rsidRPr="00121626">
        <w:t>2a.</w:t>
      </w:r>
      <w:r w:rsidRPr="00121626">
        <w:tab/>
        <w:t>If</w:t>
      </w:r>
      <w:r>
        <w:t xml:space="preserve"> either emergency indicator or imminent peril indicator is present in the received MCData group standalone data request, t</w:t>
      </w:r>
      <w:r w:rsidRPr="006D3D2F">
        <w:t xml:space="preserve">he MCData server implicitly affiliates MCData client 1 to the </w:t>
      </w:r>
      <w:r>
        <w:t>MCData</w:t>
      </w:r>
      <w:r w:rsidRPr="006D3D2F">
        <w:t xml:space="preserve"> group if the client is not already affiliated</w:t>
      </w:r>
      <w:r>
        <w:t>.</w:t>
      </w:r>
    </w:p>
    <w:p w14:paraId="0FDBC39B" w14:textId="77777777" w:rsidR="00C336BB" w:rsidRDefault="00C336BB" w:rsidP="00C336BB">
      <w:pPr>
        <w:pStyle w:val="B1"/>
      </w:pPr>
      <w:r>
        <w:t>3.</w:t>
      </w:r>
      <w:r>
        <w:tab/>
      </w:r>
      <w:r w:rsidRPr="00092ACA">
        <w:t xml:space="preserve">MCData server checks whether the MCData user at MCData client 1 is authorized to send MCData </w:t>
      </w:r>
      <w:r>
        <w:t xml:space="preserve">group standalone </w:t>
      </w:r>
      <w:r w:rsidRPr="00092ACA">
        <w:t>FD request.</w:t>
      </w:r>
      <w:r w:rsidRPr="00D241D8">
        <w:t xml:space="preserve"> </w:t>
      </w:r>
      <w:r>
        <w:t>MCData server verifies whether the provided functional alias, if present, can be used and has been activated for the user. The MCData server resolves the MCData group ID to determine the members of that group and their affiliation status, based on the information from the group management server.</w:t>
      </w:r>
      <w:r w:rsidRPr="00C6596D">
        <w:t xml:space="preserve"> </w:t>
      </w:r>
    </w:p>
    <w:p w14:paraId="7CEBCFDF" w14:textId="77777777" w:rsidR="00C336BB" w:rsidRDefault="00C336BB" w:rsidP="00C336BB">
      <w:pPr>
        <w:pStyle w:val="B2"/>
      </w:pPr>
      <w:r>
        <w:t>i)</w:t>
      </w:r>
      <w:r>
        <w:tab/>
        <w:t xml:space="preserve">If an emergency indicator is present in the received </w:t>
      </w:r>
      <w:r w:rsidRPr="00665A60">
        <w:t xml:space="preserve">MCData </w:t>
      </w:r>
      <w:r>
        <w:t xml:space="preserve">group standalone </w:t>
      </w:r>
      <w:r w:rsidRPr="00665A60">
        <w:t xml:space="preserve">FD request </w:t>
      </w:r>
      <w:r>
        <w:t>and if the MCData group is not in the in-progress emergency state, the MCData group is considered to be in the in-progress emergency state until cancelled;</w:t>
      </w:r>
      <w:r w:rsidRPr="00623F6A">
        <w:t xml:space="preserve"> </w:t>
      </w:r>
      <w:r>
        <w:t>and</w:t>
      </w:r>
    </w:p>
    <w:p w14:paraId="7D92918C" w14:textId="77777777" w:rsidR="00C336BB" w:rsidRDefault="00C336BB" w:rsidP="00C336BB">
      <w:pPr>
        <w:pStyle w:val="NO"/>
      </w:pPr>
      <w:r>
        <w:t>NOTE 2:</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7AE6ABA8" w14:textId="77777777" w:rsidR="00C336BB" w:rsidRDefault="00C336BB" w:rsidP="00C336BB">
      <w:pPr>
        <w:pStyle w:val="B2"/>
      </w:pPr>
      <w:r>
        <w:t>ii)</w:t>
      </w:r>
      <w:r>
        <w:tab/>
        <w:t xml:space="preserve">If an imminent peril indicator is present in the received </w:t>
      </w:r>
      <w:r w:rsidRPr="00665A60">
        <w:t xml:space="preserve">MCData </w:t>
      </w:r>
      <w:r>
        <w:t xml:space="preserve">group standalone </w:t>
      </w:r>
      <w:r w:rsidRPr="00665A60">
        <w:t xml:space="preserve">FD request </w:t>
      </w:r>
      <w:r>
        <w:t xml:space="preserve">and if the MCData group is not in the </w:t>
      </w:r>
      <w:r w:rsidRPr="00D559B0">
        <w:t xml:space="preserve">in-progress </w:t>
      </w:r>
      <w:r>
        <w:t>imminent peril state, the MCData group is considered to be in the in-progress imminent peril state until cancelled.</w:t>
      </w:r>
    </w:p>
    <w:p w14:paraId="7E543959" w14:textId="77777777" w:rsidR="00C336BB" w:rsidRDefault="00C336BB" w:rsidP="00C336BB">
      <w:pPr>
        <w:pStyle w:val="B1"/>
      </w:pPr>
      <w:r w:rsidRPr="00F4115D">
        <w:t>4.</w:t>
      </w:r>
      <w:r w:rsidRPr="00F4115D">
        <w:tab/>
      </w:r>
      <w:r w:rsidRPr="004126E6">
        <w:t xml:space="preserve">The MCData server also applies transmission and reception control and the necessary policy to ensure that appropriate data </w:t>
      </w:r>
      <w:r w:rsidRPr="00740CF2">
        <w:t xml:space="preserve">is transmitted between the MCData UEs. </w:t>
      </w:r>
    </w:p>
    <w:p w14:paraId="00290C23" w14:textId="77777777" w:rsidR="00C336BB" w:rsidRDefault="00C336BB" w:rsidP="00C336BB">
      <w:pPr>
        <w:pStyle w:val="B1"/>
      </w:pPr>
      <w:r>
        <w:t>5.</w:t>
      </w:r>
      <w:r>
        <w:tab/>
      </w:r>
      <w:r w:rsidRPr="00092ACA">
        <w:t xml:space="preserve">MCData server initiates the MCData </w:t>
      </w:r>
      <w:r>
        <w:t xml:space="preserve">group standalone </w:t>
      </w:r>
      <w:r w:rsidRPr="00092ACA">
        <w:t xml:space="preserve">FD request towards </w:t>
      </w:r>
      <w:r>
        <w:t>each</w:t>
      </w:r>
      <w:r w:rsidRPr="00092ACA">
        <w:t xml:space="preserve"> MCData user</w:t>
      </w:r>
      <w:r>
        <w:t xml:space="preserve"> determined in step 3</w:t>
      </w:r>
      <w:r w:rsidRPr="00092ACA">
        <w:t>.</w:t>
      </w:r>
      <w:r>
        <w:t xml:space="preserve"> The MCData group standalone data request towards each MCData client contains:</w:t>
      </w:r>
    </w:p>
    <w:p w14:paraId="41C3577B" w14:textId="77777777" w:rsidR="00C336BB" w:rsidRDefault="00C336BB" w:rsidP="00C336BB">
      <w:pPr>
        <w:pStyle w:val="B2"/>
      </w:pPr>
      <w:r>
        <w:t>i)</w:t>
      </w:r>
      <w:r>
        <w:tab/>
        <w:t xml:space="preserve">an emergency indicator if it is present in the received </w:t>
      </w:r>
      <w:r w:rsidRPr="00092ACA">
        <w:t xml:space="preserve">MCData </w:t>
      </w:r>
      <w:r>
        <w:t xml:space="preserve">group standalone </w:t>
      </w:r>
      <w:r w:rsidRPr="00092ACA">
        <w:t xml:space="preserve">FD request </w:t>
      </w:r>
      <w:r>
        <w:t>from the MCData client 1;</w:t>
      </w:r>
    </w:p>
    <w:p w14:paraId="7DFFEF6F" w14:textId="77777777" w:rsidR="00C336BB" w:rsidRDefault="00C336BB" w:rsidP="00C336BB">
      <w:pPr>
        <w:pStyle w:val="B2"/>
      </w:pPr>
      <w:r>
        <w:t>ii)</w:t>
      </w:r>
      <w:r>
        <w:tab/>
        <w:t xml:space="preserve">an imminent peril indicator if it is present in the received </w:t>
      </w:r>
      <w:r w:rsidRPr="00092ACA">
        <w:t xml:space="preserve">MCData </w:t>
      </w:r>
      <w:r>
        <w:t xml:space="preserve">group standalone </w:t>
      </w:r>
      <w:r w:rsidRPr="00092ACA">
        <w:t xml:space="preserve">FD request </w:t>
      </w:r>
      <w:r>
        <w:t>from the MCData client 1; and</w:t>
      </w:r>
    </w:p>
    <w:p w14:paraId="5E91772C" w14:textId="77777777" w:rsidR="00C336BB" w:rsidRDefault="00C336BB" w:rsidP="00C336BB">
      <w:pPr>
        <w:pStyle w:val="B2"/>
      </w:pPr>
      <w:r>
        <w:t>iii)</w:t>
      </w:r>
      <w:r>
        <w:tab/>
        <w:t xml:space="preserve">an alert indicator if requested to initiate an emergency alert in the received </w:t>
      </w:r>
      <w:r w:rsidRPr="00092ACA">
        <w:t xml:space="preserve">MCData </w:t>
      </w:r>
      <w:r>
        <w:t xml:space="preserve">group standalone </w:t>
      </w:r>
      <w:r w:rsidRPr="00092ACA">
        <w:t xml:space="preserve">FD request </w:t>
      </w:r>
      <w:r>
        <w:t>from the MCData client 1.</w:t>
      </w:r>
    </w:p>
    <w:p w14:paraId="0D95CAF3" w14:textId="77777777" w:rsidR="00C336BB" w:rsidRDefault="00C336BB" w:rsidP="00C336BB">
      <w:pPr>
        <w:pStyle w:val="B1"/>
      </w:pPr>
      <w:r>
        <w:t>6.</w:t>
      </w:r>
      <w:r>
        <w:tab/>
      </w:r>
      <w:r w:rsidRPr="00092ACA">
        <w:t>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w:t>
      </w:r>
      <w:r>
        <w:t>I</w:t>
      </w:r>
      <w:r w:rsidRPr="00092ACA">
        <w:t xml:space="preserve">f the request includes mandatory download indication in the MCData </w:t>
      </w:r>
      <w:r>
        <w:t xml:space="preserve">group standalone </w:t>
      </w:r>
      <w:r w:rsidRPr="00092ACA">
        <w:t xml:space="preserve">FD request </w:t>
      </w:r>
      <w:r>
        <w:t>an accepted response is assumed.</w:t>
      </w:r>
    </w:p>
    <w:p w14:paraId="46977856" w14:textId="77777777" w:rsidR="00C336BB" w:rsidRDefault="00C336BB" w:rsidP="00C336BB">
      <w:pPr>
        <w:pStyle w:val="B1"/>
      </w:pPr>
      <w:r>
        <w:t>7.</w:t>
      </w:r>
      <w:r>
        <w:tab/>
      </w:r>
      <w:r w:rsidRPr="00092ACA">
        <w:t xml:space="preserve">If the target MCData user </w:t>
      </w:r>
      <w:r>
        <w:t>on MCData clients 2 to n</w:t>
      </w:r>
      <w:r w:rsidRPr="00092ACA">
        <w:t xml:space="preserve"> provides a response (accept or reject) to the notification, then the </w:t>
      </w:r>
      <w:r>
        <w:t xml:space="preserve">respective </w:t>
      </w:r>
      <w:r w:rsidRPr="00092ACA">
        <w:t xml:space="preserve">MCData client sends the MCData </w:t>
      </w:r>
      <w:r>
        <w:t xml:space="preserve">group standalone </w:t>
      </w:r>
      <w:r w:rsidRPr="00092ACA">
        <w:t>FD response to the MCData server.</w:t>
      </w:r>
      <w:r w:rsidRPr="00456F79">
        <w:t xml:space="preserve"> </w:t>
      </w:r>
      <w:r>
        <w:t>MCData client 2 to n automatically sends accepted MCData group standalone FD response when the incoming request included mandatory download indication.</w:t>
      </w:r>
    </w:p>
    <w:p w14:paraId="3BF04D97" w14:textId="77777777" w:rsidR="00C336BB" w:rsidRDefault="00C336BB" w:rsidP="00C336BB">
      <w:pPr>
        <w:pStyle w:val="B1"/>
      </w:pPr>
      <w:r>
        <w:t>8.</w:t>
      </w:r>
      <w:r>
        <w:tab/>
        <w:t>MCData server forwards the MCData group standalone FD response to the MCData client 1.</w:t>
      </w:r>
    </w:p>
    <w:p w14:paraId="0CDD653D" w14:textId="77777777" w:rsidR="00C336BB" w:rsidRDefault="00C336BB" w:rsidP="00C336BB">
      <w:pPr>
        <w:pStyle w:val="NO"/>
      </w:pPr>
      <w:r>
        <w:t>NOTE 3:</w:t>
      </w:r>
      <w:r>
        <w:tab/>
        <w:t>Step 8 can occur at any time following step 5, and prior to step 9 depending on the conditions to proceed with the file transmission.</w:t>
      </w:r>
    </w:p>
    <w:p w14:paraId="24817E4C" w14:textId="77777777" w:rsidR="00C336BB" w:rsidRDefault="00C336BB" w:rsidP="00C336BB">
      <w:pPr>
        <w:pStyle w:val="B1"/>
      </w:pPr>
      <w:r w:rsidRPr="004126E6">
        <w:t>9.</w:t>
      </w:r>
      <w:r w:rsidRPr="004126E6">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16D6F8BD" w14:textId="77777777" w:rsidR="00C336BB" w:rsidRDefault="00C336BB" w:rsidP="00C336BB">
      <w:pPr>
        <w:pStyle w:val="B1"/>
        <w:rPr>
          <w:noProof/>
          <w:lang w:eastAsia="zh-CN"/>
        </w:rPr>
      </w:pPr>
      <w:r>
        <w:t>10.</w:t>
      </w:r>
      <w:r>
        <w:tab/>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r>
        <w:rPr>
          <w:lang w:val="en-US"/>
        </w:rPr>
        <w:t xml:space="preserve"> For distribution via MBMS bearer(s), the procedure described in subclause</w:t>
      </w:r>
      <w:r>
        <w:rPr>
          <w:rFonts w:eastAsia="SimSun" w:hint="cs"/>
          <w:lang w:eastAsia="zh-CN"/>
        </w:rPr>
        <w:t> </w:t>
      </w:r>
      <w:r>
        <w:t>7</w:t>
      </w:r>
      <w:r w:rsidRPr="008F6E2F">
        <w:t>.</w:t>
      </w:r>
      <w:r>
        <w:t>3</w:t>
      </w:r>
      <w:r w:rsidRPr="006C2C43">
        <w:tab/>
        <w:t>Use of MBMS transmission (on-network)</w:t>
      </w:r>
      <w:r>
        <w:rPr>
          <w:lang w:val="en-US"/>
        </w:rPr>
        <w:t xml:space="preserve"> is executed</w:t>
      </w:r>
      <w:r>
        <w:t>. F</w:t>
      </w:r>
      <w:r w:rsidRPr="00092ACA">
        <w:t>ile download</w:t>
      </w:r>
      <w:r>
        <w:t xml:space="preserve"> report</w:t>
      </w:r>
      <w:r w:rsidRPr="00092ACA">
        <w:t xml:space="preserve"> </w:t>
      </w:r>
      <w:r>
        <w:t>is</w:t>
      </w:r>
      <w:r w:rsidRPr="00092ACA">
        <w:t xml:space="preserve"> shared </w:t>
      </w:r>
      <w:r>
        <w:t>by the receiving MCData clients,</w:t>
      </w:r>
      <w:r w:rsidRPr="00A43B6A">
        <w:t xml:space="preserve"> </w:t>
      </w:r>
      <w:r>
        <w:t xml:space="preserve">if </w:t>
      </w:r>
      <w:r w:rsidRPr="00092ACA">
        <w:t>requested by the user at MCData client 1</w:t>
      </w:r>
      <w:r>
        <w:t xml:space="preserve">. </w:t>
      </w:r>
      <w:r>
        <w:rPr>
          <w:noProof/>
          <w:lang w:eastAsia="zh-CN"/>
        </w:rPr>
        <w:t>After file transaction is completed, the media plane is released.</w:t>
      </w:r>
    </w:p>
    <w:p w14:paraId="501116F1" w14:textId="77777777" w:rsidR="00C336BB" w:rsidRPr="00F4115D" w:rsidRDefault="00C336BB" w:rsidP="00C336BB">
      <w:pPr>
        <w:pStyle w:val="NO"/>
      </w:pPr>
      <w:r>
        <w:t>NOTE 4:</w:t>
      </w:r>
      <w:r>
        <w:tab/>
        <w:t>MCData server is not required to wait for the complete download of file from MCData client 1 prior to initiating file distribution to MCData client 2.</w:t>
      </w:r>
    </w:p>
    <w:p w14:paraId="3AAA02CD" w14:textId="77777777" w:rsidR="00C336BB" w:rsidRDefault="00C336BB" w:rsidP="00C336BB">
      <w:pPr>
        <w:pStyle w:val="B1"/>
      </w:pPr>
      <w:r>
        <w:rPr>
          <w:noProof/>
          <w:lang w:eastAsia="zh-CN"/>
        </w:rPr>
        <w:t>11.</w:t>
      </w:r>
      <w:r>
        <w:rPr>
          <w:noProof/>
          <w:lang w:eastAsia="zh-CN"/>
        </w:rPr>
        <w:tab/>
      </w:r>
      <w:r w:rsidRPr="00092ACA">
        <w:t>The MCData client</w:t>
      </w:r>
      <w:r>
        <w:t>s</w:t>
      </w:r>
      <w:r w:rsidRPr="00092ACA">
        <w:t xml:space="preserve"> </w:t>
      </w:r>
      <w:r>
        <w:t xml:space="preserve">successfully receiving the file, </w:t>
      </w:r>
      <w:r w:rsidRPr="00092ACA">
        <w:t>records file download complete</w:t>
      </w:r>
      <w:r>
        <w:t>d</w:t>
      </w:r>
      <w:r w:rsidRPr="00092ACA">
        <w:t xml:space="preserve"> and notifies MCData user.</w:t>
      </w:r>
    </w:p>
    <w:p w14:paraId="273A57DA" w14:textId="77777777" w:rsidR="00C336BB" w:rsidRDefault="00C336BB" w:rsidP="00C336BB">
      <w:pPr>
        <w:pStyle w:val="B1"/>
      </w:pPr>
      <w:r>
        <w:t>12.</w:t>
      </w:r>
      <w:r>
        <w:tab/>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044916D2" w14:textId="77777777" w:rsidR="00C336BB" w:rsidRDefault="00C336BB" w:rsidP="00C336BB">
      <w:pPr>
        <w:pStyle w:val="B1"/>
      </w:pPr>
      <w:r>
        <w:t>13.</w:t>
      </w:r>
      <w:r>
        <w:tab/>
      </w:r>
      <w:r w:rsidRPr="00092ACA">
        <w:t xml:space="preserve">The MCData file download </w:t>
      </w:r>
      <w:r>
        <w:t xml:space="preserve">completed </w:t>
      </w:r>
      <w:r w:rsidRPr="00092ACA">
        <w:t>report</w:t>
      </w:r>
      <w:r>
        <w:t>(s)</w:t>
      </w:r>
      <w:r w:rsidRPr="00092ACA">
        <w:t xml:space="preserve"> from MCData </w:t>
      </w:r>
      <w:r>
        <w:t>client(s)</w:t>
      </w:r>
      <w:r w:rsidRPr="00092ACA">
        <w:t xml:space="preserve"> may be stored by the MCData server for download history interrogation from the authorized </w:t>
      </w:r>
      <w:r>
        <w:t xml:space="preserve">MCData </w:t>
      </w:r>
      <w:r w:rsidRPr="00092ACA">
        <w:t>users.</w:t>
      </w:r>
      <w:r>
        <w:t xml:space="preserve"> </w:t>
      </w:r>
      <w:r w:rsidRPr="00092ACA">
        <w:t xml:space="preserve">The MCData </w:t>
      </w:r>
      <w:r>
        <w:t xml:space="preserve">file download completed report </w:t>
      </w:r>
      <w:r w:rsidRPr="00092ACA">
        <w:t>from each MCData user may be aggregated.</w:t>
      </w:r>
    </w:p>
    <w:p w14:paraId="02FD3ADA" w14:textId="77777777" w:rsidR="00C336BB" w:rsidRDefault="00C336BB" w:rsidP="00C336BB">
      <w:pPr>
        <w:pStyle w:val="B1"/>
      </w:pPr>
      <w:r>
        <w:t>14.</w:t>
      </w:r>
      <w:r>
        <w:tab/>
      </w:r>
      <w:r w:rsidRPr="00092ACA">
        <w:t xml:space="preserve">Aggregated or individual </w:t>
      </w:r>
      <w:r>
        <w:t>MCData file download completed report is sent to the disposition requesting user at MCData client 1.</w:t>
      </w:r>
    </w:p>
    <w:p w14:paraId="47C77863" w14:textId="77777777" w:rsidR="00C336BB" w:rsidRDefault="00C336BB" w:rsidP="00C336BB">
      <w:pPr>
        <w:pStyle w:val="Heading4"/>
        <w:rPr>
          <w:lang w:eastAsia="zh-CN"/>
        </w:rPr>
      </w:pPr>
      <w:bookmarkStart w:id="545" w:name="_Toc170980764"/>
      <w:r>
        <w:rPr>
          <w:lang w:eastAsia="zh-CN"/>
        </w:rPr>
        <w:t>7.5</w:t>
      </w:r>
      <w:r w:rsidRPr="009E7577">
        <w:t>.2.</w:t>
      </w:r>
      <w:r>
        <w:t>8</w:t>
      </w:r>
      <w:r w:rsidRPr="009E7577">
        <w:tab/>
        <w:t>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bookmarkEnd w:id="545"/>
    </w:p>
    <w:p w14:paraId="4A625AD6" w14:textId="77777777" w:rsidR="00C336BB" w:rsidRDefault="00C336BB" w:rsidP="00C336BB">
      <w:pPr>
        <w:pStyle w:val="Heading5"/>
        <w:rPr>
          <w:lang w:eastAsia="zh-CN"/>
        </w:rPr>
      </w:pPr>
      <w:bookmarkStart w:id="546" w:name="_Toc170980765"/>
      <w:r>
        <w:rPr>
          <w:lang w:eastAsia="zh-CN"/>
        </w:rPr>
        <w:t>7.5</w:t>
      </w:r>
      <w:r>
        <w:t>.2.</w:t>
      </w:r>
      <w:r>
        <w:rPr>
          <w:lang w:eastAsia="zh-CN"/>
        </w:rPr>
        <w:t>8.1</w:t>
      </w:r>
      <w:r>
        <w:tab/>
      </w:r>
      <w:r>
        <w:rPr>
          <w:rFonts w:hint="eastAsia"/>
          <w:lang w:eastAsia="zh-CN"/>
        </w:rPr>
        <w:t>General</w:t>
      </w:r>
      <w:bookmarkEnd w:id="546"/>
    </w:p>
    <w:p w14:paraId="3A43B1AA" w14:textId="77777777" w:rsidR="00C336BB" w:rsidRPr="007842CC" w:rsidRDefault="00C336BB" w:rsidP="00C336BB">
      <w:pPr>
        <w:rPr>
          <w:lang w:eastAsia="zh-CN"/>
        </w:rPr>
      </w:pPr>
      <w:r w:rsidRPr="00997BB9">
        <w:rPr>
          <w:lang w:eastAsia="zh-CN"/>
        </w:rPr>
        <w:t>The</w:t>
      </w:r>
      <w:r>
        <w:rPr>
          <w:lang w:eastAsia="zh-CN"/>
        </w:rPr>
        <w:t xml:space="preserve"> media storage client uses HTTP to remove a file that was previously uploaded to the MCData content server.</w:t>
      </w:r>
    </w:p>
    <w:p w14:paraId="52038C24" w14:textId="77777777" w:rsidR="00C336BB" w:rsidRDefault="00C336BB" w:rsidP="00C336BB">
      <w:pPr>
        <w:pStyle w:val="Heading5"/>
        <w:rPr>
          <w:lang w:eastAsia="zh-CN"/>
        </w:rPr>
      </w:pPr>
      <w:bookmarkStart w:id="547" w:name="_Toc170980766"/>
      <w:r>
        <w:rPr>
          <w:lang w:eastAsia="zh-CN"/>
        </w:rPr>
        <w:t>7.5</w:t>
      </w:r>
      <w:r>
        <w:t>.2.</w:t>
      </w:r>
      <w:r>
        <w:rPr>
          <w:lang w:eastAsia="zh-CN"/>
        </w:rPr>
        <w:t>8.2</w:t>
      </w:r>
      <w:r>
        <w:tab/>
      </w:r>
      <w:r>
        <w:rPr>
          <w:rFonts w:hint="eastAsia"/>
          <w:lang w:eastAsia="zh-CN"/>
        </w:rPr>
        <w:t>Procedure</w:t>
      </w:r>
      <w:r>
        <w:rPr>
          <w:lang w:eastAsia="zh-CN"/>
        </w:rPr>
        <w:t xml:space="preserve"> for single MCData system</w:t>
      </w:r>
      <w:bookmarkEnd w:id="547"/>
    </w:p>
    <w:p w14:paraId="6D24228F" w14:textId="77777777" w:rsidR="00C336BB" w:rsidRPr="0052003A" w:rsidRDefault="00C336BB" w:rsidP="00C336BB">
      <w:pPr>
        <w:rPr>
          <w:lang w:eastAsia="zh-CN"/>
        </w:rPr>
      </w:pPr>
      <w:r w:rsidRPr="0052003A">
        <w:rPr>
          <w:lang w:eastAsia="zh-CN"/>
        </w:rPr>
        <w:t>The procedure</w:t>
      </w:r>
      <w:r>
        <w:rPr>
          <w:lang w:eastAsia="zh-CN"/>
        </w:rPr>
        <w:t xml:space="preserve"> in figure 7.5.2.8.2-1 describes</w:t>
      </w:r>
      <w:r w:rsidRPr="00055C00">
        <w:rPr>
          <w:lang w:eastAsia="zh-CN"/>
        </w:rPr>
        <w:t xml:space="preserve"> the case where a MCData user is </w:t>
      </w:r>
      <w:r>
        <w:rPr>
          <w:lang w:eastAsia="zh-CN"/>
        </w:rPr>
        <w:t>removing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MCData content server</w:t>
      </w:r>
      <w:r w:rsidRPr="00055C00">
        <w:rPr>
          <w:lang w:eastAsia="zh-CN"/>
        </w:rPr>
        <w:t>.</w:t>
      </w:r>
    </w:p>
    <w:p w14:paraId="1E4EADDB" w14:textId="77777777" w:rsidR="00C336BB" w:rsidRDefault="00C336BB" w:rsidP="00C336BB">
      <w:r>
        <w:t>Pre-conditions:</w:t>
      </w:r>
    </w:p>
    <w:p w14:paraId="4B705F3C" w14:textId="77777777" w:rsidR="00C336BB" w:rsidRDefault="00C336BB" w:rsidP="00C336BB">
      <w:pPr>
        <w:pStyle w:val="B1"/>
      </w:pPr>
      <w:r>
        <w:t>1.</w:t>
      </w:r>
      <w:r>
        <w:tab/>
        <w:t>The MCData user on the media storage client is registered for receiving MCData service.</w:t>
      </w:r>
    </w:p>
    <w:p w14:paraId="31024EE0" w14:textId="77777777" w:rsidR="00C336BB" w:rsidRDefault="00C336BB" w:rsidP="00C336BB">
      <w:pPr>
        <w:pStyle w:val="B1"/>
      </w:pPr>
      <w:r>
        <w:t>2.</w:t>
      </w:r>
      <w:r>
        <w:tab/>
        <w:t>The file has been successfully uploaded by the MCData user using the procedures defined in subclause 7.5.2.2.</w:t>
      </w:r>
    </w:p>
    <w:p w14:paraId="4098A531" w14:textId="77777777" w:rsidR="00C336BB" w:rsidRDefault="00C336BB" w:rsidP="00C336BB">
      <w:pPr>
        <w:pStyle w:val="B1"/>
      </w:pPr>
      <w:r>
        <w:t>3.</w:t>
      </w:r>
      <w:r>
        <w:tab/>
        <w:t>The MCData content server has the ability to verify if the requesting MCData user is authorised to remove.</w:t>
      </w:r>
    </w:p>
    <w:p w14:paraId="3B061D05" w14:textId="77777777" w:rsidR="00C336BB" w:rsidRDefault="00C336BB" w:rsidP="00C336BB">
      <w:pPr>
        <w:pStyle w:val="TH"/>
      </w:pPr>
      <w:r>
        <w:object w:dxaOrig="4944" w:dyaOrig="2868" w14:anchorId="1146F911">
          <v:shape id="_x0000_i1064" type="#_x0000_t75" style="width:246pt;height:143.5pt" o:ole="">
            <v:imagedata r:id="rId91" o:title=""/>
          </v:shape>
          <o:OLEObject Type="Embed" ProgID="Visio.Drawing.11" ShapeID="_x0000_i1064" DrawAspect="Content" ObjectID="_1782302117" r:id="rId92"/>
        </w:object>
      </w:r>
    </w:p>
    <w:p w14:paraId="749428F2" w14:textId="77777777" w:rsidR="00C336BB" w:rsidRDefault="00C336BB" w:rsidP="00C336BB">
      <w:pPr>
        <w:pStyle w:val="TF"/>
      </w:pPr>
      <w:r w:rsidRPr="009E7577">
        <w:t>Figure </w:t>
      </w:r>
      <w:r>
        <w:t>7.5</w:t>
      </w:r>
      <w:r w:rsidRPr="009E7577">
        <w:t>.2.</w:t>
      </w:r>
      <w:r>
        <w:t>8</w:t>
      </w:r>
      <w:r w:rsidRPr="009E7577">
        <w:t>.2-1: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authorised user</w:t>
      </w:r>
    </w:p>
    <w:p w14:paraId="72F3CDD6" w14:textId="77777777" w:rsidR="00C336BB" w:rsidRDefault="00C336BB" w:rsidP="00C336BB">
      <w:pPr>
        <w:pStyle w:val="B1"/>
      </w:pPr>
      <w:r>
        <w:t>1.</w:t>
      </w:r>
      <w:r>
        <w:tab/>
      </w:r>
      <w:r w:rsidRPr="00055C00">
        <w:t xml:space="preserve">The user </w:t>
      </w:r>
      <w:r>
        <w:t>on</w:t>
      </w:r>
      <w:r w:rsidRPr="00055C00">
        <w:t xml:space="preserve"> the </w:t>
      </w:r>
      <w:r>
        <w:t>media storage client decides to remove a file that was previously uploaded</w:t>
      </w:r>
      <w:r w:rsidRPr="00055C00">
        <w:t>.</w:t>
      </w:r>
    </w:p>
    <w:p w14:paraId="0E2C89C0"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MCData </w:t>
      </w:r>
      <w:r>
        <w:t>content</w:t>
      </w:r>
      <w:r w:rsidRPr="00092ACA">
        <w:t xml:space="preserve"> server</w:t>
      </w:r>
      <w:r w:rsidRPr="00D67DEE">
        <w:t>.</w:t>
      </w:r>
    </w:p>
    <w:p w14:paraId="5DAD39BB" w14:textId="77777777" w:rsidR="00C336BB" w:rsidRDefault="00C336BB" w:rsidP="00C336BB">
      <w:pPr>
        <w:pStyle w:val="B1"/>
      </w:pPr>
      <w:r>
        <w:t>3.</w:t>
      </w:r>
      <w:r>
        <w:tab/>
        <w:t>The MCData content server remove the file indicated by the URL.</w:t>
      </w:r>
    </w:p>
    <w:p w14:paraId="598C9080" w14:textId="77777777" w:rsidR="00C336BB" w:rsidRDefault="00C336BB" w:rsidP="00C336BB">
      <w:pPr>
        <w:pStyle w:val="B1"/>
      </w:pPr>
      <w:r>
        <w:t>4.</w:t>
      </w:r>
      <w:r>
        <w:tab/>
      </w:r>
      <w:r w:rsidRPr="00092ACA">
        <w:t xml:space="preserve">The MCData </w:t>
      </w:r>
      <w:r>
        <w:t>content</w:t>
      </w:r>
      <w:r w:rsidRPr="00092ACA">
        <w:t xml:space="preserve"> server </w:t>
      </w:r>
      <w:r>
        <w:t>informs the media storage client if the file is successfully removed</w:t>
      </w:r>
      <w:r w:rsidRPr="00277961">
        <w:t>.</w:t>
      </w:r>
    </w:p>
    <w:p w14:paraId="009068FA" w14:textId="77777777" w:rsidR="00C336BB" w:rsidRDefault="00C336BB" w:rsidP="00C336BB">
      <w:pPr>
        <w:pStyle w:val="EditorsNote"/>
        <w:rPr>
          <w:noProof/>
        </w:rPr>
      </w:pPr>
      <w:r>
        <w:rPr>
          <w:noProof/>
        </w:rPr>
        <w:t>Editor</w:t>
      </w:r>
      <w:r w:rsidRPr="00BD7142">
        <w:rPr>
          <w:noProof/>
        </w:rPr>
        <w:t>'</w:t>
      </w:r>
      <w:r>
        <w:rPr>
          <w:noProof/>
        </w:rPr>
        <w:t>s note: It is FFS if and how the recipients of the file URL need to be notified if the file is no longer available to be downloaded.</w:t>
      </w:r>
    </w:p>
    <w:p w14:paraId="3F17F691" w14:textId="77777777" w:rsidR="00C336BB" w:rsidRDefault="00C336BB" w:rsidP="00C336BB">
      <w:pPr>
        <w:pStyle w:val="Heading5"/>
      </w:pPr>
      <w:bookmarkStart w:id="548" w:name="_Toc170980767"/>
      <w:r>
        <w:rPr>
          <w:lang w:eastAsia="zh-CN"/>
        </w:rPr>
        <w:t>7.5</w:t>
      </w:r>
      <w:r w:rsidRPr="009E7577">
        <w:t>.2.</w:t>
      </w:r>
      <w:r>
        <w:t>8.3</w:t>
      </w:r>
      <w:r w:rsidRPr="009E7577">
        <w:tab/>
      </w:r>
      <w:r>
        <w:rPr>
          <w:rFonts w:hint="eastAsia"/>
          <w:lang w:eastAsia="zh-CN"/>
        </w:rPr>
        <w:t>Procedure</w:t>
      </w:r>
      <w:r>
        <w:rPr>
          <w:lang w:eastAsia="zh-CN"/>
        </w:rPr>
        <w:t xml:space="preserve"> for interconnection between MCData systems</w:t>
      </w:r>
      <w:bookmarkEnd w:id="548"/>
    </w:p>
    <w:p w14:paraId="155AF7EA" w14:textId="77777777" w:rsidR="00C336BB" w:rsidRPr="0052003A" w:rsidRDefault="00C336BB" w:rsidP="00C336BB">
      <w:pPr>
        <w:rPr>
          <w:lang w:eastAsia="zh-CN"/>
        </w:rPr>
      </w:pPr>
      <w:r w:rsidRPr="0052003A">
        <w:rPr>
          <w:lang w:eastAsia="zh-CN"/>
        </w:rPr>
        <w:t>The procedure</w:t>
      </w:r>
      <w:r>
        <w:rPr>
          <w:lang w:eastAsia="zh-CN"/>
        </w:rPr>
        <w:t xml:space="preserve"> in figure 7.5.2.8.3-1 describes</w:t>
      </w:r>
      <w:r w:rsidRPr="00055C00">
        <w:rPr>
          <w:lang w:eastAsia="zh-CN"/>
        </w:rPr>
        <w:t xml:space="preserve"> the case where a</w:t>
      </w:r>
      <w:r>
        <w:rPr>
          <w:lang w:eastAsia="zh-CN"/>
        </w:rPr>
        <w:t>n</w:t>
      </w:r>
      <w:r w:rsidRPr="00055C00">
        <w:rPr>
          <w:lang w:eastAsia="zh-CN"/>
        </w:rPr>
        <w:t xml:space="preserve"> MCData user </w:t>
      </w:r>
      <w:r>
        <w:rPr>
          <w:lang w:eastAsia="zh-CN"/>
        </w:rPr>
        <w:t>removes the</w:t>
      </w:r>
      <w:r w:rsidRPr="00055C00">
        <w:rPr>
          <w:lang w:eastAsia="zh-CN"/>
        </w:rPr>
        <w:t xml:space="preserve"> file </w:t>
      </w:r>
      <w:r>
        <w:rPr>
          <w:lang w:eastAsia="zh-CN"/>
        </w:rPr>
        <w:t xml:space="preserve">that was previously uploaded </w:t>
      </w:r>
      <w:r w:rsidRPr="00055C00">
        <w:rPr>
          <w:lang w:eastAsia="zh-CN"/>
        </w:rPr>
        <w:t xml:space="preserve">to </w:t>
      </w:r>
      <w:r>
        <w:rPr>
          <w:lang w:eastAsia="zh-CN"/>
        </w:rPr>
        <w:t>the primary MCData system MCData content server, and where the file has been made available in the partner MCData system MCData content server.</w:t>
      </w:r>
    </w:p>
    <w:p w14:paraId="5DE585C7" w14:textId="77777777" w:rsidR="00C336BB" w:rsidRDefault="00C336BB" w:rsidP="00C336BB">
      <w:r>
        <w:t>Pre-conditions:</w:t>
      </w:r>
    </w:p>
    <w:p w14:paraId="4949FEDB" w14:textId="77777777" w:rsidR="00C336BB" w:rsidRDefault="00C336BB" w:rsidP="00C336BB">
      <w:pPr>
        <w:pStyle w:val="B1"/>
      </w:pPr>
      <w:r>
        <w:t>1.</w:t>
      </w:r>
      <w:r>
        <w:tab/>
      </w:r>
      <w:r w:rsidRPr="00662465">
        <w:t>The MCData user on the media storage client is registered for receiving MCData service.</w:t>
      </w:r>
    </w:p>
    <w:p w14:paraId="36C2F00D" w14:textId="77777777" w:rsidR="00C336BB" w:rsidRPr="00662465" w:rsidRDefault="00C336BB" w:rsidP="00C336BB">
      <w:pPr>
        <w:pStyle w:val="B1"/>
      </w:pPr>
      <w:r>
        <w:t>2.</w:t>
      </w:r>
      <w:r>
        <w:tab/>
        <w:t>The file has previously been uploaded to the MCData content server in the primary MCData system of MCData client 1.</w:t>
      </w:r>
    </w:p>
    <w:p w14:paraId="6F7FEA0D" w14:textId="77777777" w:rsidR="00C336BB" w:rsidRPr="00662465" w:rsidRDefault="00C336BB" w:rsidP="00C336BB">
      <w:pPr>
        <w:pStyle w:val="B1"/>
      </w:pPr>
      <w:r>
        <w:t>3.</w:t>
      </w:r>
      <w:r>
        <w:tab/>
      </w:r>
      <w:r w:rsidRPr="00662465">
        <w:t>The file has been successfully transferred to the MCData content server in the partner MCData system.</w:t>
      </w:r>
    </w:p>
    <w:p w14:paraId="1942F1EE" w14:textId="77777777" w:rsidR="00C336BB" w:rsidRDefault="00C336BB" w:rsidP="00C336BB">
      <w:pPr>
        <w:pStyle w:val="TH"/>
      </w:pPr>
      <w:r>
        <w:object w:dxaOrig="9927" w:dyaOrig="5161" w14:anchorId="6ACDBDA4">
          <v:shape id="_x0000_i1065" type="#_x0000_t75" style="width:481pt;height:258pt" o:ole="">
            <v:imagedata r:id="rId93" o:title=""/>
          </v:shape>
          <o:OLEObject Type="Embed" ProgID="Visio.Drawing.11" ShapeID="_x0000_i1065" DrawAspect="Content" ObjectID="_1782302118" r:id="rId94"/>
        </w:object>
      </w:r>
    </w:p>
    <w:p w14:paraId="3847FF05" w14:textId="77777777" w:rsidR="00C336BB" w:rsidRDefault="00C336BB" w:rsidP="00C336BB">
      <w:pPr>
        <w:pStyle w:val="TF"/>
      </w:pPr>
      <w:r w:rsidRPr="009E7577">
        <w:t>Figure </w:t>
      </w:r>
      <w:r>
        <w:t>7.5</w:t>
      </w:r>
      <w:r w:rsidRPr="009E7577">
        <w:t>.2.</w:t>
      </w:r>
      <w:r>
        <w:t>8.3</w:t>
      </w:r>
      <w:r w:rsidRPr="009E7577">
        <w:t>-1: F</w:t>
      </w:r>
      <w:r w:rsidRPr="009E7577">
        <w:rPr>
          <w:lang w:eastAsia="zh-CN"/>
        </w:rPr>
        <w:t xml:space="preserve">ile </w:t>
      </w:r>
      <w:r>
        <w:rPr>
          <w:lang w:eastAsia="zh-CN"/>
        </w:rPr>
        <w:t>removal</w:t>
      </w:r>
      <w:r w:rsidRPr="009E7577">
        <w:rPr>
          <w:lang w:eastAsia="zh-CN"/>
        </w:rPr>
        <w:t xml:space="preserve"> using HTTP</w:t>
      </w:r>
      <w:r>
        <w:rPr>
          <w:lang w:eastAsia="zh-CN"/>
        </w:rPr>
        <w:t xml:space="preserve"> by authorized user</w:t>
      </w:r>
    </w:p>
    <w:p w14:paraId="3D0F2833" w14:textId="77777777" w:rsidR="00C336BB" w:rsidRDefault="00C336BB" w:rsidP="00C336BB">
      <w:pPr>
        <w:pStyle w:val="B1"/>
      </w:pPr>
      <w:r>
        <w:t>1.</w:t>
      </w:r>
      <w:r>
        <w:tab/>
      </w:r>
      <w:r w:rsidRPr="00055C00">
        <w:t xml:space="preserve">The user </w:t>
      </w:r>
      <w:r>
        <w:t>on</w:t>
      </w:r>
      <w:r w:rsidRPr="00055C00">
        <w:t xml:space="preserve"> </w:t>
      </w:r>
      <w:r>
        <w:t>the media storage client decides to remove a file that was previously uploaded</w:t>
      </w:r>
      <w:r w:rsidRPr="00055C00">
        <w:t>.</w:t>
      </w:r>
    </w:p>
    <w:p w14:paraId="09860E03" w14:textId="77777777" w:rsidR="00C336BB" w:rsidRDefault="00C336BB" w:rsidP="00C336BB">
      <w:pPr>
        <w:pStyle w:val="B1"/>
      </w:pPr>
      <w:r>
        <w:t>2.</w:t>
      </w:r>
      <w:r>
        <w:tab/>
      </w:r>
      <w:r w:rsidRPr="00092ACA">
        <w:t xml:space="preserve">The </w:t>
      </w:r>
      <w:r>
        <w:t>URL of the file</w:t>
      </w:r>
      <w:r w:rsidRPr="00092ACA">
        <w:t xml:space="preserve"> to be </w:t>
      </w:r>
      <w:r>
        <w:t>removed</w:t>
      </w:r>
      <w:r w:rsidRPr="00092ACA">
        <w:t xml:space="preserve"> is </w:t>
      </w:r>
      <w:r>
        <w:t xml:space="preserve">included in the request </w:t>
      </w:r>
      <w:r w:rsidRPr="00092ACA">
        <w:t xml:space="preserve">sent to the </w:t>
      </w:r>
      <w:r>
        <w:t>m</w:t>
      </w:r>
      <w:r w:rsidRPr="00092ACA">
        <w:t xml:space="preserve">edia storage function on the </w:t>
      </w:r>
      <w:r>
        <w:t xml:space="preserve">primary </w:t>
      </w:r>
      <w:r w:rsidRPr="00092ACA">
        <w:t xml:space="preserve">MCData </w:t>
      </w:r>
      <w:r>
        <w:t>content</w:t>
      </w:r>
      <w:r w:rsidRPr="00092ACA">
        <w:t xml:space="preserve"> server</w:t>
      </w:r>
      <w:r w:rsidRPr="00D67DEE">
        <w:t>.</w:t>
      </w:r>
    </w:p>
    <w:p w14:paraId="76D448A0" w14:textId="77777777" w:rsidR="00C336BB" w:rsidRDefault="00C336BB" w:rsidP="00C336BB">
      <w:pPr>
        <w:pStyle w:val="B1"/>
      </w:pPr>
      <w:r>
        <w:t>3.</w:t>
      </w:r>
      <w:r>
        <w:tab/>
        <w:t>The primary MCData content server removes the file indicated by the URL.</w:t>
      </w:r>
    </w:p>
    <w:p w14:paraId="48F32387" w14:textId="77777777" w:rsidR="00C336BB" w:rsidRDefault="00C336BB" w:rsidP="00C336BB">
      <w:pPr>
        <w:pStyle w:val="NO"/>
      </w:pPr>
      <w:r>
        <w:t>NOTE:</w:t>
      </w:r>
      <w:r>
        <w:tab/>
        <w:t>Step 3 may occur at any time following step 2 and before step 6.</w:t>
      </w:r>
    </w:p>
    <w:p w14:paraId="32A6C032" w14:textId="77777777" w:rsidR="00C336BB" w:rsidRDefault="00C336BB" w:rsidP="00C336BB">
      <w:pPr>
        <w:pStyle w:val="B1"/>
      </w:pPr>
      <w:r>
        <w:t>4.</w:t>
      </w:r>
      <w:r>
        <w:tab/>
        <w:t xml:space="preserve">As the primary MCData content server has recorded that the file has previously been sent to the partner MCData system, the primary MCData content server sends the </w:t>
      </w:r>
      <w:r w:rsidRPr="00346FE0">
        <w:t xml:space="preserve">MCData remove file </w:t>
      </w:r>
      <w:r>
        <w:t>request by user to the partner MCData content server, containing the URL of the file which was stored on the primary MCData content server.</w:t>
      </w:r>
    </w:p>
    <w:p w14:paraId="422802F3" w14:textId="77777777" w:rsidR="00C336BB" w:rsidRDefault="00C336BB" w:rsidP="00C336BB">
      <w:pPr>
        <w:pStyle w:val="B1"/>
      </w:pPr>
      <w:r>
        <w:t>5.</w:t>
      </w:r>
      <w:r>
        <w:tab/>
        <w:t>The partner MCData content server removes the file indicated by the URL.</w:t>
      </w:r>
    </w:p>
    <w:p w14:paraId="1405F461" w14:textId="77777777" w:rsidR="00C336BB" w:rsidRDefault="00C336BB" w:rsidP="00C336BB">
      <w:pPr>
        <w:pStyle w:val="B1"/>
      </w:pPr>
      <w:r>
        <w:t>6.</w:t>
      </w:r>
      <w:r>
        <w:tab/>
        <w:t>The partner MCData content server informs the primary MCData content server that the file has been successfully removed.</w:t>
      </w:r>
    </w:p>
    <w:p w14:paraId="437CE762" w14:textId="77777777" w:rsidR="00C336BB" w:rsidRDefault="00C336BB" w:rsidP="00C336BB">
      <w:pPr>
        <w:pStyle w:val="B1"/>
      </w:pPr>
      <w:r>
        <w:t>7.</w:t>
      </w:r>
      <w:r>
        <w:tab/>
      </w:r>
      <w:r w:rsidRPr="00092ACA">
        <w:t xml:space="preserve">The </w:t>
      </w:r>
      <w:r>
        <w:t xml:space="preserve">primary </w:t>
      </w:r>
      <w:r w:rsidRPr="00092ACA">
        <w:t xml:space="preserve">MCData </w:t>
      </w:r>
      <w:r>
        <w:t>content</w:t>
      </w:r>
      <w:r w:rsidRPr="00092ACA">
        <w:t xml:space="preserve"> server </w:t>
      </w:r>
      <w:r>
        <w:t>informs the media storage client if the file is successfully removed</w:t>
      </w:r>
      <w:r w:rsidRPr="00277961">
        <w:t>.</w:t>
      </w:r>
    </w:p>
    <w:p w14:paraId="29C572A5" w14:textId="77777777" w:rsidR="00C336BB" w:rsidRDefault="00C336BB" w:rsidP="00C336BB">
      <w:pPr>
        <w:pStyle w:val="EditorsNote"/>
        <w:ind w:left="1136"/>
        <w:rPr>
          <w:lang w:eastAsia="zh-CN"/>
        </w:rPr>
      </w:pPr>
      <w:r>
        <w:rPr>
          <w:noProof/>
        </w:rPr>
        <w:t>Editor</w:t>
      </w:r>
      <w:r w:rsidRPr="00BD7142">
        <w:rPr>
          <w:noProof/>
        </w:rPr>
        <w:t>'</w:t>
      </w:r>
      <w:r>
        <w:rPr>
          <w:noProof/>
        </w:rPr>
        <w:t>s note: It is FFS if and how the recipients of the file URL need to be notified if the file is no longer available to be downloaded</w:t>
      </w:r>
    </w:p>
    <w:p w14:paraId="16CBE7D4" w14:textId="77777777" w:rsidR="00C336BB" w:rsidRDefault="00C336BB" w:rsidP="00C336BB">
      <w:pPr>
        <w:pStyle w:val="Heading4"/>
        <w:rPr>
          <w:lang w:eastAsia="zh-CN"/>
        </w:rPr>
      </w:pPr>
      <w:bookmarkStart w:id="549" w:name="_Toc170980768"/>
      <w:r>
        <w:rPr>
          <w:lang w:eastAsia="zh-CN"/>
        </w:rPr>
        <w:t>7.5</w:t>
      </w:r>
      <w:r w:rsidRPr="009E7577">
        <w:t>.2.</w:t>
      </w:r>
      <w:r>
        <w:t>9</w:t>
      </w:r>
      <w:r w:rsidRPr="009E7577">
        <w:tab/>
      </w:r>
      <w:r>
        <w:t>Void</w:t>
      </w:r>
      <w:bookmarkEnd w:id="549"/>
    </w:p>
    <w:p w14:paraId="27897939" w14:textId="77777777" w:rsidR="00C336BB" w:rsidRDefault="00C336BB" w:rsidP="00C336BB">
      <w:pPr>
        <w:pStyle w:val="Heading4"/>
        <w:rPr>
          <w:lang w:eastAsia="zh-CN"/>
        </w:rPr>
      </w:pPr>
      <w:bookmarkStart w:id="550" w:name="_Toc170980769"/>
      <w:bookmarkStart w:id="551" w:name="_Toc533180760"/>
      <w:r>
        <w:rPr>
          <w:lang w:eastAsia="zh-CN"/>
        </w:rPr>
        <w:t>7</w:t>
      </w:r>
      <w:r>
        <w:t>.</w:t>
      </w:r>
      <w:r>
        <w:rPr>
          <w:lang w:eastAsia="zh-CN"/>
        </w:rPr>
        <w:t>5</w:t>
      </w:r>
      <w:r>
        <w:t>.2.10</w:t>
      </w:r>
      <w:r>
        <w:tab/>
        <w:t xml:space="preserve">Group standalone </w:t>
      </w:r>
      <w:r>
        <w:rPr>
          <w:lang w:eastAsia="zh-CN"/>
        </w:rPr>
        <w:t xml:space="preserve">file distribution using the </w:t>
      </w:r>
      <w:r>
        <w:rPr>
          <w:rFonts w:eastAsia="SimSun"/>
        </w:rPr>
        <w:t>MBMS download delivery method</w:t>
      </w:r>
      <w:bookmarkEnd w:id="550"/>
    </w:p>
    <w:p w14:paraId="5FFC44F0" w14:textId="77777777" w:rsidR="00C336BB" w:rsidRDefault="00C336BB" w:rsidP="00C336BB">
      <w:pPr>
        <w:pStyle w:val="Heading5"/>
        <w:rPr>
          <w:lang w:eastAsia="zh-CN"/>
        </w:rPr>
      </w:pPr>
      <w:bookmarkStart w:id="552" w:name="_Toc170980770"/>
      <w:r>
        <w:rPr>
          <w:lang w:eastAsia="zh-CN"/>
        </w:rPr>
        <w:t>7</w:t>
      </w:r>
      <w:r>
        <w:t>.</w:t>
      </w:r>
      <w:r>
        <w:rPr>
          <w:lang w:eastAsia="zh-CN"/>
        </w:rPr>
        <w:t>5</w:t>
      </w:r>
      <w:r>
        <w:t>.2.10</w:t>
      </w:r>
      <w:r>
        <w:rPr>
          <w:lang w:eastAsia="zh-CN"/>
        </w:rPr>
        <w:t>.1</w:t>
      </w:r>
      <w:r>
        <w:tab/>
      </w:r>
      <w:r>
        <w:rPr>
          <w:lang w:eastAsia="zh-CN"/>
        </w:rPr>
        <w:t>General</w:t>
      </w:r>
      <w:bookmarkEnd w:id="552"/>
    </w:p>
    <w:p w14:paraId="6BEDA518" w14:textId="77777777" w:rsidR="00C336BB" w:rsidRDefault="00C336BB" w:rsidP="00C336BB">
      <w:pPr>
        <w:rPr>
          <w:lang w:eastAsia="zh-CN"/>
        </w:rPr>
      </w:pPr>
      <w:r>
        <w:rPr>
          <w:lang w:eastAsia="zh-CN"/>
        </w:rPr>
        <w:t xml:space="preserve">The initiation of a group standalone FD to a selected group results in affiliated group members receiving the file data over MBMS. </w:t>
      </w:r>
    </w:p>
    <w:p w14:paraId="16E377DE" w14:textId="77777777" w:rsidR="00C336BB" w:rsidRPr="006E5C15" w:rsidRDefault="00C336BB" w:rsidP="00C336BB">
      <w:pPr>
        <w:rPr>
          <w:lang w:eastAsia="zh-CN"/>
        </w:rPr>
      </w:pPr>
      <w:r>
        <w:rPr>
          <w:lang w:eastAsia="zh-CN"/>
        </w:rPr>
        <w:t>The first steps of the procedure are identical to the procedure Group standalone file distribution using HTTP (7.5.2.6). Based on the density and distribution of target group members, the MCData server may decide to deliver the file over MBMS.</w:t>
      </w:r>
    </w:p>
    <w:p w14:paraId="2F7A33BA" w14:textId="77777777" w:rsidR="00C336BB" w:rsidRDefault="00C336BB" w:rsidP="00C336BB">
      <w:pPr>
        <w:rPr>
          <w:lang w:eastAsia="zh-CN"/>
        </w:rPr>
      </w:pPr>
      <w:r w:rsidRPr="006E5C15">
        <w:rPr>
          <w:lang w:eastAsia="zh-CN"/>
        </w:rPr>
        <w:t xml:space="preserve">The MBMS download delivery method is described in </w:t>
      </w:r>
      <w:r w:rsidRPr="006E5C15">
        <w:rPr>
          <w:lang w:eastAsia="en-GB"/>
        </w:rPr>
        <w:t>clause 7</w:t>
      </w:r>
      <w:r>
        <w:rPr>
          <w:lang w:eastAsia="en-GB"/>
        </w:rPr>
        <w:t xml:space="preserve"> of </w:t>
      </w:r>
      <w:r w:rsidRPr="006E5C15">
        <w:rPr>
          <w:lang w:eastAsia="en-GB"/>
        </w:rPr>
        <w:t>3GPP TS 26.346 [21]</w:t>
      </w:r>
      <w:r w:rsidRPr="006E5C15">
        <w:t>.</w:t>
      </w:r>
    </w:p>
    <w:p w14:paraId="7E1F2342" w14:textId="77777777" w:rsidR="00C336BB" w:rsidRDefault="00C336BB" w:rsidP="00C336BB">
      <w:pPr>
        <w:pStyle w:val="Heading5"/>
        <w:rPr>
          <w:lang w:eastAsia="zh-CN"/>
        </w:rPr>
      </w:pPr>
      <w:bookmarkStart w:id="553" w:name="_Toc170980771"/>
      <w:r>
        <w:rPr>
          <w:lang w:eastAsia="zh-CN"/>
        </w:rPr>
        <w:t>7</w:t>
      </w:r>
      <w:r>
        <w:t>.</w:t>
      </w:r>
      <w:r>
        <w:rPr>
          <w:lang w:eastAsia="zh-CN"/>
        </w:rPr>
        <w:t>5</w:t>
      </w:r>
      <w:r>
        <w:t>.2.10</w:t>
      </w:r>
      <w:r>
        <w:rPr>
          <w:lang w:eastAsia="zh-CN"/>
        </w:rPr>
        <w:t>.2</w:t>
      </w:r>
      <w:r>
        <w:tab/>
      </w:r>
      <w:r>
        <w:rPr>
          <w:lang w:eastAsia="zh-CN"/>
        </w:rPr>
        <w:t>Procedure</w:t>
      </w:r>
      <w:bookmarkEnd w:id="553"/>
    </w:p>
    <w:p w14:paraId="0B98A021" w14:textId="77777777" w:rsidR="00C336BB" w:rsidRDefault="00C336BB" w:rsidP="00C336BB">
      <w:pPr>
        <w:rPr>
          <w:lang w:eastAsia="zh-CN"/>
        </w:rPr>
      </w:pPr>
      <w:r>
        <w:rPr>
          <w:lang w:eastAsia="zh-CN"/>
        </w:rPr>
        <w:t>The procedure in figure 7.5.2.10.2-1 describes the case where a MCData user is initiating group standalone data communication for sending a file to multiple MCData users, with or without download completed report request.</w:t>
      </w:r>
    </w:p>
    <w:p w14:paraId="7943BCEB" w14:textId="77777777" w:rsidR="00C336BB" w:rsidRDefault="00C336BB" w:rsidP="00C336BB">
      <w:r>
        <w:t>Pre-conditions:</w:t>
      </w:r>
    </w:p>
    <w:p w14:paraId="36B386A5" w14:textId="77777777" w:rsidR="00C336BB" w:rsidRDefault="00C336BB" w:rsidP="00C336BB">
      <w:pPr>
        <w:pStyle w:val="B1"/>
      </w:pPr>
      <w:r>
        <w:t>1.</w:t>
      </w:r>
      <w:r>
        <w:tab/>
        <w:t>The MCData users on the MCData client 1 to n belong to the same group and are already registered for receiving MCData service and affiliated.</w:t>
      </w:r>
    </w:p>
    <w:p w14:paraId="20414AC6" w14:textId="77777777" w:rsidR="00C336BB" w:rsidRDefault="00C336BB" w:rsidP="00C336BB">
      <w:pPr>
        <w:pStyle w:val="B1"/>
      </w:pPr>
      <w:r>
        <w:t>2.</w:t>
      </w:r>
      <w:r>
        <w:tab/>
        <w:t xml:space="preserve">The file to be distributed is uploaded to </w:t>
      </w:r>
      <w:r w:rsidRPr="006E5C15">
        <w:t>the</w:t>
      </w:r>
      <w:r>
        <w:t xml:space="preserve"> media storage function on </w:t>
      </w:r>
      <w:r w:rsidRPr="006E5C15">
        <w:t xml:space="preserve">the </w:t>
      </w:r>
      <w:r>
        <w:t>MCData content server using the procedure defined in subclause</w:t>
      </w:r>
      <w:r>
        <w:rPr>
          <w:lang w:eastAsia="zh-CN"/>
        </w:rPr>
        <w:t> </w:t>
      </w:r>
      <w:r>
        <w:t>7.5.2.2.</w:t>
      </w:r>
    </w:p>
    <w:p w14:paraId="03DE57D0" w14:textId="77777777" w:rsidR="00C336BB" w:rsidRDefault="00C336BB" w:rsidP="00C336BB">
      <w:pPr>
        <w:pStyle w:val="TH"/>
      </w:pPr>
      <w:r>
        <w:rPr>
          <w:rFonts w:eastAsia="SimSun"/>
        </w:rPr>
        <w:object w:dxaOrig="7420" w:dyaOrig="7280" w14:anchorId="71F12CD1">
          <v:shape id="_x0000_i1066" type="#_x0000_t75" style="width:370.5pt;height:363.5pt" o:ole="">
            <v:imagedata r:id="rId95" o:title=""/>
          </v:shape>
          <o:OLEObject Type="Embed" ProgID="Visio.Drawing.11" ShapeID="_x0000_i1066" DrawAspect="Content" ObjectID="_1782302119" r:id="rId96"/>
        </w:object>
      </w:r>
    </w:p>
    <w:p w14:paraId="03DB7DCA" w14:textId="77777777" w:rsidR="00C336BB" w:rsidRDefault="00C336BB" w:rsidP="00C336BB">
      <w:pPr>
        <w:pStyle w:val="TF"/>
      </w:pPr>
      <w:r>
        <w:t xml:space="preserve">Figure 7.5.2.10.2-1: Group standalone </w:t>
      </w:r>
      <w:r>
        <w:rPr>
          <w:lang w:eastAsia="zh-CN"/>
        </w:rPr>
        <w:t>FD using the MBMS download delivery method</w:t>
      </w:r>
    </w:p>
    <w:p w14:paraId="16755CD7" w14:textId="77777777" w:rsidR="00C336BB" w:rsidRDefault="00C336BB" w:rsidP="00C336BB">
      <w:pPr>
        <w:pStyle w:val="B1"/>
      </w:pPr>
      <w:r>
        <w:t>1-3.</w:t>
      </w:r>
      <w:r>
        <w:tab/>
        <w:t>Steps 1-3 are the same as in the procedure for Group standalone FD using HTTP (</w:t>
      </w:r>
      <w:r>
        <w:rPr>
          <w:lang w:eastAsia="zh-CN"/>
        </w:rPr>
        <w:t>7</w:t>
      </w:r>
      <w:r>
        <w:t>.</w:t>
      </w:r>
      <w:r>
        <w:rPr>
          <w:lang w:eastAsia="zh-CN"/>
        </w:rPr>
        <w:t>5</w:t>
      </w:r>
      <w:r>
        <w:t>.2.6).</w:t>
      </w:r>
    </w:p>
    <w:p w14:paraId="2F776F43" w14:textId="77777777" w:rsidR="00C336BB" w:rsidRDefault="00C336BB" w:rsidP="00C336BB">
      <w:pPr>
        <w:pStyle w:val="B1"/>
        <w:rPr>
          <w:lang w:eastAsia="en-GB"/>
        </w:rPr>
      </w:pPr>
      <w:r>
        <w:t>4.</w:t>
      </w:r>
      <w:r>
        <w:tab/>
      </w:r>
      <w:r>
        <w:rPr>
          <w:lang w:val="en-US"/>
        </w:rPr>
        <w:t>The MCData server executes the procedure described in subclause</w:t>
      </w:r>
      <w:r>
        <w:rPr>
          <w:lang w:eastAsia="zh-CN"/>
        </w:rPr>
        <w:t> </w:t>
      </w:r>
      <w:r>
        <w:t xml:space="preserve">7.3.5. </w:t>
      </w:r>
      <w:r>
        <w:rPr>
          <w:lang w:val="en-US"/>
        </w:rPr>
        <w:t xml:space="preserve">The MCData server </w:t>
      </w:r>
      <w:r>
        <w:t xml:space="preserve">defines, in </w:t>
      </w:r>
      <w:r>
        <w:rPr>
          <w:lang w:eastAsia="en-GB"/>
        </w:rPr>
        <w:t>the MBMS session properties (subclause 5.4 of 3GPP TS 26.348 [19]), the ingest mode to provide the file into the BM</w:t>
      </w:r>
      <w:r>
        <w:rPr>
          <w:lang w:eastAsia="en-GB"/>
        </w:rPr>
        <w:noBreakHyphen/>
        <w:t>SC via xMB</w:t>
      </w:r>
      <w:r>
        <w:rPr>
          <w:lang w:eastAsia="en-GB"/>
        </w:rPr>
        <w:noBreakHyphen/>
        <w:t>U. As described in clause </w:t>
      </w:r>
      <w:r w:rsidRPr="00B83C39">
        <w:rPr>
          <w:lang w:eastAsia="en-GB"/>
        </w:rPr>
        <w:t>7.3.5.3.</w:t>
      </w:r>
      <w:r>
        <w:rPr>
          <w:lang w:eastAsia="en-GB"/>
        </w:rPr>
        <w:t>3, the MCData server decides how the file stored in the MCData content server is provided for distribution over the MBMS session.</w:t>
      </w:r>
    </w:p>
    <w:p w14:paraId="13F417F0" w14:textId="77777777" w:rsidR="00C336BB" w:rsidRDefault="00C336BB" w:rsidP="00C336BB">
      <w:pPr>
        <w:pStyle w:val="B1"/>
        <w:ind w:firstLine="0"/>
        <w:rPr>
          <w:lang w:eastAsia="en-GB"/>
        </w:rPr>
      </w:pPr>
      <w:r>
        <w:rPr>
          <w:lang w:eastAsia="en-GB"/>
        </w:rPr>
        <w:t xml:space="preserve">If the pull ingest mode is defined, the MCData server may provide in this step the file list. As described in </w:t>
      </w:r>
      <w:r>
        <w:t>3GPP TS 26.348 [</w:t>
      </w:r>
      <w:r>
        <w:rPr>
          <w:lang w:eastAsia="en-GB"/>
        </w:rPr>
        <w:t>19], the file list includes, among other information, the file URL</w:t>
      </w:r>
      <w:r w:rsidRPr="003551DC">
        <w:rPr>
          <w:lang w:eastAsia="en-GB"/>
        </w:rPr>
        <w:t xml:space="preserve"> </w:t>
      </w:r>
      <w:r>
        <w:rPr>
          <w:lang w:eastAsia="en-GB"/>
        </w:rPr>
        <w:t>to be used by the BM</w:t>
      </w:r>
      <w:r>
        <w:rPr>
          <w:lang w:eastAsia="en-GB"/>
        </w:rPr>
        <w:noBreakHyphen/>
        <w:t>SC to fetch the file and the earliest fetch time. The earliest fetch time may be configured with a long enough delay so that the MBMS session is established and steps 6 to 8 are executed before the delivery over MBMS. The MCData server can also update the MBMS session with the file list in a later step.</w:t>
      </w:r>
    </w:p>
    <w:p w14:paraId="16470751" w14:textId="77777777" w:rsidR="00C336BB" w:rsidRDefault="00C336BB" w:rsidP="00C336BB">
      <w:pPr>
        <w:pStyle w:val="B1"/>
        <w:ind w:firstLine="0"/>
        <w:rPr>
          <w:lang w:eastAsia="en-GB"/>
        </w:rPr>
      </w:pPr>
      <w:r>
        <w:rPr>
          <w:lang w:eastAsia="en-GB"/>
        </w:rPr>
        <w:t>If the push ingest mode is defined, the MCData server obtains the URL from the BM</w:t>
      </w:r>
      <w:r>
        <w:rPr>
          <w:lang w:eastAsia="en-GB"/>
        </w:rPr>
        <w:noBreakHyphen/>
        <w:t>SC to be used to push the file via xMB</w:t>
      </w:r>
      <w:r>
        <w:rPr>
          <w:lang w:eastAsia="en-GB"/>
        </w:rPr>
        <w:noBreakHyphen/>
        <w:t>U. The MCData server ingests the content into the BM</w:t>
      </w:r>
      <w:r>
        <w:rPr>
          <w:lang w:eastAsia="en-GB"/>
        </w:rPr>
        <w:noBreakHyphen/>
        <w:t>SC after the MBMS session is established and steps 6 to 8 are performed.</w:t>
      </w:r>
    </w:p>
    <w:p w14:paraId="3DF05996" w14:textId="77777777" w:rsidR="00C336BB" w:rsidRDefault="00C336BB" w:rsidP="00C336BB">
      <w:pPr>
        <w:pStyle w:val="B1"/>
      </w:pPr>
      <w:r>
        <w:t>5.</w:t>
      </w:r>
      <w:r>
        <w:tab/>
        <w:t>The MCData server initiates the MCData group standalone FD over MBMS request towards each MCData user determined in step 3. The request is sent over unicast or within an MBMS bearer for application level control signalling.</w:t>
      </w:r>
    </w:p>
    <w:p w14:paraId="48A99AF2" w14:textId="77777777" w:rsidR="00C336BB" w:rsidRDefault="00C336BB" w:rsidP="00C336BB">
      <w:pPr>
        <w:pStyle w:val="B1"/>
      </w:pPr>
      <w:r>
        <w:t>6.</w:t>
      </w:r>
      <w:r>
        <w:tab/>
        <w:t>The receiving MCData clients 2 to n notify the users about the incoming MCData group standalone FD request (including file metadata, if present).</w:t>
      </w:r>
    </w:p>
    <w:p w14:paraId="2DAA0C62" w14:textId="77777777" w:rsidR="00C336BB" w:rsidRDefault="00C336BB" w:rsidP="00C336BB">
      <w:pPr>
        <w:pStyle w:val="B1"/>
      </w:pPr>
      <w:r>
        <w:t>7.</w:t>
      </w:r>
      <w:r>
        <w:tab/>
        <w:t>The MCData clients 2 to n automatically send accepted MCData group standalone FD response when the incoming request included mandatory download indication.</w:t>
      </w:r>
    </w:p>
    <w:p w14:paraId="6FA9D69A" w14:textId="77777777" w:rsidR="00C336BB" w:rsidRDefault="00C336BB" w:rsidP="00C336BB">
      <w:pPr>
        <w:pStyle w:val="NO"/>
      </w:pPr>
      <w:r>
        <w:t>NOTE 1:</w:t>
      </w:r>
      <w:r>
        <w:tab/>
        <w:t>When the UE is in idle mode, MCData clients may skip step 8.</w:t>
      </w:r>
      <w:r w:rsidRPr="003551DC">
        <w:t xml:space="preserve"> </w:t>
      </w:r>
    </w:p>
    <w:p w14:paraId="619ACB54" w14:textId="77777777" w:rsidR="00C336BB" w:rsidRDefault="00C336BB" w:rsidP="00C336BB">
      <w:pPr>
        <w:pStyle w:val="NO"/>
      </w:pPr>
      <w:r>
        <w:t>NOTE 2:</w:t>
      </w:r>
      <w:r>
        <w:tab/>
        <w:t>If the pull ingest mode was defined in step 5 and the file list has not been provided yet, the MCData server updates the MBMS session with the file list. If the push ingest mode was defined, the MCData server can start pushing the file for distribution over MBMS.</w:t>
      </w:r>
    </w:p>
    <w:p w14:paraId="0A773940" w14:textId="77777777" w:rsidR="00C336BB" w:rsidRDefault="00C336BB" w:rsidP="00C336BB">
      <w:pPr>
        <w:pStyle w:val="B1"/>
      </w:pPr>
      <w:r>
        <w:t>8.</w:t>
      </w:r>
      <w:r>
        <w:tab/>
        <w:t>The MCData server forwards the MCData group standalone FD responses to the MCData client 1.</w:t>
      </w:r>
    </w:p>
    <w:p w14:paraId="1ADBF6A9" w14:textId="77777777" w:rsidR="00C336BB" w:rsidRDefault="00C336BB" w:rsidP="00C336BB">
      <w:pPr>
        <w:pStyle w:val="NO"/>
      </w:pPr>
      <w:r>
        <w:t>NOTE 3:</w:t>
      </w:r>
      <w:r>
        <w:tab/>
        <w:t>Step 8 can occur at any time following step 6, and prior to step 10 depending on the conditions to proceed with the file transmission.</w:t>
      </w:r>
    </w:p>
    <w:p w14:paraId="039283E5" w14:textId="77777777" w:rsidR="00C336BB" w:rsidRDefault="00C336BB" w:rsidP="00C336BB">
      <w:pPr>
        <w:pStyle w:val="B1"/>
      </w:pPr>
      <w:r>
        <w:t>9.</w:t>
      </w:r>
      <w:r>
        <w:tab/>
        <w:t>The MCData clients receive the file delivered over MBMS.</w:t>
      </w:r>
      <w:r w:rsidRPr="00696F05">
        <w:t xml:space="preserve"> </w:t>
      </w:r>
    </w:p>
    <w:p w14:paraId="26DA9B25" w14:textId="77777777" w:rsidR="00C336BB" w:rsidRDefault="00C336BB" w:rsidP="00C336BB">
      <w:pPr>
        <w:pStyle w:val="B1"/>
      </w:pPr>
      <w:r>
        <w:t>10.</w:t>
      </w:r>
      <w:r>
        <w:tab/>
        <w:t>If losses occurred during the file delivery over MBMS, the MCData clients may download the missing parts using the procedures defined in subclause</w:t>
      </w:r>
      <w:r>
        <w:rPr>
          <w:lang w:eastAsia="zh-CN"/>
        </w:rPr>
        <w:t> </w:t>
      </w:r>
      <w:r>
        <w:t>7.5.2.3.</w:t>
      </w:r>
    </w:p>
    <w:p w14:paraId="2B7EA1B3" w14:textId="77777777" w:rsidR="00C336BB" w:rsidRDefault="00C336BB" w:rsidP="00C336BB">
      <w:pPr>
        <w:pStyle w:val="B1"/>
      </w:pPr>
      <w:r>
        <w:t>NOTE 4:</w:t>
      </w:r>
      <w:r>
        <w:tab/>
        <w:t xml:space="preserve">If </w:t>
      </w:r>
      <w:r w:rsidRPr="006E5C15">
        <w:t xml:space="preserve">the file is not successfully </w:t>
      </w:r>
      <w:r>
        <w:t>received</w:t>
      </w:r>
      <w:r w:rsidRPr="006E5C15">
        <w:t xml:space="preserve"> over MBMS, e.g. due to a poor</w:t>
      </w:r>
      <w:r>
        <w:t xml:space="preserve"> MBMS reception quality, the media storage client of the MCData client(s) can download the file using the procedure defined in subclause</w:t>
      </w:r>
      <w:r>
        <w:rPr>
          <w:lang w:eastAsia="zh-CN"/>
        </w:rPr>
        <w:t> </w:t>
      </w:r>
      <w:r>
        <w:t>7.5.2.3.</w:t>
      </w:r>
    </w:p>
    <w:p w14:paraId="340E1FE7" w14:textId="77777777" w:rsidR="00C336BB" w:rsidRDefault="00C336BB" w:rsidP="00C336BB">
      <w:pPr>
        <w:pStyle w:val="B1"/>
      </w:pPr>
      <w:r>
        <w:t>11.</w:t>
      </w:r>
      <w:r>
        <w:tab/>
        <w:t xml:space="preserve">The MCData clients, after reception, initiate MCData download completed reports for reporting file download completed, if requested by the user at MCData client 1. </w:t>
      </w:r>
    </w:p>
    <w:p w14:paraId="1CEAAC86" w14:textId="77777777" w:rsidR="00C336BB" w:rsidRDefault="00C336BB" w:rsidP="00C336BB">
      <w:pPr>
        <w:pStyle w:val="B1"/>
      </w:pPr>
      <w:r>
        <w:t>12.</w:t>
      </w:r>
      <w:r>
        <w:tab/>
        <w:t>The MCData file download completed reports from the MCData clients may be stored by the MCData server for download history interrogation from authorized MCData users. The MCData file download completed report from each MCData user may be aggregated.</w:t>
      </w:r>
    </w:p>
    <w:p w14:paraId="71E94EB8" w14:textId="77777777" w:rsidR="00C336BB" w:rsidRDefault="00C336BB" w:rsidP="00C336BB">
      <w:pPr>
        <w:pStyle w:val="B1"/>
      </w:pPr>
      <w:r>
        <w:t>13.</w:t>
      </w:r>
      <w:r>
        <w:tab/>
        <w:t>Aggregated or individual MCData download completed reports are sent by the MCData server to the MCData user at MCData client 1.</w:t>
      </w:r>
      <w:bookmarkEnd w:id="551"/>
    </w:p>
    <w:p w14:paraId="1E7DD1F8" w14:textId="77777777" w:rsidR="00C336BB" w:rsidRDefault="00C336BB" w:rsidP="00C336BB">
      <w:pPr>
        <w:pStyle w:val="Heading4"/>
      </w:pPr>
      <w:bookmarkStart w:id="554" w:name="_Toc170980772"/>
      <w:r>
        <w:t>7</w:t>
      </w:r>
      <w:r w:rsidRPr="008F117B">
        <w:t>.</w:t>
      </w:r>
      <w:r>
        <w:t>5</w:t>
      </w:r>
      <w:r w:rsidRPr="008F117B">
        <w:t>.2.</w:t>
      </w:r>
      <w:r>
        <w:t>11</w:t>
      </w:r>
      <w:r w:rsidRPr="008F117B">
        <w:tab/>
      </w:r>
      <w:r>
        <w:t>One-to-one</w:t>
      </w:r>
      <w:r w:rsidRPr="008F117B">
        <w:t xml:space="preserve"> </w:t>
      </w:r>
      <w:r>
        <w:rPr>
          <w:rFonts w:eastAsia="SimSun"/>
        </w:rPr>
        <w:t xml:space="preserve">FD </w:t>
      </w:r>
      <w:r>
        <w:t xml:space="preserve">communication upgrade to an emergency </w:t>
      </w:r>
      <w:r>
        <w:rPr>
          <w:rFonts w:eastAsia="SimSun"/>
        </w:rPr>
        <w:t xml:space="preserve">FD </w:t>
      </w:r>
      <w:r>
        <w:t>communication</w:t>
      </w:r>
      <w:bookmarkEnd w:id="554"/>
    </w:p>
    <w:p w14:paraId="5BECEAF0" w14:textId="77777777" w:rsidR="00C336BB" w:rsidRDefault="00C336BB" w:rsidP="00C336BB">
      <w:pPr>
        <w:pStyle w:val="Heading5"/>
      </w:pPr>
      <w:bookmarkStart w:id="555" w:name="_Toc170980773"/>
      <w:r>
        <w:t>7.5.2.11.1</w:t>
      </w:r>
      <w:r>
        <w:tab/>
        <w:t>General</w:t>
      </w:r>
      <w:bookmarkEnd w:id="555"/>
    </w:p>
    <w:p w14:paraId="2AFDDCD8" w14:textId="77777777" w:rsidR="00C336BB" w:rsidRDefault="00C336BB" w:rsidP="00C336BB">
      <w:r>
        <w:t xml:space="preserve">This clause is for adding procedures related to upgrading an existing </w:t>
      </w:r>
      <w:r>
        <w:rPr>
          <w:rFonts w:eastAsia="SimSun"/>
        </w:rPr>
        <w:t>one-to-one</w:t>
      </w:r>
      <w:r>
        <w:t xml:space="preserve"> FD communication to an emergency one-to-one FD communication.</w:t>
      </w:r>
    </w:p>
    <w:p w14:paraId="680E1445" w14:textId="77777777" w:rsidR="00C336BB" w:rsidRDefault="00C336BB" w:rsidP="00C336BB">
      <w:pPr>
        <w:pStyle w:val="Heading5"/>
      </w:pPr>
      <w:bookmarkStart w:id="556" w:name="_Toc170980774"/>
      <w:r>
        <w:t>7.5.2.11.2</w:t>
      </w:r>
      <w:r>
        <w:tab/>
        <w:t>Procedure</w:t>
      </w:r>
      <w:bookmarkEnd w:id="556"/>
    </w:p>
    <w:p w14:paraId="7F2C980B" w14:textId="77777777" w:rsidR="00C336BB" w:rsidRPr="00B46451" w:rsidRDefault="00C336BB" w:rsidP="00C336BB">
      <w:r>
        <w:t>The procedure in figure 7.5.2.11.2-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 MCData one-to-one FD communication</w:t>
      </w:r>
      <w:r w:rsidRPr="00AB5FED">
        <w:t xml:space="preserve"> to a </w:t>
      </w:r>
      <w:r>
        <w:t>MCData emergency one-to-one FD communication</w:t>
      </w:r>
      <w:r w:rsidRPr="00AB5FED">
        <w:t>.</w:t>
      </w:r>
      <w:r>
        <w:t xml:space="preserve"> This procedure is applicable only when MCData one-to-one file distribution communication is established as described in subclause</w:t>
      </w:r>
      <w:r>
        <w:rPr>
          <w:lang w:eastAsia="zh-CN"/>
        </w:rPr>
        <w:t> </w:t>
      </w:r>
      <w:r>
        <w:t>7.5.2.5 "</w:t>
      </w:r>
      <w:r w:rsidRPr="00F4115D">
        <w:rPr>
          <w:lang w:eastAsia="zh-CN"/>
        </w:rPr>
        <w:t>One-to-one file distribution using media plane</w:t>
      </w:r>
      <w:r>
        <w:t>".</w:t>
      </w:r>
    </w:p>
    <w:p w14:paraId="6CD1DD4C" w14:textId="77777777" w:rsidR="00C336BB" w:rsidRPr="00AB5FED" w:rsidRDefault="00C336BB" w:rsidP="00C336BB">
      <w:r w:rsidRPr="00AB5FED">
        <w:t>Pre-conditions:</w:t>
      </w:r>
    </w:p>
    <w:p w14:paraId="4A239DD3" w14:textId="77777777" w:rsidR="00C336BB" w:rsidRDefault="00C336BB" w:rsidP="00C336BB">
      <w:pPr>
        <w:pStyle w:val="B1"/>
      </w:pPr>
      <w:r w:rsidRPr="00AB5FED">
        <w:t>1.</w:t>
      </w:r>
      <w:r w:rsidRPr="00AB5FED">
        <w:tab/>
        <w:t xml:space="preserve">Both members of the </w:t>
      </w:r>
      <w:r>
        <w:t>one-to-one FD communication</w:t>
      </w:r>
      <w:r w:rsidRPr="00AB5FED">
        <w:t xml:space="preserve"> belong to the same MC</w:t>
      </w:r>
      <w:r>
        <w:t>Data</w:t>
      </w:r>
      <w:r w:rsidRPr="00AB5FED">
        <w:t xml:space="preserve"> system.</w:t>
      </w:r>
    </w:p>
    <w:p w14:paraId="536A932C" w14:textId="77777777" w:rsidR="00C336BB" w:rsidRDefault="00C336BB" w:rsidP="00C336BB">
      <w:pPr>
        <w:pStyle w:val="B1"/>
      </w:pPr>
      <w:r w:rsidRPr="00AB5FED">
        <w:t>2.</w:t>
      </w:r>
      <w:r w:rsidRPr="00AB5FED">
        <w:tab/>
      </w:r>
      <w:r>
        <w:t>One-to-one FD communication</w:t>
      </w:r>
      <w:r w:rsidRPr="00AB5FED">
        <w:t xml:space="preserve"> is already in progress.</w:t>
      </w:r>
    </w:p>
    <w:p w14:paraId="3A9CF1ED" w14:textId="77777777" w:rsidR="00C336BB" w:rsidRPr="00AB5FED" w:rsidRDefault="00C336BB" w:rsidP="00C336BB">
      <w:pPr>
        <w:pStyle w:val="TH"/>
      </w:pPr>
    </w:p>
    <w:p w14:paraId="31F9DD00" w14:textId="77777777" w:rsidR="00C336BB" w:rsidRDefault="00C336BB" w:rsidP="00C336BB">
      <w:pPr>
        <w:pStyle w:val="TH"/>
      </w:pPr>
      <w:r>
        <w:object w:dxaOrig="5748" w:dyaOrig="5808" w14:anchorId="4C515206">
          <v:shape id="_x0000_i1067" type="#_x0000_t75" style="width:286.5pt;height:290pt" o:ole="">
            <v:imagedata r:id="rId97" o:title=""/>
          </v:shape>
          <o:OLEObject Type="Embed" ProgID="Visio.Drawing.11" ShapeID="_x0000_i1067" DrawAspect="Content" ObjectID="_1782302120" r:id="rId98"/>
        </w:object>
      </w:r>
    </w:p>
    <w:p w14:paraId="59A022EA" w14:textId="77777777" w:rsidR="00C336BB" w:rsidRPr="00AB5FED" w:rsidRDefault="00C336BB" w:rsidP="00C336BB">
      <w:pPr>
        <w:pStyle w:val="TF"/>
      </w:pPr>
      <w:r w:rsidRPr="00AB5FED">
        <w:t>Figure </w:t>
      </w:r>
      <w:r>
        <w:t>7.5.2.11.2</w:t>
      </w:r>
      <w:r w:rsidRPr="00AB5FED">
        <w:t xml:space="preserve">-1 </w:t>
      </w:r>
      <w:r>
        <w:t>One-to-one</w:t>
      </w:r>
      <w:r w:rsidRPr="008F117B">
        <w:t xml:space="preserve"> </w:t>
      </w:r>
      <w:r>
        <w:rPr>
          <w:rFonts w:eastAsia="SimSun"/>
        </w:rPr>
        <w:t xml:space="preserve">FD </w:t>
      </w:r>
      <w:r>
        <w:t>communication upgrade to an emergency one-to-one</w:t>
      </w:r>
      <w:r>
        <w:rPr>
          <w:rFonts w:eastAsia="SimSun"/>
        </w:rPr>
        <w:t xml:space="preserve"> FD </w:t>
      </w:r>
      <w:r>
        <w:t>communication</w:t>
      </w:r>
    </w:p>
    <w:p w14:paraId="6F6843A5" w14:textId="77777777" w:rsidR="00C336BB" w:rsidRDefault="00C336BB" w:rsidP="00C336BB">
      <w:pPr>
        <w:pStyle w:val="B1"/>
      </w:pPr>
      <w:r w:rsidRPr="00AB5FED">
        <w:t>1.</w:t>
      </w:r>
      <w:r w:rsidRPr="00AB5FED">
        <w:tab/>
        <w:t>The MC</w:t>
      </w:r>
      <w:r>
        <w:t>Data</w:t>
      </w:r>
      <w:r w:rsidRPr="00AB5FED">
        <w:t xml:space="preserve"> user at </w:t>
      </w:r>
      <w:r>
        <w:t>MCData</w:t>
      </w:r>
      <w:r w:rsidRPr="00AB5FED">
        <w:t xml:space="preserve"> client 1 initiates an emergency. </w:t>
      </w:r>
      <w:r>
        <w:t>MCData</w:t>
      </w:r>
      <w:r w:rsidRPr="00AB5FED">
        <w:t xml:space="preserve"> client 1 sets its </w:t>
      </w:r>
      <w:r>
        <w:t>MCData</w:t>
      </w:r>
      <w:r w:rsidRPr="00AB5FED">
        <w:t xml:space="preserve"> emergency state. The </w:t>
      </w:r>
      <w:r>
        <w:t>MCData</w:t>
      </w:r>
      <w:r w:rsidRPr="00AB5FED">
        <w:t xml:space="preserve"> emergency state</w:t>
      </w:r>
      <w:r w:rsidRPr="00653B9F">
        <w:t xml:space="preserve"> </w:t>
      </w:r>
      <w:r>
        <w:t>of MCData client</w:t>
      </w:r>
      <w:r w:rsidRPr="00AB5FED">
        <w:t xml:space="preserve"> is retained until explicitly cancelled</w:t>
      </w:r>
      <w:r>
        <w:t xml:space="preserve"> by the user of MCData client 1</w:t>
      </w:r>
      <w:r w:rsidRPr="00AB5FED">
        <w:t>.</w:t>
      </w:r>
      <w:r w:rsidRPr="00653B9F">
        <w:t xml:space="preserve"> </w:t>
      </w:r>
    </w:p>
    <w:p w14:paraId="0DF80C94" w14:textId="77777777" w:rsidR="00C336BB" w:rsidRPr="00AB5FED" w:rsidRDefault="00C336BB" w:rsidP="00C336BB">
      <w:pPr>
        <w:pStyle w:val="NO"/>
      </w:pPr>
      <w:r>
        <w:t>NOTE 1:</w:t>
      </w:r>
      <w:r>
        <w:tab/>
        <w:t>While MCData client 1 is in the emergency state, all types of MCData one-to-one and group communications initiated by MCData client 1 are initiated as MCData emergency communications.</w:t>
      </w:r>
    </w:p>
    <w:p w14:paraId="00073228" w14:textId="77777777" w:rsidR="00C336BB"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 one-to-one FD communication</w:t>
      </w:r>
      <w:r w:rsidRPr="00AB5FED">
        <w:t xml:space="preserve"> to in-progress emergency </w:t>
      </w:r>
      <w:r w:rsidRPr="00AB5FED">
        <w:rPr>
          <w:lang w:eastAsia="en-GB"/>
        </w:rPr>
        <w:t xml:space="preserve">by sending a </w:t>
      </w:r>
      <w:r>
        <w:rPr>
          <w:rFonts w:eastAsia="SimSun"/>
        </w:rPr>
        <w:t>MCData one-to-one FD upgrade request</w:t>
      </w:r>
      <w:r w:rsidRPr="00AB5FED">
        <w:t xml:space="preserve">. </w:t>
      </w:r>
    </w:p>
    <w:p w14:paraId="2F1BD856" w14:textId="77777777" w:rsidR="00C336BB" w:rsidRDefault="00C336BB" w:rsidP="00C336BB">
      <w:pPr>
        <w:pStyle w:val="B1"/>
      </w:pPr>
      <w:r w:rsidRPr="00AB5FED">
        <w:t>3.</w:t>
      </w:r>
      <w:r w:rsidRPr="00AB5FED">
        <w:tab/>
      </w:r>
      <w:r>
        <w:t>The MCData</w:t>
      </w:r>
      <w:r w:rsidRPr="00AB5FED">
        <w:t xml:space="preserve"> server sends the </w:t>
      </w:r>
      <w:r>
        <w:rPr>
          <w:rFonts w:eastAsia="SimSun"/>
        </w:rPr>
        <w:t>MCData one-to-one FD upgrade request</w:t>
      </w:r>
      <w:r w:rsidRPr="00AB5FED">
        <w:t xml:space="preserve"> towards </w:t>
      </w:r>
      <w:r>
        <w:t>MCData</w:t>
      </w:r>
      <w:r w:rsidRPr="00AB5FED">
        <w:t xml:space="preserve"> client </w:t>
      </w:r>
      <w:r>
        <w:t>2</w:t>
      </w:r>
      <w:r w:rsidRPr="00AB5FED">
        <w:t xml:space="preserve">. </w:t>
      </w:r>
    </w:p>
    <w:p w14:paraId="5A4730BC" w14:textId="77777777" w:rsidR="00C336BB" w:rsidRPr="00AB5FED" w:rsidRDefault="00C336BB" w:rsidP="00C336BB">
      <w:pPr>
        <w:pStyle w:val="NO"/>
      </w:pPr>
      <w:r>
        <w:t>NOTE 2:</w:t>
      </w:r>
      <w:r>
        <w:tab/>
        <w:t>MCData client 2 does not set its emergency state as a result of receiving the MCData one-to-one FD upgrade request containing the emergency indicator.</w:t>
      </w:r>
    </w:p>
    <w:p w14:paraId="78258D6F" w14:textId="77777777" w:rsidR="00C336BB" w:rsidRPr="00AB5FED" w:rsidRDefault="00C336BB" w:rsidP="00C336BB">
      <w:pPr>
        <w:pStyle w:val="B1"/>
      </w:pPr>
      <w:r w:rsidRPr="00AB5FED">
        <w:t>4.</w:t>
      </w:r>
      <w:r w:rsidRPr="00AB5FED">
        <w:tab/>
        <w:t xml:space="preserve">The </w:t>
      </w:r>
      <w:r>
        <w:t>MCData</w:t>
      </w:r>
      <w:r w:rsidRPr="00AB5FED">
        <w:t xml:space="preserve"> user </w:t>
      </w:r>
      <w:r>
        <w:t xml:space="preserve">of MCData client 2 </w:t>
      </w:r>
      <w:r w:rsidRPr="00AB5FED">
        <w:t xml:space="preserve">is notified of the in-progress emergency of the </w:t>
      </w:r>
      <w:r>
        <w:t>MCData</w:t>
      </w:r>
      <w:r w:rsidRPr="00AB5FED">
        <w:t xml:space="preserve"> </w:t>
      </w:r>
      <w:r>
        <w:t xml:space="preserve">emergency </w:t>
      </w:r>
      <w:r>
        <w:rPr>
          <w:rFonts w:eastAsia="SimSun"/>
        </w:rPr>
        <w:t xml:space="preserve">one-to-one FD </w:t>
      </w:r>
      <w:r>
        <w:t>communication</w:t>
      </w:r>
      <w:r w:rsidRPr="00AB5FED">
        <w:t>.</w:t>
      </w:r>
    </w:p>
    <w:p w14:paraId="53AFE62A" w14:textId="77777777" w:rsidR="00C336BB" w:rsidRPr="00AB5FED" w:rsidRDefault="00C336BB" w:rsidP="00C336BB">
      <w:pPr>
        <w:pStyle w:val="B1"/>
      </w:pPr>
      <w:r w:rsidRPr="00AB5FED">
        <w:t>5.</w:t>
      </w:r>
      <w:r w:rsidRPr="00AB5FED">
        <w:tab/>
        <w:t xml:space="preserve">The </w:t>
      </w:r>
      <w:r>
        <w:t>MCData</w:t>
      </w:r>
      <w:r w:rsidRPr="00AB5FED">
        <w:t xml:space="preserve"> client </w:t>
      </w:r>
      <w:r>
        <w:t xml:space="preserve">2 </w:t>
      </w:r>
      <w:r w:rsidRPr="00AB5FED">
        <w:t xml:space="preserve">acknowledges the </w:t>
      </w:r>
      <w:r>
        <w:t>MCData</w:t>
      </w:r>
      <w:r w:rsidRPr="00AB5FED">
        <w:t xml:space="preserve"> </w:t>
      </w:r>
      <w:r>
        <w:rPr>
          <w:rFonts w:eastAsia="SimSun"/>
        </w:rPr>
        <w:t xml:space="preserve">one-to-one FD upgrade </w:t>
      </w:r>
      <w:r w:rsidRPr="00AB5FED">
        <w:t>request</w:t>
      </w:r>
      <w:r>
        <w:t xml:space="preserve"> and sends</w:t>
      </w:r>
      <w:r w:rsidRPr="00AB5FED">
        <w:t xml:space="preserve"> </w:t>
      </w:r>
      <w:r>
        <w:rPr>
          <w:rFonts w:eastAsia="SimSun"/>
        </w:rPr>
        <w:t>MCData one-to-one FD upgrade response</w:t>
      </w:r>
      <w:r w:rsidRPr="00AB5FED">
        <w:t xml:space="preserve"> to the </w:t>
      </w:r>
      <w:r>
        <w:t>MCData</w:t>
      </w:r>
      <w:r w:rsidRPr="00AB5FED">
        <w:t xml:space="preserve"> server.</w:t>
      </w:r>
    </w:p>
    <w:p w14:paraId="1E1DC96E" w14:textId="77777777" w:rsidR="00C336BB" w:rsidRPr="00AB5FED" w:rsidRDefault="00C336BB" w:rsidP="00C336BB">
      <w:pPr>
        <w:pStyle w:val="B1"/>
      </w:pPr>
      <w:r w:rsidRPr="00AB5FED">
        <w:t>6.</w:t>
      </w:r>
      <w:r w:rsidRPr="00AB5FED">
        <w:tab/>
        <w:t xml:space="preserve">The </w:t>
      </w:r>
      <w:r>
        <w:t>MCData</w:t>
      </w:r>
      <w:r w:rsidRPr="00AB5FED">
        <w:t xml:space="preserve"> server adjusts the priority of the underlying bearer for both participants </w:t>
      </w:r>
      <w:r>
        <w:t>of the MCData</w:t>
      </w:r>
      <w:r w:rsidRPr="00AB5FED">
        <w:t xml:space="preserve"> </w:t>
      </w:r>
      <w:r>
        <w:rPr>
          <w:rFonts w:eastAsia="SimSun"/>
        </w:rPr>
        <w:t>one-to-one FD</w:t>
      </w:r>
      <w:r>
        <w:t xml:space="preserve"> communication.</w:t>
      </w:r>
      <w:r w:rsidRPr="00AB5FED">
        <w:t xml:space="preserve"> The priority is retained until the </w:t>
      </w:r>
      <w:r>
        <w:t>communication</w:t>
      </w:r>
      <w:r w:rsidRPr="00AB5FED">
        <w:t xml:space="preserve"> ends.</w:t>
      </w:r>
    </w:p>
    <w:p w14:paraId="77C53136"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w:t>
      </w:r>
      <w:r>
        <w:t>sends</w:t>
      </w:r>
      <w:r w:rsidRPr="00AB5FED">
        <w:t xml:space="preserve"> </w:t>
      </w:r>
      <w:r>
        <w:rPr>
          <w:rFonts w:eastAsia="SimSun"/>
        </w:rPr>
        <w:t>MCData one-to-one FD upgrade response</w:t>
      </w:r>
      <w:r w:rsidRPr="00AB5FED">
        <w:rPr>
          <w:lang w:eastAsia="en-GB"/>
        </w:rPr>
        <w:t xml:space="preserve"> to </w:t>
      </w:r>
      <w:r>
        <w:rPr>
          <w:lang w:eastAsia="en-GB"/>
        </w:rPr>
        <w:t>MCData</w:t>
      </w:r>
      <w:r w:rsidRPr="00AB5FED">
        <w:rPr>
          <w:lang w:eastAsia="en-GB"/>
        </w:rPr>
        <w:t xml:space="preserve"> client 1.</w:t>
      </w:r>
    </w:p>
    <w:p w14:paraId="62FDE3EB" w14:textId="77777777" w:rsidR="00C336BB" w:rsidRDefault="00C336BB" w:rsidP="00C336BB">
      <w:pPr>
        <w:pStyle w:val="B1"/>
      </w:pPr>
      <w:r w:rsidRPr="00AB5FED">
        <w:t>8.</w:t>
      </w:r>
      <w:r w:rsidRPr="00AB5FED">
        <w:tab/>
      </w:r>
      <w:r>
        <w:t>MCData</w:t>
      </w:r>
      <w:r w:rsidRPr="00AB5FED">
        <w:t xml:space="preserve"> client 1 and </w:t>
      </w:r>
      <w:r>
        <w:t>MCData</w:t>
      </w:r>
      <w:r w:rsidRPr="00AB5FED">
        <w:t xml:space="preserve"> client 2 continue with the </w:t>
      </w:r>
      <w:r>
        <w:t>MCData</w:t>
      </w:r>
      <w:r w:rsidRPr="00AB5FED">
        <w:t xml:space="preserve"> </w:t>
      </w:r>
      <w:r>
        <w:rPr>
          <w:rFonts w:eastAsia="SimSun"/>
        </w:rPr>
        <w:t xml:space="preserve">one-to-one FD </w:t>
      </w:r>
      <w:r>
        <w:t>communication</w:t>
      </w:r>
      <w:r w:rsidRPr="00AB5FED">
        <w:t xml:space="preserve">, which has been transformed into an </w:t>
      </w:r>
      <w:r>
        <w:t>MCData</w:t>
      </w:r>
      <w:r w:rsidRPr="00AB5FED">
        <w:t xml:space="preserve"> </w:t>
      </w:r>
      <w:r>
        <w:t xml:space="preserve">emergency </w:t>
      </w:r>
      <w:r>
        <w:rPr>
          <w:rFonts w:eastAsia="SimSun"/>
        </w:rPr>
        <w:t xml:space="preserve">one-to-one FD </w:t>
      </w:r>
      <w:r>
        <w:t>communication.</w:t>
      </w:r>
    </w:p>
    <w:p w14:paraId="411D9F97" w14:textId="77777777" w:rsidR="00C336BB" w:rsidRPr="008F117B" w:rsidRDefault="00C336BB" w:rsidP="00C336BB">
      <w:pPr>
        <w:pStyle w:val="Heading4"/>
      </w:pPr>
      <w:bookmarkStart w:id="557" w:name="_Toc170980775"/>
      <w:r>
        <w:t>7</w:t>
      </w:r>
      <w:r w:rsidRPr="008F117B">
        <w:t>.</w:t>
      </w:r>
      <w:r>
        <w:t>5</w:t>
      </w:r>
      <w:r w:rsidRPr="008F117B">
        <w:t>.2.</w:t>
      </w:r>
      <w:r>
        <w:t>12</w:t>
      </w:r>
      <w:r w:rsidRPr="008F117B">
        <w:tab/>
      </w:r>
      <w:r>
        <w:t>Group</w:t>
      </w:r>
      <w:r w:rsidRPr="008F117B">
        <w:t xml:space="preserve"> </w:t>
      </w:r>
      <w:r>
        <w:t>FD communication upgrade to an emergency group FD communication</w:t>
      </w:r>
      <w:bookmarkEnd w:id="557"/>
    </w:p>
    <w:p w14:paraId="288028F1" w14:textId="77777777" w:rsidR="00C336BB" w:rsidRDefault="00C336BB" w:rsidP="00C336BB">
      <w:pPr>
        <w:pStyle w:val="Heading5"/>
      </w:pPr>
      <w:bookmarkStart w:id="558" w:name="_Toc170980776"/>
      <w:r>
        <w:t>7.5.2.12.1</w:t>
      </w:r>
      <w:r>
        <w:tab/>
        <w:t>General</w:t>
      </w:r>
      <w:bookmarkEnd w:id="558"/>
    </w:p>
    <w:p w14:paraId="57AF6B28" w14:textId="77777777" w:rsidR="00C336BB" w:rsidRDefault="00C336BB" w:rsidP="00C336BB">
      <w:r>
        <w:t xml:space="preserve">This clause is for adding procedures related to upgrading an existing MCData </w:t>
      </w:r>
      <w:r>
        <w:rPr>
          <w:rFonts w:eastAsia="SimSun"/>
        </w:rPr>
        <w:t>group</w:t>
      </w:r>
      <w:r>
        <w:t xml:space="preserve"> FD communication to an MCData emergency group FD communication.</w:t>
      </w:r>
    </w:p>
    <w:p w14:paraId="7FAED3EA" w14:textId="77777777" w:rsidR="00C336BB" w:rsidRDefault="00C336BB" w:rsidP="00C336BB">
      <w:pPr>
        <w:pStyle w:val="Heading5"/>
      </w:pPr>
      <w:bookmarkStart w:id="559" w:name="_Toc170980777"/>
      <w:r>
        <w:t>7.5.2.12.2</w:t>
      </w:r>
      <w:r>
        <w:tab/>
        <w:t>Procedure</w:t>
      </w:r>
      <w:bookmarkEnd w:id="559"/>
    </w:p>
    <w:p w14:paraId="7104B7E8" w14:textId="77777777" w:rsidR="00C336BB" w:rsidRDefault="00C336BB" w:rsidP="00C336BB">
      <w:r>
        <w:t>The procedure in figure 7</w:t>
      </w:r>
      <w:r w:rsidRPr="008F117B">
        <w:t>.</w:t>
      </w:r>
      <w:r>
        <w:t>5</w:t>
      </w:r>
      <w:r w:rsidRPr="008F117B">
        <w:t>.2.</w:t>
      </w:r>
      <w:r>
        <w:t>12.2-</w:t>
      </w:r>
      <w:r>
        <w:rPr>
          <w:lang w:eastAsia="zh-CN"/>
        </w:rPr>
        <w:t>1 describes</w:t>
      </w:r>
      <w:r w:rsidRPr="0052003A">
        <w:rPr>
          <w:lang w:eastAsia="zh-CN"/>
        </w:rPr>
        <w:t xml:space="preserve"> the case </w:t>
      </w:r>
      <w:r w:rsidRPr="00AB5FED">
        <w:t>where an authorized MC</w:t>
      </w:r>
      <w:r>
        <w:t xml:space="preserve">Data </w:t>
      </w:r>
      <w:r w:rsidRPr="00AB5FED">
        <w:t xml:space="preserve">user is upgrading </w:t>
      </w:r>
      <w:r>
        <w:t>an onging MCData group FD communication</w:t>
      </w:r>
      <w:r w:rsidRPr="00AB5FED">
        <w:t xml:space="preserve"> to a</w:t>
      </w:r>
      <w:r>
        <w:t>n</w:t>
      </w:r>
      <w:r w:rsidRPr="00AB5FED">
        <w:t xml:space="preserve"> </w:t>
      </w:r>
      <w:r>
        <w:t>MCData emergency group FD communication</w:t>
      </w:r>
      <w:r w:rsidRPr="00AB5FED">
        <w:t>.</w:t>
      </w:r>
      <w:r>
        <w:t xml:space="preserve"> This procedure is applicable only when group MCData FD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w:t>
      </w:r>
    </w:p>
    <w:p w14:paraId="5D1041E1" w14:textId="77777777" w:rsidR="00C336BB" w:rsidRPr="00AB5FED" w:rsidRDefault="00C336BB" w:rsidP="00C336BB">
      <w:pPr>
        <w:pStyle w:val="NO"/>
      </w:pPr>
      <w:r w:rsidRPr="00AB5FED">
        <w:t>NOTE 1:</w:t>
      </w:r>
      <w:r w:rsidRPr="00AB5FED">
        <w:tab/>
        <w:t xml:space="preserve">For simplicity, a single </w:t>
      </w:r>
      <w:r>
        <w:t>MCData</w:t>
      </w:r>
      <w:r w:rsidRPr="00AB5FED">
        <w:t xml:space="preserve"> server is shown in place of a user home </w:t>
      </w:r>
      <w:r>
        <w:t>MCData</w:t>
      </w:r>
      <w:r w:rsidRPr="00AB5FED">
        <w:t xml:space="preserve"> server and a group hosting </w:t>
      </w:r>
      <w:r>
        <w:t>MCData</w:t>
      </w:r>
      <w:r w:rsidRPr="00AB5FED">
        <w:t xml:space="preserve"> server.</w:t>
      </w:r>
    </w:p>
    <w:p w14:paraId="53BC45A8" w14:textId="77777777" w:rsidR="00C336BB" w:rsidRPr="00AB5FED" w:rsidRDefault="00C336BB" w:rsidP="00C336BB">
      <w:r w:rsidRPr="00AB5FED">
        <w:t>Pre-conditions:</w:t>
      </w:r>
    </w:p>
    <w:p w14:paraId="78C90D9A" w14:textId="77777777" w:rsidR="00C336BB" w:rsidRPr="00AB5FED" w:rsidRDefault="00C336BB" w:rsidP="00C336BB">
      <w:pPr>
        <w:pStyle w:val="B1"/>
      </w:pPr>
      <w:r w:rsidRPr="00AB5FED">
        <w:t>1.</w:t>
      </w:r>
      <w:r w:rsidRPr="00AB5FED">
        <w:tab/>
        <w:t>The MC</w:t>
      </w:r>
      <w:r>
        <w:t>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w:t>
      </w:r>
      <w:r>
        <w:t xml:space="preserve">are </w:t>
      </w:r>
      <w:r w:rsidRPr="00AB5FED">
        <w:t xml:space="preserve">affiliated to that </w:t>
      </w:r>
      <w:r>
        <w:t>MCData</w:t>
      </w:r>
      <w:r w:rsidRPr="00AB5FED">
        <w:t xml:space="preserve"> group. </w:t>
      </w:r>
    </w:p>
    <w:p w14:paraId="541BC966"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90A4304" w14:textId="77777777" w:rsidR="00C336BB" w:rsidRPr="00AB5FED" w:rsidRDefault="00C336BB" w:rsidP="00C336BB">
      <w:pPr>
        <w:pStyle w:val="B1"/>
      </w:pPr>
      <w:r w:rsidRPr="00AB5FED">
        <w:t>3.</w:t>
      </w:r>
      <w:r w:rsidRPr="00AB5FED">
        <w:tab/>
      </w:r>
      <w:r w:rsidRPr="00436E66">
        <w:t xml:space="preserve">An MCData group </w:t>
      </w:r>
      <w:r>
        <w:t>FD communication</w:t>
      </w:r>
      <w:r w:rsidRPr="00436E66">
        <w:t xml:space="preserve"> is already in progress.</w:t>
      </w:r>
    </w:p>
    <w:p w14:paraId="29B9DF0D" w14:textId="77777777" w:rsidR="00C336BB" w:rsidRPr="00AB5FED" w:rsidRDefault="00C336BB" w:rsidP="00C336BB">
      <w:pPr>
        <w:pStyle w:val="B1"/>
      </w:pPr>
      <w:r w:rsidRPr="00AB5FED">
        <w:t>4.</w:t>
      </w:r>
      <w:r w:rsidRPr="00AB5FED">
        <w:tab/>
        <w:t xml:space="preserve">The initiating </w:t>
      </w:r>
      <w:r>
        <w:t>MCData</w:t>
      </w:r>
      <w:r w:rsidRPr="00AB5FED">
        <w:t xml:space="preserve"> client 1 has been configured to send </w:t>
      </w:r>
      <w:r w:rsidRPr="002F5B17">
        <w:t xml:space="preserve">an </w:t>
      </w:r>
      <w:r w:rsidRPr="00436E66">
        <w:t>MCData emergency alert</w:t>
      </w:r>
      <w:r w:rsidRPr="002F5B17">
        <w:t xml:space="preserve"> when</w:t>
      </w:r>
      <w:r w:rsidRPr="00AB5FED">
        <w:t xml:space="preserve"> upgrading an </w:t>
      </w:r>
      <w:r>
        <w:t>MCData</w:t>
      </w:r>
      <w:r w:rsidRPr="00AB5FED">
        <w:t xml:space="preserve"> emergency group </w:t>
      </w:r>
      <w:r>
        <w:t>communication</w:t>
      </w:r>
      <w:r w:rsidRPr="00AB5FED">
        <w:t>.</w:t>
      </w:r>
    </w:p>
    <w:p w14:paraId="5AAEAD18" w14:textId="77777777" w:rsidR="00C336BB" w:rsidRDefault="00C336BB" w:rsidP="00C336BB">
      <w:pPr>
        <w:pStyle w:val="TH"/>
      </w:pPr>
      <w:r w:rsidRPr="00617139">
        <w:t xml:space="preserve"> </w:t>
      </w:r>
      <w:r>
        <w:object w:dxaOrig="8305" w:dyaOrig="7050" w14:anchorId="66C49302">
          <v:shape id="_x0000_i1068" type="#_x0000_t75" style="width:416pt;height:353pt" o:ole="">
            <v:imagedata r:id="rId99" o:title=""/>
          </v:shape>
          <o:OLEObject Type="Embed" ProgID="Visio.Drawing.11" ShapeID="_x0000_i1068" DrawAspect="Content" ObjectID="_1782302121" r:id="rId100"/>
        </w:object>
      </w:r>
    </w:p>
    <w:p w14:paraId="7A335479" w14:textId="77777777" w:rsidR="00C336BB" w:rsidRPr="00AB5FED" w:rsidRDefault="00C336BB" w:rsidP="00C336BB">
      <w:pPr>
        <w:pStyle w:val="TF"/>
      </w:pPr>
      <w:r w:rsidRPr="00AB5FED">
        <w:t>Figure </w:t>
      </w:r>
      <w:r>
        <w:t>7</w:t>
      </w:r>
      <w:r w:rsidRPr="008F117B">
        <w:t>.</w:t>
      </w:r>
      <w:r>
        <w:t>5</w:t>
      </w:r>
      <w:r w:rsidRPr="008F117B">
        <w:t>.2.</w:t>
      </w:r>
      <w:r>
        <w:t>12.2</w:t>
      </w:r>
      <w:r w:rsidRPr="00AB5FED">
        <w:t xml:space="preserve">-1: </w:t>
      </w:r>
      <w:r>
        <w:t>MCData</w:t>
      </w:r>
      <w:r w:rsidRPr="00AB5FED">
        <w:t xml:space="preserve"> group </w:t>
      </w:r>
      <w:r>
        <w:t>FD communication</w:t>
      </w:r>
      <w:r w:rsidRPr="00AB5FED">
        <w:t xml:space="preserve"> upgraded to an </w:t>
      </w:r>
      <w:r>
        <w:t>MCData</w:t>
      </w:r>
      <w:r w:rsidRPr="00AB5FED">
        <w:t xml:space="preserve"> emergency group </w:t>
      </w:r>
      <w:r>
        <w:t>FD communcation</w:t>
      </w:r>
    </w:p>
    <w:p w14:paraId="1E3C8F3C" w14:textId="77777777" w:rsidR="00C336BB" w:rsidRDefault="00C336BB" w:rsidP="00C336BB">
      <w:pPr>
        <w:pStyle w:val="B1"/>
      </w:pPr>
      <w:r w:rsidRPr="00AB5FED">
        <w:t>1.</w:t>
      </w:r>
      <w:r w:rsidRPr="00AB5FED">
        <w:tab/>
        <w:t xml:space="preserve">The </w:t>
      </w:r>
      <w:r>
        <w:t>MCData</w:t>
      </w:r>
      <w:r w:rsidRPr="00AB5FED">
        <w:t xml:space="preserve"> user at </w:t>
      </w:r>
      <w:r>
        <w:t>MCData</w:t>
      </w:r>
      <w:r w:rsidRPr="00AB5FED">
        <w:t xml:space="preserve"> client 1 initiates a group emergency. </w:t>
      </w:r>
      <w:r>
        <w:t>MCData</w:t>
      </w:r>
      <w:r w:rsidRPr="00AB5FED">
        <w:t xml:space="preserve"> client 1 sets its </w:t>
      </w:r>
      <w:r>
        <w:t>MCData</w:t>
      </w:r>
      <w:r w:rsidRPr="00AB5FED">
        <w:t xml:space="preserve"> emergency state. The </w:t>
      </w:r>
      <w:r>
        <w:t>MCData</w:t>
      </w:r>
      <w:r w:rsidRPr="00AB5FED">
        <w:t xml:space="preserve"> emergency state </w:t>
      </w:r>
      <w:r>
        <w:t xml:space="preserve">of MCData client 1 </w:t>
      </w:r>
      <w:r w:rsidRPr="00AB5FED">
        <w:t>is retained until explicitly cancelled</w:t>
      </w:r>
      <w:r>
        <w:t xml:space="preserve"> by the user of MCData client 1</w:t>
      </w:r>
      <w:r w:rsidRPr="00AB5FED">
        <w:t>.</w:t>
      </w:r>
      <w:r w:rsidRPr="00623F6A">
        <w:t xml:space="preserve"> </w:t>
      </w:r>
    </w:p>
    <w:p w14:paraId="144FAC38" w14:textId="77777777" w:rsidR="00C336BB" w:rsidRPr="00AB5FED" w:rsidRDefault="00C336BB" w:rsidP="00C336BB">
      <w:pPr>
        <w:pStyle w:val="NO"/>
      </w:pPr>
      <w:r>
        <w:t>NOTE 2:</w:t>
      </w:r>
      <w:r>
        <w:tab/>
        <w:t>While MCData client 1 is in the emergency state, all types of MCData one-to-one and group communications initiated by MCData client 1 are initiated as MCData emergency communications.</w:t>
      </w:r>
      <w:r w:rsidRPr="00AB5FED">
        <w:t xml:space="preserve"> </w:t>
      </w:r>
    </w:p>
    <w:p w14:paraId="4F8E9564" w14:textId="77777777" w:rsidR="00C336BB" w:rsidRPr="00AB5FED" w:rsidRDefault="00C336BB" w:rsidP="00C336BB">
      <w:pPr>
        <w:pStyle w:val="B1"/>
      </w:pPr>
      <w:r w:rsidRPr="00AB5FED">
        <w:t>2.</w:t>
      </w:r>
      <w:r w:rsidRPr="00AB5FED">
        <w:tab/>
      </w:r>
      <w:r>
        <w:t>MCData</w:t>
      </w:r>
      <w:r w:rsidRPr="00AB5FED">
        <w:t xml:space="preserve"> client 1 requests the </w:t>
      </w:r>
      <w:r>
        <w:t>MCData</w:t>
      </w:r>
      <w:r w:rsidRPr="00AB5FED">
        <w:t xml:space="preserve"> server to upgrade the </w:t>
      </w:r>
      <w:r>
        <w:t>MCData</w:t>
      </w:r>
      <w:r w:rsidRPr="00AB5FED">
        <w:t xml:space="preserve"> group to an in-progress emergency state by sending </w:t>
      </w:r>
      <w:r>
        <w:t xml:space="preserve">a </w:t>
      </w:r>
      <w:r>
        <w:rPr>
          <w:rFonts w:eastAsia="SimSun"/>
        </w:rPr>
        <w:t>MCData group FD upgrade request</w:t>
      </w:r>
      <w:r w:rsidRPr="00AB5FED">
        <w:t xml:space="preserve">. </w:t>
      </w:r>
      <w:r>
        <w:t>The MCData</w:t>
      </w:r>
      <w:r w:rsidRPr="00AB5FED">
        <w:t xml:space="preserve"> client 1</w:t>
      </w:r>
      <w:r>
        <w:t xml:space="preserve"> sets the emergency indicator in the request. </w:t>
      </w:r>
      <w:r w:rsidRPr="00AB5FED">
        <w:t xml:space="preserve">If configured to send an </w:t>
      </w:r>
      <w:r>
        <w:t>MCData</w:t>
      </w:r>
      <w:r w:rsidRPr="00AB5FED">
        <w:t xml:space="preserve"> alert when initiating an </w:t>
      </w:r>
      <w:r>
        <w:t>MCData</w:t>
      </w:r>
      <w:r w:rsidRPr="00AB5FED">
        <w:t xml:space="preserve"> emergency upgrade, the request also contains an indication that an </w:t>
      </w:r>
      <w:r>
        <w:t>MCData</w:t>
      </w:r>
      <w:r w:rsidRPr="00AB5FED">
        <w:t xml:space="preserve"> alert is to be initiated. </w:t>
      </w:r>
    </w:p>
    <w:p w14:paraId="2C060E3F" w14:textId="77777777" w:rsidR="00C336BB" w:rsidRPr="00436E66" w:rsidRDefault="00C336BB" w:rsidP="00C336BB">
      <w:pPr>
        <w:pStyle w:val="B1"/>
      </w:pPr>
      <w:r w:rsidRPr="00436E66">
        <w:t>3.</w:t>
      </w:r>
      <w:r w:rsidRPr="00436E66">
        <w:tab/>
        <w:t xml:space="preserve">The MCData server </w:t>
      </w:r>
      <w:r>
        <w:t xml:space="preserve">sets the emergency state of the MCData group and </w:t>
      </w:r>
      <w:r w:rsidRPr="00436E66">
        <w:t xml:space="preserve">adjusts the priority of the underlying bearer for all or selected participants in the MCData group </w:t>
      </w:r>
      <w:r>
        <w:t>FD communication</w:t>
      </w:r>
      <w:r w:rsidRPr="00436E66">
        <w:t xml:space="preserve"> that receive the communication over unicast.</w:t>
      </w:r>
    </w:p>
    <w:p w14:paraId="7F5D5675" w14:textId="77777777" w:rsidR="00C336BB" w:rsidRDefault="00C336BB" w:rsidP="00C336BB">
      <w:pPr>
        <w:pStyle w:val="NO"/>
      </w:pPr>
      <w:r w:rsidRPr="00436E66">
        <w:t>NOTE </w:t>
      </w:r>
      <w:r>
        <w:t>3</w:t>
      </w:r>
      <w:r w:rsidRPr="00436E66">
        <w:t>:</w:t>
      </w:r>
      <w:r w:rsidRPr="00436E66">
        <w:tab/>
        <w:t>The determination of the selected participants whose bearers have to be upgraded is left to implementation.</w:t>
      </w:r>
      <w:r w:rsidRPr="00623F6A">
        <w:t xml:space="preserve"> </w:t>
      </w:r>
    </w:p>
    <w:p w14:paraId="3ACAC2F6" w14:textId="77777777" w:rsidR="00C336BB" w:rsidRPr="00AB5FED" w:rsidRDefault="00C336BB" w:rsidP="00C336BB">
      <w:pPr>
        <w:pStyle w:val="NO"/>
      </w:pPr>
      <w:r>
        <w:t>NOTE 4:</w:t>
      </w:r>
      <w:r>
        <w:tab/>
        <w:t xml:space="preserve">While the MCData group is in the in-progress emergency state, all types of MCData communications within the group are processed as emergency group communications by the MCData server. </w:t>
      </w:r>
      <w:r w:rsidRPr="00B94277">
        <w:t>MC</w:t>
      </w:r>
      <w:r>
        <w:t>Data</w:t>
      </w:r>
      <w:r w:rsidRPr="00B94277">
        <w:t xml:space="preserve"> </w:t>
      </w:r>
      <w:r>
        <w:t>group members</w:t>
      </w:r>
      <w:r w:rsidRPr="00B94277">
        <w:t xml:space="preserve"> that are not in the emergency state </w:t>
      </w:r>
      <w:r>
        <w:t>do not</w:t>
      </w:r>
      <w:r w:rsidRPr="00B94277">
        <w:t xml:space="preserve"> indicate e</w:t>
      </w:r>
      <w:r>
        <w:t>mergency in group communication requests.</w:t>
      </w:r>
    </w:p>
    <w:p w14:paraId="0FA625F8" w14:textId="77777777" w:rsidR="00C336BB" w:rsidRPr="00AB5FED" w:rsidRDefault="00C336BB" w:rsidP="00C336BB">
      <w:pPr>
        <w:pStyle w:val="B1"/>
      </w:pPr>
      <w:r w:rsidRPr="00AB5FED">
        <w:t>4.</w:t>
      </w:r>
      <w:r w:rsidRPr="00AB5FED">
        <w:tab/>
      </w:r>
      <w:r>
        <w:t>MCData</w:t>
      </w:r>
      <w:r w:rsidRPr="00AB5FED">
        <w:t xml:space="preserve"> server sends the </w:t>
      </w:r>
      <w:r>
        <w:rPr>
          <w:rFonts w:eastAsia="SimSun"/>
        </w:rPr>
        <w:t>MCData group FD upgrade request</w:t>
      </w:r>
      <w:r w:rsidRPr="00AB5FED">
        <w:t xml:space="preserve"> towards the </w:t>
      </w:r>
      <w:r>
        <w:t>MCData</w:t>
      </w:r>
      <w:r w:rsidRPr="00AB5FED">
        <w:t xml:space="preserve"> clients of each of those affiliated </w:t>
      </w:r>
      <w:r>
        <w:t>MCData</w:t>
      </w:r>
      <w:r w:rsidRPr="00AB5FED">
        <w:t xml:space="preserve"> group members. The request contains an indication of an </w:t>
      </w:r>
      <w:r>
        <w:t>MCData</w:t>
      </w:r>
      <w:r w:rsidRPr="00AB5FED">
        <w:t xml:space="preserve"> emergency alert if the request from the originator indicated </w:t>
      </w:r>
      <w:r>
        <w:t>MCData</w:t>
      </w:r>
      <w:r w:rsidRPr="00AB5FED">
        <w:t xml:space="preserve"> emergency alert. </w:t>
      </w:r>
    </w:p>
    <w:p w14:paraId="740B6352" w14:textId="77777777" w:rsidR="00C336BB" w:rsidRPr="00AB5FED" w:rsidRDefault="00C336BB" w:rsidP="00C336BB">
      <w:pPr>
        <w:pStyle w:val="B1"/>
      </w:pPr>
      <w:r w:rsidRPr="00436E66">
        <w:t>5.</w:t>
      </w:r>
      <w:r w:rsidRPr="00436E66">
        <w:tab/>
        <w:t>MCData users are notified of the in-progress emergency state of the MCData group.</w:t>
      </w:r>
    </w:p>
    <w:p w14:paraId="73EE44E3" w14:textId="77777777" w:rsidR="00C336BB" w:rsidRPr="00AB5FED" w:rsidRDefault="00C336BB" w:rsidP="00C336BB">
      <w:pPr>
        <w:pStyle w:val="B1"/>
      </w:pPr>
      <w:r w:rsidRPr="00AB5FED">
        <w:t>6.</w:t>
      </w:r>
      <w:r w:rsidRPr="00AB5FED">
        <w:tab/>
        <w:t xml:space="preserve">The receiving </w:t>
      </w:r>
      <w:r>
        <w:t>MCData</w:t>
      </w:r>
      <w:r w:rsidRPr="00AB5FED">
        <w:t xml:space="preserve"> clients send the </w:t>
      </w:r>
      <w:r>
        <w:rPr>
          <w:rFonts w:eastAsia="SimSun"/>
        </w:rPr>
        <w:t>MCData group FD upgrade response</w:t>
      </w:r>
      <w:r w:rsidRPr="00AB5FED">
        <w:t xml:space="preserve"> to the </w:t>
      </w:r>
      <w:r>
        <w:t>MCData</w:t>
      </w:r>
      <w:r w:rsidRPr="00AB5FED">
        <w:t xml:space="preserve"> server to acknowledge the </w:t>
      </w:r>
      <w:r>
        <w:t>MCData</w:t>
      </w:r>
      <w:r w:rsidRPr="00AB5FED">
        <w:t xml:space="preserve"> group emergency request. For a multicast call, these acknowledgements are not sent.</w:t>
      </w:r>
    </w:p>
    <w:p w14:paraId="16D59B4C" w14:textId="77777777" w:rsidR="00C336BB" w:rsidRPr="00AB5FED" w:rsidRDefault="00C336BB" w:rsidP="00C336BB">
      <w:pPr>
        <w:pStyle w:val="B1"/>
        <w:rPr>
          <w:lang w:eastAsia="en-GB"/>
        </w:rPr>
      </w:pPr>
      <w:r w:rsidRPr="00AB5FED">
        <w:rPr>
          <w:lang w:eastAsia="en-GB"/>
        </w:rPr>
        <w:t>7.</w:t>
      </w:r>
      <w:r w:rsidRPr="00AB5FED">
        <w:rPr>
          <w:lang w:eastAsia="en-GB"/>
        </w:rPr>
        <w:tab/>
        <w:t xml:space="preserve">The </w:t>
      </w:r>
      <w:r>
        <w:rPr>
          <w:lang w:eastAsia="en-GB"/>
        </w:rPr>
        <w:t>MCData</w:t>
      </w:r>
      <w:r w:rsidRPr="00AB5FED">
        <w:rPr>
          <w:lang w:eastAsia="en-GB"/>
        </w:rPr>
        <w:t xml:space="preserve"> server sends the </w:t>
      </w:r>
      <w:r>
        <w:rPr>
          <w:rFonts w:eastAsia="SimSun"/>
        </w:rPr>
        <w:t>MCData group FD upgrade response</w:t>
      </w:r>
      <w:r w:rsidRPr="00AB5FED">
        <w:t xml:space="preserve"> to the </w:t>
      </w:r>
      <w:r>
        <w:t>MCData</w:t>
      </w:r>
      <w:r w:rsidRPr="00AB5FED">
        <w:t xml:space="preserve"> user 1 to </w:t>
      </w:r>
      <w:r w:rsidRPr="00AB5FED">
        <w:rPr>
          <w:lang w:eastAsia="en-GB"/>
        </w:rPr>
        <w:t xml:space="preserve">confirm the upgrade request. </w:t>
      </w:r>
    </w:p>
    <w:p w14:paraId="1BB37C91" w14:textId="77777777" w:rsidR="00C336BB" w:rsidRPr="00AB5FED" w:rsidRDefault="00C336BB" w:rsidP="00C336BB">
      <w:pPr>
        <w:pStyle w:val="NO"/>
      </w:pPr>
      <w:r w:rsidRPr="00AB5FED">
        <w:t>NOTE </w:t>
      </w:r>
      <w:r>
        <w:t>5</w:t>
      </w:r>
      <w:r w:rsidRPr="00AB5FED">
        <w:t>:</w:t>
      </w:r>
      <w:r w:rsidRPr="00AB5FED">
        <w:tab/>
        <w:t>Step 7 can occur at any time following step 3, depending on the conditions to proceed with the call.</w:t>
      </w:r>
    </w:p>
    <w:p w14:paraId="4FBE84DE" w14:textId="77777777" w:rsidR="00C336BB" w:rsidRPr="00AB5FED" w:rsidRDefault="00C336BB" w:rsidP="00C336BB">
      <w:r>
        <w:t>MCData</w:t>
      </w:r>
      <w:r w:rsidRPr="00AB5FED">
        <w:t xml:space="preserve"> client 1, </w:t>
      </w:r>
      <w:r>
        <w:t>MCData</w:t>
      </w:r>
      <w:r w:rsidRPr="00AB5FED">
        <w:t xml:space="preserve"> client 2 and </w:t>
      </w:r>
      <w:r>
        <w:t>MCData</w:t>
      </w:r>
      <w:r w:rsidRPr="00AB5FED">
        <w:t xml:space="preserve"> client 3 continue with the </w:t>
      </w:r>
      <w:r>
        <w:t>MCData</w:t>
      </w:r>
      <w:r w:rsidRPr="00AB5FED">
        <w:t xml:space="preserve"> group </w:t>
      </w:r>
      <w:r>
        <w:t>FD communication</w:t>
      </w:r>
      <w:r w:rsidRPr="00AB5FED">
        <w:t xml:space="preserve">, which has been transformed into an </w:t>
      </w:r>
      <w:r>
        <w:t>MCData</w:t>
      </w:r>
      <w:r w:rsidRPr="00AB5FED">
        <w:t xml:space="preserve"> emergency group </w:t>
      </w:r>
      <w:r>
        <w:t>FD communication</w:t>
      </w:r>
      <w:r w:rsidRPr="00AB5FED">
        <w:t xml:space="preserve">. </w:t>
      </w:r>
    </w:p>
    <w:p w14:paraId="5AFC0958" w14:textId="77777777" w:rsidR="00C336BB" w:rsidRPr="008F117B" w:rsidRDefault="00C336BB" w:rsidP="00C336BB">
      <w:pPr>
        <w:pStyle w:val="Heading4"/>
      </w:pPr>
      <w:bookmarkStart w:id="560" w:name="_Toc170980778"/>
      <w:r>
        <w:t>7</w:t>
      </w:r>
      <w:r w:rsidRPr="008F117B">
        <w:t>.</w:t>
      </w:r>
      <w:r>
        <w:t>5</w:t>
      </w:r>
      <w:r w:rsidRPr="008F117B">
        <w:t>.2.</w:t>
      </w:r>
      <w:r>
        <w:t>13</w:t>
      </w:r>
      <w:r w:rsidRPr="008F117B">
        <w:tab/>
      </w:r>
      <w:r>
        <w:t>Group</w:t>
      </w:r>
      <w:r w:rsidRPr="008F117B">
        <w:t xml:space="preserve"> </w:t>
      </w:r>
      <w:r>
        <w:t>FD communication in-progress emergency group state cancel</w:t>
      </w:r>
      <w:bookmarkEnd w:id="560"/>
    </w:p>
    <w:p w14:paraId="11FF66DD" w14:textId="77777777" w:rsidR="00C336BB" w:rsidRDefault="00C336BB" w:rsidP="00C336BB">
      <w:pPr>
        <w:pStyle w:val="Heading5"/>
      </w:pPr>
      <w:bookmarkStart w:id="561" w:name="_Toc170980779"/>
      <w:r>
        <w:t>7.5.2.13.1</w:t>
      </w:r>
      <w:r>
        <w:tab/>
        <w:t>General</w:t>
      </w:r>
      <w:bookmarkEnd w:id="561"/>
    </w:p>
    <w:p w14:paraId="0E19E35C" w14:textId="77777777" w:rsidR="00C336BB" w:rsidRDefault="00C336BB" w:rsidP="00C336BB">
      <w:r>
        <w:t>This clause describes procedures related to an MCData in-progress emergency group state cancel. The emergency state of the group can also be cancelled by the group SDS in-progress emergency state cancellation procedure in subclause 7.4.2.10.2, or by the emergency alert cancellation procedure specified in 3GPP TS 23.280 [16], subclause 10.10.1.2.2.2</w:t>
      </w:r>
      <w:r w:rsidRPr="00AB5FED">
        <w:t>.</w:t>
      </w:r>
    </w:p>
    <w:p w14:paraId="1234074F" w14:textId="77777777" w:rsidR="00C336BB" w:rsidRDefault="00C336BB" w:rsidP="00C336BB">
      <w:pPr>
        <w:pStyle w:val="Heading5"/>
      </w:pPr>
      <w:bookmarkStart w:id="562" w:name="_Toc170980780"/>
      <w:r>
        <w:t>7.5.2.13.2</w:t>
      </w:r>
      <w:r>
        <w:tab/>
        <w:t>Procedure</w:t>
      </w:r>
      <w:bookmarkEnd w:id="562"/>
    </w:p>
    <w:p w14:paraId="71090EBA" w14:textId="77777777" w:rsidR="00C336BB" w:rsidRDefault="00C336BB" w:rsidP="00C336BB">
      <w:r>
        <w:t>The procedure in figure 7</w:t>
      </w:r>
      <w:r w:rsidRPr="008F117B">
        <w:t>.</w:t>
      </w:r>
      <w:r>
        <w:t>5</w:t>
      </w:r>
      <w:r w:rsidRPr="008F117B">
        <w:t>.2.</w:t>
      </w:r>
      <w:r>
        <w:t>13.2-</w:t>
      </w:r>
      <w:r>
        <w:rPr>
          <w:lang w:eastAsia="zh-CN"/>
        </w:rPr>
        <w:t>1 describes</w:t>
      </w:r>
      <w:r w:rsidRPr="0052003A">
        <w:rPr>
          <w:lang w:eastAsia="zh-CN"/>
        </w:rPr>
        <w:t xml:space="preserve"> the case </w:t>
      </w:r>
      <w:r w:rsidRPr="00AB5FED">
        <w:t>where an authorized MC</w:t>
      </w:r>
      <w:r>
        <w:t xml:space="preserve">Data </w:t>
      </w:r>
      <w:r w:rsidRPr="00AB5FED">
        <w:t xml:space="preserve">user </w:t>
      </w:r>
      <w:r>
        <w:t>cancels</w:t>
      </w:r>
      <w:r w:rsidRPr="00AB5FED">
        <w:t xml:space="preserve"> </w:t>
      </w:r>
      <w:r>
        <w:t>MCData group</w:t>
      </w:r>
      <w:r w:rsidRPr="00E813B7">
        <w:t>'</w:t>
      </w:r>
      <w:r>
        <w:t>s in-progress emergency</w:t>
      </w:r>
      <w:r w:rsidRPr="00AB5FED">
        <w:t>.</w:t>
      </w:r>
    </w:p>
    <w:p w14:paraId="0386FC25" w14:textId="77777777" w:rsidR="00C336BB" w:rsidRPr="00AB5FED" w:rsidRDefault="00C336BB" w:rsidP="00C336BB">
      <w:r w:rsidRPr="00AB5FED">
        <w:t>Pre-conditions:</w:t>
      </w:r>
    </w:p>
    <w:p w14:paraId="6C83D39B" w14:textId="77777777" w:rsidR="00C336BB" w:rsidRPr="00AB5FED" w:rsidRDefault="00C336BB" w:rsidP="00C336BB">
      <w:pPr>
        <w:pStyle w:val="B1"/>
      </w:pPr>
      <w:r w:rsidRPr="00AB5FED">
        <w:t>1.</w:t>
      </w:r>
      <w:r w:rsidRPr="00AB5FED">
        <w:tab/>
        <w:t xml:space="preserve">The </w:t>
      </w:r>
      <w:r>
        <w:t>MCData</w:t>
      </w:r>
      <w:r w:rsidRPr="00AB5FED">
        <w:t xml:space="preserve"> group is previously defined on the group management server with </w:t>
      </w:r>
      <w:r>
        <w:t>MCData</w:t>
      </w:r>
      <w:r w:rsidRPr="00AB5FED">
        <w:t xml:space="preserve"> client </w:t>
      </w:r>
      <w:r>
        <w:t>1, MCData</w:t>
      </w:r>
      <w:r w:rsidRPr="00AB5FED">
        <w:t xml:space="preserve"> client 2 and </w:t>
      </w:r>
      <w:r>
        <w:t>MCData</w:t>
      </w:r>
      <w:r w:rsidRPr="00AB5FED">
        <w:t xml:space="preserve"> client 3 affiliated to that </w:t>
      </w:r>
      <w:r>
        <w:t>MCData</w:t>
      </w:r>
      <w:r w:rsidRPr="00AB5FED">
        <w:t xml:space="preserve"> group. </w:t>
      </w:r>
    </w:p>
    <w:p w14:paraId="1859DC0B" w14:textId="77777777" w:rsidR="00C336BB" w:rsidRPr="00AB5FED" w:rsidRDefault="00C336BB" w:rsidP="00C336BB">
      <w:pPr>
        <w:pStyle w:val="B1"/>
      </w:pPr>
      <w:r w:rsidRPr="00AB5FED">
        <w:t>2.</w:t>
      </w:r>
      <w:r w:rsidRPr="00AB5FED">
        <w:tab/>
        <w:t xml:space="preserve">All members of the </w:t>
      </w:r>
      <w:r>
        <w:t>MCData</w:t>
      </w:r>
      <w:r w:rsidRPr="00AB5FED">
        <w:t xml:space="preserve"> group belong to the same </w:t>
      </w:r>
      <w:r>
        <w:t>MCData</w:t>
      </w:r>
      <w:r w:rsidRPr="00AB5FED">
        <w:t xml:space="preserve"> system.</w:t>
      </w:r>
    </w:p>
    <w:p w14:paraId="4A5B59DA" w14:textId="77777777" w:rsidR="00C336BB" w:rsidRPr="00AB5FED" w:rsidRDefault="00C336BB" w:rsidP="00C336BB">
      <w:pPr>
        <w:pStyle w:val="B1"/>
      </w:pPr>
      <w:r w:rsidRPr="00AB5FED">
        <w:t>3.</w:t>
      </w:r>
      <w:r w:rsidRPr="00AB5FED">
        <w:tab/>
      </w:r>
      <w:r w:rsidRPr="00436E66">
        <w:t>MCData group members have been notified about the in-progress emergency</w:t>
      </w:r>
      <w:r w:rsidRPr="001277AC">
        <w:t>.</w:t>
      </w:r>
    </w:p>
    <w:p w14:paraId="2D92E174" w14:textId="77777777" w:rsidR="00C336BB" w:rsidRPr="00AB5FED" w:rsidRDefault="00C336BB" w:rsidP="00C336BB">
      <w:pPr>
        <w:pStyle w:val="B1"/>
      </w:pPr>
      <w:r w:rsidRPr="00AB5FED">
        <w:t>4.</w:t>
      </w:r>
      <w:r w:rsidRPr="00AB5FED">
        <w:tab/>
      </w:r>
      <w:r w:rsidRPr="00436E66">
        <w:t>The MCData group is in the in-progress emergency state and has prioritized bearer support</w:t>
      </w:r>
      <w:r w:rsidRPr="00AB5FED">
        <w:t>.</w:t>
      </w:r>
    </w:p>
    <w:p w14:paraId="76DFF023" w14:textId="77777777" w:rsidR="00C336BB" w:rsidRPr="00AB5FED" w:rsidRDefault="00C336BB" w:rsidP="00C336BB">
      <w:pPr>
        <w:pStyle w:val="B1"/>
      </w:pPr>
      <w:r w:rsidRPr="00AB5FED">
        <w:t>5.</w:t>
      </w:r>
      <w:r w:rsidRPr="00AB5FED">
        <w:tab/>
      </w:r>
      <w:r w:rsidRPr="00436E66">
        <w:t>MCData client 1 previously initiated the in-progress emergency for the group.</w:t>
      </w:r>
    </w:p>
    <w:p w14:paraId="080C561F" w14:textId="77777777" w:rsidR="00C336BB" w:rsidRDefault="00C336BB" w:rsidP="00C336BB">
      <w:pPr>
        <w:pStyle w:val="TH"/>
      </w:pPr>
      <w:r>
        <w:object w:dxaOrig="8454" w:dyaOrig="7099" w14:anchorId="1E48A3F9">
          <v:shape id="_x0000_i1069" type="#_x0000_t75" style="width:422.5pt;height:355.5pt" o:ole="">
            <v:imagedata r:id="rId101" o:title=""/>
          </v:shape>
          <o:OLEObject Type="Embed" ProgID="Visio.Drawing.11" ShapeID="_x0000_i1069" DrawAspect="Content" ObjectID="_1782302122" r:id="rId102"/>
        </w:object>
      </w:r>
    </w:p>
    <w:p w14:paraId="5C5089D9" w14:textId="77777777" w:rsidR="00C336BB" w:rsidRPr="00AB5FED" w:rsidRDefault="00C336BB" w:rsidP="00C336BB">
      <w:pPr>
        <w:pStyle w:val="TF"/>
      </w:pPr>
      <w:r w:rsidRPr="00AB5FED">
        <w:t>Figure </w:t>
      </w:r>
      <w:r>
        <w:t>7</w:t>
      </w:r>
      <w:r w:rsidRPr="008F117B">
        <w:t>.</w:t>
      </w:r>
      <w:r>
        <w:t>5</w:t>
      </w:r>
      <w:r w:rsidRPr="008F117B">
        <w:t>.2.</w:t>
      </w:r>
      <w:r>
        <w:t>13.2</w:t>
      </w:r>
      <w:r w:rsidRPr="00AB5FED">
        <w:t xml:space="preserve">-1: </w:t>
      </w:r>
      <w:r>
        <w:t>MCData</w:t>
      </w:r>
      <w:r w:rsidRPr="00AB5FED">
        <w:t xml:space="preserve"> </w:t>
      </w:r>
      <w:r>
        <w:t xml:space="preserve">group FD in-progress </w:t>
      </w:r>
      <w:r w:rsidRPr="00AB5FED">
        <w:t xml:space="preserve">emergency group </w:t>
      </w:r>
      <w:r>
        <w:t xml:space="preserve">state </w:t>
      </w:r>
      <w:r w:rsidRPr="00AB5FED">
        <w:t>cancel</w:t>
      </w:r>
    </w:p>
    <w:p w14:paraId="18C53894" w14:textId="77777777" w:rsidR="00C336BB" w:rsidRPr="00AB5FED" w:rsidRDefault="00C336BB" w:rsidP="00C336BB">
      <w:pPr>
        <w:pStyle w:val="B1"/>
      </w:pPr>
      <w:r w:rsidRPr="00AB5FED">
        <w:t>1.</w:t>
      </w:r>
      <w:r w:rsidRPr="00AB5FED">
        <w:tab/>
        <w:t xml:space="preserve">The user at the </w:t>
      </w:r>
      <w:r>
        <w:t>MCData</w:t>
      </w:r>
      <w:r w:rsidRPr="00AB5FED">
        <w:t xml:space="preserve"> client 1 initiates an </w:t>
      </w:r>
      <w:r>
        <w:t>MCData</w:t>
      </w:r>
      <w:r w:rsidRPr="00AB5FED">
        <w:t xml:space="preserve"> </w:t>
      </w:r>
      <w:r>
        <w:t xml:space="preserve">group FD in-progress </w:t>
      </w:r>
      <w:r w:rsidRPr="00AB5FED">
        <w:t xml:space="preserve">emergency group </w:t>
      </w:r>
      <w:r>
        <w:t xml:space="preserve">state </w:t>
      </w:r>
      <w:r w:rsidRPr="00AB5FED">
        <w:t>cancel.</w:t>
      </w:r>
    </w:p>
    <w:p w14:paraId="61184B13" w14:textId="77777777" w:rsidR="00C336BB" w:rsidRPr="00AB5FED" w:rsidRDefault="00C336BB" w:rsidP="00C336BB">
      <w:pPr>
        <w:pStyle w:val="NO"/>
      </w:pPr>
      <w:r w:rsidRPr="00AB5FED">
        <w:t>NOTE </w:t>
      </w:r>
      <w:r>
        <w:t>1</w:t>
      </w:r>
      <w:r w:rsidRPr="00AB5FED">
        <w:t>:</w:t>
      </w:r>
      <w:r w:rsidRPr="00AB5FED">
        <w:tab/>
        <w:t xml:space="preserve">An </w:t>
      </w:r>
      <w:r>
        <w:t>MCData</w:t>
      </w:r>
      <w:r w:rsidRPr="00AB5FED">
        <w:t xml:space="preserve"> user authorized to cancel in-progress emergencies on the </w:t>
      </w:r>
      <w:r>
        <w:t>MCData</w:t>
      </w:r>
      <w:r w:rsidRPr="00AB5FED">
        <w:t xml:space="preserve"> group can also be authorised to cancel the </w:t>
      </w:r>
      <w:r>
        <w:t>MCData</w:t>
      </w:r>
      <w:r w:rsidRPr="00AB5FED">
        <w:t xml:space="preserve"> emergency alert in addition to the initiator. However, only the initiator can cancel the initiator's local </w:t>
      </w:r>
      <w:r>
        <w:t>MCData</w:t>
      </w:r>
      <w:r w:rsidRPr="00AB5FED">
        <w:t xml:space="preserve"> emergency state.</w:t>
      </w:r>
    </w:p>
    <w:p w14:paraId="7C04F26A" w14:textId="77777777" w:rsidR="00C336BB" w:rsidRPr="00AB5FED" w:rsidRDefault="00C336BB" w:rsidP="00C336BB">
      <w:pPr>
        <w:pStyle w:val="B1"/>
      </w:pPr>
      <w:r w:rsidRPr="00AB5FED">
        <w:t>2.</w:t>
      </w:r>
      <w:r w:rsidRPr="00AB5FED">
        <w:tab/>
      </w:r>
      <w:r>
        <w:t>The MCData</w:t>
      </w:r>
      <w:r w:rsidRPr="00AB5FED">
        <w:t xml:space="preserve"> client 1 sends an MC</w:t>
      </w:r>
      <w:r>
        <w:t>Data group FD</w:t>
      </w:r>
      <w:r w:rsidRPr="00AB5FED">
        <w:t xml:space="preserve"> </w:t>
      </w:r>
      <w:r>
        <w:t>in-progress priority</w:t>
      </w:r>
      <w:r w:rsidRPr="00AB5FED">
        <w:t xml:space="preserve"> </w:t>
      </w:r>
      <w:r>
        <w:t>state</w:t>
      </w:r>
      <w:r w:rsidRPr="00AB5FED">
        <w:t xml:space="preserve"> cancel request to the </w:t>
      </w:r>
      <w:r>
        <w:t>MCData</w:t>
      </w:r>
      <w:r w:rsidRPr="00AB5FED">
        <w:t xml:space="preserve"> server. </w:t>
      </w:r>
      <w:r>
        <w:t>The MCData</w:t>
      </w:r>
      <w:r w:rsidRPr="00AB5FED">
        <w:t xml:space="preserve"> client 1</w:t>
      </w:r>
      <w:r>
        <w:t xml:space="preserve"> also resets emergency indicator in the request to inform MCData server about cancellation of in-progress emergency group state.</w:t>
      </w:r>
    </w:p>
    <w:p w14:paraId="64D4B688" w14:textId="77777777" w:rsidR="00C336BB" w:rsidRDefault="00C336BB" w:rsidP="00C336BB">
      <w:pPr>
        <w:pStyle w:val="NO"/>
      </w:pPr>
      <w:r w:rsidRPr="00AB5FED">
        <w:t>NOTE </w:t>
      </w:r>
      <w:r>
        <w:t>2</w:t>
      </w:r>
      <w:r w:rsidRPr="00AB5FED">
        <w:t>:</w:t>
      </w:r>
      <w:r w:rsidRPr="00AB5FED">
        <w:tab/>
      </w:r>
      <w:r>
        <w:t>If an</w:t>
      </w:r>
      <w:r w:rsidRPr="00AB5FED">
        <w:t xml:space="preserve"> </w:t>
      </w:r>
      <w:r>
        <w:t>MCData</w:t>
      </w:r>
      <w:r w:rsidRPr="00AB5FED">
        <w:t xml:space="preserve"> emergency alert </w:t>
      </w:r>
      <w:r>
        <w:t xml:space="preserve">relating to MCData client 1 is </w:t>
      </w:r>
      <w:r w:rsidRPr="00AB5FED">
        <w:t xml:space="preserve">in effect together with an </w:t>
      </w:r>
      <w:r>
        <w:t>MCData</w:t>
      </w:r>
      <w:r w:rsidRPr="00AB5FED">
        <w:t xml:space="preserve"> </w:t>
      </w:r>
      <w:r>
        <w:t xml:space="preserve">in-progress </w:t>
      </w:r>
      <w:r w:rsidRPr="00AB5FED">
        <w:t xml:space="preserve">emergency group </w:t>
      </w:r>
      <w:r>
        <w:t xml:space="preserve">state </w:t>
      </w:r>
      <w:r w:rsidRPr="00AB5FED">
        <w:t xml:space="preserve">on the </w:t>
      </w:r>
      <w:r>
        <w:t>MCData</w:t>
      </w:r>
      <w:r w:rsidRPr="00AB5FED">
        <w:t xml:space="preserve"> group, the </w:t>
      </w:r>
      <w:r>
        <w:t>MCData</w:t>
      </w:r>
      <w:r w:rsidRPr="00AB5FED">
        <w:t xml:space="preserve"> emergency alert </w:t>
      </w:r>
      <w:r>
        <w:t xml:space="preserve">of MCData client 1 </w:t>
      </w:r>
      <w:r w:rsidRPr="00AB5FED">
        <w:t xml:space="preserve">can be cancelled at the same time. In that case, the </w:t>
      </w:r>
      <w:r>
        <w:t>MCData</w:t>
      </w:r>
      <w:r w:rsidRPr="00170879">
        <w:t xml:space="preserve"> </w:t>
      </w:r>
      <w:r>
        <w:t>group FD in-progress</w:t>
      </w:r>
      <w:r w:rsidRPr="00AB5FED">
        <w:t xml:space="preserve"> </w:t>
      </w:r>
      <w:r>
        <w:t>priority</w:t>
      </w:r>
      <w:r w:rsidRPr="00AB5FED">
        <w:t xml:space="preserve"> group </w:t>
      </w:r>
      <w:r>
        <w:t xml:space="preserve">state </w:t>
      </w:r>
      <w:r w:rsidRPr="00AB5FED">
        <w:t xml:space="preserve">cancel request carries an indication that the </w:t>
      </w:r>
      <w:r>
        <w:t xml:space="preserve">emergency </w:t>
      </w:r>
      <w:r w:rsidRPr="00AB5FED">
        <w:t xml:space="preserve">alert </w:t>
      </w:r>
      <w:r>
        <w:t xml:space="preserve">of MCData client 1 </w:t>
      </w:r>
      <w:r w:rsidRPr="00AB5FED">
        <w:t>is also being cancelled.</w:t>
      </w:r>
      <w:r w:rsidRPr="0096700F">
        <w:t xml:space="preserve"> </w:t>
      </w:r>
    </w:p>
    <w:p w14:paraId="4F6B5A25" w14:textId="77777777" w:rsidR="00C336BB" w:rsidRPr="00AB5FED" w:rsidRDefault="00C336BB" w:rsidP="00C336BB">
      <w:pPr>
        <w:pStyle w:val="NO"/>
      </w:pPr>
      <w:r>
        <w:t>NOTE 3:</w:t>
      </w:r>
      <w:r>
        <w:tab/>
        <w:t>If an MCData group FD in-progress priority state cancel request is received by the MCData server while a group member that is in the emergency state is transmitting, the MCData group FD in-progress priority state cancel request is rejected by the MCData server.</w:t>
      </w:r>
    </w:p>
    <w:p w14:paraId="646E1601" w14:textId="77777777" w:rsidR="00C336BB" w:rsidRPr="00320DA3" w:rsidRDefault="00C336BB" w:rsidP="00C336BB">
      <w:pPr>
        <w:pStyle w:val="B1"/>
      </w:pPr>
      <w:r>
        <w:t>3</w:t>
      </w:r>
      <w:r w:rsidRPr="00436E66">
        <w:t>.</w:t>
      </w:r>
      <w:r w:rsidRPr="00436E66">
        <w:tab/>
        <w:t>The MCData server adjusts the priority of the underlying bearer; priority treatment is no longer required. The MCData server cancels/resets the emergency in-progress state of the MCData group.</w:t>
      </w:r>
    </w:p>
    <w:p w14:paraId="6E4F1906" w14:textId="77777777" w:rsidR="00C336BB" w:rsidRPr="00320DA3" w:rsidRDefault="00C336BB" w:rsidP="00C336BB">
      <w:pPr>
        <w:pStyle w:val="B1"/>
      </w:pPr>
      <w:r>
        <w:t>4</w:t>
      </w:r>
      <w:r w:rsidRPr="00436E66">
        <w:t>.</w:t>
      </w:r>
      <w:r w:rsidRPr="00436E66">
        <w:tab/>
        <w:t xml:space="preserve">The MCData server sends an </w:t>
      </w:r>
      <w:r w:rsidRPr="00AB5FED">
        <w:t>MC</w:t>
      </w:r>
      <w:r>
        <w:t>Data group FD</w:t>
      </w:r>
      <w:r w:rsidRPr="00AB5FED">
        <w:t xml:space="preserve"> </w:t>
      </w:r>
      <w:r>
        <w:t>in-progress priority</w:t>
      </w:r>
      <w:r w:rsidRPr="00AB5FED">
        <w:t xml:space="preserve"> </w:t>
      </w:r>
      <w:r>
        <w:t>state</w:t>
      </w:r>
      <w:r w:rsidRPr="00AB5FED">
        <w:t xml:space="preserve"> cancel request </w:t>
      </w:r>
      <w:r w:rsidRPr="00436E66">
        <w:t>to the MCData group members.</w:t>
      </w:r>
    </w:p>
    <w:p w14:paraId="6B7FF443" w14:textId="77777777" w:rsidR="00C336BB" w:rsidRPr="00AB5FED" w:rsidRDefault="00C336BB" w:rsidP="00C336BB">
      <w:pPr>
        <w:pStyle w:val="B1"/>
      </w:pPr>
      <w:r>
        <w:t>5</w:t>
      </w:r>
      <w:r w:rsidRPr="00436E66">
        <w:t>.</w:t>
      </w:r>
      <w:r w:rsidRPr="00436E66">
        <w:tab/>
        <w:t xml:space="preserve">MCData group members are notified of the </w:t>
      </w:r>
      <w:r w:rsidRPr="00AB5FED">
        <w:t>MC</w:t>
      </w:r>
      <w:r>
        <w:t>Data group FD</w:t>
      </w:r>
      <w:r w:rsidRPr="00AB5FED">
        <w:t xml:space="preserve"> </w:t>
      </w:r>
      <w:r>
        <w:t>in-progress emergency</w:t>
      </w:r>
      <w:r w:rsidRPr="00AB5FED">
        <w:t xml:space="preserve"> </w:t>
      </w:r>
      <w:r>
        <w:t>state</w:t>
      </w:r>
      <w:r w:rsidRPr="00AB5FED">
        <w:t xml:space="preserve"> </w:t>
      </w:r>
      <w:r>
        <w:t>cancel.</w:t>
      </w:r>
    </w:p>
    <w:p w14:paraId="26CA9C90" w14:textId="77777777" w:rsidR="00C336BB" w:rsidRPr="00AB5FED" w:rsidRDefault="00C336BB" w:rsidP="00C336BB">
      <w:pPr>
        <w:pStyle w:val="B1"/>
      </w:pPr>
      <w:r>
        <w:t>6</w:t>
      </w:r>
      <w:r w:rsidRPr="00AB5FED">
        <w:t>.</w:t>
      </w:r>
      <w:r w:rsidRPr="00AB5FED">
        <w:tab/>
        <w:t xml:space="preserve">The receiving </w:t>
      </w:r>
      <w:r>
        <w:t>MCData</w:t>
      </w:r>
      <w:r w:rsidRPr="00AB5FED">
        <w:t xml:space="preserve"> clients send the MC</w:t>
      </w:r>
      <w:r>
        <w:t>Data group FD</w:t>
      </w:r>
      <w:r w:rsidRPr="00AB5FED">
        <w:t xml:space="preserve"> </w:t>
      </w:r>
      <w:r>
        <w:t>in-progress priority</w:t>
      </w:r>
      <w:r w:rsidRPr="00AB5FED">
        <w:t xml:space="preserve"> </w:t>
      </w:r>
      <w:r>
        <w:t>state</w:t>
      </w:r>
      <w:r w:rsidRPr="00AB5FED">
        <w:t xml:space="preserve"> cancel response to the </w:t>
      </w:r>
      <w:r>
        <w:t>MCData</w:t>
      </w:r>
      <w:r w:rsidRPr="00AB5FED">
        <w:t xml:space="preserve"> server to acknowledge the </w:t>
      </w:r>
      <w:r>
        <w:t>MCData</w:t>
      </w:r>
      <w:r w:rsidRPr="00AB5FED">
        <w:t xml:space="preserve"> </w:t>
      </w:r>
      <w:r>
        <w:t xml:space="preserve">in-progress </w:t>
      </w:r>
      <w:r w:rsidRPr="00AB5FED">
        <w:t xml:space="preserve">emergency </w:t>
      </w:r>
      <w:r>
        <w:t xml:space="preserve">group state </w:t>
      </w:r>
      <w:r w:rsidRPr="00AB5FED">
        <w:t>cancel. For a multicast call scenario, these acknowledgements are not sent.</w:t>
      </w:r>
    </w:p>
    <w:p w14:paraId="45E4FB48" w14:textId="77777777" w:rsidR="00C336BB" w:rsidRPr="00AB5FED" w:rsidRDefault="00C336BB" w:rsidP="00C336BB">
      <w:pPr>
        <w:pStyle w:val="B1"/>
        <w:rPr>
          <w:lang w:eastAsia="en-GB"/>
        </w:rPr>
      </w:pPr>
      <w:r>
        <w:rPr>
          <w:lang w:eastAsia="en-GB"/>
        </w:rPr>
        <w:t>7</w:t>
      </w:r>
      <w:r w:rsidRPr="00AB5FED">
        <w:rPr>
          <w:lang w:eastAsia="en-GB"/>
        </w:rPr>
        <w:t>.</w:t>
      </w:r>
      <w:r w:rsidRPr="00AB5FED">
        <w:rPr>
          <w:lang w:eastAsia="en-GB"/>
        </w:rPr>
        <w:tab/>
        <w:t xml:space="preserve">The </w:t>
      </w:r>
      <w:r>
        <w:rPr>
          <w:lang w:eastAsia="en-GB"/>
        </w:rPr>
        <w:t>MCData</w:t>
      </w:r>
      <w:r w:rsidRPr="00AB5FED">
        <w:rPr>
          <w:lang w:eastAsia="en-GB"/>
        </w:rPr>
        <w:t xml:space="preserve"> server sends the </w:t>
      </w:r>
      <w:r w:rsidRPr="00AB5FED">
        <w:t>MC</w:t>
      </w:r>
      <w:r>
        <w:t>Data group FD</w:t>
      </w:r>
      <w:r w:rsidRPr="00AB5FED">
        <w:t xml:space="preserve"> </w:t>
      </w:r>
      <w:r>
        <w:t>in-progress priority</w:t>
      </w:r>
      <w:r w:rsidRPr="00AB5FED">
        <w:t xml:space="preserve"> </w:t>
      </w:r>
      <w:r>
        <w:t>state</w:t>
      </w:r>
      <w:r w:rsidRPr="00AB5FED">
        <w:t xml:space="preserve"> cancel response</w:t>
      </w:r>
      <w:r w:rsidRPr="00AB5FED">
        <w:rPr>
          <w:lang w:eastAsia="en-GB"/>
        </w:rPr>
        <w:t xml:space="preserve"> to the </w:t>
      </w:r>
      <w:r>
        <w:rPr>
          <w:lang w:eastAsia="en-GB"/>
        </w:rPr>
        <w:t>MCData</w:t>
      </w:r>
      <w:r w:rsidRPr="00AB5FED">
        <w:rPr>
          <w:lang w:eastAsia="en-GB"/>
        </w:rPr>
        <w:t xml:space="preserve"> user 1 to confirm the </w:t>
      </w:r>
      <w:r>
        <w:rPr>
          <w:lang w:eastAsia="en-GB"/>
        </w:rPr>
        <w:t>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If the MCData</w:t>
      </w:r>
      <w:r w:rsidRPr="00AB5FED">
        <w:rPr>
          <w:lang w:eastAsia="en-GB"/>
        </w:rPr>
        <w:t xml:space="preserve">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w:t>
      </w:r>
      <w:r w:rsidRPr="00320DA3">
        <w:rPr>
          <w:lang w:eastAsia="en-GB"/>
        </w:rPr>
        <w:t xml:space="preserve">, </w:t>
      </w:r>
      <w:r w:rsidRPr="00436E66">
        <w:rPr>
          <w:lang w:eastAsia="en-GB"/>
        </w:rPr>
        <w:t>the MCData client 1 resets its local emergency status.</w:t>
      </w:r>
      <w:r w:rsidRPr="00AB5FED">
        <w:rPr>
          <w:lang w:eastAsia="en-GB"/>
        </w:rPr>
        <w:t xml:space="preserve"> </w:t>
      </w:r>
    </w:p>
    <w:p w14:paraId="7C88D11E" w14:textId="77777777" w:rsidR="00C336BB" w:rsidRDefault="00C336BB" w:rsidP="00C336BB">
      <w:pPr>
        <w:pStyle w:val="NO"/>
      </w:pPr>
      <w:r w:rsidRPr="00AB5FED">
        <w:t>NOTE </w:t>
      </w:r>
      <w:r>
        <w:t>4</w:t>
      </w:r>
      <w:r w:rsidRPr="00AB5FED">
        <w:t>:</w:t>
      </w:r>
      <w:r w:rsidRPr="00AB5FED">
        <w:tab/>
        <w:t xml:space="preserve">Step </w:t>
      </w:r>
      <w:r>
        <w:t>7</w:t>
      </w:r>
      <w:r w:rsidRPr="00AB5FED">
        <w:t xml:space="preserve"> can occur at any time following step </w:t>
      </w:r>
      <w:r>
        <w:t>3</w:t>
      </w:r>
      <w:r w:rsidRPr="00AB5FED">
        <w:t>, depending on the conditions to proceed with the call.</w:t>
      </w:r>
    </w:p>
    <w:p w14:paraId="27CB758B" w14:textId="77777777" w:rsidR="00C336BB" w:rsidRPr="008F117B" w:rsidRDefault="00C336BB" w:rsidP="00C336BB">
      <w:pPr>
        <w:pStyle w:val="Heading4"/>
      </w:pPr>
      <w:bookmarkStart w:id="563" w:name="_Toc170980781"/>
      <w:r>
        <w:t>7</w:t>
      </w:r>
      <w:r w:rsidRPr="008F117B">
        <w:t>.</w:t>
      </w:r>
      <w:r>
        <w:t>5</w:t>
      </w:r>
      <w:r w:rsidRPr="008F117B">
        <w:t>.2.</w:t>
      </w:r>
      <w:r>
        <w:t>14</w:t>
      </w:r>
      <w:r w:rsidRPr="008F117B">
        <w:tab/>
      </w:r>
      <w:r>
        <w:t>Group</w:t>
      </w:r>
      <w:r w:rsidRPr="008F117B">
        <w:t xml:space="preserve"> </w:t>
      </w:r>
      <w:r>
        <w:t xml:space="preserve">FD communication upgrade to an </w:t>
      </w:r>
      <w:r w:rsidRPr="00ED6CDE">
        <w:t xml:space="preserve">imminent peril </w:t>
      </w:r>
      <w:r>
        <w:t>group FD communication</w:t>
      </w:r>
      <w:bookmarkEnd w:id="563"/>
    </w:p>
    <w:p w14:paraId="436922E6" w14:textId="77777777" w:rsidR="00C336BB" w:rsidRDefault="00C336BB" w:rsidP="00C336BB">
      <w:pPr>
        <w:pStyle w:val="Heading5"/>
      </w:pPr>
      <w:bookmarkStart w:id="564" w:name="_Toc170980782"/>
      <w:r>
        <w:t>7.5.2.14.1</w:t>
      </w:r>
      <w:r>
        <w:tab/>
        <w:t>General</w:t>
      </w:r>
      <w:bookmarkEnd w:id="564"/>
    </w:p>
    <w:p w14:paraId="336C9D62" w14:textId="77777777" w:rsidR="00C336BB" w:rsidRDefault="00C336BB" w:rsidP="00C336BB">
      <w:r>
        <w:t xml:space="preserve">This clause is for adding procedures related to an </w:t>
      </w:r>
      <w:r w:rsidRPr="00ED6CDE">
        <w:t xml:space="preserve">imminent peril </w:t>
      </w:r>
      <w:r>
        <w:t>group FD communication.</w:t>
      </w:r>
    </w:p>
    <w:p w14:paraId="68DE8B8C" w14:textId="77777777" w:rsidR="00C336BB" w:rsidRDefault="00C336BB" w:rsidP="00C336BB">
      <w:pPr>
        <w:pStyle w:val="Heading5"/>
      </w:pPr>
      <w:bookmarkStart w:id="565" w:name="_Toc170980783"/>
      <w:r>
        <w:t>7.5.2.14.2</w:t>
      </w:r>
      <w:r>
        <w:tab/>
        <w:t>Procedure</w:t>
      </w:r>
      <w:bookmarkEnd w:id="565"/>
    </w:p>
    <w:p w14:paraId="3C9C569F" w14:textId="77777777" w:rsidR="00C336BB" w:rsidRDefault="00C336BB" w:rsidP="00C336BB">
      <w:r>
        <w:t>This procedure is applicable only when group MCData communication is established as described in subclause</w:t>
      </w:r>
      <w:r>
        <w:rPr>
          <w:lang w:eastAsia="zh-CN"/>
        </w:rPr>
        <w:t> 7</w:t>
      </w:r>
      <w:r w:rsidRPr="00F4115D">
        <w:t>.</w:t>
      </w:r>
      <w:r>
        <w:rPr>
          <w:lang w:eastAsia="zh-CN"/>
        </w:rPr>
        <w:t>5</w:t>
      </w:r>
      <w:r w:rsidRPr="00F4115D">
        <w:t>.2.</w:t>
      </w:r>
      <w:r>
        <w:t>7 "</w:t>
      </w:r>
      <w:r>
        <w:rPr>
          <w:lang w:eastAsia="zh-CN"/>
        </w:rPr>
        <w:t>Group standalone</w:t>
      </w:r>
      <w:r w:rsidRPr="00F4115D">
        <w:rPr>
          <w:lang w:eastAsia="zh-CN"/>
        </w:rPr>
        <w:t xml:space="preserve"> file distribution using media plane</w:t>
      </w:r>
      <w:r>
        <w:t>". The MCData service shall support the procedures and related information flows as specified in subclause</w:t>
      </w:r>
      <w:r>
        <w:rPr>
          <w:rFonts w:eastAsia="SimSun" w:hint="cs"/>
          <w:lang w:eastAsia="zh-CN"/>
        </w:rPr>
        <w:t> </w:t>
      </w:r>
      <w:r>
        <w:t>7.5.2.12 "Group</w:t>
      </w:r>
      <w:r w:rsidRPr="008F117B">
        <w:t xml:space="preserve"> </w:t>
      </w:r>
      <w:r>
        <w:t>FD communication upgrade to an emergency group FD communication" with the following clarifications:</w:t>
      </w:r>
    </w:p>
    <w:p w14:paraId="54B3E6A8" w14:textId="77777777" w:rsidR="00C336BB" w:rsidRDefault="00C336BB" w:rsidP="00C336BB">
      <w:pPr>
        <w:pStyle w:val="B1"/>
      </w:pPr>
      <w:r>
        <w:t>-</w:t>
      </w:r>
      <w:r>
        <w:tab/>
        <w:t>In step 2), the MCData</w:t>
      </w:r>
      <w:r w:rsidRPr="00AB5FED">
        <w:t xml:space="preserve"> client 1</w:t>
      </w:r>
      <w:r>
        <w:t xml:space="preserve"> sets the imminent peril indicator;</w:t>
      </w:r>
    </w:p>
    <w:p w14:paraId="14A48D28" w14:textId="77777777" w:rsidR="00C336BB" w:rsidRDefault="00C336BB" w:rsidP="00C336BB">
      <w:pPr>
        <w:pStyle w:val="B1"/>
      </w:pPr>
      <w:r>
        <w:t>-</w:t>
      </w:r>
      <w:r>
        <w:tab/>
        <w:t>In step 3), the bearers</w:t>
      </w:r>
      <w:r w:rsidRPr="00CD6039">
        <w:t>'</w:t>
      </w:r>
      <w:r>
        <w:t xml:space="preserve"> priority is adjusted as necessary, to correspond to an imminent peril priority which could be different than the setting used in the procedure in subclause 7.5.2.12; and</w:t>
      </w:r>
    </w:p>
    <w:p w14:paraId="07C7EE02"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of the MCData group</w:t>
      </w:r>
      <w:r>
        <w:t>.</w:t>
      </w:r>
    </w:p>
    <w:p w14:paraId="1C02783A" w14:textId="77777777" w:rsidR="00C336BB" w:rsidRPr="008F117B" w:rsidRDefault="00C336BB" w:rsidP="00C336BB">
      <w:pPr>
        <w:pStyle w:val="Heading4"/>
      </w:pPr>
      <w:bookmarkStart w:id="566" w:name="_Toc170980784"/>
      <w:r>
        <w:t>7</w:t>
      </w:r>
      <w:r w:rsidRPr="008F117B">
        <w:t>.</w:t>
      </w:r>
      <w:r>
        <w:t>5</w:t>
      </w:r>
      <w:r w:rsidRPr="008F117B">
        <w:t>.2.</w:t>
      </w:r>
      <w:r>
        <w:t>15</w:t>
      </w:r>
      <w:r w:rsidRPr="008F117B">
        <w:tab/>
      </w:r>
      <w:r>
        <w:t>Group</w:t>
      </w:r>
      <w:r w:rsidRPr="008F117B">
        <w:t xml:space="preserve"> </w:t>
      </w:r>
      <w:r>
        <w:t xml:space="preserve">FD communication in-progress </w:t>
      </w:r>
      <w:r w:rsidRPr="00ED6CDE">
        <w:t xml:space="preserve">imminent peril </w:t>
      </w:r>
      <w:r>
        <w:t>group state cancel</w:t>
      </w:r>
      <w:bookmarkEnd w:id="566"/>
    </w:p>
    <w:p w14:paraId="25CB1713" w14:textId="77777777" w:rsidR="00C336BB" w:rsidRDefault="00C336BB" w:rsidP="00C336BB">
      <w:pPr>
        <w:pStyle w:val="Heading5"/>
      </w:pPr>
      <w:bookmarkStart w:id="567" w:name="_Toc170980785"/>
      <w:r>
        <w:t>7.5.2.15.1</w:t>
      </w:r>
      <w:r>
        <w:tab/>
        <w:t>General</w:t>
      </w:r>
      <w:bookmarkEnd w:id="567"/>
    </w:p>
    <w:p w14:paraId="7B40EABF" w14:textId="77777777" w:rsidR="00C336BB" w:rsidRDefault="00C336BB" w:rsidP="00C336BB">
      <w:r>
        <w:t xml:space="preserve">This clause is for adding procedures related to an </w:t>
      </w:r>
      <w:r w:rsidRPr="00ED6CDE">
        <w:t xml:space="preserve">imminent peril </w:t>
      </w:r>
      <w:r>
        <w:t>group state cancel.</w:t>
      </w:r>
    </w:p>
    <w:p w14:paraId="047AA018" w14:textId="77777777" w:rsidR="00C336BB" w:rsidRDefault="00C336BB" w:rsidP="00C336BB">
      <w:pPr>
        <w:pStyle w:val="Heading5"/>
      </w:pPr>
      <w:bookmarkStart w:id="568" w:name="_Toc170980786"/>
      <w:r>
        <w:t>7.5.2.15.2</w:t>
      </w:r>
      <w:r>
        <w:tab/>
        <w:t>Procedure</w:t>
      </w:r>
      <w:bookmarkEnd w:id="568"/>
    </w:p>
    <w:p w14:paraId="6F5C7230" w14:textId="77777777" w:rsidR="00C336BB" w:rsidRDefault="00C336BB" w:rsidP="00C336BB">
      <w:r>
        <w:t>The MCData service shall support the procedures and related information flows as specified in subclause</w:t>
      </w:r>
      <w:r>
        <w:rPr>
          <w:rFonts w:eastAsia="SimSun" w:hint="cs"/>
          <w:lang w:eastAsia="zh-CN"/>
        </w:rPr>
        <w:t> </w:t>
      </w:r>
      <w:r>
        <w:t>7.5.2.13 "Group</w:t>
      </w:r>
      <w:r w:rsidRPr="008F117B">
        <w:t xml:space="preserve"> </w:t>
      </w:r>
      <w:r>
        <w:t>FD communication in-progress emergency group state cancel" with the following clarifications:</w:t>
      </w:r>
    </w:p>
    <w:p w14:paraId="4895817D" w14:textId="77777777" w:rsidR="00C336BB" w:rsidRDefault="00C336BB" w:rsidP="00C336BB">
      <w:pPr>
        <w:pStyle w:val="B1"/>
      </w:pPr>
      <w:r>
        <w:t>-</w:t>
      </w:r>
      <w:r>
        <w:tab/>
        <w:t>In step 2), the MCData</w:t>
      </w:r>
      <w:r w:rsidRPr="00AB5FED">
        <w:t xml:space="preserve"> client 1</w:t>
      </w:r>
      <w:r>
        <w:t xml:space="preserve"> sets the imminent peril indicator; and</w:t>
      </w:r>
    </w:p>
    <w:p w14:paraId="2A958189" w14:textId="77777777" w:rsidR="00C336BB" w:rsidRDefault="00C336BB" w:rsidP="00C336BB">
      <w:pPr>
        <w:pStyle w:val="B1"/>
      </w:pPr>
      <w:r>
        <w:t>-</w:t>
      </w:r>
      <w:r>
        <w:tab/>
        <w:t xml:space="preserve">In step 5), </w:t>
      </w:r>
      <w:r w:rsidRPr="00436E66">
        <w:t xml:space="preserve">MCData users are notified of the in-progress </w:t>
      </w:r>
      <w:r>
        <w:t>imminent peril</w:t>
      </w:r>
      <w:r w:rsidRPr="00436E66">
        <w:t xml:space="preserve"> state </w:t>
      </w:r>
      <w:r>
        <w:t>cancel.</w:t>
      </w:r>
    </w:p>
    <w:p w14:paraId="4497388A" w14:textId="77777777" w:rsidR="00C336BB" w:rsidRPr="002658B8" w:rsidRDefault="00C336BB" w:rsidP="00C336BB">
      <w:pPr>
        <w:pStyle w:val="Heading3"/>
        <w:rPr>
          <w:lang w:eastAsia="zh-CN"/>
        </w:rPr>
      </w:pPr>
      <w:bookmarkStart w:id="569" w:name="_Toc170980787"/>
      <w:r w:rsidRPr="002658B8">
        <w:rPr>
          <w:lang w:eastAsia="zh-CN"/>
        </w:rPr>
        <w:t>7</w:t>
      </w:r>
      <w:r w:rsidRPr="002658B8">
        <w:t>.</w:t>
      </w:r>
      <w:r w:rsidRPr="002658B8">
        <w:rPr>
          <w:lang w:eastAsia="zh-CN"/>
        </w:rPr>
        <w:t>5</w:t>
      </w:r>
      <w:r w:rsidRPr="002658B8">
        <w:t>.</w:t>
      </w:r>
      <w:r>
        <w:t>3</w:t>
      </w:r>
      <w:r w:rsidRPr="002658B8">
        <w:tab/>
      </w:r>
      <w:r w:rsidRPr="002658B8">
        <w:rPr>
          <w:lang w:eastAsia="zh-CN"/>
        </w:rPr>
        <w:t>F</w:t>
      </w:r>
      <w:r w:rsidRPr="002658B8">
        <w:t xml:space="preserve">ile </w:t>
      </w:r>
      <w:r>
        <w:rPr>
          <w:rFonts w:hint="eastAsia"/>
          <w:lang w:eastAsia="zh-CN"/>
        </w:rPr>
        <w:t>d</w:t>
      </w:r>
      <w:r w:rsidRPr="002658B8">
        <w:t>istribution for off-network</w:t>
      </w:r>
      <w:bookmarkEnd w:id="569"/>
    </w:p>
    <w:p w14:paraId="7860E2D1" w14:textId="77777777" w:rsidR="00C336BB" w:rsidRPr="00830891" w:rsidRDefault="00C336BB" w:rsidP="00C336BB">
      <w:pPr>
        <w:pStyle w:val="Heading4"/>
        <w:rPr>
          <w:lang w:val="en-IN" w:eastAsia="zh-CN"/>
        </w:rPr>
      </w:pPr>
      <w:bookmarkStart w:id="570" w:name="_Toc170980788"/>
      <w:r>
        <w:rPr>
          <w:lang w:val="en-IN" w:eastAsia="zh-CN"/>
        </w:rPr>
        <w:t>7</w:t>
      </w:r>
      <w:r w:rsidRPr="00830891">
        <w:rPr>
          <w:lang w:val="en-IN"/>
        </w:rPr>
        <w:t>.</w:t>
      </w:r>
      <w:r>
        <w:rPr>
          <w:lang w:val="en-IN" w:eastAsia="zh-CN"/>
        </w:rPr>
        <w:t>5</w:t>
      </w:r>
      <w:r w:rsidRPr="00830891">
        <w:rPr>
          <w:lang w:val="en-IN"/>
        </w:rPr>
        <w:t>.3.1</w:t>
      </w:r>
      <w:r w:rsidRPr="00830891">
        <w:rPr>
          <w:lang w:val="en-IN"/>
        </w:rPr>
        <w:tab/>
        <w:t>General</w:t>
      </w:r>
      <w:bookmarkEnd w:id="570"/>
    </w:p>
    <w:p w14:paraId="37EA6037" w14:textId="77777777" w:rsidR="00C336BB" w:rsidRDefault="00C336BB" w:rsidP="00C336BB">
      <w:r>
        <w:t>Off-network file distribution communications are based on ProSe capabilities as described in clause 7.16.</w:t>
      </w:r>
    </w:p>
    <w:p w14:paraId="3579F439" w14:textId="77777777" w:rsidR="00C336BB" w:rsidRDefault="00C336BB" w:rsidP="00C336BB">
      <w:pPr>
        <w:pStyle w:val="Heading4"/>
      </w:pPr>
      <w:bookmarkStart w:id="571" w:name="_Toc170980789"/>
      <w:r w:rsidRPr="002658B8">
        <w:t>7.</w:t>
      </w:r>
      <w:r>
        <w:rPr>
          <w:rFonts w:hint="eastAsia"/>
        </w:rPr>
        <w:t>5</w:t>
      </w:r>
      <w:r>
        <w:t>.3</w:t>
      </w:r>
      <w:r w:rsidRPr="002658B8">
        <w:t>.</w:t>
      </w:r>
      <w:r>
        <w:rPr>
          <w:rFonts w:hint="eastAsia"/>
        </w:rPr>
        <w:t>2</w:t>
      </w:r>
      <w:r w:rsidRPr="002658B8">
        <w:tab/>
        <w:t xml:space="preserve">Information flows for </w:t>
      </w:r>
      <w:r>
        <w:rPr>
          <w:rFonts w:hint="eastAsia"/>
        </w:rPr>
        <w:t>file distribution</w:t>
      </w:r>
      <w:bookmarkEnd w:id="571"/>
    </w:p>
    <w:p w14:paraId="229B0B2C" w14:textId="77777777" w:rsidR="00C336BB" w:rsidRPr="003856F3" w:rsidRDefault="00C336BB" w:rsidP="00C336BB">
      <w:pPr>
        <w:pStyle w:val="Heading5"/>
        <w:rPr>
          <w:lang w:val="en-IN"/>
        </w:rPr>
      </w:pPr>
      <w:bookmarkStart w:id="572" w:name="_Toc170980790"/>
      <w:r w:rsidRPr="008B3098">
        <w:rPr>
          <w:lang w:val="en-IN"/>
        </w:rPr>
        <w:t>7.</w:t>
      </w:r>
      <w:r>
        <w:rPr>
          <w:rFonts w:hint="eastAsia"/>
          <w:lang w:val="en-IN"/>
        </w:rPr>
        <w:t>5</w:t>
      </w:r>
      <w:r w:rsidRPr="008B3098">
        <w:rPr>
          <w:lang w:val="en-IN"/>
        </w:rPr>
        <w:t>.</w:t>
      </w:r>
      <w:r>
        <w:rPr>
          <w:lang w:val="en-IN"/>
        </w:rPr>
        <w:t>3.</w:t>
      </w:r>
      <w:r>
        <w:rPr>
          <w:rFonts w:hint="eastAsia"/>
          <w:lang w:val="en-IN" w:eastAsia="zh-CN"/>
        </w:rPr>
        <w:t>2</w:t>
      </w:r>
      <w:r>
        <w:rPr>
          <w:lang w:val="en-IN"/>
        </w:rPr>
        <w:t>.</w:t>
      </w:r>
      <w:r>
        <w:rPr>
          <w:rFonts w:hint="eastAsia"/>
          <w:lang w:val="en-IN" w:eastAsia="zh-CN"/>
        </w:rPr>
        <w:t>1</w:t>
      </w:r>
      <w:r w:rsidRPr="008B3098">
        <w:rPr>
          <w:lang w:val="en-IN"/>
        </w:rPr>
        <w:tab/>
      </w:r>
      <w:r w:rsidRPr="003856F3">
        <w:rPr>
          <w:lang w:val="en-IN"/>
        </w:rPr>
        <w:t>MCData FD request (using media plane)</w:t>
      </w:r>
      <w:bookmarkEnd w:id="572"/>
    </w:p>
    <w:p w14:paraId="31085002" w14:textId="77777777" w:rsidR="00C336BB" w:rsidRDefault="00C336BB" w:rsidP="00C336BB">
      <w:pPr>
        <w:rPr>
          <w:noProof/>
          <w:lang w:eastAsia="zh-CN"/>
        </w:rPr>
      </w:pPr>
      <w:r w:rsidRPr="00B72D63">
        <w:rPr>
          <w:noProof/>
          <w:lang w:eastAsia="zh-CN"/>
        </w:rPr>
        <w:t>Table 7.</w:t>
      </w:r>
      <w:r>
        <w:rPr>
          <w:rFonts w:hint="eastAsia"/>
          <w:noProof/>
          <w:lang w:eastAsia="zh-CN"/>
        </w:rPr>
        <w:t>5</w:t>
      </w:r>
      <w:r w:rsidRPr="00B72D63">
        <w:rPr>
          <w:noProof/>
          <w:lang w:eastAsia="zh-CN"/>
        </w:rPr>
        <w:t>.</w:t>
      </w:r>
      <w:r>
        <w:rPr>
          <w:noProof/>
          <w:lang w:eastAsia="zh-CN"/>
        </w:rPr>
        <w:t>3</w:t>
      </w:r>
      <w:r w:rsidRPr="00B72D63">
        <w:rPr>
          <w:noProof/>
          <w:lang w:eastAsia="zh-CN"/>
        </w:rPr>
        <w:t>.</w:t>
      </w:r>
      <w:r>
        <w:rPr>
          <w:rFonts w:hint="eastAsia"/>
          <w:noProof/>
          <w:lang w:eastAsia="zh-CN"/>
        </w:rPr>
        <w:t>2</w:t>
      </w:r>
      <w:r w:rsidRPr="00B72D63">
        <w:rPr>
          <w:noProof/>
          <w:lang w:eastAsia="zh-CN"/>
        </w:rPr>
        <w:t>.</w:t>
      </w:r>
      <w:r>
        <w:rPr>
          <w:rFonts w:hint="eastAsia"/>
          <w:noProof/>
          <w:lang w:eastAsia="zh-CN"/>
        </w:rPr>
        <w:t>1</w:t>
      </w:r>
      <w:r w:rsidRPr="00B72D63">
        <w:rPr>
          <w:noProof/>
          <w:lang w:eastAsia="zh-CN"/>
        </w:rPr>
        <w:t xml:space="preserve">-1 describes </w:t>
      </w:r>
      <w:r w:rsidRPr="009E0655">
        <w:t xml:space="preserve">the </w:t>
      </w:r>
      <w:r w:rsidRPr="009E0655">
        <w:rPr>
          <w:lang w:eastAsia="zh-CN"/>
        </w:rPr>
        <w:t xml:space="preserve">information flow for the </w:t>
      </w:r>
      <w:r>
        <w:rPr>
          <w:lang w:eastAsia="zh-CN"/>
        </w:rPr>
        <w:t>MCData FD request</w:t>
      </w:r>
      <w:r>
        <w:t xml:space="preserve"> sent </w:t>
      </w:r>
      <w:r w:rsidRPr="009E0655">
        <w:t xml:space="preserve">from the </w:t>
      </w:r>
      <w:r>
        <w:t>MCData</w:t>
      </w:r>
      <w:r w:rsidRPr="009E0655">
        <w:t xml:space="preserve"> client</w:t>
      </w:r>
      <w:r w:rsidRPr="00B72D63">
        <w:rPr>
          <w:noProof/>
          <w:lang w:eastAsia="zh-CN"/>
        </w:rPr>
        <w:t xml:space="preserve"> to another MCData client.</w:t>
      </w:r>
    </w:p>
    <w:p w14:paraId="26F218F9" w14:textId="77777777" w:rsidR="00C336BB" w:rsidRDefault="00C336BB" w:rsidP="00C336BB">
      <w:pPr>
        <w:pStyle w:val="TH"/>
      </w:pPr>
      <w:r>
        <w:t>Table 7.5.3.</w:t>
      </w:r>
      <w:r>
        <w:rPr>
          <w:rFonts w:hint="eastAsia"/>
          <w:lang w:eastAsia="zh-CN"/>
        </w:rPr>
        <w:t>2</w:t>
      </w:r>
      <w:r w:rsidRPr="009E0655">
        <w:t>.</w:t>
      </w:r>
      <w:r>
        <w:rPr>
          <w:rFonts w:hint="eastAsia"/>
          <w:lang w:eastAsia="zh-CN"/>
        </w:rPr>
        <w:t>1</w:t>
      </w:r>
      <w:r w:rsidRPr="009E0655">
        <w:t>-</w:t>
      </w:r>
      <w:r>
        <w:t>1: MCData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587AE35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B4BD6F"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20D40EE9"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24CD458" w14:textId="77777777" w:rsidR="00C336BB" w:rsidRPr="006D328A" w:rsidRDefault="00C336BB" w:rsidP="00DA72C9">
            <w:pPr>
              <w:pStyle w:val="TAH"/>
            </w:pPr>
            <w:r w:rsidRPr="006D328A">
              <w:t>Description</w:t>
            </w:r>
          </w:p>
        </w:tc>
      </w:tr>
      <w:tr w:rsidR="00C336BB" w:rsidRPr="006D328A" w14:paraId="78EFB7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6FB933"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220C666"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680E0B"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1FDA40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6A29D5"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46D39071" w14:textId="77777777" w:rsidR="00C336BB" w:rsidRPr="002C7CB4" w:rsidRDefault="00C336BB" w:rsidP="00DA72C9">
            <w:pPr>
              <w:pStyle w:val="TAL"/>
              <w:rPr>
                <w:lang w:eastAsia="zh-CN"/>
              </w:rPr>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D592481" w14:textId="77777777" w:rsidR="00C336BB" w:rsidRPr="002C7CB4" w:rsidRDefault="00C336BB" w:rsidP="00DA72C9">
            <w:pPr>
              <w:pStyle w:val="TAL"/>
              <w:rPr>
                <w:lang w:eastAsia="zh-CN"/>
              </w:rPr>
            </w:pPr>
            <w:r w:rsidRPr="002C7CB4">
              <w:t xml:space="preserve">The identity of the MCData user receiving </w:t>
            </w:r>
            <w:r>
              <w:t xml:space="preserve">the </w:t>
            </w:r>
            <w:r w:rsidRPr="002C7CB4">
              <w:t>file</w:t>
            </w:r>
          </w:p>
        </w:tc>
      </w:tr>
      <w:tr w:rsidR="00C336BB" w:rsidRPr="006D328A" w14:paraId="3C01F29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E788F2"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577D677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0F7C309" w14:textId="77777777" w:rsidR="00C336BB" w:rsidRPr="002C7CB4" w:rsidRDefault="00C336BB" w:rsidP="00DA72C9">
            <w:pPr>
              <w:pStyle w:val="TAL"/>
            </w:pPr>
            <w:r w:rsidRPr="002C7CB4">
              <w:t>Identifies the conversation</w:t>
            </w:r>
          </w:p>
        </w:tc>
      </w:tr>
      <w:tr w:rsidR="00C336BB" w:rsidRPr="006D328A" w14:paraId="285CF2F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C40E74"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96B52A7"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54EBAB1" w14:textId="77777777" w:rsidR="00C336BB" w:rsidRPr="002C7CB4" w:rsidRDefault="00C336BB" w:rsidP="00DA72C9">
            <w:pPr>
              <w:pStyle w:val="TAL"/>
            </w:pPr>
            <w:r w:rsidRPr="002C7CB4">
              <w:t>Identifies the MCData transaction</w:t>
            </w:r>
          </w:p>
        </w:tc>
      </w:tr>
      <w:tr w:rsidR="00C336BB" w14:paraId="790BBB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E1BF55"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3F75CBF0"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51D8889"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4195B6B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17704E"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83C2F8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F87462" w14:textId="77777777" w:rsidR="00C336BB" w:rsidRPr="002C7CB4" w:rsidRDefault="00C336BB" w:rsidP="00DA72C9">
            <w:pPr>
              <w:pStyle w:val="TAL"/>
            </w:pPr>
            <w:r w:rsidRPr="002C7CB4">
              <w:t>Indicates whether file download completed report is expected or not</w:t>
            </w:r>
          </w:p>
        </w:tc>
      </w:tr>
      <w:tr w:rsidR="00C336BB" w:rsidRPr="006D328A" w14:paraId="18D7B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9009B0"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5BD0720A"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6B3BFF3"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3FCC7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5A2EB05"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761EDB6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8D50925" w14:textId="77777777" w:rsidR="00C336BB" w:rsidRPr="002C7CB4" w:rsidRDefault="00C336BB" w:rsidP="00DA72C9">
            <w:pPr>
              <w:pStyle w:val="TAL"/>
            </w:pPr>
            <w:r>
              <w:t>Implementation specific information that is communicated to the recipient</w:t>
            </w:r>
          </w:p>
        </w:tc>
      </w:tr>
      <w:tr w:rsidR="00C336BB" w:rsidRPr="006D328A" w14:paraId="6C8D14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4127CE"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15A0CDF3"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5099B06" w14:textId="77777777" w:rsidR="00C336BB" w:rsidRPr="002C7CB4" w:rsidRDefault="00C336BB" w:rsidP="00DA72C9">
            <w:pPr>
              <w:pStyle w:val="TAL"/>
            </w:pPr>
            <w:r w:rsidRPr="002C7CB4">
              <w:t>Media parameters offered</w:t>
            </w:r>
          </w:p>
        </w:tc>
      </w:tr>
      <w:tr w:rsidR="00C336BB" w:rsidRPr="006D328A" w14:paraId="0634D115"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B54FB2C" w14:textId="77777777" w:rsidR="00C336BB" w:rsidRPr="002C7CB4" w:rsidRDefault="00C336BB" w:rsidP="00DA72C9">
            <w:pPr>
              <w:pStyle w:val="TAN"/>
            </w:pPr>
            <w:r w:rsidRPr="002C7CB4">
              <w:t>NOTE:</w:t>
            </w:r>
            <w:r w:rsidRPr="002C7CB4">
              <w:tab/>
            </w:r>
            <w:r>
              <w:t>Includes file metadata.</w:t>
            </w:r>
          </w:p>
        </w:tc>
      </w:tr>
    </w:tbl>
    <w:p w14:paraId="3345BD1D" w14:textId="77777777" w:rsidR="00C336BB" w:rsidRPr="003856F3" w:rsidRDefault="00C336BB" w:rsidP="00C336BB">
      <w:pPr>
        <w:rPr>
          <w:noProof/>
          <w:lang w:eastAsia="zh-CN"/>
        </w:rPr>
      </w:pPr>
    </w:p>
    <w:p w14:paraId="1574DB01" w14:textId="77777777" w:rsidR="00C336BB" w:rsidRPr="003856F3" w:rsidRDefault="00C336BB" w:rsidP="00C336BB">
      <w:pPr>
        <w:pStyle w:val="Heading5"/>
        <w:rPr>
          <w:lang w:val="en-IN"/>
        </w:rPr>
      </w:pPr>
      <w:bookmarkStart w:id="573" w:name="_Toc170980791"/>
      <w:r>
        <w:rPr>
          <w:lang w:val="en-IN"/>
        </w:rPr>
        <w:t>7.5.3.</w:t>
      </w:r>
      <w:r>
        <w:rPr>
          <w:rFonts w:hint="eastAsia"/>
          <w:lang w:val="en-IN" w:eastAsia="zh-CN"/>
        </w:rPr>
        <w:t>2</w:t>
      </w:r>
      <w:r>
        <w:rPr>
          <w:lang w:val="en-IN"/>
        </w:rPr>
        <w:t>.</w:t>
      </w:r>
      <w:r>
        <w:rPr>
          <w:rFonts w:hint="eastAsia"/>
          <w:lang w:val="en-IN" w:eastAsia="zh-CN"/>
        </w:rPr>
        <w:t>2</w:t>
      </w:r>
      <w:r w:rsidRPr="003856F3">
        <w:rPr>
          <w:lang w:val="en-IN"/>
        </w:rPr>
        <w:tab/>
        <w:t>MCData FD response (using media plane)</w:t>
      </w:r>
      <w:bookmarkEnd w:id="573"/>
    </w:p>
    <w:p w14:paraId="3F026432" w14:textId="77777777" w:rsidR="00C336BB" w:rsidRDefault="00C336BB" w:rsidP="00C336BB">
      <w:pPr>
        <w:rPr>
          <w:noProof/>
          <w:lang w:eastAsia="zh-CN"/>
        </w:rPr>
      </w:pPr>
      <w:r w:rsidRPr="00D02930">
        <w:rPr>
          <w:noProof/>
          <w:lang w:eastAsia="zh-CN"/>
        </w:rPr>
        <w:t xml:space="preserve">Table </w:t>
      </w:r>
      <w:r>
        <w:rPr>
          <w:noProof/>
          <w:lang w:eastAsia="zh-CN"/>
        </w:rPr>
        <w:t>7.5.3</w:t>
      </w:r>
      <w:r w:rsidRPr="00D02930">
        <w:rPr>
          <w:noProof/>
          <w:lang w:eastAsia="zh-CN"/>
        </w:rPr>
        <w:t>.2.</w:t>
      </w:r>
      <w:r>
        <w:rPr>
          <w:rFonts w:hint="eastAsia"/>
          <w:noProof/>
          <w:lang w:eastAsia="zh-CN"/>
        </w:rPr>
        <w:t>2</w:t>
      </w:r>
      <w:r w:rsidRPr="00D02930">
        <w:rPr>
          <w:noProof/>
          <w:lang w:eastAsia="zh-CN"/>
        </w:rPr>
        <w:t xml:space="preserve">-1 describes the </w:t>
      </w:r>
      <w:r w:rsidRPr="009E0655">
        <w:t xml:space="preserve">information flow for the </w:t>
      </w:r>
      <w:r>
        <w:rPr>
          <w:lang w:eastAsia="ko-KR"/>
        </w:rPr>
        <w:t>MCData FD response</w:t>
      </w:r>
      <w:r>
        <w:t xml:space="preserve"> sent </w:t>
      </w:r>
      <w:r w:rsidRPr="009E0655">
        <w:t>from</w:t>
      </w:r>
      <w:r w:rsidRPr="00D02930">
        <w:rPr>
          <w:noProof/>
          <w:lang w:eastAsia="zh-CN"/>
        </w:rPr>
        <w:t xml:space="preserve"> the MCData client to another MCData client.</w:t>
      </w:r>
    </w:p>
    <w:p w14:paraId="59CA99CB" w14:textId="77777777" w:rsidR="00C336BB" w:rsidRDefault="00C336BB" w:rsidP="00C336BB">
      <w:pPr>
        <w:pStyle w:val="TH"/>
      </w:pPr>
      <w:r>
        <w:t>Table 7.5.3.</w:t>
      </w:r>
      <w:r>
        <w:rPr>
          <w:rFonts w:hint="eastAsia"/>
          <w:lang w:eastAsia="zh-CN"/>
        </w:rPr>
        <w:t>2</w:t>
      </w:r>
      <w:r w:rsidRPr="009E0655">
        <w:t>.</w:t>
      </w:r>
      <w:r>
        <w:rPr>
          <w:rFonts w:hint="eastAsia"/>
          <w:lang w:eastAsia="zh-CN"/>
        </w:rPr>
        <w:t>2</w:t>
      </w:r>
      <w:r w:rsidRPr="009E0655">
        <w:t>-</w:t>
      </w:r>
      <w:r>
        <w:t>1: MCData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7F2B3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7AF376"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23DAD33B"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CE63E5A" w14:textId="77777777" w:rsidR="00C336BB" w:rsidRPr="006D328A" w:rsidRDefault="00C336BB" w:rsidP="00DA72C9">
            <w:pPr>
              <w:pStyle w:val="TAH"/>
            </w:pPr>
            <w:r w:rsidRPr="006D328A">
              <w:t>Description</w:t>
            </w:r>
          </w:p>
        </w:tc>
      </w:tr>
      <w:tr w:rsidR="00C336BB" w:rsidRPr="006D328A" w14:paraId="32CCA8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EA6BAA"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70313ECF"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C43742D" w14:textId="77777777" w:rsidR="00C336BB" w:rsidRPr="002C7CB4" w:rsidRDefault="00C336BB" w:rsidP="00DA72C9">
            <w:pPr>
              <w:pStyle w:val="TAL"/>
              <w:rPr>
                <w:lang w:eastAsia="zh-CN"/>
              </w:rPr>
            </w:pPr>
            <w:r w:rsidRPr="002C7CB4">
              <w:t>The identity of the MCData user sending FD request</w:t>
            </w:r>
          </w:p>
        </w:tc>
      </w:tr>
      <w:tr w:rsidR="00C336BB" w:rsidRPr="006D328A" w14:paraId="341459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05FB182"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2229B7A6"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57712AD" w14:textId="77777777" w:rsidR="00C336BB" w:rsidRPr="002C7CB4" w:rsidRDefault="00C336BB" w:rsidP="00DA72C9">
            <w:pPr>
              <w:pStyle w:val="TAL"/>
            </w:pPr>
            <w:r w:rsidRPr="002C7CB4">
              <w:t>The identity of the MCData user sending response</w:t>
            </w:r>
          </w:p>
        </w:tc>
      </w:tr>
      <w:tr w:rsidR="00C336BB" w:rsidRPr="006D328A" w14:paraId="54251B4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BE5239"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1F65100D"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325972C" w14:textId="77777777" w:rsidR="00C336BB" w:rsidRPr="002C7CB4" w:rsidRDefault="00C336BB" w:rsidP="00DA72C9">
            <w:pPr>
              <w:pStyle w:val="TAL"/>
            </w:pPr>
            <w:r w:rsidRPr="002C7CB4">
              <w:t>Identifies the conversation</w:t>
            </w:r>
          </w:p>
        </w:tc>
      </w:tr>
      <w:tr w:rsidR="00C336BB" w:rsidRPr="006D328A" w14:paraId="41B5D17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9501D0"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257352D2"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3CF5FD" w14:textId="77777777" w:rsidR="00C336BB" w:rsidRPr="002C7CB4" w:rsidRDefault="00C336BB" w:rsidP="00DA72C9">
            <w:pPr>
              <w:pStyle w:val="TAL"/>
            </w:pPr>
            <w:r w:rsidRPr="002C7CB4">
              <w:t>Media parameters selected</w:t>
            </w:r>
          </w:p>
        </w:tc>
      </w:tr>
      <w:tr w:rsidR="00C336BB" w:rsidRPr="006D328A" w14:paraId="46B514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732756F"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65D01909"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5D55E4" w14:textId="77777777" w:rsidR="00C336BB" w:rsidRPr="002C7CB4" w:rsidRDefault="00C336BB" w:rsidP="00DA72C9">
            <w:pPr>
              <w:pStyle w:val="TAL"/>
            </w:pPr>
            <w:r w:rsidRPr="002C7CB4">
              <w:t>An indication whether the client has positively accepted the request</w:t>
            </w:r>
          </w:p>
        </w:tc>
      </w:tr>
    </w:tbl>
    <w:p w14:paraId="2BCEF2E4" w14:textId="77777777" w:rsidR="00C336BB" w:rsidRPr="00F75F78" w:rsidRDefault="00C336BB" w:rsidP="00C336BB">
      <w:pPr>
        <w:rPr>
          <w:lang w:eastAsia="zh-CN"/>
        </w:rPr>
      </w:pPr>
    </w:p>
    <w:p w14:paraId="3D48E933" w14:textId="77777777" w:rsidR="00C336BB" w:rsidRDefault="00C336BB" w:rsidP="00C336BB">
      <w:pPr>
        <w:pStyle w:val="Heading5"/>
        <w:rPr>
          <w:noProof/>
          <w:lang w:eastAsia="zh-CN"/>
        </w:rPr>
      </w:pPr>
      <w:bookmarkStart w:id="574" w:name="_Toc477418715"/>
      <w:bookmarkStart w:id="575" w:name="_Toc170980792"/>
      <w:r>
        <w:rPr>
          <w:noProof/>
          <w:lang w:eastAsia="zh-CN"/>
        </w:rPr>
        <w:t>7.5.3</w:t>
      </w:r>
      <w:r w:rsidRPr="00C02C18">
        <w:rPr>
          <w:noProof/>
          <w:lang w:eastAsia="zh-CN"/>
        </w:rPr>
        <w:t>.</w:t>
      </w:r>
      <w:r>
        <w:rPr>
          <w:rFonts w:hint="eastAsia"/>
          <w:noProof/>
          <w:lang w:eastAsia="zh-CN"/>
        </w:rPr>
        <w:t>2</w:t>
      </w:r>
      <w:r w:rsidRPr="00C02C18">
        <w:rPr>
          <w:noProof/>
          <w:lang w:eastAsia="zh-CN"/>
        </w:rPr>
        <w:t>.3</w:t>
      </w:r>
      <w:r w:rsidRPr="00C02C18">
        <w:rPr>
          <w:noProof/>
          <w:lang w:eastAsia="zh-CN"/>
        </w:rPr>
        <w:tab/>
      </w:r>
      <w:bookmarkEnd w:id="574"/>
      <w:r w:rsidRPr="00C02C18">
        <w:rPr>
          <w:noProof/>
          <w:lang w:eastAsia="zh-CN"/>
        </w:rPr>
        <w:t>MCData download completed report</w:t>
      </w:r>
      <w:bookmarkEnd w:id="575"/>
    </w:p>
    <w:p w14:paraId="3127113C" w14:textId="77777777" w:rsidR="00C336BB" w:rsidRDefault="00C336BB" w:rsidP="00C336BB">
      <w:pPr>
        <w:rPr>
          <w:noProof/>
          <w:lang w:eastAsia="zh-CN"/>
        </w:rPr>
      </w:pPr>
      <w:r w:rsidRPr="008B3098">
        <w:t>Table </w:t>
      </w:r>
      <w:r>
        <w:t>7.5.3</w:t>
      </w:r>
      <w:r w:rsidRPr="008B3098">
        <w:t>.2</w:t>
      </w:r>
      <w:r w:rsidRPr="008B3098">
        <w:rPr>
          <w:lang w:eastAsia="ko-KR"/>
        </w:rPr>
        <w:t>.3</w:t>
      </w:r>
      <w:r w:rsidRPr="008B3098">
        <w:t xml:space="preserve">-1 describes the </w:t>
      </w:r>
      <w:r w:rsidRPr="009E0655">
        <w:t xml:space="preserve">information flow for the </w:t>
      </w:r>
      <w:r>
        <w:rPr>
          <w:lang w:eastAsia="ko-KR"/>
        </w:rPr>
        <w:t>MCData download completed report</w:t>
      </w:r>
      <w:r w:rsidRPr="008B3098">
        <w:t xml:space="preserve"> sent from the MCData client to another</w:t>
      </w:r>
      <w:r>
        <w:t xml:space="preserve"> </w:t>
      </w:r>
      <w:r w:rsidRPr="008B3098">
        <w:t>MCData client.</w:t>
      </w:r>
    </w:p>
    <w:p w14:paraId="42CCFE1E" w14:textId="77777777" w:rsidR="00C336BB" w:rsidRDefault="00C336BB" w:rsidP="00C336BB">
      <w:pPr>
        <w:pStyle w:val="TH"/>
      </w:pPr>
      <w:r w:rsidRPr="008B3098">
        <w:t>Table </w:t>
      </w:r>
      <w:r>
        <w:t>7.5.3</w:t>
      </w:r>
      <w:r w:rsidRPr="008B3098">
        <w:t xml:space="preserve">.2.3-1: </w:t>
      </w:r>
      <w:r w:rsidRPr="00221975">
        <w:t>MCData download completed report</w:t>
      </w:r>
    </w:p>
    <w:tbl>
      <w:tblPr>
        <w:tblW w:w="8640" w:type="dxa"/>
        <w:jc w:val="center"/>
        <w:tblLayout w:type="fixed"/>
        <w:tblLook w:val="0000" w:firstRow="0" w:lastRow="0" w:firstColumn="0" w:lastColumn="0" w:noHBand="0" w:noVBand="0"/>
      </w:tblPr>
      <w:tblGrid>
        <w:gridCol w:w="3042"/>
        <w:gridCol w:w="1008"/>
        <w:gridCol w:w="4590"/>
      </w:tblGrid>
      <w:tr w:rsidR="00C336BB" w:rsidRPr="006D328A" w14:paraId="13C97BA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3D9E23" w14:textId="77777777" w:rsidR="00C336BB" w:rsidRPr="006D328A" w:rsidRDefault="00C336BB" w:rsidP="00DA72C9">
            <w:pPr>
              <w:pStyle w:val="TAH"/>
            </w:pPr>
            <w:r w:rsidRPr="006D328A">
              <w:t>Information element</w:t>
            </w:r>
          </w:p>
        </w:tc>
        <w:tc>
          <w:tcPr>
            <w:tcW w:w="1008" w:type="dxa"/>
            <w:tcBorders>
              <w:top w:val="single" w:sz="4" w:space="0" w:color="000000"/>
              <w:left w:val="single" w:sz="4" w:space="0" w:color="000000"/>
              <w:bottom w:val="single" w:sz="4" w:space="0" w:color="000000"/>
            </w:tcBorders>
            <w:shd w:val="clear" w:color="auto" w:fill="auto"/>
          </w:tcPr>
          <w:p w14:paraId="4FE88B5E" w14:textId="77777777" w:rsidR="00C336BB" w:rsidRPr="006D328A" w:rsidRDefault="00C336BB" w:rsidP="00DA72C9">
            <w:pPr>
              <w:pStyle w:val="TAH"/>
            </w:pPr>
            <w:r w:rsidRPr="006D328A">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7376925" w14:textId="77777777" w:rsidR="00C336BB" w:rsidRPr="006D328A" w:rsidRDefault="00C336BB" w:rsidP="00DA72C9">
            <w:pPr>
              <w:pStyle w:val="TAH"/>
            </w:pPr>
            <w:r w:rsidRPr="006D328A">
              <w:t>Description</w:t>
            </w:r>
          </w:p>
        </w:tc>
      </w:tr>
      <w:tr w:rsidR="00C336BB" w:rsidRPr="006D328A" w14:paraId="7EFD1E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9A370C"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E3E9EBA"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5C1779" w14:textId="77777777" w:rsidR="00C336BB" w:rsidRPr="002C7CB4" w:rsidRDefault="00C336BB" w:rsidP="00DA72C9">
            <w:pPr>
              <w:pStyle w:val="TAL"/>
              <w:rPr>
                <w:lang w:eastAsia="zh-CN"/>
              </w:rPr>
            </w:pPr>
            <w:r w:rsidRPr="002C7CB4">
              <w:t>The identity of the MCData user sending FD request</w:t>
            </w:r>
          </w:p>
        </w:tc>
      </w:tr>
      <w:tr w:rsidR="00C336BB" w:rsidRPr="006D328A" w14:paraId="1702DB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88E2E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175AB3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36E52E" w14:textId="77777777" w:rsidR="00C336BB" w:rsidRPr="002C7CB4" w:rsidRDefault="00C336BB" w:rsidP="00DA72C9">
            <w:pPr>
              <w:pStyle w:val="TAL"/>
            </w:pPr>
            <w:r w:rsidRPr="002C7CB4">
              <w:t>The identity of the MCData user sending response</w:t>
            </w:r>
          </w:p>
        </w:tc>
      </w:tr>
      <w:tr w:rsidR="00C336BB" w:rsidRPr="006D328A" w14:paraId="701518B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992954" w14:textId="77777777" w:rsidR="00C336BB" w:rsidRPr="002C7CB4" w:rsidRDefault="00C336BB" w:rsidP="00DA72C9">
            <w:pPr>
              <w:pStyle w:val="TAL"/>
            </w:pPr>
            <w:r w:rsidRPr="002C7CB4">
              <w:t>Conversation Identifier</w:t>
            </w:r>
          </w:p>
        </w:tc>
        <w:tc>
          <w:tcPr>
            <w:tcW w:w="1008" w:type="dxa"/>
            <w:tcBorders>
              <w:top w:val="single" w:sz="4" w:space="0" w:color="000000"/>
              <w:left w:val="single" w:sz="4" w:space="0" w:color="000000"/>
              <w:bottom w:val="single" w:sz="4" w:space="0" w:color="000000"/>
            </w:tcBorders>
            <w:shd w:val="clear" w:color="auto" w:fill="auto"/>
          </w:tcPr>
          <w:p w14:paraId="05D3658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EB39CC" w14:textId="77777777" w:rsidR="00C336BB" w:rsidRPr="002C7CB4" w:rsidRDefault="00C336BB" w:rsidP="00DA72C9">
            <w:pPr>
              <w:pStyle w:val="TAL"/>
            </w:pPr>
            <w:r w:rsidRPr="002C7CB4">
              <w:t>Identifies the conversation</w:t>
            </w:r>
          </w:p>
        </w:tc>
      </w:tr>
      <w:tr w:rsidR="00C336BB" w:rsidRPr="006D328A" w14:paraId="289C4F5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61AA2C" w14:textId="77777777" w:rsidR="00C336BB" w:rsidRPr="002C7CB4" w:rsidRDefault="00C336BB" w:rsidP="00DA72C9">
            <w:pPr>
              <w:pStyle w:val="TAL"/>
            </w:pPr>
            <w:r w:rsidRPr="002C7CB4">
              <w:t>Transaction Identifier</w:t>
            </w:r>
          </w:p>
        </w:tc>
        <w:tc>
          <w:tcPr>
            <w:tcW w:w="1008" w:type="dxa"/>
            <w:tcBorders>
              <w:top w:val="single" w:sz="4" w:space="0" w:color="000000"/>
              <w:left w:val="single" w:sz="4" w:space="0" w:color="000000"/>
              <w:bottom w:val="single" w:sz="4" w:space="0" w:color="000000"/>
            </w:tcBorders>
            <w:shd w:val="clear" w:color="auto" w:fill="auto"/>
          </w:tcPr>
          <w:p w14:paraId="61CA52B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9D3421E" w14:textId="77777777" w:rsidR="00C336BB" w:rsidRPr="002C7CB4" w:rsidRDefault="00C336BB" w:rsidP="00DA72C9">
            <w:pPr>
              <w:pStyle w:val="TAL"/>
            </w:pPr>
            <w:r w:rsidRPr="002C7CB4">
              <w:t>Identifies the MCData transaction</w:t>
            </w:r>
          </w:p>
        </w:tc>
      </w:tr>
      <w:tr w:rsidR="00C336BB" w:rsidRPr="006D328A" w14:paraId="71180A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9D9428" w14:textId="77777777" w:rsidR="00C336BB" w:rsidRPr="002C7CB4" w:rsidRDefault="00C336BB" w:rsidP="00DA72C9">
            <w:pPr>
              <w:pStyle w:val="TAL"/>
            </w:pPr>
            <w:r w:rsidRPr="002C7CB4">
              <w:t>Disposition association</w:t>
            </w:r>
          </w:p>
        </w:tc>
        <w:tc>
          <w:tcPr>
            <w:tcW w:w="1008" w:type="dxa"/>
            <w:tcBorders>
              <w:top w:val="single" w:sz="4" w:space="0" w:color="000000"/>
              <w:left w:val="single" w:sz="4" w:space="0" w:color="000000"/>
              <w:bottom w:val="single" w:sz="4" w:space="0" w:color="000000"/>
            </w:tcBorders>
            <w:shd w:val="clear" w:color="auto" w:fill="auto"/>
          </w:tcPr>
          <w:p w14:paraId="2B496F31"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B3B682B" w14:textId="77777777" w:rsidR="00C336BB" w:rsidRPr="002C7CB4" w:rsidRDefault="00C336BB" w:rsidP="00DA72C9">
            <w:pPr>
              <w:pStyle w:val="TAL"/>
            </w:pPr>
            <w:r w:rsidRPr="002C7CB4">
              <w:t>Identifies the original MCData transaction</w:t>
            </w:r>
          </w:p>
        </w:tc>
      </w:tr>
      <w:tr w:rsidR="00C336BB" w:rsidRPr="006D328A" w14:paraId="2AD14A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39730" w14:textId="77777777" w:rsidR="00C336BB" w:rsidRPr="002C7CB4" w:rsidRDefault="00C336BB" w:rsidP="00DA72C9">
            <w:pPr>
              <w:pStyle w:val="TAL"/>
            </w:pPr>
            <w:r w:rsidRPr="002C7CB4">
              <w:t>Disposition confirmation</w:t>
            </w:r>
          </w:p>
        </w:tc>
        <w:tc>
          <w:tcPr>
            <w:tcW w:w="1008" w:type="dxa"/>
            <w:tcBorders>
              <w:top w:val="single" w:sz="4" w:space="0" w:color="000000"/>
              <w:left w:val="single" w:sz="4" w:space="0" w:color="000000"/>
              <w:bottom w:val="single" w:sz="4" w:space="0" w:color="000000"/>
            </w:tcBorders>
            <w:shd w:val="clear" w:color="auto" w:fill="auto"/>
          </w:tcPr>
          <w:p w14:paraId="1BDBE5D4"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E0CC43D" w14:textId="77777777" w:rsidR="00C336BB" w:rsidRPr="002C7CB4" w:rsidRDefault="00C336BB" w:rsidP="00DA72C9">
            <w:pPr>
              <w:pStyle w:val="TAL"/>
            </w:pPr>
            <w:r w:rsidRPr="002C7CB4">
              <w:t>An indication that the client has completed downloading file</w:t>
            </w:r>
          </w:p>
        </w:tc>
      </w:tr>
    </w:tbl>
    <w:p w14:paraId="3A1B51C5" w14:textId="77777777" w:rsidR="00C336BB" w:rsidRDefault="00C336BB" w:rsidP="00C336BB">
      <w:pPr>
        <w:rPr>
          <w:noProof/>
          <w:lang w:eastAsia="zh-CN"/>
        </w:rPr>
      </w:pPr>
    </w:p>
    <w:p w14:paraId="451CD373" w14:textId="77777777" w:rsidR="00C336BB" w:rsidRPr="006C6E02" w:rsidRDefault="00C336BB" w:rsidP="00C336BB">
      <w:pPr>
        <w:pStyle w:val="Heading5"/>
        <w:rPr>
          <w:lang w:val="en-IN"/>
        </w:rPr>
      </w:pPr>
      <w:bookmarkStart w:id="576" w:name="_Toc477418737"/>
      <w:bookmarkStart w:id="577" w:name="_Toc170980793"/>
      <w:r>
        <w:rPr>
          <w:lang w:val="en-IN"/>
        </w:rPr>
        <w:t>7.5.3.</w:t>
      </w:r>
      <w:r>
        <w:rPr>
          <w:rFonts w:hint="eastAsia"/>
          <w:lang w:val="en-IN" w:eastAsia="zh-CN"/>
        </w:rPr>
        <w:t>2</w:t>
      </w:r>
      <w:r w:rsidRPr="006C6E02">
        <w:rPr>
          <w:lang w:val="en-IN"/>
        </w:rPr>
        <w:t>.</w:t>
      </w:r>
      <w:r>
        <w:rPr>
          <w:rFonts w:hint="eastAsia"/>
          <w:lang w:val="en-IN" w:eastAsia="zh-CN"/>
        </w:rPr>
        <w:t>4</w:t>
      </w:r>
      <w:r w:rsidRPr="006C6E02">
        <w:rPr>
          <w:lang w:val="en-IN"/>
        </w:rPr>
        <w:tab/>
        <w:t>MCData group standalone FD request (using media plane)</w:t>
      </w:r>
      <w:bookmarkEnd w:id="576"/>
      <w:bookmarkEnd w:id="577"/>
    </w:p>
    <w:p w14:paraId="7DE8B74B" w14:textId="77777777" w:rsidR="00C336BB" w:rsidRDefault="00C336BB" w:rsidP="00C336BB">
      <w:pPr>
        <w:rPr>
          <w:noProof/>
          <w:lang w:val="en-IN"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4</w:t>
      </w:r>
      <w:r w:rsidRPr="009E0655">
        <w:rPr>
          <w:lang w:eastAsia="zh-CN"/>
        </w:rPr>
        <w:t xml:space="preserve">-1 describes the information flow for the </w:t>
      </w:r>
      <w:r>
        <w:rPr>
          <w:lang w:eastAsia="ko-KR"/>
        </w:rPr>
        <w:t xml:space="preserve">MCData </w:t>
      </w:r>
      <w:r>
        <w:t xml:space="preserve">group standalone </w:t>
      </w:r>
      <w:r>
        <w:rPr>
          <w:lang w:eastAsia="ko-KR"/>
        </w:rPr>
        <w:t>FD re</w:t>
      </w:r>
      <w:r>
        <w:rPr>
          <w:rFonts w:hint="eastAsia"/>
          <w:lang w:eastAsia="zh-CN"/>
        </w:rPr>
        <w:t>quest</w:t>
      </w:r>
      <w:r>
        <w:rPr>
          <w:lang w:eastAsia="zh-CN"/>
        </w:rPr>
        <w:t xml:space="preserve"> sent </w:t>
      </w:r>
      <w:r w:rsidRPr="009E0655">
        <w:rPr>
          <w:lang w:eastAsia="zh-CN"/>
        </w:rPr>
        <w:t xml:space="preserve">from the </w:t>
      </w:r>
      <w:r w:rsidRPr="00D02930">
        <w:rPr>
          <w:noProof/>
          <w:lang w:eastAsia="zh-CN"/>
        </w:rPr>
        <w:t>MCData client to another MCData client.</w:t>
      </w:r>
    </w:p>
    <w:p w14:paraId="63CCB440" w14:textId="77777777" w:rsidR="00C336BB" w:rsidRDefault="00C336BB" w:rsidP="00C336BB">
      <w:pPr>
        <w:pStyle w:val="TH"/>
      </w:pPr>
      <w:r>
        <w:t>Table 7.5.3.</w:t>
      </w:r>
      <w:r>
        <w:rPr>
          <w:rFonts w:hint="eastAsia"/>
          <w:lang w:eastAsia="zh-CN"/>
        </w:rPr>
        <w:t>2</w:t>
      </w:r>
      <w:r w:rsidRPr="009E0655">
        <w:t>.</w:t>
      </w:r>
      <w:r>
        <w:rPr>
          <w:rFonts w:hint="eastAsia"/>
          <w:lang w:eastAsia="zh-CN"/>
        </w:rPr>
        <w:t>4</w:t>
      </w:r>
      <w:r w:rsidRPr="009E0655">
        <w:t>-</w:t>
      </w:r>
      <w:r>
        <w:t>1: MCData group standalone FD request (using media plane)</w:t>
      </w:r>
    </w:p>
    <w:tbl>
      <w:tblPr>
        <w:tblW w:w="8640" w:type="dxa"/>
        <w:jc w:val="center"/>
        <w:tblLayout w:type="fixed"/>
        <w:tblLook w:val="0000" w:firstRow="0" w:lastRow="0" w:firstColumn="0" w:lastColumn="0" w:noHBand="0" w:noVBand="0"/>
      </w:tblPr>
      <w:tblGrid>
        <w:gridCol w:w="3042"/>
        <w:gridCol w:w="994"/>
        <w:gridCol w:w="4604"/>
      </w:tblGrid>
      <w:tr w:rsidR="00C336BB" w:rsidRPr="006D328A" w14:paraId="18AA5D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2BECC4" w14:textId="77777777" w:rsidR="00C336BB" w:rsidRPr="006D328A" w:rsidRDefault="00C336BB" w:rsidP="00DA72C9">
            <w:pPr>
              <w:pStyle w:val="TAH"/>
            </w:pPr>
            <w:r w:rsidRPr="006D328A">
              <w:t>Information element</w:t>
            </w:r>
          </w:p>
        </w:tc>
        <w:tc>
          <w:tcPr>
            <w:tcW w:w="994" w:type="dxa"/>
            <w:tcBorders>
              <w:top w:val="single" w:sz="4" w:space="0" w:color="000000"/>
              <w:left w:val="single" w:sz="4" w:space="0" w:color="000000"/>
              <w:bottom w:val="single" w:sz="4" w:space="0" w:color="000000"/>
            </w:tcBorders>
            <w:shd w:val="clear" w:color="auto" w:fill="auto"/>
          </w:tcPr>
          <w:p w14:paraId="1326FC2A" w14:textId="77777777" w:rsidR="00C336BB" w:rsidRPr="006D328A" w:rsidRDefault="00C336BB" w:rsidP="00DA72C9">
            <w:pPr>
              <w:pStyle w:val="TAH"/>
            </w:pPr>
            <w:r w:rsidRPr="006D328A">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9A48C61" w14:textId="77777777" w:rsidR="00C336BB" w:rsidRPr="006D328A" w:rsidRDefault="00C336BB" w:rsidP="00DA72C9">
            <w:pPr>
              <w:pStyle w:val="TAH"/>
            </w:pPr>
            <w:r w:rsidRPr="006D328A">
              <w:t>Description</w:t>
            </w:r>
          </w:p>
        </w:tc>
      </w:tr>
      <w:tr w:rsidR="00C336BB" w:rsidRPr="006D328A" w14:paraId="712434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C36014" w14:textId="77777777" w:rsidR="00C336BB" w:rsidRPr="002C7CB4" w:rsidRDefault="00C336BB" w:rsidP="00DA72C9">
            <w:pPr>
              <w:pStyle w:val="TAL"/>
              <w:rPr>
                <w:lang w:eastAsia="zh-CN"/>
              </w:rPr>
            </w:pPr>
            <w:r w:rsidRPr="002C7CB4">
              <w:t>MCData ID</w:t>
            </w:r>
          </w:p>
        </w:tc>
        <w:tc>
          <w:tcPr>
            <w:tcW w:w="994" w:type="dxa"/>
            <w:tcBorders>
              <w:top w:val="single" w:sz="4" w:space="0" w:color="000000"/>
              <w:left w:val="single" w:sz="4" w:space="0" w:color="000000"/>
              <w:bottom w:val="single" w:sz="4" w:space="0" w:color="000000"/>
            </w:tcBorders>
            <w:shd w:val="clear" w:color="auto" w:fill="auto"/>
          </w:tcPr>
          <w:p w14:paraId="1449B5BC"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CDB84C" w14:textId="77777777" w:rsidR="00C336BB" w:rsidRPr="002C7CB4" w:rsidRDefault="00C336BB" w:rsidP="00DA72C9">
            <w:pPr>
              <w:pStyle w:val="TAL"/>
            </w:pPr>
            <w:r w:rsidRPr="002C7CB4">
              <w:t xml:space="preserve">The identity of the MCData user sending </w:t>
            </w:r>
            <w:r>
              <w:t xml:space="preserve">the </w:t>
            </w:r>
            <w:r w:rsidRPr="002C7CB4">
              <w:t>file</w:t>
            </w:r>
          </w:p>
        </w:tc>
      </w:tr>
      <w:tr w:rsidR="00C336BB" w:rsidRPr="006D328A" w14:paraId="0813AED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11D802" w14:textId="77777777" w:rsidR="00C336BB" w:rsidRPr="002C7CB4" w:rsidRDefault="00C336BB" w:rsidP="00DA72C9">
            <w:pPr>
              <w:pStyle w:val="TAL"/>
            </w:pPr>
            <w:r w:rsidRPr="002C7CB4">
              <w:t>MCData group ID</w:t>
            </w:r>
          </w:p>
        </w:tc>
        <w:tc>
          <w:tcPr>
            <w:tcW w:w="994" w:type="dxa"/>
            <w:tcBorders>
              <w:top w:val="single" w:sz="4" w:space="0" w:color="000000"/>
              <w:left w:val="single" w:sz="4" w:space="0" w:color="000000"/>
              <w:bottom w:val="single" w:sz="4" w:space="0" w:color="000000"/>
            </w:tcBorders>
            <w:shd w:val="clear" w:color="auto" w:fill="auto"/>
          </w:tcPr>
          <w:p w14:paraId="68986F35"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AEF4415" w14:textId="77777777" w:rsidR="00C336BB" w:rsidRPr="002C7CB4" w:rsidRDefault="00C336BB" w:rsidP="00DA72C9">
            <w:pPr>
              <w:pStyle w:val="TAL"/>
            </w:pPr>
            <w:r w:rsidRPr="002C7CB4">
              <w:t>The MCData group ID to which the data is to be sent</w:t>
            </w:r>
          </w:p>
        </w:tc>
      </w:tr>
      <w:tr w:rsidR="00C336BB" w:rsidRPr="006D328A" w14:paraId="75ADD2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269C48" w14:textId="77777777" w:rsidR="00C336BB" w:rsidRPr="002C7CB4" w:rsidRDefault="00C336BB" w:rsidP="00DA72C9">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424668DF"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321073" w14:textId="77777777" w:rsidR="00C336BB" w:rsidRPr="002C7CB4" w:rsidRDefault="00C336BB" w:rsidP="00DA72C9">
            <w:pPr>
              <w:pStyle w:val="TAL"/>
            </w:pPr>
            <w:r w:rsidRPr="002C7CB4">
              <w:t>Identifies the conversation</w:t>
            </w:r>
          </w:p>
        </w:tc>
      </w:tr>
      <w:tr w:rsidR="00C336BB" w:rsidRPr="006D328A" w14:paraId="5EC0E8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7770CB" w14:textId="77777777" w:rsidR="00C336BB" w:rsidRPr="002C7CB4" w:rsidRDefault="00C336BB" w:rsidP="00DA72C9">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92ED5AB"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4C7C441" w14:textId="77777777" w:rsidR="00C336BB" w:rsidRPr="002C7CB4" w:rsidRDefault="00C336BB" w:rsidP="00DA72C9">
            <w:pPr>
              <w:pStyle w:val="TAL"/>
            </w:pPr>
            <w:r w:rsidRPr="002C7CB4">
              <w:t>Identifies the MCData transaction</w:t>
            </w:r>
          </w:p>
        </w:tc>
      </w:tr>
      <w:tr w:rsidR="00C336BB" w14:paraId="07592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99C127" w14:textId="77777777" w:rsidR="00C336BB" w:rsidRPr="002C7CB4" w:rsidRDefault="00C336BB" w:rsidP="00DA72C9">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A93C4F8"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1F822BA" w14:textId="77777777" w:rsidR="00C336BB" w:rsidRPr="002C7CB4" w:rsidRDefault="00C336BB" w:rsidP="00DA72C9">
            <w:pPr>
              <w:pStyle w:val="TAL"/>
            </w:pPr>
            <w:r w:rsidRPr="002C7CB4">
              <w:t>Identifies the original MCData transaction to which the current transaction is a reply to</w:t>
            </w:r>
          </w:p>
        </w:tc>
      </w:tr>
      <w:tr w:rsidR="00C336BB" w:rsidRPr="006D328A" w14:paraId="03A1563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7DDB79" w14:textId="77777777" w:rsidR="00C336BB" w:rsidRPr="002C7CB4" w:rsidRDefault="00C336BB" w:rsidP="00DA72C9">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545961E2"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40D0C66" w14:textId="77777777" w:rsidR="00C336BB" w:rsidRPr="002C7CB4" w:rsidRDefault="00C336BB" w:rsidP="00DA72C9">
            <w:pPr>
              <w:pStyle w:val="TAL"/>
            </w:pPr>
            <w:r w:rsidRPr="002C7CB4">
              <w:t>Indicates whether file download completed report is expected or not</w:t>
            </w:r>
          </w:p>
        </w:tc>
      </w:tr>
      <w:tr w:rsidR="00C336BB" w:rsidRPr="006D328A" w14:paraId="4932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750F16" w14:textId="77777777" w:rsidR="00C336BB" w:rsidRPr="002C7CB4" w:rsidRDefault="00C336BB" w:rsidP="00DA72C9">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28D0A50C" w14:textId="77777777" w:rsidR="00C336BB" w:rsidRPr="002C7CB4" w:rsidRDefault="00C336BB" w:rsidP="00DA72C9">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7587FF8" w14:textId="77777777" w:rsidR="00C336BB" w:rsidRPr="002C7CB4" w:rsidRDefault="00C336BB" w:rsidP="00DA72C9">
            <w:pPr>
              <w:pStyle w:val="TAL"/>
            </w:pPr>
            <w:r w:rsidRPr="002C7CB4">
              <w:t>Indicates mandatory download</w:t>
            </w:r>
            <w:r>
              <w:t>. (i.e. auto accept this media plane setup request)</w:t>
            </w:r>
          </w:p>
        </w:tc>
      </w:tr>
      <w:tr w:rsidR="00C336BB" w:rsidRPr="006D328A" w14:paraId="253E5E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CB0D0" w14:textId="77777777" w:rsidR="00C336BB" w:rsidRPr="002C7CB4" w:rsidRDefault="00C336BB" w:rsidP="00DA72C9">
            <w:pPr>
              <w:pStyle w:val="TAL"/>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5A7E8BE" w14:textId="77777777" w:rsidR="00C336BB" w:rsidRPr="002C7CB4" w:rsidRDefault="00C336BB" w:rsidP="00DA72C9">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59877F2" w14:textId="77777777" w:rsidR="00C336BB" w:rsidRPr="002C7CB4" w:rsidRDefault="00C336BB" w:rsidP="00DA72C9">
            <w:pPr>
              <w:pStyle w:val="TAL"/>
            </w:pPr>
            <w:r>
              <w:t>Implementation specific information that is communicated to the recipient</w:t>
            </w:r>
          </w:p>
        </w:tc>
      </w:tr>
      <w:tr w:rsidR="00C336BB" w:rsidRPr="006D328A" w14:paraId="126DD5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B18C58" w14:textId="77777777" w:rsidR="00C336BB" w:rsidRPr="002C7CB4" w:rsidRDefault="00C336BB" w:rsidP="00DA72C9">
            <w:pPr>
              <w:pStyle w:val="TAL"/>
            </w:pPr>
            <w:r w:rsidRPr="002C7CB4">
              <w:rPr>
                <w:rFonts w:hint="eastAsia"/>
                <w:lang w:eastAsia="zh-CN"/>
              </w:rPr>
              <w:t>SDP offer</w:t>
            </w:r>
            <w:r>
              <w:rPr>
                <w:lang w:eastAsia="zh-CN"/>
              </w:rPr>
              <w:t xml:space="preserve"> (see NOTE)</w:t>
            </w:r>
          </w:p>
        </w:tc>
        <w:tc>
          <w:tcPr>
            <w:tcW w:w="994" w:type="dxa"/>
            <w:tcBorders>
              <w:top w:val="single" w:sz="4" w:space="0" w:color="000000"/>
              <w:left w:val="single" w:sz="4" w:space="0" w:color="000000"/>
              <w:bottom w:val="single" w:sz="4" w:space="0" w:color="000000"/>
            </w:tcBorders>
            <w:shd w:val="clear" w:color="auto" w:fill="auto"/>
          </w:tcPr>
          <w:p w14:paraId="0A61EB6E" w14:textId="77777777" w:rsidR="00C336BB" w:rsidRPr="002C7CB4" w:rsidRDefault="00C336BB" w:rsidP="00DA72C9">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9919E2B" w14:textId="77777777" w:rsidR="00C336BB" w:rsidRPr="002C7CB4" w:rsidRDefault="00C336BB" w:rsidP="00DA72C9">
            <w:pPr>
              <w:pStyle w:val="TAL"/>
            </w:pPr>
            <w:r w:rsidRPr="002C7CB4">
              <w:t>Media parameters offered</w:t>
            </w:r>
          </w:p>
        </w:tc>
      </w:tr>
      <w:tr w:rsidR="00C336BB" w:rsidRPr="006D328A" w14:paraId="78364E5E"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98EFDA" w14:textId="77777777" w:rsidR="00C336BB" w:rsidRPr="002C7CB4" w:rsidRDefault="00C336BB" w:rsidP="00DA72C9">
            <w:pPr>
              <w:pStyle w:val="TAN"/>
            </w:pPr>
            <w:r w:rsidRPr="002C7CB4">
              <w:t>NOTE:</w:t>
            </w:r>
            <w:r w:rsidRPr="002C7CB4">
              <w:tab/>
            </w:r>
            <w:r>
              <w:t>Includes file metadata.</w:t>
            </w:r>
          </w:p>
        </w:tc>
      </w:tr>
    </w:tbl>
    <w:p w14:paraId="566953A0" w14:textId="77777777" w:rsidR="00C336BB" w:rsidRPr="009A6126" w:rsidRDefault="00C336BB" w:rsidP="00C336BB">
      <w:pPr>
        <w:rPr>
          <w:noProof/>
          <w:lang w:eastAsia="zh-CN"/>
        </w:rPr>
      </w:pPr>
    </w:p>
    <w:p w14:paraId="21B9F51F" w14:textId="77777777" w:rsidR="00C336BB" w:rsidRPr="000862AD" w:rsidRDefault="00C336BB" w:rsidP="00C336BB">
      <w:pPr>
        <w:pStyle w:val="Heading5"/>
        <w:rPr>
          <w:lang w:val="en-IN"/>
        </w:rPr>
      </w:pPr>
      <w:bookmarkStart w:id="578" w:name="_Toc477418738"/>
      <w:bookmarkStart w:id="579" w:name="_Toc170980794"/>
      <w:r>
        <w:rPr>
          <w:lang w:val="en-IN"/>
        </w:rPr>
        <w:t>7.5.3</w:t>
      </w:r>
      <w:r w:rsidRPr="000862AD">
        <w:rPr>
          <w:lang w:val="en-IN"/>
        </w:rPr>
        <w:t>.</w:t>
      </w:r>
      <w:r w:rsidRPr="000862AD">
        <w:rPr>
          <w:rFonts w:hint="eastAsia"/>
          <w:lang w:val="en-IN"/>
        </w:rPr>
        <w:t>2</w:t>
      </w:r>
      <w:r w:rsidRPr="000862AD">
        <w:rPr>
          <w:lang w:val="en-IN"/>
        </w:rPr>
        <w:t>.</w:t>
      </w:r>
      <w:r>
        <w:rPr>
          <w:rFonts w:hint="eastAsia"/>
          <w:lang w:val="en-IN" w:eastAsia="zh-CN"/>
        </w:rPr>
        <w:t>5</w:t>
      </w:r>
      <w:r w:rsidRPr="000862AD">
        <w:rPr>
          <w:lang w:val="en-IN"/>
        </w:rPr>
        <w:tab/>
        <w:t>MCData group standalone FD response (using media plane)</w:t>
      </w:r>
      <w:bookmarkEnd w:id="578"/>
      <w:bookmarkEnd w:id="579"/>
    </w:p>
    <w:p w14:paraId="75FD717D" w14:textId="77777777" w:rsidR="00C336BB" w:rsidRDefault="00C336BB" w:rsidP="00C336BB">
      <w:pPr>
        <w:rPr>
          <w:noProof/>
          <w:lang w:eastAsia="zh-CN"/>
        </w:rPr>
      </w:pPr>
      <w:r w:rsidRPr="009E0655">
        <w:rPr>
          <w:lang w:eastAsia="zh-CN"/>
        </w:rPr>
        <w:t>Table </w:t>
      </w:r>
      <w:r>
        <w:rPr>
          <w:lang w:eastAsia="zh-CN"/>
        </w:rPr>
        <w:t>7.5.3.</w:t>
      </w:r>
      <w:r>
        <w:rPr>
          <w:rFonts w:hint="eastAsia"/>
          <w:lang w:eastAsia="zh-CN"/>
        </w:rPr>
        <w:t>2</w:t>
      </w:r>
      <w:r w:rsidRPr="005D0A05">
        <w:rPr>
          <w:lang w:eastAsia="zh-CN"/>
        </w:rPr>
        <w:t>.</w:t>
      </w:r>
      <w:r>
        <w:rPr>
          <w:rFonts w:hint="eastAsia"/>
          <w:lang w:eastAsia="zh-CN"/>
        </w:rPr>
        <w:t>5</w:t>
      </w:r>
      <w:r w:rsidRPr="009E0655">
        <w:rPr>
          <w:lang w:eastAsia="zh-CN"/>
        </w:rPr>
        <w:t xml:space="preserve">-1 describes the information flow for the </w:t>
      </w:r>
      <w:r>
        <w:rPr>
          <w:lang w:eastAsia="ko-KR"/>
        </w:rPr>
        <w:t xml:space="preserve">MCData </w:t>
      </w:r>
      <w:r>
        <w:t xml:space="preserve">group standalone </w:t>
      </w:r>
      <w:r>
        <w:rPr>
          <w:lang w:eastAsia="ko-KR"/>
        </w:rPr>
        <w:t xml:space="preserve">FD </w:t>
      </w:r>
      <w:r>
        <w:rPr>
          <w:rFonts w:hint="eastAsia"/>
          <w:lang w:eastAsia="zh-CN"/>
        </w:rPr>
        <w:t>response</w:t>
      </w:r>
      <w:r>
        <w:rPr>
          <w:lang w:eastAsia="zh-CN"/>
        </w:rPr>
        <w:t xml:space="preserve"> sent </w:t>
      </w:r>
      <w:r w:rsidRPr="009E0655">
        <w:rPr>
          <w:lang w:eastAsia="zh-CN"/>
        </w:rPr>
        <w:t xml:space="preserve">from the </w:t>
      </w:r>
      <w:r w:rsidRPr="00D02930">
        <w:rPr>
          <w:noProof/>
          <w:lang w:eastAsia="zh-CN"/>
        </w:rPr>
        <w:t>MCData client to another MCData client.</w:t>
      </w:r>
    </w:p>
    <w:p w14:paraId="16F7B057" w14:textId="77777777" w:rsidR="00C336BB" w:rsidRDefault="00C336BB" w:rsidP="00C336BB">
      <w:pPr>
        <w:pStyle w:val="TH"/>
      </w:pPr>
      <w:r>
        <w:t>Table 7.5.3.</w:t>
      </w:r>
      <w:r>
        <w:rPr>
          <w:rFonts w:hint="eastAsia"/>
          <w:lang w:eastAsia="zh-CN"/>
        </w:rPr>
        <w:t>2</w:t>
      </w:r>
      <w:r w:rsidRPr="009E0655">
        <w:t>.</w:t>
      </w:r>
      <w:r>
        <w:rPr>
          <w:rFonts w:hint="eastAsia"/>
          <w:lang w:eastAsia="zh-CN"/>
        </w:rPr>
        <w:t>5</w:t>
      </w:r>
      <w:r w:rsidRPr="009E0655">
        <w:t>-</w:t>
      </w:r>
      <w:r>
        <w:t>1: MCData group standalone FD response (using media plane)</w:t>
      </w:r>
    </w:p>
    <w:tbl>
      <w:tblPr>
        <w:tblW w:w="8640" w:type="dxa"/>
        <w:jc w:val="center"/>
        <w:tblLayout w:type="fixed"/>
        <w:tblLook w:val="0000" w:firstRow="0" w:lastRow="0" w:firstColumn="0" w:lastColumn="0" w:noHBand="0" w:noVBand="0"/>
      </w:tblPr>
      <w:tblGrid>
        <w:gridCol w:w="3042"/>
        <w:gridCol w:w="995"/>
        <w:gridCol w:w="4603"/>
      </w:tblGrid>
      <w:tr w:rsidR="00C336BB" w:rsidRPr="006D328A" w14:paraId="4C31FE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34AAAF" w14:textId="77777777" w:rsidR="00C336BB" w:rsidRPr="006D328A" w:rsidRDefault="00C336BB" w:rsidP="00DA72C9">
            <w:pPr>
              <w:pStyle w:val="TAH"/>
            </w:pPr>
            <w:r w:rsidRPr="006D328A">
              <w:t>Information element</w:t>
            </w:r>
          </w:p>
        </w:tc>
        <w:tc>
          <w:tcPr>
            <w:tcW w:w="995" w:type="dxa"/>
            <w:tcBorders>
              <w:top w:val="single" w:sz="4" w:space="0" w:color="000000"/>
              <w:left w:val="single" w:sz="4" w:space="0" w:color="000000"/>
              <w:bottom w:val="single" w:sz="4" w:space="0" w:color="000000"/>
            </w:tcBorders>
            <w:shd w:val="clear" w:color="auto" w:fill="auto"/>
          </w:tcPr>
          <w:p w14:paraId="7A84D470" w14:textId="77777777" w:rsidR="00C336BB" w:rsidRPr="006D328A" w:rsidRDefault="00C336BB" w:rsidP="00DA72C9">
            <w:pPr>
              <w:pStyle w:val="TAH"/>
            </w:pPr>
            <w:r w:rsidRPr="006D328A">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D6B6DC" w14:textId="77777777" w:rsidR="00C336BB" w:rsidRPr="006D328A" w:rsidRDefault="00C336BB" w:rsidP="00DA72C9">
            <w:pPr>
              <w:pStyle w:val="TAH"/>
            </w:pPr>
            <w:r w:rsidRPr="006D328A">
              <w:t>Description</w:t>
            </w:r>
          </w:p>
        </w:tc>
      </w:tr>
      <w:tr w:rsidR="00C336BB" w:rsidRPr="006D328A" w14:paraId="2ED714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50103E8"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02FFAA56" w14:textId="77777777" w:rsidR="00C336BB" w:rsidRPr="002C7CB4" w:rsidRDefault="00C336BB" w:rsidP="00DA72C9">
            <w:pPr>
              <w:pStyle w:val="TAL"/>
              <w:rPr>
                <w:lang w:eastAsia="zh-CN"/>
              </w:rPr>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5364A8F" w14:textId="77777777" w:rsidR="00C336BB" w:rsidRPr="002C7CB4" w:rsidRDefault="00C336BB" w:rsidP="00DA72C9">
            <w:pPr>
              <w:pStyle w:val="TAL"/>
              <w:rPr>
                <w:lang w:eastAsia="zh-CN"/>
              </w:rPr>
            </w:pPr>
            <w:r w:rsidRPr="002C7CB4">
              <w:t>The identity of the MCData user sending FD request</w:t>
            </w:r>
          </w:p>
        </w:tc>
      </w:tr>
      <w:tr w:rsidR="00C336BB" w:rsidRPr="006D328A" w14:paraId="3FE800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4BF704" w14:textId="77777777" w:rsidR="00C336BB" w:rsidRPr="002C7CB4" w:rsidRDefault="00C336BB" w:rsidP="00DA72C9">
            <w:pPr>
              <w:pStyle w:val="TAL"/>
            </w:pPr>
            <w:r w:rsidRPr="002C7CB4">
              <w:t>MCData group ID</w:t>
            </w:r>
          </w:p>
        </w:tc>
        <w:tc>
          <w:tcPr>
            <w:tcW w:w="995" w:type="dxa"/>
            <w:tcBorders>
              <w:top w:val="single" w:sz="4" w:space="0" w:color="000000"/>
              <w:left w:val="single" w:sz="4" w:space="0" w:color="000000"/>
              <w:bottom w:val="single" w:sz="4" w:space="0" w:color="000000"/>
            </w:tcBorders>
            <w:shd w:val="clear" w:color="auto" w:fill="auto"/>
          </w:tcPr>
          <w:p w14:paraId="594FF92B"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C16C09C" w14:textId="77777777" w:rsidR="00C336BB" w:rsidRPr="002C7CB4" w:rsidRDefault="00C336BB" w:rsidP="00DA72C9">
            <w:pPr>
              <w:pStyle w:val="TAL"/>
            </w:pPr>
            <w:r w:rsidRPr="002C7CB4">
              <w:t>The MCData group ID to which the file is to be sent</w:t>
            </w:r>
          </w:p>
        </w:tc>
      </w:tr>
      <w:tr w:rsidR="00C336BB" w:rsidRPr="006D328A" w14:paraId="7AC350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5F9B4E" w14:textId="77777777" w:rsidR="00C336BB" w:rsidRPr="002C7CB4" w:rsidRDefault="00C336BB" w:rsidP="00DA72C9">
            <w:pPr>
              <w:pStyle w:val="TAL"/>
              <w:rPr>
                <w:lang w:eastAsia="zh-CN"/>
              </w:rPr>
            </w:pPr>
            <w:r w:rsidRPr="002C7CB4">
              <w:t>MCData ID</w:t>
            </w:r>
          </w:p>
        </w:tc>
        <w:tc>
          <w:tcPr>
            <w:tcW w:w="995" w:type="dxa"/>
            <w:tcBorders>
              <w:top w:val="single" w:sz="4" w:space="0" w:color="000000"/>
              <w:left w:val="single" w:sz="4" w:space="0" w:color="000000"/>
              <w:bottom w:val="single" w:sz="4" w:space="0" w:color="000000"/>
            </w:tcBorders>
            <w:shd w:val="clear" w:color="auto" w:fill="auto"/>
          </w:tcPr>
          <w:p w14:paraId="68D5CE4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D5897C5" w14:textId="77777777" w:rsidR="00C336BB" w:rsidRPr="002C7CB4" w:rsidRDefault="00C336BB" w:rsidP="00DA72C9">
            <w:pPr>
              <w:pStyle w:val="TAL"/>
            </w:pPr>
            <w:r w:rsidRPr="002C7CB4">
              <w:t>The identity of the MCData user sending response</w:t>
            </w:r>
          </w:p>
        </w:tc>
      </w:tr>
      <w:tr w:rsidR="00C336BB" w:rsidRPr="006D328A" w14:paraId="111061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1E33414" w14:textId="77777777" w:rsidR="00C336BB" w:rsidRPr="002C7CB4" w:rsidRDefault="00C336BB" w:rsidP="00DA72C9">
            <w:pPr>
              <w:pStyle w:val="TAL"/>
            </w:pPr>
            <w:r w:rsidRPr="002C7CB4">
              <w:t>Conversation Identifier</w:t>
            </w:r>
          </w:p>
        </w:tc>
        <w:tc>
          <w:tcPr>
            <w:tcW w:w="995" w:type="dxa"/>
            <w:tcBorders>
              <w:top w:val="single" w:sz="4" w:space="0" w:color="000000"/>
              <w:left w:val="single" w:sz="4" w:space="0" w:color="000000"/>
              <w:bottom w:val="single" w:sz="4" w:space="0" w:color="000000"/>
            </w:tcBorders>
            <w:shd w:val="clear" w:color="auto" w:fill="auto"/>
          </w:tcPr>
          <w:p w14:paraId="7451BB01"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E800A19" w14:textId="77777777" w:rsidR="00C336BB" w:rsidRPr="002C7CB4" w:rsidRDefault="00C336BB" w:rsidP="00DA72C9">
            <w:pPr>
              <w:pStyle w:val="TAL"/>
            </w:pPr>
            <w:r w:rsidRPr="002C7CB4">
              <w:t>Identifies the conversation</w:t>
            </w:r>
          </w:p>
        </w:tc>
      </w:tr>
      <w:tr w:rsidR="00C336BB" w:rsidRPr="006D328A" w14:paraId="4EC46A7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70FF44" w14:textId="77777777" w:rsidR="00C336BB" w:rsidRPr="002C7CB4" w:rsidRDefault="00C336BB" w:rsidP="00DA72C9">
            <w:pPr>
              <w:pStyle w:val="TAL"/>
            </w:pPr>
            <w:r w:rsidRPr="002C7CB4">
              <w:rPr>
                <w:rFonts w:hint="eastAsia"/>
              </w:rPr>
              <w:t xml:space="preserve">SDP </w:t>
            </w:r>
            <w:r w:rsidRPr="002C7CB4">
              <w:t>answer</w:t>
            </w:r>
          </w:p>
        </w:tc>
        <w:tc>
          <w:tcPr>
            <w:tcW w:w="995" w:type="dxa"/>
            <w:tcBorders>
              <w:top w:val="single" w:sz="4" w:space="0" w:color="000000"/>
              <w:left w:val="single" w:sz="4" w:space="0" w:color="000000"/>
              <w:bottom w:val="single" w:sz="4" w:space="0" w:color="000000"/>
            </w:tcBorders>
            <w:shd w:val="clear" w:color="auto" w:fill="auto"/>
          </w:tcPr>
          <w:p w14:paraId="55FDB40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00F193EC" w14:textId="77777777" w:rsidR="00C336BB" w:rsidRPr="002C7CB4" w:rsidRDefault="00C336BB" w:rsidP="00DA72C9">
            <w:pPr>
              <w:pStyle w:val="TAL"/>
            </w:pPr>
            <w:r w:rsidRPr="002C7CB4">
              <w:t>Media parameters selected</w:t>
            </w:r>
          </w:p>
        </w:tc>
      </w:tr>
      <w:tr w:rsidR="00C336BB" w:rsidRPr="006D328A" w14:paraId="57F381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3678F5" w14:textId="77777777" w:rsidR="00C336BB" w:rsidRPr="002C7CB4" w:rsidRDefault="00C336BB" w:rsidP="00DA72C9">
            <w:pPr>
              <w:pStyle w:val="TAL"/>
            </w:pPr>
            <w:r w:rsidRPr="002C7CB4">
              <w:t>Acceptance confirmation</w:t>
            </w:r>
          </w:p>
        </w:tc>
        <w:tc>
          <w:tcPr>
            <w:tcW w:w="995" w:type="dxa"/>
            <w:tcBorders>
              <w:top w:val="single" w:sz="4" w:space="0" w:color="000000"/>
              <w:left w:val="single" w:sz="4" w:space="0" w:color="000000"/>
              <w:bottom w:val="single" w:sz="4" w:space="0" w:color="000000"/>
            </w:tcBorders>
            <w:shd w:val="clear" w:color="auto" w:fill="auto"/>
          </w:tcPr>
          <w:p w14:paraId="24CB26BF" w14:textId="77777777" w:rsidR="00C336BB" w:rsidRPr="002C7CB4" w:rsidRDefault="00C336BB" w:rsidP="00DA72C9">
            <w:pPr>
              <w:pStyle w:val="TAL"/>
            </w:pPr>
            <w:r w:rsidRPr="002C7CB4">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209A3BC4" w14:textId="77777777" w:rsidR="00C336BB" w:rsidRPr="002C7CB4" w:rsidRDefault="00C336BB" w:rsidP="00DA72C9">
            <w:pPr>
              <w:pStyle w:val="TAL"/>
            </w:pPr>
            <w:r w:rsidRPr="002C7CB4">
              <w:t>An indication whether the client has positively accepted the request</w:t>
            </w:r>
          </w:p>
        </w:tc>
      </w:tr>
    </w:tbl>
    <w:p w14:paraId="33BD0224" w14:textId="77777777" w:rsidR="00C336BB" w:rsidRPr="006C6E02" w:rsidRDefault="00C336BB" w:rsidP="00C336BB">
      <w:pPr>
        <w:rPr>
          <w:noProof/>
          <w:lang w:eastAsia="zh-CN"/>
        </w:rPr>
      </w:pPr>
    </w:p>
    <w:p w14:paraId="750800B5" w14:textId="77777777" w:rsidR="00C336BB" w:rsidRDefault="00C336BB" w:rsidP="00C336BB">
      <w:pPr>
        <w:pStyle w:val="Heading4"/>
        <w:rPr>
          <w:noProof/>
          <w:lang w:eastAsia="zh-CN"/>
        </w:rPr>
      </w:pPr>
      <w:bookmarkStart w:id="580" w:name="_Toc477418716"/>
      <w:bookmarkStart w:id="581" w:name="_Toc170980795"/>
      <w:r>
        <w:rPr>
          <w:lang w:val="en-IN" w:eastAsia="zh-CN"/>
        </w:rPr>
        <w:t>7.5.3</w:t>
      </w:r>
      <w:r w:rsidRPr="00830891">
        <w:rPr>
          <w:lang w:val="en-IN"/>
        </w:rPr>
        <w:t>.3</w:t>
      </w:r>
      <w:r w:rsidRPr="00830891">
        <w:rPr>
          <w:lang w:val="en-IN"/>
        </w:rPr>
        <w:tab/>
      </w:r>
      <w:bookmarkEnd w:id="580"/>
      <w:r w:rsidRPr="00093350">
        <w:rPr>
          <w:lang w:val="en-IN" w:eastAsia="zh-CN"/>
        </w:rPr>
        <w:t xml:space="preserve">One-to-one </w:t>
      </w:r>
      <w:r>
        <w:rPr>
          <w:rFonts w:hint="eastAsia"/>
          <w:lang w:val="en-IN" w:eastAsia="zh-CN"/>
        </w:rPr>
        <w:t xml:space="preserve">standalone </w:t>
      </w:r>
      <w:r w:rsidRPr="00093350">
        <w:rPr>
          <w:lang w:val="en-IN" w:eastAsia="zh-CN"/>
        </w:rPr>
        <w:t>file distribution using media plane</w:t>
      </w:r>
      <w:bookmarkEnd w:id="581"/>
    </w:p>
    <w:p w14:paraId="4F101398" w14:textId="77777777" w:rsidR="00C336BB" w:rsidRPr="00830891" w:rsidRDefault="00C336BB" w:rsidP="00C336BB">
      <w:pPr>
        <w:pStyle w:val="Heading5"/>
        <w:rPr>
          <w:lang w:val="en-IN" w:eastAsia="zh-CN"/>
        </w:rPr>
      </w:pPr>
      <w:bookmarkStart w:id="582" w:name="_Toc477418717"/>
      <w:bookmarkStart w:id="583" w:name="_Toc170980796"/>
      <w:r>
        <w:rPr>
          <w:lang w:val="en-IN" w:eastAsia="zh-CN"/>
        </w:rPr>
        <w:t>7.5.3</w:t>
      </w:r>
      <w:r w:rsidRPr="00830891">
        <w:rPr>
          <w:lang w:val="en-IN"/>
        </w:rPr>
        <w:t>.3.</w:t>
      </w:r>
      <w:r w:rsidRPr="00830891">
        <w:rPr>
          <w:lang w:val="en-IN" w:eastAsia="zh-CN"/>
        </w:rPr>
        <w:t>1</w:t>
      </w:r>
      <w:r w:rsidRPr="00830891">
        <w:rPr>
          <w:lang w:val="en-IN"/>
        </w:rPr>
        <w:tab/>
      </w:r>
      <w:r w:rsidRPr="00830891">
        <w:rPr>
          <w:lang w:val="en-IN" w:eastAsia="zh-CN"/>
        </w:rPr>
        <w:t>General</w:t>
      </w:r>
      <w:bookmarkEnd w:id="582"/>
      <w:bookmarkEnd w:id="583"/>
    </w:p>
    <w:p w14:paraId="36CC812A" w14:textId="77777777" w:rsidR="00C336BB" w:rsidRDefault="00C336BB" w:rsidP="00C336BB">
      <w:pPr>
        <w:rPr>
          <w:lang w:eastAsia="zh-CN"/>
        </w:rPr>
      </w:pPr>
      <w:r w:rsidRPr="00B73F48">
        <w:rPr>
          <w:lang w:eastAsia="zh-CN"/>
        </w:rPr>
        <w:t xml:space="preserve">The MCData client uses </w:t>
      </w:r>
      <w:r>
        <w:rPr>
          <w:rFonts w:hint="eastAsia"/>
          <w:lang w:eastAsia="zh-CN"/>
        </w:rPr>
        <w:t>media plane</w:t>
      </w:r>
      <w:r w:rsidRPr="00B73F48">
        <w:rPr>
          <w:lang w:eastAsia="zh-CN"/>
        </w:rPr>
        <w:t xml:space="preserve"> for a standalone </w:t>
      </w:r>
      <w:r>
        <w:rPr>
          <w:rFonts w:hint="eastAsia"/>
          <w:lang w:eastAsia="zh-CN"/>
        </w:rPr>
        <w:t>FD</w:t>
      </w:r>
      <w:r w:rsidRPr="00B73F48">
        <w:rPr>
          <w:lang w:eastAsia="zh-CN"/>
        </w:rPr>
        <w:t xml:space="preserve"> download from another MCData client</w:t>
      </w:r>
      <w:r>
        <w:rPr>
          <w:rFonts w:hint="eastAsia"/>
          <w:lang w:eastAsia="zh-CN"/>
        </w:rPr>
        <w:t xml:space="preserve"> in off-network</w:t>
      </w:r>
      <w:r w:rsidRPr="00B73F48">
        <w:rPr>
          <w:lang w:eastAsia="zh-CN"/>
        </w:rPr>
        <w:t xml:space="preserve">. </w:t>
      </w:r>
    </w:p>
    <w:p w14:paraId="5E840504" w14:textId="77777777" w:rsidR="00C336BB" w:rsidRPr="00830891" w:rsidRDefault="00C336BB" w:rsidP="00C336BB">
      <w:pPr>
        <w:pStyle w:val="Heading5"/>
        <w:rPr>
          <w:lang w:val="en-IN" w:eastAsia="zh-CN"/>
        </w:rPr>
      </w:pPr>
      <w:bookmarkStart w:id="584" w:name="_Toc477418718"/>
      <w:bookmarkStart w:id="585" w:name="_Toc170980797"/>
      <w:r>
        <w:rPr>
          <w:lang w:val="en-IN" w:eastAsia="zh-CN"/>
        </w:rPr>
        <w:t>7.5.3</w:t>
      </w:r>
      <w:r w:rsidRPr="00830891">
        <w:rPr>
          <w:lang w:val="en-IN"/>
        </w:rPr>
        <w:t>.3.</w:t>
      </w:r>
      <w:r w:rsidRPr="00830891">
        <w:rPr>
          <w:lang w:val="en-IN" w:eastAsia="zh-CN"/>
        </w:rPr>
        <w:t>2</w:t>
      </w:r>
      <w:r w:rsidRPr="00830891">
        <w:rPr>
          <w:lang w:val="en-IN"/>
        </w:rPr>
        <w:tab/>
      </w:r>
      <w:r w:rsidRPr="00830891">
        <w:rPr>
          <w:lang w:val="en-IN" w:eastAsia="zh-CN"/>
        </w:rPr>
        <w:t>Procedure</w:t>
      </w:r>
      <w:bookmarkEnd w:id="584"/>
      <w:bookmarkEnd w:id="585"/>
    </w:p>
    <w:p w14:paraId="09C165B7" w14:textId="77777777" w:rsidR="00C336BB" w:rsidRPr="005C412D" w:rsidRDefault="00C336BB" w:rsidP="00C336BB">
      <w:pPr>
        <w:rPr>
          <w:lang w:eastAsia="zh-CN"/>
        </w:rPr>
      </w:pPr>
      <w:r w:rsidRPr="00367C16">
        <w:rPr>
          <w:lang w:eastAsia="zh-CN"/>
        </w:rPr>
        <w:t>F</w:t>
      </w:r>
      <w:r w:rsidRPr="009150A8">
        <w:rPr>
          <w:lang w:eastAsia="zh-CN"/>
        </w:rPr>
        <w:t>igure</w:t>
      </w:r>
      <w:r>
        <w:rPr>
          <w:rFonts w:hint="cs"/>
          <w:lang w:eastAsia="zh-CN"/>
        </w:rPr>
        <w:t> </w:t>
      </w:r>
      <w:r>
        <w:rPr>
          <w:lang w:eastAsia="zh-CN"/>
        </w:rPr>
        <w:t>7.5.3</w:t>
      </w:r>
      <w:r w:rsidRPr="00830891">
        <w:rPr>
          <w:lang w:eastAsia="zh-CN"/>
        </w:rPr>
        <w:t xml:space="preserve">.3.2-1 describes procedures for an off-network </w:t>
      </w:r>
      <w:r w:rsidRPr="00B86B86">
        <w:rPr>
          <w:lang w:eastAsia="zh-CN"/>
        </w:rPr>
        <w:t xml:space="preserve">MCData </w:t>
      </w:r>
      <w:r w:rsidRPr="00D814BF">
        <w:rPr>
          <w:lang w:eastAsia="zh-CN"/>
        </w:rPr>
        <w:t xml:space="preserve">client 1 initiating one-to-one MCData data </w:t>
      </w:r>
      <w:r w:rsidRPr="00D921B5">
        <w:rPr>
          <w:lang w:eastAsia="zh-CN"/>
        </w:rPr>
        <w:t xml:space="preserve">communication </w:t>
      </w:r>
      <w:r w:rsidRPr="009672BE">
        <w:rPr>
          <w:lang w:eastAsia="zh-CN"/>
        </w:rPr>
        <w:t xml:space="preserve">for sending standalone </w:t>
      </w:r>
      <w:r>
        <w:rPr>
          <w:rFonts w:hint="eastAsia"/>
          <w:lang w:eastAsia="zh-CN"/>
        </w:rPr>
        <w:t>FD</w:t>
      </w:r>
      <w:r w:rsidRPr="009672BE">
        <w:rPr>
          <w:lang w:eastAsia="zh-CN"/>
        </w:rPr>
        <w:t xml:space="preserve"> data to other MCData client, with or without </w:t>
      </w:r>
      <w:r w:rsidRPr="00055C00">
        <w:rPr>
          <w:lang w:eastAsia="zh-CN"/>
        </w:rPr>
        <w:t xml:space="preserve">download </w:t>
      </w:r>
      <w:r>
        <w:rPr>
          <w:lang w:eastAsia="zh-CN"/>
        </w:rPr>
        <w:t>completed report request</w:t>
      </w:r>
      <w:r w:rsidRPr="009672BE">
        <w:rPr>
          <w:lang w:eastAsia="zh-CN"/>
        </w:rPr>
        <w:t xml:space="preserve">. </w:t>
      </w:r>
    </w:p>
    <w:p w14:paraId="5B67C93D" w14:textId="77777777" w:rsidR="00C336BB" w:rsidRPr="001315E7" w:rsidRDefault="00C336BB" w:rsidP="00C336BB">
      <w:r w:rsidRPr="001315E7">
        <w:t>Pre-conditions:</w:t>
      </w:r>
    </w:p>
    <w:p w14:paraId="37A005FF" w14:textId="77777777" w:rsidR="00C336BB" w:rsidRPr="00830891" w:rsidRDefault="00C336BB" w:rsidP="00C336BB">
      <w:pPr>
        <w:pStyle w:val="B1"/>
      </w:pPr>
      <w:r w:rsidRPr="005D474D">
        <w:t>1.</w:t>
      </w:r>
      <w:r w:rsidRPr="005D474D">
        <w:tab/>
        <w:t xml:space="preserve">MCData user 1 has initiated </w:t>
      </w:r>
      <w:r w:rsidRPr="005D474D">
        <w:rPr>
          <w:lang w:eastAsia="zh-CN"/>
        </w:rPr>
        <w:t xml:space="preserve">communication for sending standalone </w:t>
      </w:r>
      <w:r>
        <w:rPr>
          <w:rFonts w:hint="eastAsia"/>
          <w:lang w:eastAsia="zh-CN"/>
        </w:rPr>
        <w:t>FD</w:t>
      </w:r>
      <w:r w:rsidRPr="005D474D">
        <w:rPr>
          <w:lang w:eastAsia="zh-CN"/>
        </w:rPr>
        <w:t xml:space="preserve"> data to other MCData user 2</w:t>
      </w:r>
      <w:r w:rsidRPr="00830891">
        <w:t>.</w:t>
      </w:r>
    </w:p>
    <w:p w14:paraId="1112E381" w14:textId="77777777" w:rsidR="00C336BB" w:rsidRPr="00367C16" w:rsidRDefault="00C336BB" w:rsidP="00C336BB">
      <w:pPr>
        <w:pStyle w:val="B1"/>
      </w:pPr>
      <w:r w:rsidRPr="00367C16">
        <w:t>2.</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1CAE7381" w14:textId="77777777" w:rsidR="00C336BB" w:rsidRDefault="00C336BB" w:rsidP="00C336BB">
      <w:pPr>
        <w:pStyle w:val="B1"/>
        <w:rPr>
          <w:noProof/>
          <w:lang w:eastAsia="zh-CN"/>
        </w:rPr>
      </w:pPr>
      <w:r w:rsidRPr="00830891">
        <w:t>3.</w:t>
      </w:r>
      <w:r w:rsidRPr="00830891">
        <w:tab/>
      </w:r>
      <w:r w:rsidRPr="00367C16">
        <w:t>MCData</w:t>
      </w:r>
      <w:r w:rsidRPr="009150A8">
        <w:t xml:space="preserve"> client 1 has discovered </w:t>
      </w:r>
      <w:r w:rsidRPr="00830891">
        <w:t xml:space="preserve">MCData client 2 in proximity, associated with MCData user </w:t>
      </w:r>
      <w:r>
        <w:rPr>
          <w:rFonts w:hint="eastAsia"/>
          <w:lang w:eastAsia="zh-CN"/>
        </w:rPr>
        <w:t>2</w:t>
      </w:r>
      <w:r w:rsidRPr="00830891">
        <w:t>, using ProSe Discovery procedures.</w:t>
      </w:r>
    </w:p>
    <w:p w14:paraId="6B91D2B5" w14:textId="77777777" w:rsidR="00C336BB" w:rsidRDefault="00C336BB" w:rsidP="00C336BB">
      <w:pPr>
        <w:jc w:val="center"/>
        <w:rPr>
          <w:lang w:eastAsia="zh-CN"/>
        </w:rPr>
      </w:pPr>
    </w:p>
    <w:p w14:paraId="544D6875" w14:textId="77777777" w:rsidR="00C336BB" w:rsidRDefault="00C336BB" w:rsidP="00C336BB">
      <w:pPr>
        <w:pStyle w:val="TH"/>
        <w:rPr>
          <w:noProof/>
          <w:lang w:eastAsia="zh-CN"/>
        </w:rPr>
      </w:pPr>
      <w:r>
        <w:object w:dxaOrig="5115" w:dyaOrig="4679" w14:anchorId="63C73EAD">
          <v:shape id="_x0000_i1070" type="#_x0000_t75" style="width:256pt;height:233pt" o:ole="">
            <v:imagedata r:id="rId103" o:title=""/>
          </v:shape>
          <o:OLEObject Type="Embed" ProgID="Visio.Drawing.11" ShapeID="_x0000_i1070" DrawAspect="Content" ObjectID="_1782302123" r:id="rId104"/>
        </w:object>
      </w:r>
    </w:p>
    <w:p w14:paraId="38AD3057" w14:textId="77777777" w:rsidR="00C336BB" w:rsidRDefault="00C336BB" w:rsidP="00C336BB">
      <w:pPr>
        <w:pStyle w:val="TF"/>
        <w:rPr>
          <w:noProof/>
          <w:lang w:eastAsia="zh-CN"/>
        </w:rPr>
      </w:pPr>
      <w:r w:rsidRPr="009672BE">
        <w:t>Figure </w:t>
      </w:r>
      <w:r>
        <w:t>7.5.3</w:t>
      </w:r>
      <w:r w:rsidRPr="009672BE">
        <w:t xml:space="preserve">.3.2-1: </w:t>
      </w:r>
      <w:r w:rsidRPr="00C30CE6">
        <w:rPr>
          <w:lang w:eastAsia="zh-CN"/>
        </w:rPr>
        <w:t xml:space="preserve">One-to-one </w:t>
      </w:r>
      <w:r>
        <w:rPr>
          <w:rFonts w:hint="eastAsia"/>
          <w:lang w:eastAsia="zh-CN"/>
        </w:rPr>
        <w:t xml:space="preserve">standalone </w:t>
      </w:r>
      <w:r w:rsidRPr="00C30CE6">
        <w:rPr>
          <w:lang w:eastAsia="zh-CN"/>
        </w:rPr>
        <w:t>file distribution using media plane</w:t>
      </w:r>
    </w:p>
    <w:p w14:paraId="6724394B" w14:textId="77777777" w:rsidR="00C336BB" w:rsidRDefault="00C336BB" w:rsidP="00C336BB">
      <w:pPr>
        <w:pStyle w:val="B1"/>
      </w:pPr>
      <w:r>
        <w:rPr>
          <w:rFonts w:hint="eastAsia"/>
          <w:lang w:eastAsia="zh-CN"/>
        </w:rPr>
        <w:t>1</w:t>
      </w:r>
      <w:r>
        <w:t>.</w:t>
      </w:r>
      <w:r>
        <w:tab/>
      </w:r>
      <w:r w:rsidRPr="00A55569">
        <w:t xml:space="preserve">MCData client 1 sends a MCData </w:t>
      </w:r>
      <w:r>
        <w:rPr>
          <w:rFonts w:hint="eastAsia"/>
          <w:lang w:eastAsia="zh-CN"/>
        </w:rPr>
        <w:t>FD</w:t>
      </w:r>
      <w:r w:rsidRPr="00A55569">
        <w:t xml:space="preserve"> request towards the MCData </w:t>
      </w:r>
      <w:r w:rsidRPr="0080174D">
        <w:t xml:space="preserve">client 2. </w:t>
      </w:r>
      <w:r>
        <w:t>File metadata information is included in the SDP. The MCData</w:t>
      </w:r>
      <w:r w:rsidRPr="003E311A">
        <w:t xml:space="preserve"> </w:t>
      </w:r>
      <w:r>
        <w:t>FD request contains one MCData user for one-to-one data communication as selected by the user at MCData client 1</w:t>
      </w:r>
      <w:r w:rsidRPr="00BF574F">
        <w:t>.</w:t>
      </w:r>
      <w:r w:rsidRPr="00665A60">
        <w:t xml:space="preserve"> The MCData FD request contains conversation identifier for message thread indication. </w:t>
      </w:r>
      <w:r>
        <w:t xml:space="preserve">The MCData FD request may include additional implementation specific information in the application metadata container. </w:t>
      </w:r>
      <w:r w:rsidRPr="00665A60">
        <w:t>MCData FD request may contai</w:t>
      </w:r>
      <w:r>
        <w:t xml:space="preserve">n mandatory download indication. </w:t>
      </w:r>
      <w:r w:rsidRPr="00665A60">
        <w:t xml:space="preserve">The MCData 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73B6DB38" w14:textId="77777777" w:rsidR="00C336BB" w:rsidRDefault="00C336BB" w:rsidP="00C336BB">
      <w:pPr>
        <w:pStyle w:val="B1"/>
      </w:pPr>
      <w:r>
        <w:rPr>
          <w:rFonts w:hint="eastAsia"/>
          <w:lang w:eastAsia="zh-CN"/>
        </w:rPr>
        <w:t>2</w:t>
      </w:r>
      <w:r>
        <w:t>.</w:t>
      </w:r>
      <w:r>
        <w:tab/>
      </w:r>
      <w:r w:rsidRPr="001005F0">
        <w:t xml:space="preserve">On receiving a MCData </w:t>
      </w:r>
      <w:r>
        <w:rPr>
          <w:rFonts w:hint="eastAsia"/>
          <w:lang w:eastAsia="zh-CN"/>
        </w:rPr>
        <w:t>FD</w:t>
      </w:r>
      <w:r w:rsidRPr="001005F0">
        <w:t xml:space="preserve"> request, </w:t>
      </w:r>
      <w:r w:rsidRPr="00165894">
        <w:t xml:space="preserve">the MCData client 2 checks whether any policy is to be asserted to limit certain types of message or content to certain members, for example, </w:t>
      </w:r>
      <w:r>
        <w:rPr>
          <w:rFonts w:hint="eastAsia"/>
          <w:lang w:eastAsia="zh-CN"/>
        </w:rPr>
        <w:t xml:space="preserve">due </w:t>
      </w:r>
      <w:r w:rsidRPr="00165894">
        <w:t>to location or user privilege.</w:t>
      </w:r>
    </w:p>
    <w:p w14:paraId="4904DF8A" w14:textId="77777777" w:rsidR="00C336BB" w:rsidRDefault="00C336BB" w:rsidP="00C336BB">
      <w:pPr>
        <w:pStyle w:val="B1"/>
      </w:pPr>
      <w:r>
        <w:rPr>
          <w:rFonts w:hint="eastAsia"/>
          <w:lang w:eastAsia="zh-CN"/>
        </w:rPr>
        <w:t>3</w:t>
      </w:r>
      <w:r>
        <w:t>.</w:t>
      </w:r>
      <w:r>
        <w:tab/>
      </w:r>
      <w:r w:rsidRPr="00092ACA">
        <w:t>The receiving MCData client 2 notifies the user about the incoming MCData FD request which may be either accepted or rejected or ignored. MCData user may not be sought consent if the request includes mandatory download indication in the MCData FD request and instead only notify the MCData user about file download</w:t>
      </w:r>
      <w:r>
        <w:t>ing</w:t>
      </w:r>
      <w:r w:rsidRPr="00092ACA">
        <w:t>.</w:t>
      </w:r>
    </w:p>
    <w:p w14:paraId="5B00960F" w14:textId="77777777" w:rsidR="00C336BB" w:rsidRDefault="00C336BB" w:rsidP="00C336BB">
      <w:pPr>
        <w:pStyle w:val="B1"/>
      </w:pPr>
      <w:r>
        <w:rPr>
          <w:rFonts w:hint="eastAsia"/>
          <w:lang w:eastAsia="zh-CN"/>
        </w:rPr>
        <w:t>4</w:t>
      </w:r>
      <w:r>
        <w:t>.</w:t>
      </w:r>
      <w:r>
        <w:tab/>
      </w:r>
      <w:r w:rsidRPr="00092ACA">
        <w:t xml:space="preserve">If the target MCData user 2 provides a response (accept or reject) to the notification, then the MCData client 2 sends the MCData FD response to the MCData </w:t>
      </w:r>
      <w:r>
        <w:rPr>
          <w:rFonts w:hint="eastAsia"/>
          <w:lang w:eastAsia="zh-CN"/>
        </w:rPr>
        <w:t>client 1</w:t>
      </w:r>
      <w:r w:rsidRPr="00092ACA">
        <w:t>.</w:t>
      </w:r>
      <w:r w:rsidRPr="00456F79">
        <w:t xml:space="preserve"> </w:t>
      </w:r>
      <w:r>
        <w:t>MCData client 2 automatically sends accepted MCData FD response when the incoming request included mandatory download indication.</w:t>
      </w:r>
    </w:p>
    <w:p w14:paraId="4089B0FD" w14:textId="77777777" w:rsidR="00C336BB" w:rsidRDefault="00C336BB" w:rsidP="00C336BB">
      <w:pPr>
        <w:pStyle w:val="B1"/>
      </w:pPr>
      <w:r>
        <w:rPr>
          <w:rFonts w:hint="eastAsia"/>
          <w:lang w:eastAsia="zh-CN"/>
        </w:rPr>
        <w:t>5</w:t>
      </w:r>
      <w:r w:rsidRPr="004126E6">
        <w:t>.</w:t>
      </w:r>
      <w:r w:rsidRPr="004126E6">
        <w:tab/>
        <w:t xml:space="preserve">MCData client 1 </w:t>
      </w:r>
      <w:r>
        <w:t>distributes the file over the</w:t>
      </w:r>
      <w:r w:rsidRPr="004126E6">
        <w:t xml:space="preserve"> established media plane </w:t>
      </w:r>
      <w:r>
        <w:t xml:space="preserve">to MCData </w:t>
      </w:r>
      <w:r>
        <w:rPr>
          <w:rFonts w:hint="eastAsia"/>
          <w:lang w:eastAsia="zh-CN"/>
        </w:rPr>
        <w:t>client 2</w:t>
      </w:r>
      <w:r>
        <w:t>.</w:t>
      </w:r>
    </w:p>
    <w:p w14:paraId="7D57B731" w14:textId="77777777" w:rsidR="00C336BB" w:rsidRPr="007107D3" w:rsidRDefault="00C336BB" w:rsidP="00C336BB">
      <w:pPr>
        <w:pStyle w:val="B1"/>
        <w:rPr>
          <w:lang w:eastAsia="zh-CN"/>
        </w:rPr>
      </w:pPr>
      <w:r>
        <w:rPr>
          <w:rFonts w:hint="eastAsia"/>
          <w:lang w:eastAsia="zh-CN"/>
        </w:rPr>
        <w:t>6</w:t>
      </w:r>
      <w:r>
        <w:t>.</w:t>
      </w:r>
      <w:r w:rsidDel="00ED5428">
        <w:t xml:space="preserve"> </w:t>
      </w:r>
      <w:r w:rsidRPr="00092ACA">
        <w:t>The MCData client 2 records file download complete</w:t>
      </w:r>
      <w:r>
        <w:t>d</w:t>
      </w:r>
      <w:r w:rsidRPr="00092ACA">
        <w:t xml:space="preserve"> and notifies MCData user 2.</w:t>
      </w:r>
      <w:r>
        <w:t xml:space="preserve"> </w:t>
      </w:r>
      <w:r w:rsidRPr="00092ACA">
        <w:t xml:space="preserve">MCData client 2 initiates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 xml:space="preserve">requested by the user at MCData client 1. </w:t>
      </w:r>
    </w:p>
    <w:p w14:paraId="291BD879" w14:textId="77777777" w:rsidR="00C336BB" w:rsidRPr="00415DDC" w:rsidRDefault="00C336BB" w:rsidP="00C336BB">
      <w:pPr>
        <w:pStyle w:val="Heading4"/>
        <w:rPr>
          <w:lang w:val="en-IN" w:eastAsia="zh-CN"/>
        </w:rPr>
      </w:pPr>
      <w:bookmarkStart w:id="586" w:name="_Toc170980798"/>
      <w:r>
        <w:rPr>
          <w:lang w:val="en-IN" w:eastAsia="zh-CN"/>
        </w:rPr>
        <w:t>7.5.3</w:t>
      </w:r>
      <w:r w:rsidRPr="00415DDC">
        <w:rPr>
          <w:lang w:val="en-IN" w:eastAsia="zh-CN"/>
        </w:rPr>
        <w:t>.4</w:t>
      </w:r>
      <w:r w:rsidRPr="00415DDC">
        <w:rPr>
          <w:lang w:val="en-IN" w:eastAsia="zh-CN"/>
        </w:rPr>
        <w:tab/>
      </w:r>
      <w:r w:rsidRPr="00BA4E11">
        <w:rPr>
          <w:lang w:val="en-IN" w:eastAsia="zh-CN"/>
        </w:rPr>
        <w:t>Group standalone file distribution using media plane</w:t>
      </w:r>
      <w:bookmarkEnd w:id="586"/>
    </w:p>
    <w:p w14:paraId="2C4C7599" w14:textId="77777777" w:rsidR="00C336BB" w:rsidRPr="00415DDC" w:rsidRDefault="00C336BB" w:rsidP="00C336BB">
      <w:pPr>
        <w:pStyle w:val="Heading5"/>
        <w:rPr>
          <w:lang w:val="en-IN" w:eastAsia="zh-CN"/>
        </w:rPr>
      </w:pPr>
      <w:bookmarkStart w:id="587" w:name="_Toc170980799"/>
      <w:r>
        <w:rPr>
          <w:lang w:val="en-IN" w:eastAsia="zh-CN"/>
        </w:rPr>
        <w:t>7.5.3</w:t>
      </w:r>
      <w:r w:rsidRPr="00415DDC">
        <w:rPr>
          <w:lang w:val="en-IN" w:eastAsia="zh-CN"/>
        </w:rPr>
        <w:t>.4.1</w:t>
      </w:r>
      <w:r w:rsidRPr="00415DDC">
        <w:rPr>
          <w:lang w:val="en-IN" w:eastAsia="zh-CN"/>
        </w:rPr>
        <w:tab/>
        <w:t>General</w:t>
      </w:r>
      <w:bookmarkEnd w:id="587"/>
    </w:p>
    <w:p w14:paraId="0C4827AE" w14:textId="77777777" w:rsidR="00C336BB" w:rsidRDefault="00C336BB" w:rsidP="00C336BB">
      <w:pPr>
        <w:rPr>
          <w:noProof/>
          <w:lang w:eastAsia="zh-CN"/>
        </w:rPr>
      </w:pPr>
      <w:r w:rsidRPr="00415DDC">
        <w:rPr>
          <w:noProof/>
          <w:lang w:eastAsia="zh-CN"/>
        </w:rPr>
        <w:t xml:space="preserve">The initiation of a group standalone </w:t>
      </w:r>
      <w:r>
        <w:rPr>
          <w:rFonts w:hint="eastAsia"/>
          <w:noProof/>
          <w:lang w:eastAsia="zh-CN"/>
        </w:rPr>
        <w:t>FD</w:t>
      </w:r>
      <w:r w:rsidRPr="00415DDC">
        <w:rPr>
          <w:noProof/>
          <w:lang w:eastAsia="zh-CN"/>
        </w:rPr>
        <w:t xml:space="preserve"> to a selected group results in off-network MCData group members receiving the </w:t>
      </w:r>
      <w:r>
        <w:rPr>
          <w:rFonts w:hint="eastAsia"/>
          <w:noProof/>
          <w:lang w:eastAsia="zh-CN"/>
        </w:rPr>
        <w:t>file</w:t>
      </w:r>
      <w:r w:rsidRPr="00415DDC">
        <w:rPr>
          <w:noProof/>
          <w:lang w:eastAsia="zh-CN"/>
        </w:rPr>
        <w:t xml:space="preserve"> data.</w:t>
      </w:r>
    </w:p>
    <w:p w14:paraId="4727016C" w14:textId="77777777" w:rsidR="00C336BB" w:rsidRPr="00415DDC" w:rsidRDefault="00C336BB" w:rsidP="00C336BB">
      <w:pPr>
        <w:pStyle w:val="Heading5"/>
        <w:rPr>
          <w:lang w:val="en-IN" w:eastAsia="zh-CN"/>
        </w:rPr>
      </w:pPr>
      <w:bookmarkStart w:id="588" w:name="_Toc170980800"/>
      <w:r>
        <w:rPr>
          <w:lang w:val="en-IN" w:eastAsia="zh-CN"/>
        </w:rPr>
        <w:t>7.5.3</w:t>
      </w:r>
      <w:r w:rsidRPr="00415DDC">
        <w:rPr>
          <w:lang w:val="en-IN" w:eastAsia="zh-CN"/>
        </w:rPr>
        <w:t>.4.2</w:t>
      </w:r>
      <w:r w:rsidRPr="00415DDC">
        <w:rPr>
          <w:lang w:val="en-IN" w:eastAsia="zh-CN"/>
        </w:rPr>
        <w:tab/>
        <w:t>Procedure</w:t>
      </w:r>
      <w:bookmarkEnd w:id="588"/>
    </w:p>
    <w:p w14:paraId="3E6E6374" w14:textId="77777777" w:rsidR="00C336BB" w:rsidRPr="00022C25" w:rsidRDefault="00C336BB" w:rsidP="00C336BB">
      <w:pPr>
        <w:rPr>
          <w:lang w:eastAsia="zh-CN"/>
        </w:rPr>
      </w:pPr>
      <w:r w:rsidRPr="00367C16">
        <w:rPr>
          <w:lang w:eastAsia="zh-CN"/>
        </w:rPr>
        <w:t>Figure</w:t>
      </w:r>
      <w:r>
        <w:rPr>
          <w:rFonts w:hint="cs"/>
          <w:lang w:eastAsia="zh-CN"/>
        </w:rPr>
        <w:t> </w:t>
      </w:r>
      <w:r>
        <w:rPr>
          <w:lang w:eastAsia="zh-CN"/>
        </w:rPr>
        <w:t>7.5.3</w:t>
      </w:r>
      <w:r w:rsidRPr="00367C16">
        <w:rPr>
          <w:lang w:eastAsia="zh-CN"/>
        </w:rPr>
        <w:t>.</w:t>
      </w:r>
      <w:r>
        <w:rPr>
          <w:lang w:eastAsia="zh-CN"/>
        </w:rPr>
        <w:t>4</w:t>
      </w:r>
      <w:r w:rsidRPr="00830891">
        <w:rPr>
          <w:lang w:eastAsia="zh-CN"/>
        </w:rPr>
        <w:t>.2-1 describes procedures for an off-network MCData client 1</w:t>
      </w:r>
      <w:r w:rsidRPr="00B86B86">
        <w:rPr>
          <w:lang w:eastAsia="zh-CN"/>
        </w:rPr>
        <w:t xml:space="preserve"> initiating </w:t>
      </w:r>
      <w:r>
        <w:rPr>
          <w:lang w:eastAsia="zh-CN"/>
        </w:rPr>
        <w:t xml:space="preserve">group </w:t>
      </w:r>
      <w:r w:rsidRPr="00D921B5">
        <w:rPr>
          <w:lang w:eastAsia="zh-CN"/>
        </w:rPr>
        <w:t>MCData data</w:t>
      </w:r>
      <w:r w:rsidRPr="009672BE">
        <w:rPr>
          <w:lang w:eastAsia="zh-CN"/>
        </w:rPr>
        <w:t xml:space="preserve"> communication for sending </w:t>
      </w:r>
      <w:r>
        <w:rPr>
          <w:rFonts w:hint="eastAsia"/>
          <w:lang w:eastAsia="zh-CN"/>
        </w:rPr>
        <w:t>FD</w:t>
      </w:r>
      <w:r w:rsidRPr="009672BE">
        <w:rPr>
          <w:lang w:eastAsia="zh-CN"/>
        </w:rPr>
        <w:t xml:space="preserve"> data to a MCData group, with or without </w:t>
      </w:r>
      <w:r w:rsidRPr="00055C00">
        <w:rPr>
          <w:lang w:eastAsia="zh-CN"/>
        </w:rPr>
        <w:t xml:space="preserve">download </w:t>
      </w:r>
      <w:r>
        <w:rPr>
          <w:lang w:eastAsia="zh-CN"/>
        </w:rPr>
        <w:t>completed</w:t>
      </w:r>
      <w:r w:rsidRPr="00055C00">
        <w:rPr>
          <w:lang w:eastAsia="zh-CN"/>
        </w:rPr>
        <w:t xml:space="preserve"> report request.</w:t>
      </w:r>
    </w:p>
    <w:p w14:paraId="2BEA1D1A" w14:textId="77777777" w:rsidR="00C336BB" w:rsidRPr="005C412D" w:rsidRDefault="00C336BB" w:rsidP="00C336BB">
      <w:r w:rsidRPr="005C412D">
        <w:t>Pre-conditions:</w:t>
      </w:r>
    </w:p>
    <w:p w14:paraId="4F6B3E9E" w14:textId="77777777" w:rsidR="00C336BB" w:rsidRPr="00830891" w:rsidRDefault="00C336BB" w:rsidP="00C336BB">
      <w:pPr>
        <w:pStyle w:val="B1"/>
      </w:pPr>
      <w:r w:rsidRPr="005C412D">
        <w:t>1.</w:t>
      </w:r>
      <w:r w:rsidRPr="005C412D">
        <w:tab/>
        <w:t xml:space="preserve">MCData user 1 has initiated </w:t>
      </w:r>
      <w:r>
        <w:t xml:space="preserve">group </w:t>
      </w:r>
      <w:r w:rsidRPr="005C412D">
        <w:rPr>
          <w:lang w:eastAsia="zh-CN"/>
        </w:rPr>
        <w:t xml:space="preserve">communication for sending </w:t>
      </w:r>
      <w:r>
        <w:rPr>
          <w:rFonts w:hint="eastAsia"/>
          <w:lang w:eastAsia="zh-CN"/>
        </w:rPr>
        <w:t>FD</w:t>
      </w:r>
      <w:r w:rsidRPr="005C412D">
        <w:rPr>
          <w:lang w:eastAsia="zh-CN"/>
        </w:rPr>
        <w:t xml:space="preserve"> data to the MCData group</w:t>
      </w:r>
      <w:r w:rsidRPr="00830891">
        <w:t>.</w:t>
      </w:r>
    </w:p>
    <w:p w14:paraId="604E1ADF" w14:textId="77777777" w:rsidR="00C336BB" w:rsidRPr="00830891" w:rsidRDefault="00C336BB" w:rsidP="00C336BB">
      <w:pPr>
        <w:pStyle w:val="B1"/>
      </w:pPr>
      <w:r w:rsidRPr="00367C16">
        <w:t>2.</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2F69D74C" w14:textId="77777777" w:rsidR="00C336BB" w:rsidRDefault="00C336BB" w:rsidP="00C336BB">
      <w:pPr>
        <w:ind w:firstLineChars="150" w:firstLine="300"/>
        <w:rPr>
          <w:noProof/>
          <w:lang w:eastAsia="zh-CN"/>
        </w:rPr>
      </w:pPr>
      <w:r w:rsidRPr="00B86B86">
        <w:t>3.</w:t>
      </w:r>
      <w:r w:rsidRPr="00B86B86">
        <w:tab/>
        <w:t>MC</w:t>
      </w:r>
      <w:r w:rsidRPr="00D814BF">
        <w:t>Data client 1 to MCData</w:t>
      </w:r>
      <w:r w:rsidRPr="00D921B5">
        <w:t xml:space="preserve"> client N are members of the same MC</w:t>
      </w:r>
      <w:r w:rsidRPr="009672BE">
        <w:t>Data group.</w:t>
      </w:r>
    </w:p>
    <w:p w14:paraId="0A7542DF" w14:textId="77777777" w:rsidR="00C336BB" w:rsidRDefault="00C336BB" w:rsidP="00C336BB">
      <w:pPr>
        <w:jc w:val="center"/>
        <w:rPr>
          <w:lang w:eastAsia="zh-CN"/>
        </w:rPr>
      </w:pPr>
    </w:p>
    <w:p w14:paraId="4F932AB2" w14:textId="77777777" w:rsidR="00C336BB" w:rsidRDefault="00C336BB" w:rsidP="00C336BB">
      <w:pPr>
        <w:pStyle w:val="TH"/>
        <w:rPr>
          <w:lang w:eastAsia="zh-CN"/>
        </w:rPr>
      </w:pPr>
      <w:r>
        <w:object w:dxaOrig="6217" w:dyaOrig="4699" w14:anchorId="6DBC6E07">
          <v:shape id="_x0000_i1071" type="#_x0000_t75" style="width:311pt;height:234pt" o:ole="">
            <v:imagedata r:id="rId105" o:title=""/>
          </v:shape>
          <o:OLEObject Type="Embed" ProgID="Visio.Drawing.11" ShapeID="_x0000_i1071" DrawAspect="Content" ObjectID="_1782302124" r:id="rId106"/>
        </w:object>
      </w:r>
    </w:p>
    <w:p w14:paraId="5BD9C5A8" w14:textId="77777777" w:rsidR="00C336BB" w:rsidRDefault="00C336BB" w:rsidP="00C336BB">
      <w:pPr>
        <w:pStyle w:val="TF"/>
      </w:pPr>
      <w:r w:rsidRPr="00415DDC">
        <w:t xml:space="preserve">Figure </w:t>
      </w:r>
      <w:r>
        <w:t>7.5.3</w:t>
      </w:r>
      <w:r w:rsidRPr="00415DDC">
        <w:t xml:space="preserve">.4.2-1: Group standalone </w:t>
      </w:r>
      <w:r>
        <w:rPr>
          <w:rFonts w:hint="eastAsia"/>
          <w:lang w:eastAsia="zh-CN"/>
        </w:rPr>
        <w:t>file distribution</w:t>
      </w:r>
      <w:r w:rsidRPr="00415DDC">
        <w:t xml:space="preserve"> using </w:t>
      </w:r>
      <w:r>
        <w:t xml:space="preserve">media </w:t>
      </w:r>
      <w:r w:rsidRPr="00415DDC">
        <w:t>plane</w:t>
      </w:r>
    </w:p>
    <w:p w14:paraId="4C809373" w14:textId="77777777" w:rsidR="00C336BB" w:rsidRPr="00022C25" w:rsidRDefault="00C336BB" w:rsidP="00C336BB">
      <w:pPr>
        <w:pStyle w:val="B1"/>
      </w:pPr>
    </w:p>
    <w:p w14:paraId="7BA57F4F" w14:textId="77777777" w:rsidR="00C336BB" w:rsidRPr="009672BE" w:rsidRDefault="00C336BB" w:rsidP="00C336BB">
      <w:pPr>
        <w:pStyle w:val="B1"/>
      </w:pPr>
      <w:r>
        <w:rPr>
          <w:rFonts w:hint="eastAsia"/>
          <w:lang w:eastAsia="zh-CN"/>
        </w:rPr>
        <w:t>1</w:t>
      </w:r>
      <w:r w:rsidRPr="005C412D">
        <w:t>.</w:t>
      </w:r>
      <w:r w:rsidRPr="005C412D">
        <w:tab/>
        <w:t xml:space="preserve">MCData client 1 sends a </w:t>
      </w:r>
      <w:r w:rsidRPr="00A55569">
        <w:t xml:space="preserve">MCData </w:t>
      </w:r>
      <w:r>
        <w:rPr>
          <w:rFonts w:hint="eastAsia"/>
          <w:lang w:eastAsia="zh-CN"/>
        </w:rPr>
        <w:t>FD</w:t>
      </w:r>
      <w:r w:rsidRPr="00A55569">
        <w:t xml:space="preserve"> request</w:t>
      </w:r>
      <w:r w:rsidRPr="005C412D">
        <w:t xml:space="preserve"> towards the MCData group. </w:t>
      </w:r>
      <w:r>
        <w:t>File metadata information is included in the SDP. The MCData</w:t>
      </w:r>
      <w:r w:rsidRPr="003E311A">
        <w:t xml:space="preserve"> </w:t>
      </w:r>
      <w:r>
        <w:t xml:space="preserve">group standalone data request contains </w:t>
      </w:r>
      <w:r w:rsidRPr="006D328A">
        <w:t>MCData group ID</w:t>
      </w:r>
      <w:r w:rsidDel="00004D9E">
        <w:t xml:space="preserve"> </w:t>
      </w:r>
      <w:r>
        <w:t>as selected by the user at MCData client 1</w:t>
      </w:r>
      <w:r w:rsidRPr="00BF574F">
        <w:t>.</w:t>
      </w:r>
      <w:r w:rsidRPr="00665A60">
        <w:t xml:space="preserve"> The MCData </w:t>
      </w:r>
      <w:r>
        <w:t>group</w:t>
      </w:r>
      <w:r>
        <w:rPr>
          <w:rFonts w:hint="eastAsia"/>
          <w:lang w:eastAsia="zh-CN"/>
        </w:rPr>
        <w:t xml:space="preserve"> </w:t>
      </w:r>
      <w:r>
        <w:t xml:space="preserve">standalone </w:t>
      </w:r>
      <w:r w:rsidRPr="00665A60">
        <w:t xml:space="preserve">FD request contains conversation identifier for message thread indication. </w:t>
      </w:r>
      <w:r>
        <w:t xml:space="preserve">The MCData group standalone FD request may include additional implementation specific information in the application metadata container. </w:t>
      </w:r>
      <w:r w:rsidRPr="00665A60">
        <w:t xml:space="preserve">MCData </w:t>
      </w:r>
      <w:r>
        <w:t xml:space="preserve">group standalone </w:t>
      </w:r>
      <w:r w:rsidRPr="00665A60">
        <w:t>FD request may contai</w:t>
      </w:r>
      <w:r>
        <w:t xml:space="preserve">n mandatory download indication. </w:t>
      </w:r>
      <w:r w:rsidRPr="00665A60">
        <w:t xml:space="preserve">The MCData </w:t>
      </w:r>
      <w:r>
        <w:t xml:space="preserve">group standalone </w:t>
      </w:r>
      <w:r w:rsidRPr="00665A60">
        <w:t xml:space="preserve">FD request may contain download </w:t>
      </w:r>
      <w:r>
        <w:t>completed</w:t>
      </w:r>
      <w:r w:rsidRPr="00665A60">
        <w:t xml:space="preserve"> </w:t>
      </w:r>
      <w:r>
        <w:t>report</w:t>
      </w:r>
      <w:r w:rsidRPr="00665A60">
        <w:t xml:space="preserve"> </w:t>
      </w:r>
      <w:r>
        <w:t xml:space="preserve">indication </w:t>
      </w:r>
      <w:r w:rsidRPr="00665A60">
        <w:t xml:space="preserve">if </w:t>
      </w:r>
      <w:r>
        <w:t>selected</w:t>
      </w:r>
      <w:r w:rsidRPr="00665A60">
        <w:t xml:space="preserve"> by the user at MCData client 1.</w:t>
      </w:r>
    </w:p>
    <w:p w14:paraId="1712066B" w14:textId="77777777" w:rsidR="00C336BB" w:rsidRPr="005C412D" w:rsidRDefault="00C336BB" w:rsidP="00C336BB">
      <w:pPr>
        <w:pStyle w:val="B1"/>
      </w:pPr>
      <w:r>
        <w:rPr>
          <w:rFonts w:hint="eastAsia"/>
          <w:lang w:eastAsia="zh-CN"/>
        </w:rPr>
        <w:t>2</w:t>
      </w:r>
      <w:r w:rsidRPr="00022C25">
        <w:t>.</w:t>
      </w:r>
      <w:r w:rsidRPr="00022C25">
        <w:tab/>
        <w:t xml:space="preserve">On receiving a </w:t>
      </w:r>
      <w:r w:rsidRPr="001005F0">
        <w:t xml:space="preserve">MCData </w:t>
      </w:r>
      <w:r>
        <w:rPr>
          <w:rFonts w:hint="eastAsia"/>
          <w:lang w:eastAsia="zh-CN"/>
        </w:rPr>
        <w:t>FD</w:t>
      </w:r>
      <w:r w:rsidRPr="001005F0">
        <w:t xml:space="preserve"> request</w:t>
      </w:r>
      <w:r w:rsidRPr="00022C25">
        <w:t>, the MCData clien</w:t>
      </w:r>
      <w:r w:rsidRPr="005C412D">
        <w:t>ts check whether any policy is to be asserted to limit certain types of message o</w:t>
      </w:r>
      <w:r>
        <w:t>r content to certain members</w:t>
      </w:r>
      <w:r w:rsidRPr="005C412D">
        <w:t xml:space="preserve">, for example, </w:t>
      </w:r>
      <w:r>
        <w:rPr>
          <w:rFonts w:hint="eastAsia"/>
          <w:lang w:eastAsia="zh-CN"/>
        </w:rPr>
        <w:t xml:space="preserve">due </w:t>
      </w:r>
      <w:r w:rsidRPr="005C412D">
        <w:t>to location or user privilege.</w:t>
      </w:r>
    </w:p>
    <w:p w14:paraId="298CEF25" w14:textId="77777777" w:rsidR="00C336BB" w:rsidRDefault="00C336BB" w:rsidP="00C336BB">
      <w:pPr>
        <w:pStyle w:val="B1"/>
        <w:rPr>
          <w:lang w:eastAsia="zh-CN"/>
        </w:rPr>
      </w:pPr>
      <w:r>
        <w:rPr>
          <w:rFonts w:hint="eastAsia"/>
          <w:lang w:eastAsia="zh-CN"/>
        </w:rPr>
        <w:t>3</w:t>
      </w:r>
      <w:r w:rsidRPr="001315E7">
        <w:t>.</w:t>
      </w:r>
      <w:r w:rsidRPr="001315E7">
        <w:tab/>
        <w:t>If the policy assertion is positive</w:t>
      </w:r>
      <w:r>
        <w:rPr>
          <w:rFonts w:hint="eastAsia"/>
          <w:lang w:eastAsia="zh-CN"/>
        </w:rPr>
        <w:t>,</w:t>
      </w:r>
      <w:r w:rsidRPr="00850F6E">
        <w:t xml:space="preserve"> </w:t>
      </w:r>
      <w:r>
        <w:rPr>
          <w:rFonts w:hint="eastAsia"/>
          <w:lang w:eastAsia="zh-CN"/>
        </w:rPr>
        <w:t>t</w:t>
      </w:r>
      <w:r w:rsidRPr="00092ACA">
        <w:t>he receiving MCData client</w:t>
      </w:r>
      <w:r>
        <w:t>s</w:t>
      </w:r>
      <w:r w:rsidRPr="00092ACA">
        <w:t xml:space="preserve"> 2 </w:t>
      </w:r>
      <w:r>
        <w:t xml:space="preserve">to n </w:t>
      </w:r>
      <w:r w:rsidRPr="00092ACA">
        <w:t xml:space="preserve">notifies the user about the incoming MCData </w:t>
      </w:r>
      <w:r>
        <w:t xml:space="preserve">group standalone </w:t>
      </w:r>
      <w:r w:rsidRPr="00092ACA">
        <w:t xml:space="preserve">FD request which may be either accepted or rejected or ignored. MCData user may not be sought consent if the request includes mandatory download indication in the MCData </w:t>
      </w:r>
      <w:r>
        <w:t xml:space="preserve">group standalone </w:t>
      </w:r>
      <w:r w:rsidRPr="00092ACA">
        <w:t>FD request and instead only notify the MCData user about file download</w:t>
      </w:r>
      <w:r>
        <w:t>ing</w:t>
      </w:r>
      <w:r w:rsidRPr="00092ACA">
        <w:t>.</w:t>
      </w:r>
    </w:p>
    <w:p w14:paraId="1EBF21BB" w14:textId="77777777" w:rsidR="00C336BB" w:rsidRDefault="00C336BB" w:rsidP="00C336BB">
      <w:pPr>
        <w:pStyle w:val="B1"/>
      </w:pPr>
      <w:r>
        <w:rPr>
          <w:rFonts w:hint="eastAsia"/>
          <w:lang w:eastAsia="zh-CN"/>
        </w:rPr>
        <w:t>4</w:t>
      </w:r>
      <w:r w:rsidRPr="005D474D">
        <w:t>.</w:t>
      </w:r>
      <w:r w:rsidRPr="005D474D">
        <w:tab/>
      </w:r>
      <w:r w:rsidRPr="00F17C00">
        <w:t xml:space="preserve">If the target MCData user on MCData clients 2 to n provides a response (accept or reject) to the notification, then the respective MCData client sends the MCData group standalone FD response to the MCData </w:t>
      </w:r>
      <w:r>
        <w:rPr>
          <w:rFonts w:hint="eastAsia"/>
          <w:lang w:eastAsia="zh-CN"/>
        </w:rPr>
        <w:t>client 1</w:t>
      </w:r>
      <w:r w:rsidRPr="00F17C00">
        <w:t>. MCData client 2 to n automatically sends accepted MCData group standalone FD response when the incoming request included mandatory download indication.</w:t>
      </w:r>
    </w:p>
    <w:p w14:paraId="257DBAC2" w14:textId="77777777" w:rsidR="00C336BB" w:rsidRDefault="00C336BB" w:rsidP="00C336BB">
      <w:pPr>
        <w:ind w:leftChars="150" w:left="500" w:hangingChars="100" w:hanging="200"/>
        <w:rPr>
          <w:lang w:eastAsia="zh-CN"/>
        </w:rPr>
      </w:pPr>
      <w:r>
        <w:rPr>
          <w:rFonts w:hint="eastAsia"/>
          <w:lang w:eastAsia="zh-CN"/>
        </w:rPr>
        <w:t>5</w:t>
      </w:r>
      <w:r>
        <w:t>.</w:t>
      </w:r>
      <w:r>
        <w:tab/>
      </w:r>
      <w:r w:rsidRPr="00277961">
        <w:t xml:space="preserve">MCData client 1 and MCData </w:t>
      </w:r>
      <w:r>
        <w:rPr>
          <w:rFonts w:hint="eastAsia"/>
          <w:lang w:eastAsia="zh-CN"/>
        </w:rPr>
        <w:t>client 2 to n</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p>
    <w:p w14:paraId="63726450" w14:textId="77777777" w:rsidR="00C336BB" w:rsidRDefault="00C336BB" w:rsidP="00C336BB">
      <w:pPr>
        <w:ind w:leftChars="150" w:left="500" w:hangingChars="100" w:hanging="200"/>
        <w:rPr>
          <w:lang w:eastAsia="zh-CN"/>
        </w:rPr>
      </w:pPr>
      <w:r>
        <w:rPr>
          <w:rFonts w:hint="eastAsia"/>
          <w:lang w:eastAsia="zh-CN"/>
        </w:rPr>
        <w:t xml:space="preserve">6. </w:t>
      </w:r>
      <w:r w:rsidRPr="00092ACA">
        <w:t>The MCData client</w:t>
      </w:r>
      <w:r>
        <w:rPr>
          <w:rFonts w:hint="eastAsia"/>
          <w:lang w:eastAsia="zh-CN"/>
        </w:rPr>
        <w:t xml:space="preserve"> 2 to n</w:t>
      </w:r>
      <w:r w:rsidRPr="00092ACA">
        <w:t xml:space="preserve"> </w:t>
      </w:r>
      <w:r>
        <w:t xml:space="preserve">successfully receiving the file, </w:t>
      </w:r>
      <w:r w:rsidRPr="00092ACA">
        <w:t>records file download complete</w:t>
      </w:r>
      <w:r>
        <w:t>d</w:t>
      </w:r>
      <w:r w:rsidRPr="00092ACA">
        <w:t xml:space="preserve"> and notifies MCData user</w:t>
      </w:r>
      <w:r>
        <w:rPr>
          <w:rFonts w:hint="eastAsia"/>
          <w:lang w:eastAsia="zh-CN"/>
        </w:rPr>
        <w:t>s</w:t>
      </w:r>
      <w:r w:rsidRPr="00092ACA">
        <w:t>.</w:t>
      </w:r>
    </w:p>
    <w:p w14:paraId="367F47F9" w14:textId="77777777" w:rsidR="00C336BB" w:rsidRDefault="00C336BB" w:rsidP="00C336BB">
      <w:pPr>
        <w:ind w:leftChars="150" w:left="500" w:hangingChars="100" w:hanging="200"/>
        <w:rPr>
          <w:noProof/>
          <w:lang w:eastAsia="zh-CN"/>
        </w:rPr>
      </w:pPr>
      <w:r>
        <w:rPr>
          <w:rFonts w:hint="eastAsia"/>
          <w:lang w:eastAsia="zh-CN"/>
        </w:rPr>
        <w:t xml:space="preserve">7. </w:t>
      </w:r>
      <w:r w:rsidRPr="00092ACA">
        <w:t xml:space="preserve">MCData client 2 </w:t>
      </w:r>
      <w:r>
        <w:rPr>
          <w:rFonts w:hint="eastAsia"/>
          <w:lang w:eastAsia="zh-CN"/>
        </w:rPr>
        <w:t xml:space="preserve">to n </w:t>
      </w:r>
      <w:r>
        <w:t>initiate</w:t>
      </w:r>
      <w:r w:rsidRPr="00092ACA">
        <w:t xml:space="preserve"> a MCData download </w:t>
      </w:r>
      <w:r>
        <w:t>completed</w:t>
      </w:r>
      <w:r w:rsidRPr="00092ACA">
        <w:t xml:space="preserve"> </w:t>
      </w:r>
      <w:r>
        <w:t>report</w:t>
      </w:r>
      <w:r w:rsidRPr="00092ACA">
        <w:t xml:space="preserve"> for </w:t>
      </w:r>
      <w:r>
        <w:t xml:space="preserve">reporting </w:t>
      </w:r>
      <w:r w:rsidRPr="00092ACA">
        <w:t xml:space="preserve">file download </w:t>
      </w:r>
      <w:r>
        <w:t xml:space="preserve">completed, if </w:t>
      </w:r>
      <w:r w:rsidRPr="00092ACA">
        <w:t>requested by the user at MCData client 1.</w:t>
      </w:r>
    </w:p>
    <w:p w14:paraId="4BF8FF69" w14:textId="77777777" w:rsidR="00C336BB" w:rsidRDefault="00C336BB" w:rsidP="00C336BB">
      <w:pPr>
        <w:rPr>
          <w:lang w:eastAsia="zh-CN"/>
        </w:rPr>
      </w:pPr>
    </w:p>
    <w:p w14:paraId="2A6B44D3" w14:textId="77777777" w:rsidR="00C336BB" w:rsidRDefault="00C336BB" w:rsidP="00C336BB">
      <w:pPr>
        <w:pStyle w:val="Heading2"/>
        <w:rPr>
          <w:lang w:eastAsia="zh-CN"/>
        </w:rPr>
      </w:pPr>
      <w:bookmarkStart w:id="589" w:name="_Toc170980801"/>
      <w:r>
        <w:rPr>
          <w:lang w:eastAsia="zh-CN"/>
        </w:rPr>
        <w:t>7</w:t>
      </w:r>
      <w:r>
        <w:t>.</w:t>
      </w:r>
      <w:r>
        <w:rPr>
          <w:lang w:eastAsia="zh-CN"/>
        </w:rPr>
        <w:t>6</w:t>
      </w:r>
      <w:r>
        <w:tab/>
      </w:r>
      <w:r>
        <w:rPr>
          <w:lang w:eastAsia="zh-CN"/>
        </w:rPr>
        <w:t>Transmission and reception control</w:t>
      </w:r>
      <w:bookmarkEnd w:id="589"/>
    </w:p>
    <w:p w14:paraId="703C18C8" w14:textId="77777777" w:rsidR="00C336BB" w:rsidRDefault="00C336BB" w:rsidP="00C336BB">
      <w:pPr>
        <w:pStyle w:val="Heading3"/>
      </w:pPr>
      <w:bookmarkStart w:id="590" w:name="_Toc170980802"/>
      <w:r>
        <w:rPr>
          <w:lang w:eastAsia="zh-CN"/>
        </w:rPr>
        <w:t>7</w:t>
      </w:r>
      <w:r>
        <w:t>.</w:t>
      </w:r>
      <w:r>
        <w:rPr>
          <w:lang w:eastAsia="zh-CN"/>
        </w:rPr>
        <w:t>6</w:t>
      </w:r>
      <w:r>
        <w:t>.1</w:t>
      </w:r>
      <w:r>
        <w:tab/>
        <w:t>General</w:t>
      </w:r>
      <w:bookmarkEnd w:id="590"/>
    </w:p>
    <w:p w14:paraId="4C8FB175" w14:textId="77777777" w:rsidR="00C336BB" w:rsidRDefault="00C336BB" w:rsidP="00C336BB">
      <w:pPr>
        <w:rPr>
          <w:lang w:eastAsia="zh-CN"/>
        </w:rPr>
      </w:pPr>
      <w:r w:rsidRPr="00A52E65">
        <w:rPr>
          <w:lang w:eastAsia="zh-CN"/>
        </w:rPr>
        <w:t>Based on the configurations (available in MC</w:t>
      </w:r>
      <w:r>
        <w:rPr>
          <w:lang w:eastAsia="zh-CN"/>
        </w:rPr>
        <w:t>D</w:t>
      </w:r>
      <w:r w:rsidRPr="00A52E65">
        <w:rPr>
          <w:lang w:eastAsia="zh-CN"/>
        </w:rPr>
        <w:t>ata user profile, group configuration and service configuration), the MC</w:t>
      </w:r>
      <w:r>
        <w:rPr>
          <w:lang w:eastAsia="zh-CN"/>
        </w:rPr>
        <w:t>D</w:t>
      </w:r>
      <w:r w:rsidRPr="00A52E65">
        <w:rPr>
          <w:lang w:eastAsia="zh-CN"/>
        </w:rPr>
        <w:t>ata transmission and reception control provides a necessary capability for an authorized user of the MC</w:t>
      </w:r>
      <w:r>
        <w:rPr>
          <w:lang w:eastAsia="zh-CN"/>
        </w:rPr>
        <w:t>D</w:t>
      </w:r>
      <w:r w:rsidRPr="00A52E65">
        <w:rPr>
          <w:lang w:eastAsia="zh-CN"/>
        </w:rPr>
        <w:t xml:space="preserve">ata service to transmit, receive notification messages due to various trigger conditions, advocates reception mode and terminate transmission when there is no longer a need to transmit. The </w:t>
      </w:r>
      <w:r>
        <w:rPr>
          <w:lang w:eastAsia="zh-CN"/>
        </w:rPr>
        <w:t>subclause</w:t>
      </w:r>
      <w:r w:rsidRPr="00A52E65">
        <w:rPr>
          <w:lang w:eastAsia="zh-CN"/>
        </w:rPr>
        <w:t>s below describe the transmission and reception control procedures</w:t>
      </w:r>
      <w:r>
        <w:rPr>
          <w:lang w:eastAsia="zh-CN"/>
        </w:rPr>
        <w:t xml:space="preserve"> using signalling control plane</w:t>
      </w:r>
      <w:r>
        <w:t>.</w:t>
      </w:r>
    </w:p>
    <w:p w14:paraId="3F97B8A2" w14:textId="77777777" w:rsidR="00C336BB" w:rsidRDefault="00C336BB" w:rsidP="00C336BB">
      <w:pPr>
        <w:pStyle w:val="Heading3"/>
        <w:rPr>
          <w:lang w:eastAsia="zh-CN"/>
        </w:rPr>
      </w:pPr>
      <w:bookmarkStart w:id="591" w:name="_Toc170980803"/>
      <w:r>
        <w:rPr>
          <w:lang w:eastAsia="zh-CN"/>
        </w:rPr>
        <w:t>7.6.2</w:t>
      </w:r>
      <w:r>
        <w:rPr>
          <w:lang w:eastAsia="zh-CN"/>
        </w:rPr>
        <w:tab/>
        <w:t>Transmission and reception control for on-network</w:t>
      </w:r>
      <w:bookmarkEnd w:id="591"/>
    </w:p>
    <w:p w14:paraId="3A93049B" w14:textId="77777777" w:rsidR="00C336BB" w:rsidRDefault="00C336BB" w:rsidP="00C336BB">
      <w:pPr>
        <w:pStyle w:val="Heading4"/>
        <w:rPr>
          <w:lang w:eastAsia="zh-CN"/>
        </w:rPr>
      </w:pPr>
      <w:bookmarkStart w:id="592" w:name="_Toc170980804"/>
      <w:r>
        <w:rPr>
          <w:lang w:eastAsia="zh-CN"/>
        </w:rPr>
        <w:t>7</w:t>
      </w:r>
      <w:r>
        <w:t>.</w:t>
      </w:r>
      <w:r>
        <w:rPr>
          <w:lang w:eastAsia="zh-CN"/>
        </w:rPr>
        <w:t>6</w:t>
      </w:r>
      <w:r>
        <w:t>.2.1</w:t>
      </w:r>
      <w:r>
        <w:tab/>
        <w:t xml:space="preserve">Information flows for </w:t>
      </w:r>
      <w:r>
        <w:rPr>
          <w:lang w:eastAsia="zh-CN"/>
        </w:rPr>
        <w:t>transmission and reception control</w:t>
      </w:r>
      <w:bookmarkEnd w:id="592"/>
    </w:p>
    <w:p w14:paraId="35247B69" w14:textId="77777777" w:rsidR="00C336BB" w:rsidRDefault="00C336BB" w:rsidP="00C336BB">
      <w:pPr>
        <w:pStyle w:val="Heading5"/>
        <w:rPr>
          <w:rFonts w:eastAsia="SimSun"/>
          <w:b/>
          <w:bCs/>
          <w:i/>
          <w:iCs/>
        </w:rPr>
      </w:pPr>
      <w:bookmarkStart w:id="593" w:name="_Toc170980805"/>
      <w:r w:rsidRPr="003354E6">
        <w:rPr>
          <w:rFonts w:eastAsia="SimSun"/>
        </w:rPr>
        <w:t>7.</w:t>
      </w:r>
      <w:r>
        <w:rPr>
          <w:rFonts w:eastAsia="SimSun"/>
        </w:rPr>
        <w:t>6</w:t>
      </w:r>
      <w:r w:rsidRPr="003354E6">
        <w:rPr>
          <w:rFonts w:eastAsia="SimSun"/>
        </w:rPr>
        <w:t>.2.1.</w:t>
      </w:r>
      <w:r>
        <w:rPr>
          <w:rFonts w:eastAsia="SimSun"/>
        </w:rPr>
        <w:t>1</w:t>
      </w:r>
      <w:r w:rsidRPr="003354E6">
        <w:rPr>
          <w:rFonts w:eastAsia="SimSun"/>
        </w:rPr>
        <w:tab/>
      </w:r>
      <w:r>
        <w:rPr>
          <w:rFonts w:eastAsia="SimSun"/>
        </w:rPr>
        <w:t>MCData control indication</w:t>
      </w:r>
      <w:bookmarkEnd w:id="593"/>
    </w:p>
    <w:p w14:paraId="539F4176" w14:textId="77777777" w:rsidR="00C336BB" w:rsidRDefault="00C336BB" w:rsidP="00C336BB">
      <w:r w:rsidRPr="009E0655">
        <w:t>Table </w:t>
      </w:r>
      <w:r>
        <w:t>7.6.2.1</w:t>
      </w:r>
      <w:r w:rsidRPr="005D0A05">
        <w:rPr>
          <w:lang w:eastAsia="ko-KR"/>
        </w:rPr>
        <w:t>.</w:t>
      </w:r>
      <w:r>
        <w:rPr>
          <w:lang w:eastAsia="ko-KR"/>
        </w:rPr>
        <w:t>1</w:t>
      </w:r>
      <w:r w:rsidRPr="009E0655">
        <w:t xml:space="preserve">-1 describes the information flow for the </w:t>
      </w:r>
      <w:r>
        <w:rPr>
          <w:lang w:eastAsia="ko-KR"/>
        </w:rPr>
        <w:t xml:space="preserve">MCData </w:t>
      </w:r>
      <w:r>
        <w:rPr>
          <w:rFonts w:eastAsia="SimSun"/>
        </w:rPr>
        <w:t xml:space="preserve">control 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F9F2F4D" w14:textId="77777777" w:rsidR="00C336BB" w:rsidRDefault="00C336BB" w:rsidP="00C336BB">
      <w:pPr>
        <w:pStyle w:val="TH"/>
      </w:pPr>
      <w:r>
        <w:t>Table 7.6.2.1</w:t>
      </w:r>
      <w:r w:rsidRPr="009E0655">
        <w:t>.</w:t>
      </w:r>
      <w:r>
        <w:t>1</w:t>
      </w:r>
      <w:r w:rsidRPr="009E0655">
        <w:t>-</w:t>
      </w:r>
      <w:r>
        <w:t xml:space="preserve">1: </w:t>
      </w:r>
      <w:r>
        <w:rPr>
          <w:lang w:eastAsia="ko-KR"/>
        </w:rPr>
        <w:t>MCData control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52F999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E651DF"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76DFBAFD"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0157A18" w14:textId="77777777" w:rsidR="00C336BB" w:rsidRDefault="00C336BB" w:rsidP="00DA72C9">
            <w:pPr>
              <w:pStyle w:val="TAH"/>
            </w:pPr>
            <w:r>
              <w:t>Description</w:t>
            </w:r>
          </w:p>
        </w:tc>
      </w:tr>
      <w:tr w:rsidR="00C336BB" w14:paraId="346161A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8A3D99"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6E69E854"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02BEDF" w14:textId="77777777" w:rsidR="00C336BB" w:rsidRPr="002C7CB4" w:rsidRDefault="00C336BB" w:rsidP="00DA72C9">
            <w:pPr>
              <w:pStyle w:val="TAL"/>
              <w:rPr>
                <w:lang w:eastAsia="zh-CN"/>
              </w:rPr>
            </w:pPr>
            <w:r w:rsidRPr="002C7CB4">
              <w:t>The identity of the MCData user towards which the control indication is sent</w:t>
            </w:r>
          </w:p>
        </w:tc>
      </w:tr>
      <w:tr w:rsidR="00C336BB" w14:paraId="236C31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6EB37A1"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58C1E2AB"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21A964" w14:textId="77777777" w:rsidR="00C336BB" w:rsidRPr="002C7CB4" w:rsidRDefault="00C336BB" w:rsidP="00DA72C9">
            <w:pPr>
              <w:pStyle w:val="TAL"/>
            </w:pPr>
            <w:r w:rsidRPr="002C7CB4">
              <w:t>Identifies the conversation</w:t>
            </w:r>
          </w:p>
        </w:tc>
      </w:tr>
      <w:tr w:rsidR="00C336BB" w14:paraId="1B8D56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A2A3C1"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270E965"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20B6B012" w14:textId="77777777" w:rsidR="00C336BB" w:rsidRPr="002C7CB4" w:rsidRDefault="00C336BB" w:rsidP="00DA72C9">
            <w:pPr>
              <w:pStyle w:val="TAL"/>
            </w:pPr>
            <w:r w:rsidRPr="002C7CB4">
              <w:t>Identifies the MCData transaction</w:t>
            </w:r>
          </w:p>
        </w:tc>
      </w:tr>
      <w:tr w:rsidR="00C336BB" w14:paraId="7BD567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4F0772" w14:textId="77777777" w:rsidR="00C336BB" w:rsidRPr="002C7CB4" w:rsidRDefault="00C336BB" w:rsidP="00DA72C9">
            <w:pPr>
              <w:pStyle w:val="TAL"/>
            </w:pPr>
            <w:r w:rsidRPr="002C7CB4">
              <w:t>Control indication type</w:t>
            </w:r>
          </w:p>
        </w:tc>
        <w:tc>
          <w:tcPr>
            <w:tcW w:w="1008" w:type="dxa"/>
            <w:gridSpan w:val="2"/>
            <w:tcBorders>
              <w:top w:val="single" w:sz="4" w:space="0" w:color="000000"/>
              <w:left w:val="single" w:sz="4" w:space="0" w:color="000000"/>
              <w:bottom w:val="single" w:sz="4" w:space="0" w:color="000000"/>
            </w:tcBorders>
            <w:shd w:val="clear" w:color="auto" w:fill="auto"/>
          </w:tcPr>
          <w:p w14:paraId="2ADD6A98"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B4F1C51" w14:textId="77777777" w:rsidR="00C336BB" w:rsidRPr="002C7CB4" w:rsidRDefault="00C336BB" w:rsidP="00DA72C9">
            <w:pPr>
              <w:pStyle w:val="TAL"/>
            </w:pPr>
            <w:r w:rsidRPr="002C7CB4">
              <w:t>One of the following:</w:t>
            </w:r>
          </w:p>
          <w:p w14:paraId="74FE13C2" w14:textId="77777777" w:rsidR="00C336BB" w:rsidRPr="002C7CB4" w:rsidRDefault="00C336BB" w:rsidP="00DA72C9">
            <w:pPr>
              <w:pStyle w:val="TAL"/>
            </w:pPr>
            <w:r w:rsidRPr="002C7CB4">
              <w:t>- No permission to transmit data</w:t>
            </w:r>
          </w:p>
          <w:p w14:paraId="5248EC7E" w14:textId="77777777" w:rsidR="00C336BB" w:rsidRPr="002C7CB4" w:rsidRDefault="00C336BB" w:rsidP="00DA72C9">
            <w:pPr>
              <w:pStyle w:val="TAL"/>
            </w:pPr>
            <w:r w:rsidRPr="002C7CB4">
              <w:t>- No affiliated members found to the selected MCData group</w:t>
            </w:r>
          </w:p>
          <w:p w14:paraId="52A570B8" w14:textId="77777777" w:rsidR="00C336BB" w:rsidRPr="002C7CB4" w:rsidRDefault="00C336BB" w:rsidP="00DA72C9">
            <w:pPr>
              <w:pStyle w:val="TAL"/>
              <w:rPr>
                <w:lang w:eastAsia="ja-JP"/>
              </w:rPr>
            </w:pPr>
            <w:r w:rsidRPr="002C7CB4">
              <w:t xml:space="preserve">- </w:t>
            </w:r>
            <w:r w:rsidRPr="002C7CB4">
              <w:rPr>
                <w:lang w:eastAsia="ja-JP"/>
              </w:rPr>
              <w:t>Rejected due to exceeding data transmit size</w:t>
            </w:r>
          </w:p>
          <w:p w14:paraId="2FE21F9B" w14:textId="77777777" w:rsidR="00C336BB" w:rsidRPr="002C7CB4" w:rsidRDefault="00C336BB" w:rsidP="00DA72C9">
            <w:pPr>
              <w:pStyle w:val="TAL"/>
              <w:rPr>
                <w:lang w:eastAsia="ja-JP"/>
              </w:rPr>
            </w:pPr>
            <w:r w:rsidRPr="002C7CB4">
              <w:rPr>
                <w:lang w:eastAsia="ja-JP"/>
              </w:rPr>
              <w:t>- Rejected due to exceeding data transmit time</w:t>
            </w:r>
          </w:p>
          <w:p w14:paraId="10E35235" w14:textId="77777777" w:rsidR="00C336BB" w:rsidRPr="002C7CB4" w:rsidRDefault="00C336BB" w:rsidP="00DA72C9">
            <w:pPr>
              <w:pStyle w:val="TAL"/>
              <w:rPr>
                <w:lang w:eastAsia="ja-JP"/>
              </w:rPr>
            </w:pPr>
            <w:r w:rsidRPr="002C7CB4">
              <w:rPr>
                <w:lang w:eastAsia="ja-JP"/>
              </w:rPr>
              <w:t>- Request to transmit is queued</w:t>
            </w:r>
          </w:p>
        </w:tc>
      </w:tr>
    </w:tbl>
    <w:p w14:paraId="44DDBAED" w14:textId="77777777" w:rsidR="00C336BB" w:rsidRPr="00184E27" w:rsidRDefault="00C336BB" w:rsidP="00C336BB">
      <w:pPr>
        <w:rPr>
          <w:rFonts w:eastAsia="SimSun"/>
        </w:rPr>
      </w:pPr>
    </w:p>
    <w:p w14:paraId="0958F20A" w14:textId="77777777" w:rsidR="00C336BB" w:rsidRDefault="00C336BB" w:rsidP="00C336BB">
      <w:pPr>
        <w:pStyle w:val="Heading5"/>
        <w:rPr>
          <w:rFonts w:eastAsia="SimSun"/>
          <w:b/>
          <w:bCs/>
          <w:i/>
          <w:iCs/>
        </w:rPr>
      </w:pPr>
      <w:bookmarkStart w:id="594" w:name="_Toc170980806"/>
      <w:r w:rsidRPr="003354E6">
        <w:rPr>
          <w:rFonts w:eastAsia="SimSun"/>
        </w:rPr>
        <w:t>7.</w:t>
      </w:r>
      <w:r>
        <w:rPr>
          <w:rFonts w:eastAsia="SimSun"/>
        </w:rPr>
        <w:t>6</w:t>
      </w:r>
      <w:r w:rsidRPr="003354E6">
        <w:rPr>
          <w:rFonts w:eastAsia="SimSun"/>
        </w:rPr>
        <w:t>.2.1.</w:t>
      </w:r>
      <w:r>
        <w:rPr>
          <w:rFonts w:eastAsia="SimSun"/>
        </w:rPr>
        <w:t>2</w:t>
      </w:r>
      <w:r w:rsidRPr="003354E6">
        <w:rPr>
          <w:rFonts w:eastAsia="SimSun"/>
        </w:rPr>
        <w:tab/>
      </w:r>
      <w:r>
        <w:rPr>
          <w:rFonts w:eastAsia="SimSun"/>
        </w:rPr>
        <w:t>MCData indication</w:t>
      </w:r>
      <w:bookmarkEnd w:id="594"/>
    </w:p>
    <w:p w14:paraId="344A183D" w14:textId="77777777" w:rsidR="00C336BB" w:rsidRDefault="00C336BB" w:rsidP="00C336BB">
      <w:r w:rsidRPr="009E0655">
        <w:t>Table </w:t>
      </w:r>
      <w:r>
        <w:t>7.6.2.1</w:t>
      </w:r>
      <w:r w:rsidRPr="005D0A05">
        <w:rPr>
          <w:lang w:eastAsia="ko-KR"/>
        </w:rPr>
        <w:t>.</w:t>
      </w:r>
      <w:r>
        <w:rPr>
          <w:lang w:eastAsia="ko-KR"/>
        </w:rPr>
        <w:t>2</w:t>
      </w:r>
      <w:r w:rsidRPr="009E0655">
        <w:t xml:space="preserve">-1 describes the information flow for the </w:t>
      </w:r>
      <w:r>
        <w:rPr>
          <w:lang w:eastAsia="ko-KR"/>
        </w:rPr>
        <w:t xml:space="preserve">MCData </w:t>
      </w:r>
      <w:r>
        <w:rPr>
          <w:rFonts w:eastAsia="SimSun"/>
        </w:rPr>
        <w:t xml:space="preserve">indication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client.</w:t>
      </w:r>
    </w:p>
    <w:p w14:paraId="1990B541" w14:textId="77777777" w:rsidR="00C336BB" w:rsidRDefault="00C336BB" w:rsidP="00C336BB">
      <w:pPr>
        <w:pStyle w:val="TH"/>
      </w:pPr>
      <w:r>
        <w:t>Table 7.6.2.1</w:t>
      </w:r>
      <w:r w:rsidRPr="009E0655">
        <w:t>.</w:t>
      </w:r>
      <w:r>
        <w:t>2</w:t>
      </w:r>
      <w:r w:rsidRPr="009E0655">
        <w:t>-</w:t>
      </w:r>
      <w:r>
        <w:t xml:space="preserve">1: </w:t>
      </w:r>
      <w:r>
        <w:rPr>
          <w:lang w:eastAsia="ko-KR"/>
        </w:rPr>
        <w:t>MCData indication</w:t>
      </w:r>
    </w:p>
    <w:tbl>
      <w:tblPr>
        <w:tblW w:w="8640" w:type="dxa"/>
        <w:jc w:val="center"/>
        <w:tblLayout w:type="fixed"/>
        <w:tblLook w:val="0000" w:firstRow="0" w:lastRow="0" w:firstColumn="0" w:lastColumn="0" w:noHBand="0" w:noVBand="0"/>
      </w:tblPr>
      <w:tblGrid>
        <w:gridCol w:w="3042"/>
        <w:gridCol w:w="993"/>
        <w:gridCol w:w="15"/>
        <w:gridCol w:w="4590"/>
      </w:tblGrid>
      <w:tr w:rsidR="00C336BB" w14:paraId="366A7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8630F7" w14:textId="77777777" w:rsidR="00C336BB" w:rsidRDefault="00C336BB" w:rsidP="00DA72C9">
            <w:pPr>
              <w:pStyle w:val="TAH"/>
            </w:pPr>
            <w:r>
              <w:t>Information element</w:t>
            </w:r>
          </w:p>
        </w:tc>
        <w:tc>
          <w:tcPr>
            <w:tcW w:w="1008" w:type="dxa"/>
            <w:gridSpan w:val="2"/>
            <w:tcBorders>
              <w:top w:val="single" w:sz="4" w:space="0" w:color="000000"/>
              <w:left w:val="single" w:sz="4" w:space="0" w:color="000000"/>
              <w:bottom w:val="single" w:sz="4" w:space="0" w:color="000000"/>
            </w:tcBorders>
            <w:shd w:val="clear" w:color="auto" w:fill="auto"/>
          </w:tcPr>
          <w:p w14:paraId="3A114FF8"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535A793" w14:textId="77777777" w:rsidR="00C336BB" w:rsidRDefault="00C336BB" w:rsidP="00DA72C9">
            <w:pPr>
              <w:pStyle w:val="TAH"/>
            </w:pPr>
            <w:r>
              <w:t>Description</w:t>
            </w:r>
          </w:p>
        </w:tc>
      </w:tr>
      <w:tr w:rsidR="00C336BB" w14:paraId="6DFC40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FDD5F1" w14:textId="77777777" w:rsidR="00C336BB" w:rsidRPr="002C7CB4" w:rsidRDefault="00C336BB" w:rsidP="00DA72C9">
            <w:pPr>
              <w:pStyle w:val="TAL"/>
              <w:rPr>
                <w:lang w:eastAsia="zh-CN"/>
              </w:rPr>
            </w:pPr>
            <w:r w:rsidRPr="002C7CB4">
              <w:t>MCData ID</w:t>
            </w:r>
          </w:p>
        </w:tc>
        <w:tc>
          <w:tcPr>
            <w:tcW w:w="1008" w:type="dxa"/>
            <w:gridSpan w:val="2"/>
            <w:tcBorders>
              <w:top w:val="single" w:sz="4" w:space="0" w:color="000000"/>
              <w:left w:val="single" w:sz="4" w:space="0" w:color="000000"/>
              <w:bottom w:val="single" w:sz="4" w:space="0" w:color="000000"/>
            </w:tcBorders>
            <w:shd w:val="clear" w:color="auto" w:fill="auto"/>
          </w:tcPr>
          <w:p w14:paraId="7E054CB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5C5A2D" w14:textId="77777777" w:rsidR="00C336BB" w:rsidRPr="002C7CB4" w:rsidRDefault="00C336BB" w:rsidP="00DA72C9">
            <w:pPr>
              <w:pStyle w:val="TAL"/>
              <w:rPr>
                <w:lang w:eastAsia="zh-CN"/>
              </w:rPr>
            </w:pPr>
            <w:r w:rsidRPr="002C7CB4">
              <w:t xml:space="preserve">The identity of the MCData user towards which the </w:t>
            </w:r>
            <w:r>
              <w:t>MCData</w:t>
            </w:r>
            <w:r w:rsidRPr="002C7CB4">
              <w:t xml:space="preserve"> indication is sent</w:t>
            </w:r>
          </w:p>
        </w:tc>
      </w:tr>
      <w:tr w:rsidR="00C336BB" w14:paraId="57475F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46F5AB" w14:textId="77777777" w:rsidR="00C336BB" w:rsidRPr="002C7CB4" w:rsidRDefault="00C336BB" w:rsidP="00DA72C9">
            <w:pPr>
              <w:pStyle w:val="TAL"/>
            </w:pPr>
            <w:r w:rsidRPr="002C7CB4">
              <w:t>Conversation Identifier</w:t>
            </w:r>
          </w:p>
        </w:tc>
        <w:tc>
          <w:tcPr>
            <w:tcW w:w="1008" w:type="dxa"/>
            <w:gridSpan w:val="2"/>
            <w:tcBorders>
              <w:top w:val="single" w:sz="4" w:space="0" w:color="000000"/>
              <w:left w:val="single" w:sz="4" w:space="0" w:color="000000"/>
              <w:bottom w:val="single" w:sz="4" w:space="0" w:color="000000"/>
            </w:tcBorders>
            <w:shd w:val="clear" w:color="auto" w:fill="auto"/>
          </w:tcPr>
          <w:p w14:paraId="1A4B4AB5"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7DD453" w14:textId="77777777" w:rsidR="00C336BB" w:rsidRPr="002C7CB4" w:rsidRDefault="00C336BB" w:rsidP="00DA72C9">
            <w:pPr>
              <w:pStyle w:val="TAL"/>
            </w:pPr>
            <w:r w:rsidRPr="002C7CB4">
              <w:t>Identifies the conversation</w:t>
            </w:r>
          </w:p>
        </w:tc>
      </w:tr>
      <w:tr w:rsidR="00C336BB" w14:paraId="15CBD2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384C02" w14:textId="77777777" w:rsidR="00C336BB" w:rsidRPr="002C7CB4" w:rsidRDefault="00C336BB" w:rsidP="00DA72C9">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2C8D00D" w14:textId="77777777" w:rsidR="00C336BB" w:rsidRPr="002C7CB4" w:rsidRDefault="00C336BB" w:rsidP="00DA72C9">
            <w:pPr>
              <w:pStyle w:val="TAL"/>
            </w:pPr>
            <w:r w:rsidRPr="002C7CB4">
              <w:t>M</w:t>
            </w:r>
          </w:p>
        </w:tc>
        <w:tc>
          <w:tcPr>
            <w:tcW w:w="4605" w:type="dxa"/>
            <w:gridSpan w:val="2"/>
            <w:tcBorders>
              <w:top w:val="single" w:sz="4" w:space="0" w:color="000000"/>
              <w:left w:val="single" w:sz="4" w:space="0" w:color="000000"/>
              <w:bottom w:val="single" w:sz="4" w:space="0" w:color="000000"/>
              <w:right w:val="single" w:sz="4" w:space="0" w:color="000000"/>
            </w:tcBorders>
            <w:shd w:val="clear" w:color="auto" w:fill="auto"/>
          </w:tcPr>
          <w:p w14:paraId="7CE26F11" w14:textId="77777777" w:rsidR="00C336BB" w:rsidRPr="002C7CB4" w:rsidRDefault="00C336BB" w:rsidP="00DA72C9">
            <w:pPr>
              <w:pStyle w:val="TAL"/>
            </w:pPr>
            <w:r w:rsidRPr="002C7CB4">
              <w:t>Identifies the MCData transaction</w:t>
            </w:r>
          </w:p>
        </w:tc>
      </w:tr>
      <w:tr w:rsidR="00C336BB" w14:paraId="0EBC44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45B501" w14:textId="77777777" w:rsidR="00C336BB" w:rsidRPr="002C7CB4" w:rsidRDefault="00C336BB" w:rsidP="00DA72C9">
            <w:pPr>
              <w:pStyle w:val="TAL"/>
            </w:pPr>
            <w:r w:rsidRPr="002C7CB4">
              <w:t>Deferred data list</w:t>
            </w:r>
          </w:p>
        </w:tc>
        <w:tc>
          <w:tcPr>
            <w:tcW w:w="1008" w:type="dxa"/>
            <w:gridSpan w:val="2"/>
            <w:tcBorders>
              <w:top w:val="single" w:sz="4" w:space="0" w:color="000000"/>
              <w:left w:val="single" w:sz="4" w:space="0" w:color="000000"/>
              <w:bottom w:val="single" w:sz="4" w:space="0" w:color="000000"/>
            </w:tcBorders>
            <w:shd w:val="clear" w:color="auto" w:fill="auto"/>
          </w:tcPr>
          <w:p w14:paraId="583DCC5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5D6064B" w14:textId="77777777" w:rsidR="00C336BB" w:rsidRPr="002C7CB4" w:rsidRDefault="00C336BB" w:rsidP="00DA72C9">
            <w:pPr>
              <w:pStyle w:val="TAL"/>
            </w:pPr>
            <w:r w:rsidRPr="002C7CB4">
              <w:t>List of references to deferred data awaiting download</w:t>
            </w:r>
          </w:p>
        </w:tc>
      </w:tr>
    </w:tbl>
    <w:p w14:paraId="67994FD3" w14:textId="77777777" w:rsidR="00C336BB" w:rsidRPr="00184E27" w:rsidRDefault="00C336BB" w:rsidP="00C336BB">
      <w:pPr>
        <w:rPr>
          <w:rFonts w:eastAsia="SimSun"/>
        </w:rPr>
      </w:pPr>
    </w:p>
    <w:p w14:paraId="7F985021" w14:textId="77777777" w:rsidR="00C336BB" w:rsidRDefault="00C336BB" w:rsidP="00C336BB">
      <w:pPr>
        <w:pStyle w:val="Heading5"/>
        <w:rPr>
          <w:rFonts w:eastAsia="SimSun"/>
          <w:b/>
          <w:bCs/>
          <w:i/>
          <w:iCs/>
        </w:rPr>
      </w:pPr>
      <w:bookmarkStart w:id="595" w:name="_Toc170980807"/>
      <w:r w:rsidRPr="003354E6">
        <w:rPr>
          <w:rFonts w:eastAsia="SimSun"/>
        </w:rPr>
        <w:t>7.</w:t>
      </w:r>
      <w:r>
        <w:rPr>
          <w:rFonts w:eastAsia="SimSun"/>
        </w:rPr>
        <w:t>6</w:t>
      </w:r>
      <w:r w:rsidRPr="003354E6">
        <w:rPr>
          <w:rFonts w:eastAsia="SimSun"/>
        </w:rPr>
        <w:t>.2.1.</w:t>
      </w:r>
      <w:r>
        <w:rPr>
          <w:rFonts w:eastAsia="SimSun"/>
        </w:rPr>
        <w:t>3</w:t>
      </w:r>
      <w:r w:rsidRPr="003354E6">
        <w:rPr>
          <w:rFonts w:eastAsia="SimSun"/>
        </w:rPr>
        <w:tab/>
      </w:r>
      <w:r>
        <w:rPr>
          <w:rFonts w:eastAsia="SimSun"/>
        </w:rPr>
        <w:t>MCData get deferred list request</w:t>
      </w:r>
      <w:bookmarkEnd w:id="595"/>
    </w:p>
    <w:p w14:paraId="1146F335" w14:textId="77777777" w:rsidR="00C336BB" w:rsidRDefault="00C336BB" w:rsidP="00C336BB">
      <w:r w:rsidRPr="009E0655">
        <w:t>Table </w:t>
      </w:r>
      <w:r>
        <w:t>7.6.2.1</w:t>
      </w:r>
      <w:r w:rsidRPr="005D0A05">
        <w:rPr>
          <w:lang w:eastAsia="ko-KR"/>
        </w:rPr>
        <w:t>.</w:t>
      </w:r>
      <w:r>
        <w:rPr>
          <w:lang w:eastAsia="ko-KR"/>
        </w:rPr>
        <w:t>3</w:t>
      </w:r>
      <w:r w:rsidRPr="009E0655">
        <w:t xml:space="preserve">-1 describes the information flow for the </w:t>
      </w:r>
      <w:r>
        <w:rPr>
          <w:lang w:eastAsia="ko-KR"/>
        </w:rPr>
        <w:t xml:space="preserve">MCData </w:t>
      </w:r>
      <w:r>
        <w:rPr>
          <w:rFonts w:eastAsia="SimSun"/>
        </w:rPr>
        <w:t xml:space="preserve">get deferred list request </w:t>
      </w:r>
      <w:r>
        <w:t xml:space="preserve">sent </w:t>
      </w:r>
      <w:r w:rsidRPr="009E0655">
        <w:t xml:space="preserve">from the </w:t>
      </w:r>
      <w:r>
        <w:t>MCData</w:t>
      </w:r>
      <w:r w:rsidRPr="009E0655">
        <w:t xml:space="preserve"> </w:t>
      </w:r>
      <w:r>
        <w:t>client</w:t>
      </w:r>
      <w:r w:rsidRPr="009E0655">
        <w:t xml:space="preserve"> to </w:t>
      </w:r>
      <w:r>
        <w:t>the MCData</w:t>
      </w:r>
      <w:r w:rsidRPr="009E0655">
        <w:t xml:space="preserve"> </w:t>
      </w:r>
      <w:r>
        <w:t>server</w:t>
      </w:r>
      <w:r w:rsidRPr="009E0655">
        <w:t>.</w:t>
      </w:r>
    </w:p>
    <w:p w14:paraId="69ECFD69" w14:textId="77777777" w:rsidR="00C336BB" w:rsidRDefault="00C336BB" w:rsidP="00C336BB">
      <w:pPr>
        <w:pStyle w:val="TH"/>
      </w:pPr>
      <w:r>
        <w:t>Table 7.6.2.1</w:t>
      </w:r>
      <w:r w:rsidRPr="009E0655">
        <w:t>.</w:t>
      </w:r>
      <w:r>
        <w:t>3</w:t>
      </w:r>
      <w:r w:rsidRPr="009E0655">
        <w:t>-</w:t>
      </w:r>
      <w:r>
        <w:t xml:space="preserve">1: </w:t>
      </w:r>
      <w:r>
        <w:rPr>
          <w:lang w:eastAsia="ko-KR"/>
        </w:rPr>
        <w:t>MCData get deferred list request</w:t>
      </w:r>
    </w:p>
    <w:tbl>
      <w:tblPr>
        <w:tblW w:w="8640" w:type="dxa"/>
        <w:jc w:val="center"/>
        <w:tblLayout w:type="fixed"/>
        <w:tblLook w:val="0000" w:firstRow="0" w:lastRow="0" w:firstColumn="0" w:lastColumn="0" w:noHBand="0" w:noVBand="0"/>
      </w:tblPr>
      <w:tblGrid>
        <w:gridCol w:w="3042"/>
        <w:gridCol w:w="1008"/>
        <w:gridCol w:w="4590"/>
      </w:tblGrid>
      <w:tr w:rsidR="00C336BB" w14:paraId="66BF8A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C29816"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1B514FE6"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72DE1C" w14:textId="77777777" w:rsidR="00C336BB" w:rsidRDefault="00C336BB" w:rsidP="00DA72C9">
            <w:pPr>
              <w:pStyle w:val="TAH"/>
            </w:pPr>
            <w:r>
              <w:t>Description</w:t>
            </w:r>
          </w:p>
        </w:tc>
      </w:tr>
      <w:tr w:rsidR="00C336BB" w14:paraId="0197A5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2F330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6C621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11A29A" w14:textId="77777777" w:rsidR="00C336BB" w:rsidRPr="002C7CB4" w:rsidRDefault="00C336BB" w:rsidP="00DA72C9">
            <w:pPr>
              <w:pStyle w:val="TAL"/>
              <w:rPr>
                <w:lang w:eastAsia="zh-CN"/>
              </w:rPr>
            </w:pPr>
            <w:r w:rsidRPr="002C7CB4">
              <w:t>The identity of the MCData user requesting deferred list</w:t>
            </w:r>
          </w:p>
        </w:tc>
      </w:tr>
    </w:tbl>
    <w:p w14:paraId="31ADF72F" w14:textId="77777777" w:rsidR="00C336BB" w:rsidRPr="00184E27" w:rsidRDefault="00C336BB" w:rsidP="00C336BB">
      <w:pPr>
        <w:rPr>
          <w:rFonts w:eastAsia="SimSun"/>
        </w:rPr>
      </w:pPr>
    </w:p>
    <w:p w14:paraId="79F088FC" w14:textId="77777777" w:rsidR="00C336BB" w:rsidRDefault="00C336BB" w:rsidP="00C336BB">
      <w:pPr>
        <w:pStyle w:val="Heading5"/>
        <w:rPr>
          <w:rFonts w:eastAsia="SimSun"/>
          <w:b/>
          <w:bCs/>
          <w:i/>
          <w:iCs/>
        </w:rPr>
      </w:pPr>
      <w:bookmarkStart w:id="596" w:name="_Toc170980808"/>
      <w:r w:rsidRPr="003354E6">
        <w:rPr>
          <w:rFonts w:eastAsia="SimSun"/>
        </w:rPr>
        <w:t>7.</w:t>
      </w:r>
      <w:r>
        <w:rPr>
          <w:rFonts w:eastAsia="SimSun"/>
        </w:rPr>
        <w:t>6</w:t>
      </w:r>
      <w:r w:rsidRPr="003354E6">
        <w:rPr>
          <w:rFonts w:eastAsia="SimSun"/>
        </w:rPr>
        <w:t>.2.1.</w:t>
      </w:r>
      <w:r>
        <w:rPr>
          <w:rFonts w:eastAsia="SimSun"/>
        </w:rPr>
        <w:t>4</w:t>
      </w:r>
      <w:r w:rsidRPr="003354E6">
        <w:rPr>
          <w:rFonts w:eastAsia="SimSun"/>
        </w:rPr>
        <w:tab/>
      </w:r>
      <w:r>
        <w:rPr>
          <w:rFonts w:eastAsia="SimSun"/>
        </w:rPr>
        <w:t>MCData get deferred list response</w:t>
      </w:r>
      <w:bookmarkEnd w:id="596"/>
    </w:p>
    <w:p w14:paraId="1BC418C2" w14:textId="77777777" w:rsidR="00C336BB" w:rsidRDefault="00C336BB" w:rsidP="00C336BB">
      <w:r w:rsidRPr="009E0655">
        <w:t>Table </w:t>
      </w:r>
      <w:r>
        <w:t>7.6.2.1</w:t>
      </w:r>
      <w:r w:rsidRPr="005D0A05">
        <w:rPr>
          <w:lang w:eastAsia="ko-KR"/>
        </w:rPr>
        <w:t>.</w:t>
      </w:r>
      <w:r>
        <w:rPr>
          <w:lang w:eastAsia="ko-KR"/>
        </w:rPr>
        <w:t>4</w:t>
      </w:r>
      <w:r w:rsidRPr="009E0655">
        <w:t xml:space="preserve">-1 describes the information flow for the </w:t>
      </w:r>
      <w:r>
        <w:rPr>
          <w:lang w:eastAsia="ko-KR"/>
        </w:rPr>
        <w:t xml:space="preserve">MCData </w:t>
      </w:r>
      <w:r>
        <w:rPr>
          <w:rFonts w:eastAsia="SimSun"/>
        </w:rPr>
        <w:t xml:space="preserve">get deferred list response </w:t>
      </w:r>
      <w:r>
        <w:t xml:space="preserve">sent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4CF6873E" w14:textId="77777777" w:rsidR="00C336BB" w:rsidRDefault="00C336BB" w:rsidP="00C336BB">
      <w:pPr>
        <w:pStyle w:val="TH"/>
      </w:pPr>
      <w:r>
        <w:t>Table 7.6.2.1</w:t>
      </w:r>
      <w:r w:rsidRPr="009E0655">
        <w:t>.</w:t>
      </w:r>
      <w:r>
        <w:t>4</w:t>
      </w:r>
      <w:r w:rsidRPr="009E0655">
        <w:t>-</w:t>
      </w:r>
      <w:r>
        <w:t xml:space="preserve">1: </w:t>
      </w:r>
      <w:r>
        <w:rPr>
          <w:lang w:eastAsia="ko-KR"/>
        </w:rPr>
        <w:t>MCData get deferred list response</w:t>
      </w:r>
    </w:p>
    <w:tbl>
      <w:tblPr>
        <w:tblW w:w="8640" w:type="dxa"/>
        <w:jc w:val="center"/>
        <w:tblLayout w:type="fixed"/>
        <w:tblLook w:val="0000" w:firstRow="0" w:lastRow="0" w:firstColumn="0" w:lastColumn="0" w:noHBand="0" w:noVBand="0"/>
      </w:tblPr>
      <w:tblGrid>
        <w:gridCol w:w="3042"/>
        <w:gridCol w:w="1008"/>
        <w:gridCol w:w="4590"/>
      </w:tblGrid>
      <w:tr w:rsidR="00C336BB" w14:paraId="70A6A0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AF3B47" w14:textId="77777777" w:rsidR="00C336BB" w:rsidRDefault="00C336BB" w:rsidP="00DA72C9">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6581DFE4" w14:textId="77777777" w:rsidR="00C336BB" w:rsidRDefault="00C336BB" w:rsidP="00DA72C9">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2772A82" w14:textId="77777777" w:rsidR="00C336BB" w:rsidRDefault="00C336BB" w:rsidP="00DA72C9">
            <w:pPr>
              <w:pStyle w:val="TAH"/>
            </w:pPr>
            <w:r>
              <w:t>Description</w:t>
            </w:r>
          </w:p>
        </w:tc>
      </w:tr>
      <w:tr w:rsidR="00C336BB" w14:paraId="4EB5FDB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6E284B"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740CA860"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A450A1" w14:textId="77777777" w:rsidR="00C336BB" w:rsidRPr="002C7CB4" w:rsidRDefault="00C336BB" w:rsidP="00DA72C9">
            <w:pPr>
              <w:pStyle w:val="TAL"/>
              <w:rPr>
                <w:lang w:eastAsia="zh-CN"/>
              </w:rPr>
            </w:pPr>
            <w:r w:rsidRPr="002C7CB4">
              <w:t>The identity of the MCData user requesting deferred list</w:t>
            </w:r>
          </w:p>
        </w:tc>
      </w:tr>
      <w:tr w:rsidR="00C336BB" w14:paraId="1C0D33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D41FEA" w14:textId="77777777" w:rsidR="00C336BB" w:rsidRPr="002C7CB4" w:rsidRDefault="00C336BB" w:rsidP="00DA72C9">
            <w:pPr>
              <w:pStyle w:val="TAL"/>
            </w:pPr>
            <w:r w:rsidRPr="002C7CB4">
              <w:t>Deferred data list</w:t>
            </w:r>
          </w:p>
        </w:tc>
        <w:tc>
          <w:tcPr>
            <w:tcW w:w="1008" w:type="dxa"/>
            <w:tcBorders>
              <w:top w:val="single" w:sz="4" w:space="0" w:color="000000"/>
              <w:left w:val="single" w:sz="4" w:space="0" w:color="000000"/>
              <w:bottom w:val="single" w:sz="4" w:space="0" w:color="000000"/>
            </w:tcBorders>
            <w:shd w:val="clear" w:color="auto" w:fill="auto"/>
          </w:tcPr>
          <w:p w14:paraId="02D92F33" w14:textId="77777777" w:rsidR="00C336BB" w:rsidRPr="002C7CB4" w:rsidRDefault="00C336BB" w:rsidP="00DA72C9">
            <w:pPr>
              <w:pStyle w:val="TAL"/>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0F46D2D" w14:textId="77777777" w:rsidR="00C336BB" w:rsidRPr="002C7CB4" w:rsidRDefault="00C336BB" w:rsidP="00DA72C9">
            <w:pPr>
              <w:pStyle w:val="TAL"/>
            </w:pPr>
            <w:r w:rsidRPr="002C7CB4">
              <w:t>List of references to deferred data awaiting download</w:t>
            </w:r>
          </w:p>
        </w:tc>
      </w:tr>
    </w:tbl>
    <w:p w14:paraId="4175637E" w14:textId="77777777" w:rsidR="00C336BB" w:rsidRPr="00184E27" w:rsidRDefault="00C336BB" w:rsidP="00C336BB">
      <w:pPr>
        <w:rPr>
          <w:rFonts w:eastAsia="SimSun"/>
        </w:rPr>
      </w:pPr>
    </w:p>
    <w:p w14:paraId="4F76A8CC" w14:textId="77777777" w:rsidR="00C336BB" w:rsidRDefault="00C336BB" w:rsidP="00C336BB">
      <w:pPr>
        <w:pStyle w:val="Heading4"/>
        <w:rPr>
          <w:lang w:eastAsia="zh-CN"/>
        </w:rPr>
      </w:pPr>
      <w:bookmarkStart w:id="597" w:name="_Toc170980809"/>
      <w:r>
        <w:rPr>
          <w:lang w:eastAsia="zh-CN"/>
        </w:rPr>
        <w:t>7</w:t>
      </w:r>
      <w:r>
        <w:t>.</w:t>
      </w:r>
      <w:r>
        <w:rPr>
          <w:lang w:eastAsia="zh-CN"/>
        </w:rPr>
        <w:t>6</w:t>
      </w:r>
      <w:r>
        <w:t>.2.2</w:t>
      </w:r>
      <w:r>
        <w:tab/>
        <w:t>Automatic transmission for SDS</w:t>
      </w:r>
      <w:bookmarkEnd w:id="597"/>
    </w:p>
    <w:p w14:paraId="163673A7" w14:textId="77777777" w:rsidR="00C336BB" w:rsidRDefault="00C336BB" w:rsidP="00C336BB">
      <w:pPr>
        <w:pStyle w:val="Heading5"/>
        <w:rPr>
          <w:lang w:eastAsia="zh-CN"/>
        </w:rPr>
      </w:pPr>
      <w:bookmarkStart w:id="598" w:name="_Toc170980810"/>
      <w:r>
        <w:rPr>
          <w:lang w:eastAsia="zh-CN"/>
        </w:rPr>
        <w:t>7</w:t>
      </w:r>
      <w:r>
        <w:t>.</w:t>
      </w:r>
      <w:r>
        <w:rPr>
          <w:lang w:eastAsia="zh-CN"/>
        </w:rPr>
        <w:t>6</w:t>
      </w:r>
      <w:r>
        <w:t>.2.2.</w:t>
      </w:r>
      <w:r>
        <w:rPr>
          <w:rFonts w:hint="eastAsia"/>
          <w:lang w:eastAsia="zh-CN"/>
        </w:rPr>
        <w:t>1</w:t>
      </w:r>
      <w:r>
        <w:tab/>
      </w:r>
      <w:r>
        <w:rPr>
          <w:rFonts w:hint="eastAsia"/>
          <w:lang w:eastAsia="zh-CN"/>
        </w:rPr>
        <w:t>General</w:t>
      </w:r>
      <w:bookmarkEnd w:id="598"/>
    </w:p>
    <w:p w14:paraId="41FF8377" w14:textId="77777777" w:rsidR="00C336BB" w:rsidRPr="006411DC" w:rsidRDefault="00C336BB" w:rsidP="00C336BB">
      <w:pPr>
        <w:rPr>
          <w:lang w:eastAsia="zh-CN"/>
        </w:rPr>
      </w:pPr>
      <w:r>
        <w:rPr>
          <w:lang w:eastAsia="zh-CN"/>
        </w:rPr>
        <w:t>When SDS message is sent, the data is transferred from the sending MCData client to the receiving MCData client without any request/grant procedure or any explicit actions on the part of the receiving MCData client.</w:t>
      </w:r>
    </w:p>
    <w:p w14:paraId="0263561C" w14:textId="77777777" w:rsidR="00C336BB" w:rsidRDefault="00C336BB" w:rsidP="00C336BB">
      <w:pPr>
        <w:pStyle w:val="Heading5"/>
        <w:rPr>
          <w:lang w:eastAsia="zh-CN"/>
        </w:rPr>
      </w:pPr>
      <w:bookmarkStart w:id="599" w:name="_Toc170980811"/>
      <w:r>
        <w:rPr>
          <w:lang w:eastAsia="zh-CN"/>
        </w:rPr>
        <w:t>7</w:t>
      </w:r>
      <w:r>
        <w:t>.</w:t>
      </w:r>
      <w:r>
        <w:rPr>
          <w:lang w:eastAsia="zh-CN"/>
        </w:rPr>
        <w:t>6</w:t>
      </w:r>
      <w:r>
        <w:t>.2.2.</w:t>
      </w:r>
      <w:r>
        <w:rPr>
          <w:rFonts w:hint="eastAsia"/>
          <w:lang w:eastAsia="zh-CN"/>
        </w:rPr>
        <w:t>2</w:t>
      </w:r>
      <w:r>
        <w:tab/>
      </w:r>
      <w:r>
        <w:rPr>
          <w:rFonts w:hint="eastAsia"/>
          <w:lang w:eastAsia="zh-CN"/>
        </w:rPr>
        <w:t>Procedure</w:t>
      </w:r>
      <w:bookmarkEnd w:id="599"/>
    </w:p>
    <w:p w14:paraId="37EB1689"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 xml:space="preserve">7.6.2.2.2-1 </w:t>
      </w:r>
      <w:r w:rsidRPr="00A52E65">
        <w:rPr>
          <w:lang w:eastAsia="zh-CN"/>
        </w:rPr>
        <w:t xml:space="preserve">describes the case where MCData </w:t>
      </w:r>
      <w:r>
        <w:rPr>
          <w:lang w:eastAsia="zh-CN"/>
        </w:rPr>
        <w:t xml:space="preserve">SDS </w:t>
      </w:r>
      <w:r w:rsidRPr="00A52E65">
        <w:rPr>
          <w:lang w:eastAsia="zh-CN"/>
        </w:rPr>
        <w:t>is automatically transmitted to the selected recipient user or affiliated members of the selected MCData group.</w:t>
      </w:r>
    </w:p>
    <w:p w14:paraId="50CC5F9C" w14:textId="77777777" w:rsidR="00C336BB" w:rsidRDefault="00C336BB" w:rsidP="00C336BB">
      <w:r>
        <w:t>Pre-conditions:</w:t>
      </w:r>
    </w:p>
    <w:p w14:paraId="4B7CCC59" w14:textId="77777777" w:rsidR="00C336BB" w:rsidRDefault="00C336BB" w:rsidP="00C336BB">
      <w:pPr>
        <w:pStyle w:val="B1"/>
      </w:pPr>
      <w:r>
        <w:t>1.</w:t>
      </w:r>
      <w:r>
        <w:tab/>
        <w:t>MCData user is configured with permission to transmit data.</w:t>
      </w:r>
    </w:p>
    <w:p w14:paraId="0DB842A9" w14:textId="77777777" w:rsidR="00C336BB" w:rsidRDefault="00C336BB" w:rsidP="00C336BB">
      <w:pPr>
        <w:pStyle w:val="B1"/>
      </w:pPr>
      <w:r>
        <w:t>2.</w:t>
      </w:r>
      <w:r>
        <w:tab/>
        <w:t>Optionally, MCData client may have an activated functional alias to be used.</w:t>
      </w:r>
    </w:p>
    <w:p w14:paraId="70E1F614" w14:textId="77777777" w:rsidR="00C336BB" w:rsidRDefault="00C336BB" w:rsidP="00C336BB">
      <w:pPr>
        <w:pStyle w:val="B1"/>
      </w:pPr>
      <w:r>
        <w:t>3.</w:t>
      </w:r>
      <w:r>
        <w:tab/>
        <w:t>The MCData server may have subscribed to the MCData functional alias controlling server within the MC system for functional alias activation/de-activation updates.</w:t>
      </w:r>
    </w:p>
    <w:p w14:paraId="27AA4F4F" w14:textId="77777777" w:rsidR="00C336BB" w:rsidRDefault="00C336BB" w:rsidP="00C336BB">
      <w:pPr>
        <w:pStyle w:val="TH"/>
      </w:pPr>
      <w:r>
        <w:rPr>
          <w:rFonts w:ascii="Times New Roman" w:hAnsi="Times New Roman"/>
        </w:rPr>
        <w:object w:dxaOrig="8205" w:dyaOrig="3705" w14:anchorId="70D5F40F">
          <v:shape id="_x0000_i1072" type="#_x0000_t75" style="width:411pt;height:185.5pt" o:ole="">
            <v:imagedata r:id="rId107" o:title=""/>
          </v:shape>
          <o:OLEObject Type="Embed" ProgID="Visio.Drawing.15" ShapeID="_x0000_i1072" DrawAspect="Content" ObjectID="_1782302125" r:id="rId108"/>
        </w:object>
      </w:r>
    </w:p>
    <w:p w14:paraId="4BB14EDC" w14:textId="77777777" w:rsidR="00C336BB" w:rsidRPr="00B82566" w:rsidRDefault="00C336BB" w:rsidP="00C336BB">
      <w:pPr>
        <w:pStyle w:val="TF"/>
      </w:pPr>
      <w:r w:rsidRPr="00A0036B">
        <w:t>Figure </w:t>
      </w:r>
      <w:r>
        <w:t>7</w:t>
      </w:r>
      <w:r w:rsidRPr="00A0036B">
        <w:t>.</w:t>
      </w:r>
      <w:r>
        <w:t>6</w:t>
      </w:r>
      <w:r w:rsidRPr="00B82566">
        <w:t>.2.</w:t>
      </w:r>
      <w:r>
        <w:t>2</w:t>
      </w:r>
      <w:r w:rsidRPr="00B82566">
        <w:t xml:space="preserve">.2-1: </w:t>
      </w:r>
      <w:r>
        <w:t>Automatic transmission for SDS</w:t>
      </w:r>
    </w:p>
    <w:p w14:paraId="6C2B1A7F" w14:textId="77777777" w:rsidR="00C336BB" w:rsidRPr="0076617B" w:rsidRDefault="00C336BB" w:rsidP="00C336BB">
      <w:pPr>
        <w:pStyle w:val="B1"/>
      </w:pPr>
      <w:r w:rsidRPr="0076617B">
        <w:t>1.</w:t>
      </w:r>
      <w:r w:rsidRPr="0076617B">
        <w:tab/>
      </w:r>
      <w:r>
        <w:t>MCData user selects the data to transmit and the recipient MCData user or MCData group.</w:t>
      </w:r>
      <w:r w:rsidRPr="007F7627">
        <w:t xml:space="preserve"> </w:t>
      </w:r>
      <w:r>
        <w:t>The MCData user at MCData client 1 may include a functional alias used within the SDS data transmission.</w:t>
      </w:r>
    </w:p>
    <w:p w14:paraId="4CA46C67" w14:textId="77777777" w:rsidR="00C336BB" w:rsidRDefault="00C336BB" w:rsidP="00C336BB">
      <w:pPr>
        <w:pStyle w:val="B1"/>
        <w:rPr>
          <w:lang w:eastAsia="zh-CN"/>
        </w:rPr>
      </w:pPr>
      <w:r w:rsidRPr="0076617B">
        <w:t>2.</w:t>
      </w:r>
      <w:r w:rsidRPr="0076617B">
        <w:tab/>
      </w:r>
      <w:r>
        <w:t>MCData client checks for MCData user</w:t>
      </w:r>
      <w:r w:rsidRPr="007A76A4">
        <w:t>'</w:t>
      </w:r>
      <w:r>
        <w:t>s permission to transmit data and checks if the data size is less than the m</w:t>
      </w:r>
      <w:r w:rsidRPr="00775651">
        <w:t>aximum data size for SDS</w:t>
      </w:r>
      <w:r>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7.4.2.2, 7.4.2.3, 7.4.2.5 or 7.4.2.6.</w:t>
      </w:r>
    </w:p>
    <w:p w14:paraId="5ADF8568" w14:textId="77777777" w:rsidR="00C336BB" w:rsidRDefault="00C336BB" w:rsidP="00C336BB">
      <w:pPr>
        <w:pStyle w:val="B1"/>
        <w:rPr>
          <w:lang w:eastAsia="zh-CN"/>
        </w:rPr>
      </w:pPr>
      <w:r>
        <w:rPr>
          <w:lang w:eastAsia="zh-CN"/>
        </w:rPr>
        <w:t>3.</w:t>
      </w:r>
      <w:r w:rsidRPr="0076617B">
        <w:tab/>
      </w:r>
      <w:r>
        <w:t xml:space="preserve">Transmission control on the MCData server verifies if the MCData user is authorized to transmit and the data size in the received transmission request does not exceed the </w:t>
      </w:r>
      <w:r w:rsidRPr="00D02909">
        <w:rPr>
          <w:lang w:eastAsia="zh-CN"/>
        </w:rPr>
        <w:t xml:space="preserve">maximum data size for </w:t>
      </w:r>
      <w:r>
        <w:rPr>
          <w:lang w:eastAsia="zh-CN"/>
        </w:rPr>
        <w:t xml:space="preserve">SDS. </w:t>
      </w:r>
      <w:r>
        <w:t>MCData server verifies whether the provided functional alias, if present, can be used and has been activated for the MCData user.</w:t>
      </w:r>
    </w:p>
    <w:p w14:paraId="4C0DC664" w14:textId="77777777" w:rsidR="00C336BB" w:rsidRDefault="00C336BB" w:rsidP="00C336BB">
      <w:pPr>
        <w:pStyle w:val="B1"/>
      </w:pPr>
      <w:r>
        <w:rPr>
          <w:lang w:eastAsia="zh-CN"/>
        </w:rPr>
        <w:t>4.</w:t>
      </w:r>
      <w:r>
        <w:rPr>
          <w:lang w:eastAsia="zh-CN"/>
        </w:rPr>
        <w:tab/>
        <w:t>MCData server may send one of the following MCData control indications</w:t>
      </w:r>
      <w:r>
        <w:t>:</w:t>
      </w:r>
    </w:p>
    <w:p w14:paraId="4780BB7A" w14:textId="77777777" w:rsidR="00C336BB" w:rsidRDefault="00C336BB" w:rsidP="00C336BB">
      <w:pPr>
        <w:pStyle w:val="B2"/>
      </w:pPr>
      <w:r>
        <w:t>a)</w:t>
      </w:r>
      <w:r>
        <w:tab/>
        <w:t xml:space="preserve">If the MCData user does not have permission to transmit data </w:t>
      </w:r>
      <w:r w:rsidRPr="00A52E65">
        <w:t>to another MCData user or MCData group</w:t>
      </w:r>
      <w:r>
        <w:t xml:space="preserve"> then the </w:t>
      </w:r>
      <w:r w:rsidRPr="000D4778">
        <w:t>"</w:t>
      </w:r>
      <w:r>
        <w:t>No permission to transmit data</w:t>
      </w:r>
      <w:r w:rsidRPr="000D4778">
        <w:t>"</w:t>
      </w:r>
      <w:r>
        <w:t xml:space="preserve"> control indication is sent. </w:t>
      </w:r>
    </w:p>
    <w:p w14:paraId="30A5064C" w14:textId="77777777" w:rsidR="00C336BB" w:rsidRDefault="00C336BB" w:rsidP="00C336BB">
      <w:pPr>
        <w:pStyle w:val="B2"/>
      </w:pPr>
      <w:r>
        <w:t>b)</w:t>
      </w:r>
      <w:r>
        <w:tab/>
        <w:t xml:space="preserve">If the selected transmission is for a MCData group and there are no affiliated group members, then the transmission control on MCData server sends the </w:t>
      </w:r>
      <w:r w:rsidRPr="000D4778">
        <w:t>"</w:t>
      </w:r>
      <w:r>
        <w:t>No affiliated members found to the selected MCData group</w:t>
      </w:r>
      <w:r w:rsidRPr="000D4778">
        <w:t>"</w:t>
      </w:r>
      <w:r>
        <w:t xml:space="preserve"> control indication.</w:t>
      </w:r>
      <w:r w:rsidRPr="007200ED">
        <w:t xml:space="preserve"> </w:t>
      </w:r>
    </w:p>
    <w:p w14:paraId="45EF5652" w14:textId="77777777" w:rsidR="00C336BB" w:rsidRDefault="00C336BB" w:rsidP="00C336BB">
      <w:pPr>
        <w:pStyle w:val="B2"/>
      </w:pPr>
      <w:r>
        <w:t>c</w:t>
      </w:r>
      <w:r w:rsidRPr="00165894">
        <w:t>)</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9CF50EC" w14:textId="77777777" w:rsidR="00C336BB" w:rsidRDefault="00C336BB" w:rsidP="00C336BB">
      <w:pPr>
        <w:pStyle w:val="B2"/>
        <w:rPr>
          <w:lang w:eastAsia="zh-CN"/>
        </w:rPr>
      </w:pPr>
      <w:r w:rsidRPr="00165894">
        <w:t>Otherwise continue with step 5.</w:t>
      </w:r>
    </w:p>
    <w:p w14:paraId="71602BFF" w14:textId="77777777" w:rsidR="00C336BB" w:rsidRPr="00BA7511" w:rsidRDefault="00C336BB" w:rsidP="00C336BB">
      <w:pPr>
        <w:pStyle w:val="B1"/>
      </w:pPr>
      <w:r>
        <w:t>5.</w:t>
      </w:r>
      <w:r w:rsidRPr="0076617B">
        <w:tab/>
      </w:r>
      <w:r>
        <w:t>MCData server automatically transmits the data and, if available, the functional alias of the originating MCData client 1 to the selected MCData user or the affiliated members or all group members (in the case of lossless communication) of the selected MCData group according to the procedures selected in step 2.</w:t>
      </w:r>
    </w:p>
    <w:p w14:paraId="1184D3AB" w14:textId="77777777" w:rsidR="00C336BB" w:rsidRDefault="00C336BB" w:rsidP="00C336BB">
      <w:pPr>
        <w:pStyle w:val="B1"/>
      </w:pPr>
      <w:bookmarkStart w:id="600" w:name="_Hlk78960769"/>
      <w:r>
        <w:rPr>
          <w:lang w:eastAsia="zh-CN"/>
        </w:rPr>
        <w:t>6</w:t>
      </w:r>
      <w:r>
        <w:t>.</w:t>
      </w:r>
      <w:r>
        <w:tab/>
      </w:r>
      <w:bookmarkStart w:id="601" w:name="_Hlk78960739"/>
      <w:r>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2FB90EAE"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6974EE98"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bookmarkEnd w:id="600"/>
      <w:bookmarkEnd w:id="601"/>
    </w:p>
    <w:p w14:paraId="45F21EB3" w14:textId="77777777" w:rsidR="00C336BB" w:rsidRPr="00165894" w:rsidRDefault="00C336BB" w:rsidP="00C336BB">
      <w:pPr>
        <w:pStyle w:val="Heading4"/>
        <w:rPr>
          <w:lang w:eastAsia="zh-CN"/>
        </w:rPr>
      </w:pPr>
      <w:bookmarkStart w:id="602" w:name="_Toc170980812"/>
      <w:r>
        <w:rPr>
          <w:lang w:eastAsia="zh-CN"/>
        </w:rPr>
        <w:t>7</w:t>
      </w:r>
      <w:r w:rsidRPr="00165894">
        <w:t>.</w:t>
      </w:r>
      <w:r>
        <w:rPr>
          <w:lang w:eastAsia="zh-CN"/>
        </w:rPr>
        <w:t>6</w:t>
      </w:r>
      <w:r w:rsidRPr="00165894">
        <w:t>.2.</w:t>
      </w:r>
      <w:r>
        <w:t>3</w:t>
      </w:r>
      <w:r w:rsidRPr="00165894">
        <w:tab/>
        <w:t>Send data with mandatory download</w:t>
      </w:r>
      <w:bookmarkEnd w:id="602"/>
    </w:p>
    <w:p w14:paraId="74909EED" w14:textId="77777777" w:rsidR="00C336BB" w:rsidRDefault="00C336BB" w:rsidP="00C336BB">
      <w:pPr>
        <w:pStyle w:val="Heading5"/>
        <w:rPr>
          <w:lang w:eastAsia="zh-CN"/>
        </w:rPr>
      </w:pPr>
      <w:bookmarkStart w:id="603" w:name="_Toc170980813"/>
      <w:r>
        <w:rPr>
          <w:lang w:eastAsia="zh-CN"/>
        </w:rPr>
        <w:t>7</w:t>
      </w:r>
      <w:r w:rsidRPr="00165894">
        <w:t>.</w:t>
      </w:r>
      <w:r>
        <w:rPr>
          <w:lang w:eastAsia="zh-CN"/>
        </w:rPr>
        <w:t>6</w:t>
      </w:r>
      <w:r w:rsidRPr="00165894">
        <w:t>.2.</w:t>
      </w:r>
      <w:r>
        <w:t>3</w:t>
      </w:r>
      <w:r w:rsidRPr="00165894">
        <w:t>.</w:t>
      </w:r>
      <w:r w:rsidRPr="00165894">
        <w:rPr>
          <w:rFonts w:hint="eastAsia"/>
          <w:lang w:eastAsia="zh-CN"/>
        </w:rPr>
        <w:t>1</w:t>
      </w:r>
      <w:r w:rsidRPr="00165894">
        <w:tab/>
      </w:r>
      <w:r w:rsidRPr="00165894">
        <w:rPr>
          <w:rFonts w:hint="eastAsia"/>
          <w:lang w:eastAsia="zh-CN"/>
        </w:rPr>
        <w:t>General</w:t>
      </w:r>
      <w:bookmarkEnd w:id="603"/>
    </w:p>
    <w:p w14:paraId="6B2DEB7F" w14:textId="77777777" w:rsidR="00C336BB" w:rsidRPr="006411DC" w:rsidRDefault="00C336BB" w:rsidP="00C336BB">
      <w:pPr>
        <w:rPr>
          <w:lang w:eastAsia="zh-CN"/>
        </w:rPr>
      </w:pPr>
      <w:r>
        <w:rPr>
          <w:lang w:eastAsia="zh-CN"/>
        </w:rPr>
        <w:t>The mandatory download procedure allows a sending MCData client to send data to a receiving MCData client, where the receiving MCData client is compelled to download the data.</w:t>
      </w:r>
    </w:p>
    <w:p w14:paraId="5BB05BA6" w14:textId="77777777" w:rsidR="00C336BB" w:rsidRPr="00165894" w:rsidRDefault="00C336BB" w:rsidP="00C336BB">
      <w:pPr>
        <w:pStyle w:val="Heading5"/>
        <w:rPr>
          <w:lang w:eastAsia="zh-CN"/>
        </w:rPr>
      </w:pPr>
      <w:bookmarkStart w:id="604" w:name="_Toc170980814"/>
      <w:r>
        <w:rPr>
          <w:lang w:eastAsia="zh-CN"/>
        </w:rPr>
        <w:t>7</w:t>
      </w:r>
      <w:r w:rsidRPr="00165894">
        <w:t>.</w:t>
      </w:r>
      <w:r>
        <w:rPr>
          <w:lang w:eastAsia="zh-CN"/>
        </w:rPr>
        <w:t>6</w:t>
      </w:r>
      <w:r w:rsidRPr="00165894">
        <w:t>.2.</w:t>
      </w:r>
      <w:r>
        <w:t>3</w:t>
      </w:r>
      <w:r w:rsidRPr="00165894">
        <w:t>.</w:t>
      </w:r>
      <w:r w:rsidRPr="00165894">
        <w:rPr>
          <w:rFonts w:hint="eastAsia"/>
          <w:lang w:eastAsia="zh-CN"/>
        </w:rPr>
        <w:t>2</w:t>
      </w:r>
      <w:r w:rsidRPr="00165894">
        <w:tab/>
      </w:r>
      <w:r w:rsidRPr="00165894">
        <w:rPr>
          <w:rFonts w:hint="eastAsia"/>
          <w:lang w:eastAsia="zh-CN"/>
        </w:rPr>
        <w:t>Procedure</w:t>
      </w:r>
      <w:bookmarkEnd w:id="604"/>
    </w:p>
    <w:p w14:paraId="17B8DA88" w14:textId="77777777" w:rsidR="00C336BB" w:rsidRPr="00165894" w:rsidRDefault="00C336BB" w:rsidP="00C336BB">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3</w:t>
      </w:r>
      <w:r w:rsidRPr="00165894">
        <w:rPr>
          <w:lang w:eastAsia="zh-CN"/>
        </w:rPr>
        <w:t xml:space="preserve">.2-1 describes the case where MCData user </w:t>
      </w:r>
      <w:r>
        <w:rPr>
          <w:lang w:eastAsia="zh-CN"/>
        </w:rPr>
        <w:t>is using FD. The FD</w:t>
      </w:r>
      <w:r w:rsidRPr="00165894">
        <w:t xml:space="preserve"> is subjected to transmission control prior to transmitting data to the selected recipient user or affiliated members of the selected MCData group for mandatory download.</w:t>
      </w:r>
    </w:p>
    <w:p w14:paraId="29A4441D" w14:textId="77777777" w:rsidR="00C336BB" w:rsidRPr="00165894" w:rsidRDefault="00C336BB" w:rsidP="00C336BB">
      <w:r w:rsidRPr="00165894">
        <w:t xml:space="preserve">Pre-conditions: </w:t>
      </w:r>
    </w:p>
    <w:p w14:paraId="1DD5C290" w14:textId="77777777" w:rsidR="00C336BB" w:rsidRPr="00165894" w:rsidRDefault="00C336BB" w:rsidP="00C336BB">
      <w:pPr>
        <w:pStyle w:val="B1"/>
      </w:pPr>
      <w:r w:rsidRPr="00165894">
        <w:t>1.</w:t>
      </w:r>
      <w:r>
        <w:tab/>
      </w:r>
      <w:r w:rsidRPr="00165894">
        <w:t>MCData user is configured with permission to transmit data.</w:t>
      </w:r>
    </w:p>
    <w:p w14:paraId="2C95C05E" w14:textId="77777777" w:rsidR="00C336BB" w:rsidRPr="00165894" w:rsidRDefault="00C336BB" w:rsidP="00C336BB">
      <w:pPr>
        <w:pStyle w:val="B1"/>
      </w:pPr>
      <w:r w:rsidRPr="00165894">
        <w:t>2.</w:t>
      </w:r>
      <w:r>
        <w:tab/>
      </w:r>
      <w:r w:rsidRPr="00165894">
        <w:t xml:space="preserve">MCData </w:t>
      </w:r>
      <w:r>
        <w:t>a</w:t>
      </w:r>
      <w:r w:rsidRPr="00165894">
        <w:t xml:space="preserve">dministrator has configured maximum data size for </w:t>
      </w:r>
      <w:r>
        <w:t>FD</w:t>
      </w:r>
      <w:r w:rsidRPr="00165894">
        <w:t>.</w:t>
      </w:r>
    </w:p>
    <w:p w14:paraId="08019684" w14:textId="77777777" w:rsidR="00C336BB" w:rsidRPr="00165894" w:rsidRDefault="00C336BB" w:rsidP="00C336BB">
      <w:pPr>
        <w:pStyle w:val="B1"/>
      </w:pPr>
      <w:r w:rsidRPr="00165894">
        <w:t>3.</w:t>
      </w:r>
      <w:r>
        <w:tab/>
      </w:r>
      <w:r w:rsidRPr="00165894">
        <w:t>Maximum amount of data that a MCData user can transmit in a single request is configured.</w:t>
      </w:r>
    </w:p>
    <w:p w14:paraId="3FF7FA8E" w14:textId="77777777" w:rsidR="00C336BB" w:rsidRPr="00165894" w:rsidRDefault="00C336BB" w:rsidP="00C336BB">
      <w:pPr>
        <w:pStyle w:val="B1"/>
      </w:pPr>
      <w:r w:rsidRPr="00165894">
        <w:t>4.</w:t>
      </w:r>
      <w:r>
        <w:tab/>
      </w:r>
      <w:r w:rsidRPr="00165894">
        <w:t>Maximum amount of time that a MCData user can transmit in a single request is configured.</w:t>
      </w:r>
    </w:p>
    <w:p w14:paraId="2753E0B2" w14:textId="77777777" w:rsidR="00C336BB" w:rsidRDefault="00C336BB" w:rsidP="00C336BB">
      <w:pPr>
        <w:pStyle w:val="B1"/>
      </w:pPr>
      <w:r>
        <w:t>5.</w:t>
      </w:r>
      <w:r>
        <w:tab/>
        <w:t>Optionally, MCData client may have an activated functional alias to be used.</w:t>
      </w:r>
    </w:p>
    <w:p w14:paraId="57DFCE9A" w14:textId="77777777" w:rsidR="00C336BB" w:rsidRDefault="00C336BB" w:rsidP="00C336BB">
      <w:pPr>
        <w:pStyle w:val="B1"/>
      </w:pPr>
      <w:r>
        <w:t>6.</w:t>
      </w:r>
      <w:r>
        <w:tab/>
        <w:t>The MCData server may have subscribed to the MCData functional alias controlling server within the MC system for functional alias activation/de-activation updates.</w:t>
      </w:r>
    </w:p>
    <w:p w14:paraId="4005BDCA" w14:textId="77777777" w:rsidR="00C336BB" w:rsidRPr="00165894" w:rsidRDefault="00C336BB" w:rsidP="00C336BB">
      <w:pPr>
        <w:pStyle w:val="TH"/>
      </w:pPr>
      <w:r>
        <w:rPr>
          <w:rFonts w:ascii="Times New Roman" w:hAnsi="Times New Roman"/>
        </w:rPr>
        <w:object w:dxaOrig="8205" w:dyaOrig="3705" w14:anchorId="5B00C47B">
          <v:shape id="_x0000_i1073" type="#_x0000_t75" style="width:411pt;height:185.5pt" o:ole="">
            <v:imagedata r:id="rId109" o:title=""/>
          </v:shape>
          <o:OLEObject Type="Embed" ProgID="Visio.Drawing.11" ShapeID="_x0000_i1073" DrawAspect="Content" ObjectID="_1782302126" r:id="rId110"/>
        </w:object>
      </w:r>
    </w:p>
    <w:p w14:paraId="374ED20A" w14:textId="77777777" w:rsidR="00C336BB" w:rsidRPr="00165894" w:rsidRDefault="00C336BB" w:rsidP="00C336BB">
      <w:pPr>
        <w:pStyle w:val="TF"/>
      </w:pPr>
      <w:r w:rsidRPr="00165894">
        <w:t>Figure </w:t>
      </w:r>
      <w:r>
        <w:t>7</w:t>
      </w:r>
      <w:r w:rsidRPr="00165894">
        <w:t>.</w:t>
      </w:r>
      <w:r>
        <w:t>6</w:t>
      </w:r>
      <w:r w:rsidRPr="00165894">
        <w:t>.2.</w:t>
      </w:r>
      <w:r>
        <w:t>3</w:t>
      </w:r>
      <w:r w:rsidRPr="00165894">
        <w:t>.2-1: Send data with mandatory download</w:t>
      </w:r>
    </w:p>
    <w:p w14:paraId="65DC936F" w14:textId="77777777" w:rsidR="00C336BB" w:rsidRPr="00165894" w:rsidRDefault="00C336BB" w:rsidP="00C336BB">
      <w:pPr>
        <w:pStyle w:val="B1"/>
      </w:pPr>
      <w:r w:rsidRPr="00165894">
        <w:t>1.</w:t>
      </w:r>
      <w:r w:rsidRPr="00165894">
        <w:tab/>
        <w:t>MCData user selects the data to transmit</w:t>
      </w:r>
      <w:r>
        <w:t>,</w:t>
      </w:r>
      <w:r w:rsidRPr="00165894">
        <w:t xml:space="preserve"> the recipient MCData user or MCData group </w:t>
      </w:r>
      <w:r>
        <w:t xml:space="preserve">and </w:t>
      </w:r>
      <w:r w:rsidRPr="00165894">
        <w:t>the indication for mandatory download.</w:t>
      </w:r>
      <w:r>
        <w:t xml:space="preserve"> The MCData user at MCData client 1 may include a functional alias used within the FD data transfer.</w:t>
      </w:r>
    </w:p>
    <w:p w14:paraId="5A11064E" w14:textId="77777777" w:rsidR="00C336BB" w:rsidRPr="00165894" w:rsidRDefault="00C336BB" w:rsidP="00C336BB">
      <w:pPr>
        <w:pStyle w:val="B1"/>
        <w:rPr>
          <w:lang w:eastAsia="zh-CN"/>
        </w:rPr>
      </w:pPr>
      <w:r w:rsidRPr="00165894">
        <w:t>2.</w:t>
      </w:r>
      <w:r w:rsidRPr="00165894">
        <w:tab/>
        <w:t xml:space="preserve">MCData client has checked for MCData </w:t>
      </w:r>
      <w:r w:rsidRPr="00092D3C">
        <w:t>user</w:t>
      </w:r>
      <w:r>
        <w:t>'</w:t>
      </w:r>
      <w:r w:rsidRPr="00092D3C">
        <w:t>s</w:t>
      </w:r>
      <w:r w:rsidRPr="00165894">
        <w:t xml:space="preserve"> permission to transmit data</w:t>
      </w:r>
      <w:r w:rsidRPr="00165894">
        <w:rPr>
          <w:lang w:eastAsia="zh-CN"/>
        </w:rPr>
        <w:t>. MCData client calculates the total transmission request size and determines to select one of the appropriate procedures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w:t>
      </w:r>
      <w:r w:rsidRPr="00165894">
        <w:rPr>
          <w:lang w:eastAsia="zh-CN"/>
        </w:rPr>
        <w:t xml:space="preserve"> </w:t>
      </w:r>
      <w:r>
        <w:rPr>
          <w:lang w:eastAsia="zh-CN"/>
        </w:rPr>
        <w:t>7</w:t>
      </w:r>
      <w:r w:rsidRPr="00165894">
        <w:rPr>
          <w:lang w:eastAsia="zh-CN"/>
        </w:rPr>
        <w:t>.</w:t>
      </w:r>
      <w:r>
        <w:rPr>
          <w:lang w:eastAsia="zh-CN"/>
        </w:rPr>
        <w:t>5</w:t>
      </w:r>
      <w:r w:rsidRPr="00165894">
        <w:rPr>
          <w:lang w:eastAsia="zh-CN"/>
        </w:rPr>
        <w:t>.2.5</w:t>
      </w:r>
      <w:r>
        <w:rPr>
          <w:lang w:eastAsia="zh-CN"/>
        </w:rPr>
        <w:t>, 7.5.2.6 or 7.5.2.7</w:t>
      </w:r>
      <w:r w:rsidRPr="00165894">
        <w:rPr>
          <w:lang w:eastAsia="zh-CN"/>
        </w:rPr>
        <w:t xml:space="preserve"> and including the mandatory download indication.</w:t>
      </w:r>
    </w:p>
    <w:p w14:paraId="5A2BB746"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within the maximum size allowed for FD</w:t>
      </w:r>
      <w:r w:rsidRPr="00165894">
        <w:rPr>
          <w:lang w:eastAsia="zh-CN"/>
        </w:rPr>
        <w:t xml:space="preserve"> transmission</w:t>
      </w:r>
      <w:r>
        <w:rPr>
          <w:lang w:eastAsia="zh-CN"/>
        </w:rPr>
        <w:t xml:space="preserve"> and is within the </w:t>
      </w:r>
      <w:r>
        <w:t>m</w:t>
      </w:r>
      <w:r w:rsidRPr="00165894">
        <w:t>aximum amount of time that a MCData user can transmit in a single request</w:t>
      </w:r>
      <w:r w:rsidRPr="00165894">
        <w:rPr>
          <w:lang w:eastAsia="zh-CN"/>
        </w:rPr>
        <w:t xml:space="preserve">. </w:t>
      </w:r>
      <w:r>
        <w:t>MCData server verifies whether the provided functional alias, if present, can be used and has been activated for the MCData user.</w:t>
      </w:r>
    </w:p>
    <w:p w14:paraId="5A22E992" w14:textId="77777777" w:rsidR="00C336BB" w:rsidRPr="00165894" w:rsidRDefault="00C336BB" w:rsidP="00C336BB">
      <w:pPr>
        <w:pStyle w:val="B1"/>
      </w:pPr>
      <w:r w:rsidRPr="00165894">
        <w:rPr>
          <w:lang w:eastAsia="zh-CN"/>
        </w:rPr>
        <w:t>4.</w:t>
      </w:r>
      <w:r w:rsidRPr="00165894">
        <w:rPr>
          <w:lang w:eastAsia="zh-CN"/>
        </w:rPr>
        <w:tab/>
        <w:t>MCData server may send one of the following MCData control indications</w:t>
      </w:r>
      <w:r w:rsidRPr="00165894">
        <w:t>:</w:t>
      </w:r>
    </w:p>
    <w:p w14:paraId="08676A86" w14:textId="77777777" w:rsidR="00C336BB" w:rsidRPr="00165894" w:rsidRDefault="00C336BB" w:rsidP="00C336BB">
      <w:pPr>
        <w:pStyle w:val="B2"/>
        <w:rPr>
          <w:lang w:eastAsia="zh-CN"/>
        </w:rPr>
      </w:pPr>
      <w:r w:rsidRPr="00165894">
        <w:t>a)</w:t>
      </w:r>
      <w:r w:rsidRPr="00165894">
        <w:rPr>
          <w:lang w:eastAsia="zh-CN"/>
        </w:rPr>
        <w:tab/>
        <w:t xml:space="preserve">If the MCData user does not have permission to </w:t>
      </w:r>
      <w:r w:rsidRPr="00165894">
        <w:t xml:space="preserve">transmit data to another MCData user or MCData group </w:t>
      </w:r>
      <w:r w:rsidRPr="00165894">
        <w:rPr>
          <w:lang w:eastAsia="zh-CN"/>
        </w:rPr>
        <w:t>then the "</w:t>
      </w:r>
      <w:r w:rsidRPr="00165894">
        <w:t>No permission to transmit data</w:t>
      </w:r>
      <w:r w:rsidRPr="00165894">
        <w:rPr>
          <w:lang w:eastAsia="zh-CN"/>
        </w:rPr>
        <w:t xml:space="preserve">" control indication is sent. </w:t>
      </w:r>
    </w:p>
    <w:p w14:paraId="026E3A0D" w14:textId="77777777" w:rsidR="00C336BB" w:rsidRPr="00165894" w:rsidRDefault="00C336BB" w:rsidP="00C336BB">
      <w:pPr>
        <w:pStyle w:val="B2"/>
      </w:pPr>
      <w:r w:rsidRPr="00165894">
        <w:t>b)</w:t>
      </w:r>
      <w:r w:rsidRPr="00165894">
        <w:tab/>
        <w:t>If the</w:t>
      </w:r>
      <w:r w:rsidRPr="00165894">
        <w:rPr>
          <w:lang w:eastAsia="zh-CN"/>
        </w:rPr>
        <w:t xml:space="preserve"> data size requested to be transmitted is more than the </w:t>
      </w:r>
      <w:r w:rsidRPr="00165894">
        <w:t xml:space="preserve">maximum amount of data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size</w:t>
      </w:r>
      <w:r w:rsidRPr="00165894">
        <w:t>".</w:t>
      </w:r>
    </w:p>
    <w:p w14:paraId="59B5AE02" w14:textId="77777777" w:rsidR="00C336BB" w:rsidRPr="00165894" w:rsidRDefault="00C336BB" w:rsidP="00C336BB">
      <w:pPr>
        <w:pStyle w:val="B2"/>
      </w:pPr>
      <w:r w:rsidRPr="00165894">
        <w:t>c)</w:t>
      </w:r>
      <w:r w:rsidRPr="00165894">
        <w:tab/>
        <w:t>If the</w:t>
      </w:r>
      <w:r w:rsidRPr="00165894">
        <w:rPr>
          <w:lang w:eastAsia="zh-CN"/>
        </w:rPr>
        <w:t xml:space="preserve"> data transmission time exceeds the </w:t>
      </w:r>
      <w:r w:rsidRPr="00165894">
        <w:t xml:space="preserve">maximum amount of time that an MCData user can transmit in a single request, the transmission control on MCData server rejects the data transmission request and sends the rejection </w:t>
      </w:r>
      <w:r w:rsidRPr="00165894">
        <w:rPr>
          <w:lang w:eastAsia="zh-CN"/>
        </w:rPr>
        <w:t xml:space="preserve">control indication </w:t>
      </w:r>
      <w:r w:rsidRPr="00165894">
        <w:t>"</w:t>
      </w:r>
      <w:r w:rsidRPr="00165894">
        <w:rPr>
          <w:lang w:eastAsia="ja-JP"/>
        </w:rPr>
        <w:t>Rejected due to exceeding data transmit time</w:t>
      </w:r>
      <w:r w:rsidRPr="00165894">
        <w:t>".</w:t>
      </w:r>
    </w:p>
    <w:p w14:paraId="29E15FCB" w14:textId="77777777" w:rsidR="00C336BB" w:rsidRPr="00165894" w:rsidRDefault="00C336BB" w:rsidP="00C336BB">
      <w:pPr>
        <w:pStyle w:val="B2"/>
      </w:pPr>
      <w:r w:rsidRPr="00165894">
        <w:t>d)</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4624A9CA" w14:textId="77777777" w:rsidR="00C336BB" w:rsidRPr="00165894" w:rsidRDefault="00C336BB" w:rsidP="00C336BB">
      <w:pPr>
        <w:pStyle w:val="B2"/>
      </w:pPr>
      <w:r w:rsidRPr="00165894">
        <w:t>e)</w:t>
      </w:r>
      <w:r w:rsidRPr="00165894">
        <w:tab/>
        <w:t xml:space="preserve">MCData server may queue the data transmit request for later transmission with </w:t>
      </w:r>
      <w:r w:rsidRPr="00165894">
        <w:rPr>
          <w:lang w:eastAsia="zh-CN"/>
        </w:rPr>
        <w:t xml:space="preserve">control indication </w:t>
      </w:r>
      <w:r w:rsidRPr="00165894">
        <w:t>"</w:t>
      </w:r>
      <w:r w:rsidRPr="00165894">
        <w:rPr>
          <w:lang w:eastAsia="ja-JP"/>
        </w:rPr>
        <w:t>Request to transmit is queued</w:t>
      </w:r>
      <w:r w:rsidRPr="00165894">
        <w:t>".</w:t>
      </w:r>
    </w:p>
    <w:p w14:paraId="07928952" w14:textId="77777777" w:rsidR="00C336BB" w:rsidRPr="00165894" w:rsidRDefault="00C336BB" w:rsidP="00C336BB">
      <w:pPr>
        <w:pStyle w:val="B2"/>
        <w:rPr>
          <w:lang w:eastAsia="zh-CN"/>
        </w:rPr>
      </w:pPr>
      <w:r w:rsidRPr="00165894">
        <w:t>Otherwise continue with step 5.</w:t>
      </w:r>
    </w:p>
    <w:p w14:paraId="1BAAC796" w14:textId="77777777" w:rsidR="00C336BB" w:rsidRPr="00165894" w:rsidRDefault="00C336BB" w:rsidP="00C336BB">
      <w:pPr>
        <w:pStyle w:val="B1"/>
        <w:rPr>
          <w:lang w:val="en-US"/>
        </w:rPr>
      </w:pPr>
      <w:r w:rsidRPr="00165894">
        <w:rPr>
          <w:lang w:eastAsia="zh-CN"/>
        </w:rPr>
        <w:t>5.</w:t>
      </w:r>
      <w:r w:rsidRPr="00165894">
        <w:tab/>
        <w:t>MCData server transmits the data</w:t>
      </w:r>
      <w:r w:rsidRPr="00E5257F">
        <w:t xml:space="preserve"> and, if available, the functional alias of the originating MCData client 1</w:t>
      </w:r>
      <w:r w:rsidRPr="00165894">
        <w:t xml:space="preserve"> to the selected MCData user or the affiliated members </w:t>
      </w:r>
      <w:r w:rsidRPr="00E5257F">
        <w:t>or all group members (in the case of lossless communication)</w:t>
      </w:r>
      <w:r>
        <w:t xml:space="preserve"> </w:t>
      </w:r>
      <w:r w:rsidRPr="00165894">
        <w:t>of the selected MCData group according to the procedures selected in step 2 (where the recipient MCData client receives the data automatically).</w:t>
      </w:r>
    </w:p>
    <w:p w14:paraId="01B79332" w14:textId="77777777" w:rsidR="00C336BB" w:rsidRDefault="00C336BB" w:rsidP="00C336BB">
      <w:pPr>
        <w:pStyle w:val="B1"/>
      </w:pPr>
      <w:r>
        <w:rPr>
          <w:lang w:eastAsia="zh-CN"/>
        </w:rPr>
        <w:t>6</w:t>
      </w:r>
      <w:r>
        <w:t>.</w:t>
      </w:r>
      <w:r>
        <w:tab/>
        <w:t xml:space="preserve">The </w:t>
      </w:r>
      <w:r>
        <w:rPr>
          <w:lang w:eastAsia="zh-CN"/>
        </w:rPr>
        <w:t xml:space="preserve">MCData server may store the data in temporary storage (e.g. if the recipient is not available at the time of data delivery or network congestion or data deferred by the user) and may send MCData indication </w:t>
      </w:r>
      <w:r>
        <w:t>to notify the recipient of available data for retrieval:</w:t>
      </w:r>
    </w:p>
    <w:p w14:paraId="7A96A680" w14:textId="77777777" w:rsidR="00C336BB" w:rsidRDefault="00C336BB" w:rsidP="00C336BB">
      <w:pPr>
        <w:pStyle w:val="B2"/>
      </w:pPr>
      <w:r>
        <w:t>a)</w:t>
      </w:r>
      <w:r>
        <w:tab/>
        <w:t>If the timer expired for periodic announcement with the list of available recently invited data communications, the recipient MCData client waiting to receive the temporarily stored data receives</w:t>
      </w:r>
      <w:r>
        <w:rPr>
          <w:lang w:eastAsia="zh-CN"/>
        </w:rPr>
        <w:t xml:space="preserve"> MCData indication</w:t>
      </w:r>
      <w:r>
        <w:t xml:space="preserve"> with the list of available temporarily stored data waiting to download in the Deferred data list . </w:t>
      </w:r>
    </w:p>
    <w:p w14:paraId="007E6555" w14:textId="77777777" w:rsidR="00C336BB" w:rsidRDefault="00C336BB" w:rsidP="00C336BB">
      <w:pPr>
        <w:pStyle w:val="B2"/>
      </w:pPr>
      <w:r>
        <w:t>b)</w:t>
      </w:r>
      <w:r>
        <w:tab/>
        <w:t xml:space="preserve">If the temporarily stored data is expired, the data may be purged from the temporary store and the recipient MCData user may be informed in </w:t>
      </w:r>
      <w:r>
        <w:rPr>
          <w:lang w:eastAsia="zh-CN"/>
        </w:rPr>
        <w:t>MCData indication</w:t>
      </w:r>
      <w:r>
        <w:t xml:space="preserve"> with "Data expired and not available to download anymore" in the Deferred data list.</w:t>
      </w:r>
    </w:p>
    <w:p w14:paraId="0C02166B" w14:textId="77777777" w:rsidR="00C336BB" w:rsidRPr="00165894" w:rsidRDefault="00C336BB" w:rsidP="00C336BB">
      <w:pPr>
        <w:pStyle w:val="Heading4"/>
        <w:rPr>
          <w:lang w:eastAsia="zh-CN"/>
        </w:rPr>
      </w:pPr>
      <w:bookmarkStart w:id="605" w:name="_Toc170980815"/>
      <w:r>
        <w:rPr>
          <w:lang w:eastAsia="zh-CN"/>
        </w:rPr>
        <w:t>7</w:t>
      </w:r>
      <w:r w:rsidRPr="00165894">
        <w:t>.</w:t>
      </w:r>
      <w:r>
        <w:rPr>
          <w:lang w:eastAsia="zh-CN"/>
        </w:rPr>
        <w:t>6</w:t>
      </w:r>
      <w:r w:rsidRPr="00165894">
        <w:t>.2.</w:t>
      </w:r>
      <w:r>
        <w:t>4</w:t>
      </w:r>
      <w:r w:rsidRPr="00165894">
        <w:tab/>
        <w:t>Send data without mandatory download</w:t>
      </w:r>
      <w:bookmarkEnd w:id="605"/>
    </w:p>
    <w:p w14:paraId="4722C49D" w14:textId="77777777" w:rsidR="00C336BB" w:rsidRDefault="00C336BB" w:rsidP="00C336BB">
      <w:pPr>
        <w:pStyle w:val="Heading5"/>
        <w:rPr>
          <w:lang w:eastAsia="zh-CN"/>
        </w:rPr>
      </w:pPr>
      <w:bookmarkStart w:id="606" w:name="_Toc170980816"/>
      <w:r>
        <w:rPr>
          <w:lang w:eastAsia="zh-CN"/>
        </w:rPr>
        <w:t>7</w:t>
      </w:r>
      <w:r w:rsidRPr="00165894">
        <w:t>.</w:t>
      </w:r>
      <w:r>
        <w:rPr>
          <w:lang w:eastAsia="zh-CN"/>
        </w:rPr>
        <w:t>6</w:t>
      </w:r>
      <w:r w:rsidRPr="00165894">
        <w:t>.2.</w:t>
      </w:r>
      <w:r>
        <w:t>4</w:t>
      </w:r>
      <w:r w:rsidRPr="00165894">
        <w:t>.</w:t>
      </w:r>
      <w:r w:rsidRPr="00165894">
        <w:rPr>
          <w:rFonts w:hint="eastAsia"/>
          <w:lang w:eastAsia="zh-CN"/>
        </w:rPr>
        <w:t>1</w:t>
      </w:r>
      <w:r w:rsidRPr="00165894">
        <w:tab/>
      </w:r>
      <w:r w:rsidRPr="00165894">
        <w:rPr>
          <w:rFonts w:hint="eastAsia"/>
          <w:lang w:eastAsia="zh-CN"/>
        </w:rPr>
        <w:t>General</w:t>
      </w:r>
      <w:bookmarkEnd w:id="606"/>
    </w:p>
    <w:p w14:paraId="1BDD93CA" w14:textId="77777777" w:rsidR="00C336BB" w:rsidRPr="006411DC" w:rsidRDefault="00C336BB" w:rsidP="00C336BB">
      <w:pPr>
        <w:rPr>
          <w:lang w:eastAsia="zh-CN"/>
        </w:rPr>
      </w:pPr>
      <w:r>
        <w:rPr>
          <w:lang w:eastAsia="zh-CN"/>
        </w:rPr>
        <w:t>The send data without mandatory download procedure allows the receiving MCData client to accept download, defer download (i.e. no response) or refuse (e.g. by the user deleting the notification item) the data sent from the sending MCData client.</w:t>
      </w:r>
    </w:p>
    <w:p w14:paraId="1E7B78F6" w14:textId="77777777" w:rsidR="00C336BB" w:rsidRPr="00165894" w:rsidRDefault="00C336BB" w:rsidP="00C336BB">
      <w:pPr>
        <w:pStyle w:val="Heading5"/>
        <w:rPr>
          <w:lang w:eastAsia="zh-CN"/>
        </w:rPr>
      </w:pPr>
      <w:bookmarkStart w:id="607" w:name="_Toc170980817"/>
      <w:r>
        <w:rPr>
          <w:lang w:eastAsia="zh-CN"/>
        </w:rPr>
        <w:t>7</w:t>
      </w:r>
      <w:r w:rsidRPr="00165894">
        <w:t>.</w:t>
      </w:r>
      <w:r>
        <w:rPr>
          <w:lang w:eastAsia="zh-CN"/>
        </w:rPr>
        <w:t>6</w:t>
      </w:r>
      <w:r w:rsidRPr="00165894">
        <w:t>.2.</w:t>
      </w:r>
      <w:r>
        <w:t>4</w:t>
      </w:r>
      <w:r w:rsidRPr="00165894">
        <w:t>.</w:t>
      </w:r>
      <w:r w:rsidRPr="00165894">
        <w:rPr>
          <w:rFonts w:hint="eastAsia"/>
          <w:lang w:eastAsia="zh-CN"/>
        </w:rPr>
        <w:t>2</w:t>
      </w:r>
      <w:r w:rsidRPr="00165894">
        <w:tab/>
      </w:r>
      <w:r w:rsidRPr="00165894">
        <w:rPr>
          <w:rFonts w:hint="eastAsia"/>
          <w:lang w:eastAsia="zh-CN"/>
        </w:rPr>
        <w:t>Procedure</w:t>
      </w:r>
      <w:bookmarkEnd w:id="607"/>
    </w:p>
    <w:p w14:paraId="01DC4146" w14:textId="77777777" w:rsidR="00C336BB" w:rsidRPr="00165894" w:rsidRDefault="00C336BB" w:rsidP="00C336BB">
      <w:pPr>
        <w:rPr>
          <w:lang w:eastAsia="zh-CN"/>
        </w:rPr>
      </w:pPr>
      <w:r w:rsidRPr="00165894">
        <w:rPr>
          <w:lang w:eastAsia="zh-CN"/>
        </w:rPr>
        <w:t>The procedure in figure</w:t>
      </w:r>
      <w:r>
        <w:rPr>
          <w:rFonts w:eastAsia="SimSun" w:hint="cs"/>
          <w:lang w:eastAsia="zh-CN"/>
        </w:rPr>
        <w:t> </w:t>
      </w:r>
      <w:r>
        <w:rPr>
          <w:lang w:eastAsia="zh-CN"/>
        </w:rPr>
        <w:t>7</w:t>
      </w:r>
      <w:r w:rsidRPr="00165894">
        <w:rPr>
          <w:lang w:eastAsia="zh-CN"/>
        </w:rPr>
        <w:t>.</w:t>
      </w:r>
      <w:r>
        <w:rPr>
          <w:lang w:eastAsia="zh-CN"/>
        </w:rPr>
        <w:t>6</w:t>
      </w:r>
      <w:r w:rsidRPr="00165894">
        <w:rPr>
          <w:lang w:eastAsia="zh-CN"/>
        </w:rPr>
        <w:t>.2.</w:t>
      </w:r>
      <w:r>
        <w:rPr>
          <w:lang w:eastAsia="zh-CN"/>
        </w:rPr>
        <w:t>4</w:t>
      </w:r>
      <w:r w:rsidRPr="00165894">
        <w:rPr>
          <w:lang w:eastAsia="zh-CN"/>
        </w:rPr>
        <w:t xml:space="preserve">.2-1 describes the case where MCData user selected </w:t>
      </w:r>
      <w:r w:rsidRPr="00165894">
        <w:t>data is subjected to transmission control prior to transmitting data to the selected recipient user or affiliated members of the selected MCData group for downloading with recipient MCData user consent.</w:t>
      </w:r>
    </w:p>
    <w:p w14:paraId="79C0CDFA" w14:textId="77777777" w:rsidR="00C336BB" w:rsidRPr="00165894" w:rsidRDefault="00C336BB" w:rsidP="00C336BB">
      <w:r w:rsidRPr="00165894">
        <w:t>Pre-conditions:</w:t>
      </w:r>
    </w:p>
    <w:p w14:paraId="74AAEED3" w14:textId="77777777" w:rsidR="00C336BB" w:rsidRPr="00165894" w:rsidRDefault="00C336BB" w:rsidP="00C336BB">
      <w:pPr>
        <w:pStyle w:val="B1"/>
      </w:pPr>
      <w:r w:rsidRPr="00165894">
        <w:t>1.</w:t>
      </w:r>
      <w:r w:rsidRPr="00165894">
        <w:tab/>
        <w:t>MCData user is configured with permission to transmit data.</w:t>
      </w:r>
    </w:p>
    <w:p w14:paraId="5C9900EC" w14:textId="77777777" w:rsidR="00C336BB" w:rsidRPr="00165894" w:rsidRDefault="00C336BB" w:rsidP="00C336BB">
      <w:pPr>
        <w:pStyle w:val="B1"/>
      </w:pPr>
      <w:r>
        <w:rPr>
          <w:lang w:eastAsia="zh-CN"/>
        </w:rPr>
        <w:t>2</w:t>
      </w:r>
      <w:r w:rsidRPr="00165894">
        <w:rPr>
          <w:lang w:eastAsia="zh-CN"/>
        </w:rPr>
        <w:t>.</w:t>
      </w:r>
      <w:r w:rsidRPr="00165894">
        <w:tab/>
        <w:t>Maximum amount of data or time that an MCData user can transmit in a single request is configured.</w:t>
      </w:r>
    </w:p>
    <w:p w14:paraId="74C549B4" w14:textId="77777777" w:rsidR="00C336BB" w:rsidRPr="00165894" w:rsidRDefault="00C336BB" w:rsidP="00C336BB">
      <w:pPr>
        <w:pStyle w:val="B1"/>
        <w:rPr>
          <w:lang w:eastAsia="zh-CN"/>
        </w:rPr>
      </w:pPr>
      <w:r>
        <w:rPr>
          <w:lang w:eastAsia="zh-CN"/>
        </w:rPr>
        <w:t>3</w:t>
      </w:r>
      <w:r w:rsidRPr="00165894">
        <w:rPr>
          <w:lang w:eastAsia="zh-CN"/>
        </w:rPr>
        <w:t>.</w:t>
      </w:r>
      <w:r w:rsidRPr="00165894">
        <w:rPr>
          <w:lang w:eastAsia="zh-CN"/>
        </w:rPr>
        <w:tab/>
        <w:t>Time limit for the temporarily stored data waiting to be delivered to a receiving user</w:t>
      </w:r>
      <w:r w:rsidRPr="00165894" w:rsidDel="0048656E">
        <w:rPr>
          <w:lang w:eastAsia="zh-CN"/>
        </w:rPr>
        <w:t xml:space="preserve"> </w:t>
      </w:r>
      <w:r w:rsidRPr="00165894">
        <w:rPr>
          <w:lang w:eastAsia="zh-CN"/>
        </w:rPr>
        <w:t>is configured.</w:t>
      </w:r>
    </w:p>
    <w:p w14:paraId="4FA974C7" w14:textId="77777777" w:rsidR="00C336BB" w:rsidRDefault="00C336BB" w:rsidP="00C336BB">
      <w:pPr>
        <w:pStyle w:val="B1"/>
      </w:pPr>
      <w:r>
        <w:t>4.</w:t>
      </w:r>
      <w:r>
        <w:tab/>
        <w:t>Optionally, MCData client may have an activated functional alias to be used.</w:t>
      </w:r>
    </w:p>
    <w:p w14:paraId="32F1CFD5" w14:textId="77777777" w:rsidR="00C336BB" w:rsidRDefault="00C336BB" w:rsidP="00C336BB">
      <w:pPr>
        <w:pStyle w:val="B1"/>
        <w:rPr>
          <w:lang w:eastAsia="zh-CN"/>
        </w:rPr>
      </w:pPr>
      <w:r>
        <w:t>5.</w:t>
      </w:r>
      <w:r>
        <w:tab/>
        <w:t>The MCData server may have subscribed to the MCData functional alias controlling server within the MC system for functional alias activation/de-activation updates.</w:t>
      </w:r>
    </w:p>
    <w:bookmarkStart w:id="608" w:name="_MON_1628234545"/>
    <w:bookmarkEnd w:id="608"/>
    <w:p w14:paraId="01BEFA8B" w14:textId="77777777" w:rsidR="00C336BB" w:rsidRPr="00165894" w:rsidRDefault="00C336BB" w:rsidP="00C336BB">
      <w:pPr>
        <w:pStyle w:val="TH"/>
      </w:pPr>
      <w:r>
        <w:object w:dxaOrig="8820" w:dyaOrig="3552" w14:anchorId="477E8537">
          <v:shape id="_x0000_i1074" type="#_x0000_t75" style="width:441pt;height:178.5pt" o:ole="">
            <v:imagedata r:id="rId111" o:title=""/>
          </v:shape>
          <o:OLEObject Type="Embed" ProgID="Visio.Drawing.15" ShapeID="_x0000_i1074" DrawAspect="Content" ObjectID="_1782302127" r:id="rId112"/>
        </w:object>
      </w:r>
    </w:p>
    <w:p w14:paraId="169E6A02" w14:textId="77777777" w:rsidR="00C336BB" w:rsidRPr="00165894" w:rsidRDefault="00C336BB" w:rsidP="00C336BB">
      <w:pPr>
        <w:pStyle w:val="TF"/>
      </w:pPr>
      <w:r w:rsidRPr="00165894">
        <w:t>Figure </w:t>
      </w:r>
      <w:r>
        <w:t>7</w:t>
      </w:r>
      <w:r w:rsidRPr="00165894">
        <w:t>.</w:t>
      </w:r>
      <w:r>
        <w:t>6</w:t>
      </w:r>
      <w:r w:rsidRPr="00165894">
        <w:t>.2.</w:t>
      </w:r>
      <w:r>
        <w:t>4</w:t>
      </w:r>
      <w:r w:rsidRPr="00165894">
        <w:t>.2-1: Send data without mandatory download</w:t>
      </w:r>
    </w:p>
    <w:p w14:paraId="56559B74" w14:textId="77777777" w:rsidR="00C336BB" w:rsidRPr="00165894" w:rsidRDefault="00C336BB" w:rsidP="00C336BB">
      <w:pPr>
        <w:pStyle w:val="B1"/>
      </w:pPr>
      <w:r w:rsidRPr="00165894">
        <w:t>1.</w:t>
      </w:r>
      <w:r w:rsidRPr="00165894">
        <w:tab/>
        <w:t xml:space="preserve">MCData user selects the data to transmit and the recipient MCData user or MCData group </w:t>
      </w:r>
      <w:r>
        <w:t>and does not select</w:t>
      </w:r>
      <w:r w:rsidRPr="00165894">
        <w:t xml:space="preserve"> the mandatory download indication.</w:t>
      </w:r>
      <w:r>
        <w:t xml:space="preserve"> The MCData user at MCData client 1 may include a functional alias used within the data transmission.</w:t>
      </w:r>
    </w:p>
    <w:p w14:paraId="2D39A1FC" w14:textId="77777777" w:rsidR="00C336BB" w:rsidRPr="00165894" w:rsidRDefault="00C336BB" w:rsidP="00C336BB">
      <w:pPr>
        <w:pStyle w:val="B1"/>
        <w:rPr>
          <w:lang w:eastAsia="zh-CN"/>
        </w:rPr>
      </w:pPr>
      <w:r w:rsidRPr="00165894">
        <w:t>2.</w:t>
      </w:r>
      <w:r w:rsidRPr="00165894">
        <w:tab/>
        <w:t>MCData cli</w:t>
      </w:r>
      <w:r>
        <w:t>ent has checked for MCData user</w:t>
      </w:r>
      <w:r w:rsidRPr="007A76A4">
        <w:t>'</w:t>
      </w:r>
      <w:r w:rsidRPr="00165894">
        <w:t xml:space="preserve">s permission to transmit data and the data size is </w:t>
      </w:r>
      <w:r>
        <w:t>within</w:t>
      </w:r>
      <w:r w:rsidRPr="00165894">
        <w:t xml:space="preserve"> the </w:t>
      </w:r>
      <w:r w:rsidRPr="00165894">
        <w:rPr>
          <w:lang w:eastAsia="zh-CN"/>
        </w:rPr>
        <w:t>maximum data size</w:t>
      </w:r>
      <w:r>
        <w:rPr>
          <w:lang w:eastAsia="zh-CN"/>
        </w:rPr>
        <w:t xml:space="preserve"> allowed</w:t>
      </w:r>
      <w:r w:rsidRPr="00165894">
        <w:rPr>
          <w:lang w:eastAsia="zh-CN"/>
        </w:rPr>
        <w:t xml:space="preserve">. </w:t>
      </w:r>
      <w:r>
        <w:rPr>
          <w:lang w:eastAsia="zh-CN"/>
        </w:rPr>
        <w:t xml:space="preserve">The </w:t>
      </w:r>
      <w:r w:rsidRPr="00165894">
        <w:rPr>
          <w:lang w:eastAsia="zh-CN"/>
        </w:rPr>
        <w:t>MCData client calculates the total transmission request size and determines to select procedure described in subclause</w:t>
      </w:r>
      <w:r>
        <w:rPr>
          <w:rFonts w:eastAsia="SimSun" w:hint="cs"/>
          <w:lang w:eastAsia="zh-CN"/>
        </w:rPr>
        <w:t> </w:t>
      </w:r>
      <w:r>
        <w:rPr>
          <w:lang w:eastAsia="zh-CN"/>
        </w:rPr>
        <w:t>7</w:t>
      </w:r>
      <w:r w:rsidRPr="00165894">
        <w:rPr>
          <w:lang w:eastAsia="zh-CN"/>
        </w:rPr>
        <w:t>.</w:t>
      </w:r>
      <w:r>
        <w:rPr>
          <w:lang w:eastAsia="zh-CN"/>
        </w:rPr>
        <w:t>5</w:t>
      </w:r>
      <w:r w:rsidRPr="00165894">
        <w:rPr>
          <w:lang w:eastAsia="zh-CN"/>
        </w:rPr>
        <w:t>.2.4</w:t>
      </w:r>
      <w:r>
        <w:rPr>
          <w:lang w:eastAsia="zh-CN"/>
        </w:rPr>
        <w:t>, 7.5.2.5, 7.5.2.6</w:t>
      </w:r>
      <w:r w:rsidRPr="004A50D6">
        <w:rPr>
          <w:lang w:eastAsia="zh-CN"/>
        </w:rPr>
        <w:t xml:space="preserve"> </w:t>
      </w:r>
      <w:r>
        <w:rPr>
          <w:lang w:eastAsia="zh-CN"/>
        </w:rPr>
        <w:t>or 7.5.2.7</w:t>
      </w:r>
      <w:r w:rsidRPr="00165894">
        <w:rPr>
          <w:lang w:eastAsia="zh-CN"/>
        </w:rPr>
        <w:t xml:space="preserve"> and without including the mandatory download indication.</w:t>
      </w:r>
    </w:p>
    <w:p w14:paraId="17080928" w14:textId="77777777" w:rsidR="00C336BB" w:rsidRPr="00165894" w:rsidRDefault="00C336BB" w:rsidP="00C336BB">
      <w:pPr>
        <w:pStyle w:val="B1"/>
        <w:rPr>
          <w:lang w:eastAsia="zh-CN"/>
        </w:rPr>
      </w:pPr>
      <w:r w:rsidRPr="00165894">
        <w:rPr>
          <w:lang w:eastAsia="zh-CN"/>
        </w:rPr>
        <w:t>3.</w:t>
      </w:r>
      <w:r w:rsidRPr="00165894">
        <w:tab/>
        <w:t xml:space="preserve">Transmission control on the </w:t>
      </w:r>
      <w:r>
        <w:t xml:space="preserve">MCData </w:t>
      </w:r>
      <w:r w:rsidRPr="00165894">
        <w:t xml:space="preserve">server verifies if the MCData user </w:t>
      </w:r>
      <w:r>
        <w:t xml:space="preserve">is </w:t>
      </w:r>
      <w:r w:rsidRPr="00165894">
        <w:t>authorized to transmit</w:t>
      </w:r>
      <w:r>
        <w:t>,</w:t>
      </w:r>
      <w:r w:rsidRPr="00165894">
        <w:t xml:space="preserve"> the data size in the received transmission request is </w:t>
      </w:r>
      <w:r>
        <w:t xml:space="preserve">within the maximum data size allowed </w:t>
      </w:r>
      <w:r>
        <w:rPr>
          <w:lang w:eastAsia="zh-CN"/>
        </w:rPr>
        <w:t xml:space="preserve">and is within the </w:t>
      </w:r>
      <w:r>
        <w:t>m</w:t>
      </w:r>
      <w:r w:rsidRPr="00165894">
        <w:t>aximum amount of time that a MCData user can transmit in a single request</w:t>
      </w:r>
      <w:r>
        <w:t>. MCData server verifies whether the provided functional alias, if present, can be used and has been activated for the MCData user.</w:t>
      </w:r>
    </w:p>
    <w:p w14:paraId="2A53F762" w14:textId="77777777" w:rsidR="00C336BB" w:rsidRPr="00165894" w:rsidRDefault="00C336BB" w:rsidP="00C336BB">
      <w:pPr>
        <w:pStyle w:val="B1"/>
      </w:pPr>
      <w:r w:rsidRPr="00165894">
        <w:rPr>
          <w:lang w:eastAsia="zh-CN"/>
        </w:rPr>
        <w:t>4.</w:t>
      </w:r>
      <w:r w:rsidRPr="00165894">
        <w:rPr>
          <w:lang w:eastAsia="zh-CN"/>
        </w:rPr>
        <w:tab/>
        <w:t xml:space="preserve">MCData server </w:t>
      </w:r>
      <w:r>
        <w:rPr>
          <w:lang w:eastAsia="zh-CN"/>
        </w:rPr>
        <w:t xml:space="preserve">may </w:t>
      </w:r>
      <w:r w:rsidRPr="00165894">
        <w:rPr>
          <w:lang w:eastAsia="zh-CN"/>
        </w:rPr>
        <w:t xml:space="preserve">send </w:t>
      </w:r>
      <w:r>
        <w:rPr>
          <w:lang w:eastAsia="zh-CN"/>
        </w:rPr>
        <w:t xml:space="preserve">one of the following </w:t>
      </w:r>
      <w:r w:rsidRPr="00165894">
        <w:rPr>
          <w:lang w:eastAsia="zh-CN"/>
        </w:rPr>
        <w:t>control indication</w:t>
      </w:r>
      <w:r>
        <w:rPr>
          <w:lang w:eastAsia="zh-CN"/>
        </w:rPr>
        <w:t>s</w:t>
      </w:r>
      <w:r w:rsidRPr="00165894">
        <w:t>:</w:t>
      </w:r>
    </w:p>
    <w:p w14:paraId="724638C0" w14:textId="77777777" w:rsidR="00C336BB" w:rsidRPr="00165894" w:rsidRDefault="00C336BB" w:rsidP="00C336BB">
      <w:pPr>
        <w:pStyle w:val="B2"/>
      </w:pPr>
      <w:r w:rsidRPr="00165894">
        <w:t>a)</w:t>
      </w:r>
      <w:r w:rsidRPr="00165894">
        <w:tab/>
        <w:t xml:space="preserve">If the MCData user does not have permission </w:t>
      </w:r>
      <w:r w:rsidRPr="00165894">
        <w:rPr>
          <w:lang w:eastAsia="zh-CN"/>
        </w:rPr>
        <w:t>t</w:t>
      </w:r>
      <w:r w:rsidRPr="00165894">
        <w:t xml:space="preserve">o transmit data to another MCData user or MCData group then the "No permission to transmit data" </w:t>
      </w:r>
      <w:r w:rsidRPr="00165894">
        <w:rPr>
          <w:lang w:eastAsia="zh-CN"/>
        </w:rPr>
        <w:t>control indication</w:t>
      </w:r>
      <w:r w:rsidRPr="00165894">
        <w:t xml:space="preserve"> is sent.</w:t>
      </w:r>
    </w:p>
    <w:p w14:paraId="0AFC08E7" w14:textId="77777777" w:rsidR="00C336BB" w:rsidRPr="00165894" w:rsidRDefault="00C336BB" w:rsidP="00C336BB">
      <w:pPr>
        <w:pStyle w:val="B2"/>
      </w:pPr>
      <w:r w:rsidRPr="00165894">
        <w:t>b)</w:t>
      </w:r>
      <w:r w:rsidRPr="00165894">
        <w:tab/>
        <w:t xml:space="preserve">If the selected transmission is for a MCData group and there are no affiliated group members, then the transmission control on MCData server sends the "No affiliated members found to the selected MCData group" </w:t>
      </w:r>
      <w:r w:rsidRPr="00165894">
        <w:rPr>
          <w:lang w:eastAsia="zh-CN"/>
        </w:rPr>
        <w:t>control indication</w:t>
      </w:r>
      <w:r w:rsidRPr="00165894">
        <w:t>.</w:t>
      </w:r>
    </w:p>
    <w:p w14:paraId="01EE2FCF" w14:textId="77777777" w:rsidR="00C336BB" w:rsidRPr="00165894" w:rsidRDefault="00C336BB" w:rsidP="00C336BB">
      <w:pPr>
        <w:pStyle w:val="B2"/>
      </w:pPr>
      <w:r w:rsidRPr="00165894">
        <w:t>c)</w:t>
      </w:r>
      <w:r w:rsidRPr="00165894">
        <w:tab/>
        <w:t xml:space="preserve">If the data size </w:t>
      </w:r>
      <w:r w:rsidRPr="00165894">
        <w:rPr>
          <w:lang w:eastAsia="zh-CN"/>
        </w:rPr>
        <w:t xml:space="preserve">requested to be transmitted </w:t>
      </w:r>
      <w:r w:rsidRPr="00165894">
        <w:t xml:space="preserve">is more than the maximum amount of data that an MCData user can transmit in a single request, the transmission control on MCData server rejects the data transmission requests and sends the rejection </w:t>
      </w:r>
      <w:r w:rsidRPr="00165894">
        <w:rPr>
          <w:lang w:eastAsia="zh-CN"/>
        </w:rPr>
        <w:t xml:space="preserve">control indication </w:t>
      </w:r>
      <w:r w:rsidRPr="00165894">
        <w:t>"Rejected due to exceeding data transmit size".</w:t>
      </w:r>
    </w:p>
    <w:p w14:paraId="29ACB9EB" w14:textId="77777777" w:rsidR="00C336BB" w:rsidRPr="00165894" w:rsidRDefault="00C336BB" w:rsidP="00C336BB">
      <w:pPr>
        <w:pStyle w:val="B2"/>
      </w:pPr>
      <w:r w:rsidRPr="00165894">
        <w:t>d)</w:t>
      </w:r>
      <w:r w:rsidRPr="00165894">
        <w:tab/>
        <w:t>If the</w:t>
      </w:r>
      <w:r w:rsidRPr="00165894">
        <w:rPr>
          <w:lang w:eastAsia="zh-CN"/>
        </w:rPr>
        <w:t xml:space="preserve"> data transmission time exceeds the </w:t>
      </w:r>
      <w:r w:rsidRPr="00165894">
        <w:t>maximum amount of time that an MCData user can transmit in a single request</w:t>
      </w:r>
      <w:r>
        <w:t xml:space="preserve"> (applies to DS only)</w:t>
      </w:r>
      <w:r w:rsidRPr="00165894">
        <w:t xml:space="preserve">, the transmission control on MCData server rejects the data transmission request and sends the rejection </w:t>
      </w:r>
      <w:r w:rsidRPr="00165894">
        <w:rPr>
          <w:lang w:eastAsia="zh-CN"/>
        </w:rPr>
        <w:t xml:space="preserve">control indication </w:t>
      </w:r>
      <w:r w:rsidRPr="00165894">
        <w:t>"Rejected due to exceeding data transmit time".</w:t>
      </w:r>
    </w:p>
    <w:p w14:paraId="62653C2C" w14:textId="77777777" w:rsidR="00C336BB" w:rsidRPr="00165894" w:rsidRDefault="00C336BB" w:rsidP="00C336BB">
      <w:pPr>
        <w:pStyle w:val="B2"/>
      </w:pPr>
      <w:r w:rsidRPr="00165894">
        <w:t>e)</w:t>
      </w:r>
      <w:r w:rsidRPr="00165894">
        <w:tab/>
        <w:t xml:space="preserve">MCData server may queue the data transmit request for later transmission with a </w:t>
      </w:r>
      <w:r w:rsidRPr="00165894">
        <w:rPr>
          <w:lang w:eastAsia="zh-CN"/>
        </w:rPr>
        <w:t>control indication</w:t>
      </w:r>
      <w:r w:rsidRPr="00165894">
        <w:t xml:space="preserve"> "Request to transmit is queued". </w:t>
      </w:r>
    </w:p>
    <w:p w14:paraId="60C23F9F" w14:textId="77777777" w:rsidR="00C336BB" w:rsidRPr="00165894" w:rsidRDefault="00C336BB" w:rsidP="00C336BB">
      <w:pPr>
        <w:pStyle w:val="B2"/>
      </w:pPr>
      <w:r w:rsidRPr="00165894">
        <w:t>Otherwise, continue with step 5.</w:t>
      </w:r>
    </w:p>
    <w:p w14:paraId="170F9639" w14:textId="77777777" w:rsidR="00C336BB" w:rsidRPr="00165894" w:rsidRDefault="00C336BB" w:rsidP="00C336BB">
      <w:pPr>
        <w:pStyle w:val="B1"/>
      </w:pPr>
      <w:r w:rsidRPr="00165894">
        <w:rPr>
          <w:lang w:eastAsia="zh-CN"/>
        </w:rPr>
        <w:t>5.</w:t>
      </w:r>
      <w:r w:rsidRPr="00165894">
        <w:tab/>
        <w:t xml:space="preserve">MCData server transmits the data </w:t>
      </w:r>
      <w:r>
        <w:t xml:space="preserve">and, if available, the functional alias of the originating MCData client 1 </w:t>
      </w:r>
      <w:r w:rsidRPr="00165894">
        <w:t>to the selected MCData user or the affiliated members</w:t>
      </w:r>
      <w:r>
        <w:t xml:space="preserve"> or all group members (in the case of lossless communication)</w:t>
      </w:r>
      <w:r w:rsidRPr="00165894">
        <w:t xml:space="preserve"> of the selected MCData group according to the procedures selected in step 2 (where the recipient MCData client </w:t>
      </w:r>
      <w:r>
        <w:t xml:space="preserve">may </w:t>
      </w:r>
      <w:r w:rsidRPr="00165894">
        <w:t xml:space="preserve">receive the data automatically). </w:t>
      </w:r>
    </w:p>
    <w:p w14:paraId="4C02CBEB" w14:textId="77777777" w:rsidR="00C336BB" w:rsidRPr="00165894" w:rsidRDefault="00C336BB" w:rsidP="00C336BB">
      <w:pPr>
        <w:pStyle w:val="B1"/>
      </w:pPr>
      <w:r w:rsidRPr="00165894">
        <w:rPr>
          <w:lang w:eastAsia="zh-CN"/>
        </w:rPr>
        <w:t>6</w:t>
      </w:r>
      <w:r w:rsidRPr="00165894">
        <w:t>.</w:t>
      </w:r>
      <w:r w:rsidRPr="00165894">
        <w:tab/>
      </w:r>
      <w:r>
        <w:t>The</w:t>
      </w:r>
      <w:r w:rsidRPr="00165894">
        <w:t xml:space="preserve"> </w:t>
      </w:r>
      <w:r w:rsidRPr="00165894">
        <w:rPr>
          <w:lang w:eastAsia="zh-CN"/>
        </w:rPr>
        <w:t xml:space="preserve">MCData server </w:t>
      </w:r>
      <w:r>
        <w:rPr>
          <w:lang w:eastAsia="zh-CN"/>
        </w:rPr>
        <w:t xml:space="preserve">may store the data in temporary storage (e.g. if the recipient is not available at the time of data delivery or network congestion or data deferred by the user) and may </w:t>
      </w:r>
      <w:r w:rsidRPr="00165894">
        <w:rPr>
          <w:lang w:eastAsia="zh-CN"/>
        </w:rPr>
        <w:t>send MCData indication</w:t>
      </w:r>
      <w:r>
        <w:rPr>
          <w:lang w:eastAsia="zh-CN"/>
        </w:rPr>
        <w:t xml:space="preserve"> </w:t>
      </w:r>
      <w:r>
        <w:t>to notify the recipient of available data for retrieval</w:t>
      </w:r>
      <w:r w:rsidRPr="00165894">
        <w:t>:</w:t>
      </w:r>
    </w:p>
    <w:p w14:paraId="2255CD97" w14:textId="77777777" w:rsidR="00C336BB" w:rsidRPr="00165894" w:rsidRDefault="00C336BB" w:rsidP="00C336BB">
      <w:pPr>
        <w:pStyle w:val="B2"/>
      </w:pPr>
      <w:r w:rsidRPr="00165894">
        <w:t>a)</w:t>
      </w:r>
      <w:r w:rsidRPr="00165894">
        <w:tab/>
        <w:t>If the timer expired for periodic announcement with the list of available recently invited data communications, the recipient MCData client waiting to receive the temporarily stored data receives</w:t>
      </w:r>
      <w:r w:rsidRPr="00165894">
        <w:rPr>
          <w:lang w:eastAsia="zh-CN"/>
        </w:rPr>
        <w:t xml:space="preserve"> </w:t>
      </w:r>
      <w:r>
        <w:rPr>
          <w:lang w:eastAsia="zh-CN"/>
        </w:rPr>
        <w:t>MCData</w:t>
      </w:r>
      <w:r w:rsidRPr="00165894">
        <w:rPr>
          <w:lang w:eastAsia="zh-CN"/>
        </w:rPr>
        <w:t xml:space="preserve"> indication</w:t>
      </w:r>
      <w:r w:rsidRPr="00165894">
        <w:t xml:space="preserve"> with </w:t>
      </w:r>
      <w:r>
        <w:t>the l</w:t>
      </w:r>
      <w:r w:rsidRPr="00165894">
        <w:t>ist of available temporarily stored data waiting to download</w:t>
      </w:r>
      <w:r>
        <w:t xml:space="preserve"> in the Deferred data list</w:t>
      </w:r>
      <w:r w:rsidRPr="00165894" w:rsidDel="00894C92">
        <w:t xml:space="preserve"> </w:t>
      </w:r>
      <w:r w:rsidRPr="00165894">
        <w:t xml:space="preserve">. </w:t>
      </w:r>
    </w:p>
    <w:p w14:paraId="50BCDDD1" w14:textId="77777777" w:rsidR="00C336BB" w:rsidRPr="00165894" w:rsidRDefault="00C336BB" w:rsidP="00C336BB">
      <w:pPr>
        <w:pStyle w:val="B2"/>
      </w:pPr>
      <w:r w:rsidRPr="00165894">
        <w:t>b)</w:t>
      </w:r>
      <w:r w:rsidRPr="00165894">
        <w:tab/>
        <w:t xml:space="preserve">If the temporarily stored data is expired, the data may be purged from the temporary store and the recipient MCData user </w:t>
      </w:r>
      <w:r>
        <w:t>may be</w:t>
      </w:r>
      <w:r w:rsidRPr="00165894">
        <w:t xml:space="preserve"> informed </w:t>
      </w:r>
      <w:r>
        <w:t xml:space="preserve">in </w:t>
      </w:r>
      <w:r>
        <w:rPr>
          <w:lang w:eastAsia="zh-CN"/>
        </w:rPr>
        <w:t>MCData</w:t>
      </w:r>
      <w:r w:rsidRPr="00165894">
        <w:rPr>
          <w:lang w:eastAsia="zh-CN"/>
        </w:rPr>
        <w:t xml:space="preserve"> indication</w:t>
      </w:r>
      <w:r w:rsidRPr="00165894">
        <w:t xml:space="preserve"> </w:t>
      </w:r>
      <w:r>
        <w:t xml:space="preserve">with </w:t>
      </w:r>
      <w:r w:rsidRPr="00165894">
        <w:t>"Data expired and not available to download anymore"</w:t>
      </w:r>
      <w:r>
        <w:t xml:space="preserve"> in the Deferred data list</w:t>
      </w:r>
      <w:r w:rsidRPr="00165894">
        <w:t>.</w:t>
      </w:r>
    </w:p>
    <w:p w14:paraId="78966B19" w14:textId="77777777" w:rsidR="00C336BB" w:rsidRDefault="00C336BB" w:rsidP="00C336BB">
      <w:pPr>
        <w:pStyle w:val="Heading4"/>
        <w:rPr>
          <w:lang w:eastAsia="zh-CN"/>
        </w:rPr>
      </w:pPr>
      <w:bookmarkStart w:id="609" w:name="_Toc170980818"/>
      <w:r>
        <w:rPr>
          <w:lang w:eastAsia="zh-CN"/>
        </w:rPr>
        <w:t>7</w:t>
      </w:r>
      <w:r>
        <w:t>.</w:t>
      </w:r>
      <w:r>
        <w:rPr>
          <w:lang w:eastAsia="zh-CN"/>
        </w:rPr>
        <w:t>6</w:t>
      </w:r>
      <w:r>
        <w:t>.2.5</w:t>
      </w:r>
      <w:r>
        <w:tab/>
        <w:t>Accessing list of deferred data group communications</w:t>
      </w:r>
      <w:bookmarkEnd w:id="609"/>
    </w:p>
    <w:p w14:paraId="3D97858F" w14:textId="77777777" w:rsidR="00C336BB" w:rsidRDefault="00C336BB" w:rsidP="00C336BB">
      <w:pPr>
        <w:pStyle w:val="Heading5"/>
        <w:rPr>
          <w:lang w:eastAsia="zh-CN"/>
        </w:rPr>
      </w:pPr>
      <w:bookmarkStart w:id="610" w:name="_Toc170980819"/>
      <w:r>
        <w:rPr>
          <w:lang w:eastAsia="zh-CN"/>
        </w:rPr>
        <w:t>7</w:t>
      </w:r>
      <w:r>
        <w:t>.</w:t>
      </w:r>
      <w:r>
        <w:rPr>
          <w:lang w:eastAsia="zh-CN"/>
        </w:rPr>
        <w:t>6</w:t>
      </w:r>
      <w:r>
        <w:t>.2.5.</w:t>
      </w:r>
      <w:r>
        <w:rPr>
          <w:rFonts w:hint="eastAsia"/>
          <w:lang w:eastAsia="zh-CN"/>
        </w:rPr>
        <w:t>1</w:t>
      </w:r>
      <w:r>
        <w:tab/>
      </w:r>
      <w:r>
        <w:rPr>
          <w:rFonts w:hint="eastAsia"/>
          <w:lang w:eastAsia="zh-CN"/>
        </w:rPr>
        <w:t>General</w:t>
      </w:r>
      <w:bookmarkEnd w:id="610"/>
    </w:p>
    <w:p w14:paraId="78EB92F1" w14:textId="77777777" w:rsidR="00C336BB" w:rsidRPr="006411DC" w:rsidRDefault="00C336BB" w:rsidP="00C336BB">
      <w:pPr>
        <w:rPr>
          <w:lang w:eastAsia="zh-CN"/>
        </w:rPr>
      </w:pPr>
      <w:r>
        <w:rPr>
          <w:lang w:eastAsia="zh-CN"/>
        </w:rPr>
        <w:t>This procedure allows an MCData client to obtain a list of deferred data communications.</w:t>
      </w:r>
    </w:p>
    <w:p w14:paraId="00711925" w14:textId="77777777" w:rsidR="00C336BB" w:rsidRDefault="00C336BB" w:rsidP="00C336BB">
      <w:pPr>
        <w:pStyle w:val="Heading5"/>
        <w:rPr>
          <w:lang w:eastAsia="zh-CN"/>
        </w:rPr>
      </w:pPr>
      <w:bookmarkStart w:id="611" w:name="_Toc170980820"/>
      <w:r>
        <w:rPr>
          <w:lang w:eastAsia="zh-CN"/>
        </w:rPr>
        <w:t>7</w:t>
      </w:r>
      <w:r>
        <w:t>.</w:t>
      </w:r>
      <w:r>
        <w:rPr>
          <w:lang w:eastAsia="zh-CN"/>
        </w:rPr>
        <w:t>6</w:t>
      </w:r>
      <w:r>
        <w:t>.2.5.</w:t>
      </w:r>
      <w:r>
        <w:rPr>
          <w:rFonts w:hint="eastAsia"/>
          <w:lang w:eastAsia="zh-CN"/>
        </w:rPr>
        <w:t>2</w:t>
      </w:r>
      <w:r>
        <w:tab/>
      </w:r>
      <w:r>
        <w:rPr>
          <w:rFonts w:hint="eastAsia"/>
          <w:lang w:eastAsia="zh-CN"/>
        </w:rPr>
        <w:t>Procedure</w:t>
      </w:r>
      <w:bookmarkEnd w:id="611"/>
    </w:p>
    <w:p w14:paraId="0DDE6202" w14:textId="77777777" w:rsidR="00C336BB" w:rsidRDefault="00C336BB" w:rsidP="00C336BB">
      <w:pPr>
        <w:rPr>
          <w:lang w:eastAsia="zh-CN"/>
        </w:rPr>
      </w:pPr>
      <w:r w:rsidRPr="0052003A">
        <w:rPr>
          <w:lang w:eastAsia="zh-CN"/>
        </w:rPr>
        <w:t>The procedure</w:t>
      </w:r>
      <w:r>
        <w:rPr>
          <w:lang w:eastAsia="zh-CN"/>
        </w:rPr>
        <w:t xml:space="preserve"> in figure</w:t>
      </w:r>
      <w:r>
        <w:rPr>
          <w:rFonts w:eastAsia="SimSun" w:hint="cs"/>
          <w:lang w:eastAsia="zh-CN"/>
        </w:rPr>
        <w:t> </w:t>
      </w:r>
      <w:r>
        <w:rPr>
          <w:lang w:eastAsia="zh-CN"/>
        </w:rPr>
        <w:t>7.6.2.5.2-1 describes</w:t>
      </w:r>
      <w:r w:rsidRPr="0052003A">
        <w:rPr>
          <w:lang w:eastAsia="zh-CN"/>
        </w:rPr>
        <w:t xml:space="preserve"> the case </w:t>
      </w:r>
      <w:r>
        <w:rPr>
          <w:lang w:eastAsia="zh-CN"/>
        </w:rPr>
        <w:t xml:space="preserve">where the </w:t>
      </w:r>
      <w:r>
        <w:rPr>
          <w:lang w:eastAsia="ja-JP"/>
        </w:rPr>
        <w:t xml:space="preserve">recipient MCData client receives the </w:t>
      </w:r>
      <w:r>
        <w:t>list of available temporarily stored data waiting to download for the deferred</w:t>
      </w:r>
      <w:r w:rsidRPr="00AD55CC">
        <w:t xml:space="preserve"> data group communications</w:t>
      </w:r>
      <w:r>
        <w:t>.</w:t>
      </w:r>
      <w:r>
        <w:rPr>
          <w:lang w:eastAsia="zh-CN"/>
        </w:rPr>
        <w:t xml:space="preserve"> </w:t>
      </w:r>
    </w:p>
    <w:p w14:paraId="276297BC" w14:textId="77777777" w:rsidR="00C336BB" w:rsidRDefault="00C336BB" w:rsidP="00C336BB">
      <w:r>
        <w:t>Pre-conditions:</w:t>
      </w:r>
    </w:p>
    <w:p w14:paraId="0C63BE56" w14:textId="77777777" w:rsidR="00C336BB" w:rsidRDefault="00C336BB" w:rsidP="00C336BB">
      <w:pPr>
        <w:pStyle w:val="B1"/>
      </w:pPr>
      <w:r>
        <w:t>1.</w:t>
      </w:r>
      <w:r>
        <w:tab/>
        <w:t xml:space="preserve">MCData server has </w:t>
      </w:r>
      <w:r w:rsidRPr="00AD55CC">
        <w:t>temporarily stored data</w:t>
      </w:r>
      <w:r>
        <w:t xml:space="preserve"> for the deferred</w:t>
      </w:r>
      <w:r w:rsidRPr="00AD55CC">
        <w:t xml:space="preserve"> data group communications</w:t>
      </w:r>
      <w:r>
        <w:t xml:space="preserve"> e.g. due to recipient </w:t>
      </w:r>
      <w:r>
        <w:rPr>
          <w:lang w:eastAsia="ja-JP"/>
        </w:rPr>
        <w:t>MCData client deferred to download</w:t>
      </w:r>
      <w:r>
        <w:t>.</w:t>
      </w:r>
    </w:p>
    <w:p w14:paraId="69899975" w14:textId="77777777" w:rsidR="00C336BB" w:rsidRDefault="00C336BB" w:rsidP="00C336BB">
      <w:pPr>
        <w:pStyle w:val="TH"/>
      </w:pPr>
      <w:r>
        <w:object w:dxaOrig="4534" w:dyaOrig="2845" w14:anchorId="5BC96359">
          <v:shape id="_x0000_i1075" type="#_x0000_t75" style="width:226.5pt;height:142pt" o:ole="">
            <v:imagedata r:id="rId113" o:title=""/>
          </v:shape>
          <o:OLEObject Type="Embed" ProgID="Visio.Drawing.11" ShapeID="_x0000_i1075" DrawAspect="Content" ObjectID="_1782302128" r:id="rId114"/>
        </w:object>
      </w:r>
    </w:p>
    <w:p w14:paraId="5ED10624" w14:textId="77777777" w:rsidR="00C336BB" w:rsidRPr="00B82566" w:rsidRDefault="00C336BB" w:rsidP="00C336BB">
      <w:pPr>
        <w:pStyle w:val="TF"/>
      </w:pPr>
      <w:r w:rsidRPr="00A0036B">
        <w:t>Figure </w:t>
      </w:r>
      <w:r>
        <w:t>7</w:t>
      </w:r>
      <w:r w:rsidRPr="00A0036B">
        <w:t>.</w:t>
      </w:r>
      <w:r>
        <w:t>6</w:t>
      </w:r>
      <w:r w:rsidRPr="00B82566">
        <w:t>.2.</w:t>
      </w:r>
      <w:r>
        <w:t>5</w:t>
      </w:r>
      <w:r w:rsidRPr="00B82566">
        <w:t xml:space="preserve">.2-1: </w:t>
      </w:r>
      <w:r>
        <w:t>Accessing list of deferred data group communications</w:t>
      </w:r>
      <w:r w:rsidDel="00054C9F">
        <w:t xml:space="preserve"> </w:t>
      </w:r>
    </w:p>
    <w:p w14:paraId="13E57324" w14:textId="77777777" w:rsidR="00C336BB" w:rsidRPr="0076617B" w:rsidRDefault="00C336BB" w:rsidP="00C336BB">
      <w:pPr>
        <w:pStyle w:val="B1"/>
      </w:pPr>
      <w:r w:rsidRPr="0076617B">
        <w:t>1.</w:t>
      </w:r>
      <w:r w:rsidRPr="0076617B">
        <w:tab/>
      </w:r>
      <w:r>
        <w:t>MCData user initiates the request to get the list of temporarily stored data for the deferred</w:t>
      </w:r>
      <w:r w:rsidRPr="00AD55CC">
        <w:t xml:space="preserve"> data group communications</w:t>
      </w:r>
      <w:r>
        <w:t xml:space="preserve"> on the MCData server e.g. due to recipient </w:t>
      </w:r>
      <w:r>
        <w:rPr>
          <w:lang w:eastAsia="ja-JP"/>
        </w:rPr>
        <w:t>MCData client deferred to download</w:t>
      </w:r>
      <w:r>
        <w:t>.</w:t>
      </w:r>
    </w:p>
    <w:p w14:paraId="647EDA4F" w14:textId="77777777" w:rsidR="00C336BB" w:rsidRDefault="00C336BB" w:rsidP="00C336BB">
      <w:pPr>
        <w:pStyle w:val="B1"/>
        <w:rPr>
          <w:lang w:eastAsia="zh-CN"/>
        </w:rPr>
      </w:pPr>
      <w:r w:rsidRPr="0076617B">
        <w:t>2.</w:t>
      </w:r>
      <w:r w:rsidRPr="0076617B">
        <w:tab/>
      </w:r>
      <w:r>
        <w:t>MCData client sends a MCData get deferred list request to the MCData server</w:t>
      </w:r>
      <w:r>
        <w:rPr>
          <w:lang w:eastAsia="zh-CN"/>
        </w:rPr>
        <w:t>.</w:t>
      </w:r>
    </w:p>
    <w:p w14:paraId="7189E54F" w14:textId="77777777" w:rsidR="00C336BB" w:rsidRDefault="00C336BB" w:rsidP="00C336BB">
      <w:pPr>
        <w:pStyle w:val="B1"/>
      </w:pPr>
      <w:r>
        <w:rPr>
          <w:lang w:eastAsia="zh-CN"/>
        </w:rPr>
        <w:t>3.</w:t>
      </w:r>
      <w:r w:rsidRPr="0076617B">
        <w:tab/>
      </w:r>
      <w:r>
        <w:t>MCData server generates the list of temporarily stored data for the affiliated group(s), available to download for the requesting MCData client and sends the list in the MCData get deferred list response.</w:t>
      </w:r>
    </w:p>
    <w:p w14:paraId="522EF505" w14:textId="77777777" w:rsidR="00C336BB" w:rsidRDefault="00C336BB" w:rsidP="00C336BB">
      <w:pPr>
        <w:pStyle w:val="B1"/>
        <w:rPr>
          <w:lang w:eastAsia="zh-CN"/>
        </w:rPr>
      </w:pPr>
      <w:r>
        <w:t>4.</w:t>
      </w:r>
      <w:r w:rsidRPr="0076617B">
        <w:tab/>
      </w:r>
      <w:r>
        <w:t>MCData client notifies the list of temporarily stored data for the deferred</w:t>
      </w:r>
      <w:r w:rsidRPr="00AD55CC">
        <w:t xml:space="preserve"> data group communications</w:t>
      </w:r>
      <w:r>
        <w:t>, upon which the MCData user may decide to retrieve the corresponding data.</w:t>
      </w:r>
    </w:p>
    <w:p w14:paraId="6E7A9B41" w14:textId="77777777" w:rsidR="00C336BB" w:rsidRDefault="00C336BB" w:rsidP="00C336BB">
      <w:pPr>
        <w:pStyle w:val="Heading2"/>
        <w:rPr>
          <w:lang w:eastAsia="zh-CN"/>
        </w:rPr>
      </w:pPr>
      <w:bookmarkStart w:id="612" w:name="_Toc170980821"/>
      <w:r>
        <w:rPr>
          <w:lang w:eastAsia="zh-CN"/>
        </w:rPr>
        <w:t>7</w:t>
      </w:r>
      <w:r>
        <w:t>.</w:t>
      </w:r>
      <w:r>
        <w:rPr>
          <w:lang w:eastAsia="zh-CN"/>
        </w:rPr>
        <w:t>7</w:t>
      </w:r>
      <w:r>
        <w:tab/>
      </w:r>
      <w:r>
        <w:rPr>
          <w:lang w:eastAsia="zh-CN"/>
        </w:rPr>
        <w:t>Communication release</w:t>
      </w:r>
      <w:bookmarkEnd w:id="612"/>
    </w:p>
    <w:p w14:paraId="70A2EFAA" w14:textId="77777777" w:rsidR="00C336BB" w:rsidRDefault="00C336BB" w:rsidP="00C336BB">
      <w:pPr>
        <w:pStyle w:val="Heading3"/>
      </w:pPr>
      <w:bookmarkStart w:id="613" w:name="_Toc170980822"/>
      <w:r>
        <w:rPr>
          <w:lang w:eastAsia="zh-CN"/>
        </w:rPr>
        <w:t>7</w:t>
      </w:r>
      <w:r>
        <w:t>.</w:t>
      </w:r>
      <w:r>
        <w:rPr>
          <w:lang w:eastAsia="zh-CN"/>
        </w:rPr>
        <w:t>7</w:t>
      </w:r>
      <w:r>
        <w:t>.1</w:t>
      </w:r>
      <w:r>
        <w:tab/>
        <w:t>General</w:t>
      </w:r>
      <w:bookmarkEnd w:id="613"/>
    </w:p>
    <w:p w14:paraId="35D1520E" w14:textId="77777777" w:rsidR="00C336BB" w:rsidRDefault="00C336BB" w:rsidP="00C336BB">
      <w:pPr>
        <w:rPr>
          <w:lang w:eastAsia="zh-CN"/>
        </w:rPr>
      </w:pPr>
      <w:r w:rsidRPr="00A52E65">
        <w:rPr>
          <w:lang w:eastAsia="zh-CN"/>
        </w:rPr>
        <w:t xml:space="preserve">The </w:t>
      </w:r>
      <w:r>
        <w:rPr>
          <w:lang w:eastAsia="zh-CN"/>
        </w:rPr>
        <w:t>subclauses</w:t>
      </w:r>
      <w:r w:rsidRPr="00A52E65">
        <w:rPr>
          <w:lang w:eastAsia="zh-CN"/>
        </w:rPr>
        <w:t xml:space="preserve"> below describe the </w:t>
      </w:r>
      <w:r>
        <w:rPr>
          <w:lang w:eastAsia="zh-CN"/>
        </w:rPr>
        <w:t>MCData communication release</w:t>
      </w:r>
      <w:r w:rsidRPr="00A52E65">
        <w:rPr>
          <w:lang w:eastAsia="zh-CN"/>
        </w:rPr>
        <w:t xml:space="preserve"> procedures,</w:t>
      </w:r>
      <w:r>
        <w:rPr>
          <w:lang w:eastAsia="zh-CN"/>
        </w:rPr>
        <w:t xml:space="preserve"> which may be initiated either by the sender or the MCData server or the authorized MCData user</w:t>
      </w:r>
      <w:r>
        <w:t>.</w:t>
      </w:r>
    </w:p>
    <w:p w14:paraId="3A45C252" w14:textId="77777777" w:rsidR="00C336BB" w:rsidRDefault="00C336BB" w:rsidP="00C336BB">
      <w:pPr>
        <w:pStyle w:val="Heading3"/>
        <w:rPr>
          <w:lang w:eastAsia="zh-CN"/>
        </w:rPr>
      </w:pPr>
      <w:bookmarkStart w:id="614" w:name="_Toc170980823"/>
      <w:r>
        <w:rPr>
          <w:lang w:eastAsia="zh-CN"/>
        </w:rPr>
        <w:t>7.7.2</w:t>
      </w:r>
      <w:r>
        <w:rPr>
          <w:lang w:eastAsia="zh-CN"/>
        </w:rPr>
        <w:tab/>
        <w:t>Communication release for on-network</w:t>
      </w:r>
      <w:bookmarkEnd w:id="614"/>
    </w:p>
    <w:p w14:paraId="213C9876" w14:textId="77777777" w:rsidR="00C336BB" w:rsidRDefault="00C336BB" w:rsidP="00C336BB">
      <w:pPr>
        <w:pStyle w:val="Heading4"/>
        <w:rPr>
          <w:lang w:eastAsia="zh-CN"/>
        </w:rPr>
      </w:pPr>
      <w:bookmarkStart w:id="615" w:name="_Toc170980824"/>
      <w:r>
        <w:rPr>
          <w:lang w:eastAsia="zh-CN"/>
        </w:rPr>
        <w:t>7</w:t>
      </w:r>
      <w:r>
        <w:t>.</w:t>
      </w:r>
      <w:r>
        <w:rPr>
          <w:lang w:eastAsia="zh-CN"/>
        </w:rPr>
        <w:t>7</w:t>
      </w:r>
      <w:r>
        <w:t>.2.1</w:t>
      </w:r>
      <w:r>
        <w:tab/>
        <w:t xml:space="preserve">Information flows for </w:t>
      </w:r>
      <w:r>
        <w:rPr>
          <w:lang w:eastAsia="zh-CN"/>
        </w:rPr>
        <w:t>communication release</w:t>
      </w:r>
      <w:bookmarkEnd w:id="615"/>
      <w:r>
        <w:rPr>
          <w:lang w:eastAsia="zh-CN"/>
        </w:rPr>
        <w:t xml:space="preserve"> </w:t>
      </w:r>
    </w:p>
    <w:p w14:paraId="2CB1A416" w14:textId="77777777" w:rsidR="00C336BB" w:rsidRDefault="00C336BB" w:rsidP="00C336BB">
      <w:pPr>
        <w:pStyle w:val="Heading5"/>
        <w:rPr>
          <w:rFonts w:eastAsia="SimSun"/>
          <w:b/>
          <w:bCs/>
          <w:i/>
          <w:iCs/>
        </w:rPr>
      </w:pPr>
      <w:bookmarkStart w:id="616" w:name="_Toc170980825"/>
      <w:r>
        <w:rPr>
          <w:rFonts w:eastAsia="SimSun"/>
        </w:rPr>
        <w:t>7.7.2.</w:t>
      </w:r>
      <w:r w:rsidRPr="003354E6">
        <w:rPr>
          <w:rFonts w:eastAsia="SimSun"/>
        </w:rPr>
        <w:t>1.1</w:t>
      </w:r>
      <w:r w:rsidRPr="003354E6">
        <w:rPr>
          <w:rFonts w:eastAsia="SimSun"/>
        </w:rPr>
        <w:tab/>
      </w:r>
      <w:r>
        <w:rPr>
          <w:rFonts w:eastAsia="SimSun"/>
        </w:rPr>
        <w:t>MCData communication release request (one-to-one communication using media plane)</w:t>
      </w:r>
      <w:bookmarkEnd w:id="616"/>
    </w:p>
    <w:p w14:paraId="35F0A2D4" w14:textId="77777777" w:rsidR="00C336BB" w:rsidRDefault="00C336BB" w:rsidP="00C336BB">
      <w:r w:rsidRPr="009E0655">
        <w:t>Table </w:t>
      </w:r>
      <w:r>
        <w:t>7.7.2.1</w:t>
      </w:r>
      <w:r w:rsidRPr="005D0A05">
        <w:rPr>
          <w:lang w:eastAsia="ko-KR"/>
        </w:rPr>
        <w:t>.</w:t>
      </w:r>
      <w:r>
        <w:rPr>
          <w:lang w:eastAsia="ko-KR"/>
        </w:rPr>
        <w:t>1</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6BA379C0" w14:textId="77777777" w:rsidR="00C336BB" w:rsidRDefault="00C336BB" w:rsidP="00C336BB">
      <w:pPr>
        <w:pStyle w:val="TH"/>
      </w:pPr>
      <w:r>
        <w:t>Table 7.7.2.1</w:t>
      </w:r>
      <w:r w:rsidRPr="009E0655">
        <w:t>.</w:t>
      </w:r>
      <w:r>
        <w:t>1</w:t>
      </w:r>
      <w:r w:rsidRPr="009E0655">
        <w:t>-</w:t>
      </w:r>
      <w:r>
        <w:t>1: MCData c</w:t>
      </w:r>
      <w:r>
        <w:rPr>
          <w:lang w:eastAsia="ko-KR"/>
        </w:rPr>
        <w:t>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363E29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82B9AD"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A16A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E43221" w14:textId="77777777" w:rsidR="00C336BB" w:rsidRDefault="00C336BB" w:rsidP="00DA72C9">
            <w:pPr>
              <w:pStyle w:val="TAH"/>
            </w:pPr>
            <w:r>
              <w:t>Description</w:t>
            </w:r>
          </w:p>
        </w:tc>
      </w:tr>
      <w:tr w:rsidR="00C336BB" w14:paraId="79E016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F7D8E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449C6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4E24A1" w14:textId="77777777" w:rsidR="00C336BB" w:rsidRPr="002C7CB4" w:rsidRDefault="00C336BB" w:rsidP="00DA72C9">
            <w:pPr>
              <w:pStyle w:val="TAL"/>
            </w:pPr>
            <w:r w:rsidRPr="002C7CB4">
              <w:t>The identity of the MCData user uploading data</w:t>
            </w:r>
          </w:p>
        </w:tc>
      </w:tr>
      <w:tr w:rsidR="00C336BB" w14:paraId="030AF6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DD0F5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A162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60A6D" w14:textId="77777777" w:rsidR="00C336BB" w:rsidRPr="002C7CB4" w:rsidRDefault="00C336BB" w:rsidP="00DA72C9">
            <w:pPr>
              <w:pStyle w:val="TAL"/>
            </w:pPr>
            <w:r w:rsidRPr="002C7CB4">
              <w:t>MCData ID on which the communication is to be released</w:t>
            </w:r>
          </w:p>
        </w:tc>
      </w:tr>
    </w:tbl>
    <w:p w14:paraId="56A3474A" w14:textId="77777777" w:rsidR="00C336BB" w:rsidRPr="00184E27" w:rsidRDefault="00C336BB" w:rsidP="00C336BB">
      <w:pPr>
        <w:rPr>
          <w:rFonts w:eastAsia="SimSun"/>
        </w:rPr>
      </w:pPr>
    </w:p>
    <w:p w14:paraId="50F2B774" w14:textId="77777777" w:rsidR="00C336BB" w:rsidRPr="00543304" w:rsidRDefault="00C336BB" w:rsidP="00C336BB">
      <w:pPr>
        <w:pStyle w:val="Heading5"/>
        <w:rPr>
          <w:rFonts w:eastAsia="SimSun"/>
        </w:rPr>
      </w:pPr>
      <w:bookmarkStart w:id="617" w:name="_Toc170980826"/>
      <w:r>
        <w:rPr>
          <w:rFonts w:eastAsia="SimSun"/>
        </w:rPr>
        <w:t>7.7.2.</w:t>
      </w:r>
      <w:r w:rsidRPr="00543304">
        <w:rPr>
          <w:rFonts w:eastAsia="SimSun"/>
        </w:rPr>
        <w:t>1.2</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(one-to-one communication using media plane)</w:t>
      </w:r>
      <w:bookmarkEnd w:id="617"/>
    </w:p>
    <w:p w14:paraId="0A74B842" w14:textId="77777777" w:rsidR="00C336BB" w:rsidRDefault="00C336BB" w:rsidP="00C336BB">
      <w:r w:rsidRPr="009E0655">
        <w:t>Table </w:t>
      </w:r>
      <w:r>
        <w:t>7.7.2.1</w:t>
      </w:r>
      <w:r w:rsidRPr="005D0A05">
        <w:rPr>
          <w:lang w:eastAsia="ko-KR"/>
        </w:rPr>
        <w:t>.</w:t>
      </w:r>
      <w:r>
        <w:rPr>
          <w:lang w:eastAsia="ko-KR"/>
        </w:rPr>
        <w:t>2</w:t>
      </w:r>
      <w:r w:rsidRPr="009E0655">
        <w:t xml:space="preserve">-1 describes the information flow for the </w:t>
      </w:r>
      <w:r>
        <w:t xml:space="preserve">MCData </w:t>
      </w:r>
      <w:r w:rsidRPr="00634AD0">
        <w:rPr>
          <w:lang w:eastAsia="ko-KR"/>
        </w:rPr>
        <w:t xml:space="preserve">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3ACD6AA8" w14:textId="77777777" w:rsidR="00C336BB" w:rsidRDefault="00C336BB" w:rsidP="00C336BB">
      <w:pPr>
        <w:pStyle w:val="TH"/>
      </w:pPr>
      <w:r>
        <w:t>Table 7.7.2.1</w:t>
      </w:r>
      <w:r w:rsidRPr="009E0655">
        <w:t>.</w:t>
      </w:r>
      <w:r>
        <w:t>2</w:t>
      </w:r>
      <w:r w:rsidRPr="009E0655">
        <w:t>-</w:t>
      </w:r>
      <w:r>
        <w:t>1: MCData c</w:t>
      </w:r>
      <w:r>
        <w:rPr>
          <w:lang w:eastAsia="ko-KR"/>
        </w:rPr>
        <w:t>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A3100A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818F1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65B39F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CAFBF6" w14:textId="77777777" w:rsidR="00C336BB" w:rsidRDefault="00C336BB" w:rsidP="00DA72C9">
            <w:pPr>
              <w:pStyle w:val="TAH"/>
            </w:pPr>
            <w:r>
              <w:t>Description</w:t>
            </w:r>
          </w:p>
        </w:tc>
      </w:tr>
      <w:tr w:rsidR="00C336BB" w14:paraId="3BC88C3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F303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9D170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E4BA37" w14:textId="77777777" w:rsidR="00C336BB" w:rsidRPr="002C7CB4" w:rsidRDefault="00C336BB" w:rsidP="00DA72C9">
            <w:pPr>
              <w:pStyle w:val="TAL"/>
            </w:pPr>
            <w:r w:rsidRPr="002C7CB4">
              <w:t>The identity of the MCData user requesting to upload data</w:t>
            </w:r>
          </w:p>
        </w:tc>
      </w:tr>
      <w:tr w:rsidR="00C336BB" w14:paraId="448E22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B8420C"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2CA89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ADC9B" w14:textId="77777777" w:rsidR="00C336BB" w:rsidRPr="002C7CB4" w:rsidRDefault="00C336BB" w:rsidP="00DA72C9">
            <w:pPr>
              <w:pStyle w:val="TAL"/>
            </w:pPr>
            <w:r w:rsidRPr="002C7CB4">
              <w:t>MCData ID on which the communication is released</w:t>
            </w:r>
          </w:p>
        </w:tc>
      </w:tr>
      <w:tr w:rsidR="00C336BB" w14:paraId="37322F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A286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357BC0B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E1901" w14:textId="77777777" w:rsidR="00C336BB" w:rsidRPr="002C7CB4" w:rsidRDefault="00C336BB" w:rsidP="00DA72C9">
            <w:pPr>
              <w:pStyle w:val="TAL"/>
            </w:pPr>
            <w:r w:rsidRPr="002C7CB4">
              <w:t>Communication released or not indication</w:t>
            </w:r>
          </w:p>
        </w:tc>
      </w:tr>
    </w:tbl>
    <w:p w14:paraId="1B4F706E" w14:textId="77777777" w:rsidR="00C336BB" w:rsidRPr="00184E27" w:rsidRDefault="00C336BB" w:rsidP="00C336BB">
      <w:pPr>
        <w:rPr>
          <w:rFonts w:eastAsia="SimSun"/>
        </w:rPr>
      </w:pPr>
    </w:p>
    <w:p w14:paraId="5198F28B" w14:textId="77777777" w:rsidR="00C336BB" w:rsidRDefault="00C336BB" w:rsidP="00C336BB">
      <w:pPr>
        <w:pStyle w:val="Heading5"/>
        <w:rPr>
          <w:rFonts w:eastAsia="SimSun"/>
          <w:b/>
          <w:bCs/>
          <w:i/>
          <w:iCs/>
        </w:rPr>
      </w:pPr>
      <w:bookmarkStart w:id="618" w:name="_Toc170980827"/>
      <w:r>
        <w:rPr>
          <w:rFonts w:eastAsia="SimSun"/>
        </w:rPr>
        <w:t>7.7.2.</w:t>
      </w:r>
      <w:r w:rsidRPr="003354E6">
        <w:rPr>
          <w:rFonts w:eastAsia="SimSun"/>
        </w:rPr>
        <w:t>1.</w:t>
      </w:r>
      <w:r>
        <w:rPr>
          <w:rFonts w:eastAsia="SimSun"/>
        </w:rPr>
        <w:t>3</w:t>
      </w:r>
      <w:r w:rsidRPr="003354E6">
        <w:rPr>
          <w:rFonts w:eastAsia="SimSun"/>
        </w:rPr>
        <w:tab/>
      </w:r>
      <w:r>
        <w:rPr>
          <w:rFonts w:eastAsia="SimSun"/>
        </w:rPr>
        <w:t>MCData communication release request (group communication using media plane)</w:t>
      </w:r>
      <w:bookmarkEnd w:id="618"/>
    </w:p>
    <w:p w14:paraId="739D9C61" w14:textId="77777777" w:rsidR="00C336BB" w:rsidRDefault="00C336BB" w:rsidP="00C336BB">
      <w:r w:rsidRPr="009E0655">
        <w:t>Table </w:t>
      </w:r>
      <w:r>
        <w:t>7.7.2.1</w:t>
      </w:r>
      <w:r w:rsidRPr="005D0A05">
        <w:rPr>
          <w:lang w:eastAsia="ko-KR"/>
        </w:rPr>
        <w:t>.</w:t>
      </w:r>
      <w:r>
        <w:rPr>
          <w:lang w:eastAsia="ko-KR"/>
        </w:rPr>
        <w:t>3</w:t>
      </w:r>
      <w:r w:rsidRPr="009E0655">
        <w:t xml:space="preserve">-1 describes the information flow for the </w:t>
      </w:r>
      <w:r>
        <w:t xml:space="preserve">MCData </w:t>
      </w:r>
      <w:r>
        <w:rPr>
          <w:lang w:eastAsia="ko-KR"/>
        </w:rPr>
        <w:t>communication release request (in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client to </w:t>
      </w:r>
      <w:r>
        <w:t>the MCData server and from the MCData server to another MCData client</w:t>
      </w:r>
      <w:r w:rsidRPr="009E0655">
        <w:t>.</w:t>
      </w:r>
    </w:p>
    <w:p w14:paraId="008525EF" w14:textId="77777777" w:rsidR="00C336BB" w:rsidRDefault="00C336BB" w:rsidP="00C336BB">
      <w:pPr>
        <w:pStyle w:val="TH"/>
      </w:pPr>
      <w:r>
        <w:t>Table 7.7.2.1</w:t>
      </w:r>
      <w:r w:rsidRPr="009E0655">
        <w:t>.</w:t>
      </w:r>
      <w:r>
        <w:t>3</w:t>
      </w:r>
      <w:r w:rsidRPr="009E0655">
        <w:t>-</w:t>
      </w:r>
      <w:r>
        <w:t xml:space="preserve">1: </w:t>
      </w:r>
      <w:r>
        <w:rPr>
          <w:rFonts w:eastAsia="SimSun"/>
        </w:rPr>
        <w:t>MCData</w:t>
      </w:r>
      <w:r>
        <w:rPr>
          <w:lang w:eastAsia="ko-KR"/>
        </w:rPr>
        <w:t xml:space="preserve">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9E07D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0CFC7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03F50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F5C057" w14:textId="77777777" w:rsidR="00C336BB" w:rsidRDefault="00C336BB" w:rsidP="00DA72C9">
            <w:pPr>
              <w:pStyle w:val="TAH"/>
            </w:pPr>
            <w:r>
              <w:t>Description</w:t>
            </w:r>
          </w:p>
        </w:tc>
      </w:tr>
      <w:tr w:rsidR="00C336BB" w14:paraId="5D3C7EF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443DD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97F6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CD74D" w14:textId="77777777" w:rsidR="00C336BB" w:rsidRPr="002C7CB4" w:rsidRDefault="00C336BB" w:rsidP="00DA72C9">
            <w:pPr>
              <w:pStyle w:val="TAL"/>
            </w:pPr>
            <w:r w:rsidRPr="002C7CB4">
              <w:t>The identity of the MCData user uploading data</w:t>
            </w:r>
          </w:p>
        </w:tc>
      </w:tr>
      <w:tr w:rsidR="00C336BB" w14:paraId="650215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82F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B081F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76D625" w14:textId="77777777" w:rsidR="00C336BB" w:rsidRPr="002C7CB4" w:rsidRDefault="00C336BB" w:rsidP="00DA72C9">
            <w:pPr>
              <w:pStyle w:val="TAL"/>
            </w:pPr>
            <w:r w:rsidRPr="002C7CB4">
              <w:t>MCData group ID on which the communication is to be released</w:t>
            </w:r>
          </w:p>
        </w:tc>
      </w:tr>
    </w:tbl>
    <w:p w14:paraId="1BF10B46" w14:textId="77777777" w:rsidR="00C336BB" w:rsidRPr="00184E27" w:rsidRDefault="00C336BB" w:rsidP="00C336BB">
      <w:pPr>
        <w:rPr>
          <w:rFonts w:eastAsia="SimSun"/>
        </w:rPr>
      </w:pPr>
    </w:p>
    <w:p w14:paraId="094A3B13" w14:textId="77777777" w:rsidR="00C336BB" w:rsidRPr="00543304" w:rsidRDefault="00C336BB" w:rsidP="00C336BB">
      <w:pPr>
        <w:pStyle w:val="Heading5"/>
        <w:rPr>
          <w:rFonts w:eastAsia="SimSun"/>
        </w:rPr>
      </w:pPr>
      <w:bookmarkStart w:id="619" w:name="_Toc170980828"/>
      <w:r>
        <w:rPr>
          <w:rFonts w:eastAsia="SimSun"/>
        </w:rPr>
        <w:t>7.7.2.</w:t>
      </w:r>
      <w:r w:rsidRPr="00543304">
        <w:rPr>
          <w:rFonts w:eastAsia="SimSun"/>
        </w:rPr>
        <w:t>1.</w:t>
      </w:r>
      <w:r>
        <w:rPr>
          <w:rFonts w:eastAsia="SimSun"/>
        </w:rPr>
        <w:t>4</w:t>
      </w:r>
      <w:r w:rsidRPr="00543304">
        <w:rPr>
          <w:rFonts w:eastAsia="SimSun"/>
        </w:rPr>
        <w:tab/>
      </w:r>
      <w:r>
        <w:rPr>
          <w:rFonts w:eastAsia="SimSun"/>
        </w:rPr>
        <w:t xml:space="preserve">MCData communication release </w:t>
      </w:r>
      <w:r w:rsidRPr="00543304">
        <w:rPr>
          <w:rFonts w:eastAsia="SimSun"/>
        </w:rPr>
        <w:t>response</w:t>
      </w:r>
      <w:r>
        <w:rPr>
          <w:rFonts w:eastAsia="SimSun"/>
        </w:rPr>
        <w:t xml:space="preserve"> (group communication using media plane)</w:t>
      </w:r>
      <w:bookmarkEnd w:id="619"/>
    </w:p>
    <w:p w14:paraId="7FC8F5AE" w14:textId="77777777" w:rsidR="00C336BB" w:rsidRDefault="00C336BB" w:rsidP="00C336BB">
      <w:r w:rsidRPr="009E0655">
        <w:t>Table </w:t>
      </w:r>
      <w:r>
        <w:t>7.7.2.1</w:t>
      </w:r>
      <w:r w:rsidRPr="005D0A05">
        <w:rPr>
          <w:lang w:eastAsia="ko-KR"/>
        </w:rPr>
        <w:t>.</w:t>
      </w:r>
      <w:r>
        <w:rPr>
          <w:lang w:eastAsia="ko-KR"/>
        </w:rPr>
        <w:t>4</w:t>
      </w:r>
      <w:r w:rsidRPr="009E0655">
        <w:t xml:space="preserve">-1 describes the information flow for the </w:t>
      </w:r>
      <w:r>
        <w:rPr>
          <w:rFonts w:eastAsia="SimSun"/>
        </w:rPr>
        <w:t>MCData</w:t>
      </w:r>
      <w:r w:rsidRPr="00634AD0">
        <w:rPr>
          <w:lang w:eastAsia="ko-KR"/>
        </w:rPr>
        <w:t xml:space="preserve"> communication release response </w:t>
      </w:r>
      <w:r>
        <w:rPr>
          <w:lang w:eastAsia="ko-KR"/>
        </w:rPr>
        <w:t>(in subclause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 and from the MCData server to another MCData</w:t>
      </w:r>
      <w:r w:rsidRPr="009E0655">
        <w:t xml:space="preserve"> </w:t>
      </w:r>
      <w:r>
        <w:t>client</w:t>
      </w:r>
      <w:r w:rsidRPr="009E0655">
        <w:t>.</w:t>
      </w:r>
    </w:p>
    <w:p w14:paraId="5B8613BD" w14:textId="77777777" w:rsidR="00C336BB" w:rsidRDefault="00C336BB" w:rsidP="00C336BB">
      <w:pPr>
        <w:pStyle w:val="TH"/>
      </w:pPr>
      <w:r>
        <w:t>Table 7.7.2.1</w:t>
      </w:r>
      <w:r w:rsidRPr="009E0655">
        <w:t>.</w:t>
      </w:r>
      <w:r>
        <w:t>4</w:t>
      </w:r>
      <w:r w:rsidRPr="009E0655">
        <w:t>-</w:t>
      </w:r>
      <w:r>
        <w:t xml:space="preserve">1: </w:t>
      </w:r>
      <w:r>
        <w:rPr>
          <w:rFonts w:eastAsia="SimSun"/>
        </w:rPr>
        <w:t>MCData</w:t>
      </w:r>
      <w:r>
        <w:rPr>
          <w:lang w:eastAsia="ko-KR"/>
        </w:rPr>
        <w:t xml:space="preserve">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32AD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B019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CEDCD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FA73A0" w14:textId="77777777" w:rsidR="00C336BB" w:rsidRDefault="00C336BB" w:rsidP="00DA72C9">
            <w:pPr>
              <w:pStyle w:val="TAH"/>
            </w:pPr>
            <w:r>
              <w:t>Description</w:t>
            </w:r>
          </w:p>
        </w:tc>
      </w:tr>
      <w:tr w:rsidR="00C336BB" w14:paraId="484C50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3007B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A4EB0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D8FC1A" w14:textId="77777777" w:rsidR="00C336BB" w:rsidRPr="002C7CB4" w:rsidRDefault="00C336BB" w:rsidP="00DA72C9">
            <w:pPr>
              <w:pStyle w:val="TAL"/>
            </w:pPr>
            <w:r w:rsidRPr="002C7CB4">
              <w:t>The identity of the MCData user requesting to upload data</w:t>
            </w:r>
          </w:p>
        </w:tc>
      </w:tr>
      <w:tr w:rsidR="00C336BB" w14:paraId="22658E4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C2D7C0"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77DBC0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699AD4" w14:textId="77777777" w:rsidR="00C336BB" w:rsidRPr="002C7CB4" w:rsidRDefault="00C336BB" w:rsidP="00DA72C9">
            <w:pPr>
              <w:pStyle w:val="TAL"/>
            </w:pPr>
            <w:r w:rsidRPr="002C7CB4">
              <w:t>MCData group ID on which the communication is released</w:t>
            </w:r>
          </w:p>
        </w:tc>
      </w:tr>
      <w:tr w:rsidR="00C336BB" w14:paraId="420B13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1137A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088FE78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280FD" w14:textId="77777777" w:rsidR="00C336BB" w:rsidRPr="002C7CB4" w:rsidRDefault="00C336BB" w:rsidP="00DA72C9">
            <w:pPr>
              <w:pStyle w:val="TAL"/>
            </w:pPr>
            <w:r w:rsidRPr="002C7CB4">
              <w:t>Communication released or not indication</w:t>
            </w:r>
          </w:p>
        </w:tc>
      </w:tr>
    </w:tbl>
    <w:p w14:paraId="3E0900EF" w14:textId="77777777" w:rsidR="00C336BB" w:rsidRPr="00184E27" w:rsidRDefault="00C336BB" w:rsidP="00C336BB">
      <w:pPr>
        <w:rPr>
          <w:rFonts w:eastAsia="SimSun"/>
        </w:rPr>
      </w:pPr>
    </w:p>
    <w:p w14:paraId="7A759861" w14:textId="77777777" w:rsidR="00C336BB" w:rsidRDefault="00C336BB" w:rsidP="00C336BB">
      <w:pPr>
        <w:pStyle w:val="Heading5"/>
        <w:rPr>
          <w:rFonts w:eastAsia="SimSun"/>
          <w:b/>
          <w:bCs/>
          <w:i/>
          <w:iCs/>
        </w:rPr>
      </w:pPr>
      <w:bookmarkStart w:id="620" w:name="_Toc170980829"/>
      <w:r>
        <w:rPr>
          <w:rFonts w:eastAsia="SimSun"/>
        </w:rPr>
        <w:t>7.7.2.</w:t>
      </w:r>
      <w:r w:rsidRPr="003354E6">
        <w:rPr>
          <w:rFonts w:eastAsia="SimSun"/>
        </w:rPr>
        <w:t>1.</w:t>
      </w:r>
      <w:r>
        <w:rPr>
          <w:rFonts w:eastAsia="SimSun"/>
        </w:rPr>
        <w:t>5</w:t>
      </w:r>
      <w:r w:rsidRPr="0049705E">
        <w:rPr>
          <w:lang w:val="en-IN"/>
        </w:rPr>
        <w:t xml:space="preserve"> </w:t>
      </w:r>
      <w:r w:rsidRPr="006C6E02">
        <w:rPr>
          <w:lang w:val="en-IN"/>
        </w:rPr>
        <w:tab/>
      </w:r>
      <w:r>
        <w:rPr>
          <w:lang w:val="en-IN"/>
        </w:rPr>
        <w:t>Void</w:t>
      </w:r>
      <w:bookmarkEnd w:id="620"/>
    </w:p>
    <w:p w14:paraId="0C63ACFD" w14:textId="77777777" w:rsidR="00C336BB" w:rsidRPr="00543304" w:rsidRDefault="00C336BB" w:rsidP="00C336BB">
      <w:pPr>
        <w:pStyle w:val="Heading5"/>
        <w:rPr>
          <w:rFonts w:eastAsia="SimSun"/>
        </w:rPr>
      </w:pPr>
      <w:bookmarkStart w:id="621" w:name="_Toc170980830"/>
      <w:r>
        <w:rPr>
          <w:rFonts w:eastAsia="SimSun"/>
        </w:rPr>
        <w:t>7.7.2.</w:t>
      </w:r>
      <w:r w:rsidRPr="00543304">
        <w:rPr>
          <w:rFonts w:eastAsia="SimSun"/>
        </w:rPr>
        <w:t>1.</w:t>
      </w:r>
      <w:r>
        <w:rPr>
          <w:rFonts w:eastAsia="SimSun"/>
        </w:rPr>
        <w:t>6</w:t>
      </w:r>
      <w:r w:rsidRPr="0049705E">
        <w:rPr>
          <w:lang w:val="en-IN"/>
        </w:rPr>
        <w:t xml:space="preserve"> </w:t>
      </w:r>
      <w:r w:rsidRPr="006C6E02">
        <w:rPr>
          <w:lang w:val="en-IN"/>
        </w:rPr>
        <w:tab/>
      </w:r>
      <w:r>
        <w:rPr>
          <w:lang w:val="en-IN"/>
        </w:rPr>
        <w:t>Void</w:t>
      </w:r>
      <w:bookmarkEnd w:id="621"/>
    </w:p>
    <w:p w14:paraId="66F0212D" w14:textId="77777777" w:rsidR="00C336BB" w:rsidRDefault="00C336BB" w:rsidP="00C336BB">
      <w:pPr>
        <w:pStyle w:val="Heading5"/>
        <w:rPr>
          <w:rFonts w:eastAsia="SimSun"/>
          <w:b/>
          <w:bCs/>
          <w:i/>
          <w:iCs/>
        </w:rPr>
      </w:pPr>
      <w:bookmarkStart w:id="622" w:name="_Toc170980831"/>
      <w:r>
        <w:rPr>
          <w:rFonts w:eastAsia="SimSun"/>
        </w:rPr>
        <w:t>7.7.2.</w:t>
      </w:r>
      <w:r w:rsidRPr="003354E6">
        <w:rPr>
          <w:rFonts w:eastAsia="SimSun"/>
        </w:rPr>
        <w:t>1.</w:t>
      </w:r>
      <w:r>
        <w:rPr>
          <w:rFonts w:eastAsia="SimSun"/>
        </w:rPr>
        <w:t>7</w:t>
      </w:r>
      <w:r w:rsidRPr="0049705E">
        <w:rPr>
          <w:lang w:val="en-IN"/>
        </w:rPr>
        <w:t xml:space="preserve"> </w:t>
      </w:r>
      <w:r w:rsidRPr="006C6E02">
        <w:rPr>
          <w:lang w:val="en-IN"/>
        </w:rPr>
        <w:tab/>
      </w:r>
      <w:r>
        <w:rPr>
          <w:lang w:val="en-IN"/>
        </w:rPr>
        <w:t>Void</w:t>
      </w:r>
      <w:bookmarkEnd w:id="622"/>
    </w:p>
    <w:p w14:paraId="2535AF30" w14:textId="77777777" w:rsidR="00C336BB" w:rsidRDefault="00C336BB" w:rsidP="00C336BB">
      <w:pPr>
        <w:pStyle w:val="Heading5"/>
        <w:rPr>
          <w:rFonts w:eastAsia="SimSun"/>
          <w:b/>
          <w:bCs/>
          <w:i/>
          <w:iCs/>
        </w:rPr>
      </w:pPr>
      <w:bookmarkStart w:id="623" w:name="_Toc170980832"/>
      <w:r>
        <w:rPr>
          <w:rFonts w:eastAsia="SimSun"/>
        </w:rPr>
        <w:t>7.7.2.</w:t>
      </w:r>
      <w:r w:rsidRPr="003354E6">
        <w:rPr>
          <w:rFonts w:eastAsia="SimSun"/>
        </w:rPr>
        <w:t>1.</w:t>
      </w:r>
      <w:r>
        <w:rPr>
          <w:rFonts w:eastAsia="SimSun"/>
        </w:rPr>
        <w:t>8</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(one-to-one communication using media plane)</w:t>
      </w:r>
      <w:bookmarkEnd w:id="623"/>
    </w:p>
    <w:p w14:paraId="178E973C"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8</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one-to-one communication</w:t>
      </w:r>
      <w:r w:rsidRPr="009E0655">
        <w:rPr>
          <w:lang w:eastAsia="zh-CN"/>
        </w:rPr>
        <w:t>.</w:t>
      </w:r>
    </w:p>
    <w:p w14:paraId="544CA79F" w14:textId="77777777" w:rsidR="00C336BB" w:rsidRDefault="00C336BB" w:rsidP="00C336BB">
      <w:pPr>
        <w:pStyle w:val="TH"/>
      </w:pPr>
      <w:r>
        <w:t>Table 7.7.2.1</w:t>
      </w:r>
      <w:r w:rsidRPr="009E0655">
        <w:t>.</w:t>
      </w:r>
      <w:r>
        <w:t>8</w:t>
      </w:r>
      <w:r w:rsidRPr="009E0655">
        <w:t>-</w:t>
      </w:r>
      <w:r>
        <w:t xml:space="preserve">1: </w:t>
      </w:r>
      <w:r>
        <w:rPr>
          <w:rFonts w:eastAsia="SimSun"/>
        </w:rPr>
        <w:t xml:space="preserve">MCData </w:t>
      </w:r>
      <w:r w:rsidRPr="00267D62">
        <w:rPr>
          <w:rFonts w:eastAsia="SimSun"/>
        </w:rPr>
        <w:t>server communication release request</w:t>
      </w:r>
      <w:r w:rsidRPr="00477E94">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6E560F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75BE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1D57E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C302FA" w14:textId="77777777" w:rsidR="00C336BB" w:rsidRDefault="00C336BB" w:rsidP="00DA72C9">
            <w:pPr>
              <w:pStyle w:val="TAH"/>
            </w:pPr>
            <w:r>
              <w:t>Description</w:t>
            </w:r>
          </w:p>
        </w:tc>
      </w:tr>
      <w:tr w:rsidR="00C336BB" w14:paraId="719CFA6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9E9EA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399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DB607" w14:textId="77777777" w:rsidR="00C336BB" w:rsidRPr="002C7CB4" w:rsidRDefault="00C336BB" w:rsidP="00DA72C9">
            <w:pPr>
              <w:pStyle w:val="TAL"/>
            </w:pPr>
            <w:r w:rsidRPr="002C7CB4">
              <w:t>The identity of the MCData user to which communication is released</w:t>
            </w:r>
          </w:p>
        </w:tc>
      </w:tr>
      <w:tr w:rsidR="00C336BB" w14:paraId="783ED68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3FA67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AE2546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CE166B" w14:textId="77777777" w:rsidR="00C336BB" w:rsidRPr="002C7CB4" w:rsidRDefault="00C336BB" w:rsidP="00DA72C9">
            <w:pPr>
              <w:pStyle w:val="TAL"/>
            </w:pPr>
            <w:r w:rsidRPr="002C7CB4">
              <w:t>Identifies the conversation</w:t>
            </w:r>
          </w:p>
        </w:tc>
      </w:tr>
      <w:tr w:rsidR="00C336BB" w14:paraId="70ED66E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DB88961"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B7B18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72F352" w14:textId="77777777" w:rsidR="00C336BB" w:rsidRPr="002C7CB4" w:rsidRDefault="00C336BB" w:rsidP="00DA72C9">
            <w:pPr>
              <w:pStyle w:val="TAL"/>
            </w:pPr>
            <w:r w:rsidRPr="002C7CB4">
              <w:t>Indicates reason for the release</w:t>
            </w:r>
          </w:p>
        </w:tc>
      </w:tr>
    </w:tbl>
    <w:p w14:paraId="5E90BAA0" w14:textId="77777777" w:rsidR="00C336BB" w:rsidRPr="00184E27" w:rsidRDefault="00C336BB" w:rsidP="00C336BB">
      <w:pPr>
        <w:rPr>
          <w:rFonts w:eastAsia="SimSun"/>
        </w:rPr>
      </w:pPr>
    </w:p>
    <w:p w14:paraId="715473C0" w14:textId="77777777" w:rsidR="00C336BB" w:rsidRPr="00543304" w:rsidRDefault="00C336BB" w:rsidP="00C336BB">
      <w:pPr>
        <w:pStyle w:val="Heading5"/>
        <w:rPr>
          <w:rFonts w:eastAsia="SimSun"/>
        </w:rPr>
      </w:pPr>
      <w:bookmarkStart w:id="624" w:name="_Toc170980833"/>
      <w:r>
        <w:rPr>
          <w:rFonts w:eastAsia="SimSun"/>
        </w:rPr>
        <w:t>7.7.2.</w:t>
      </w:r>
      <w:r w:rsidRPr="00543304">
        <w:rPr>
          <w:rFonts w:eastAsia="SimSun"/>
        </w:rPr>
        <w:t>1.</w:t>
      </w:r>
      <w:r>
        <w:rPr>
          <w:rFonts w:eastAsia="SimSun"/>
        </w:rPr>
        <w:t>9</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(one-to-one communication using media plane)</w:t>
      </w:r>
      <w:bookmarkEnd w:id="624"/>
    </w:p>
    <w:p w14:paraId="4FE96E9B" w14:textId="77777777" w:rsidR="00C336BB" w:rsidRDefault="00C336BB" w:rsidP="00C336BB">
      <w:r w:rsidRPr="009E0655">
        <w:t>Table </w:t>
      </w:r>
      <w:r>
        <w:t>7.7.2.1</w:t>
      </w:r>
      <w:r w:rsidRPr="005D0A05">
        <w:rPr>
          <w:lang w:eastAsia="ko-KR"/>
        </w:rPr>
        <w:t>.</w:t>
      </w:r>
      <w:r>
        <w:rPr>
          <w:lang w:eastAsia="ko-KR"/>
        </w:rPr>
        <w:t>9</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494512D7" w14:textId="77777777" w:rsidR="00C336BB" w:rsidRDefault="00C336BB" w:rsidP="00C336BB">
      <w:pPr>
        <w:pStyle w:val="TH"/>
      </w:pPr>
      <w:r>
        <w:t>Table 7.7.2.1</w:t>
      </w:r>
      <w:r w:rsidRPr="009E0655">
        <w:t>.</w:t>
      </w:r>
      <w:r>
        <w:t>9</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16B58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F0967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DC98E0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5A75F0" w14:textId="77777777" w:rsidR="00C336BB" w:rsidRDefault="00C336BB" w:rsidP="00DA72C9">
            <w:pPr>
              <w:pStyle w:val="TAH"/>
            </w:pPr>
            <w:r>
              <w:t>Description</w:t>
            </w:r>
          </w:p>
        </w:tc>
      </w:tr>
      <w:tr w:rsidR="00C336BB" w14:paraId="36BA99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2AFD39"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241481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76EEF8" w14:textId="77777777" w:rsidR="00C336BB" w:rsidRPr="002C7CB4" w:rsidRDefault="00C336BB" w:rsidP="00DA72C9">
            <w:pPr>
              <w:pStyle w:val="TAL"/>
            </w:pPr>
            <w:r w:rsidRPr="002C7CB4">
              <w:t>MCData ID to which the communication is released</w:t>
            </w:r>
          </w:p>
        </w:tc>
      </w:tr>
      <w:tr w:rsidR="00C336BB" w14:paraId="74068FA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AA4089"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17A88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C27B72" w14:textId="77777777" w:rsidR="00C336BB" w:rsidRPr="002C7CB4" w:rsidRDefault="00C336BB" w:rsidP="00DA72C9">
            <w:pPr>
              <w:pStyle w:val="TAL"/>
            </w:pPr>
            <w:r w:rsidRPr="002C7CB4">
              <w:t>Identifies the conversation</w:t>
            </w:r>
          </w:p>
        </w:tc>
      </w:tr>
      <w:tr w:rsidR="00C336BB" w14:paraId="65CA05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C16E81"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29B9224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E65E334" w14:textId="77777777" w:rsidR="00C336BB" w:rsidRPr="002C7CB4" w:rsidRDefault="00C336BB" w:rsidP="00DA72C9">
            <w:pPr>
              <w:pStyle w:val="TAL"/>
            </w:pPr>
            <w:r w:rsidRPr="002C7CB4">
              <w:t>Communication released or not indication</w:t>
            </w:r>
          </w:p>
        </w:tc>
      </w:tr>
    </w:tbl>
    <w:p w14:paraId="12498CA1" w14:textId="77777777" w:rsidR="00C336BB" w:rsidRDefault="00C336BB" w:rsidP="00C336BB">
      <w:pPr>
        <w:rPr>
          <w:rFonts w:eastAsia="SimSun"/>
        </w:rPr>
      </w:pPr>
    </w:p>
    <w:p w14:paraId="2AA4C5D8" w14:textId="77777777" w:rsidR="00C336BB" w:rsidRDefault="00C336BB" w:rsidP="00C336BB">
      <w:pPr>
        <w:pStyle w:val="Heading5"/>
        <w:rPr>
          <w:rFonts w:eastAsia="SimSun"/>
          <w:b/>
          <w:bCs/>
          <w:i/>
          <w:iCs/>
        </w:rPr>
      </w:pPr>
      <w:bookmarkStart w:id="625" w:name="_Toc170980834"/>
      <w:r>
        <w:rPr>
          <w:rFonts w:eastAsia="SimSun"/>
        </w:rPr>
        <w:t>7.7.2.</w:t>
      </w:r>
      <w:r w:rsidRPr="003354E6">
        <w:rPr>
          <w:rFonts w:eastAsia="SimSun"/>
        </w:rPr>
        <w:t>1.</w:t>
      </w:r>
      <w:r>
        <w:rPr>
          <w:rFonts w:eastAsia="SimSun"/>
        </w:rPr>
        <w:t>10</w:t>
      </w:r>
      <w:r w:rsidRPr="003354E6">
        <w:rPr>
          <w:rFonts w:eastAsia="SimSun"/>
        </w:rPr>
        <w:tab/>
      </w:r>
      <w:r>
        <w:rPr>
          <w:rFonts w:eastAsia="SimSun"/>
        </w:rPr>
        <w:t xml:space="preserve">MCData </w:t>
      </w:r>
      <w:r w:rsidRPr="00267D62">
        <w:rPr>
          <w:rFonts w:eastAsia="SimSun"/>
        </w:rPr>
        <w:t>server communication release request</w:t>
      </w:r>
      <w:r>
        <w:rPr>
          <w:rFonts w:eastAsia="SimSun"/>
        </w:rPr>
        <w:t xml:space="preserve"> (group communication using media plane)</w:t>
      </w:r>
      <w:bookmarkEnd w:id="625"/>
    </w:p>
    <w:p w14:paraId="0E46C2A4"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10</w:t>
      </w:r>
      <w:r w:rsidRPr="009E0655">
        <w:rPr>
          <w:lang w:eastAsia="zh-CN"/>
        </w:rPr>
        <w:t xml:space="preserve">-1 describes the information flow for </w:t>
      </w:r>
      <w:r>
        <w:rPr>
          <w:lang w:eastAsia="zh-CN"/>
        </w:rPr>
        <w:t>MCData server communication release request (in subclause 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s involved in group communication</w:t>
      </w:r>
      <w:r w:rsidRPr="009E0655">
        <w:rPr>
          <w:lang w:eastAsia="zh-CN"/>
        </w:rPr>
        <w:t>.</w:t>
      </w:r>
    </w:p>
    <w:p w14:paraId="4BA5D8E1" w14:textId="77777777" w:rsidR="00C336BB" w:rsidRDefault="00C336BB" w:rsidP="00C336BB">
      <w:pPr>
        <w:pStyle w:val="TH"/>
      </w:pPr>
      <w:r>
        <w:t>Table 7.7.2.1</w:t>
      </w:r>
      <w:r w:rsidRPr="009E0655">
        <w:t>.</w:t>
      </w:r>
      <w:r>
        <w:t>10</w:t>
      </w:r>
      <w:r w:rsidRPr="009E0655">
        <w:t>-</w:t>
      </w:r>
      <w:r>
        <w:t xml:space="preserve">1: </w:t>
      </w:r>
      <w:r>
        <w:rPr>
          <w:rFonts w:eastAsia="SimSun"/>
        </w:rPr>
        <w:t xml:space="preserve">MCData </w:t>
      </w:r>
      <w:r w:rsidRPr="00267D62">
        <w:rPr>
          <w:rFonts w:eastAsia="SimSun"/>
        </w:rPr>
        <w:t>server communication release request</w:t>
      </w:r>
      <w:r w:rsidRPr="00F85744">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7DF147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7E1EA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56A001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92915B" w14:textId="77777777" w:rsidR="00C336BB" w:rsidRDefault="00C336BB" w:rsidP="00DA72C9">
            <w:pPr>
              <w:pStyle w:val="TAH"/>
            </w:pPr>
            <w:r>
              <w:t>Description</w:t>
            </w:r>
          </w:p>
        </w:tc>
      </w:tr>
      <w:tr w:rsidR="00C336BB" w14:paraId="6F7071F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21133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3EAF3B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95231A" w14:textId="77777777" w:rsidR="00C336BB" w:rsidRPr="002C7CB4" w:rsidRDefault="00C336BB" w:rsidP="00DA72C9">
            <w:pPr>
              <w:pStyle w:val="TAL"/>
            </w:pPr>
            <w:r w:rsidRPr="002C7CB4">
              <w:t>The identity of the MCData user to which communication is released</w:t>
            </w:r>
          </w:p>
        </w:tc>
      </w:tr>
      <w:tr w:rsidR="00C336BB" w14:paraId="1FEB73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CFE7B1"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0DF8538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A96745" w14:textId="77777777" w:rsidR="00C336BB" w:rsidRPr="002C7CB4" w:rsidRDefault="00C336BB" w:rsidP="00DA72C9">
            <w:pPr>
              <w:pStyle w:val="TAL"/>
            </w:pPr>
            <w:r w:rsidRPr="002C7CB4">
              <w:t>MCData group ID on which the communication is released</w:t>
            </w:r>
          </w:p>
        </w:tc>
      </w:tr>
      <w:tr w:rsidR="00C336BB" w14:paraId="58E7B00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9EA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B235C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9D3ADC" w14:textId="77777777" w:rsidR="00C336BB" w:rsidRPr="002C7CB4" w:rsidRDefault="00C336BB" w:rsidP="00DA72C9">
            <w:pPr>
              <w:pStyle w:val="TAL"/>
            </w:pPr>
            <w:r w:rsidRPr="002C7CB4">
              <w:t>Identifies the conversation</w:t>
            </w:r>
          </w:p>
        </w:tc>
      </w:tr>
      <w:tr w:rsidR="00C336BB" w14:paraId="46A4394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5A1ABF"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5AC0EF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ADDA80" w14:textId="77777777" w:rsidR="00C336BB" w:rsidRPr="002C7CB4" w:rsidRDefault="00C336BB" w:rsidP="00DA72C9">
            <w:pPr>
              <w:pStyle w:val="TAL"/>
            </w:pPr>
            <w:r w:rsidRPr="002C7CB4">
              <w:t>Indicates reason for the release</w:t>
            </w:r>
          </w:p>
        </w:tc>
      </w:tr>
    </w:tbl>
    <w:p w14:paraId="2536AF17" w14:textId="77777777" w:rsidR="00C336BB" w:rsidRDefault="00C336BB" w:rsidP="00C336BB">
      <w:pPr>
        <w:rPr>
          <w:rFonts w:eastAsia="SimSun"/>
        </w:rPr>
      </w:pPr>
    </w:p>
    <w:p w14:paraId="3DE7CBB7" w14:textId="77777777" w:rsidR="00C336BB" w:rsidRPr="00543304" w:rsidRDefault="00C336BB" w:rsidP="00C336BB">
      <w:pPr>
        <w:pStyle w:val="Heading5"/>
        <w:rPr>
          <w:rFonts w:eastAsia="SimSun"/>
        </w:rPr>
      </w:pPr>
      <w:bookmarkStart w:id="626" w:name="_Toc170980835"/>
      <w:r>
        <w:rPr>
          <w:rFonts w:eastAsia="SimSun"/>
        </w:rPr>
        <w:t>7.7.2.</w:t>
      </w:r>
      <w:r w:rsidRPr="00543304">
        <w:rPr>
          <w:rFonts w:eastAsia="SimSun"/>
        </w:rPr>
        <w:t>1.</w:t>
      </w:r>
      <w:r>
        <w:rPr>
          <w:rFonts w:eastAsia="SimSun"/>
        </w:rPr>
        <w:t>11</w:t>
      </w:r>
      <w:r w:rsidRPr="00543304">
        <w:rPr>
          <w:rFonts w:eastAsia="SimSun"/>
        </w:rPr>
        <w:tab/>
      </w:r>
      <w:r>
        <w:rPr>
          <w:rFonts w:eastAsia="SimSun"/>
        </w:rPr>
        <w:t xml:space="preserve">MCData </w:t>
      </w:r>
      <w:r w:rsidRPr="00F95C6F">
        <w:rPr>
          <w:rFonts w:eastAsia="SimSun"/>
        </w:rPr>
        <w:t>server communication release response</w:t>
      </w:r>
      <w:r>
        <w:rPr>
          <w:rFonts w:eastAsia="SimSun"/>
        </w:rPr>
        <w:t xml:space="preserve"> (group communication using media plane)</w:t>
      </w:r>
      <w:bookmarkEnd w:id="626"/>
    </w:p>
    <w:p w14:paraId="007EF477" w14:textId="77777777" w:rsidR="00C336BB" w:rsidRDefault="00C336BB" w:rsidP="00C336BB">
      <w:r w:rsidRPr="009E0655">
        <w:t>Table </w:t>
      </w:r>
      <w:r>
        <w:t>7.7.2.1</w:t>
      </w:r>
      <w:r w:rsidRPr="005D0A05">
        <w:rPr>
          <w:lang w:eastAsia="ko-KR"/>
        </w:rPr>
        <w:t>.</w:t>
      </w:r>
      <w:r>
        <w:rPr>
          <w:lang w:eastAsia="ko-KR"/>
        </w:rPr>
        <w:t>11</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Pr>
          <w:lang w:eastAsia="ko-KR"/>
        </w:rPr>
        <w:t>)</w:t>
      </w:r>
      <w:r>
        <w:t xml:space="preserve"> sent </w:t>
      </w:r>
      <w:r w:rsidRPr="009E0655">
        <w:t xml:space="preserve">from the </w:t>
      </w:r>
      <w:r>
        <w:t>MCData</w:t>
      </w:r>
      <w:r w:rsidRPr="009E0655">
        <w:t xml:space="preserve"> </w:t>
      </w:r>
      <w:r>
        <w:t>client</w:t>
      </w:r>
      <w:r w:rsidRPr="009E0655">
        <w:t xml:space="preserve"> to </w:t>
      </w:r>
      <w:r>
        <w:t>the MCData server</w:t>
      </w:r>
      <w:r w:rsidRPr="009E0655">
        <w:t>.</w:t>
      </w:r>
    </w:p>
    <w:p w14:paraId="21752990" w14:textId="77777777" w:rsidR="00C336BB" w:rsidRDefault="00C336BB" w:rsidP="00C336BB">
      <w:pPr>
        <w:pStyle w:val="TH"/>
      </w:pPr>
      <w:r>
        <w:t>Table 7.7.2.1</w:t>
      </w:r>
      <w:r w:rsidRPr="009E0655">
        <w:t>.</w:t>
      </w:r>
      <w:r>
        <w:t>11</w:t>
      </w:r>
      <w:r w:rsidRPr="009E0655">
        <w:t>-</w:t>
      </w:r>
      <w:r>
        <w:t xml:space="preserve">1: </w:t>
      </w:r>
      <w:r>
        <w:rPr>
          <w:rFonts w:eastAsia="SimSun"/>
        </w:rPr>
        <w:t xml:space="preserve">MCData </w:t>
      </w:r>
      <w:r w:rsidRPr="00F95C6F">
        <w:rPr>
          <w:rFonts w:eastAsia="SimSun"/>
        </w:rPr>
        <w:t>server 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07EFCA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C832D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953F41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C796C4" w14:textId="77777777" w:rsidR="00C336BB" w:rsidRDefault="00C336BB" w:rsidP="00DA72C9">
            <w:pPr>
              <w:pStyle w:val="TAH"/>
            </w:pPr>
            <w:r>
              <w:t>Description</w:t>
            </w:r>
          </w:p>
        </w:tc>
      </w:tr>
      <w:tr w:rsidR="00C336BB" w14:paraId="16C4B2C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52AF1B1" w14:textId="77777777" w:rsidR="00C336BB" w:rsidRPr="002C7CB4" w:rsidRDefault="00C336BB" w:rsidP="00DA72C9">
            <w:pPr>
              <w:pStyle w:val="TAL"/>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6DDA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F14A85" w14:textId="77777777" w:rsidR="00C336BB" w:rsidRPr="002C7CB4" w:rsidRDefault="00C336BB" w:rsidP="00DA72C9">
            <w:pPr>
              <w:pStyle w:val="TAL"/>
            </w:pPr>
            <w:r w:rsidRPr="002C7CB4">
              <w:t>MCData ID to which the communication is released</w:t>
            </w:r>
          </w:p>
        </w:tc>
      </w:tr>
      <w:tr w:rsidR="00C336BB" w14:paraId="7132B13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0B237C"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D5CFF7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C0A97B" w14:textId="77777777" w:rsidR="00C336BB" w:rsidRPr="002C7CB4" w:rsidRDefault="00C336BB" w:rsidP="00DA72C9">
            <w:pPr>
              <w:pStyle w:val="TAL"/>
            </w:pPr>
            <w:r w:rsidRPr="002C7CB4">
              <w:t>MCData group ID on which the communication is released</w:t>
            </w:r>
          </w:p>
        </w:tc>
      </w:tr>
      <w:tr w:rsidR="00C336BB" w14:paraId="255486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C49904"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12EFDC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B8907" w14:textId="77777777" w:rsidR="00C336BB" w:rsidRPr="002C7CB4" w:rsidRDefault="00C336BB" w:rsidP="00DA72C9">
            <w:pPr>
              <w:pStyle w:val="TAL"/>
            </w:pPr>
            <w:r w:rsidRPr="002C7CB4">
              <w:t>Identifies the conversation</w:t>
            </w:r>
          </w:p>
        </w:tc>
      </w:tr>
      <w:tr w:rsidR="00C336BB" w14:paraId="13C5B21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A820AE"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6AFA794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0B1F8A" w14:textId="77777777" w:rsidR="00C336BB" w:rsidRPr="002C7CB4" w:rsidRDefault="00C336BB" w:rsidP="00DA72C9">
            <w:pPr>
              <w:pStyle w:val="TAL"/>
            </w:pPr>
            <w:r w:rsidRPr="002C7CB4">
              <w:t>Communication released or not indication</w:t>
            </w:r>
          </w:p>
        </w:tc>
      </w:tr>
    </w:tbl>
    <w:p w14:paraId="224E2F11" w14:textId="77777777" w:rsidR="00C336BB" w:rsidRDefault="00C336BB" w:rsidP="00C336BB">
      <w:pPr>
        <w:rPr>
          <w:rFonts w:eastAsia="SimSun"/>
        </w:rPr>
      </w:pPr>
    </w:p>
    <w:p w14:paraId="2C706BAE" w14:textId="77777777" w:rsidR="00C336BB" w:rsidRDefault="00C336BB" w:rsidP="00C336BB">
      <w:pPr>
        <w:pStyle w:val="Heading5"/>
        <w:rPr>
          <w:rFonts w:eastAsia="SimSun"/>
        </w:rPr>
      </w:pPr>
      <w:bookmarkStart w:id="627" w:name="_Toc170980836"/>
      <w:r>
        <w:rPr>
          <w:rFonts w:eastAsia="SimSun"/>
        </w:rPr>
        <w:t>7.7.2.</w:t>
      </w:r>
      <w:r w:rsidRPr="003354E6">
        <w:rPr>
          <w:rFonts w:eastAsia="SimSun"/>
        </w:rPr>
        <w:t>1.</w:t>
      </w:r>
      <w:r>
        <w:rPr>
          <w:rFonts w:eastAsia="SimSun"/>
        </w:rPr>
        <w:t>12</w:t>
      </w:r>
      <w:r>
        <w:rPr>
          <w:rFonts w:eastAsia="SimSun"/>
        </w:rPr>
        <w:tab/>
      </w:r>
      <w:r>
        <w:rPr>
          <w:lang w:eastAsia="zh-CN"/>
        </w:rPr>
        <w:t>Void</w:t>
      </w:r>
      <w:bookmarkEnd w:id="627"/>
    </w:p>
    <w:p w14:paraId="6FDFB724" w14:textId="77777777" w:rsidR="00C336BB" w:rsidRDefault="00C336BB" w:rsidP="00C336BB">
      <w:pPr>
        <w:pStyle w:val="Heading5"/>
        <w:rPr>
          <w:rFonts w:eastAsia="SimSun"/>
          <w:b/>
          <w:bCs/>
          <w:i/>
          <w:iCs/>
        </w:rPr>
      </w:pPr>
      <w:bookmarkStart w:id="628" w:name="_Toc170980837"/>
      <w:r>
        <w:rPr>
          <w:rFonts w:eastAsia="SimSun"/>
        </w:rPr>
        <w:t>7.7.2.</w:t>
      </w:r>
      <w:r w:rsidRPr="003354E6">
        <w:rPr>
          <w:rFonts w:eastAsia="SimSun"/>
        </w:rPr>
        <w:t>1.</w:t>
      </w:r>
      <w:r>
        <w:rPr>
          <w:rFonts w:eastAsia="SimSun"/>
        </w:rPr>
        <w:t>13</w:t>
      </w:r>
      <w:r w:rsidRPr="003354E6">
        <w:rPr>
          <w:rFonts w:eastAsia="SimSun"/>
        </w:rPr>
        <w:tab/>
      </w:r>
      <w:r w:rsidRPr="004E0B4C">
        <w:rPr>
          <w:rFonts w:eastAsia="SimSun"/>
        </w:rPr>
        <w:t>MCData release intent request</w:t>
      </w:r>
      <w:r>
        <w:rPr>
          <w:rFonts w:eastAsia="SimSun"/>
        </w:rPr>
        <w:t xml:space="preserve"> (one-to-one communication using media plane)</w:t>
      </w:r>
      <w:bookmarkEnd w:id="628"/>
    </w:p>
    <w:p w14:paraId="7481E479"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13</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3626F4A9" w14:textId="77777777" w:rsidR="00C336BB" w:rsidRDefault="00C336BB" w:rsidP="00C336BB">
      <w:pPr>
        <w:pStyle w:val="TH"/>
      </w:pPr>
      <w:r>
        <w:t>Table 7.7.2.1</w:t>
      </w:r>
      <w:r w:rsidRPr="009E0655">
        <w:t>.</w:t>
      </w:r>
      <w:r>
        <w:t>13</w:t>
      </w:r>
      <w:r w:rsidRPr="009E0655">
        <w:t>-</w:t>
      </w:r>
      <w:r>
        <w:t xml:space="preserve">1: </w:t>
      </w:r>
      <w:r>
        <w:rPr>
          <w:rFonts w:eastAsia="SimSun"/>
        </w:rPr>
        <w:t xml:space="preserve">MCData </w:t>
      </w:r>
      <w:r w:rsidRPr="003A4161">
        <w:rPr>
          <w:rFonts w:eastAsia="SimSun"/>
        </w:rPr>
        <w:t xml:space="preserve">release intent request </w:t>
      </w:r>
      <w:r w:rsidRPr="00DE5D34">
        <w:rPr>
          <w:rFonts w:eastAsia="SimSun"/>
        </w:rPr>
        <w:t>(one-to-one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389421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84D73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41B21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5B383C" w14:textId="77777777" w:rsidR="00C336BB" w:rsidRDefault="00C336BB" w:rsidP="00DA72C9">
            <w:pPr>
              <w:pStyle w:val="TAH"/>
            </w:pPr>
            <w:r>
              <w:t>Description</w:t>
            </w:r>
          </w:p>
        </w:tc>
      </w:tr>
      <w:tr w:rsidR="00C336BB" w14:paraId="51EDBC8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B8721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FD0BF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C093AB" w14:textId="77777777" w:rsidR="00C336BB" w:rsidRPr="002C7CB4" w:rsidRDefault="00C336BB" w:rsidP="00DA72C9">
            <w:pPr>
              <w:pStyle w:val="TAL"/>
            </w:pPr>
            <w:r w:rsidRPr="002C7CB4">
              <w:t>The identity of the MCData user who is originator of the one-to-one communication</w:t>
            </w:r>
          </w:p>
        </w:tc>
      </w:tr>
      <w:tr w:rsidR="00C336BB" w14:paraId="4D73143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8670DE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148CC52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748DDB" w14:textId="77777777" w:rsidR="00C336BB" w:rsidRPr="002C7CB4" w:rsidRDefault="00C336BB" w:rsidP="00DA72C9">
            <w:pPr>
              <w:pStyle w:val="TAL"/>
            </w:pPr>
            <w:r w:rsidRPr="002C7CB4">
              <w:t>Identifies the conversation</w:t>
            </w:r>
          </w:p>
        </w:tc>
      </w:tr>
      <w:tr w:rsidR="00C336BB" w14:paraId="6CEADD9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2DADC4A"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3141F513"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63ACD9" w14:textId="77777777" w:rsidR="00C336BB" w:rsidRPr="002C7CB4" w:rsidRDefault="00C336BB" w:rsidP="00DA72C9">
            <w:pPr>
              <w:pStyle w:val="TAL"/>
            </w:pPr>
            <w:r w:rsidRPr="002C7CB4">
              <w:t>Indicates what MCData server needs more information (e.g. to know the remaining data volume to transmit) about the communication which has been identified to be released</w:t>
            </w:r>
          </w:p>
        </w:tc>
      </w:tr>
    </w:tbl>
    <w:p w14:paraId="0943E51E" w14:textId="77777777" w:rsidR="00C336BB" w:rsidRDefault="00C336BB" w:rsidP="00C336BB">
      <w:pPr>
        <w:rPr>
          <w:rFonts w:eastAsia="SimSun"/>
        </w:rPr>
      </w:pPr>
    </w:p>
    <w:p w14:paraId="0CB95BBC" w14:textId="77777777" w:rsidR="00C336BB" w:rsidRDefault="00C336BB" w:rsidP="00C336BB">
      <w:pPr>
        <w:pStyle w:val="Heading5"/>
        <w:rPr>
          <w:rFonts w:eastAsia="SimSun"/>
          <w:b/>
          <w:bCs/>
          <w:i/>
          <w:iCs/>
        </w:rPr>
      </w:pPr>
      <w:bookmarkStart w:id="629" w:name="_Toc170980838"/>
      <w:r>
        <w:rPr>
          <w:rFonts w:eastAsia="SimSun"/>
        </w:rPr>
        <w:t>7.7.2.</w:t>
      </w:r>
      <w:r w:rsidRPr="003354E6">
        <w:rPr>
          <w:rFonts w:eastAsia="SimSun"/>
        </w:rPr>
        <w:t>1.</w:t>
      </w:r>
      <w:r>
        <w:rPr>
          <w:rFonts w:eastAsia="SimSun"/>
        </w:rPr>
        <w:t>14</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(one-to-one communication using media plane)</w:t>
      </w:r>
      <w:bookmarkEnd w:id="629"/>
    </w:p>
    <w:p w14:paraId="3E00F8BD"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14</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46534267" w14:textId="77777777" w:rsidR="00C336BB" w:rsidRDefault="00C336BB" w:rsidP="00C336BB">
      <w:pPr>
        <w:pStyle w:val="TH"/>
      </w:pPr>
      <w:r>
        <w:t>Table 7.7.2.1</w:t>
      </w:r>
      <w:r w:rsidRPr="009E0655">
        <w:t>.</w:t>
      </w:r>
      <w:r>
        <w:t>14</w:t>
      </w:r>
      <w:r w:rsidRPr="009E0655">
        <w:t>-</w:t>
      </w:r>
      <w:r>
        <w:t xml:space="preserve">1: </w:t>
      </w:r>
      <w:r>
        <w:rPr>
          <w:rFonts w:eastAsia="SimSun"/>
        </w:rPr>
        <w:t>MCData more</w:t>
      </w:r>
      <w:r w:rsidRPr="00267D62">
        <w:rPr>
          <w:rFonts w:eastAsia="SimSun"/>
        </w:rPr>
        <w:t xml:space="preserve"> </w:t>
      </w:r>
      <w:r>
        <w:rPr>
          <w:rFonts w:eastAsia="SimSun"/>
        </w:rPr>
        <w:t xml:space="preserve">information response </w:t>
      </w:r>
      <w:r w:rsidRPr="006839D5">
        <w:rPr>
          <w:rFonts w:eastAsia="SimSun"/>
        </w:rPr>
        <w:t>(one-to-one communication using media plane)</w:t>
      </w:r>
      <w:r>
        <w:rPr>
          <w:rFonts w:eastAsia="SimSun"/>
        </w:rPr>
        <w:t xml:space="preserve"> </w:t>
      </w:r>
    </w:p>
    <w:tbl>
      <w:tblPr>
        <w:tblW w:w="8640" w:type="dxa"/>
        <w:jc w:val="center"/>
        <w:tblLayout w:type="fixed"/>
        <w:tblLook w:val="0000" w:firstRow="0" w:lastRow="0" w:firstColumn="0" w:lastColumn="0" w:noHBand="0" w:noVBand="0"/>
      </w:tblPr>
      <w:tblGrid>
        <w:gridCol w:w="3042"/>
        <w:gridCol w:w="993"/>
        <w:gridCol w:w="4605"/>
      </w:tblGrid>
      <w:tr w:rsidR="00C336BB" w14:paraId="214743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2737C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294407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C78CC6C" w14:textId="77777777" w:rsidR="00C336BB" w:rsidRDefault="00C336BB" w:rsidP="00DA72C9">
            <w:pPr>
              <w:pStyle w:val="TAH"/>
            </w:pPr>
            <w:r>
              <w:t>Description</w:t>
            </w:r>
          </w:p>
        </w:tc>
      </w:tr>
      <w:tr w:rsidR="00C336BB" w14:paraId="036DFC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03866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048B0D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B5904F" w14:textId="77777777" w:rsidR="00C336BB" w:rsidRPr="002C7CB4" w:rsidRDefault="00C336BB" w:rsidP="00DA72C9">
            <w:pPr>
              <w:pStyle w:val="TAL"/>
            </w:pPr>
            <w:r w:rsidRPr="002C7CB4">
              <w:t>The identity of the MCData user who is originator of the one-to-one communication</w:t>
            </w:r>
          </w:p>
        </w:tc>
      </w:tr>
      <w:tr w:rsidR="00C336BB" w14:paraId="30D10C4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A62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B14969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E1B45D" w14:textId="77777777" w:rsidR="00C336BB" w:rsidRPr="002C7CB4" w:rsidRDefault="00C336BB" w:rsidP="00DA72C9">
            <w:pPr>
              <w:pStyle w:val="TAL"/>
            </w:pPr>
            <w:r w:rsidRPr="002C7CB4">
              <w:t>Identifies the conversation</w:t>
            </w:r>
          </w:p>
        </w:tc>
      </w:tr>
      <w:tr w:rsidR="00C336BB" w14:paraId="22DF8F1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FE58"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12BA6E2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20B57F" w14:textId="77777777" w:rsidR="00C336BB" w:rsidRPr="002C7CB4" w:rsidRDefault="00C336BB" w:rsidP="00DA72C9">
            <w:pPr>
              <w:pStyle w:val="TAL"/>
            </w:pPr>
            <w:r w:rsidRPr="002C7CB4">
              <w:t>Information as requested by MCData server</w:t>
            </w:r>
          </w:p>
        </w:tc>
      </w:tr>
    </w:tbl>
    <w:p w14:paraId="758264C3" w14:textId="77777777" w:rsidR="00C336BB" w:rsidRDefault="00C336BB" w:rsidP="00C336BB">
      <w:pPr>
        <w:rPr>
          <w:rFonts w:eastAsia="SimSun"/>
        </w:rPr>
      </w:pPr>
    </w:p>
    <w:p w14:paraId="26607824" w14:textId="77777777" w:rsidR="00C336BB" w:rsidRDefault="00C336BB" w:rsidP="00C336BB">
      <w:pPr>
        <w:pStyle w:val="Heading5"/>
        <w:rPr>
          <w:rFonts w:eastAsia="SimSun"/>
          <w:b/>
          <w:bCs/>
          <w:i/>
          <w:iCs/>
        </w:rPr>
      </w:pPr>
      <w:bookmarkStart w:id="630" w:name="_Toc170980839"/>
      <w:r>
        <w:rPr>
          <w:rFonts w:eastAsia="SimSun"/>
        </w:rPr>
        <w:t>7.7.2.</w:t>
      </w:r>
      <w:r w:rsidRPr="003354E6">
        <w:rPr>
          <w:rFonts w:eastAsia="SimSun"/>
        </w:rPr>
        <w:t>1.</w:t>
      </w:r>
      <w:r>
        <w:rPr>
          <w:rFonts w:eastAsia="SimSun"/>
        </w:rPr>
        <w:t>15</w:t>
      </w:r>
      <w:r w:rsidRPr="003354E6">
        <w:rPr>
          <w:rFonts w:eastAsia="SimSun"/>
        </w:rPr>
        <w:tab/>
      </w:r>
      <w:r w:rsidRPr="004E0B4C">
        <w:rPr>
          <w:rFonts w:eastAsia="SimSun"/>
        </w:rPr>
        <w:t>MCData release intent request</w:t>
      </w:r>
      <w:r>
        <w:rPr>
          <w:rFonts w:eastAsia="SimSun"/>
        </w:rPr>
        <w:t xml:space="preserve"> (group communication using media plane)</w:t>
      </w:r>
      <w:bookmarkEnd w:id="630"/>
    </w:p>
    <w:p w14:paraId="5DEDB4C0"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15</w:t>
      </w:r>
      <w:r w:rsidRPr="009E0655">
        <w:rPr>
          <w:lang w:eastAsia="zh-CN"/>
        </w:rPr>
        <w:t xml:space="preserve">-1 describes the information flow for </w:t>
      </w:r>
      <w:r w:rsidRPr="004E0B4C">
        <w:rPr>
          <w:rFonts w:eastAsia="SimSun"/>
        </w:rPr>
        <w:t>MCData release intent request</w:t>
      </w:r>
      <w:r>
        <w:rPr>
          <w:lang w:eastAsia="zh-CN"/>
        </w:rPr>
        <w:t xml:space="preserve"> (in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server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client.</w:t>
      </w:r>
      <w:r>
        <w:rPr>
          <w:lang w:eastAsia="zh-CN"/>
        </w:rPr>
        <w:t xml:space="preserve"> </w:t>
      </w:r>
    </w:p>
    <w:p w14:paraId="033C0205" w14:textId="77777777" w:rsidR="00C336BB" w:rsidRDefault="00C336BB" w:rsidP="00C336BB">
      <w:pPr>
        <w:pStyle w:val="TH"/>
      </w:pPr>
      <w:r>
        <w:t>Table 7.7.2.1</w:t>
      </w:r>
      <w:r w:rsidRPr="009E0655">
        <w:t>.</w:t>
      </w:r>
      <w:r>
        <w:t>15</w:t>
      </w:r>
      <w:r w:rsidRPr="009E0655">
        <w:t>-</w:t>
      </w:r>
      <w:r>
        <w:t xml:space="preserve">1: </w:t>
      </w:r>
      <w:r>
        <w:rPr>
          <w:rFonts w:eastAsia="SimSun"/>
        </w:rPr>
        <w:t xml:space="preserve">MCData </w:t>
      </w:r>
      <w:r w:rsidRPr="000D28BB">
        <w:rPr>
          <w:rFonts w:eastAsia="SimSun"/>
        </w:rPr>
        <w:t>release intent request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865CB8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262C3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37C29B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9C84C" w14:textId="77777777" w:rsidR="00C336BB" w:rsidRDefault="00C336BB" w:rsidP="00DA72C9">
            <w:pPr>
              <w:pStyle w:val="TAH"/>
            </w:pPr>
            <w:r>
              <w:t>Description</w:t>
            </w:r>
          </w:p>
        </w:tc>
      </w:tr>
      <w:tr w:rsidR="00C336BB" w14:paraId="7552D0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43DAB3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D7CF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1128B0" w14:textId="77777777" w:rsidR="00C336BB" w:rsidRPr="002C7CB4" w:rsidRDefault="00C336BB" w:rsidP="00DA72C9">
            <w:pPr>
              <w:pStyle w:val="TAL"/>
            </w:pPr>
            <w:r w:rsidRPr="002C7CB4">
              <w:t>The identity of the MCData user who is the originator of the group communication</w:t>
            </w:r>
          </w:p>
        </w:tc>
      </w:tr>
      <w:tr w:rsidR="00C336BB" w14:paraId="342583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2566D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6E72B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6AC571" w14:textId="77777777" w:rsidR="00C336BB" w:rsidRPr="002C7CB4" w:rsidRDefault="00C336BB" w:rsidP="00DA72C9">
            <w:pPr>
              <w:pStyle w:val="TAL"/>
            </w:pPr>
            <w:r w:rsidRPr="002C7CB4">
              <w:t>Identifies the conversation</w:t>
            </w:r>
          </w:p>
        </w:tc>
      </w:tr>
      <w:tr w:rsidR="00C336BB" w14:paraId="3E5F2D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E3A496A"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D1F23C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AB5816" w14:textId="77777777" w:rsidR="00C336BB" w:rsidRPr="002C7CB4" w:rsidRDefault="00C336BB" w:rsidP="00DA72C9">
            <w:pPr>
              <w:pStyle w:val="TAL"/>
            </w:pPr>
            <w:r w:rsidRPr="002C7CB4">
              <w:t>MCData group ID on which the communication is released</w:t>
            </w:r>
          </w:p>
        </w:tc>
      </w:tr>
      <w:tr w:rsidR="00C336BB" w14:paraId="05C9DD5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724A65"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0F9CE859"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8A6824" w14:textId="77777777" w:rsidR="00C336BB" w:rsidRPr="002C7CB4" w:rsidRDefault="00C336BB" w:rsidP="00DA72C9">
            <w:pPr>
              <w:pStyle w:val="TAL"/>
            </w:pPr>
            <w:r w:rsidRPr="002C7CB4">
              <w:t>Indicates what MCData server needs more information about the communication which has been identified to be released</w:t>
            </w:r>
          </w:p>
        </w:tc>
      </w:tr>
    </w:tbl>
    <w:p w14:paraId="2C3CDED2" w14:textId="77777777" w:rsidR="00C336BB" w:rsidRPr="00184E27" w:rsidRDefault="00C336BB" w:rsidP="00C336BB">
      <w:pPr>
        <w:rPr>
          <w:rFonts w:eastAsia="SimSun"/>
        </w:rPr>
      </w:pPr>
    </w:p>
    <w:p w14:paraId="363CE912" w14:textId="77777777" w:rsidR="00C336BB" w:rsidRDefault="00C336BB" w:rsidP="00C336BB">
      <w:pPr>
        <w:pStyle w:val="Heading5"/>
        <w:rPr>
          <w:rFonts w:eastAsia="SimSun"/>
          <w:b/>
          <w:bCs/>
          <w:i/>
          <w:iCs/>
        </w:rPr>
      </w:pPr>
      <w:bookmarkStart w:id="631" w:name="_Toc170980840"/>
      <w:r>
        <w:rPr>
          <w:rFonts w:eastAsia="SimSun"/>
        </w:rPr>
        <w:t>7.7.2.</w:t>
      </w:r>
      <w:r w:rsidRPr="003354E6">
        <w:rPr>
          <w:rFonts w:eastAsia="SimSun"/>
        </w:rPr>
        <w:t>1.</w:t>
      </w:r>
      <w:r>
        <w:rPr>
          <w:rFonts w:eastAsia="SimSun"/>
        </w:rPr>
        <w:t>16</w:t>
      </w:r>
      <w:r w:rsidRPr="003354E6">
        <w:rPr>
          <w:rFonts w:eastAsia="SimSun"/>
        </w:rPr>
        <w:tab/>
      </w:r>
      <w:r w:rsidRPr="004E0B4C">
        <w:rPr>
          <w:rFonts w:eastAsia="SimSun"/>
        </w:rPr>
        <w:t xml:space="preserve">MCData </w:t>
      </w:r>
      <w:r w:rsidRPr="00EF42C7">
        <w:rPr>
          <w:rFonts w:eastAsia="SimSun"/>
        </w:rPr>
        <w:t xml:space="preserve">more information response </w:t>
      </w:r>
      <w:r>
        <w:rPr>
          <w:rFonts w:eastAsia="SimSun"/>
        </w:rPr>
        <w:t>(group communication using media plane)</w:t>
      </w:r>
      <w:bookmarkEnd w:id="631"/>
    </w:p>
    <w:p w14:paraId="59C615A7"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16</w:t>
      </w:r>
      <w:r w:rsidRPr="009E0655">
        <w:rPr>
          <w:lang w:eastAsia="zh-CN"/>
        </w:rPr>
        <w:t xml:space="preserve">-1 describes the information flow for </w:t>
      </w:r>
      <w:r w:rsidRPr="004E0B4C">
        <w:rPr>
          <w:rFonts w:eastAsia="SimSun"/>
        </w:rPr>
        <w:t xml:space="preserve">MCData </w:t>
      </w:r>
      <w:r w:rsidRPr="00EF42C7">
        <w:rPr>
          <w:rFonts w:eastAsia="SimSun"/>
        </w:rPr>
        <w:t xml:space="preserve">more information response </w:t>
      </w:r>
      <w:r>
        <w:rPr>
          <w:lang w:eastAsia="zh-CN"/>
        </w:rPr>
        <w:t xml:space="preserve">(in subclause </w:t>
      </w:r>
      <w:r w:rsidRPr="004E0B4C">
        <w:rPr>
          <w:lang w:eastAsia="zh-CN"/>
        </w:rPr>
        <w:t>7.7.2.4.2, 7.7.2.6.2</w:t>
      </w:r>
      <w:r>
        <w:rPr>
          <w:lang w:eastAsia="zh-CN"/>
        </w:rPr>
        <w:t xml:space="preserve">) sent </w:t>
      </w:r>
      <w:r w:rsidRPr="009E0655">
        <w:rPr>
          <w:lang w:eastAsia="zh-CN"/>
        </w:rPr>
        <w:t xml:space="preserve">from 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p>
    <w:p w14:paraId="1F3997C3" w14:textId="77777777" w:rsidR="00C336BB" w:rsidRDefault="00C336BB" w:rsidP="00C336BB">
      <w:pPr>
        <w:pStyle w:val="TH"/>
      </w:pPr>
      <w:r>
        <w:t>Table 7.7.2.1</w:t>
      </w:r>
      <w:r w:rsidRPr="009E0655">
        <w:t>.</w:t>
      </w:r>
      <w:r>
        <w:t>16</w:t>
      </w:r>
      <w:r w:rsidRPr="009E0655">
        <w:t>-</w:t>
      </w:r>
      <w:r>
        <w:t xml:space="preserve">1: </w:t>
      </w:r>
      <w:r>
        <w:rPr>
          <w:rFonts w:eastAsia="SimSun"/>
        </w:rPr>
        <w:t xml:space="preserve">MCData </w:t>
      </w:r>
      <w:r w:rsidRPr="00EF42C7">
        <w:rPr>
          <w:rFonts w:eastAsia="SimSun"/>
        </w:rPr>
        <w:t xml:space="preserve">more information response </w:t>
      </w:r>
      <w:r>
        <w:rPr>
          <w:rFonts w:eastAsia="SimSun"/>
        </w:rPr>
        <w:t>(group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341F4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7FE37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8470F7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295F84" w14:textId="77777777" w:rsidR="00C336BB" w:rsidRDefault="00C336BB" w:rsidP="00DA72C9">
            <w:pPr>
              <w:pStyle w:val="TAH"/>
            </w:pPr>
            <w:r>
              <w:t>Description</w:t>
            </w:r>
          </w:p>
        </w:tc>
      </w:tr>
      <w:tr w:rsidR="00C336BB" w14:paraId="2F4006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0C55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3DFDC3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1037F8" w14:textId="77777777" w:rsidR="00C336BB" w:rsidRPr="002C7CB4" w:rsidRDefault="00C336BB" w:rsidP="00DA72C9">
            <w:pPr>
              <w:pStyle w:val="TAL"/>
            </w:pPr>
            <w:r w:rsidRPr="002C7CB4">
              <w:t>The identity of the MCData user who is originator of the group communication</w:t>
            </w:r>
          </w:p>
        </w:tc>
      </w:tr>
      <w:tr w:rsidR="00C336BB" w14:paraId="75BF9D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6577AA8"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5096BD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A73F6" w14:textId="77777777" w:rsidR="00C336BB" w:rsidRPr="002C7CB4" w:rsidRDefault="00C336BB" w:rsidP="00DA72C9">
            <w:pPr>
              <w:pStyle w:val="TAL"/>
            </w:pPr>
            <w:r w:rsidRPr="002C7CB4">
              <w:t>Identifies the conversation</w:t>
            </w:r>
          </w:p>
        </w:tc>
      </w:tr>
      <w:tr w:rsidR="00C336BB" w14:paraId="5A2DD76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027368"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20122DE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8D26F" w14:textId="77777777" w:rsidR="00C336BB" w:rsidRPr="002C7CB4" w:rsidRDefault="00C336BB" w:rsidP="00DA72C9">
            <w:pPr>
              <w:pStyle w:val="TAL"/>
            </w:pPr>
            <w:r w:rsidRPr="002C7CB4">
              <w:t>MCData group ID on which the communication is released</w:t>
            </w:r>
          </w:p>
        </w:tc>
      </w:tr>
      <w:tr w:rsidR="00C336BB" w14:paraId="6C7BC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BAD2D43" w14:textId="77777777" w:rsidR="00C336BB" w:rsidRPr="002C7CB4" w:rsidRDefault="00C336BB" w:rsidP="00DA72C9">
            <w:pPr>
              <w:pStyle w:val="TAL"/>
            </w:pPr>
            <w:r w:rsidRPr="002C7CB4">
              <w:t>More info</w:t>
            </w:r>
          </w:p>
        </w:tc>
        <w:tc>
          <w:tcPr>
            <w:tcW w:w="993" w:type="dxa"/>
            <w:tcBorders>
              <w:top w:val="single" w:sz="4" w:space="0" w:color="000000"/>
              <w:left w:val="single" w:sz="4" w:space="0" w:color="000000"/>
              <w:bottom w:val="single" w:sz="4" w:space="0" w:color="000000"/>
            </w:tcBorders>
            <w:shd w:val="clear" w:color="auto" w:fill="auto"/>
          </w:tcPr>
          <w:p w14:paraId="2DAE289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762F3" w14:textId="77777777" w:rsidR="00C336BB" w:rsidRPr="002C7CB4" w:rsidRDefault="00C336BB" w:rsidP="00DA72C9">
            <w:pPr>
              <w:pStyle w:val="TAL"/>
            </w:pPr>
            <w:r w:rsidRPr="002C7CB4">
              <w:t>Information as requested by MCData server</w:t>
            </w:r>
          </w:p>
        </w:tc>
      </w:tr>
    </w:tbl>
    <w:p w14:paraId="645035BC" w14:textId="77777777" w:rsidR="00C336BB" w:rsidRDefault="00C336BB" w:rsidP="00C336BB">
      <w:pPr>
        <w:rPr>
          <w:rFonts w:eastAsia="SimSun"/>
        </w:rPr>
      </w:pPr>
    </w:p>
    <w:p w14:paraId="742A68DA" w14:textId="77777777" w:rsidR="00C336BB" w:rsidRDefault="00C336BB" w:rsidP="00C336BB">
      <w:pPr>
        <w:pStyle w:val="Heading5"/>
        <w:rPr>
          <w:rFonts w:eastAsia="SimSun"/>
          <w:b/>
          <w:bCs/>
          <w:i/>
          <w:iCs/>
        </w:rPr>
      </w:pPr>
      <w:bookmarkStart w:id="632" w:name="_Toc170980841"/>
      <w:r>
        <w:rPr>
          <w:rFonts w:eastAsia="SimSun"/>
        </w:rPr>
        <w:t>7.7.2.</w:t>
      </w:r>
      <w:r w:rsidRPr="003354E6">
        <w:rPr>
          <w:rFonts w:eastAsia="SimSun"/>
        </w:rPr>
        <w:t>1.</w:t>
      </w:r>
      <w:r>
        <w:rPr>
          <w:rFonts w:eastAsia="SimSun"/>
        </w:rPr>
        <w:t>17</w:t>
      </w:r>
      <w:r w:rsidRPr="003354E6">
        <w:rPr>
          <w:rFonts w:eastAsia="SimSun"/>
        </w:rPr>
        <w:tab/>
      </w:r>
      <w:r w:rsidRPr="007279DB">
        <w:rPr>
          <w:rFonts w:eastAsia="SimSun"/>
        </w:rPr>
        <w:t>MCData auth user communication release request</w:t>
      </w:r>
      <w:r>
        <w:rPr>
          <w:rFonts w:eastAsia="SimSun"/>
        </w:rPr>
        <w:t xml:space="preserve"> (one-to-one communication using media plane)</w:t>
      </w:r>
      <w:bookmarkEnd w:id="632"/>
    </w:p>
    <w:p w14:paraId="1A056131"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17</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5B6E6127" w14:textId="77777777" w:rsidR="00C336BB" w:rsidRDefault="00C336BB" w:rsidP="00C336BB">
      <w:pPr>
        <w:pStyle w:val="TH"/>
      </w:pPr>
      <w:r>
        <w:t>Table 7.7.2.1</w:t>
      </w:r>
      <w:r w:rsidRPr="009E0655">
        <w:t>.</w:t>
      </w:r>
      <w:r>
        <w:t>17</w:t>
      </w:r>
      <w:r w:rsidRPr="009E0655">
        <w:t>-</w:t>
      </w:r>
      <w:r>
        <w:t xml:space="preserve">1: </w:t>
      </w:r>
      <w:r w:rsidRPr="007279DB">
        <w:rPr>
          <w:rFonts w:eastAsia="SimSun"/>
        </w:rPr>
        <w:t>MCData auth user communication release request</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11693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91F28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E120B5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49204D" w14:textId="77777777" w:rsidR="00C336BB" w:rsidRDefault="00C336BB" w:rsidP="00DA72C9">
            <w:pPr>
              <w:pStyle w:val="TAH"/>
            </w:pPr>
            <w:r>
              <w:t>Description</w:t>
            </w:r>
          </w:p>
        </w:tc>
      </w:tr>
      <w:tr w:rsidR="00C336BB" w14:paraId="50D77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B69C7C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7420DA5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64B098" w14:textId="77777777" w:rsidR="00C336BB" w:rsidRPr="002C7CB4" w:rsidRDefault="00C336BB" w:rsidP="00DA72C9">
            <w:pPr>
              <w:pStyle w:val="TAL"/>
            </w:pPr>
            <w:r w:rsidRPr="002C7CB4">
              <w:t>Identifies the conversation</w:t>
            </w:r>
          </w:p>
        </w:tc>
      </w:tr>
      <w:tr w:rsidR="00C336BB" w14:paraId="282476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4DFAC6B"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43E66FCB"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5BA060"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244E2EA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EB1D6E"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6BD4BB5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248D50" w14:textId="77777777" w:rsidR="00C336BB" w:rsidRPr="002C7CB4" w:rsidRDefault="00C336BB" w:rsidP="00DA72C9">
            <w:pPr>
              <w:pStyle w:val="TAL"/>
            </w:pPr>
            <w:r w:rsidRPr="002C7CB4">
              <w:t>Indicates reason for the release</w:t>
            </w:r>
          </w:p>
        </w:tc>
      </w:tr>
    </w:tbl>
    <w:p w14:paraId="665F6D90" w14:textId="77777777" w:rsidR="00C336BB" w:rsidRDefault="00C336BB" w:rsidP="00C336BB">
      <w:pPr>
        <w:rPr>
          <w:rFonts w:eastAsia="SimSun"/>
        </w:rPr>
      </w:pPr>
    </w:p>
    <w:p w14:paraId="75FB2B6A" w14:textId="77777777" w:rsidR="00C336BB" w:rsidRPr="00543304" w:rsidRDefault="00C336BB" w:rsidP="00C336BB">
      <w:pPr>
        <w:pStyle w:val="Heading5"/>
        <w:rPr>
          <w:rFonts w:eastAsia="SimSun"/>
        </w:rPr>
      </w:pPr>
      <w:bookmarkStart w:id="633" w:name="_Toc170980842"/>
      <w:r>
        <w:rPr>
          <w:rFonts w:eastAsia="SimSun"/>
        </w:rPr>
        <w:t>7.7.2.</w:t>
      </w:r>
      <w:r w:rsidRPr="00543304">
        <w:rPr>
          <w:rFonts w:eastAsia="SimSun"/>
        </w:rPr>
        <w:t>1.</w:t>
      </w:r>
      <w:r>
        <w:rPr>
          <w:rFonts w:eastAsia="SimSun"/>
        </w:rPr>
        <w:t>18</w:t>
      </w:r>
      <w:r w:rsidRPr="00543304">
        <w:rPr>
          <w:rFonts w:eastAsia="SimSun"/>
        </w:rPr>
        <w:tab/>
      </w:r>
      <w:r w:rsidRPr="007279DB">
        <w:rPr>
          <w:rFonts w:eastAsia="SimSun"/>
        </w:rPr>
        <w:t xml:space="preserve">MCData auth user communication release response </w:t>
      </w:r>
      <w:r>
        <w:rPr>
          <w:rFonts w:eastAsia="SimSun"/>
        </w:rPr>
        <w:t>(one-to-one communication using media plane)</w:t>
      </w:r>
      <w:bookmarkEnd w:id="633"/>
    </w:p>
    <w:p w14:paraId="3FBD763F" w14:textId="77777777" w:rsidR="00C336BB" w:rsidRDefault="00C336BB" w:rsidP="00C336BB">
      <w:r w:rsidRPr="009E0655">
        <w:t>Table </w:t>
      </w:r>
      <w:r>
        <w:t>7.7.2.1</w:t>
      </w:r>
      <w:r w:rsidRPr="005D0A05">
        <w:rPr>
          <w:lang w:eastAsia="ko-KR"/>
        </w:rPr>
        <w:t>.</w:t>
      </w:r>
      <w:r>
        <w:rPr>
          <w:lang w:eastAsia="ko-KR"/>
        </w:rPr>
        <w:t>18</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626E28B9" w14:textId="77777777" w:rsidR="00C336BB" w:rsidRDefault="00C336BB" w:rsidP="00C336BB">
      <w:pPr>
        <w:pStyle w:val="TH"/>
      </w:pPr>
      <w:r>
        <w:t>Table 7.7.2.1</w:t>
      </w:r>
      <w:r w:rsidRPr="009E0655">
        <w:t>.</w:t>
      </w:r>
      <w:r>
        <w:t>18</w:t>
      </w:r>
      <w:r w:rsidRPr="009E0655">
        <w:t>-</w:t>
      </w:r>
      <w:r>
        <w:t>1: MCData auth user</w:t>
      </w:r>
      <w:r w:rsidRPr="009E0655">
        <w:t xml:space="preserve"> </w:t>
      </w:r>
      <w:r w:rsidRPr="00634AD0">
        <w:t>communication</w:t>
      </w:r>
      <w:r w:rsidRPr="00634AD0">
        <w:rPr>
          <w:lang w:eastAsia="ko-KR"/>
        </w:rPr>
        <w:t xml:space="preserve"> release response</w:t>
      </w:r>
      <w:r>
        <w:rPr>
          <w:rFonts w:eastAsia="SimSun"/>
        </w:rPr>
        <w:t xml:space="preserve"> (one-to-one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32E664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71D393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29D8E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73573C" w14:textId="77777777" w:rsidR="00C336BB" w:rsidRDefault="00C336BB" w:rsidP="00DA72C9">
            <w:pPr>
              <w:pStyle w:val="TAH"/>
            </w:pPr>
            <w:r>
              <w:t>Description</w:t>
            </w:r>
          </w:p>
        </w:tc>
      </w:tr>
      <w:tr w:rsidR="00C336BB" w14:paraId="765951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AC4133"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2A4E226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8AEAAB" w14:textId="77777777" w:rsidR="00C336BB" w:rsidRPr="002C7CB4" w:rsidRDefault="00C336BB" w:rsidP="00DA72C9">
            <w:pPr>
              <w:pStyle w:val="TAL"/>
            </w:pPr>
            <w:r w:rsidRPr="002C7CB4">
              <w:t>Identifies the conversation</w:t>
            </w:r>
          </w:p>
        </w:tc>
      </w:tr>
      <w:tr w:rsidR="00C336BB" w14:paraId="71B176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B94A77F"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0EA8D4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3AA3F9" w14:textId="77777777" w:rsidR="00C336BB" w:rsidRPr="002C7CB4" w:rsidRDefault="00C336BB" w:rsidP="00DA72C9">
            <w:pPr>
              <w:pStyle w:val="TAL"/>
            </w:pPr>
            <w:r w:rsidRPr="002C7CB4">
              <w:t>Communication released or not indication</w:t>
            </w:r>
          </w:p>
        </w:tc>
      </w:tr>
    </w:tbl>
    <w:p w14:paraId="402A4D1C" w14:textId="77777777" w:rsidR="00C336BB" w:rsidRDefault="00C336BB" w:rsidP="00C336BB">
      <w:pPr>
        <w:rPr>
          <w:rFonts w:eastAsia="SimSun"/>
        </w:rPr>
      </w:pPr>
    </w:p>
    <w:p w14:paraId="31DD0E01" w14:textId="77777777" w:rsidR="00C336BB" w:rsidRDefault="00C336BB" w:rsidP="00C336BB">
      <w:pPr>
        <w:pStyle w:val="Heading5"/>
        <w:rPr>
          <w:rFonts w:eastAsia="SimSun"/>
          <w:b/>
          <w:bCs/>
          <w:i/>
          <w:iCs/>
        </w:rPr>
      </w:pPr>
      <w:bookmarkStart w:id="634" w:name="_Toc170980843"/>
      <w:r>
        <w:rPr>
          <w:rFonts w:eastAsia="SimSun"/>
        </w:rPr>
        <w:t>7.7.2.</w:t>
      </w:r>
      <w:r w:rsidRPr="003354E6">
        <w:rPr>
          <w:rFonts w:eastAsia="SimSun"/>
        </w:rPr>
        <w:t>1.</w:t>
      </w:r>
      <w:r>
        <w:rPr>
          <w:rFonts w:eastAsia="SimSun"/>
        </w:rPr>
        <w:t>19</w:t>
      </w:r>
      <w:r w:rsidRPr="003354E6">
        <w:rPr>
          <w:rFonts w:eastAsia="SimSun"/>
        </w:rPr>
        <w:tab/>
      </w:r>
      <w:r w:rsidRPr="007279DB">
        <w:rPr>
          <w:rFonts w:eastAsia="SimSun"/>
        </w:rPr>
        <w:t>MCData auth user communication release request</w:t>
      </w:r>
      <w:r>
        <w:rPr>
          <w:rFonts w:eastAsia="SimSun"/>
        </w:rPr>
        <w:t xml:space="preserve"> (group communication using media plane)</w:t>
      </w:r>
      <w:bookmarkEnd w:id="634"/>
    </w:p>
    <w:p w14:paraId="086F063F" w14:textId="77777777" w:rsidR="00C336BB" w:rsidRDefault="00C336BB" w:rsidP="00C336BB">
      <w:pPr>
        <w:rPr>
          <w:lang w:eastAsia="zh-CN"/>
        </w:rPr>
      </w:pPr>
      <w:r w:rsidRPr="009E0655">
        <w:rPr>
          <w:lang w:eastAsia="zh-CN"/>
        </w:rPr>
        <w:t>Table </w:t>
      </w:r>
      <w:r>
        <w:rPr>
          <w:lang w:eastAsia="zh-CN"/>
        </w:rPr>
        <w:t>7.7.2.1</w:t>
      </w:r>
      <w:r w:rsidRPr="005D0A05">
        <w:rPr>
          <w:lang w:eastAsia="zh-CN"/>
        </w:rPr>
        <w:t>.</w:t>
      </w:r>
      <w:r>
        <w:rPr>
          <w:lang w:eastAsia="zh-CN"/>
        </w:rPr>
        <w:t>19</w:t>
      </w:r>
      <w:r w:rsidRPr="009E0655">
        <w:rPr>
          <w:lang w:eastAsia="zh-CN"/>
        </w:rPr>
        <w:t xml:space="preserve">-1 describes the information flow for </w:t>
      </w:r>
      <w:r w:rsidRPr="007279DB">
        <w:rPr>
          <w:rFonts w:eastAsia="SimSun"/>
        </w:rPr>
        <w:t xml:space="preserve">MCData auth user communication release request </w:t>
      </w:r>
      <w:r>
        <w:rPr>
          <w:lang w:eastAsia="zh-CN"/>
        </w:rPr>
        <w:t xml:space="preserve">(in subclause </w:t>
      </w:r>
      <w:r w:rsidRPr="007279DB">
        <w:rPr>
          <w:lang w:eastAsia="zh-CN"/>
        </w:rPr>
        <w:t>7.7.2.5.2, 7.7.2.6.2</w:t>
      </w:r>
      <w:r>
        <w:rPr>
          <w:lang w:eastAsia="zh-CN"/>
        </w:rPr>
        <w:t xml:space="preserve">) sent </w:t>
      </w:r>
      <w:r w:rsidRPr="009E0655">
        <w:rPr>
          <w:lang w:eastAsia="zh-CN"/>
        </w:rPr>
        <w:t xml:space="preserve">from the </w:t>
      </w:r>
      <w:r>
        <w:rPr>
          <w:lang w:eastAsia="zh-CN"/>
        </w:rPr>
        <w:t>authorized MCData</w:t>
      </w:r>
      <w:r w:rsidRPr="009E0655">
        <w:rPr>
          <w:lang w:eastAsia="zh-CN"/>
        </w:rPr>
        <w:t xml:space="preserve"> </w:t>
      </w:r>
      <w:r>
        <w:rPr>
          <w:lang w:eastAsia="zh-CN"/>
        </w:rPr>
        <w:t>user</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w:t>
      </w:r>
      <w:r w:rsidRPr="009E0655">
        <w:rPr>
          <w:lang w:eastAsia="zh-CN"/>
        </w:rPr>
        <w:t>.</w:t>
      </w:r>
      <w:r>
        <w:rPr>
          <w:lang w:eastAsia="zh-CN"/>
        </w:rPr>
        <w:t xml:space="preserve"> </w:t>
      </w:r>
    </w:p>
    <w:p w14:paraId="264F561C" w14:textId="77777777" w:rsidR="00C336BB" w:rsidRDefault="00C336BB" w:rsidP="00C336BB">
      <w:pPr>
        <w:pStyle w:val="TH"/>
      </w:pPr>
      <w:r>
        <w:t>Table 7.7.2.1</w:t>
      </w:r>
      <w:r w:rsidRPr="009E0655">
        <w:t>.</w:t>
      </w:r>
      <w:r>
        <w:t>19</w:t>
      </w:r>
      <w:r w:rsidRPr="009E0655">
        <w:t>-</w:t>
      </w:r>
      <w:r>
        <w:t xml:space="preserve">1: </w:t>
      </w:r>
      <w:r w:rsidRPr="007279DB">
        <w:rPr>
          <w:rFonts w:eastAsia="SimSun"/>
        </w:rPr>
        <w:t>MCData auth user communication release request</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4EC4081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A744F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80E8F6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1298D" w14:textId="77777777" w:rsidR="00C336BB" w:rsidRDefault="00C336BB" w:rsidP="00DA72C9">
            <w:pPr>
              <w:pStyle w:val="TAH"/>
            </w:pPr>
            <w:r>
              <w:t>Description</w:t>
            </w:r>
          </w:p>
        </w:tc>
      </w:tr>
      <w:tr w:rsidR="00C336BB" w14:paraId="1E323B0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76928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4CDF0AE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B2D215" w14:textId="77777777" w:rsidR="00C336BB" w:rsidRPr="002C7CB4" w:rsidRDefault="00C336BB" w:rsidP="00DA72C9">
            <w:pPr>
              <w:pStyle w:val="TAL"/>
            </w:pPr>
            <w:r w:rsidRPr="002C7CB4">
              <w:t>Identifies the conversation</w:t>
            </w:r>
          </w:p>
        </w:tc>
      </w:tr>
      <w:tr w:rsidR="00C336BB" w14:paraId="2EAF33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0E8B3B"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0FFFF3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EDF3CF" w14:textId="77777777" w:rsidR="00C336BB" w:rsidRPr="002C7CB4" w:rsidRDefault="00C336BB" w:rsidP="00DA72C9">
            <w:pPr>
              <w:pStyle w:val="TAL"/>
            </w:pPr>
            <w:r w:rsidRPr="002C7CB4">
              <w:t>MCData group ID on which the communication is to be released</w:t>
            </w:r>
          </w:p>
        </w:tc>
      </w:tr>
      <w:tr w:rsidR="00C336BB" w14:paraId="0E56F9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55A829" w14:textId="77777777" w:rsidR="00C336BB" w:rsidRPr="002C7CB4" w:rsidRDefault="00C336BB" w:rsidP="00DA72C9">
            <w:pPr>
              <w:pStyle w:val="TAL"/>
            </w:pPr>
            <w:r w:rsidRPr="002C7CB4">
              <w:t>Request for more info</w:t>
            </w:r>
          </w:p>
        </w:tc>
        <w:tc>
          <w:tcPr>
            <w:tcW w:w="993" w:type="dxa"/>
            <w:tcBorders>
              <w:top w:val="single" w:sz="4" w:space="0" w:color="000000"/>
              <w:left w:val="single" w:sz="4" w:space="0" w:color="000000"/>
              <w:bottom w:val="single" w:sz="4" w:space="0" w:color="000000"/>
            </w:tcBorders>
            <w:shd w:val="clear" w:color="auto" w:fill="auto"/>
          </w:tcPr>
          <w:p w14:paraId="7B20D727" w14:textId="77777777" w:rsidR="00C336BB" w:rsidRPr="002C7CB4" w:rsidRDefault="00C336BB" w:rsidP="00DA72C9">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EADE17" w14:textId="77777777" w:rsidR="00C336BB" w:rsidRPr="002C7CB4" w:rsidRDefault="00C336BB" w:rsidP="00DA72C9">
            <w:pPr>
              <w:pStyle w:val="TAL"/>
            </w:pPr>
            <w:r w:rsidRPr="002C7CB4">
              <w:t>Indicates what MCData server needs more information about the communication which has been identified to be released</w:t>
            </w:r>
          </w:p>
        </w:tc>
      </w:tr>
      <w:tr w:rsidR="00C336BB" w14:paraId="1159A5E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9C12C63" w14:textId="77777777" w:rsidR="00C336BB" w:rsidRPr="002C7CB4" w:rsidRDefault="00C336BB" w:rsidP="00DA72C9">
            <w:pPr>
              <w:pStyle w:val="TAL"/>
            </w:pPr>
            <w:r w:rsidRPr="002C7CB4">
              <w:t>Release Reason</w:t>
            </w:r>
          </w:p>
        </w:tc>
        <w:tc>
          <w:tcPr>
            <w:tcW w:w="993" w:type="dxa"/>
            <w:tcBorders>
              <w:top w:val="single" w:sz="4" w:space="0" w:color="000000"/>
              <w:left w:val="single" w:sz="4" w:space="0" w:color="000000"/>
              <w:bottom w:val="single" w:sz="4" w:space="0" w:color="000000"/>
            </w:tcBorders>
            <w:shd w:val="clear" w:color="auto" w:fill="auto"/>
          </w:tcPr>
          <w:p w14:paraId="42D0A4C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D9BAA" w14:textId="77777777" w:rsidR="00C336BB" w:rsidRPr="002C7CB4" w:rsidRDefault="00C336BB" w:rsidP="00DA72C9">
            <w:pPr>
              <w:pStyle w:val="TAL"/>
            </w:pPr>
            <w:r w:rsidRPr="002C7CB4">
              <w:t>Indicates reason for the release</w:t>
            </w:r>
          </w:p>
        </w:tc>
      </w:tr>
    </w:tbl>
    <w:p w14:paraId="373E1390" w14:textId="77777777" w:rsidR="00C336BB" w:rsidRDefault="00C336BB" w:rsidP="00C336BB">
      <w:pPr>
        <w:rPr>
          <w:rFonts w:eastAsia="SimSun"/>
        </w:rPr>
      </w:pPr>
    </w:p>
    <w:p w14:paraId="63815F31" w14:textId="77777777" w:rsidR="00C336BB" w:rsidRPr="00543304" w:rsidRDefault="00C336BB" w:rsidP="00C336BB">
      <w:pPr>
        <w:pStyle w:val="Heading5"/>
        <w:rPr>
          <w:rFonts w:eastAsia="SimSun"/>
        </w:rPr>
      </w:pPr>
      <w:bookmarkStart w:id="635" w:name="_Toc170980844"/>
      <w:r>
        <w:rPr>
          <w:rFonts w:eastAsia="SimSun"/>
        </w:rPr>
        <w:t>7.7.2.</w:t>
      </w:r>
      <w:r w:rsidRPr="00543304">
        <w:rPr>
          <w:rFonts w:eastAsia="SimSun"/>
        </w:rPr>
        <w:t>1.</w:t>
      </w:r>
      <w:r>
        <w:rPr>
          <w:rFonts w:eastAsia="SimSun"/>
        </w:rPr>
        <w:t>20</w:t>
      </w:r>
      <w:r w:rsidRPr="00543304">
        <w:rPr>
          <w:rFonts w:eastAsia="SimSun"/>
        </w:rPr>
        <w:tab/>
      </w:r>
      <w:r w:rsidRPr="007279DB">
        <w:rPr>
          <w:rFonts w:eastAsia="SimSun"/>
        </w:rPr>
        <w:t xml:space="preserve">MCData auth user communication release response </w:t>
      </w:r>
      <w:r>
        <w:rPr>
          <w:rFonts w:eastAsia="SimSun"/>
        </w:rPr>
        <w:t>(group communication using media plane)</w:t>
      </w:r>
      <w:bookmarkEnd w:id="635"/>
    </w:p>
    <w:p w14:paraId="752DB982" w14:textId="77777777" w:rsidR="00C336BB" w:rsidRDefault="00C336BB" w:rsidP="00C336BB">
      <w:r w:rsidRPr="009E0655">
        <w:t>Table </w:t>
      </w:r>
      <w:r>
        <w:t>7.7.2.1</w:t>
      </w:r>
      <w:r w:rsidRPr="005D0A05">
        <w:rPr>
          <w:lang w:eastAsia="ko-KR"/>
        </w:rPr>
        <w:t>.</w:t>
      </w:r>
      <w:r>
        <w:rPr>
          <w:lang w:eastAsia="ko-KR"/>
        </w:rPr>
        <w:t>20</w:t>
      </w:r>
      <w:r w:rsidRPr="009E0655">
        <w:t>-1 describes the information flow for the</w:t>
      </w:r>
      <w:r>
        <w:t xml:space="preserve"> MCData server</w:t>
      </w:r>
      <w:r w:rsidRPr="009E0655">
        <w:t xml:space="preserve"> </w:t>
      </w:r>
      <w:r w:rsidRPr="00634AD0">
        <w:rPr>
          <w:lang w:eastAsia="ko-KR"/>
        </w:rPr>
        <w:t xml:space="preserve">communication release response </w:t>
      </w:r>
      <w:r>
        <w:rPr>
          <w:lang w:eastAsia="ko-KR"/>
        </w:rPr>
        <w:t>(in subclause </w:t>
      </w:r>
      <w:r w:rsidRPr="007279DB">
        <w:rPr>
          <w:lang w:eastAsia="zh-CN"/>
        </w:rPr>
        <w:t>7.7.2.5.2, 7.7.2.6.2</w:t>
      </w:r>
      <w:r>
        <w:rPr>
          <w:lang w:eastAsia="ko-KR"/>
        </w:rPr>
        <w:t>)</w:t>
      </w:r>
      <w:r>
        <w:t xml:space="preserve"> sent </w:t>
      </w:r>
      <w:r w:rsidRPr="009E0655">
        <w:t xml:space="preserve">from the </w:t>
      </w:r>
      <w:r>
        <w:t>MCData</w:t>
      </w:r>
      <w:r w:rsidRPr="009E0655">
        <w:t xml:space="preserve"> </w:t>
      </w:r>
      <w:r>
        <w:t>server</w:t>
      </w:r>
      <w:r w:rsidRPr="009E0655">
        <w:t xml:space="preserve"> to </w:t>
      </w:r>
      <w:r>
        <w:t>the authorized MCData user</w:t>
      </w:r>
      <w:r w:rsidRPr="009E0655">
        <w:t>.</w:t>
      </w:r>
    </w:p>
    <w:p w14:paraId="7632A0D7" w14:textId="77777777" w:rsidR="00C336BB" w:rsidRDefault="00C336BB" w:rsidP="00C336BB">
      <w:pPr>
        <w:pStyle w:val="TH"/>
      </w:pPr>
      <w:r>
        <w:t>Table 7.7.2.1</w:t>
      </w:r>
      <w:r w:rsidRPr="009E0655">
        <w:t>.</w:t>
      </w:r>
      <w:r>
        <w:t>20</w:t>
      </w:r>
      <w:r w:rsidRPr="009E0655">
        <w:t>-</w:t>
      </w:r>
      <w:r>
        <w:t xml:space="preserve">1: MCData </w:t>
      </w:r>
      <w:r w:rsidRPr="0025199D">
        <w:t xml:space="preserve">auth user </w:t>
      </w:r>
      <w:r w:rsidRPr="00634AD0">
        <w:rPr>
          <w:lang w:eastAsia="ko-KR"/>
        </w:rPr>
        <w:t>communication release response</w:t>
      </w:r>
      <w:r>
        <w:rPr>
          <w:rFonts w:eastAsia="SimSun"/>
        </w:rPr>
        <w:t xml:space="preserve"> (group communication using media plane)</w:t>
      </w:r>
    </w:p>
    <w:tbl>
      <w:tblPr>
        <w:tblW w:w="8640" w:type="dxa"/>
        <w:jc w:val="center"/>
        <w:tblLayout w:type="fixed"/>
        <w:tblLook w:val="0000" w:firstRow="0" w:lastRow="0" w:firstColumn="0" w:lastColumn="0" w:noHBand="0" w:noVBand="0"/>
      </w:tblPr>
      <w:tblGrid>
        <w:gridCol w:w="3042"/>
        <w:gridCol w:w="993"/>
        <w:gridCol w:w="4605"/>
      </w:tblGrid>
      <w:tr w:rsidR="00C336BB" w14:paraId="285657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F51589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C11FE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2BD56" w14:textId="77777777" w:rsidR="00C336BB" w:rsidRDefault="00C336BB" w:rsidP="00DA72C9">
            <w:pPr>
              <w:pStyle w:val="TAH"/>
            </w:pPr>
            <w:r>
              <w:t>Description</w:t>
            </w:r>
          </w:p>
        </w:tc>
      </w:tr>
      <w:tr w:rsidR="00C336BB" w14:paraId="2BB040B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74DDE0"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5709D2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491B7C" w14:textId="77777777" w:rsidR="00C336BB" w:rsidRPr="002C7CB4" w:rsidRDefault="00C336BB" w:rsidP="00DA72C9">
            <w:pPr>
              <w:pStyle w:val="TAL"/>
            </w:pPr>
            <w:r w:rsidRPr="002C7CB4">
              <w:t>Identifies the conversation</w:t>
            </w:r>
          </w:p>
        </w:tc>
      </w:tr>
      <w:tr w:rsidR="00C336BB" w14:paraId="25DD220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3B03A39" w14:textId="77777777" w:rsidR="00C336BB" w:rsidRPr="002C7CB4" w:rsidRDefault="00C336BB" w:rsidP="00DA72C9">
            <w:pPr>
              <w:pStyle w:val="TAL"/>
            </w:pPr>
            <w:r w:rsidRPr="002C7CB4">
              <w:t>MCData group ID</w:t>
            </w:r>
          </w:p>
        </w:tc>
        <w:tc>
          <w:tcPr>
            <w:tcW w:w="993" w:type="dxa"/>
            <w:tcBorders>
              <w:top w:val="single" w:sz="4" w:space="0" w:color="000000"/>
              <w:left w:val="single" w:sz="4" w:space="0" w:color="000000"/>
              <w:bottom w:val="single" w:sz="4" w:space="0" w:color="000000"/>
            </w:tcBorders>
            <w:shd w:val="clear" w:color="auto" w:fill="auto"/>
          </w:tcPr>
          <w:p w14:paraId="3AB672F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64B0BE" w14:textId="77777777" w:rsidR="00C336BB" w:rsidRPr="002C7CB4" w:rsidRDefault="00C336BB" w:rsidP="00DA72C9">
            <w:pPr>
              <w:pStyle w:val="TAL"/>
            </w:pPr>
            <w:r w:rsidRPr="002C7CB4">
              <w:t>MCData group ID on which the communication is to be released</w:t>
            </w:r>
          </w:p>
        </w:tc>
      </w:tr>
      <w:tr w:rsidR="00C336BB" w14:paraId="3ACE54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6FE29A" w14:textId="77777777" w:rsidR="00C336BB" w:rsidRPr="002C7CB4" w:rsidRDefault="00C336BB" w:rsidP="00DA72C9">
            <w:pPr>
              <w:pStyle w:val="TAL"/>
            </w:pPr>
            <w:r w:rsidRPr="002C7CB4">
              <w:t>Release confirmation</w:t>
            </w:r>
          </w:p>
        </w:tc>
        <w:tc>
          <w:tcPr>
            <w:tcW w:w="993" w:type="dxa"/>
            <w:tcBorders>
              <w:top w:val="single" w:sz="4" w:space="0" w:color="000000"/>
              <w:left w:val="single" w:sz="4" w:space="0" w:color="000000"/>
              <w:bottom w:val="single" w:sz="4" w:space="0" w:color="000000"/>
            </w:tcBorders>
            <w:shd w:val="clear" w:color="auto" w:fill="auto"/>
          </w:tcPr>
          <w:p w14:paraId="7255094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51F91B" w14:textId="77777777" w:rsidR="00C336BB" w:rsidRPr="002C7CB4" w:rsidRDefault="00C336BB" w:rsidP="00DA72C9">
            <w:pPr>
              <w:pStyle w:val="TAL"/>
            </w:pPr>
            <w:r w:rsidRPr="002C7CB4">
              <w:t>Communication released or not indication</w:t>
            </w:r>
          </w:p>
        </w:tc>
      </w:tr>
    </w:tbl>
    <w:p w14:paraId="18926E53" w14:textId="77777777" w:rsidR="00C336BB" w:rsidRDefault="00C336BB" w:rsidP="00C336BB">
      <w:pPr>
        <w:rPr>
          <w:rFonts w:eastAsia="SimSun"/>
        </w:rPr>
      </w:pPr>
    </w:p>
    <w:p w14:paraId="449F2FF5" w14:textId="77777777" w:rsidR="00C336BB" w:rsidRPr="00543304" w:rsidRDefault="00C336BB" w:rsidP="00C336BB">
      <w:pPr>
        <w:pStyle w:val="Heading5"/>
        <w:rPr>
          <w:rFonts w:eastAsia="SimSun"/>
        </w:rPr>
      </w:pPr>
      <w:bookmarkStart w:id="636" w:name="_Toc170980845"/>
      <w:r>
        <w:rPr>
          <w:rFonts w:eastAsia="SimSun"/>
        </w:rPr>
        <w:t>7.7.2.</w:t>
      </w:r>
      <w:r w:rsidRPr="00543304">
        <w:rPr>
          <w:rFonts w:eastAsia="SimSun"/>
        </w:rPr>
        <w:t>1.</w:t>
      </w:r>
      <w:r>
        <w:rPr>
          <w:rFonts w:eastAsia="SimSun"/>
        </w:rPr>
        <w:t>21</w:t>
      </w:r>
      <w:r w:rsidRPr="00543304">
        <w:rPr>
          <w:rFonts w:eastAsia="SimSun"/>
        </w:rPr>
        <w:tab/>
      </w:r>
      <w:r w:rsidRPr="007279DB">
        <w:rPr>
          <w:rFonts w:eastAsia="SimSun"/>
        </w:rPr>
        <w:t xml:space="preserve">MCData </w:t>
      </w:r>
      <w:r>
        <w:rPr>
          <w:rFonts w:eastAsia="SimSun"/>
        </w:rPr>
        <w:t>request for extension</w:t>
      </w:r>
      <w:bookmarkEnd w:id="636"/>
    </w:p>
    <w:p w14:paraId="29FFA09F" w14:textId="77777777" w:rsidR="00C336BB" w:rsidRDefault="00C336BB" w:rsidP="00C336BB">
      <w:r w:rsidRPr="009E0655">
        <w:t>Table </w:t>
      </w:r>
      <w:r>
        <w:t>7.7.2.1</w:t>
      </w:r>
      <w:r w:rsidRPr="005D0A05">
        <w:rPr>
          <w:lang w:eastAsia="ko-KR"/>
        </w:rPr>
        <w:t>.</w:t>
      </w:r>
      <w:r>
        <w:rPr>
          <w:lang w:eastAsia="ko-KR"/>
        </w:rPr>
        <w:t>21</w:t>
      </w:r>
      <w:r w:rsidRPr="009E0655">
        <w:t>-1 describes the information flow for the</w:t>
      </w:r>
      <w:r>
        <w:t xml:space="preserve"> MCData request for extension</w:t>
      </w:r>
      <w:r w:rsidRPr="00634AD0">
        <w:rPr>
          <w:lang w:eastAsia="ko-KR"/>
        </w:rPr>
        <w:t xml:space="preserve"> </w:t>
      </w:r>
      <w:r>
        <w:rPr>
          <w:lang w:eastAsia="ko-KR"/>
        </w:rPr>
        <w:t>(in subclause </w:t>
      </w:r>
      <w:r w:rsidRPr="009C3792">
        <w:rPr>
          <w:lang w:eastAsia="ko-KR"/>
        </w:rPr>
        <w:t>7.7.2.4.2</w:t>
      </w:r>
      <w:r w:rsidRPr="007279DB">
        <w:rPr>
          <w:lang w:eastAsia="ko-KR"/>
        </w:rPr>
        <w:t xml:space="preserve">, </w:t>
      </w:r>
      <w:r w:rsidRPr="009C3792">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authorized MCData user</w:t>
      </w:r>
      <w:r w:rsidRPr="009E0655">
        <w:t>.</w:t>
      </w:r>
    </w:p>
    <w:p w14:paraId="4EC1CCB3" w14:textId="77777777" w:rsidR="00C336BB" w:rsidRDefault="00C336BB" w:rsidP="00C336BB">
      <w:pPr>
        <w:pStyle w:val="TH"/>
      </w:pPr>
      <w:r>
        <w:t>Table 7.7.2.1</w:t>
      </w:r>
      <w:r w:rsidRPr="009E0655">
        <w:t>.</w:t>
      </w:r>
      <w:r>
        <w:t>21</w:t>
      </w:r>
      <w:r w:rsidRPr="009E0655">
        <w:t>-</w:t>
      </w:r>
      <w:r>
        <w:t>1: MCData request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06FEE6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D6E02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D62B61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F0CD40" w14:textId="77777777" w:rsidR="00C336BB" w:rsidRDefault="00C336BB" w:rsidP="00DA72C9">
            <w:pPr>
              <w:pStyle w:val="TAH"/>
            </w:pPr>
            <w:r>
              <w:t>Description</w:t>
            </w:r>
          </w:p>
        </w:tc>
      </w:tr>
      <w:tr w:rsidR="00C336BB" w14:paraId="46A036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EE8B75"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968F48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799D9C" w14:textId="77777777" w:rsidR="00C336BB" w:rsidRPr="002C7CB4" w:rsidRDefault="00C336BB" w:rsidP="00DA72C9">
            <w:pPr>
              <w:pStyle w:val="TAL"/>
            </w:pPr>
            <w:r w:rsidRPr="002C7CB4">
              <w:t>Identifies the conversation</w:t>
            </w:r>
          </w:p>
        </w:tc>
      </w:tr>
    </w:tbl>
    <w:p w14:paraId="0B65001F" w14:textId="77777777" w:rsidR="00C336BB" w:rsidRDefault="00C336BB" w:rsidP="00C336BB">
      <w:pPr>
        <w:rPr>
          <w:rFonts w:eastAsia="SimSun"/>
        </w:rPr>
      </w:pPr>
    </w:p>
    <w:p w14:paraId="3CC25E35" w14:textId="77777777" w:rsidR="00C336BB" w:rsidRPr="00543304" w:rsidRDefault="00C336BB" w:rsidP="00C336BB">
      <w:pPr>
        <w:pStyle w:val="Heading5"/>
        <w:rPr>
          <w:rFonts w:eastAsia="SimSun"/>
        </w:rPr>
      </w:pPr>
      <w:bookmarkStart w:id="637" w:name="_Toc170980846"/>
      <w:r>
        <w:rPr>
          <w:rFonts w:eastAsia="SimSun"/>
        </w:rPr>
        <w:t>7.7.2.</w:t>
      </w:r>
      <w:r w:rsidRPr="00543304">
        <w:rPr>
          <w:rFonts w:eastAsia="SimSun"/>
        </w:rPr>
        <w:t>1.</w:t>
      </w:r>
      <w:r>
        <w:rPr>
          <w:rFonts w:eastAsia="SimSun"/>
        </w:rPr>
        <w:t>22</w:t>
      </w:r>
      <w:r w:rsidRPr="00543304">
        <w:rPr>
          <w:rFonts w:eastAsia="SimSun"/>
        </w:rPr>
        <w:tab/>
      </w:r>
      <w:r w:rsidRPr="007279DB">
        <w:rPr>
          <w:rFonts w:eastAsia="SimSun"/>
        </w:rPr>
        <w:t xml:space="preserve">MCData </w:t>
      </w:r>
      <w:r>
        <w:rPr>
          <w:rFonts w:eastAsia="SimSun"/>
        </w:rPr>
        <w:t>response for extension</w:t>
      </w:r>
      <w:bookmarkEnd w:id="637"/>
    </w:p>
    <w:p w14:paraId="07A4F2E5" w14:textId="77777777" w:rsidR="00C336BB" w:rsidRDefault="00C336BB" w:rsidP="00C336BB">
      <w:r w:rsidRPr="009E0655">
        <w:t>Table </w:t>
      </w:r>
      <w:r>
        <w:t>7.7.2.1</w:t>
      </w:r>
      <w:r w:rsidRPr="005D0A05">
        <w:rPr>
          <w:lang w:eastAsia="ko-KR"/>
        </w:rPr>
        <w:t>.</w:t>
      </w:r>
      <w:r>
        <w:rPr>
          <w:lang w:eastAsia="ko-KR"/>
        </w:rPr>
        <w:t>22</w:t>
      </w:r>
      <w:r w:rsidRPr="009E0655">
        <w:t>-1 describes the information flow for the</w:t>
      </w:r>
      <w:r>
        <w:t xml:space="preserve"> MCData response for extension</w:t>
      </w:r>
      <w:r w:rsidRPr="00634AD0">
        <w:rPr>
          <w:lang w:eastAsia="ko-KR"/>
        </w:rPr>
        <w:t xml:space="preserve"> </w:t>
      </w:r>
      <w:r>
        <w:rPr>
          <w:lang w:eastAsia="ko-KR"/>
        </w:rPr>
        <w:t>(in subclause </w:t>
      </w:r>
      <w:r w:rsidRPr="006826A7">
        <w:rPr>
          <w:lang w:eastAsia="ko-KR"/>
        </w:rPr>
        <w:t>7.7.2.4.2</w:t>
      </w:r>
      <w:r w:rsidRPr="007279DB">
        <w:rPr>
          <w:lang w:eastAsia="ko-KR"/>
        </w:rPr>
        <w:t xml:space="preserve">, </w:t>
      </w:r>
      <w:r w:rsidRPr="006826A7">
        <w:rPr>
          <w:lang w:eastAsia="ko-KR"/>
        </w:rPr>
        <w:t>7.7.2.6.2</w:t>
      </w:r>
      <w:r>
        <w:rPr>
          <w:lang w:eastAsia="ko-KR"/>
        </w:rPr>
        <w:t xml:space="preserve">) sent </w:t>
      </w:r>
      <w:r w:rsidRPr="009E0655">
        <w:rPr>
          <w:lang w:eastAsia="ko-KR"/>
        </w:rPr>
        <w:t xml:space="preserve">from </w:t>
      </w:r>
      <w:r w:rsidRPr="009E0655">
        <w:rPr>
          <w:lang w:eastAsia="zh-CN"/>
        </w:rPr>
        <w:t xml:space="preserve">the </w:t>
      </w:r>
      <w:r>
        <w:rPr>
          <w:lang w:eastAsia="zh-CN"/>
        </w:rPr>
        <w:t>authorized MCData user to the MCData server and MCData</w:t>
      </w:r>
      <w:r w:rsidRPr="009E0655">
        <w:rPr>
          <w:lang w:eastAsia="zh-CN"/>
        </w:rPr>
        <w:t xml:space="preserve"> </w:t>
      </w:r>
      <w:r>
        <w:rPr>
          <w:lang w:eastAsia="zh-CN"/>
        </w:rPr>
        <w:t>client</w:t>
      </w:r>
      <w:r w:rsidRPr="009E0655">
        <w:rPr>
          <w:lang w:eastAsia="zh-CN"/>
        </w:rPr>
        <w:t xml:space="preserve"> to </w:t>
      </w:r>
      <w:r>
        <w:rPr>
          <w:lang w:eastAsia="zh-CN"/>
        </w:rPr>
        <w:t>the</w:t>
      </w:r>
      <w:r w:rsidRPr="009E0655">
        <w:rPr>
          <w:lang w:eastAsia="zh-CN"/>
        </w:rPr>
        <w:t xml:space="preserve"> </w:t>
      </w:r>
      <w:r>
        <w:rPr>
          <w:lang w:eastAsia="zh-CN"/>
        </w:rPr>
        <w:t>MCData</w:t>
      </w:r>
      <w:r w:rsidRPr="009E0655">
        <w:rPr>
          <w:lang w:eastAsia="zh-CN"/>
        </w:rPr>
        <w:t xml:space="preserve"> </w:t>
      </w:r>
      <w:r>
        <w:rPr>
          <w:lang w:eastAsia="zh-CN"/>
        </w:rPr>
        <w:t>server and from MCData server to MCData client</w:t>
      </w:r>
      <w:r w:rsidRPr="009E0655">
        <w:t>.</w:t>
      </w:r>
    </w:p>
    <w:p w14:paraId="5E06F449" w14:textId="77777777" w:rsidR="00C336BB" w:rsidRDefault="00C336BB" w:rsidP="00C336BB">
      <w:pPr>
        <w:pStyle w:val="TH"/>
      </w:pPr>
      <w:r>
        <w:t>Table 7.7.2.1</w:t>
      </w:r>
      <w:r w:rsidRPr="009E0655">
        <w:t>.</w:t>
      </w:r>
      <w:r>
        <w:t>22</w:t>
      </w:r>
      <w:r w:rsidRPr="009E0655">
        <w:t>-</w:t>
      </w:r>
      <w:r>
        <w:t>1: MCData response for extension</w:t>
      </w:r>
    </w:p>
    <w:tbl>
      <w:tblPr>
        <w:tblW w:w="8640" w:type="dxa"/>
        <w:jc w:val="center"/>
        <w:tblLayout w:type="fixed"/>
        <w:tblLook w:val="0000" w:firstRow="0" w:lastRow="0" w:firstColumn="0" w:lastColumn="0" w:noHBand="0" w:noVBand="0"/>
      </w:tblPr>
      <w:tblGrid>
        <w:gridCol w:w="3042"/>
        <w:gridCol w:w="993"/>
        <w:gridCol w:w="4605"/>
      </w:tblGrid>
      <w:tr w:rsidR="00C336BB" w14:paraId="52030E0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BD67E18"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EB035E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FC26" w14:textId="77777777" w:rsidR="00C336BB" w:rsidRDefault="00C336BB" w:rsidP="00DA72C9">
            <w:pPr>
              <w:pStyle w:val="TAH"/>
            </w:pPr>
            <w:r>
              <w:t>Description</w:t>
            </w:r>
          </w:p>
        </w:tc>
      </w:tr>
      <w:tr w:rsidR="00C336BB" w14:paraId="421250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A3EF72A" w14:textId="77777777" w:rsidR="00C336BB" w:rsidRPr="002C7CB4" w:rsidRDefault="00C336BB" w:rsidP="00DA72C9">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3C9CFC6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8C7FDE" w14:textId="77777777" w:rsidR="00C336BB" w:rsidRPr="002C7CB4" w:rsidRDefault="00C336BB" w:rsidP="00DA72C9">
            <w:pPr>
              <w:pStyle w:val="TAL"/>
            </w:pPr>
            <w:r w:rsidRPr="002C7CB4">
              <w:t>Identifies the conversation</w:t>
            </w:r>
          </w:p>
        </w:tc>
      </w:tr>
      <w:tr w:rsidR="00C336BB" w14:paraId="2626455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39A90CF" w14:textId="77777777" w:rsidR="00C336BB" w:rsidRPr="002C7CB4" w:rsidRDefault="00C336BB" w:rsidP="00DA72C9">
            <w:pPr>
              <w:pStyle w:val="TAL"/>
            </w:pPr>
            <w:r w:rsidRPr="002C7CB4">
              <w:t>Extension response</w:t>
            </w:r>
          </w:p>
        </w:tc>
        <w:tc>
          <w:tcPr>
            <w:tcW w:w="993" w:type="dxa"/>
            <w:tcBorders>
              <w:top w:val="single" w:sz="4" w:space="0" w:color="000000"/>
              <w:left w:val="single" w:sz="4" w:space="0" w:color="000000"/>
              <w:bottom w:val="single" w:sz="4" w:space="0" w:color="000000"/>
            </w:tcBorders>
            <w:shd w:val="clear" w:color="auto" w:fill="auto"/>
          </w:tcPr>
          <w:p w14:paraId="6BB2337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CFCAD" w14:textId="77777777" w:rsidR="00C336BB" w:rsidRPr="002C7CB4" w:rsidRDefault="00C336BB" w:rsidP="00DA72C9">
            <w:pPr>
              <w:pStyle w:val="TAL"/>
            </w:pPr>
            <w:r w:rsidRPr="002C7CB4">
              <w:t>Indicates whether request for extension has been accepted or not</w:t>
            </w:r>
          </w:p>
        </w:tc>
      </w:tr>
    </w:tbl>
    <w:p w14:paraId="253F52A2" w14:textId="77777777" w:rsidR="00C336BB" w:rsidRPr="00184E27" w:rsidRDefault="00C336BB" w:rsidP="00C336BB">
      <w:pPr>
        <w:rPr>
          <w:rFonts w:eastAsia="SimSun"/>
        </w:rPr>
      </w:pPr>
    </w:p>
    <w:p w14:paraId="0951C887" w14:textId="77777777" w:rsidR="00C336BB" w:rsidRPr="00514D63" w:rsidRDefault="00C336BB" w:rsidP="00C336BB">
      <w:pPr>
        <w:pStyle w:val="Heading4"/>
        <w:rPr>
          <w:lang w:eastAsia="zh-CN"/>
        </w:rPr>
      </w:pPr>
      <w:bookmarkStart w:id="638" w:name="_Toc170980847"/>
      <w:r>
        <w:rPr>
          <w:lang w:eastAsia="zh-CN"/>
        </w:rPr>
        <w:t>7</w:t>
      </w:r>
      <w:r w:rsidRPr="004A6023">
        <w:t>.</w:t>
      </w:r>
      <w:r>
        <w:rPr>
          <w:lang w:eastAsia="zh-CN"/>
        </w:rPr>
        <w:t>7</w:t>
      </w:r>
      <w:r w:rsidRPr="004A6023">
        <w:t>.2.</w:t>
      </w:r>
      <w:r>
        <w:t>2</w:t>
      </w:r>
      <w:r w:rsidRPr="004A6023">
        <w:tab/>
        <w:t>MCData user initiated c</w:t>
      </w:r>
      <w:r w:rsidRPr="00514D63">
        <w:t xml:space="preserve">ommunication </w:t>
      </w:r>
      <w:r>
        <w:t>release</w:t>
      </w:r>
      <w:bookmarkEnd w:id="638"/>
    </w:p>
    <w:p w14:paraId="218694F3" w14:textId="77777777" w:rsidR="00C336BB" w:rsidRPr="00F21D36" w:rsidRDefault="00C336BB" w:rsidP="00C336BB">
      <w:pPr>
        <w:pStyle w:val="Heading5"/>
        <w:rPr>
          <w:lang w:eastAsia="zh-CN"/>
        </w:rPr>
      </w:pPr>
      <w:bookmarkStart w:id="639" w:name="_Toc170980848"/>
      <w:r>
        <w:rPr>
          <w:lang w:eastAsia="zh-CN"/>
        </w:rPr>
        <w:t>7</w:t>
      </w:r>
      <w:r w:rsidRPr="00F21D36">
        <w:t>.</w:t>
      </w:r>
      <w:r>
        <w:rPr>
          <w:lang w:eastAsia="zh-CN"/>
        </w:rPr>
        <w:t>7</w:t>
      </w:r>
      <w:r w:rsidRPr="00F21D36">
        <w:t>.2.</w:t>
      </w:r>
      <w:r>
        <w:t>2</w:t>
      </w:r>
      <w:r w:rsidRPr="00F21D36">
        <w:t>.</w:t>
      </w:r>
      <w:r w:rsidRPr="00F21D36">
        <w:rPr>
          <w:rFonts w:hint="eastAsia"/>
          <w:lang w:eastAsia="zh-CN"/>
        </w:rPr>
        <w:t>1</w:t>
      </w:r>
      <w:r w:rsidRPr="00F21D36">
        <w:tab/>
      </w:r>
      <w:r w:rsidRPr="00F21D36">
        <w:rPr>
          <w:rFonts w:hint="eastAsia"/>
          <w:lang w:eastAsia="zh-CN"/>
        </w:rPr>
        <w:t>General</w:t>
      </w:r>
      <w:bookmarkEnd w:id="639"/>
    </w:p>
    <w:p w14:paraId="430CE0B4" w14:textId="77777777" w:rsidR="00C336BB" w:rsidRPr="00E25B9E" w:rsidRDefault="00C336BB" w:rsidP="00C336BB">
      <w:pPr>
        <w:rPr>
          <w:lang w:eastAsia="zh-CN"/>
        </w:rPr>
      </w:pPr>
      <w:r w:rsidRPr="00B93114">
        <w:rPr>
          <w:lang w:eastAsia="zh-CN"/>
        </w:rPr>
        <w:t xml:space="preserve">During MCData communication, a transmitting participant can at any time indicate </w:t>
      </w:r>
      <w:r>
        <w:rPr>
          <w:lang w:eastAsia="zh-CN"/>
        </w:rPr>
        <w:t xml:space="preserve">to stop transmission </w:t>
      </w:r>
      <w:r w:rsidRPr="00B93114">
        <w:rPr>
          <w:lang w:eastAsia="zh-CN"/>
        </w:rPr>
        <w:t>to the MCData server.</w:t>
      </w:r>
    </w:p>
    <w:p w14:paraId="60153C98" w14:textId="77777777" w:rsidR="00C336BB" w:rsidRPr="00B371E4" w:rsidRDefault="00C336BB" w:rsidP="00C336BB">
      <w:pPr>
        <w:pStyle w:val="Heading5"/>
        <w:rPr>
          <w:lang w:eastAsia="zh-CN"/>
        </w:rPr>
      </w:pPr>
      <w:bookmarkStart w:id="640" w:name="_Toc170980849"/>
      <w:r>
        <w:rPr>
          <w:lang w:eastAsia="zh-CN"/>
        </w:rPr>
        <w:t>7</w:t>
      </w:r>
      <w:r w:rsidRPr="00B371E4">
        <w:rPr>
          <w:lang w:eastAsia="zh-CN"/>
        </w:rPr>
        <w:t>.</w:t>
      </w:r>
      <w:r>
        <w:rPr>
          <w:lang w:eastAsia="zh-CN"/>
        </w:rPr>
        <w:t>7</w:t>
      </w:r>
      <w:r w:rsidRPr="00B371E4">
        <w:rPr>
          <w:lang w:eastAsia="zh-CN"/>
        </w:rPr>
        <w:t>.2.</w:t>
      </w:r>
      <w:r>
        <w:rPr>
          <w:lang w:eastAsia="zh-CN"/>
        </w:rPr>
        <w:t>2</w:t>
      </w:r>
      <w:r w:rsidRPr="00B371E4">
        <w:rPr>
          <w:lang w:eastAsia="zh-CN"/>
        </w:rPr>
        <w:t>.2</w:t>
      </w:r>
      <w:r w:rsidRPr="00B371E4">
        <w:rPr>
          <w:lang w:eastAsia="zh-CN"/>
        </w:rPr>
        <w:tab/>
      </w:r>
      <w:r>
        <w:rPr>
          <w:lang w:eastAsia="zh-CN"/>
        </w:rPr>
        <w:t>Release of MCData c</w:t>
      </w:r>
      <w:r w:rsidRPr="00B371E4">
        <w:rPr>
          <w:lang w:eastAsia="zh-CN"/>
        </w:rPr>
        <w:t xml:space="preserve">ommunication </w:t>
      </w:r>
      <w:r>
        <w:rPr>
          <w:lang w:eastAsia="zh-CN"/>
        </w:rPr>
        <w:t>using media plane</w:t>
      </w:r>
      <w:bookmarkEnd w:id="640"/>
    </w:p>
    <w:p w14:paraId="29C27FF1" w14:textId="77777777" w:rsidR="00C336BB" w:rsidRPr="00960B69" w:rsidRDefault="00C336BB" w:rsidP="00C336BB">
      <w:pPr>
        <w:pStyle w:val="Heading6"/>
        <w:rPr>
          <w:lang w:eastAsia="zh-CN"/>
        </w:rPr>
      </w:pPr>
      <w:bookmarkStart w:id="641" w:name="_Toc170980850"/>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.2.1</w:t>
      </w:r>
      <w:r w:rsidRPr="00960B69">
        <w:rPr>
          <w:lang w:eastAsia="zh-CN"/>
        </w:rPr>
        <w:tab/>
        <w:t>General</w:t>
      </w:r>
      <w:bookmarkEnd w:id="641"/>
    </w:p>
    <w:p w14:paraId="25B30988" w14:textId="77777777" w:rsidR="00C336BB" w:rsidRDefault="00C336BB" w:rsidP="00C336BB">
      <w:pPr>
        <w:rPr>
          <w:lang w:eastAsia="zh-CN"/>
        </w:rPr>
      </w:pPr>
      <w:r w:rsidRPr="00EA0206">
        <w:rPr>
          <w:lang w:eastAsia="zh-CN"/>
        </w:rPr>
        <w:t xml:space="preserve">The subclause describes the procedure for MCData user initiated MCData communication </w:t>
      </w:r>
      <w:r>
        <w:rPr>
          <w:lang w:eastAsia="zh-CN"/>
        </w:rPr>
        <w:t>release</w:t>
      </w:r>
      <w:r w:rsidRPr="00EA0206">
        <w:rPr>
          <w:lang w:eastAsia="zh-CN"/>
        </w:rPr>
        <w:t xml:space="preserve"> where MCData communication is established </w:t>
      </w:r>
      <w:r w:rsidRPr="0090609F">
        <w:rPr>
          <w:lang w:eastAsia="zh-CN"/>
        </w:rPr>
        <w:t xml:space="preserve">as </w:t>
      </w:r>
      <w:r>
        <w:rPr>
          <w:lang w:eastAsia="zh-CN"/>
        </w:rPr>
        <w:t>SDS</w:t>
      </w:r>
      <w:r w:rsidRPr="002E15D1">
        <w:rPr>
          <w:lang w:eastAsia="zh-CN"/>
        </w:rPr>
        <w:t xml:space="preserve"> </w:t>
      </w:r>
      <w:r>
        <w:rPr>
          <w:lang w:eastAsia="zh-CN"/>
        </w:rPr>
        <w:t>using</w:t>
      </w:r>
      <w:r w:rsidRPr="002E15D1">
        <w:rPr>
          <w:lang w:eastAsia="zh-CN"/>
        </w:rPr>
        <w:t xml:space="preserve"> </w:t>
      </w:r>
      <w:r>
        <w:rPr>
          <w:lang w:eastAsia="zh-CN"/>
        </w:rPr>
        <w:t>media plane</w:t>
      </w:r>
      <w:r w:rsidRPr="002E15D1">
        <w:rPr>
          <w:lang w:eastAsia="zh-CN"/>
        </w:rPr>
        <w:t xml:space="preserve"> or </w:t>
      </w:r>
      <w:r>
        <w:rPr>
          <w:lang w:eastAsia="zh-CN"/>
        </w:rPr>
        <w:t>SDS session</w:t>
      </w:r>
      <w:r w:rsidRPr="002E15D1">
        <w:rPr>
          <w:lang w:eastAsia="zh-CN"/>
        </w:rPr>
        <w:t xml:space="preserve"> or file distribution using media plane.</w:t>
      </w:r>
    </w:p>
    <w:p w14:paraId="60817D19"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62A907FD" w14:textId="77777777" w:rsidR="00C336BB" w:rsidRPr="008D6345" w:rsidRDefault="00C336BB" w:rsidP="00C336BB">
      <w:pPr>
        <w:pStyle w:val="Heading6"/>
        <w:rPr>
          <w:lang w:eastAsia="zh-CN"/>
        </w:rPr>
      </w:pPr>
      <w:bookmarkStart w:id="642" w:name="_Toc170980851"/>
      <w:r>
        <w:rPr>
          <w:lang w:eastAsia="zh-CN"/>
        </w:rPr>
        <w:t>7</w:t>
      </w:r>
      <w:r w:rsidRPr="008D6345">
        <w:rPr>
          <w:lang w:eastAsia="zh-CN"/>
        </w:rPr>
        <w:t>.</w:t>
      </w:r>
      <w:r>
        <w:rPr>
          <w:lang w:eastAsia="zh-CN"/>
        </w:rPr>
        <w:t>7</w:t>
      </w:r>
      <w:r w:rsidRPr="008D6345">
        <w:rPr>
          <w:lang w:eastAsia="zh-CN"/>
        </w:rPr>
        <w:t>.2.</w:t>
      </w:r>
      <w:r>
        <w:rPr>
          <w:lang w:eastAsia="zh-CN"/>
        </w:rPr>
        <w:t>2</w:t>
      </w:r>
      <w:r w:rsidRPr="008D6345">
        <w:rPr>
          <w:lang w:eastAsia="zh-CN"/>
        </w:rPr>
        <w:t>.2.2</w:t>
      </w:r>
      <w:r w:rsidRPr="008D6345">
        <w:rPr>
          <w:lang w:eastAsia="zh-CN"/>
        </w:rPr>
        <w:tab/>
        <w:t>Procedure</w:t>
      </w:r>
      <w:bookmarkEnd w:id="642"/>
    </w:p>
    <w:p w14:paraId="09A461EF" w14:textId="77777777" w:rsidR="00C336BB" w:rsidRPr="008D6345" w:rsidRDefault="00C336BB" w:rsidP="00C336BB">
      <w:pPr>
        <w:rPr>
          <w:lang w:eastAsia="zh-CN"/>
        </w:rPr>
      </w:pPr>
      <w:r w:rsidRPr="00960B69">
        <w:rPr>
          <w:lang w:eastAsia="zh-CN"/>
        </w:rPr>
        <w:t>The procedure in figure</w:t>
      </w:r>
      <w:r>
        <w:rPr>
          <w:rFonts w:eastAsia="SimSun" w:hint="cs"/>
          <w:lang w:eastAsia="zh-CN"/>
        </w:rPr>
        <w:t> </w:t>
      </w:r>
      <w:r>
        <w:rPr>
          <w:lang w:eastAsia="zh-CN"/>
        </w:rPr>
        <w:t>7</w:t>
      </w:r>
      <w:r w:rsidRPr="00960B69">
        <w:rPr>
          <w:lang w:eastAsia="zh-CN"/>
        </w:rPr>
        <w:t>.</w:t>
      </w:r>
      <w:r>
        <w:rPr>
          <w:lang w:eastAsia="zh-CN"/>
        </w:rPr>
        <w:t>7</w:t>
      </w:r>
      <w:r w:rsidRPr="00960B69">
        <w:rPr>
          <w:lang w:eastAsia="zh-CN"/>
        </w:rPr>
        <w:t>.2.</w:t>
      </w:r>
      <w:r>
        <w:rPr>
          <w:lang w:eastAsia="zh-CN"/>
        </w:rPr>
        <w:t>2</w:t>
      </w:r>
      <w:r w:rsidRPr="00960B69">
        <w:rPr>
          <w:lang w:eastAsia="zh-CN"/>
        </w:rPr>
        <w:t>.2.2-1 describes signa</w:t>
      </w:r>
      <w:r>
        <w:rPr>
          <w:lang w:eastAsia="zh-CN"/>
        </w:rPr>
        <w:t>l</w:t>
      </w:r>
      <w:r w:rsidRPr="00960B69">
        <w:rPr>
          <w:lang w:eastAsia="zh-CN"/>
        </w:rPr>
        <w:t>ling control plane procedure for the case where MCData communication is ongoing and transmitting partic</w:t>
      </w:r>
      <w:r w:rsidRPr="00EA0206">
        <w:rPr>
          <w:lang w:eastAsia="zh-CN"/>
        </w:rPr>
        <w:t xml:space="preserve">ipant initiates MCData communication </w:t>
      </w:r>
      <w:r>
        <w:rPr>
          <w:lang w:eastAsia="zh-CN"/>
        </w:rPr>
        <w:t>release</w:t>
      </w:r>
      <w:r w:rsidRPr="00EA0206">
        <w:rPr>
          <w:lang w:eastAsia="zh-CN"/>
        </w:rPr>
        <w:t xml:space="preserve">. The procedure is applicable for one-to-one and </w:t>
      </w:r>
      <w:r>
        <w:rPr>
          <w:lang w:eastAsia="zh-CN"/>
        </w:rPr>
        <w:t>group</w:t>
      </w:r>
      <w:r w:rsidRPr="008D6345">
        <w:rPr>
          <w:lang w:eastAsia="zh-CN"/>
        </w:rPr>
        <w:t xml:space="preserve"> MCData communications.</w:t>
      </w:r>
    </w:p>
    <w:p w14:paraId="024DCC52" w14:textId="77777777" w:rsidR="00C336BB" w:rsidRPr="00960B69" w:rsidRDefault="00C336BB" w:rsidP="00C336BB">
      <w:pPr>
        <w:rPr>
          <w:lang w:eastAsia="zh-CN"/>
        </w:rPr>
      </w:pPr>
      <w:r w:rsidRPr="00960B69">
        <w:rPr>
          <w:lang w:eastAsia="zh-CN"/>
        </w:rPr>
        <w:t>Pre-conditions:</w:t>
      </w:r>
    </w:p>
    <w:p w14:paraId="7DA405A1" w14:textId="77777777" w:rsidR="00C336BB" w:rsidRPr="00EA0206" w:rsidRDefault="00C336BB" w:rsidP="00C336BB">
      <w:pPr>
        <w:pStyle w:val="B1"/>
      </w:pPr>
      <w:r w:rsidRPr="00EA0206">
        <w:t>1.</w:t>
      </w:r>
      <w:r w:rsidRPr="00EA0206">
        <w:tab/>
        <w:t>MCData users on MCData client 1 and client 2 are already registered for receiving MCData service.</w:t>
      </w:r>
    </w:p>
    <w:p w14:paraId="1878F943" w14:textId="77777777" w:rsidR="00C336BB" w:rsidRPr="008D6345" w:rsidRDefault="00C336BB" w:rsidP="00C336BB">
      <w:pPr>
        <w:pStyle w:val="B1"/>
      </w:pPr>
      <w:r w:rsidRPr="0090609F">
        <w:t>2</w:t>
      </w:r>
      <w:r w:rsidRPr="002E15D1">
        <w:t>.</w:t>
      </w:r>
      <w:r w:rsidRPr="002E15D1">
        <w:tab/>
      </w:r>
      <w:r w:rsidRPr="008D6345">
        <w:t xml:space="preserve">MCData communication is established between MCData client 1 and </w:t>
      </w:r>
      <w:r>
        <w:t xml:space="preserve">MCData </w:t>
      </w:r>
      <w:r w:rsidRPr="008D6345">
        <w:t>client 2 and MCData client1 is the initiator of the MCData communication.</w:t>
      </w:r>
    </w:p>
    <w:p w14:paraId="73FF4EFC" w14:textId="77777777" w:rsidR="00C336BB" w:rsidRDefault="00C336BB" w:rsidP="00C336BB">
      <w:pPr>
        <w:pStyle w:val="TH"/>
      </w:pPr>
      <w:r>
        <w:object w:dxaOrig="7418" w:dyaOrig="5114" w14:anchorId="57F53B67">
          <v:shape id="_x0000_i1076" type="#_x0000_t75" style="width:372pt;height:255pt" o:ole="">
            <v:imagedata r:id="rId115" o:title=""/>
          </v:shape>
          <o:OLEObject Type="Embed" ProgID="Visio.Drawing.11" ShapeID="_x0000_i1076" DrawAspect="Content" ObjectID="_1782302129" r:id="rId116"/>
        </w:object>
      </w:r>
    </w:p>
    <w:p w14:paraId="24861CF9" w14:textId="77777777" w:rsidR="00C336BB" w:rsidRPr="00B93114" w:rsidRDefault="00C336BB" w:rsidP="00C336BB">
      <w:pPr>
        <w:pStyle w:val="TF"/>
      </w:pPr>
      <w:r w:rsidRPr="00F21D36">
        <w:t>Figure </w:t>
      </w:r>
      <w:r>
        <w:t>7</w:t>
      </w:r>
      <w:r w:rsidRPr="00F21D36">
        <w:t>.</w:t>
      </w:r>
      <w:r>
        <w:t>7</w:t>
      </w:r>
      <w:r w:rsidRPr="00F21D36">
        <w:t>.2.</w:t>
      </w:r>
      <w:r>
        <w:t>2</w:t>
      </w:r>
      <w:r w:rsidRPr="00F21D36">
        <w:t xml:space="preserve">.2.2-1: </w:t>
      </w:r>
      <w:r>
        <w:rPr>
          <w:lang w:eastAsia="zh-CN"/>
        </w:rPr>
        <w:t>Release of MCData c</w:t>
      </w:r>
      <w:r w:rsidRPr="00B371E4">
        <w:rPr>
          <w:lang w:eastAsia="zh-CN"/>
        </w:rPr>
        <w:t xml:space="preserve">ommunication </w:t>
      </w:r>
      <w:r>
        <w:rPr>
          <w:lang w:eastAsia="zh-CN"/>
        </w:rPr>
        <w:t>using media plane</w:t>
      </w:r>
    </w:p>
    <w:p w14:paraId="48124703" w14:textId="77777777" w:rsidR="00C336BB" w:rsidRPr="00E25B9E" w:rsidRDefault="00C336BB" w:rsidP="00C336BB">
      <w:pPr>
        <w:pStyle w:val="B1"/>
      </w:pPr>
      <w:r w:rsidRPr="00E25B9E">
        <w:t>1.</w:t>
      </w:r>
      <w:r w:rsidRPr="00E25B9E">
        <w:tab/>
        <w:t xml:space="preserve">MCData user at MCData client 1 </w:t>
      </w:r>
      <w:r>
        <w:t>requests</w:t>
      </w:r>
      <w:r w:rsidRPr="00E25B9E">
        <w:t xml:space="preserve"> to </w:t>
      </w:r>
      <w:r>
        <w:t>release</w:t>
      </w:r>
      <w:r w:rsidRPr="00E25B9E">
        <w:t xml:space="preserve"> </w:t>
      </w:r>
      <w:r w:rsidRPr="007E5077">
        <w:rPr>
          <w:lang w:val="en-US"/>
        </w:rPr>
        <w:t xml:space="preserve">ongoing </w:t>
      </w:r>
      <w:r w:rsidRPr="00E25B9E">
        <w:t>MCData communication.</w:t>
      </w:r>
    </w:p>
    <w:p w14:paraId="003B0DAB" w14:textId="77777777" w:rsidR="00C336BB" w:rsidRPr="00BA652B" w:rsidRDefault="00C336BB" w:rsidP="00C336BB">
      <w:pPr>
        <w:pStyle w:val="B1"/>
      </w:pPr>
      <w:r w:rsidRPr="00BA652B">
        <w:t>2.</w:t>
      </w:r>
      <w:r w:rsidRPr="00BA652B">
        <w:tab/>
        <w:t xml:space="preserve">MCData client </w:t>
      </w:r>
      <w:r>
        <w:t xml:space="preserve">1 </w:t>
      </w:r>
      <w:r w:rsidRPr="00BA652B">
        <w:t xml:space="preserve">sends </w:t>
      </w:r>
      <w:r w:rsidRPr="00E83641">
        <w:t>MCData</w:t>
      </w:r>
      <w:r w:rsidRPr="00BA652B">
        <w:t xml:space="preserve"> communication </w:t>
      </w:r>
      <w:r>
        <w:t>release</w:t>
      </w:r>
      <w:r w:rsidRPr="00BA652B">
        <w:t xml:space="preserve"> request towards MCData server</w:t>
      </w:r>
      <w:r>
        <w:t>, for tearing down the communication with the other MCData client(s)</w:t>
      </w:r>
      <w:r w:rsidRPr="00BA652B">
        <w:t>.</w:t>
      </w:r>
    </w:p>
    <w:p w14:paraId="748808D9" w14:textId="77777777" w:rsidR="00C336BB" w:rsidRDefault="00C336BB" w:rsidP="00C336BB">
      <w:pPr>
        <w:pStyle w:val="B1"/>
      </w:pPr>
      <w:r w:rsidRPr="00721541">
        <w:t>3.</w:t>
      </w:r>
      <w:r w:rsidRPr="00721541">
        <w:tab/>
        <w:t xml:space="preserve">MCData server sends </w:t>
      </w:r>
      <w:r w:rsidRPr="00E83641">
        <w:t>MCData</w:t>
      </w:r>
      <w:r w:rsidRPr="00BA652B">
        <w:t xml:space="preserve"> </w:t>
      </w:r>
      <w:r w:rsidRPr="00721541">
        <w:t xml:space="preserve">communication </w:t>
      </w:r>
      <w:r>
        <w:t>release</w:t>
      </w:r>
      <w:r w:rsidRPr="00721541">
        <w:t xml:space="preserve"> request to all </w:t>
      </w:r>
      <w:r>
        <w:t xml:space="preserve">the </w:t>
      </w:r>
      <w:r w:rsidRPr="00721541">
        <w:t xml:space="preserve">participants of the MCData communication. </w:t>
      </w:r>
    </w:p>
    <w:p w14:paraId="21C861B9" w14:textId="77777777" w:rsidR="00C336BB" w:rsidRPr="004A6023" w:rsidRDefault="00C336BB" w:rsidP="00C336BB">
      <w:pPr>
        <w:pStyle w:val="B1"/>
      </w:pPr>
      <w:r>
        <w:t>4.</w:t>
      </w:r>
      <w:r w:rsidRPr="00721541">
        <w:tab/>
      </w:r>
      <w:r>
        <w:t xml:space="preserve">Recipient </w:t>
      </w:r>
      <w:r w:rsidRPr="00721541">
        <w:t xml:space="preserve">MCData clients </w:t>
      </w:r>
      <w:r w:rsidRPr="004A6023">
        <w:t>notifies respective MCData user</w:t>
      </w:r>
      <w:r>
        <w:t xml:space="preserve"> about the release of MCData communication</w:t>
      </w:r>
      <w:r w:rsidRPr="004A6023">
        <w:t>.</w:t>
      </w:r>
    </w:p>
    <w:p w14:paraId="1F59C5DC" w14:textId="77777777" w:rsidR="00C336BB" w:rsidRPr="004A6023" w:rsidRDefault="00C336BB" w:rsidP="00C336BB">
      <w:pPr>
        <w:pStyle w:val="B1"/>
      </w:pPr>
      <w:r>
        <w:t>5.</w:t>
      </w:r>
      <w:r w:rsidRPr="00721541">
        <w:tab/>
        <w:t xml:space="preserve">MCData clients </w:t>
      </w:r>
      <w:r>
        <w:t xml:space="preserve">receiving the </w:t>
      </w:r>
      <w:r w:rsidRPr="00E83641">
        <w:t>MCData</w:t>
      </w:r>
      <w:r w:rsidRPr="00721541">
        <w:t xml:space="preserve"> </w:t>
      </w:r>
      <w:r>
        <w:t>communication release request provide</w:t>
      </w:r>
      <w:r w:rsidRPr="004A6023">
        <w:t xml:space="preserve"> communication </w:t>
      </w:r>
      <w:r>
        <w:t>release</w:t>
      </w:r>
      <w:r w:rsidRPr="004A6023">
        <w:t xml:space="preserve"> response back towards MCData server.</w:t>
      </w:r>
    </w:p>
    <w:p w14:paraId="52083F9E" w14:textId="77777777" w:rsidR="00C336BB" w:rsidRPr="004A6023" w:rsidRDefault="00C336BB" w:rsidP="00C336BB">
      <w:pPr>
        <w:pStyle w:val="B1"/>
      </w:pPr>
      <w:r>
        <w:t>6</w:t>
      </w:r>
      <w:r w:rsidRPr="004A6023">
        <w:t>.</w:t>
      </w:r>
      <w:r w:rsidRPr="004A6023">
        <w:tab/>
        <w:t xml:space="preserve">MCData server sends </w:t>
      </w:r>
      <w:r w:rsidRPr="00E83641">
        <w:t>MCData</w:t>
      </w:r>
      <w:r w:rsidRPr="00721541">
        <w:t xml:space="preserve"> </w:t>
      </w:r>
      <w:r w:rsidRPr="004A6023">
        <w:t xml:space="preserve">communication </w:t>
      </w:r>
      <w:r>
        <w:t>release</w:t>
      </w:r>
      <w:r w:rsidRPr="004A6023">
        <w:t xml:space="preserve"> response back </w:t>
      </w:r>
      <w:r>
        <w:t>to</w:t>
      </w:r>
      <w:r w:rsidRPr="004A6023">
        <w:t xml:space="preserve"> MCData client 1.</w:t>
      </w:r>
    </w:p>
    <w:p w14:paraId="217D812B" w14:textId="77777777" w:rsidR="00C336BB" w:rsidRPr="00514D63" w:rsidRDefault="00C336BB" w:rsidP="00C336BB">
      <w:pPr>
        <w:pStyle w:val="B1"/>
      </w:pPr>
      <w:r>
        <w:t>7</w:t>
      </w:r>
      <w:r w:rsidRPr="004A6023">
        <w:t>.</w:t>
      </w:r>
      <w:r w:rsidRPr="004A6023">
        <w:tab/>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p>
    <w:p w14:paraId="66D11042" w14:textId="77777777" w:rsidR="00C336BB" w:rsidRPr="00F21D36" w:rsidRDefault="00C336BB" w:rsidP="00C336BB">
      <w:pPr>
        <w:pStyle w:val="B1"/>
        <w:rPr>
          <w:lang w:eastAsia="zh-CN"/>
        </w:rPr>
      </w:pPr>
      <w:r>
        <w:t>8</w:t>
      </w:r>
      <w:r w:rsidRPr="00514D63">
        <w:t>.</w:t>
      </w:r>
      <w:r w:rsidRPr="00514D63">
        <w:tab/>
        <w:t xml:space="preserve">MCData client 1 </w:t>
      </w:r>
      <w:r>
        <w:t>notifies</w:t>
      </w:r>
      <w:r w:rsidRPr="00514D63">
        <w:t xml:space="preserve"> </w:t>
      </w:r>
      <w:r>
        <w:t xml:space="preserve">the </w:t>
      </w:r>
      <w:r w:rsidRPr="00514D63">
        <w:t xml:space="preserve">MCData user about </w:t>
      </w:r>
      <w:r>
        <w:t>the</w:t>
      </w:r>
      <w:r w:rsidRPr="00514D63">
        <w:t xml:space="preserve"> communication </w:t>
      </w:r>
      <w:r>
        <w:t>release</w:t>
      </w:r>
      <w:r w:rsidRPr="00514D63">
        <w:t>.</w:t>
      </w:r>
    </w:p>
    <w:p w14:paraId="7D69924F" w14:textId="77777777" w:rsidR="00C336BB" w:rsidRDefault="00C336BB" w:rsidP="00C336BB">
      <w:pPr>
        <w:pStyle w:val="Heading5"/>
        <w:rPr>
          <w:lang w:eastAsia="zh-CN"/>
        </w:rPr>
      </w:pPr>
      <w:bookmarkStart w:id="643" w:name="_Toc170980852"/>
      <w:r>
        <w:rPr>
          <w:lang w:eastAsia="zh-CN"/>
        </w:rPr>
        <w:t>7</w:t>
      </w:r>
      <w:r w:rsidRPr="00514D63">
        <w:rPr>
          <w:lang w:eastAsia="zh-CN"/>
        </w:rPr>
        <w:t>.</w:t>
      </w:r>
      <w:r>
        <w:rPr>
          <w:lang w:eastAsia="zh-CN"/>
        </w:rPr>
        <w:t>7</w:t>
      </w:r>
      <w:r w:rsidRPr="00514D63">
        <w:rPr>
          <w:lang w:eastAsia="zh-CN"/>
        </w:rPr>
        <w:t>.2.</w:t>
      </w:r>
      <w:r>
        <w:rPr>
          <w:lang w:eastAsia="zh-CN"/>
        </w:rPr>
        <w:t>2</w:t>
      </w:r>
      <w:r w:rsidRPr="00514D63">
        <w:rPr>
          <w:lang w:eastAsia="zh-CN"/>
        </w:rPr>
        <w:t>.3</w:t>
      </w:r>
      <w:r w:rsidRPr="00514D63">
        <w:rPr>
          <w:lang w:eastAsia="zh-CN"/>
        </w:rPr>
        <w:tab/>
      </w:r>
      <w:r>
        <w:rPr>
          <w:lang w:eastAsia="zh-CN"/>
        </w:rPr>
        <w:t>Release of MCData c</w:t>
      </w:r>
      <w:r w:rsidRPr="00514D63">
        <w:rPr>
          <w:lang w:eastAsia="zh-CN"/>
        </w:rPr>
        <w:t xml:space="preserve">ommunication </w:t>
      </w:r>
      <w:r>
        <w:rPr>
          <w:lang w:eastAsia="zh-CN"/>
        </w:rPr>
        <w:t>using</w:t>
      </w:r>
      <w:r w:rsidRPr="00514D63">
        <w:rPr>
          <w:lang w:eastAsia="zh-CN"/>
        </w:rPr>
        <w:t xml:space="preserve"> HTTP</w:t>
      </w:r>
      <w:bookmarkEnd w:id="643"/>
    </w:p>
    <w:p w14:paraId="561ED4D6" w14:textId="77777777" w:rsidR="00C336BB" w:rsidRPr="00AA18AC" w:rsidRDefault="00C336BB" w:rsidP="00C336BB">
      <w:pPr>
        <w:pStyle w:val="NO"/>
      </w:pPr>
      <w:r>
        <w:t>NOTE:</w:t>
      </w:r>
      <w:r>
        <w:tab/>
        <w:t>The backward compatibility handling of this procedure is outside the scope of the present document.</w:t>
      </w:r>
    </w:p>
    <w:p w14:paraId="77D8048F" w14:textId="77777777" w:rsidR="00C336BB" w:rsidRPr="00FE2D61" w:rsidRDefault="00C336BB" w:rsidP="00C336BB">
      <w:pPr>
        <w:pStyle w:val="Heading4"/>
        <w:rPr>
          <w:lang w:eastAsia="zh-CN"/>
        </w:rPr>
      </w:pPr>
      <w:bookmarkStart w:id="644" w:name="_Toc170980853"/>
      <w:r>
        <w:rPr>
          <w:lang w:eastAsia="zh-CN"/>
        </w:rPr>
        <w:t>7</w:t>
      </w:r>
      <w:r w:rsidRPr="006D50BA">
        <w:rPr>
          <w:lang w:eastAsia="zh-CN"/>
        </w:rPr>
        <w:t>.</w:t>
      </w:r>
      <w:r>
        <w:rPr>
          <w:lang w:eastAsia="zh-CN"/>
        </w:rPr>
        <w:t>7</w:t>
      </w:r>
      <w:r w:rsidRPr="006D50BA">
        <w:rPr>
          <w:lang w:eastAsia="zh-CN"/>
        </w:rPr>
        <w:t>.2.</w:t>
      </w:r>
      <w:r>
        <w:rPr>
          <w:lang w:eastAsia="zh-CN"/>
        </w:rPr>
        <w:t>3</w:t>
      </w:r>
      <w:r w:rsidRPr="006D50BA">
        <w:rPr>
          <w:lang w:eastAsia="zh-CN"/>
        </w:rPr>
        <w:tab/>
        <w:t>MCData server initiated c</w:t>
      </w:r>
      <w:r w:rsidRPr="00EB6F61">
        <w:rPr>
          <w:lang w:eastAsia="zh-CN"/>
        </w:rPr>
        <w:t xml:space="preserve">ommunication </w:t>
      </w:r>
      <w:r>
        <w:rPr>
          <w:lang w:eastAsia="zh-CN"/>
        </w:rPr>
        <w:t>release</w:t>
      </w:r>
      <w:r w:rsidRPr="00EB6F61">
        <w:rPr>
          <w:lang w:eastAsia="zh-CN"/>
        </w:rPr>
        <w:t xml:space="preserve"> without prior </w:t>
      </w:r>
      <w:r>
        <w:rPr>
          <w:lang w:eastAsia="zh-CN"/>
        </w:rPr>
        <w:t>indication</w:t>
      </w:r>
      <w:bookmarkEnd w:id="644"/>
    </w:p>
    <w:p w14:paraId="3533D497" w14:textId="77777777" w:rsidR="00C336BB" w:rsidRPr="00514D63" w:rsidRDefault="00C336BB" w:rsidP="00C336BB">
      <w:pPr>
        <w:pStyle w:val="Heading5"/>
        <w:rPr>
          <w:lang w:eastAsia="zh-CN"/>
        </w:rPr>
      </w:pPr>
      <w:bookmarkStart w:id="645" w:name="_Toc170980854"/>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w:t>
      </w:r>
      <w:r w:rsidRPr="00514D63">
        <w:rPr>
          <w:rFonts w:hint="eastAsia"/>
          <w:lang w:eastAsia="zh-CN"/>
        </w:rPr>
        <w:t>1</w:t>
      </w:r>
      <w:r w:rsidRPr="00514D63">
        <w:rPr>
          <w:lang w:eastAsia="zh-CN"/>
        </w:rPr>
        <w:tab/>
      </w:r>
      <w:r w:rsidRPr="00514D63">
        <w:rPr>
          <w:rFonts w:hint="eastAsia"/>
          <w:lang w:eastAsia="zh-CN"/>
        </w:rPr>
        <w:t>General</w:t>
      </w:r>
      <w:bookmarkEnd w:id="645"/>
    </w:p>
    <w:p w14:paraId="206F7B66" w14:textId="77777777" w:rsidR="00C336BB" w:rsidRPr="004A6023" w:rsidRDefault="00C336BB" w:rsidP="00C336BB">
      <w:pPr>
        <w:rPr>
          <w:lang w:eastAsia="zh-CN"/>
        </w:rPr>
      </w:pPr>
      <w:r w:rsidRPr="004A6023">
        <w:rPr>
          <w:lang w:eastAsia="zh-CN"/>
        </w:rPr>
        <w:t xml:space="preserve">MCData server initiates the </w:t>
      </w:r>
      <w:r>
        <w:rPr>
          <w:lang w:eastAsia="zh-CN"/>
        </w:rPr>
        <w:t>release</w:t>
      </w:r>
      <w:r w:rsidRPr="004A6023">
        <w:rPr>
          <w:lang w:eastAsia="zh-CN"/>
        </w:rPr>
        <w:t xml:space="preserve"> of an ongoing MCData communication, since at least one</w:t>
      </w:r>
      <w:r>
        <w:rPr>
          <w:lang w:eastAsia="zh-CN"/>
        </w:rPr>
        <w:t xml:space="preserve"> </w:t>
      </w:r>
      <w:r w:rsidRPr="004A6023">
        <w:rPr>
          <w:lang w:eastAsia="zh-CN"/>
        </w:rPr>
        <w:t xml:space="preserve">of the </w:t>
      </w:r>
      <w:r>
        <w:rPr>
          <w:lang w:eastAsia="zh-CN"/>
        </w:rPr>
        <w:t>communication release</w:t>
      </w:r>
      <w:r w:rsidRPr="004A6023">
        <w:rPr>
          <w:lang w:eastAsia="zh-CN"/>
        </w:rPr>
        <w:t xml:space="preserve"> conditions are met e.g. lack of </w:t>
      </w:r>
      <w:r>
        <w:rPr>
          <w:lang w:eastAsia="zh-CN"/>
        </w:rPr>
        <w:t xml:space="preserve">bearer </w:t>
      </w:r>
      <w:r w:rsidRPr="004A6023">
        <w:rPr>
          <w:lang w:eastAsia="zh-CN"/>
        </w:rPr>
        <w:t xml:space="preserve">capacity, limit for the maximum amount of data or time that a participant transmits from a single request to transmit exceeded. Based on </w:t>
      </w:r>
      <w:r>
        <w:rPr>
          <w:lang w:eastAsia="zh-CN"/>
        </w:rPr>
        <w:t>the configuration</w:t>
      </w:r>
      <w:r w:rsidRPr="004A6023">
        <w:rPr>
          <w:lang w:eastAsia="zh-CN"/>
        </w:rPr>
        <w:t xml:space="preserve">, MCData server </w:t>
      </w:r>
      <w:r>
        <w:rPr>
          <w:lang w:eastAsia="zh-CN"/>
        </w:rPr>
        <w:t xml:space="preserve">either </w:t>
      </w:r>
      <w:r w:rsidRPr="004A6023">
        <w:rPr>
          <w:lang w:eastAsia="zh-CN"/>
        </w:rPr>
        <w:t>pre-empt</w:t>
      </w:r>
      <w:r>
        <w:rPr>
          <w:lang w:eastAsia="zh-CN"/>
        </w:rPr>
        <w:t>s</w:t>
      </w:r>
      <w:r w:rsidRPr="004A6023">
        <w:rPr>
          <w:lang w:eastAsia="zh-CN"/>
        </w:rPr>
        <w:t xml:space="preserve"> the MCData communication without giving prior </w:t>
      </w:r>
      <w:r>
        <w:rPr>
          <w:lang w:eastAsia="zh-CN"/>
        </w:rPr>
        <w:t>indication</w:t>
      </w:r>
      <w:r w:rsidRPr="004A6023">
        <w:rPr>
          <w:lang w:eastAsia="zh-CN"/>
        </w:rPr>
        <w:t xml:space="preserve"> to MCData client</w:t>
      </w:r>
      <w:r>
        <w:rPr>
          <w:lang w:eastAsia="zh-CN"/>
        </w:rPr>
        <w:t xml:space="preserve"> or </w:t>
      </w:r>
      <w:r w:rsidRPr="004A6023">
        <w:rPr>
          <w:lang w:eastAsia="zh-CN"/>
        </w:rPr>
        <w:t>notif</w:t>
      </w:r>
      <w:r>
        <w:rPr>
          <w:lang w:eastAsia="zh-CN"/>
        </w:rPr>
        <w:t>ies</w:t>
      </w:r>
      <w:r w:rsidRPr="004A6023">
        <w:rPr>
          <w:lang w:eastAsia="zh-CN"/>
        </w:rPr>
        <w:t xml:space="preserve"> </w:t>
      </w:r>
      <w:r>
        <w:rPr>
          <w:lang w:eastAsia="zh-CN"/>
        </w:rPr>
        <w:t>the</w:t>
      </w:r>
      <w:r w:rsidRPr="004A6023">
        <w:rPr>
          <w:lang w:eastAsia="zh-CN"/>
        </w:rPr>
        <w:t xml:space="preserve"> intent </w:t>
      </w:r>
      <w:r>
        <w:rPr>
          <w:lang w:eastAsia="zh-CN"/>
        </w:rPr>
        <w:t>of release</w:t>
      </w:r>
      <w:r w:rsidRPr="004A6023">
        <w:rPr>
          <w:lang w:eastAsia="zh-CN"/>
        </w:rPr>
        <w:t xml:space="preserve"> </w:t>
      </w:r>
      <w:r>
        <w:rPr>
          <w:lang w:eastAsia="zh-CN"/>
        </w:rPr>
        <w:t xml:space="preserve">to the MCData client initiating communication. Latter scenario allows the MCData </w:t>
      </w:r>
      <w:r w:rsidRPr="004A6023">
        <w:rPr>
          <w:lang w:eastAsia="zh-CN"/>
        </w:rPr>
        <w:t>user to request for extension of MCData communication</w:t>
      </w:r>
      <w:r>
        <w:rPr>
          <w:lang w:eastAsia="zh-CN"/>
        </w:rPr>
        <w:t xml:space="preserve"> and defer the communication release</w:t>
      </w:r>
      <w:r w:rsidRPr="004A6023">
        <w:rPr>
          <w:lang w:eastAsia="zh-CN"/>
        </w:rPr>
        <w:t>.</w:t>
      </w:r>
    </w:p>
    <w:p w14:paraId="6FDDCA06" w14:textId="77777777" w:rsidR="00C336BB" w:rsidRPr="00514D63" w:rsidRDefault="00C336BB" w:rsidP="00C336BB">
      <w:pPr>
        <w:pStyle w:val="Heading5"/>
        <w:rPr>
          <w:lang w:eastAsia="zh-CN"/>
        </w:rPr>
      </w:pPr>
      <w:bookmarkStart w:id="646" w:name="_Toc170980855"/>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w:t>
      </w:r>
      <w:r w:rsidRPr="00514D63">
        <w:rPr>
          <w:lang w:eastAsia="zh-CN"/>
        </w:rPr>
        <w:tab/>
      </w:r>
      <w:r>
        <w:rPr>
          <w:lang w:eastAsia="zh-CN"/>
        </w:rPr>
        <w:t>Release of MCData c</w:t>
      </w:r>
      <w:r w:rsidRPr="00B371E4">
        <w:rPr>
          <w:lang w:eastAsia="zh-CN"/>
        </w:rPr>
        <w:t xml:space="preserve">ommunication </w:t>
      </w:r>
      <w:r>
        <w:rPr>
          <w:lang w:eastAsia="zh-CN"/>
        </w:rPr>
        <w:t>using media plane</w:t>
      </w:r>
      <w:bookmarkEnd w:id="646"/>
    </w:p>
    <w:p w14:paraId="2A9C3D72" w14:textId="77777777" w:rsidR="00C336BB" w:rsidRPr="004A6023" w:rsidRDefault="00C336BB" w:rsidP="00C336BB">
      <w:pPr>
        <w:pStyle w:val="Heading6"/>
        <w:rPr>
          <w:lang w:eastAsia="zh-CN"/>
        </w:rPr>
      </w:pPr>
      <w:bookmarkStart w:id="647" w:name="_Toc170980856"/>
      <w:r>
        <w:rPr>
          <w:lang w:eastAsia="zh-CN"/>
        </w:rPr>
        <w:t>7</w:t>
      </w:r>
      <w:r w:rsidRPr="004A6023">
        <w:rPr>
          <w:lang w:eastAsia="zh-CN"/>
        </w:rPr>
        <w:t>.</w:t>
      </w:r>
      <w:r>
        <w:rPr>
          <w:lang w:eastAsia="zh-CN"/>
        </w:rPr>
        <w:t>7</w:t>
      </w:r>
      <w:r w:rsidRPr="004A6023">
        <w:rPr>
          <w:lang w:eastAsia="zh-CN"/>
        </w:rPr>
        <w:t>.2.</w:t>
      </w:r>
      <w:r>
        <w:rPr>
          <w:lang w:eastAsia="zh-CN"/>
        </w:rPr>
        <w:t>3</w:t>
      </w:r>
      <w:r w:rsidRPr="004A6023">
        <w:rPr>
          <w:lang w:eastAsia="zh-CN"/>
        </w:rPr>
        <w:t>.2.1</w:t>
      </w:r>
      <w:r w:rsidRPr="004A6023">
        <w:rPr>
          <w:lang w:eastAsia="zh-CN"/>
        </w:rPr>
        <w:tab/>
        <w:t>General</w:t>
      </w:r>
      <w:bookmarkEnd w:id="647"/>
    </w:p>
    <w:p w14:paraId="46EDFC3B" w14:textId="77777777" w:rsidR="00C336BB" w:rsidRDefault="00C336BB" w:rsidP="00C336BB">
      <w:pPr>
        <w:rPr>
          <w:lang w:eastAsia="zh-CN"/>
        </w:rPr>
      </w:pPr>
      <w:r w:rsidRPr="004A6023">
        <w:rPr>
          <w:lang w:eastAsia="zh-CN"/>
        </w:rPr>
        <w:t xml:space="preserve">The subclause describes the procedure for MCData server initiated MCData communication </w:t>
      </w:r>
      <w:r>
        <w:rPr>
          <w:lang w:eastAsia="zh-CN"/>
        </w:rPr>
        <w:t>release</w:t>
      </w:r>
      <w:r w:rsidRPr="004A6023">
        <w:rPr>
          <w:lang w:eastAsia="zh-CN"/>
        </w:rPr>
        <w:t xml:space="preserve"> without prior </w:t>
      </w:r>
      <w:r>
        <w:rPr>
          <w:lang w:eastAsia="zh-CN"/>
        </w:rPr>
        <w:t>indication</w:t>
      </w:r>
      <w:r w:rsidRPr="004A6023">
        <w:rPr>
          <w:lang w:eastAsia="zh-CN"/>
        </w:rPr>
        <w:t>, where MCData communication is established as SDS</w:t>
      </w:r>
      <w:r>
        <w:rPr>
          <w:lang w:eastAsia="zh-CN"/>
        </w:rPr>
        <w:t xml:space="preserve"> using </w:t>
      </w:r>
      <w:r w:rsidRPr="004A6023">
        <w:rPr>
          <w:lang w:eastAsia="zh-CN"/>
        </w:rPr>
        <w:t>media plane or file distribution using media plane.</w:t>
      </w:r>
    </w:p>
    <w:p w14:paraId="32F237A7" w14:textId="77777777" w:rsidR="00C336BB" w:rsidRDefault="00C336BB" w:rsidP="00C336BB">
      <w:pPr>
        <w:pStyle w:val="NO"/>
        <w:rPr>
          <w:lang w:eastAsia="zh-CN"/>
        </w:rPr>
      </w:pPr>
      <w:r>
        <w:rPr>
          <w:lang w:eastAsia="zh-CN"/>
        </w:rPr>
        <w:t>NOTE:</w:t>
      </w:r>
      <w:r>
        <w:rPr>
          <w:lang w:eastAsia="zh-CN"/>
        </w:rPr>
        <w:tab/>
        <w:t>The release of MCData communication over MBMS is out of scope of the current specification.</w:t>
      </w:r>
    </w:p>
    <w:p w14:paraId="114DE1CE" w14:textId="77777777" w:rsidR="00C336BB" w:rsidRPr="00514D63" w:rsidRDefault="00C336BB" w:rsidP="00C336BB">
      <w:pPr>
        <w:pStyle w:val="Heading6"/>
        <w:rPr>
          <w:lang w:eastAsia="zh-CN"/>
        </w:rPr>
      </w:pPr>
      <w:bookmarkStart w:id="648" w:name="_Toc170980857"/>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.2.2</w:t>
      </w:r>
      <w:r w:rsidRPr="00514D63">
        <w:rPr>
          <w:lang w:eastAsia="zh-CN"/>
        </w:rPr>
        <w:tab/>
        <w:t>Procedure</w:t>
      </w:r>
      <w:bookmarkEnd w:id="648"/>
    </w:p>
    <w:p w14:paraId="73DC5108" w14:textId="77777777" w:rsidR="00C336BB" w:rsidRPr="00B93114" w:rsidRDefault="00C336BB" w:rsidP="00C336BB">
      <w:pPr>
        <w:rPr>
          <w:lang w:eastAsia="zh-CN"/>
        </w:rPr>
      </w:pPr>
      <w:r w:rsidRPr="00F21D36">
        <w:rPr>
          <w:lang w:eastAsia="zh-CN"/>
        </w:rPr>
        <w:t>The procedure in figure</w:t>
      </w:r>
      <w:r>
        <w:rPr>
          <w:rFonts w:eastAsia="SimSun" w:hint="cs"/>
          <w:lang w:eastAsia="zh-CN"/>
        </w:rPr>
        <w:t> </w:t>
      </w:r>
      <w:r>
        <w:rPr>
          <w:lang w:eastAsia="zh-CN"/>
        </w:rPr>
        <w:t>7</w:t>
      </w:r>
      <w:r w:rsidRPr="00F21D36">
        <w:rPr>
          <w:lang w:eastAsia="zh-CN"/>
        </w:rPr>
        <w:t>.</w:t>
      </w:r>
      <w:r>
        <w:rPr>
          <w:lang w:eastAsia="zh-CN"/>
        </w:rPr>
        <w:t>7</w:t>
      </w:r>
      <w:r w:rsidRPr="00F21D36">
        <w:rPr>
          <w:lang w:eastAsia="zh-CN"/>
        </w:rPr>
        <w:t>.2.</w:t>
      </w:r>
      <w:r>
        <w:rPr>
          <w:lang w:eastAsia="zh-CN"/>
        </w:rPr>
        <w:t>3</w:t>
      </w:r>
      <w:r w:rsidRPr="00F21D36">
        <w:rPr>
          <w:lang w:eastAsia="zh-CN"/>
        </w:rPr>
        <w:t>.2.2-1 describes signa</w:t>
      </w:r>
      <w:r>
        <w:rPr>
          <w:lang w:eastAsia="zh-CN"/>
        </w:rPr>
        <w:t>l</w:t>
      </w:r>
      <w:r w:rsidRPr="00F21D36">
        <w:rPr>
          <w:lang w:eastAsia="zh-CN"/>
        </w:rPr>
        <w:t xml:space="preserve">ling control plane procedure for the case where during </w:t>
      </w:r>
      <w:r>
        <w:rPr>
          <w:lang w:eastAsia="zh-CN"/>
        </w:rPr>
        <w:t xml:space="preserve">an </w:t>
      </w:r>
      <w:r w:rsidRPr="00F21D36">
        <w:rPr>
          <w:lang w:eastAsia="zh-CN"/>
        </w:rPr>
        <w:t xml:space="preserve">ongoing MCData communication, based on </w:t>
      </w:r>
      <w:r>
        <w:rPr>
          <w:lang w:eastAsia="zh-CN"/>
        </w:rPr>
        <w:t>communication release conditions</w:t>
      </w:r>
      <w:r w:rsidRPr="00F21D36">
        <w:rPr>
          <w:lang w:eastAsia="zh-CN"/>
        </w:rPr>
        <w:t xml:space="preserve">, MCData server initiates the communication </w:t>
      </w:r>
      <w:r>
        <w:rPr>
          <w:lang w:eastAsia="zh-CN"/>
        </w:rPr>
        <w:t>release</w:t>
      </w:r>
      <w:r w:rsidRPr="00F21D36">
        <w:rPr>
          <w:lang w:eastAsia="zh-CN"/>
        </w:rPr>
        <w:t xml:space="preserve">. The procedure is applicable for one-to-one and </w:t>
      </w:r>
      <w:r>
        <w:rPr>
          <w:lang w:eastAsia="zh-CN"/>
        </w:rPr>
        <w:t>group</w:t>
      </w:r>
      <w:r w:rsidRPr="00F21D36">
        <w:rPr>
          <w:lang w:eastAsia="zh-CN"/>
        </w:rPr>
        <w:t xml:space="preserve"> commun</w:t>
      </w:r>
      <w:r w:rsidRPr="00B93114">
        <w:rPr>
          <w:lang w:eastAsia="zh-CN"/>
        </w:rPr>
        <w:t>ication.</w:t>
      </w:r>
    </w:p>
    <w:p w14:paraId="661D9EC2" w14:textId="77777777" w:rsidR="00C336BB" w:rsidRPr="00E25B9E" w:rsidRDefault="00C336BB" w:rsidP="00C336BB">
      <w:pPr>
        <w:rPr>
          <w:lang w:eastAsia="zh-CN"/>
        </w:rPr>
      </w:pPr>
      <w:r w:rsidRPr="00E25B9E">
        <w:rPr>
          <w:lang w:eastAsia="zh-CN"/>
        </w:rPr>
        <w:t>Pre-conditions:</w:t>
      </w:r>
    </w:p>
    <w:p w14:paraId="19606640" w14:textId="77777777" w:rsidR="00C336BB" w:rsidRPr="004A6023" w:rsidRDefault="00C336BB" w:rsidP="00C336BB">
      <w:pPr>
        <w:pStyle w:val="B1"/>
      </w:pPr>
      <w:r>
        <w:t>1.</w:t>
      </w:r>
      <w:r>
        <w:tab/>
      </w:r>
      <w:r w:rsidRPr="004A6023">
        <w:t>MCData users on MCData client 1, client 2 and client 3 are already registered for receiving MCData service.</w:t>
      </w:r>
    </w:p>
    <w:p w14:paraId="223F5CB3" w14:textId="77777777" w:rsidR="00C336BB" w:rsidRPr="004A6023" w:rsidRDefault="00C336BB" w:rsidP="00C336BB">
      <w:pPr>
        <w:pStyle w:val="B1"/>
      </w:pPr>
      <w:r>
        <w:t>2.</w:t>
      </w:r>
      <w:r>
        <w:tab/>
      </w:r>
      <w:r w:rsidRPr="004A6023">
        <w:t xml:space="preserve">A MCData </w:t>
      </w:r>
      <w:r>
        <w:t>a</w:t>
      </w:r>
      <w:r w:rsidRPr="004A6023">
        <w:t xml:space="preserve">dministrator has configured the limits for the maximum amount of data </w:t>
      </w:r>
      <w:r>
        <w:t>and</w:t>
      </w:r>
      <w:r w:rsidRPr="004A6023">
        <w:t xml:space="preserve"> time that a participant transmits from a single request to transmit.</w:t>
      </w:r>
    </w:p>
    <w:p w14:paraId="73D40263" w14:textId="77777777" w:rsidR="00C336BB" w:rsidRDefault="00C336BB" w:rsidP="00C336BB">
      <w:pPr>
        <w:pStyle w:val="B1"/>
      </w:pPr>
      <w:r>
        <w:t>3.</w:t>
      </w:r>
      <w:r>
        <w:tab/>
      </w:r>
      <w:r w:rsidRPr="004A6023">
        <w:t xml:space="preserve">A MCData communication is </w:t>
      </w:r>
      <w:r>
        <w:t>ongoing</w:t>
      </w:r>
      <w:r w:rsidRPr="004A6023">
        <w:t xml:space="preserve"> between MCData client 1, client 2 and client 3.</w:t>
      </w:r>
    </w:p>
    <w:p w14:paraId="276C751F" w14:textId="77777777" w:rsidR="00C336BB" w:rsidRDefault="00C336BB" w:rsidP="00C336BB">
      <w:pPr>
        <w:pStyle w:val="TH"/>
      </w:pPr>
      <w:r w:rsidRPr="00514D63">
        <w:object w:dxaOrig="7948" w:dyaOrig="7340" w14:anchorId="75F4B1BC">
          <v:shape id="_x0000_i1077" type="#_x0000_t75" style="width:398pt;height:367pt" o:ole="">
            <v:imagedata r:id="rId117" o:title=""/>
          </v:shape>
          <o:OLEObject Type="Embed" ProgID="Visio.Drawing.11" ShapeID="_x0000_i1077" DrawAspect="Content" ObjectID="_1782302130" r:id="rId118"/>
        </w:object>
      </w:r>
    </w:p>
    <w:p w14:paraId="06D5E222" w14:textId="77777777" w:rsidR="00C336BB" w:rsidRPr="00F21D36" w:rsidRDefault="00C336BB" w:rsidP="00C336BB">
      <w:pPr>
        <w:pStyle w:val="TF"/>
      </w:pPr>
      <w:r w:rsidRPr="00F21D36">
        <w:t>Figure </w:t>
      </w:r>
      <w:r>
        <w:t>7</w:t>
      </w:r>
      <w:r w:rsidRPr="00F21D36">
        <w:t>.</w:t>
      </w:r>
      <w:r>
        <w:t>7</w:t>
      </w:r>
      <w:r w:rsidRPr="00F21D36">
        <w:t>.2.</w:t>
      </w:r>
      <w:r>
        <w:t>3</w:t>
      </w:r>
      <w:r w:rsidRPr="00F21D36">
        <w:t xml:space="preserve">.2.2-1: MCData server initiated </w:t>
      </w:r>
      <w:r>
        <w:rPr>
          <w:lang w:eastAsia="zh-CN"/>
        </w:rPr>
        <w:t>release of MCData c</w:t>
      </w:r>
      <w:r w:rsidRPr="00B371E4">
        <w:rPr>
          <w:lang w:eastAsia="zh-CN"/>
        </w:rPr>
        <w:t xml:space="preserve">ommunication </w:t>
      </w:r>
      <w:r>
        <w:rPr>
          <w:lang w:eastAsia="zh-CN"/>
        </w:rPr>
        <w:t>using media plane</w:t>
      </w:r>
    </w:p>
    <w:p w14:paraId="5650EAD9" w14:textId="77777777" w:rsidR="00C336BB" w:rsidRPr="00960B69" w:rsidRDefault="00C336BB" w:rsidP="00C336BB">
      <w:pPr>
        <w:pStyle w:val="B1"/>
      </w:pPr>
      <w:r w:rsidRPr="00B93114">
        <w:t>1.</w:t>
      </w:r>
      <w:r w:rsidRPr="00B93114">
        <w:tab/>
        <w:t xml:space="preserve">MCData server would like to </w:t>
      </w:r>
      <w:r>
        <w:t>release</w:t>
      </w:r>
      <w:r w:rsidRPr="00B93114">
        <w:t xml:space="preserve"> the </w:t>
      </w:r>
      <w:r>
        <w:t xml:space="preserve">ongoing </w:t>
      </w:r>
      <w:r w:rsidRPr="00B93114">
        <w:t>MCData communication</w:t>
      </w:r>
      <w:r>
        <w:t>,</w:t>
      </w:r>
      <w:r w:rsidRPr="00B93114">
        <w:t xml:space="preserve"> </w:t>
      </w:r>
      <w:r>
        <w:t xml:space="preserve">identified by conversation identifier, </w:t>
      </w:r>
      <w:r w:rsidRPr="00B93114">
        <w:t xml:space="preserve">since at least one of the </w:t>
      </w:r>
      <w:r>
        <w:t>release</w:t>
      </w:r>
      <w:r w:rsidRPr="00B93114">
        <w:t xml:space="preserve"> conditions are met e.g. lack of capacity, limit for</w:t>
      </w:r>
      <w:r w:rsidRPr="00E25B9E">
        <w:t xml:space="preserve"> the maximum amount of data or time that a </w:t>
      </w:r>
      <w:r>
        <w:t>p</w:t>
      </w:r>
      <w:r w:rsidRPr="00E25B9E">
        <w:t xml:space="preserve">articipant transmits from a single request to transmit exceeded. Based on </w:t>
      </w:r>
      <w:r>
        <w:t>configuration</w:t>
      </w:r>
      <w:r w:rsidRPr="00E25B9E">
        <w:t xml:space="preserve">, MCData server decides to pre-empt the MCData communication without giving prior </w:t>
      </w:r>
      <w:r>
        <w:t>indication</w:t>
      </w:r>
      <w:r w:rsidRPr="00E25B9E">
        <w:t xml:space="preserve"> to MCData client</w:t>
      </w:r>
      <w:r w:rsidRPr="00960B69">
        <w:t xml:space="preserve"> 1.</w:t>
      </w:r>
    </w:p>
    <w:p w14:paraId="794E5F05" w14:textId="77777777" w:rsidR="00C336BB" w:rsidRPr="007D0D10" w:rsidRDefault="00C336BB" w:rsidP="00C336BB">
      <w:pPr>
        <w:pStyle w:val="B1"/>
      </w:pPr>
      <w:r w:rsidRPr="00EA0206">
        <w:t>2.</w:t>
      </w:r>
      <w:r w:rsidRPr="00EA0206">
        <w:tab/>
        <w:t>MCData server identifies the participants of the ongoing MCData</w:t>
      </w:r>
      <w:r w:rsidRPr="0090609F">
        <w:t xml:space="preserve"> communication and generates </w:t>
      </w:r>
      <w:r w:rsidRPr="007D0D10">
        <w:t xml:space="preserve">communication </w:t>
      </w:r>
      <w:r>
        <w:t>release</w:t>
      </w:r>
      <w:r w:rsidRPr="007D0D10">
        <w:rPr>
          <w:rFonts w:hint="eastAsia"/>
        </w:rPr>
        <w:t xml:space="preserve"> request</w:t>
      </w:r>
      <w:r w:rsidRPr="007D0D10">
        <w:t xml:space="preserve"> to </w:t>
      </w:r>
      <w:r>
        <w:t>release</w:t>
      </w:r>
      <w:r w:rsidRPr="007D0D10">
        <w:t xml:space="preserve"> ongoing MCData communication.</w:t>
      </w:r>
    </w:p>
    <w:p w14:paraId="4EA03B00" w14:textId="77777777" w:rsidR="00C336BB" w:rsidRPr="007D0D10" w:rsidRDefault="00C336BB" w:rsidP="00C336BB">
      <w:pPr>
        <w:pStyle w:val="B1"/>
      </w:pPr>
      <w:r w:rsidRPr="007D0D10">
        <w:t>3.</w:t>
      </w:r>
      <w:r w:rsidRPr="007D0D10">
        <w:tab/>
        <w:t xml:space="preserve">MCData server sends server </w:t>
      </w:r>
      <w:r w:rsidRPr="00E83641">
        <w:t>MCData</w:t>
      </w:r>
      <w:r w:rsidRPr="007D0D10">
        <w:t xml:space="preserve"> communication </w:t>
      </w:r>
      <w:r>
        <w:t>release</w:t>
      </w:r>
      <w:r w:rsidRPr="007D0D10">
        <w:t xml:space="preserve"> request towards each participant of the MCData communication.</w:t>
      </w:r>
    </w:p>
    <w:p w14:paraId="74045653" w14:textId="77777777" w:rsidR="00C336BB" w:rsidRPr="00BF7C57" w:rsidRDefault="00C336BB" w:rsidP="00C336BB">
      <w:pPr>
        <w:pStyle w:val="B1"/>
      </w:pPr>
      <w:r>
        <w:t>4</w:t>
      </w:r>
      <w:r w:rsidRPr="00BF7C57">
        <w:t>.</w:t>
      </w:r>
      <w:r w:rsidRPr="00BF7C57">
        <w:tab/>
        <w:t>MCData user</w:t>
      </w:r>
      <w:r>
        <w:t>s are notified</w:t>
      </w:r>
      <w:r w:rsidRPr="00BF7C57">
        <w:t xml:space="preserve"> about </w:t>
      </w:r>
      <w:r>
        <w:t>the release of the MCData communication</w:t>
      </w:r>
      <w:r w:rsidRPr="00BF7C57">
        <w:t>.</w:t>
      </w:r>
    </w:p>
    <w:p w14:paraId="65709A7F" w14:textId="77777777" w:rsidR="00C336BB" w:rsidRPr="00625BBA" w:rsidRDefault="00C336BB" w:rsidP="00C336BB">
      <w:pPr>
        <w:pStyle w:val="B1"/>
      </w:pPr>
      <w:r>
        <w:t>5</w:t>
      </w:r>
      <w:r w:rsidRPr="00625BBA">
        <w:t>.</w:t>
      </w:r>
      <w:r w:rsidRPr="00625BBA">
        <w:tab/>
        <w:t xml:space="preserve">MCData client at each MCData communication participant sends server </w:t>
      </w:r>
      <w:r w:rsidRPr="00E83641">
        <w:t>MCData</w:t>
      </w:r>
      <w:r w:rsidRPr="007D0D10">
        <w:t xml:space="preserve"> </w:t>
      </w:r>
      <w:r w:rsidRPr="00625BBA">
        <w:t xml:space="preserve">communication </w:t>
      </w:r>
      <w:r>
        <w:t>release</w:t>
      </w:r>
      <w:r w:rsidRPr="00625BBA">
        <w:t xml:space="preserve"> response towards the MCData server.</w:t>
      </w:r>
    </w:p>
    <w:p w14:paraId="2BE3ED27" w14:textId="77777777" w:rsidR="00C336BB" w:rsidRPr="00900C3B" w:rsidRDefault="00C336BB" w:rsidP="00C336BB">
      <w:pPr>
        <w:pStyle w:val="B1"/>
      </w:pPr>
      <w:r w:rsidRPr="00900C3B">
        <w:t>6.</w:t>
      </w:r>
      <w:r w:rsidRPr="00900C3B">
        <w:tab/>
      </w:r>
      <w:r w:rsidRPr="004A6023">
        <w:t xml:space="preserve">All participants of the MCData communication </w:t>
      </w:r>
      <w:r w:rsidRPr="00EB3263">
        <w:t xml:space="preserve">have successfully released the </w:t>
      </w:r>
      <w:r w:rsidRPr="00514D63">
        <w:t>media plane resources</w:t>
      </w:r>
      <w:r>
        <w:t xml:space="preserve"> associated with the MCData communication that is released</w:t>
      </w:r>
      <w:r w:rsidRPr="00514D63">
        <w:t>.</w:t>
      </w:r>
      <w:r w:rsidRPr="00900C3B">
        <w:t xml:space="preserve"> </w:t>
      </w:r>
    </w:p>
    <w:p w14:paraId="620DC409" w14:textId="77777777" w:rsidR="00C336BB" w:rsidRDefault="00C336BB" w:rsidP="00C336BB">
      <w:pPr>
        <w:pStyle w:val="Heading5"/>
        <w:rPr>
          <w:lang w:eastAsia="zh-CN"/>
        </w:rPr>
      </w:pPr>
      <w:bookmarkStart w:id="649" w:name="_Toc170980858"/>
      <w:r>
        <w:rPr>
          <w:lang w:eastAsia="zh-CN"/>
        </w:rPr>
        <w:t>7</w:t>
      </w:r>
      <w:r w:rsidRPr="00514D63">
        <w:rPr>
          <w:lang w:eastAsia="zh-CN"/>
        </w:rPr>
        <w:t>.</w:t>
      </w:r>
      <w:r>
        <w:rPr>
          <w:lang w:eastAsia="zh-CN"/>
        </w:rPr>
        <w:t>7</w:t>
      </w:r>
      <w:r w:rsidRPr="00514D63">
        <w:rPr>
          <w:lang w:eastAsia="zh-CN"/>
        </w:rPr>
        <w:t>.2.</w:t>
      </w:r>
      <w:r>
        <w:rPr>
          <w:lang w:eastAsia="zh-CN"/>
        </w:rPr>
        <w:t>3</w:t>
      </w:r>
      <w:r w:rsidRPr="00514D63">
        <w:rPr>
          <w:lang w:eastAsia="zh-CN"/>
        </w:rPr>
        <w:t>.3</w:t>
      </w:r>
      <w:r w:rsidRPr="00514D63">
        <w:rPr>
          <w:lang w:eastAsia="zh-CN"/>
        </w:rPr>
        <w:tab/>
      </w:r>
      <w:r>
        <w:rPr>
          <w:lang w:eastAsia="zh-CN"/>
        </w:rPr>
        <w:t>Void</w:t>
      </w:r>
      <w:bookmarkEnd w:id="649"/>
    </w:p>
    <w:p w14:paraId="4526896D" w14:textId="77777777" w:rsidR="00C336BB" w:rsidRPr="00AA18AC" w:rsidRDefault="00C336BB" w:rsidP="00C336BB">
      <w:pPr>
        <w:pStyle w:val="Heading4"/>
        <w:rPr>
          <w:lang w:eastAsia="zh-CN"/>
        </w:rPr>
      </w:pPr>
      <w:bookmarkStart w:id="650" w:name="_Toc170980859"/>
      <w:r>
        <w:rPr>
          <w:lang w:eastAsia="zh-CN"/>
        </w:rPr>
        <w:t>7</w:t>
      </w:r>
      <w:r w:rsidRPr="00417CE5">
        <w:t>.</w:t>
      </w:r>
      <w:r>
        <w:rPr>
          <w:lang w:eastAsia="zh-CN"/>
        </w:rPr>
        <w:t>7</w:t>
      </w:r>
      <w:r w:rsidRPr="00417CE5">
        <w:t>.2.</w:t>
      </w:r>
      <w:r>
        <w:t>4</w:t>
      </w:r>
      <w:r w:rsidRPr="00417CE5">
        <w:tab/>
        <w:t xml:space="preserve">MCData server initiated communication </w:t>
      </w:r>
      <w:r>
        <w:t>release</w:t>
      </w:r>
      <w:r w:rsidRPr="00417CE5">
        <w:t xml:space="preserve"> with prior </w:t>
      </w:r>
      <w:r>
        <w:t>indication</w:t>
      </w:r>
      <w:bookmarkEnd w:id="650"/>
    </w:p>
    <w:p w14:paraId="7272F39C" w14:textId="77777777" w:rsidR="00C336BB" w:rsidRPr="00514D63" w:rsidRDefault="00C336BB" w:rsidP="00C336BB">
      <w:pPr>
        <w:pStyle w:val="Heading5"/>
        <w:rPr>
          <w:lang w:eastAsia="zh-CN"/>
        </w:rPr>
      </w:pPr>
      <w:bookmarkStart w:id="651" w:name="_Toc170980860"/>
      <w:r>
        <w:rPr>
          <w:lang w:eastAsia="zh-CN"/>
        </w:rPr>
        <w:t>7</w:t>
      </w:r>
      <w:r w:rsidRPr="00514D63">
        <w:t>.</w:t>
      </w:r>
      <w:r>
        <w:rPr>
          <w:lang w:eastAsia="zh-CN"/>
        </w:rPr>
        <w:t>7</w:t>
      </w:r>
      <w:r w:rsidRPr="00514D63">
        <w:t>.2.</w:t>
      </w:r>
      <w:r>
        <w:t>4</w:t>
      </w:r>
      <w:r w:rsidRPr="00514D63">
        <w:t>.</w:t>
      </w:r>
      <w:r w:rsidRPr="00514D63">
        <w:rPr>
          <w:rFonts w:hint="eastAsia"/>
          <w:lang w:eastAsia="zh-CN"/>
        </w:rPr>
        <w:t>1</w:t>
      </w:r>
      <w:r w:rsidRPr="00514D63">
        <w:tab/>
      </w:r>
      <w:r w:rsidRPr="00514D63">
        <w:rPr>
          <w:rFonts w:hint="eastAsia"/>
          <w:lang w:eastAsia="zh-CN"/>
        </w:rPr>
        <w:t>General</w:t>
      </w:r>
      <w:bookmarkEnd w:id="651"/>
    </w:p>
    <w:p w14:paraId="3EF89FC8" w14:textId="77777777" w:rsidR="00C336BB" w:rsidRPr="00514D63" w:rsidRDefault="00C336BB" w:rsidP="00C336BB">
      <w:pPr>
        <w:rPr>
          <w:lang w:eastAsia="zh-CN"/>
        </w:rPr>
      </w:pPr>
      <w:r w:rsidRPr="004A6023">
        <w:rPr>
          <w:lang w:eastAsia="zh-CN"/>
        </w:rPr>
        <w:t xml:space="preserve">The subclause describes the procedure for MCData server </w:t>
      </w:r>
      <w:r>
        <w:rPr>
          <w:lang w:eastAsia="zh-CN"/>
        </w:rPr>
        <w:t>initiated</w:t>
      </w:r>
      <w:r w:rsidRPr="004A6023">
        <w:rPr>
          <w:lang w:eastAsia="zh-CN"/>
        </w:rPr>
        <w:t xml:space="preserve"> </w:t>
      </w:r>
      <w:r>
        <w:rPr>
          <w:lang w:eastAsia="zh-CN"/>
        </w:rPr>
        <w:t>MCData communication</w:t>
      </w:r>
      <w:r w:rsidRPr="004A6023">
        <w:rPr>
          <w:lang w:eastAsia="zh-CN"/>
        </w:rPr>
        <w:t xml:space="preserve"> </w:t>
      </w:r>
      <w:r>
        <w:rPr>
          <w:lang w:eastAsia="zh-CN"/>
        </w:rPr>
        <w:t>release</w:t>
      </w:r>
      <w:r w:rsidRPr="004A6023">
        <w:rPr>
          <w:lang w:eastAsia="zh-CN"/>
        </w:rPr>
        <w:t xml:space="preserve"> </w:t>
      </w:r>
      <w:r>
        <w:rPr>
          <w:lang w:eastAsia="zh-CN"/>
        </w:rPr>
        <w:t>with prior indication</w:t>
      </w:r>
      <w:r w:rsidRPr="004A6023">
        <w:rPr>
          <w:lang w:eastAsia="zh-CN"/>
        </w:rPr>
        <w:t xml:space="preserve">, where MCData communication is established as </w:t>
      </w:r>
      <w:r>
        <w:rPr>
          <w:lang w:eastAsia="zh-CN"/>
        </w:rPr>
        <w:t xml:space="preserve">SDS using </w:t>
      </w:r>
      <w:r w:rsidRPr="004A6023">
        <w:rPr>
          <w:lang w:eastAsia="zh-CN"/>
        </w:rPr>
        <w:t>media plane or file distribution using media plane</w:t>
      </w:r>
      <w:r>
        <w:rPr>
          <w:lang w:eastAsia="zh-CN"/>
        </w:rPr>
        <w:t xml:space="preserve"> or </w:t>
      </w:r>
      <w:r w:rsidRPr="004A6023">
        <w:rPr>
          <w:lang w:eastAsia="zh-CN"/>
        </w:rPr>
        <w:t>file distribution using HTTP.</w:t>
      </w:r>
    </w:p>
    <w:p w14:paraId="63169C16" w14:textId="77777777" w:rsidR="00C336BB" w:rsidRPr="00514D63" w:rsidRDefault="00C336BB" w:rsidP="00C336BB">
      <w:pPr>
        <w:pStyle w:val="Heading5"/>
        <w:rPr>
          <w:lang w:eastAsia="zh-CN"/>
        </w:rPr>
      </w:pPr>
      <w:bookmarkStart w:id="652" w:name="_Toc170980861"/>
      <w:r>
        <w:rPr>
          <w:lang w:eastAsia="zh-CN"/>
        </w:rPr>
        <w:t>7</w:t>
      </w:r>
      <w:r w:rsidRPr="00514D63">
        <w:t>.</w:t>
      </w:r>
      <w:r>
        <w:rPr>
          <w:lang w:eastAsia="zh-CN"/>
        </w:rPr>
        <w:t>7</w:t>
      </w:r>
      <w:r w:rsidRPr="00514D63">
        <w:t>.2.</w:t>
      </w:r>
      <w:r>
        <w:t>4</w:t>
      </w:r>
      <w:r w:rsidRPr="00514D63">
        <w:t>.</w:t>
      </w:r>
      <w:r w:rsidRPr="00514D63">
        <w:rPr>
          <w:rFonts w:hint="eastAsia"/>
          <w:lang w:eastAsia="zh-CN"/>
        </w:rPr>
        <w:t>2</w:t>
      </w:r>
      <w:r w:rsidRPr="00514D63">
        <w:tab/>
      </w:r>
      <w:r w:rsidRPr="00514D63">
        <w:rPr>
          <w:rFonts w:hint="eastAsia"/>
          <w:lang w:eastAsia="zh-CN"/>
        </w:rPr>
        <w:t>Procedure</w:t>
      </w:r>
      <w:bookmarkEnd w:id="652"/>
    </w:p>
    <w:p w14:paraId="756EEF6D"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4</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w:t>
      </w:r>
      <w:r>
        <w:rPr>
          <w:lang w:eastAsia="zh-CN"/>
        </w:rPr>
        <w:t>,</w:t>
      </w:r>
      <w:r w:rsidRPr="004A6023">
        <w:rPr>
          <w:lang w:eastAsia="zh-CN"/>
        </w:rPr>
        <w:t xml:space="preserve"> based on </w:t>
      </w:r>
      <w:r>
        <w:rPr>
          <w:lang w:eastAsia="zh-CN"/>
        </w:rPr>
        <w:t>communication release conditions</w:t>
      </w:r>
      <w:r w:rsidRPr="004A6023">
        <w:rPr>
          <w:lang w:eastAsia="zh-CN"/>
        </w:rPr>
        <w:t xml:space="preserve">, MCData server </w:t>
      </w:r>
      <w:r>
        <w:rPr>
          <w:lang w:eastAsia="zh-CN"/>
        </w:rPr>
        <w:t>initiates</w:t>
      </w:r>
      <w:r w:rsidRPr="004A6023">
        <w:rPr>
          <w:lang w:eastAsia="zh-CN"/>
        </w:rPr>
        <w:t xml:space="preserve"> communication</w:t>
      </w:r>
      <w:r>
        <w:rPr>
          <w:lang w:eastAsia="zh-CN"/>
        </w:rPr>
        <w:t xml:space="preserve"> release</w:t>
      </w:r>
      <w:r w:rsidRPr="004A6023">
        <w:rPr>
          <w:lang w:eastAsia="zh-CN"/>
        </w:rPr>
        <w:t xml:space="preserve">. </w:t>
      </w:r>
      <w:r>
        <w:rPr>
          <w:lang w:eastAsia="zh-CN"/>
        </w:rPr>
        <w:t xml:space="preserve">As a result of configuration check, </w:t>
      </w:r>
      <w:r w:rsidRPr="004A6023">
        <w:rPr>
          <w:lang w:eastAsia="zh-CN"/>
        </w:rPr>
        <w:t>MCData server</w:t>
      </w:r>
      <w:r>
        <w:rPr>
          <w:lang w:eastAsia="zh-CN"/>
        </w:rPr>
        <w:t xml:space="preserve"> notifies</w:t>
      </w:r>
      <w:r w:rsidRPr="004A6023">
        <w:rPr>
          <w:lang w:eastAsia="zh-CN"/>
        </w:rPr>
        <w:t xml:space="preserve"> </w:t>
      </w:r>
      <w:r>
        <w:rPr>
          <w:lang w:eastAsia="zh-CN"/>
        </w:rPr>
        <w:t>the</w:t>
      </w:r>
      <w:r w:rsidRPr="004A6023">
        <w:rPr>
          <w:lang w:eastAsia="zh-CN"/>
        </w:rPr>
        <w:t xml:space="preserve"> intent to </w:t>
      </w:r>
      <w:r>
        <w:rPr>
          <w:lang w:eastAsia="zh-CN"/>
        </w:rPr>
        <w:t>release</w:t>
      </w:r>
      <w:r w:rsidRPr="004A6023">
        <w:rPr>
          <w:lang w:eastAsia="zh-CN"/>
        </w:rPr>
        <w:t xml:space="preserve"> MCData communication</w:t>
      </w:r>
      <w:r>
        <w:rPr>
          <w:lang w:eastAsia="zh-CN"/>
        </w:rPr>
        <w:t>,</w:t>
      </w:r>
      <w:r w:rsidRPr="004A6023">
        <w:rPr>
          <w:lang w:eastAsia="zh-CN"/>
        </w:rPr>
        <w:t xml:space="preserve"> </w:t>
      </w:r>
      <w:r>
        <w:rPr>
          <w:lang w:eastAsia="zh-CN"/>
        </w:rPr>
        <w:t>optionally</w:t>
      </w:r>
      <w:r w:rsidRPr="004A6023">
        <w:rPr>
          <w:lang w:eastAsia="zh-CN"/>
        </w:rPr>
        <w:t xml:space="preserve"> requesting for more information</w:t>
      </w:r>
      <w:r>
        <w:rPr>
          <w:lang w:eastAsia="zh-CN"/>
        </w:rPr>
        <w:t xml:space="preserve"> (e.g.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 from the MCData client initiating MCData communication</w:t>
      </w:r>
      <w:r w:rsidRPr="00514D63">
        <w:rPr>
          <w:lang w:eastAsia="zh-CN"/>
        </w:rPr>
        <w:t xml:space="preserve">. </w:t>
      </w:r>
    </w:p>
    <w:p w14:paraId="3BE416F8" w14:textId="77777777" w:rsidR="00C336BB" w:rsidRPr="00F21D36" w:rsidRDefault="00C336BB" w:rsidP="00C336BB">
      <w:pPr>
        <w:rPr>
          <w:lang w:eastAsia="zh-CN"/>
        </w:rPr>
      </w:pPr>
      <w:r w:rsidRPr="00F21D36">
        <w:rPr>
          <w:lang w:eastAsia="zh-CN"/>
        </w:rPr>
        <w:t>Pre-conditions:</w:t>
      </w:r>
    </w:p>
    <w:p w14:paraId="3851F100" w14:textId="77777777" w:rsidR="00C336BB" w:rsidRPr="00B93114" w:rsidRDefault="00C336BB" w:rsidP="00C336BB">
      <w:pPr>
        <w:pStyle w:val="B1"/>
      </w:pPr>
      <w:r w:rsidRPr="00B93114">
        <w:t>1.</w:t>
      </w:r>
      <w:r w:rsidRPr="00B93114">
        <w:tab/>
        <w:t>MCData user on MCData client 1 is already registered for receiving MCData service.</w:t>
      </w:r>
    </w:p>
    <w:p w14:paraId="3A975CB9" w14:textId="77777777" w:rsidR="00C336BB" w:rsidRPr="00E25B9E" w:rsidRDefault="00C336BB" w:rsidP="00C336BB">
      <w:pPr>
        <w:pStyle w:val="B1"/>
      </w:pPr>
      <w:r w:rsidRPr="00E25B9E">
        <w:t>2.</w:t>
      </w:r>
      <w:r>
        <w:tab/>
      </w:r>
      <w:r w:rsidRPr="00E25B9E">
        <w:t xml:space="preserve">MCData administrator has configured the limits for the maximum amount of data </w:t>
      </w:r>
      <w:r>
        <w:t>and</w:t>
      </w:r>
      <w:r w:rsidRPr="00E25B9E">
        <w:t xml:space="preserve"> time that a participant transmits from a single request to transmit.</w:t>
      </w:r>
    </w:p>
    <w:p w14:paraId="5BCD093C" w14:textId="77777777" w:rsidR="00C336BB" w:rsidRPr="00EA0206" w:rsidRDefault="00C336BB" w:rsidP="00C336BB">
      <w:pPr>
        <w:pStyle w:val="B1"/>
      </w:pPr>
      <w:r w:rsidRPr="00960B69">
        <w:t>3.</w:t>
      </w:r>
      <w:r>
        <w:tab/>
      </w:r>
      <w:r w:rsidRPr="00960B69">
        <w:t xml:space="preserve">MCData communication </w:t>
      </w:r>
      <w:r>
        <w:t>may be</w:t>
      </w:r>
      <w:r w:rsidRPr="00960B69">
        <w:t xml:space="preserve"> ongoing between MCData participants and MCData </w:t>
      </w:r>
      <w:r w:rsidRPr="00EA0206">
        <w:t>client 1 is the initiator of the communication.</w:t>
      </w:r>
    </w:p>
    <w:p w14:paraId="63E82F71" w14:textId="77777777" w:rsidR="00C336BB" w:rsidRPr="00AA18AC" w:rsidRDefault="00C336BB" w:rsidP="00C336BB">
      <w:pPr>
        <w:pStyle w:val="B1"/>
      </w:pPr>
      <w:r w:rsidRPr="0090609F">
        <w:t>4.</w:t>
      </w:r>
      <w:r>
        <w:tab/>
      </w:r>
      <w:r w:rsidRPr="0090609F">
        <w:t xml:space="preserve">MCData administrator has configured the time for which MCData server needs to wait for </w:t>
      </w:r>
      <w:r>
        <w:t xml:space="preserve">extension request from the MCData </w:t>
      </w:r>
      <w:r w:rsidRPr="0090609F">
        <w:t>user.</w:t>
      </w:r>
    </w:p>
    <w:p w14:paraId="5D70EA6D" w14:textId="77777777" w:rsidR="00C336BB" w:rsidRDefault="00C336BB" w:rsidP="00C336BB">
      <w:pPr>
        <w:pStyle w:val="TH"/>
      </w:pPr>
      <w:r w:rsidRPr="00417CE5">
        <w:object w:dxaOrig="6867" w:dyaOrig="5165" w14:anchorId="475378E6">
          <v:shape id="_x0000_i1078" type="#_x0000_t75" style="width:342.5pt;height:259pt" o:ole="">
            <v:imagedata r:id="rId119" o:title=""/>
          </v:shape>
          <o:OLEObject Type="Embed" ProgID="Visio.Drawing.11" ShapeID="_x0000_i1078" DrawAspect="Content" ObjectID="_1782302131" r:id="rId120"/>
        </w:object>
      </w:r>
    </w:p>
    <w:p w14:paraId="4FDE3269" w14:textId="77777777" w:rsidR="00C336BB" w:rsidRPr="00FB0F40" w:rsidRDefault="00C336BB" w:rsidP="00C336BB">
      <w:pPr>
        <w:pStyle w:val="TF"/>
      </w:pPr>
      <w:r w:rsidRPr="00FB0F40">
        <w:t>Figure </w:t>
      </w:r>
      <w:r>
        <w:t>7</w:t>
      </w:r>
      <w:r w:rsidRPr="00FB0F40">
        <w:t>.</w:t>
      </w:r>
      <w:r>
        <w:t>7</w:t>
      </w:r>
      <w:r w:rsidRPr="00FB0F40">
        <w:t>.2.</w:t>
      </w:r>
      <w:r>
        <w:t>4</w:t>
      </w:r>
      <w:r w:rsidRPr="00FB0F40">
        <w:t xml:space="preserve">.2-1: MCData server initiates communication </w:t>
      </w:r>
      <w:r>
        <w:t>release</w:t>
      </w:r>
      <w:r w:rsidRPr="00FB0F40">
        <w:t xml:space="preserve"> with prior </w:t>
      </w:r>
      <w:r>
        <w:t>indication</w:t>
      </w:r>
    </w:p>
    <w:p w14:paraId="1A40C5AE" w14:textId="77777777" w:rsidR="00C336BB" w:rsidRPr="00FE2D61" w:rsidRDefault="00C336BB" w:rsidP="00C336BB">
      <w:pPr>
        <w:pStyle w:val="B1"/>
      </w:pPr>
      <w:r w:rsidRPr="006D50BA">
        <w:t>1.</w:t>
      </w:r>
      <w:r w:rsidRPr="006D50BA">
        <w:tab/>
        <w:t xml:space="preserve">MCData server </w:t>
      </w:r>
      <w:r>
        <w:t>releases</w:t>
      </w:r>
      <w:r w:rsidRPr="006D50BA">
        <w:t xml:space="preserve"> the </w:t>
      </w:r>
      <w:r>
        <w:t xml:space="preserve">ongoing </w:t>
      </w:r>
      <w:r w:rsidRPr="006D50BA">
        <w:t>MCData communication</w:t>
      </w:r>
      <w:r>
        <w:t>,</w:t>
      </w:r>
      <w:r w:rsidRPr="006D50BA">
        <w:t xml:space="preserve"> </w:t>
      </w:r>
      <w:r>
        <w:t xml:space="preserve">identified by the conversation identifier, </w:t>
      </w:r>
      <w:r w:rsidRPr="006D50BA">
        <w:t xml:space="preserve">since at least one of the </w:t>
      </w:r>
      <w:r>
        <w:t>release</w:t>
      </w:r>
      <w:r w:rsidRPr="006D50BA">
        <w:t xml:space="preserve"> conditions are met e.g. lack of capacity, limit for the maximum </w:t>
      </w:r>
      <w:r w:rsidRPr="00FE2D61">
        <w:t xml:space="preserve">amount of data or time that a </w:t>
      </w:r>
      <w:r>
        <w:t>p</w:t>
      </w:r>
      <w:r w:rsidRPr="00FE2D61">
        <w:t xml:space="preserve">articipant transmits from a single request to transmit exceeded. Based on </w:t>
      </w:r>
      <w:r>
        <w:t>the configuration</w:t>
      </w:r>
      <w:r w:rsidRPr="00FE2D61">
        <w:t>, MCData server notif</w:t>
      </w:r>
      <w:r>
        <w:t>ies</w:t>
      </w:r>
      <w:r w:rsidRPr="00FE2D61">
        <w:t xml:space="preserve"> </w:t>
      </w:r>
      <w:r>
        <w:t xml:space="preserve">the </w:t>
      </w:r>
      <w:r w:rsidRPr="00FE2D61">
        <w:t xml:space="preserve">intent to </w:t>
      </w:r>
      <w:r>
        <w:t>release</w:t>
      </w:r>
      <w:r w:rsidRPr="00FE2D61">
        <w:t xml:space="preserve"> MCData communication.</w:t>
      </w:r>
    </w:p>
    <w:p w14:paraId="41EC6E64" w14:textId="77777777" w:rsidR="00C336BB" w:rsidRPr="00B151CB" w:rsidRDefault="00C336BB" w:rsidP="00C336BB">
      <w:pPr>
        <w:pStyle w:val="B1"/>
      </w:pPr>
      <w:r w:rsidRPr="001A0AF3">
        <w:t>2.</w:t>
      </w:r>
      <w:r>
        <w:tab/>
      </w:r>
      <w:r w:rsidRPr="001A0AF3">
        <w:t xml:space="preserve">MCData server sends </w:t>
      </w:r>
      <w:r>
        <w:t xml:space="preserve">the </w:t>
      </w:r>
      <w:r w:rsidRPr="00E83641">
        <w:t>MCData</w:t>
      </w:r>
      <w:r>
        <w:t xml:space="preserve"> release</w:t>
      </w:r>
      <w:r w:rsidRPr="001A0AF3">
        <w:t xml:space="preserve"> int</w:t>
      </w:r>
      <w:r w:rsidRPr="007F500D">
        <w:t xml:space="preserve">ent request towards </w:t>
      </w:r>
      <w:r>
        <w:t xml:space="preserve">the communication initiating </w:t>
      </w:r>
      <w:r w:rsidRPr="007F500D">
        <w:t>MCData client</w:t>
      </w:r>
      <w:r>
        <w:t> </w:t>
      </w:r>
      <w:r w:rsidRPr="007F500D">
        <w:t>1.</w:t>
      </w:r>
      <w:r>
        <w:t xml:space="preserve"> </w:t>
      </w:r>
      <w:r w:rsidRPr="007F500D">
        <w:t>MCData server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7F500D">
        <w:t>.</w:t>
      </w:r>
    </w:p>
    <w:p w14:paraId="2653C56D" w14:textId="77777777" w:rsidR="00C336BB" w:rsidRPr="00B9037B" w:rsidRDefault="00C336BB" w:rsidP="00C336BB">
      <w:pPr>
        <w:pStyle w:val="B1"/>
      </w:pPr>
      <w:r>
        <w:t>3</w:t>
      </w:r>
      <w:r w:rsidRPr="004348A9">
        <w:t>.</w:t>
      </w:r>
      <w:r>
        <w:tab/>
      </w:r>
      <w:r w:rsidRPr="004348A9">
        <w:t xml:space="preserve">MCData client 1 </w:t>
      </w:r>
      <w:r>
        <w:t>informs</w:t>
      </w:r>
      <w:r w:rsidRPr="00B9037B">
        <w:t xml:space="preserve"> MCData user about </w:t>
      </w:r>
      <w:r>
        <w:t>the</w:t>
      </w:r>
      <w:r w:rsidRPr="00B9037B">
        <w:t xml:space="preserve"> intent to </w:t>
      </w:r>
      <w:r>
        <w:t>release</w:t>
      </w:r>
      <w:r w:rsidRPr="00B9037B">
        <w:t xml:space="preserve"> communication.</w:t>
      </w:r>
    </w:p>
    <w:p w14:paraId="76C9AAEE" w14:textId="77777777" w:rsidR="00C336BB" w:rsidRPr="00733015" w:rsidRDefault="00C336BB" w:rsidP="00C336BB">
      <w:pPr>
        <w:pStyle w:val="B1"/>
      </w:pPr>
      <w:r>
        <w:t>4</w:t>
      </w:r>
      <w:r w:rsidRPr="007F500D">
        <w:t>.</w:t>
      </w:r>
      <w:r>
        <w:tab/>
        <w:t>I</w:t>
      </w:r>
      <w:r w:rsidRPr="007F500D">
        <w:t>f request for more information is included</w:t>
      </w:r>
      <w:r>
        <w:t xml:space="preserve"> in the received </w:t>
      </w:r>
      <w:r w:rsidRPr="00E83641">
        <w:t>MCData</w:t>
      </w:r>
      <w:r>
        <w:t xml:space="preserve"> release intent request</w:t>
      </w:r>
      <w:r w:rsidRPr="007F500D">
        <w:t xml:space="preserve">, MCData client 1 sends </w:t>
      </w:r>
      <w:r w:rsidRPr="00E83641">
        <w:t>MCData</w:t>
      </w:r>
      <w:r>
        <w:t xml:space="preserve"> more information </w:t>
      </w:r>
      <w:r w:rsidRPr="007F500D">
        <w:t xml:space="preserve">response </w:t>
      </w:r>
      <w:r>
        <w:t>including</w:t>
      </w:r>
      <w:r w:rsidRPr="007F500D">
        <w:t xml:space="preserve"> the remaining amount of data to transmit. 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w:t>
      </w:r>
      <w:r w:rsidRPr="00625E5B">
        <w:t xml:space="preserve">MCData </w:t>
      </w:r>
      <w:r w:rsidRPr="00733015">
        <w:t>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1AF5F7A" w14:textId="77777777" w:rsidR="00C336BB" w:rsidRPr="001338E9" w:rsidRDefault="00C336BB" w:rsidP="00C336BB">
      <w:pPr>
        <w:pStyle w:val="B1"/>
      </w:pPr>
      <w:r w:rsidRPr="00625BBA">
        <w:t>5.</w:t>
      </w:r>
      <w:r>
        <w:tab/>
      </w:r>
      <w:r w:rsidRPr="00625BBA">
        <w:t>MCData user at MCData client 1 request</w:t>
      </w:r>
      <w:r>
        <w:t>s</w:t>
      </w:r>
      <w:r w:rsidRPr="00625BBA">
        <w:t xml:space="preserve"> for exten</w:t>
      </w:r>
      <w:r>
        <w:t>sion</w:t>
      </w:r>
      <w:r w:rsidRPr="00625BBA">
        <w:t xml:space="preserve"> of the </w:t>
      </w:r>
      <w:r>
        <w:t xml:space="preserve">ongoing MCData </w:t>
      </w:r>
      <w:r w:rsidRPr="00625BBA">
        <w:t>co</w:t>
      </w:r>
      <w:r w:rsidRPr="001338E9">
        <w:t>mmunication.</w:t>
      </w:r>
    </w:p>
    <w:p w14:paraId="2FEE9E44" w14:textId="77777777" w:rsidR="00C336BB" w:rsidRPr="00900C3B" w:rsidRDefault="00C336BB" w:rsidP="00C336BB">
      <w:pPr>
        <w:pStyle w:val="B1"/>
      </w:pPr>
      <w:r w:rsidRPr="00900C3B">
        <w:t>6.</w:t>
      </w:r>
      <w:r>
        <w:tab/>
      </w:r>
      <w:r w:rsidRPr="00900C3B">
        <w:t xml:space="preserve">MCData client 1 sends </w:t>
      </w:r>
      <w:r w:rsidRPr="00E83641">
        <w:t>MCData</w:t>
      </w:r>
      <w:r w:rsidRPr="00900C3B">
        <w:t xml:space="preserve"> request for extension of </w:t>
      </w:r>
      <w:r>
        <w:t xml:space="preserve">the </w:t>
      </w:r>
      <w:r w:rsidRPr="00900C3B">
        <w:t>MCData communication.</w:t>
      </w:r>
    </w:p>
    <w:p w14:paraId="703A7376" w14:textId="77777777" w:rsidR="00C336BB" w:rsidRPr="007E4EDD" w:rsidRDefault="00C336BB" w:rsidP="00C336BB">
      <w:pPr>
        <w:pStyle w:val="B1"/>
      </w:pPr>
      <w:r w:rsidRPr="00217227">
        <w:t>7.</w:t>
      </w:r>
      <w:r>
        <w:tab/>
      </w:r>
      <w:r w:rsidRPr="00217227">
        <w:t xml:space="preserve">Upon receiving </w:t>
      </w:r>
      <w:r>
        <w:t xml:space="preserve">the </w:t>
      </w:r>
      <w:r w:rsidRPr="00E83641">
        <w:t>MCData</w:t>
      </w:r>
      <w:r w:rsidRPr="00900C3B">
        <w:t xml:space="preserve"> </w:t>
      </w:r>
      <w:r w:rsidRPr="00217227">
        <w:t xml:space="preserve">request for extension of MCData communication from </w:t>
      </w:r>
      <w:r>
        <w:t xml:space="preserve">the </w:t>
      </w:r>
      <w:r w:rsidRPr="00217227">
        <w:t xml:space="preserve">MCData client 1, MCData server asserts policies to accept </w:t>
      </w:r>
      <w:r w:rsidRPr="007E4EDD">
        <w:t>or reject the request for extension.</w:t>
      </w:r>
    </w:p>
    <w:p w14:paraId="0D6C7121" w14:textId="77777777" w:rsidR="00C336BB" w:rsidRDefault="00C336BB" w:rsidP="00C336BB">
      <w:pPr>
        <w:pStyle w:val="B1"/>
      </w:pPr>
      <w:r w:rsidRPr="00D7518B">
        <w:t>8.</w:t>
      </w:r>
      <w:r>
        <w:tab/>
      </w:r>
      <w:r w:rsidRPr="00D7518B">
        <w:t xml:space="preserve">MCData server sends </w:t>
      </w:r>
      <w:r w:rsidRPr="00E83641">
        <w:t>MCData</w:t>
      </w:r>
      <w:r w:rsidRPr="00900C3B">
        <w:t xml:space="preserve"> </w:t>
      </w:r>
      <w:r w:rsidRPr="00D7518B">
        <w:t xml:space="preserve">response </w:t>
      </w:r>
      <w:r>
        <w:t xml:space="preserve">for extension with success or failure result </w:t>
      </w:r>
      <w:r w:rsidRPr="00D7518B">
        <w:t>to MCData client</w:t>
      </w:r>
      <w:r>
        <w:t xml:space="preserve"> 1</w:t>
      </w:r>
      <w:r w:rsidRPr="00D7518B">
        <w:t>.</w:t>
      </w:r>
      <w:r>
        <w:t xml:space="preserve"> </w:t>
      </w:r>
      <w:r w:rsidRPr="00592CF1">
        <w:t>MCData communication will continue if MCData server accept</w:t>
      </w:r>
      <w:r>
        <w:t>ed</w:t>
      </w:r>
      <w:r w:rsidRPr="00592CF1">
        <w:t xml:space="preserve"> </w:t>
      </w:r>
      <w:r>
        <w:t xml:space="preserve">the </w:t>
      </w:r>
      <w:r w:rsidRPr="00592CF1">
        <w:t>request for extension from MCData client</w:t>
      </w:r>
      <w:r>
        <w:t xml:space="preserve"> 1. Otherwise, </w:t>
      </w:r>
      <w:r w:rsidRPr="00592CF1">
        <w:t xml:space="preserve">MCData communication </w:t>
      </w:r>
      <w:r>
        <w:t>is</w:t>
      </w:r>
      <w:r w:rsidRPr="00592CF1">
        <w:t xml:space="preserve"> </w:t>
      </w:r>
      <w:r>
        <w:t>release</w:t>
      </w:r>
      <w:r w:rsidRPr="00592CF1">
        <w:t xml:space="preserve">d </w:t>
      </w:r>
      <w:r>
        <w:t xml:space="preserve">according to procedures </w:t>
      </w:r>
      <w:r w:rsidRPr="00592CF1">
        <w:t>described in subclause</w:t>
      </w:r>
      <w:r>
        <w:rPr>
          <w:rFonts w:eastAsia="SimSun" w:hint="cs"/>
          <w:lang w:eastAsia="zh-CN"/>
        </w:rPr>
        <w:t> </w:t>
      </w:r>
      <w:r>
        <w:t>7</w:t>
      </w:r>
      <w:r w:rsidRPr="00592CF1">
        <w:t>.</w:t>
      </w:r>
      <w:r>
        <w:t>7</w:t>
      </w:r>
      <w:r w:rsidRPr="00592CF1">
        <w:t>.2.</w:t>
      </w:r>
      <w:r>
        <w:t>3</w:t>
      </w:r>
      <w:r w:rsidRPr="00592CF1">
        <w:t>.</w:t>
      </w:r>
    </w:p>
    <w:p w14:paraId="143CAAD3" w14:textId="77777777" w:rsidR="00C336BB" w:rsidRPr="00F43936" w:rsidRDefault="00C336BB" w:rsidP="00C336BB">
      <w:pPr>
        <w:pStyle w:val="Heading4"/>
        <w:rPr>
          <w:lang w:eastAsia="zh-CN"/>
        </w:rPr>
      </w:pPr>
      <w:bookmarkStart w:id="653" w:name="_Toc170980862"/>
      <w:r>
        <w:rPr>
          <w:lang w:eastAsia="zh-CN"/>
        </w:rPr>
        <w:t>7</w:t>
      </w:r>
      <w:r w:rsidRPr="00B50EA9">
        <w:t>.</w:t>
      </w:r>
      <w:r>
        <w:rPr>
          <w:lang w:eastAsia="zh-CN"/>
        </w:rPr>
        <w:t>7</w:t>
      </w:r>
      <w:r w:rsidRPr="00B50EA9">
        <w:t>.2.</w:t>
      </w:r>
      <w:r>
        <w:t>5</w:t>
      </w:r>
      <w:r w:rsidRPr="00B50EA9">
        <w:tab/>
        <w:t xml:space="preserve">Authorized MCData user initiated communication </w:t>
      </w:r>
      <w:r>
        <w:t>release</w:t>
      </w:r>
      <w:r w:rsidRPr="00B50EA9">
        <w:t xml:space="preserve"> without prior </w:t>
      </w:r>
      <w:r>
        <w:t>indication</w:t>
      </w:r>
      <w:bookmarkEnd w:id="653"/>
    </w:p>
    <w:p w14:paraId="76721E17" w14:textId="77777777" w:rsidR="00C336BB" w:rsidRPr="00514D63" w:rsidRDefault="00C336BB" w:rsidP="00C336BB">
      <w:pPr>
        <w:pStyle w:val="Heading5"/>
        <w:rPr>
          <w:lang w:eastAsia="zh-CN"/>
        </w:rPr>
      </w:pPr>
      <w:bookmarkStart w:id="654" w:name="_Toc170980863"/>
      <w:r>
        <w:rPr>
          <w:lang w:eastAsia="zh-CN"/>
        </w:rPr>
        <w:t>7</w:t>
      </w:r>
      <w:r w:rsidRPr="00514D63">
        <w:t>.</w:t>
      </w:r>
      <w:r>
        <w:rPr>
          <w:lang w:eastAsia="zh-CN"/>
        </w:rPr>
        <w:t>7</w:t>
      </w:r>
      <w:r w:rsidRPr="00514D63">
        <w:t>.2.</w:t>
      </w:r>
      <w:r>
        <w:t>5</w:t>
      </w:r>
      <w:r w:rsidRPr="00514D63">
        <w:t>.</w:t>
      </w:r>
      <w:r w:rsidRPr="00514D63">
        <w:rPr>
          <w:rFonts w:hint="eastAsia"/>
          <w:lang w:eastAsia="zh-CN"/>
        </w:rPr>
        <w:t>1</w:t>
      </w:r>
      <w:r w:rsidRPr="00514D63">
        <w:tab/>
      </w:r>
      <w:r w:rsidRPr="00514D63">
        <w:rPr>
          <w:rFonts w:hint="eastAsia"/>
          <w:lang w:eastAsia="zh-CN"/>
        </w:rPr>
        <w:t>General</w:t>
      </w:r>
      <w:bookmarkEnd w:id="654"/>
    </w:p>
    <w:p w14:paraId="12F9567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without prior </w:t>
      </w:r>
      <w:r>
        <w:rPr>
          <w:lang w:eastAsia="zh-CN"/>
        </w:rPr>
        <w:t>indication</w:t>
      </w:r>
      <w:r w:rsidRPr="004A6023">
        <w:rPr>
          <w:lang w:eastAsia="zh-CN"/>
        </w:rPr>
        <w:t xml:space="preserve"> to the initiator MCData client. </w:t>
      </w:r>
    </w:p>
    <w:p w14:paraId="0276BB52" w14:textId="77777777" w:rsidR="00C336BB" w:rsidRPr="00514D63" w:rsidRDefault="00C336BB" w:rsidP="00C336BB">
      <w:pPr>
        <w:pStyle w:val="Heading5"/>
        <w:rPr>
          <w:lang w:eastAsia="zh-CN"/>
        </w:rPr>
      </w:pPr>
      <w:bookmarkStart w:id="655" w:name="_Toc170980864"/>
      <w:r>
        <w:rPr>
          <w:lang w:eastAsia="zh-CN"/>
        </w:rPr>
        <w:t>7</w:t>
      </w:r>
      <w:r w:rsidRPr="00514D63">
        <w:t>.</w:t>
      </w:r>
      <w:r>
        <w:rPr>
          <w:lang w:eastAsia="zh-CN"/>
        </w:rPr>
        <w:t>7</w:t>
      </w:r>
      <w:r w:rsidRPr="00514D63">
        <w:t>.2.</w:t>
      </w:r>
      <w:r>
        <w:t>5</w:t>
      </w:r>
      <w:r w:rsidRPr="00514D63">
        <w:t>.</w:t>
      </w:r>
      <w:r w:rsidRPr="00514D63">
        <w:rPr>
          <w:rFonts w:hint="eastAsia"/>
          <w:lang w:eastAsia="zh-CN"/>
        </w:rPr>
        <w:t>2</w:t>
      </w:r>
      <w:r w:rsidRPr="00514D63">
        <w:tab/>
      </w:r>
      <w:r w:rsidRPr="00514D63">
        <w:rPr>
          <w:rFonts w:hint="eastAsia"/>
          <w:lang w:eastAsia="zh-CN"/>
        </w:rPr>
        <w:t>Procedure</w:t>
      </w:r>
      <w:bookmarkEnd w:id="655"/>
    </w:p>
    <w:p w14:paraId="1FFCF316" w14:textId="77777777" w:rsidR="00C336BB" w:rsidRPr="00F21D36"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5</w:t>
      </w:r>
      <w:r w:rsidRPr="004A6023">
        <w:rPr>
          <w:lang w:eastAsia="zh-CN"/>
        </w:rPr>
        <w:t>.2-1 describes signa</w:t>
      </w:r>
      <w:r>
        <w:rPr>
          <w:lang w:eastAsia="zh-CN"/>
        </w:rPr>
        <w:t>l</w:t>
      </w:r>
      <w:r w:rsidRPr="004A6023">
        <w:rPr>
          <w:lang w:eastAsia="zh-CN"/>
        </w:rPr>
        <w:t xml:space="preserve">ling control plane procedure for the case where during </w:t>
      </w:r>
      <w:r>
        <w:rPr>
          <w:lang w:eastAsia="zh-CN"/>
        </w:rPr>
        <w:t xml:space="preserve">an </w:t>
      </w:r>
      <w:r w:rsidRPr="004A6023">
        <w:rPr>
          <w:lang w:eastAsia="zh-CN"/>
        </w:rPr>
        <w:t>ongoing MCData communication, authorized MCData user initiates MCData communication</w:t>
      </w:r>
      <w:r w:rsidRPr="00514D63">
        <w:rPr>
          <w:lang w:eastAsia="zh-CN"/>
        </w:rPr>
        <w:t xml:space="preserve"> </w:t>
      </w:r>
      <w:r>
        <w:rPr>
          <w:lang w:eastAsia="zh-CN"/>
        </w:rPr>
        <w:t xml:space="preserve">release </w:t>
      </w:r>
      <w:r w:rsidRPr="00514D63">
        <w:rPr>
          <w:lang w:eastAsia="zh-CN"/>
        </w:rPr>
        <w:t xml:space="preserve">without prior </w:t>
      </w:r>
      <w:r>
        <w:rPr>
          <w:lang w:eastAsia="zh-CN"/>
        </w:rPr>
        <w:t>indication</w:t>
      </w:r>
      <w:r w:rsidRPr="00514D63">
        <w:rPr>
          <w:lang w:eastAsia="zh-CN"/>
        </w:rPr>
        <w:t xml:space="preserve"> to </w:t>
      </w:r>
      <w:r>
        <w:rPr>
          <w:lang w:eastAsia="zh-CN"/>
        </w:rPr>
        <w:t xml:space="preserve">the </w:t>
      </w:r>
      <w:r w:rsidRPr="00514D63">
        <w:rPr>
          <w:lang w:eastAsia="zh-CN"/>
        </w:rPr>
        <w:t xml:space="preserve">initiator MCData client. An authorized </w:t>
      </w:r>
      <w:r w:rsidRPr="00F21D36">
        <w:rPr>
          <w:lang w:eastAsia="zh-CN"/>
        </w:rPr>
        <w:t xml:space="preserve">MCData user </w:t>
      </w:r>
      <w:r>
        <w:rPr>
          <w:lang w:eastAsia="zh-CN"/>
        </w:rPr>
        <w:t>is</w:t>
      </w:r>
      <w:r w:rsidRPr="00F21D36">
        <w:rPr>
          <w:lang w:eastAsia="zh-CN"/>
        </w:rPr>
        <w:t xml:space="preserve"> part of the </w:t>
      </w:r>
      <w:r>
        <w:rPr>
          <w:lang w:eastAsia="zh-CN"/>
        </w:rPr>
        <w:t xml:space="preserve">ongoing </w:t>
      </w:r>
      <w:r w:rsidRPr="00F21D36">
        <w:rPr>
          <w:lang w:eastAsia="zh-CN"/>
        </w:rPr>
        <w:t xml:space="preserve">MCData communication. </w:t>
      </w:r>
    </w:p>
    <w:p w14:paraId="4606529C" w14:textId="77777777" w:rsidR="00C336BB" w:rsidRPr="00B93114" w:rsidRDefault="00C336BB" w:rsidP="00C336BB">
      <w:pPr>
        <w:rPr>
          <w:lang w:eastAsia="zh-CN"/>
        </w:rPr>
      </w:pPr>
      <w:r w:rsidRPr="00B93114">
        <w:rPr>
          <w:lang w:eastAsia="zh-CN"/>
        </w:rPr>
        <w:t>Pre-conditions:</w:t>
      </w:r>
    </w:p>
    <w:p w14:paraId="7B9BFD51" w14:textId="77777777" w:rsidR="00C336BB" w:rsidRPr="00E25B9E" w:rsidRDefault="00C336BB" w:rsidP="00C336BB">
      <w:pPr>
        <w:pStyle w:val="B1"/>
      </w:pPr>
      <w:r w:rsidRPr="00E25B9E">
        <w:t>1.</w:t>
      </w:r>
      <w:r w:rsidRPr="00E25B9E">
        <w:tab/>
        <w:t xml:space="preserve">An authorized MCData user on MCData </w:t>
      </w:r>
      <w:r>
        <w:t>c</w:t>
      </w:r>
      <w:r w:rsidRPr="00E25B9E">
        <w:t>lient is already registered for receiving MCData service.</w:t>
      </w:r>
    </w:p>
    <w:p w14:paraId="2A51F3AE" w14:textId="77777777" w:rsidR="00C336BB" w:rsidRPr="00EA0206" w:rsidRDefault="00C336BB" w:rsidP="00C336BB">
      <w:pPr>
        <w:pStyle w:val="B1"/>
      </w:pPr>
      <w:r>
        <w:t>2.</w:t>
      </w:r>
      <w:r>
        <w:tab/>
      </w:r>
      <w:r w:rsidRPr="00960B69">
        <w:t xml:space="preserve">A MCData communication is ongoing between MCData participants and 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24FE1961" w14:textId="77777777" w:rsidR="00C336BB" w:rsidRDefault="00C336BB" w:rsidP="00C336BB">
      <w:pPr>
        <w:pStyle w:val="TH"/>
      </w:pPr>
      <w:r w:rsidRPr="00BF7C57">
        <w:object w:dxaOrig="8799" w:dyaOrig="3812" w14:anchorId="6851F647">
          <v:shape id="_x0000_i1079" type="#_x0000_t75" style="width:440.5pt;height:190pt" o:ole="">
            <v:imagedata r:id="rId121" o:title=""/>
          </v:shape>
          <o:OLEObject Type="Embed" ProgID="Visio.Drawing.11" ShapeID="_x0000_i1079" DrawAspect="Content" ObjectID="_1782302132" r:id="rId122"/>
        </w:object>
      </w:r>
    </w:p>
    <w:p w14:paraId="4320566F" w14:textId="77777777" w:rsidR="00C336BB" w:rsidRPr="001E0FE1" w:rsidRDefault="00C336BB" w:rsidP="00C336BB">
      <w:pPr>
        <w:pStyle w:val="TF"/>
      </w:pPr>
      <w:r w:rsidRPr="001E0FE1">
        <w:t>Figure </w:t>
      </w:r>
      <w:r>
        <w:t>7</w:t>
      </w:r>
      <w:r w:rsidRPr="001E0FE1">
        <w:t>.</w:t>
      </w:r>
      <w:r>
        <w:t>7</w:t>
      </w:r>
      <w:r w:rsidRPr="001E0FE1">
        <w:t>.2.</w:t>
      </w:r>
      <w:r>
        <w:t>5</w:t>
      </w:r>
      <w:r w:rsidRPr="001E0FE1">
        <w:t xml:space="preserve">.2-1: An authorized MCData user initiates communication </w:t>
      </w:r>
      <w:r>
        <w:t>release</w:t>
      </w:r>
      <w:r w:rsidRPr="001E0FE1">
        <w:t xml:space="preserve"> without prior </w:t>
      </w:r>
      <w:r>
        <w:t>indication</w:t>
      </w:r>
    </w:p>
    <w:p w14:paraId="4AA0C301" w14:textId="77777777" w:rsidR="00C336BB" w:rsidRDefault="00C336BB" w:rsidP="00C336BB">
      <w:pPr>
        <w:pStyle w:val="B1"/>
      </w:pPr>
      <w:r w:rsidRPr="0053373E">
        <w:t>1.</w:t>
      </w:r>
      <w:r w:rsidRPr="0053373E">
        <w:tab/>
        <w:t xml:space="preserve">An authorized MCData user </w:t>
      </w:r>
      <w:r>
        <w:t>requests</w:t>
      </w:r>
      <w:r w:rsidRPr="0053373E">
        <w:t xml:space="preserve"> to </w:t>
      </w:r>
      <w:r>
        <w:t>release</w:t>
      </w:r>
      <w:r w:rsidRPr="0053373E">
        <w:t xml:space="preserve"> </w:t>
      </w:r>
      <w:r>
        <w:t xml:space="preserve">the ongoing </w:t>
      </w:r>
      <w:r w:rsidRPr="0053373E">
        <w:t>MCData communication</w:t>
      </w:r>
      <w:r>
        <w:t xml:space="preserve">, </w:t>
      </w:r>
      <w:r w:rsidRPr="0053373E">
        <w:t xml:space="preserve">without </w:t>
      </w:r>
      <w:r>
        <w:t>providing</w:t>
      </w:r>
      <w:r w:rsidRPr="0053373E">
        <w:t xml:space="preserve"> prior </w:t>
      </w:r>
      <w:r>
        <w:t>indication</w:t>
      </w:r>
      <w:r w:rsidRPr="0053373E">
        <w:t xml:space="preserve"> to </w:t>
      </w:r>
      <w:r>
        <w:t xml:space="preserve">the </w:t>
      </w:r>
      <w:r w:rsidRPr="0053373E">
        <w:t xml:space="preserve">initiator of </w:t>
      </w:r>
      <w:r>
        <w:t xml:space="preserve">the </w:t>
      </w:r>
      <w:r w:rsidRPr="0053373E">
        <w:t>MCData communication, MCData client 1.</w:t>
      </w:r>
    </w:p>
    <w:p w14:paraId="1465DFAC" w14:textId="77777777" w:rsidR="00C336BB" w:rsidRPr="005A606F" w:rsidRDefault="00C336BB" w:rsidP="00C336BB">
      <w:pPr>
        <w:pStyle w:val="B1"/>
      </w:pPr>
      <w:r w:rsidRPr="005A606F">
        <w:t>2.</w:t>
      </w:r>
      <w:r w:rsidRPr="005A606F">
        <w:tab/>
        <w:t xml:space="preserve">An authorized MCData client sends </w:t>
      </w:r>
      <w:r>
        <w:t xml:space="preserve">MCData </w:t>
      </w:r>
      <w:r w:rsidRPr="005A606F">
        <w:t xml:space="preserve">auth user communication </w:t>
      </w:r>
      <w:r>
        <w:t>release</w:t>
      </w:r>
      <w:r w:rsidRPr="005A606F">
        <w:t xml:space="preserve"> request towards MCData server identify</w:t>
      </w:r>
      <w:r>
        <w:t>ing</w:t>
      </w:r>
      <w:r w:rsidRPr="005A606F">
        <w:t xml:space="preserve"> the MCData communication</w:t>
      </w:r>
      <w:r>
        <w:t xml:space="preserve"> to release</w:t>
      </w:r>
      <w:r w:rsidRPr="005A606F">
        <w:t xml:space="preserve">. The request also includes </w:t>
      </w:r>
      <w:r>
        <w:t xml:space="preserve">indication to the </w:t>
      </w:r>
      <w:r w:rsidRPr="005A606F">
        <w:t xml:space="preserve">MCData server to </w:t>
      </w:r>
      <w:r>
        <w:t>release</w:t>
      </w:r>
      <w:r w:rsidRPr="005A606F">
        <w:t xml:space="preserve"> MCData communication without prior </w:t>
      </w:r>
      <w:r>
        <w:t>indication</w:t>
      </w:r>
      <w:r w:rsidRPr="005A606F">
        <w:t xml:space="preserve"> to the initiator </w:t>
      </w:r>
      <w:r>
        <w:t xml:space="preserve">of the MCData communication, </w:t>
      </w:r>
      <w:r w:rsidRPr="005A606F">
        <w:t>MCData client</w:t>
      </w:r>
      <w:r>
        <w:t xml:space="preserve"> 1</w:t>
      </w:r>
      <w:r w:rsidRPr="005A606F">
        <w:t>.</w:t>
      </w:r>
    </w:p>
    <w:p w14:paraId="234288F3" w14:textId="77777777" w:rsidR="00C336BB" w:rsidRPr="00207685" w:rsidRDefault="00C336BB" w:rsidP="00C336BB">
      <w:pPr>
        <w:pStyle w:val="B1"/>
      </w:pPr>
      <w:r w:rsidRPr="0053373E">
        <w:t>3.</w:t>
      </w:r>
      <w:r w:rsidRPr="0053373E">
        <w:tab/>
        <w:t xml:space="preserve">MCData server validates the user from </w:t>
      </w:r>
      <w:r>
        <w:t>whom</w:t>
      </w:r>
      <w:r w:rsidRPr="0053373E">
        <w:t xml:space="preserve"> the </w:t>
      </w:r>
      <w:r>
        <w:t xml:space="preserve">MCData communication release </w:t>
      </w:r>
      <w:r w:rsidRPr="0053373E">
        <w:t>request is received</w:t>
      </w:r>
      <w:r>
        <w:t xml:space="preserve"> and</w:t>
      </w:r>
      <w:r w:rsidRPr="0053373E">
        <w:t xml:space="preserve"> checks whether </w:t>
      </w:r>
      <w:r>
        <w:t>the requesting</w:t>
      </w:r>
      <w:r w:rsidRPr="00207685">
        <w:t xml:space="preserve"> </w:t>
      </w:r>
      <w:r>
        <w:t xml:space="preserve">MCData </w:t>
      </w:r>
      <w:r w:rsidRPr="00207685">
        <w:t xml:space="preserve">user is </w:t>
      </w:r>
      <w:r>
        <w:t>authorized</w:t>
      </w:r>
      <w:r w:rsidRPr="00207685">
        <w:t xml:space="preserve"> to </w:t>
      </w:r>
      <w:r>
        <w:t>release</w:t>
      </w:r>
      <w:r w:rsidRPr="00207685">
        <w:t xml:space="preserve"> communication or not.</w:t>
      </w:r>
    </w:p>
    <w:p w14:paraId="4A8CA659" w14:textId="77777777" w:rsidR="00C336BB" w:rsidRPr="00207685" w:rsidRDefault="00C336BB" w:rsidP="00C336BB">
      <w:pPr>
        <w:pStyle w:val="B1"/>
      </w:pPr>
      <w:r w:rsidRPr="00207685">
        <w:t>4.</w:t>
      </w:r>
      <w:r w:rsidRPr="00207685">
        <w:tab/>
      </w:r>
      <w:r>
        <w:t>I</w:t>
      </w:r>
      <w:r w:rsidRPr="00207685">
        <w:t xml:space="preserve">f </w:t>
      </w:r>
      <w:r>
        <w:t xml:space="preserve">the </w:t>
      </w:r>
      <w:r w:rsidRPr="00207685">
        <w:t xml:space="preserve">user is authorized to </w:t>
      </w:r>
      <w:r>
        <w:t>release</w:t>
      </w:r>
      <w:r w:rsidRPr="00207685">
        <w:t xml:space="preserve"> communication, then MCData server </w:t>
      </w:r>
      <w:r>
        <w:t>release</w:t>
      </w:r>
      <w:r w:rsidRPr="00207685">
        <w:t xml:space="preserve">s the </w:t>
      </w:r>
      <w:r>
        <w:t xml:space="preserve">ongoing MCData </w:t>
      </w:r>
      <w:r w:rsidRPr="00207685">
        <w:t xml:space="preserve">communication </w:t>
      </w:r>
      <w:r>
        <w:t xml:space="preserve">according to procedures </w:t>
      </w:r>
      <w:r w:rsidRPr="00207685">
        <w:t>described in subclause</w:t>
      </w:r>
      <w:r>
        <w:rPr>
          <w:rFonts w:eastAsia="SimSun" w:hint="cs"/>
          <w:lang w:eastAsia="zh-CN"/>
        </w:rPr>
        <w:t> </w:t>
      </w:r>
      <w:r>
        <w:t>7</w:t>
      </w:r>
      <w:r w:rsidRPr="00207685">
        <w:t>.</w:t>
      </w:r>
      <w:r>
        <w:t>7</w:t>
      </w:r>
      <w:r w:rsidRPr="00207685">
        <w:t>.2.</w:t>
      </w:r>
      <w:r>
        <w:t>3</w:t>
      </w:r>
      <w:r w:rsidRPr="00207685">
        <w:t>.</w:t>
      </w:r>
    </w:p>
    <w:p w14:paraId="10D67688" w14:textId="77777777" w:rsidR="00C336BB" w:rsidRPr="001C49F4" w:rsidRDefault="00C336BB" w:rsidP="00C336BB">
      <w:pPr>
        <w:pStyle w:val="B1"/>
      </w:pPr>
      <w:r w:rsidRPr="001C49F4">
        <w:t>5.</w:t>
      </w:r>
      <w:r w:rsidRPr="001C49F4">
        <w:tab/>
        <w:t xml:space="preserve">MCData server sends </w:t>
      </w:r>
      <w:r>
        <w:t xml:space="preserve">MCData </w:t>
      </w:r>
      <w:r w:rsidRPr="001C49F4">
        <w:t xml:space="preserve">auth user communication </w:t>
      </w:r>
      <w:r>
        <w:t>release</w:t>
      </w:r>
      <w:r w:rsidRPr="001C49F4">
        <w:t xml:space="preserve"> response </w:t>
      </w:r>
      <w:r>
        <w:t xml:space="preserve">containing the result of MCData communication release </w:t>
      </w:r>
      <w:r w:rsidRPr="001C49F4">
        <w:t xml:space="preserve">back </w:t>
      </w:r>
      <w:r>
        <w:t>to</w:t>
      </w:r>
      <w:r w:rsidRPr="001C49F4">
        <w:t xml:space="preserve"> authorized MCData </w:t>
      </w:r>
      <w:r>
        <w:t>client 1</w:t>
      </w:r>
      <w:r w:rsidRPr="001C49F4">
        <w:t>.</w:t>
      </w:r>
    </w:p>
    <w:p w14:paraId="0E8DFCDA" w14:textId="77777777" w:rsidR="00C336BB" w:rsidRPr="00E83641" w:rsidRDefault="00C336BB" w:rsidP="00C336BB">
      <w:pPr>
        <w:pStyle w:val="Heading4"/>
        <w:rPr>
          <w:lang w:eastAsia="zh-CN"/>
        </w:rPr>
      </w:pPr>
      <w:bookmarkStart w:id="656" w:name="_Toc170980865"/>
      <w:r>
        <w:rPr>
          <w:lang w:eastAsia="zh-CN"/>
        </w:rPr>
        <w:t>7</w:t>
      </w:r>
      <w:r w:rsidRPr="00BD3BC0">
        <w:t>.</w:t>
      </w:r>
      <w:r>
        <w:rPr>
          <w:lang w:eastAsia="zh-CN"/>
        </w:rPr>
        <w:t>7</w:t>
      </w:r>
      <w:r w:rsidRPr="00BD3BC0">
        <w:t>.2.</w:t>
      </w:r>
      <w:r>
        <w:t>6</w:t>
      </w:r>
      <w:r w:rsidRPr="00BD3BC0">
        <w:tab/>
        <w:t xml:space="preserve">Authorized MCData user initiated communication </w:t>
      </w:r>
      <w:r>
        <w:t>release</w:t>
      </w:r>
      <w:r w:rsidRPr="00BD3BC0">
        <w:t xml:space="preserve"> with prior </w:t>
      </w:r>
      <w:r>
        <w:t>indication</w:t>
      </w:r>
      <w:bookmarkEnd w:id="656"/>
    </w:p>
    <w:p w14:paraId="7829E892" w14:textId="77777777" w:rsidR="00C336BB" w:rsidRPr="00514D63" w:rsidRDefault="00C336BB" w:rsidP="00C336BB">
      <w:pPr>
        <w:pStyle w:val="Heading5"/>
        <w:rPr>
          <w:lang w:eastAsia="zh-CN"/>
        </w:rPr>
      </w:pPr>
      <w:bookmarkStart w:id="657" w:name="_Toc170980866"/>
      <w:r>
        <w:rPr>
          <w:lang w:eastAsia="zh-CN"/>
        </w:rPr>
        <w:t>7</w:t>
      </w:r>
      <w:r w:rsidRPr="00514D63">
        <w:t>.</w:t>
      </w:r>
      <w:r>
        <w:rPr>
          <w:lang w:eastAsia="zh-CN"/>
        </w:rPr>
        <w:t>7</w:t>
      </w:r>
      <w:r w:rsidRPr="00514D63">
        <w:t>.2.</w:t>
      </w:r>
      <w:r>
        <w:t>6</w:t>
      </w:r>
      <w:r w:rsidRPr="00514D63">
        <w:t>.</w:t>
      </w:r>
      <w:r w:rsidRPr="00514D63">
        <w:rPr>
          <w:rFonts w:hint="eastAsia"/>
          <w:lang w:eastAsia="zh-CN"/>
        </w:rPr>
        <w:t>1</w:t>
      </w:r>
      <w:r w:rsidRPr="00514D63">
        <w:tab/>
      </w:r>
      <w:r w:rsidRPr="00514D63">
        <w:rPr>
          <w:rFonts w:hint="eastAsia"/>
          <w:lang w:eastAsia="zh-CN"/>
        </w:rPr>
        <w:t>General</w:t>
      </w:r>
      <w:bookmarkEnd w:id="657"/>
    </w:p>
    <w:p w14:paraId="7ACC1DC6" w14:textId="77777777" w:rsidR="00C336BB" w:rsidRPr="004A6023" w:rsidRDefault="00C336BB" w:rsidP="00C336BB">
      <w:pPr>
        <w:rPr>
          <w:lang w:eastAsia="zh-CN"/>
        </w:rPr>
      </w:pPr>
      <w:r w:rsidRPr="004A6023">
        <w:rPr>
          <w:lang w:eastAsia="zh-CN"/>
        </w:rPr>
        <w:t xml:space="preserve">An authorized MCData user at any time </w:t>
      </w:r>
      <w:r>
        <w:rPr>
          <w:lang w:eastAsia="zh-CN"/>
        </w:rPr>
        <w:t xml:space="preserve">during an ongoing MCData communication </w:t>
      </w:r>
      <w:r w:rsidRPr="004A6023">
        <w:rPr>
          <w:lang w:eastAsia="zh-CN"/>
        </w:rPr>
        <w:t xml:space="preserve">decides to </w:t>
      </w:r>
      <w:r>
        <w:rPr>
          <w:lang w:eastAsia="zh-CN"/>
        </w:rPr>
        <w:t>release</w:t>
      </w:r>
      <w:r w:rsidRPr="004A6023">
        <w:rPr>
          <w:lang w:eastAsia="zh-CN"/>
        </w:rPr>
        <w:t xml:space="preserve"> communication. </w:t>
      </w:r>
      <w:r>
        <w:rPr>
          <w:lang w:eastAsia="zh-CN"/>
        </w:rPr>
        <w:t>The</w:t>
      </w:r>
      <w:r w:rsidRPr="004A6023">
        <w:rPr>
          <w:lang w:eastAsia="zh-CN"/>
        </w:rPr>
        <w:t xml:space="preserve"> authorized user </w:t>
      </w:r>
      <w:r>
        <w:rPr>
          <w:lang w:eastAsia="zh-CN"/>
        </w:rPr>
        <w:t>may</w:t>
      </w:r>
      <w:r w:rsidRPr="004A6023">
        <w:rPr>
          <w:lang w:eastAsia="zh-CN"/>
        </w:rPr>
        <w:t xml:space="preserve"> decide to </w:t>
      </w:r>
      <w:r>
        <w:rPr>
          <w:lang w:eastAsia="zh-CN"/>
        </w:rPr>
        <w:t>release</w:t>
      </w:r>
      <w:r w:rsidRPr="004A6023">
        <w:rPr>
          <w:lang w:eastAsia="zh-CN"/>
        </w:rPr>
        <w:t xml:space="preserve"> MCData communication with prior </w:t>
      </w:r>
      <w:r>
        <w:rPr>
          <w:lang w:eastAsia="zh-CN"/>
        </w:rPr>
        <w:t>indication</w:t>
      </w:r>
      <w:r w:rsidRPr="004A6023">
        <w:rPr>
          <w:lang w:eastAsia="zh-CN"/>
        </w:rPr>
        <w:t xml:space="preserve"> to the initiator MCData client. </w:t>
      </w:r>
      <w:r>
        <w:rPr>
          <w:lang w:eastAsia="zh-CN"/>
        </w:rPr>
        <w:t>A prior indication</w:t>
      </w:r>
      <w:r w:rsidRPr="004A6023">
        <w:rPr>
          <w:lang w:eastAsia="zh-CN"/>
        </w:rPr>
        <w:t xml:space="preserve"> allow</w:t>
      </w:r>
      <w:r>
        <w:rPr>
          <w:lang w:eastAsia="zh-CN"/>
        </w:rPr>
        <w:t>s</w:t>
      </w:r>
      <w:r w:rsidRPr="004A6023">
        <w:rPr>
          <w:lang w:eastAsia="zh-CN"/>
        </w:rPr>
        <w:t xml:space="preserve"> initiator MCData client to request for extension for the MCData communication. </w:t>
      </w:r>
    </w:p>
    <w:p w14:paraId="039F3523" w14:textId="77777777" w:rsidR="00C336BB" w:rsidRPr="00514D63" w:rsidRDefault="00C336BB" w:rsidP="00C336BB">
      <w:pPr>
        <w:pStyle w:val="Heading5"/>
        <w:rPr>
          <w:lang w:eastAsia="zh-CN"/>
        </w:rPr>
      </w:pPr>
      <w:bookmarkStart w:id="658" w:name="_Toc170980867"/>
      <w:r>
        <w:rPr>
          <w:lang w:eastAsia="zh-CN"/>
        </w:rPr>
        <w:t>7</w:t>
      </w:r>
      <w:r w:rsidRPr="00514D63">
        <w:t>.</w:t>
      </w:r>
      <w:r>
        <w:rPr>
          <w:lang w:eastAsia="zh-CN"/>
        </w:rPr>
        <w:t>7</w:t>
      </w:r>
      <w:r w:rsidRPr="00514D63">
        <w:t>.2.</w:t>
      </w:r>
      <w:r>
        <w:t>6</w:t>
      </w:r>
      <w:r w:rsidRPr="00514D63">
        <w:t>.</w:t>
      </w:r>
      <w:r w:rsidRPr="00514D63">
        <w:rPr>
          <w:rFonts w:hint="eastAsia"/>
          <w:lang w:eastAsia="zh-CN"/>
        </w:rPr>
        <w:t>2</w:t>
      </w:r>
      <w:r w:rsidRPr="00514D63">
        <w:tab/>
      </w:r>
      <w:r w:rsidRPr="00514D63">
        <w:rPr>
          <w:rFonts w:hint="eastAsia"/>
          <w:lang w:eastAsia="zh-CN"/>
        </w:rPr>
        <w:t>Procedure</w:t>
      </w:r>
      <w:bookmarkEnd w:id="658"/>
    </w:p>
    <w:p w14:paraId="0DC62B1A" w14:textId="77777777" w:rsidR="00C336BB" w:rsidRPr="00514D63" w:rsidRDefault="00C336BB" w:rsidP="00C336BB">
      <w:pPr>
        <w:rPr>
          <w:lang w:eastAsia="zh-CN"/>
        </w:rPr>
      </w:pPr>
      <w:r w:rsidRPr="004A6023">
        <w:rPr>
          <w:lang w:eastAsia="zh-CN"/>
        </w:rPr>
        <w:t>The procedure in figure</w:t>
      </w:r>
      <w:r>
        <w:rPr>
          <w:rFonts w:eastAsia="SimSun" w:hint="cs"/>
          <w:lang w:eastAsia="zh-CN"/>
        </w:rPr>
        <w:t> </w:t>
      </w:r>
      <w:r>
        <w:rPr>
          <w:lang w:eastAsia="zh-CN"/>
        </w:rPr>
        <w:t>7</w:t>
      </w:r>
      <w:r w:rsidRPr="004A6023">
        <w:rPr>
          <w:lang w:eastAsia="zh-CN"/>
        </w:rPr>
        <w:t>.</w:t>
      </w:r>
      <w:r>
        <w:rPr>
          <w:lang w:eastAsia="zh-CN"/>
        </w:rPr>
        <w:t>7</w:t>
      </w:r>
      <w:r w:rsidRPr="004A6023">
        <w:rPr>
          <w:lang w:eastAsia="zh-CN"/>
        </w:rPr>
        <w:t>.2.</w:t>
      </w:r>
      <w:r>
        <w:rPr>
          <w:lang w:eastAsia="zh-CN"/>
        </w:rPr>
        <w:t>6</w:t>
      </w:r>
      <w:r w:rsidRPr="004A6023">
        <w:rPr>
          <w:lang w:eastAsia="zh-CN"/>
        </w:rPr>
        <w:t>.2-1 describes signal</w:t>
      </w:r>
      <w:r>
        <w:rPr>
          <w:lang w:eastAsia="zh-CN"/>
        </w:rPr>
        <w:t>l</w:t>
      </w:r>
      <w:r w:rsidRPr="004A6023">
        <w:rPr>
          <w:lang w:eastAsia="zh-CN"/>
        </w:rPr>
        <w:t xml:space="preserve">ing control plane procedure for the case where during </w:t>
      </w:r>
      <w:r>
        <w:rPr>
          <w:lang w:eastAsia="zh-CN"/>
        </w:rPr>
        <w:t xml:space="preserve">an </w:t>
      </w:r>
      <w:r w:rsidRPr="004A6023">
        <w:rPr>
          <w:lang w:eastAsia="zh-CN"/>
        </w:rPr>
        <w:t xml:space="preserve">ongoing MCData communication, authorized MCData user initiates MCData communication </w:t>
      </w:r>
      <w:r>
        <w:rPr>
          <w:lang w:eastAsia="zh-CN"/>
        </w:rPr>
        <w:t xml:space="preserve">release </w:t>
      </w:r>
      <w:r w:rsidRPr="004A6023">
        <w:rPr>
          <w:lang w:eastAsia="zh-CN"/>
        </w:rPr>
        <w:t xml:space="preserve">with prior </w:t>
      </w:r>
      <w:r>
        <w:rPr>
          <w:lang w:eastAsia="zh-CN"/>
        </w:rPr>
        <w:t>indication</w:t>
      </w:r>
      <w:r w:rsidRPr="004A6023">
        <w:rPr>
          <w:lang w:eastAsia="zh-CN"/>
        </w:rPr>
        <w:t xml:space="preserve"> to</w:t>
      </w:r>
      <w:r>
        <w:rPr>
          <w:lang w:eastAsia="zh-CN"/>
        </w:rPr>
        <w:t xml:space="preserve"> the</w:t>
      </w:r>
      <w:r w:rsidRPr="004A6023">
        <w:rPr>
          <w:lang w:eastAsia="zh-CN"/>
        </w:rPr>
        <w:t xml:space="preserve"> initiator MCData client. An authorized MCData user </w:t>
      </w:r>
      <w:r>
        <w:rPr>
          <w:lang w:eastAsia="zh-CN"/>
        </w:rPr>
        <w:t>is</w:t>
      </w:r>
      <w:r w:rsidRPr="004A6023">
        <w:rPr>
          <w:lang w:eastAsia="zh-CN"/>
        </w:rPr>
        <w:t xml:space="preserve"> part of the </w:t>
      </w:r>
      <w:r>
        <w:rPr>
          <w:lang w:eastAsia="zh-CN"/>
        </w:rPr>
        <w:t xml:space="preserve">ongoing </w:t>
      </w:r>
      <w:r w:rsidRPr="004A6023">
        <w:rPr>
          <w:lang w:eastAsia="zh-CN"/>
        </w:rPr>
        <w:t xml:space="preserve">MCData communication. An initiator MCData user </w:t>
      </w:r>
      <w:r>
        <w:rPr>
          <w:lang w:eastAsia="zh-CN"/>
        </w:rPr>
        <w:t xml:space="preserve">optionally </w:t>
      </w:r>
      <w:r w:rsidRPr="004A6023">
        <w:rPr>
          <w:lang w:eastAsia="zh-CN"/>
        </w:rPr>
        <w:t xml:space="preserve">decides to request for </w:t>
      </w:r>
      <w:r>
        <w:rPr>
          <w:lang w:eastAsia="zh-CN"/>
        </w:rPr>
        <w:t xml:space="preserve">the </w:t>
      </w:r>
      <w:r w:rsidRPr="004A6023">
        <w:rPr>
          <w:lang w:eastAsia="zh-CN"/>
        </w:rPr>
        <w:t xml:space="preserve">extension </w:t>
      </w:r>
      <w:r>
        <w:rPr>
          <w:lang w:eastAsia="zh-CN"/>
        </w:rPr>
        <w:t>of the ongoing</w:t>
      </w:r>
      <w:r w:rsidRPr="00514D63">
        <w:rPr>
          <w:lang w:eastAsia="zh-CN"/>
        </w:rPr>
        <w:t xml:space="preserve"> communication. </w:t>
      </w:r>
    </w:p>
    <w:p w14:paraId="06703E72" w14:textId="77777777" w:rsidR="00C336BB" w:rsidRPr="00F21D36" w:rsidRDefault="00C336BB" w:rsidP="00C336BB">
      <w:pPr>
        <w:rPr>
          <w:lang w:eastAsia="zh-CN"/>
        </w:rPr>
      </w:pPr>
      <w:r w:rsidRPr="00F21D36">
        <w:rPr>
          <w:lang w:eastAsia="zh-CN"/>
        </w:rPr>
        <w:t>Pre-conditions:</w:t>
      </w:r>
    </w:p>
    <w:p w14:paraId="1B183F28" w14:textId="77777777" w:rsidR="00C336BB" w:rsidRPr="00E25B9E" w:rsidRDefault="00C336BB" w:rsidP="00C336BB">
      <w:pPr>
        <w:pStyle w:val="B1"/>
      </w:pPr>
      <w:r w:rsidRPr="00B93114">
        <w:t>1.</w:t>
      </w:r>
      <w:r w:rsidRPr="00B93114">
        <w:tab/>
      </w:r>
      <w:r w:rsidRPr="00592402">
        <w:t xml:space="preserve">An authorized MCData user on MCData </w:t>
      </w:r>
      <w:r>
        <w:t>c</w:t>
      </w:r>
      <w:r w:rsidRPr="00592402">
        <w:t>lient is already registered f</w:t>
      </w:r>
      <w:r w:rsidRPr="00E25B9E">
        <w:t>or receiving MCData service.</w:t>
      </w:r>
    </w:p>
    <w:p w14:paraId="0C3BADA9" w14:textId="77777777" w:rsidR="00C336BB" w:rsidRDefault="00C336BB" w:rsidP="00C336BB">
      <w:pPr>
        <w:pStyle w:val="B1"/>
      </w:pPr>
      <w:r w:rsidRPr="00960B69">
        <w:t>2.</w:t>
      </w:r>
      <w:r>
        <w:tab/>
      </w:r>
      <w:r w:rsidRPr="00960B69">
        <w:t>A MCData</w:t>
      </w:r>
      <w:r w:rsidRPr="00EA0206">
        <w:t xml:space="preserve"> communication is ongoing between MCData participants and </w:t>
      </w:r>
      <w:r w:rsidRPr="00960B69">
        <w:t xml:space="preserve">authorized MCData user </w:t>
      </w:r>
      <w:r>
        <w:t xml:space="preserve">is keeping track of which participants are </w:t>
      </w:r>
      <w:r w:rsidRPr="00960B69">
        <w:t xml:space="preserve">receiving </w:t>
      </w:r>
      <w:r>
        <w:t xml:space="preserve">communication </w:t>
      </w:r>
      <w:r w:rsidRPr="00EA0206">
        <w:t xml:space="preserve">e.g. </w:t>
      </w:r>
      <w:r>
        <w:t>through "</w:t>
      </w:r>
      <w:r w:rsidRPr="00EA0206">
        <w:t>message delivered</w:t>
      </w:r>
      <w:r>
        <w:t>"</w:t>
      </w:r>
      <w:r w:rsidRPr="00EA0206">
        <w:t xml:space="preserve"> and/or </w:t>
      </w:r>
      <w:r>
        <w:t>"</w:t>
      </w:r>
      <w:r w:rsidRPr="00EA0206">
        <w:t>message read</w:t>
      </w:r>
      <w:r>
        <w:t>"</w:t>
      </w:r>
      <w:r w:rsidRPr="00EA0206">
        <w:t xml:space="preserve"> </w:t>
      </w:r>
      <w:r>
        <w:t>indication</w:t>
      </w:r>
      <w:r w:rsidRPr="00EA0206">
        <w:t>s for the MCData communication</w:t>
      </w:r>
    </w:p>
    <w:p w14:paraId="6881F4D9" w14:textId="77777777" w:rsidR="00C336BB" w:rsidRPr="00EA0206" w:rsidRDefault="00C336BB" w:rsidP="00C336BB">
      <w:pPr>
        <w:pStyle w:val="B1"/>
      </w:pPr>
      <w:r>
        <w:t>3.</w:t>
      </w:r>
      <w:r>
        <w:tab/>
      </w:r>
      <w:r w:rsidRPr="00EA0206">
        <w:t>MCData client 1 is the initiator of the MCData communication.</w:t>
      </w:r>
    </w:p>
    <w:p w14:paraId="5C9B1B79" w14:textId="77777777" w:rsidR="00C336BB" w:rsidRDefault="00C336BB" w:rsidP="00C336BB">
      <w:pPr>
        <w:pStyle w:val="TH"/>
      </w:pPr>
      <w:r w:rsidRPr="00BF7C57">
        <w:object w:dxaOrig="7493" w:dyaOrig="7025" w14:anchorId="2B62031F">
          <v:shape id="_x0000_i1080" type="#_x0000_t75" style="width:375pt;height:351.5pt" o:ole="">
            <v:imagedata r:id="rId123" o:title=""/>
          </v:shape>
          <o:OLEObject Type="Embed" ProgID="Visio.Drawing.11" ShapeID="_x0000_i1080" DrawAspect="Content" ObjectID="_1782302133" r:id="rId124"/>
        </w:object>
      </w:r>
    </w:p>
    <w:p w14:paraId="4579C759" w14:textId="77777777" w:rsidR="00C336BB" w:rsidRPr="00BD3BC0" w:rsidRDefault="00C336BB" w:rsidP="00C336BB">
      <w:pPr>
        <w:pStyle w:val="TF"/>
      </w:pPr>
      <w:r w:rsidRPr="00BD3BC0">
        <w:t>Figure </w:t>
      </w:r>
      <w:r>
        <w:t>7</w:t>
      </w:r>
      <w:r w:rsidRPr="00BD3BC0">
        <w:t>.</w:t>
      </w:r>
      <w:r>
        <w:t>7</w:t>
      </w:r>
      <w:r w:rsidRPr="00BD3BC0">
        <w:t>.2.</w:t>
      </w:r>
      <w:r>
        <w:t>6</w:t>
      </w:r>
      <w:r w:rsidRPr="00BD3BC0">
        <w:t xml:space="preserve">.2-1: An authorized MCData user initiates communication </w:t>
      </w:r>
      <w:r>
        <w:t>release</w:t>
      </w:r>
      <w:r w:rsidRPr="00BD3BC0">
        <w:t xml:space="preserve"> with prior </w:t>
      </w:r>
      <w:r>
        <w:t>indication</w:t>
      </w:r>
    </w:p>
    <w:p w14:paraId="6BE18BBA" w14:textId="77777777" w:rsidR="00C336BB" w:rsidRPr="004B34F4" w:rsidRDefault="00C336BB" w:rsidP="00C336BB">
      <w:pPr>
        <w:pStyle w:val="B1"/>
      </w:pPr>
      <w:r w:rsidRPr="00E83641">
        <w:t>1.</w:t>
      </w:r>
      <w:r w:rsidRPr="00E83641">
        <w:tab/>
        <w:t xml:space="preserve">An authorized MCData user </w:t>
      </w:r>
      <w:r>
        <w:t>requests</w:t>
      </w:r>
      <w:r w:rsidRPr="00E83641">
        <w:t xml:space="preserve"> to </w:t>
      </w:r>
      <w:r>
        <w:t>release</w:t>
      </w:r>
      <w:r w:rsidRPr="00E83641">
        <w:t xml:space="preserve"> </w:t>
      </w:r>
      <w:r>
        <w:t xml:space="preserve">the ongoing </w:t>
      </w:r>
      <w:r w:rsidRPr="00E83641">
        <w:t xml:space="preserve">MCData communication by </w:t>
      </w:r>
      <w:r>
        <w:t>providing</w:t>
      </w:r>
      <w:r w:rsidRPr="00E83641">
        <w:t xml:space="preserve"> prior </w:t>
      </w:r>
      <w:r>
        <w:t>indication</w:t>
      </w:r>
      <w:r w:rsidRPr="00E83641">
        <w:t xml:space="preserve"> to </w:t>
      </w:r>
      <w:r>
        <w:t xml:space="preserve">the </w:t>
      </w:r>
      <w:r w:rsidRPr="00E83641">
        <w:t>initiator of MCData communicatio</w:t>
      </w:r>
      <w:r w:rsidRPr="004B34F4">
        <w:t>n, MCData client 1.</w:t>
      </w:r>
    </w:p>
    <w:p w14:paraId="46BA5C13" w14:textId="77777777" w:rsidR="00C336BB" w:rsidRPr="004B34F4" w:rsidRDefault="00C336BB" w:rsidP="00C336BB">
      <w:pPr>
        <w:pStyle w:val="B1"/>
      </w:pPr>
      <w:r w:rsidRPr="004B34F4">
        <w:t>2.</w:t>
      </w:r>
      <w:r w:rsidRPr="004B34F4">
        <w:tab/>
        <w:t xml:space="preserve">An authorized MCData client sends </w:t>
      </w:r>
      <w:r w:rsidRPr="00E83641">
        <w:t>MCData</w:t>
      </w:r>
      <w:r w:rsidRPr="004B34F4">
        <w:t xml:space="preserve"> auth user communication </w:t>
      </w:r>
      <w:r>
        <w:t>release</w:t>
      </w:r>
      <w:r w:rsidRPr="004B34F4">
        <w:t xml:space="preserve"> request towards MCData server including </w:t>
      </w:r>
      <w:r>
        <w:t xml:space="preserve">the </w:t>
      </w:r>
      <w:r w:rsidRPr="004B34F4">
        <w:t>communication identifier identify</w:t>
      </w:r>
      <w:r>
        <w:t>ing the</w:t>
      </w:r>
      <w:r w:rsidRPr="004B34F4">
        <w:t xml:space="preserve"> MCData communication</w:t>
      </w:r>
      <w:r>
        <w:t xml:space="preserve"> to release</w:t>
      </w:r>
      <w:r w:rsidRPr="004B34F4">
        <w:t xml:space="preserve">. </w:t>
      </w:r>
      <w:r>
        <w:t>A</w:t>
      </w:r>
      <w:r w:rsidRPr="004B34F4">
        <w:t>uthorized MCData client may include request for more information</w:t>
      </w:r>
      <w:r>
        <w:t xml:space="preserve"> </w:t>
      </w:r>
      <w:r>
        <w:rPr>
          <w:lang w:eastAsia="zh-CN"/>
        </w:rPr>
        <w:t>(e.g.</w:t>
      </w:r>
      <w:r w:rsidRPr="004A6023">
        <w:rPr>
          <w:lang w:eastAsia="zh-CN"/>
        </w:rPr>
        <w:t xml:space="preserve"> to </w:t>
      </w:r>
      <w:r>
        <w:rPr>
          <w:lang w:eastAsia="zh-CN"/>
        </w:rPr>
        <w:t>know</w:t>
      </w:r>
      <w:r w:rsidRPr="004A6023">
        <w:rPr>
          <w:lang w:eastAsia="zh-CN"/>
        </w:rPr>
        <w:t xml:space="preserve"> the remaining data volume to </w:t>
      </w:r>
      <w:r>
        <w:rPr>
          <w:lang w:eastAsia="zh-CN"/>
        </w:rPr>
        <w:t>transmit)</w:t>
      </w:r>
      <w:r w:rsidRPr="004B34F4">
        <w:t xml:space="preserve">. The request also includes </w:t>
      </w:r>
      <w:r>
        <w:t>indication to</w:t>
      </w:r>
      <w:r w:rsidRPr="004B34F4">
        <w:t xml:space="preserve"> MCData server to </w:t>
      </w:r>
      <w:r>
        <w:t>release</w:t>
      </w:r>
      <w:r w:rsidRPr="004B34F4">
        <w:t xml:space="preserve"> MCData communication with prior </w:t>
      </w:r>
      <w:r>
        <w:t>indication</w:t>
      </w:r>
      <w:r w:rsidRPr="004B34F4">
        <w:t xml:space="preserve"> to the initiator MCData client.</w:t>
      </w:r>
    </w:p>
    <w:p w14:paraId="766B2854" w14:textId="77777777" w:rsidR="00C336BB" w:rsidRPr="00347DE6" w:rsidRDefault="00C336BB" w:rsidP="00C336BB">
      <w:pPr>
        <w:pStyle w:val="B1"/>
      </w:pPr>
      <w:r w:rsidRPr="00347DE6">
        <w:t>3.</w:t>
      </w:r>
      <w:r w:rsidRPr="00347DE6">
        <w:tab/>
        <w:t xml:space="preserve">MCData server validates the user from </w:t>
      </w:r>
      <w:r>
        <w:t>whom</w:t>
      </w:r>
      <w:r w:rsidRPr="00347DE6">
        <w:t xml:space="preserve"> </w:t>
      </w:r>
      <w:r>
        <w:t xml:space="preserve">the </w:t>
      </w:r>
      <w:r w:rsidRPr="00347DE6">
        <w:t xml:space="preserve">communication </w:t>
      </w:r>
      <w:r>
        <w:t>release</w:t>
      </w:r>
      <w:r w:rsidRPr="00347DE6">
        <w:t xml:space="preserve"> request </w:t>
      </w:r>
      <w:r>
        <w:t xml:space="preserve">is </w:t>
      </w:r>
      <w:r w:rsidRPr="00347DE6">
        <w:t>received</w:t>
      </w:r>
      <w:r>
        <w:t xml:space="preserve"> and</w:t>
      </w:r>
      <w:r w:rsidRPr="00347DE6">
        <w:t xml:space="preserve"> checks whether </w:t>
      </w:r>
      <w:r>
        <w:t xml:space="preserve">the </w:t>
      </w:r>
      <w:r w:rsidRPr="00347DE6">
        <w:t>request</w:t>
      </w:r>
      <w:r>
        <w:t>ing</w:t>
      </w:r>
      <w:r w:rsidRPr="00347DE6">
        <w:t xml:space="preserve"> user is </w:t>
      </w:r>
      <w:r>
        <w:t>authorized</w:t>
      </w:r>
      <w:r w:rsidRPr="00347DE6">
        <w:t xml:space="preserve"> to </w:t>
      </w:r>
      <w:r>
        <w:t>release</w:t>
      </w:r>
      <w:r w:rsidRPr="00347DE6">
        <w:t xml:space="preserve"> communication or not.</w:t>
      </w:r>
    </w:p>
    <w:p w14:paraId="07F72025" w14:textId="77777777" w:rsidR="00C336BB" w:rsidRPr="00347DE6" w:rsidRDefault="00C336BB" w:rsidP="00C336BB">
      <w:pPr>
        <w:pStyle w:val="B1"/>
      </w:pPr>
      <w:r w:rsidRPr="00347DE6">
        <w:t>4.</w:t>
      </w:r>
      <w:r w:rsidRPr="00347DE6">
        <w:tab/>
      </w:r>
      <w:r>
        <w:t>I</w:t>
      </w:r>
      <w:r w:rsidRPr="00347DE6">
        <w:t xml:space="preserve">f </w:t>
      </w:r>
      <w:r>
        <w:t xml:space="preserve">the </w:t>
      </w:r>
      <w:r w:rsidRPr="00347DE6">
        <w:t xml:space="preserve">user is authorized to </w:t>
      </w:r>
      <w:r>
        <w:t>release</w:t>
      </w:r>
      <w:r w:rsidRPr="00347DE6">
        <w:t xml:space="preserve"> communication, </w:t>
      </w:r>
      <w:r>
        <w:t xml:space="preserve">then the </w:t>
      </w:r>
      <w:r w:rsidRPr="00347DE6">
        <w:t xml:space="preserve">MCData server sends </w:t>
      </w:r>
      <w:r w:rsidRPr="00E83641">
        <w:t>MCData</w:t>
      </w:r>
      <w:r w:rsidRPr="004B34F4">
        <w:t xml:space="preserve"> </w:t>
      </w:r>
      <w:r>
        <w:t>release</w:t>
      </w:r>
      <w:r w:rsidRPr="00347DE6">
        <w:t xml:space="preserve"> intent request</w:t>
      </w:r>
      <w:r>
        <w:t>,</w:t>
      </w:r>
      <w:r w:rsidRPr="00347DE6">
        <w:t xml:space="preserve"> </w:t>
      </w:r>
      <w:r>
        <w:t xml:space="preserve">may be </w:t>
      </w:r>
      <w:r w:rsidRPr="00347DE6">
        <w:t xml:space="preserve">including </w:t>
      </w:r>
      <w:r>
        <w:t xml:space="preserve">the </w:t>
      </w:r>
      <w:r w:rsidRPr="00347DE6">
        <w:t xml:space="preserve">reason for the </w:t>
      </w:r>
      <w:r>
        <w:t>release</w:t>
      </w:r>
      <w:r w:rsidRPr="00347DE6">
        <w:t xml:space="preserve">. MCData server may include request for more </w:t>
      </w:r>
      <w:r>
        <w:t>information</w:t>
      </w:r>
      <w:r w:rsidRPr="00347DE6">
        <w:t xml:space="preserve"> </w:t>
      </w:r>
      <w:r>
        <w:t>as received in the request from the authorized MCData client</w:t>
      </w:r>
      <w:r w:rsidRPr="00347DE6">
        <w:t>.</w:t>
      </w:r>
    </w:p>
    <w:p w14:paraId="2E98E836" w14:textId="77777777" w:rsidR="00C336BB" w:rsidRPr="00347DE6" w:rsidRDefault="00C336BB" w:rsidP="00C336BB">
      <w:pPr>
        <w:pStyle w:val="B1"/>
      </w:pPr>
      <w:r>
        <w:t>5</w:t>
      </w:r>
      <w:r w:rsidRPr="00347DE6">
        <w:t>.</w:t>
      </w:r>
      <w:r w:rsidRPr="00347DE6">
        <w:tab/>
        <w:t xml:space="preserve">MCData client </w:t>
      </w:r>
      <w:r>
        <w:t>informs</w:t>
      </w:r>
      <w:r w:rsidRPr="00347DE6">
        <w:t xml:space="preserve"> MCData user about </w:t>
      </w:r>
      <w:r>
        <w:t xml:space="preserve">the </w:t>
      </w:r>
      <w:r w:rsidRPr="00347DE6">
        <w:t xml:space="preserve">intent to </w:t>
      </w:r>
      <w:r>
        <w:t>release</w:t>
      </w:r>
      <w:r w:rsidRPr="00347DE6">
        <w:t xml:space="preserve"> communication </w:t>
      </w:r>
      <w:r>
        <w:t>by the authorized MCData user</w:t>
      </w:r>
      <w:r w:rsidRPr="00347DE6">
        <w:t>.</w:t>
      </w:r>
    </w:p>
    <w:p w14:paraId="3B111F02" w14:textId="77777777" w:rsidR="00C336BB" w:rsidRDefault="00C336BB" w:rsidP="00C336BB">
      <w:pPr>
        <w:pStyle w:val="B1"/>
      </w:pPr>
      <w:r>
        <w:t>6</w:t>
      </w:r>
      <w:r w:rsidRPr="00347DE6">
        <w:t>.</w:t>
      </w:r>
      <w:r w:rsidRPr="00347DE6">
        <w:tab/>
      </w:r>
      <w:r>
        <w:t>I</w:t>
      </w:r>
      <w:r w:rsidRPr="00347DE6">
        <w:t>f request for more information is included</w:t>
      </w:r>
      <w:r>
        <w:t xml:space="preserve"> in the received </w:t>
      </w:r>
      <w:r w:rsidRPr="00E83641">
        <w:t>MCData</w:t>
      </w:r>
      <w:r w:rsidRPr="004B34F4">
        <w:t xml:space="preserve"> </w:t>
      </w:r>
      <w:r>
        <w:t>release intent request</w:t>
      </w:r>
      <w:r w:rsidRPr="00347DE6">
        <w:t xml:space="preserve">, MCData client 1 sends </w:t>
      </w:r>
      <w:r w:rsidRPr="00E83641">
        <w:t>MCData</w:t>
      </w:r>
      <w:r w:rsidRPr="004B34F4">
        <w:t xml:space="preserve"> </w:t>
      </w:r>
      <w:r>
        <w:t xml:space="preserve">more information </w:t>
      </w:r>
      <w:r w:rsidRPr="00347DE6">
        <w:t xml:space="preserve">response </w:t>
      </w:r>
      <w:r>
        <w:t>including</w:t>
      </w:r>
      <w:r w:rsidRPr="00347DE6">
        <w:t xml:space="preserve"> the remaining amount of data to transmit. </w:t>
      </w:r>
    </w:p>
    <w:p w14:paraId="1ADF5CD5" w14:textId="77777777" w:rsidR="00C336BB" w:rsidRDefault="00C336BB" w:rsidP="00C336BB">
      <w:pPr>
        <w:pStyle w:val="B1"/>
      </w:pPr>
      <w:r>
        <w:t>7.</w:t>
      </w:r>
      <w:r>
        <w:tab/>
      </w:r>
      <w:r w:rsidRPr="00347DE6">
        <w:t xml:space="preserve">MCData server forwards </w:t>
      </w:r>
      <w:r>
        <w:t xml:space="preserve">the </w:t>
      </w:r>
      <w:r w:rsidRPr="00E83641">
        <w:t>MCData</w:t>
      </w:r>
      <w:r w:rsidRPr="004B34F4">
        <w:t xml:space="preserve"> </w:t>
      </w:r>
      <w:r>
        <w:t xml:space="preserve">more information </w:t>
      </w:r>
      <w:r w:rsidRPr="00347DE6">
        <w:t xml:space="preserve">response </w:t>
      </w:r>
      <w:r>
        <w:t>t</w:t>
      </w:r>
      <w:r w:rsidRPr="00347DE6">
        <w:t xml:space="preserve">o </w:t>
      </w:r>
      <w:r>
        <w:t>the</w:t>
      </w:r>
      <w:r w:rsidRPr="00347DE6">
        <w:t xml:space="preserve"> authorized MCData </w:t>
      </w:r>
      <w:r>
        <w:t>client.</w:t>
      </w:r>
    </w:p>
    <w:p w14:paraId="05F90756" w14:textId="77777777" w:rsidR="00C336BB" w:rsidRPr="00347DE6" w:rsidRDefault="00C336BB" w:rsidP="00C336BB">
      <w:pPr>
        <w:pStyle w:val="NO"/>
      </w:pPr>
      <w:r>
        <w:t>NOTE:</w:t>
      </w:r>
      <w:r>
        <w:tab/>
      </w:r>
      <w:r w:rsidRPr="007F500D">
        <w:t xml:space="preserve">Upon receiving </w:t>
      </w:r>
      <w:r>
        <w:t xml:space="preserve">more information </w:t>
      </w:r>
      <w:r w:rsidRPr="007F500D">
        <w:t xml:space="preserve">response from MCData client 1, MCData server </w:t>
      </w:r>
      <w:r>
        <w:t>may</w:t>
      </w:r>
      <w:r w:rsidRPr="007F500D">
        <w:t xml:space="preserve"> wait for </w:t>
      </w:r>
      <w:r>
        <w:t xml:space="preserve">the </w:t>
      </w:r>
      <w:r w:rsidRPr="007F500D">
        <w:t>request for</w:t>
      </w:r>
      <w:r w:rsidRPr="00733015">
        <w:t xml:space="preserve"> extension </w:t>
      </w:r>
      <w:r>
        <w:t>until</w:t>
      </w:r>
      <w:r w:rsidRPr="00733015">
        <w:t xml:space="preserve"> the time configured by </w:t>
      </w:r>
      <w:r>
        <w:t xml:space="preserve">the </w:t>
      </w:r>
      <w:r w:rsidRPr="00733015">
        <w:t>MCData administrator. If MCData server do</w:t>
      </w:r>
      <w:r>
        <w:t>es</w:t>
      </w:r>
      <w:r w:rsidRPr="00733015">
        <w:t xml:space="preserve"> not receive request for extension</w:t>
      </w:r>
      <w:r>
        <w:t xml:space="preserve"> within the configured</w:t>
      </w:r>
      <w:r w:rsidRPr="00733015">
        <w:t xml:space="preserve"> timeout, </w:t>
      </w:r>
      <w:r>
        <w:t xml:space="preserve">the </w:t>
      </w:r>
      <w:r w:rsidRPr="00733015">
        <w:t xml:space="preserve">MCData server </w:t>
      </w:r>
      <w:r>
        <w:t>releases</w:t>
      </w:r>
      <w:r w:rsidRPr="00733015">
        <w:t xml:space="preserve"> MCData communication as described in subclause</w:t>
      </w:r>
      <w:r>
        <w:rPr>
          <w:rFonts w:eastAsia="SimSun" w:hint="cs"/>
          <w:lang w:eastAsia="zh-CN"/>
        </w:rPr>
        <w:t> </w:t>
      </w:r>
      <w:r>
        <w:t>7</w:t>
      </w:r>
      <w:r w:rsidRPr="00733015">
        <w:t>.</w:t>
      </w:r>
      <w:r>
        <w:t>7</w:t>
      </w:r>
      <w:r w:rsidRPr="00733015">
        <w:t>.2.</w:t>
      </w:r>
      <w:r>
        <w:t>3</w:t>
      </w:r>
      <w:r w:rsidRPr="00733015">
        <w:t>.</w:t>
      </w:r>
      <w:r>
        <w:t xml:space="preserve"> Otherwise, continue with remaining steps.</w:t>
      </w:r>
    </w:p>
    <w:p w14:paraId="3D9B2B4F" w14:textId="77777777" w:rsidR="00C336BB" w:rsidRPr="00CE33FE" w:rsidRDefault="00C336BB" w:rsidP="00C336BB">
      <w:pPr>
        <w:pStyle w:val="B1"/>
      </w:pPr>
      <w:r>
        <w:t>8</w:t>
      </w:r>
      <w:r w:rsidRPr="00CE33FE">
        <w:t>.</w:t>
      </w:r>
      <w:r w:rsidRPr="00CE33FE">
        <w:tab/>
        <w:t xml:space="preserve">MCData user at MCData client 1 </w:t>
      </w:r>
      <w:r>
        <w:t xml:space="preserve">decides to </w:t>
      </w:r>
      <w:r w:rsidRPr="00CE33FE">
        <w:t xml:space="preserve">request for extension of the </w:t>
      </w:r>
      <w:r>
        <w:t xml:space="preserve">ongoing </w:t>
      </w:r>
      <w:r w:rsidRPr="00CE33FE">
        <w:t>MCData communication.</w:t>
      </w:r>
    </w:p>
    <w:p w14:paraId="04D950F7" w14:textId="77777777" w:rsidR="00C336BB" w:rsidRPr="0006722E" w:rsidRDefault="00C336BB" w:rsidP="00C336BB">
      <w:pPr>
        <w:pStyle w:val="B1"/>
      </w:pPr>
      <w:r>
        <w:t>9 and 10</w:t>
      </w:r>
      <w:r w:rsidRPr="0006722E">
        <w:t>.</w:t>
      </w:r>
      <w:r>
        <w:tab/>
      </w:r>
      <w:r w:rsidRPr="0006722E">
        <w:t xml:space="preserve">MCData client sends </w:t>
      </w:r>
      <w:r w:rsidRPr="00E83641">
        <w:t>MCData</w:t>
      </w:r>
      <w:r w:rsidRPr="004B34F4">
        <w:t xml:space="preserve"> </w:t>
      </w:r>
      <w:r w:rsidRPr="0006722E">
        <w:t xml:space="preserve">request for extension towards MCData server. </w:t>
      </w:r>
      <w:r>
        <w:t xml:space="preserve">And </w:t>
      </w:r>
      <w:r w:rsidRPr="0006722E">
        <w:t xml:space="preserve">MCData server </w:t>
      </w:r>
      <w:r>
        <w:t>forwards the</w:t>
      </w:r>
      <w:r w:rsidRPr="0006722E">
        <w:t xml:space="preserve"> </w:t>
      </w:r>
      <w:r w:rsidRPr="00E83641">
        <w:t>MCData</w:t>
      </w:r>
      <w:r w:rsidRPr="004B34F4">
        <w:t xml:space="preserve"> </w:t>
      </w:r>
      <w:r w:rsidRPr="0006722E">
        <w:t xml:space="preserve">request for extension towards </w:t>
      </w:r>
      <w:r>
        <w:t>the</w:t>
      </w:r>
      <w:r w:rsidRPr="0006722E">
        <w:t xml:space="preserve"> authorized </w:t>
      </w:r>
      <w:r>
        <w:t>MCData client</w:t>
      </w:r>
      <w:r w:rsidRPr="0006722E">
        <w:t>.</w:t>
      </w:r>
    </w:p>
    <w:p w14:paraId="2003D05A" w14:textId="77777777" w:rsidR="00C336BB" w:rsidRPr="00255258" w:rsidRDefault="00C336BB" w:rsidP="00C336BB">
      <w:pPr>
        <w:pStyle w:val="B1"/>
      </w:pPr>
      <w:r>
        <w:t>11</w:t>
      </w:r>
      <w:r w:rsidRPr="0006722E">
        <w:t>.</w:t>
      </w:r>
      <w:r>
        <w:tab/>
        <w:t>A</w:t>
      </w:r>
      <w:r w:rsidRPr="00255258">
        <w:t>uthorized MCData client notifies the authorized user</w:t>
      </w:r>
      <w:r>
        <w:t xml:space="preserve"> about the incoming request for extension</w:t>
      </w:r>
      <w:r w:rsidRPr="00255258">
        <w:t>. An authorized MCData user decides to accept or reject the request for extension.</w:t>
      </w:r>
    </w:p>
    <w:p w14:paraId="4D5CBE26" w14:textId="77777777" w:rsidR="00C336BB" w:rsidRPr="005F4C66" w:rsidRDefault="00C336BB" w:rsidP="00C336BB">
      <w:pPr>
        <w:pStyle w:val="B1"/>
      </w:pPr>
      <w:r>
        <w:t>12 and 13</w:t>
      </w:r>
      <w:r w:rsidRPr="005F4C66">
        <w:t>.</w:t>
      </w:r>
      <w:r>
        <w:t xml:space="preserve"> A</w:t>
      </w:r>
      <w:r w:rsidRPr="005F4C66">
        <w:t xml:space="preserve">uthorized </w:t>
      </w:r>
      <w:r>
        <w:t>MCData user decision is sent in</w:t>
      </w:r>
      <w:r w:rsidRPr="005F4C66">
        <w:t xml:space="preserve"> </w:t>
      </w:r>
      <w:r w:rsidRPr="00E83641">
        <w:t>MCData</w:t>
      </w:r>
      <w:r w:rsidRPr="004B34F4">
        <w:t xml:space="preserve"> </w:t>
      </w:r>
      <w:r w:rsidRPr="005F4C66">
        <w:t xml:space="preserve">response </w:t>
      </w:r>
      <w:r>
        <w:t xml:space="preserve">for extension request </w:t>
      </w:r>
      <w:r w:rsidRPr="005F4C66">
        <w:t xml:space="preserve">towards </w:t>
      </w:r>
      <w:r>
        <w:t xml:space="preserve">the </w:t>
      </w:r>
      <w:r w:rsidRPr="005F4C66">
        <w:t xml:space="preserve">MCData server. MCData server </w:t>
      </w:r>
      <w:r>
        <w:t>forwards the</w:t>
      </w:r>
      <w:r w:rsidRPr="005F4C66">
        <w:t xml:space="preserve"> </w:t>
      </w:r>
      <w:r w:rsidRPr="00E83641">
        <w:t>MCData</w:t>
      </w:r>
      <w:r w:rsidRPr="004B34F4">
        <w:t xml:space="preserve"> </w:t>
      </w:r>
      <w:r w:rsidRPr="005F4C66">
        <w:t xml:space="preserve">response </w:t>
      </w:r>
      <w:r>
        <w:t>for extension request to</w:t>
      </w:r>
      <w:r w:rsidRPr="005F4C66">
        <w:t xml:space="preserve"> MCData client 1.</w:t>
      </w:r>
    </w:p>
    <w:p w14:paraId="79F78D25" w14:textId="77777777" w:rsidR="00C336BB" w:rsidRPr="005F4C66" w:rsidRDefault="00C336BB" w:rsidP="00C336BB">
      <w:pPr>
        <w:pStyle w:val="B1"/>
      </w:pPr>
      <w:r>
        <w:t>14.</w:t>
      </w:r>
      <w:r>
        <w:tab/>
      </w:r>
      <w:r w:rsidRPr="005F4C66">
        <w:t xml:space="preserve">MCData communication will continue if </w:t>
      </w:r>
      <w:r>
        <w:t>the</w:t>
      </w:r>
      <w:r w:rsidRPr="005F4C66">
        <w:t xml:space="preserve"> authorized user accept</w:t>
      </w:r>
      <w:r>
        <w:t>ed</w:t>
      </w:r>
      <w:r w:rsidRPr="005F4C66">
        <w:t xml:space="preserve"> </w:t>
      </w:r>
      <w:r>
        <w:t xml:space="preserve">the </w:t>
      </w:r>
      <w:r w:rsidRPr="005F4C66">
        <w:t>request for extension from MCData client</w:t>
      </w:r>
      <w:r>
        <w:t xml:space="preserve"> 1</w:t>
      </w:r>
      <w:r w:rsidRPr="005F4C66">
        <w:t>.</w:t>
      </w:r>
      <w:r>
        <w:t xml:space="preserve"> Otherwise, </w:t>
      </w:r>
      <w:r w:rsidRPr="00BF7C57">
        <w:t xml:space="preserve">MCData communication will be </w:t>
      </w:r>
      <w:r>
        <w:t>release</w:t>
      </w:r>
      <w:r w:rsidRPr="00BF7C57">
        <w:t xml:space="preserve">d </w:t>
      </w:r>
      <w:r>
        <w:t xml:space="preserve">according to procedures </w:t>
      </w:r>
      <w:r w:rsidRPr="00BF7C57">
        <w:t>described in subclause</w:t>
      </w:r>
      <w:r>
        <w:rPr>
          <w:rFonts w:eastAsia="SimSun" w:hint="cs"/>
          <w:lang w:eastAsia="zh-CN"/>
        </w:rPr>
        <w:t> </w:t>
      </w:r>
      <w:r>
        <w:t>7</w:t>
      </w:r>
      <w:r w:rsidRPr="00BF7C57">
        <w:t>.</w:t>
      </w:r>
      <w:r>
        <w:t>7</w:t>
      </w:r>
      <w:r w:rsidRPr="00BF7C57">
        <w:t>.2.</w:t>
      </w:r>
      <w:r>
        <w:t>3.</w:t>
      </w:r>
    </w:p>
    <w:p w14:paraId="28EEC060" w14:textId="77777777" w:rsidR="00C336BB" w:rsidRDefault="00C336BB" w:rsidP="00C336BB">
      <w:pPr>
        <w:pStyle w:val="B1"/>
      </w:pPr>
      <w:r>
        <w:t>15</w:t>
      </w:r>
      <w:r w:rsidRPr="005F4C66">
        <w:t>.</w:t>
      </w:r>
      <w:r>
        <w:tab/>
      </w:r>
      <w:r w:rsidRPr="005F4C66">
        <w:t xml:space="preserve">After MCData communication is </w:t>
      </w:r>
      <w:r>
        <w:t>release</w:t>
      </w:r>
      <w:r w:rsidRPr="005F4C66">
        <w:t xml:space="preserve">d, MCData server sends </w:t>
      </w:r>
      <w:r>
        <w:t xml:space="preserve">the </w:t>
      </w:r>
      <w:r w:rsidRPr="00E83641">
        <w:t>MCData</w:t>
      </w:r>
      <w:r w:rsidRPr="005F4C66">
        <w:t xml:space="preserve"> auth user communication </w:t>
      </w:r>
      <w:r>
        <w:t>release</w:t>
      </w:r>
      <w:r w:rsidRPr="005F4C66">
        <w:t xml:space="preserve"> response back to </w:t>
      </w:r>
      <w:r>
        <w:t>the</w:t>
      </w:r>
      <w:r w:rsidRPr="005F4C66">
        <w:t xml:space="preserve"> authorized MCData client.</w:t>
      </w:r>
    </w:p>
    <w:p w14:paraId="6A56E722" w14:textId="77777777" w:rsidR="00C336BB" w:rsidRDefault="00C336BB" w:rsidP="00C336BB">
      <w:pPr>
        <w:pStyle w:val="Heading2"/>
        <w:rPr>
          <w:lang w:eastAsia="zh-CN"/>
        </w:rPr>
      </w:pPr>
      <w:bookmarkStart w:id="659" w:name="_Toc170980868"/>
      <w:r>
        <w:rPr>
          <w:lang w:eastAsia="zh-CN"/>
        </w:rPr>
        <w:t>7</w:t>
      </w:r>
      <w:r>
        <w:t>.</w:t>
      </w:r>
      <w:r>
        <w:rPr>
          <w:lang w:eastAsia="zh-CN"/>
        </w:rPr>
        <w:t>8</w:t>
      </w:r>
      <w:r>
        <w:tab/>
        <w:t>Conversation management</w:t>
      </w:r>
      <w:bookmarkEnd w:id="659"/>
    </w:p>
    <w:p w14:paraId="22EDEF66" w14:textId="77777777" w:rsidR="00C336BB" w:rsidRDefault="00C336BB" w:rsidP="00C336BB">
      <w:pPr>
        <w:pStyle w:val="Heading3"/>
      </w:pPr>
      <w:bookmarkStart w:id="660" w:name="_Toc170980869"/>
      <w:r>
        <w:rPr>
          <w:lang w:eastAsia="zh-CN"/>
        </w:rPr>
        <w:t>7</w:t>
      </w:r>
      <w:r>
        <w:t>.</w:t>
      </w:r>
      <w:r>
        <w:rPr>
          <w:lang w:eastAsia="zh-CN"/>
        </w:rPr>
        <w:t>8</w:t>
      </w:r>
      <w:r>
        <w:t>.1</w:t>
      </w:r>
      <w:r>
        <w:tab/>
        <w:t>General</w:t>
      </w:r>
      <w:bookmarkEnd w:id="660"/>
    </w:p>
    <w:p w14:paraId="1D05F30D" w14:textId="77777777" w:rsidR="00C336BB" w:rsidRDefault="00C336BB" w:rsidP="00C336BB">
      <w:r w:rsidRPr="001A0FCA">
        <w:t xml:space="preserve">Conversation management </w:t>
      </w:r>
      <w:r>
        <w:t>i</w:t>
      </w:r>
      <w:r w:rsidRPr="001A0FCA">
        <w:t xml:space="preserve">s a </w:t>
      </w:r>
      <w:r>
        <w:t>collection</w:t>
      </w:r>
      <w:r w:rsidRPr="001A0FCA">
        <w:t xml:space="preserve"> of</w:t>
      </w:r>
      <w:r>
        <w:t xml:space="preserve"> related MCData transmissions </w:t>
      </w:r>
      <w:r w:rsidRPr="001A0FCA">
        <w:t xml:space="preserve">for a given activity. </w:t>
      </w:r>
      <w:r>
        <w:t xml:space="preserve">Conversation management associates SDS and FD communication transmission and present them as a single thread to the user. </w:t>
      </w:r>
    </w:p>
    <w:p w14:paraId="0849E8C8" w14:textId="77777777" w:rsidR="00C336BB" w:rsidRDefault="00C336BB" w:rsidP="00C336BB">
      <w:r w:rsidRPr="001A0FCA">
        <w:t>Conversation management</w:t>
      </w:r>
      <w:r>
        <w:t xml:space="preserve"> for on-network is described in clause 7.8.2 and for off-network in clause 7.8.3. Off-network conversation management is based on ProSe capabilities as described in clause 7.16.</w:t>
      </w:r>
    </w:p>
    <w:p w14:paraId="1673F6D5" w14:textId="77777777" w:rsidR="00C336BB" w:rsidRDefault="00C336BB" w:rsidP="00C336BB">
      <w:pPr>
        <w:pStyle w:val="Heading3"/>
        <w:rPr>
          <w:lang w:eastAsia="zh-CN"/>
        </w:rPr>
      </w:pPr>
      <w:bookmarkStart w:id="661" w:name="_Toc170980870"/>
      <w:r>
        <w:rPr>
          <w:lang w:eastAsia="zh-CN"/>
        </w:rPr>
        <w:t>7.8.2</w:t>
      </w:r>
      <w:r>
        <w:rPr>
          <w:lang w:eastAsia="zh-CN"/>
        </w:rPr>
        <w:tab/>
        <w:t>Conversation management for on-network</w:t>
      </w:r>
      <w:bookmarkEnd w:id="661"/>
    </w:p>
    <w:p w14:paraId="79D1095D" w14:textId="77777777" w:rsidR="00C336BB" w:rsidRDefault="00C336BB" w:rsidP="00C336BB">
      <w:pPr>
        <w:pStyle w:val="Heading4"/>
        <w:rPr>
          <w:lang w:eastAsia="zh-CN"/>
        </w:rPr>
      </w:pPr>
      <w:bookmarkStart w:id="662" w:name="_Toc170980871"/>
      <w:r>
        <w:rPr>
          <w:lang w:eastAsia="zh-CN"/>
        </w:rPr>
        <w:t>7</w:t>
      </w:r>
      <w:r>
        <w:t>.</w:t>
      </w:r>
      <w:r>
        <w:rPr>
          <w:lang w:eastAsia="zh-CN"/>
        </w:rPr>
        <w:t>8</w:t>
      </w:r>
      <w:r>
        <w:t>.2.1</w:t>
      </w:r>
      <w:r>
        <w:tab/>
        <w:t>Information flows for conversation management</w:t>
      </w:r>
      <w:bookmarkEnd w:id="662"/>
    </w:p>
    <w:p w14:paraId="636139A2" w14:textId="77777777" w:rsidR="00C336BB" w:rsidRDefault="00C336BB" w:rsidP="00C336BB">
      <w:pPr>
        <w:rPr>
          <w:noProof/>
        </w:rPr>
      </w:pPr>
      <w:r w:rsidRPr="00CC0530">
        <w:rPr>
          <w:noProof/>
        </w:rPr>
        <w:t xml:space="preserve">The </w:t>
      </w:r>
      <w:r>
        <w:rPr>
          <w:noProof/>
        </w:rPr>
        <w:t>information flow parameters related to c</w:t>
      </w:r>
      <w:r w:rsidRPr="00CC0530">
        <w:rPr>
          <w:noProof/>
        </w:rPr>
        <w:t xml:space="preserve">onversation management are </w:t>
      </w:r>
      <w:r>
        <w:rPr>
          <w:noProof/>
        </w:rPr>
        <w:t>as described</w:t>
      </w:r>
      <w:r w:rsidRPr="00CC0530">
        <w:rPr>
          <w:noProof/>
        </w:rPr>
        <w:t xml:space="preserve"> </w:t>
      </w:r>
      <w:r>
        <w:rPr>
          <w:noProof/>
        </w:rPr>
        <w:t xml:space="preserve">in the subclauses 7.4.2.1 and subclauses 7.5.2.1.5, 7.5.2.1.6, 7.5.2.1.7, 7.5.2.1.8, 7.5.2.1.9, 7.5.2.1.10, 7.5.2.1.11, 7.5.2.1.12, and 7.5.2.1.13. </w:t>
      </w:r>
    </w:p>
    <w:p w14:paraId="23ECD7A4" w14:textId="77777777" w:rsidR="00C336BB" w:rsidRDefault="00C336BB" w:rsidP="00C336BB">
      <w:pPr>
        <w:pStyle w:val="Heading4"/>
      </w:pPr>
      <w:bookmarkStart w:id="663" w:name="_Toc170980872"/>
      <w:r>
        <w:rPr>
          <w:lang w:eastAsia="zh-CN"/>
        </w:rPr>
        <w:t>7</w:t>
      </w:r>
      <w:r>
        <w:t>.</w:t>
      </w:r>
      <w:r>
        <w:rPr>
          <w:lang w:eastAsia="zh-CN"/>
        </w:rPr>
        <w:t>8</w:t>
      </w:r>
      <w:r>
        <w:t>.2.2</w:t>
      </w:r>
      <w:r>
        <w:tab/>
        <w:t>One-to-one conversation management</w:t>
      </w:r>
      <w:bookmarkEnd w:id="663"/>
    </w:p>
    <w:p w14:paraId="5019759C" w14:textId="77777777" w:rsidR="00C336BB" w:rsidRDefault="00C336BB" w:rsidP="00C336BB">
      <w:pPr>
        <w:pStyle w:val="Heading5"/>
        <w:rPr>
          <w:lang w:eastAsia="zh-CN"/>
        </w:rPr>
      </w:pPr>
      <w:bookmarkStart w:id="664" w:name="_Toc170980873"/>
      <w:r>
        <w:rPr>
          <w:lang w:eastAsia="zh-CN"/>
        </w:rPr>
        <w:t>7</w:t>
      </w:r>
      <w:r>
        <w:t>.</w:t>
      </w:r>
      <w:r>
        <w:rPr>
          <w:lang w:eastAsia="zh-CN"/>
        </w:rPr>
        <w:t>8</w:t>
      </w:r>
      <w:r>
        <w:t>.2.2.</w:t>
      </w:r>
      <w:r>
        <w:rPr>
          <w:rFonts w:hint="eastAsia"/>
          <w:lang w:eastAsia="zh-CN"/>
        </w:rPr>
        <w:t>1</w:t>
      </w:r>
      <w:r>
        <w:tab/>
      </w:r>
      <w:r>
        <w:rPr>
          <w:rFonts w:hint="eastAsia"/>
          <w:lang w:eastAsia="zh-CN"/>
        </w:rPr>
        <w:t>Procedure</w:t>
      </w:r>
      <w:bookmarkEnd w:id="664"/>
    </w:p>
    <w:p w14:paraId="7BC1C300"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a </w:t>
      </w:r>
      <w:r>
        <w:t>pair of users</w:t>
      </w:r>
      <w:r>
        <w:rPr>
          <w:lang w:eastAsia="zh-CN"/>
        </w:rPr>
        <w:t xml:space="preserve"> for a given activity is illustrated in figure</w:t>
      </w:r>
      <w:r>
        <w:rPr>
          <w:rFonts w:eastAsia="SimSun" w:hint="cs"/>
          <w:lang w:eastAsia="zh-CN"/>
        </w:rPr>
        <w:t> </w:t>
      </w:r>
      <w:r>
        <w:rPr>
          <w:lang w:eastAsia="zh-CN"/>
        </w:rPr>
        <w:t>7</w:t>
      </w:r>
      <w:r>
        <w:t>.</w:t>
      </w:r>
      <w:r>
        <w:rPr>
          <w:lang w:eastAsia="zh-CN"/>
        </w:rPr>
        <w:t>8</w:t>
      </w:r>
      <w:r>
        <w:t>.2.2.</w:t>
      </w:r>
      <w:r>
        <w:rPr>
          <w:rFonts w:hint="eastAsia"/>
          <w:lang w:eastAsia="zh-CN"/>
        </w:rPr>
        <w:t>1</w:t>
      </w:r>
      <w:r>
        <w:rPr>
          <w:lang w:eastAsia="zh-CN"/>
        </w:rPr>
        <w:t xml:space="preserve">-1. </w:t>
      </w:r>
    </w:p>
    <w:p w14:paraId="5362D554" w14:textId="77777777" w:rsidR="00C336BB" w:rsidRDefault="00C336BB" w:rsidP="00C336BB">
      <w:r>
        <w:t>Pre-conditions:</w:t>
      </w:r>
    </w:p>
    <w:p w14:paraId="119EDAF3" w14:textId="77777777" w:rsidR="00C336BB" w:rsidRDefault="00C336BB" w:rsidP="00C336BB">
      <w:pPr>
        <w:pStyle w:val="B1"/>
      </w:pPr>
      <w:r>
        <w:t>1.</w:t>
      </w:r>
      <w:r>
        <w:tab/>
        <w:t>MCData user(s) on MCData client 1 and 2 are registered for receiving MCData service.</w:t>
      </w:r>
    </w:p>
    <w:p w14:paraId="1642512E" w14:textId="77777777" w:rsidR="00C336BB" w:rsidRDefault="00C336BB" w:rsidP="00C336BB">
      <w:pPr>
        <w:pStyle w:val="TH"/>
      </w:pPr>
      <w:r w:rsidRPr="00F375E2">
        <w:object w:dxaOrig="5681" w:dyaOrig="2912" w14:anchorId="6A1E835E">
          <v:shape id="_x0000_i1081" type="#_x0000_t75" style="width:285pt;height:146pt" o:ole="">
            <v:imagedata r:id="rId125" o:title=""/>
          </v:shape>
          <o:OLEObject Type="Embed" ProgID="Visio.Drawing.11" ShapeID="_x0000_i1081" DrawAspect="Content" ObjectID="_1782302134" r:id="rId126"/>
        </w:object>
      </w:r>
    </w:p>
    <w:p w14:paraId="09310E55" w14:textId="77777777" w:rsidR="00C336BB" w:rsidRDefault="00C336BB" w:rsidP="00C336BB">
      <w:pPr>
        <w:pStyle w:val="TF"/>
      </w:pPr>
      <w:r>
        <w:t>Figure </w:t>
      </w:r>
      <w:r>
        <w:rPr>
          <w:lang w:eastAsia="zh-CN"/>
        </w:rPr>
        <w:t>7</w:t>
      </w:r>
      <w:r>
        <w:t>.</w:t>
      </w:r>
      <w:r>
        <w:rPr>
          <w:lang w:eastAsia="zh-CN"/>
        </w:rPr>
        <w:t>8</w:t>
      </w:r>
      <w:r>
        <w:t>.2.2.</w:t>
      </w:r>
      <w:r>
        <w:rPr>
          <w:rFonts w:hint="eastAsia"/>
          <w:lang w:eastAsia="zh-CN"/>
        </w:rPr>
        <w:t>1</w:t>
      </w:r>
      <w:r w:rsidRPr="00A92C50">
        <w:t>-1</w:t>
      </w:r>
      <w:r>
        <w:t>: One-to-one conversation management</w:t>
      </w:r>
    </w:p>
    <w:p w14:paraId="39FF8455" w14:textId="77777777" w:rsidR="00C336BB" w:rsidRDefault="00C336BB" w:rsidP="00C336BB">
      <w:pPr>
        <w:pStyle w:val="B1"/>
      </w:pPr>
      <w:r>
        <w:t>1.</w:t>
      </w:r>
      <w:r>
        <w:tab/>
        <w:t xml:space="preserve">The user at MCData client 1 initiates conversation. </w:t>
      </w:r>
      <w:r w:rsidRPr="00F35528">
        <w:t xml:space="preserve">A </w:t>
      </w:r>
      <w:r w:rsidRPr="00F375E2">
        <w:t xml:space="preserve">universally </w:t>
      </w:r>
      <w:r w:rsidRPr="00F35528">
        <w:t xml:space="preserve">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pair of users, different conversation </w:t>
      </w:r>
      <w:r w:rsidRPr="00F375E2">
        <w:t>identifier</w:t>
      </w:r>
      <w:r>
        <w:t xml:space="preserve"> is used for each conversation. </w:t>
      </w:r>
      <w:r w:rsidRPr="00F375E2">
        <w:t xml:space="preserve">The MCData users can view the </w:t>
      </w:r>
      <w:r w:rsidRPr="00F375E2">
        <w:rPr>
          <w:lang w:eastAsia="zh-CN"/>
        </w:rPr>
        <w:t>MCData conversation at any time after the first MCData transaction is initiated within the conversation.</w:t>
      </w:r>
    </w:p>
    <w:p w14:paraId="1A84863A" w14:textId="77777777" w:rsidR="00C336BB" w:rsidRDefault="00C336BB" w:rsidP="00C336BB">
      <w:pPr>
        <w:pStyle w:val="B1"/>
      </w:pPr>
      <w:r>
        <w:t>2.</w:t>
      </w:r>
      <w:r>
        <w:tab/>
        <w:t>The procedure of one-to-one SDS or one-to-one FD or combination of both these procedures can be executed.</w:t>
      </w:r>
    </w:p>
    <w:p w14:paraId="691E0E46" w14:textId="77777777" w:rsidR="00C336BB" w:rsidRDefault="00C336BB" w:rsidP="00C336BB">
      <w:pPr>
        <w:pStyle w:val="Heading4"/>
      </w:pPr>
      <w:bookmarkStart w:id="665" w:name="_Toc170980874"/>
      <w:r>
        <w:rPr>
          <w:lang w:eastAsia="zh-CN"/>
        </w:rPr>
        <w:t>7</w:t>
      </w:r>
      <w:r>
        <w:t>.</w:t>
      </w:r>
      <w:r>
        <w:rPr>
          <w:lang w:eastAsia="zh-CN"/>
        </w:rPr>
        <w:t>8</w:t>
      </w:r>
      <w:r>
        <w:t>.2.3</w:t>
      </w:r>
      <w:r>
        <w:tab/>
        <w:t>Group conversation management</w:t>
      </w:r>
      <w:bookmarkEnd w:id="665"/>
    </w:p>
    <w:p w14:paraId="41167DE7" w14:textId="77777777" w:rsidR="00C336BB" w:rsidRDefault="00C336BB" w:rsidP="00C336BB">
      <w:pPr>
        <w:pStyle w:val="Heading5"/>
        <w:rPr>
          <w:lang w:eastAsia="zh-CN"/>
        </w:rPr>
      </w:pPr>
      <w:bookmarkStart w:id="666" w:name="_Toc170980875"/>
      <w:r>
        <w:rPr>
          <w:lang w:eastAsia="zh-CN"/>
        </w:rPr>
        <w:t>7</w:t>
      </w:r>
      <w:r>
        <w:t>.</w:t>
      </w:r>
      <w:r>
        <w:rPr>
          <w:lang w:eastAsia="zh-CN"/>
        </w:rPr>
        <w:t>8</w:t>
      </w:r>
      <w:r>
        <w:t>.2.3.</w:t>
      </w:r>
      <w:r>
        <w:rPr>
          <w:rFonts w:hint="eastAsia"/>
          <w:lang w:eastAsia="zh-CN"/>
        </w:rPr>
        <w:t>1</w:t>
      </w:r>
      <w:r>
        <w:tab/>
      </w:r>
      <w:r>
        <w:rPr>
          <w:rFonts w:hint="eastAsia"/>
          <w:lang w:eastAsia="zh-CN"/>
        </w:rPr>
        <w:t>Procedure</w:t>
      </w:r>
      <w:bookmarkEnd w:id="666"/>
    </w:p>
    <w:p w14:paraId="16E8E508" w14:textId="77777777" w:rsidR="00C336BB" w:rsidRDefault="00C336BB" w:rsidP="00C336BB">
      <w:pPr>
        <w:rPr>
          <w:lang w:eastAsia="zh-CN"/>
        </w:rPr>
      </w:pPr>
      <w:r w:rsidRPr="0052003A">
        <w:rPr>
          <w:lang w:eastAsia="zh-CN"/>
        </w:rPr>
        <w:t>The procedure</w:t>
      </w:r>
      <w:r>
        <w:rPr>
          <w:lang w:eastAsia="zh-CN"/>
        </w:rPr>
        <w:t xml:space="preserve"> for an MCData user to associate multiple MCData transmissions between </w:t>
      </w:r>
      <w:r>
        <w:t>users</w:t>
      </w:r>
      <w:r>
        <w:rPr>
          <w:lang w:eastAsia="zh-CN"/>
        </w:rPr>
        <w:t xml:space="preserve"> of a group for a given activity is illustrated in figure</w:t>
      </w:r>
      <w:r>
        <w:rPr>
          <w:rFonts w:eastAsia="SimSun" w:hint="cs"/>
          <w:lang w:eastAsia="zh-CN"/>
        </w:rPr>
        <w:t> </w:t>
      </w:r>
      <w:r>
        <w:rPr>
          <w:lang w:eastAsia="zh-CN"/>
        </w:rPr>
        <w:t>7</w:t>
      </w:r>
      <w:r>
        <w:t>.</w:t>
      </w:r>
      <w:r>
        <w:rPr>
          <w:lang w:eastAsia="zh-CN"/>
        </w:rPr>
        <w:t>8</w:t>
      </w:r>
      <w:r>
        <w:t>.2.3.</w:t>
      </w:r>
      <w:r>
        <w:rPr>
          <w:rFonts w:hint="eastAsia"/>
          <w:lang w:eastAsia="zh-CN"/>
        </w:rPr>
        <w:t>1</w:t>
      </w:r>
      <w:r>
        <w:rPr>
          <w:lang w:eastAsia="zh-CN"/>
        </w:rPr>
        <w:t xml:space="preserve">-1. </w:t>
      </w:r>
    </w:p>
    <w:p w14:paraId="7FA71CC6" w14:textId="77777777" w:rsidR="00C336BB" w:rsidRDefault="00C336BB" w:rsidP="00C336BB">
      <w:r>
        <w:t>Pre-conditions:</w:t>
      </w:r>
    </w:p>
    <w:p w14:paraId="4907D2F6" w14:textId="77777777" w:rsidR="00C336BB" w:rsidRDefault="00C336BB" w:rsidP="00C336BB">
      <w:pPr>
        <w:pStyle w:val="B1"/>
      </w:pPr>
      <w:r>
        <w:t>1.</w:t>
      </w:r>
      <w:r>
        <w:tab/>
        <w:t>MCData user(s) on MCData client 1, 2, and n are registered for receiving MCData service.</w:t>
      </w:r>
    </w:p>
    <w:p w14:paraId="4C350B19" w14:textId="77777777" w:rsidR="00C336BB" w:rsidRDefault="00C336BB" w:rsidP="00C336BB">
      <w:pPr>
        <w:pStyle w:val="B1"/>
      </w:pPr>
      <w:r>
        <w:t>2.</w:t>
      </w:r>
      <w:r>
        <w:tab/>
        <w:t>The MCData users 1, 2 and n are members of the same MCData group and affiliated to the MCData service.</w:t>
      </w:r>
    </w:p>
    <w:p w14:paraId="29F78EDB" w14:textId="77777777" w:rsidR="00C336BB" w:rsidRDefault="00C336BB" w:rsidP="00C336BB">
      <w:pPr>
        <w:pStyle w:val="TH"/>
      </w:pPr>
      <w:r w:rsidRPr="00F375E2">
        <w:object w:dxaOrig="7501" w:dyaOrig="2791" w14:anchorId="2FA29573">
          <v:shape id="_x0000_i1082" type="#_x0000_t75" style="width:375pt;height:140pt" o:ole="">
            <v:imagedata r:id="rId127" o:title=""/>
          </v:shape>
          <o:OLEObject Type="Embed" ProgID="Visio.Drawing.11" ShapeID="_x0000_i1082" DrawAspect="Content" ObjectID="_1782302135" r:id="rId128"/>
        </w:object>
      </w:r>
    </w:p>
    <w:p w14:paraId="19303A0F" w14:textId="77777777" w:rsidR="00C336BB" w:rsidRDefault="00C336BB" w:rsidP="00C336BB">
      <w:pPr>
        <w:pStyle w:val="TF"/>
      </w:pPr>
      <w:r>
        <w:t>Figure </w:t>
      </w:r>
      <w:r>
        <w:rPr>
          <w:lang w:eastAsia="zh-CN"/>
        </w:rPr>
        <w:t>7</w:t>
      </w:r>
      <w:r>
        <w:t>.</w:t>
      </w:r>
      <w:r>
        <w:rPr>
          <w:lang w:eastAsia="zh-CN"/>
        </w:rPr>
        <w:t>8</w:t>
      </w:r>
      <w:r>
        <w:t>.2.3.</w:t>
      </w:r>
      <w:r>
        <w:rPr>
          <w:rFonts w:hint="eastAsia"/>
          <w:lang w:eastAsia="zh-CN"/>
        </w:rPr>
        <w:t>1</w:t>
      </w:r>
      <w:r w:rsidRPr="00A92C50">
        <w:t>-1</w:t>
      </w:r>
      <w:r>
        <w:t>: Group conversation management</w:t>
      </w:r>
    </w:p>
    <w:p w14:paraId="6A300466" w14:textId="77777777" w:rsidR="00C336BB" w:rsidRDefault="00C336BB" w:rsidP="00C336BB">
      <w:pPr>
        <w:pStyle w:val="B1"/>
      </w:pPr>
      <w:r>
        <w:t>1.</w:t>
      </w:r>
      <w:r>
        <w:tab/>
        <w:t xml:space="preserve">The user at MCData client 1 initiates conversation. </w:t>
      </w:r>
      <w:r w:rsidRPr="00F35528">
        <w:t xml:space="preserve">A unique conversation </w:t>
      </w:r>
      <w:r w:rsidRPr="00F375E2">
        <w:t>identifier</w:t>
      </w:r>
      <w:r w:rsidRPr="00F35528">
        <w:t xml:space="preserve"> </w:t>
      </w:r>
      <w:r>
        <w:t xml:space="preserve">is generated to identify new conversation. Conversation </w:t>
      </w:r>
      <w:r w:rsidRPr="00F375E2">
        <w:t>identifier</w:t>
      </w:r>
      <w:r>
        <w:t xml:space="preserve"> is used in procedures mentioned in step 2. If the intent of the user at MCData client 1 is to transmit within an existing conversation, then corresponding conversation </w:t>
      </w:r>
      <w:r w:rsidRPr="00F375E2">
        <w:t>identifier</w:t>
      </w:r>
      <w:r>
        <w:t xml:space="preserve"> is used in procedures mentioned in step 2. To allow multiple parallel conversations for the same group of users, different conversation </w:t>
      </w:r>
      <w:r w:rsidRPr="00F375E2">
        <w:t>identifier</w:t>
      </w:r>
      <w:r>
        <w:t xml:space="preserve"> is used for each conversation.</w:t>
      </w:r>
      <w:r w:rsidRPr="00F375E2">
        <w:t xml:space="preserve"> The MCData users can view the </w:t>
      </w:r>
      <w:r w:rsidRPr="00F375E2">
        <w:rPr>
          <w:lang w:eastAsia="zh-CN"/>
        </w:rPr>
        <w:t>MCData conversation at any time after the first MCData transaction is initiated within the conversation.</w:t>
      </w:r>
    </w:p>
    <w:p w14:paraId="4F25AAAD" w14:textId="77777777" w:rsidR="00C336BB" w:rsidRDefault="00C336BB" w:rsidP="00C336BB">
      <w:pPr>
        <w:pStyle w:val="B1"/>
      </w:pPr>
      <w:r>
        <w:t>2.</w:t>
      </w:r>
      <w:r>
        <w:tab/>
        <w:t>The procedure of group SDS or group FD or combination of both these procedures can be executed.</w:t>
      </w:r>
    </w:p>
    <w:p w14:paraId="73117EB8" w14:textId="77777777" w:rsidR="00C336BB" w:rsidRDefault="00C336BB" w:rsidP="00C336BB">
      <w:pPr>
        <w:pStyle w:val="Heading3"/>
        <w:rPr>
          <w:lang w:eastAsia="zh-CN"/>
        </w:rPr>
      </w:pPr>
      <w:bookmarkStart w:id="667" w:name="_Toc170980876"/>
      <w:r>
        <w:rPr>
          <w:lang w:eastAsia="zh-CN"/>
        </w:rPr>
        <w:t>7.8.3</w:t>
      </w:r>
      <w:r>
        <w:rPr>
          <w:lang w:eastAsia="zh-CN"/>
        </w:rPr>
        <w:tab/>
        <w:t>Conversation management for off-network</w:t>
      </w:r>
      <w:bookmarkEnd w:id="667"/>
    </w:p>
    <w:p w14:paraId="01374AD0" w14:textId="77777777" w:rsidR="00C336BB" w:rsidRDefault="00C336BB" w:rsidP="00C336BB">
      <w:pPr>
        <w:pStyle w:val="Heading4"/>
      </w:pPr>
      <w:bookmarkStart w:id="668" w:name="_Toc170980877"/>
      <w:r>
        <w:rPr>
          <w:lang w:eastAsia="zh-CN"/>
        </w:rPr>
        <w:t>7</w:t>
      </w:r>
      <w:r>
        <w:t>.</w:t>
      </w:r>
      <w:r>
        <w:rPr>
          <w:lang w:eastAsia="zh-CN"/>
        </w:rPr>
        <w:t>8</w:t>
      </w:r>
      <w:r>
        <w:t>.3.1</w:t>
      </w:r>
      <w:r>
        <w:tab/>
        <w:t>One-to-one conversation management</w:t>
      </w:r>
      <w:bookmarkEnd w:id="668"/>
    </w:p>
    <w:p w14:paraId="413DCBAE" w14:textId="77777777" w:rsidR="00C336BB" w:rsidRDefault="00C336BB" w:rsidP="00C336BB">
      <w:pPr>
        <w:pStyle w:val="Heading5"/>
        <w:rPr>
          <w:lang w:eastAsia="zh-CN"/>
        </w:rPr>
      </w:pPr>
      <w:bookmarkStart w:id="669" w:name="_Toc170980878"/>
      <w:r>
        <w:rPr>
          <w:lang w:eastAsia="zh-CN"/>
        </w:rPr>
        <w:t>7</w:t>
      </w:r>
      <w:r>
        <w:t>.</w:t>
      </w:r>
      <w:r>
        <w:rPr>
          <w:lang w:eastAsia="zh-CN"/>
        </w:rPr>
        <w:t>8</w:t>
      </w:r>
      <w:r>
        <w:t>.3.1.</w:t>
      </w:r>
      <w:r>
        <w:rPr>
          <w:rFonts w:hint="eastAsia"/>
          <w:lang w:eastAsia="zh-CN"/>
        </w:rPr>
        <w:t>1</w:t>
      </w:r>
      <w:r>
        <w:tab/>
      </w:r>
      <w:r>
        <w:rPr>
          <w:rFonts w:hint="eastAsia"/>
          <w:lang w:eastAsia="zh-CN"/>
        </w:rPr>
        <w:t>Procedure</w:t>
      </w:r>
      <w:bookmarkEnd w:id="669"/>
    </w:p>
    <w:p w14:paraId="7ABB9BF0"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a </w:t>
      </w:r>
      <w:r>
        <w:t>pair of users</w:t>
      </w:r>
      <w:r>
        <w:rPr>
          <w:lang w:eastAsia="zh-CN"/>
        </w:rPr>
        <w:t xml:space="preserve"> is illustrated in figure</w:t>
      </w:r>
      <w:r>
        <w:rPr>
          <w:rFonts w:eastAsia="SimSun" w:hint="cs"/>
          <w:lang w:eastAsia="zh-CN"/>
        </w:rPr>
        <w:t> </w:t>
      </w:r>
      <w:r>
        <w:rPr>
          <w:lang w:eastAsia="zh-CN"/>
        </w:rPr>
        <w:t>7</w:t>
      </w:r>
      <w:r>
        <w:t>.</w:t>
      </w:r>
      <w:r>
        <w:rPr>
          <w:lang w:eastAsia="zh-CN"/>
        </w:rPr>
        <w:t>8</w:t>
      </w:r>
      <w:r>
        <w:t>.3.1.</w:t>
      </w:r>
      <w:r>
        <w:rPr>
          <w:rFonts w:hint="eastAsia"/>
          <w:lang w:eastAsia="zh-CN"/>
        </w:rPr>
        <w:t>1</w:t>
      </w:r>
      <w:r>
        <w:rPr>
          <w:lang w:eastAsia="zh-CN"/>
        </w:rPr>
        <w:t xml:space="preserve">-1. </w:t>
      </w:r>
    </w:p>
    <w:p w14:paraId="0A5A47AB" w14:textId="77777777" w:rsidR="00C336BB" w:rsidRDefault="00C336BB" w:rsidP="00C336BB">
      <w:r>
        <w:t>Pre-conditions:</w:t>
      </w:r>
    </w:p>
    <w:p w14:paraId="447C19CD" w14:textId="77777777" w:rsidR="00C336BB" w:rsidRPr="00367C16" w:rsidRDefault="00C336BB" w:rsidP="00C336BB">
      <w:pPr>
        <w:pStyle w:val="B1"/>
      </w:pPr>
      <w:r>
        <w:t>1</w:t>
      </w:r>
      <w:r w:rsidRPr="00367C16">
        <w:t>.</w:t>
      </w:r>
      <w:r w:rsidRPr="00367C16">
        <w:tab/>
        <w:t>MC</w:t>
      </w:r>
      <w:r w:rsidRPr="009150A8">
        <w:t>Data</w:t>
      </w:r>
      <w:r w:rsidRPr="00830891">
        <w:t xml:space="preserve"> client 1 and MCData client 2 are members of the same ProSe Discovery group and are ProSe 1:1 direct communication capable</w:t>
      </w:r>
      <w:r w:rsidRPr="00367C16">
        <w:t>.</w:t>
      </w:r>
    </w:p>
    <w:p w14:paraId="67F6AD87" w14:textId="77777777" w:rsidR="00C336BB" w:rsidRPr="00B86B86" w:rsidRDefault="00C336BB" w:rsidP="00C336BB">
      <w:pPr>
        <w:pStyle w:val="B1"/>
      </w:pPr>
      <w:r>
        <w:t>2</w:t>
      </w:r>
      <w:r w:rsidRPr="00830891">
        <w:t>.</w:t>
      </w:r>
      <w:r w:rsidRPr="00830891">
        <w:tab/>
      </w:r>
      <w:r w:rsidRPr="00367C16">
        <w:t>MCData</w:t>
      </w:r>
      <w:r w:rsidRPr="009150A8">
        <w:t xml:space="preserve"> client 1 has discovered </w:t>
      </w:r>
      <w:r w:rsidRPr="00830891">
        <w:t>MCData client 2 in proximity, associated with MCData user B, using ProSe Discovery procedures.</w:t>
      </w:r>
    </w:p>
    <w:p w14:paraId="7D6C0EFF" w14:textId="77777777" w:rsidR="00C336BB" w:rsidRDefault="00C336BB" w:rsidP="00C336BB">
      <w:pPr>
        <w:pStyle w:val="B1"/>
      </w:pPr>
    </w:p>
    <w:p w14:paraId="35884F9D" w14:textId="77777777" w:rsidR="00C336BB" w:rsidRDefault="00C336BB" w:rsidP="00C336BB">
      <w:pPr>
        <w:pStyle w:val="TH"/>
      </w:pPr>
      <w:r>
        <w:object w:dxaOrig="4666" w:dyaOrig="2672" w14:anchorId="0B4C30A0">
          <v:shape id="_x0000_i1083" type="#_x0000_t75" style="width:266pt;height:153.5pt" o:ole="">
            <v:imagedata r:id="rId129" o:title=""/>
          </v:shape>
          <o:OLEObject Type="Embed" ProgID="Visio.Drawing.11" ShapeID="_x0000_i1083" DrawAspect="Content" ObjectID="_1782302136" r:id="rId130"/>
        </w:object>
      </w:r>
    </w:p>
    <w:p w14:paraId="496300FE" w14:textId="77777777" w:rsidR="00C336BB" w:rsidRDefault="00C336BB" w:rsidP="00C336BB">
      <w:pPr>
        <w:pStyle w:val="TF"/>
      </w:pPr>
      <w:r>
        <w:t>Figure </w:t>
      </w:r>
      <w:r>
        <w:rPr>
          <w:lang w:eastAsia="zh-CN"/>
        </w:rPr>
        <w:t>7</w:t>
      </w:r>
      <w:r>
        <w:t>.</w:t>
      </w:r>
      <w:r>
        <w:rPr>
          <w:lang w:eastAsia="zh-CN"/>
        </w:rPr>
        <w:t>8</w:t>
      </w:r>
      <w:r>
        <w:t>.3.1.</w:t>
      </w:r>
      <w:r>
        <w:rPr>
          <w:rFonts w:hint="eastAsia"/>
          <w:lang w:eastAsia="zh-CN"/>
        </w:rPr>
        <w:t>1</w:t>
      </w:r>
      <w:r w:rsidRPr="00A92C50">
        <w:t>-1</w:t>
      </w:r>
      <w:r>
        <w:t>: One-to-one conversation management</w:t>
      </w:r>
    </w:p>
    <w:p w14:paraId="7629EAA2"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F35528">
        <w:t xml:space="preserve"> </w:t>
      </w:r>
      <w:r>
        <w:t>from the existing conversation is used in the procedures mentioned in step 2. To allow multiple parallel conversations for the same pair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411B4B4D" w14:textId="77777777" w:rsidR="00C336BB" w:rsidRDefault="00C336BB" w:rsidP="00C336BB">
      <w:pPr>
        <w:pStyle w:val="B1"/>
      </w:pPr>
      <w:r>
        <w:t>2.</w:t>
      </w:r>
      <w:r>
        <w:tab/>
        <w:t>The procedure of one-to-one SDS or one-to-one FD or a combination of these can be executed.</w:t>
      </w:r>
    </w:p>
    <w:p w14:paraId="4F24ABF4" w14:textId="77777777" w:rsidR="00C336BB" w:rsidRDefault="00C336BB" w:rsidP="00C336BB">
      <w:pPr>
        <w:pStyle w:val="Heading4"/>
      </w:pPr>
      <w:bookmarkStart w:id="670" w:name="_Toc170980879"/>
      <w:r>
        <w:rPr>
          <w:lang w:eastAsia="zh-CN"/>
        </w:rPr>
        <w:t>7</w:t>
      </w:r>
      <w:r>
        <w:t>.</w:t>
      </w:r>
      <w:r>
        <w:rPr>
          <w:lang w:eastAsia="zh-CN"/>
        </w:rPr>
        <w:t>8</w:t>
      </w:r>
      <w:r>
        <w:t>.3.2</w:t>
      </w:r>
      <w:r>
        <w:tab/>
        <w:t>Group conversation management</w:t>
      </w:r>
      <w:bookmarkEnd w:id="670"/>
    </w:p>
    <w:p w14:paraId="4CE58775" w14:textId="77777777" w:rsidR="00C336BB" w:rsidRDefault="00C336BB" w:rsidP="00C336BB">
      <w:pPr>
        <w:pStyle w:val="Heading5"/>
        <w:rPr>
          <w:lang w:eastAsia="zh-CN"/>
        </w:rPr>
      </w:pPr>
      <w:bookmarkStart w:id="671" w:name="_Toc170980880"/>
      <w:r>
        <w:rPr>
          <w:lang w:eastAsia="zh-CN"/>
        </w:rPr>
        <w:t>7</w:t>
      </w:r>
      <w:r>
        <w:t>.</w:t>
      </w:r>
      <w:r>
        <w:rPr>
          <w:lang w:eastAsia="zh-CN"/>
        </w:rPr>
        <w:t>8</w:t>
      </w:r>
      <w:r>
        <w:t>.3.2.</w:t>
      </w:r>
      <w:r>
        <w:rPr>
          <w:rFonts w:hint="eastAsia"/>
          <w:lang w:eastAsia="zh-CN"/>
        </w:rPr>
        <w:t>1</w:t>
      </w:r>
      <w:r>
        <w:tab/>
      </w:r>
      <w:r>
        <w:rPr>
          <w:rFonts w:hint="eastAsia"/>
          <w:lang w:eastAsia="zh-CN"/>
        </w:rPr>
        <w:t>Procedure</w:t>
      </w:r>
      <w:bookmarkEnd w:id="671"/>
    </w:p>
    <w:p w14:paraId="1C8A68DA" w14:textId="77777777" w:rsidR="00C336BB" w:rsidRDefault="00C336BB" w:rsidP="00C336BB">
      <w:pPr>
        <w:rPr>
          <w:lang w:eastAsia="zh-CN"/>
        </w:rPr>
      </w:pPr>
      <w:r w:rsidRPr="0052003A">
        <w:rPr>
          <w:lang w:eastAsia="zh-CN"/>
        </w:rPr>
        <w:t>The procedure</w:t>
      </w:r>
      <w:r>
        <w:rPr>
          <w:lang w:eastAsia="zh-CN"/>
        </w:rPr>
        <w:t xml:space="preserve"> for an MCData user to associate multiple off-network MCData transmissions between </w:t>
      </w:r>
      <w:r>
        <w:t>users</w:t>
      </w:r>
      <w:r>
        <w:rPr>
          <w:lang w:eastAsia="zh-CN"/>
        </w:rPr>
        <w:t xml:space="preserve"> of a group is illustrated in figure</w:t>
      </w:r>
      <w:r>
        <w:rPr>
          <w:rFonts w:eastAsia="SimSun" w:hint="cs"/>
          <w:lang w:eastAsia="zh-CN"/>
        </w:rPr>
        <w:t> </w:t>
      </w:r>
      <w:r>
        <w:rPr>
          <w:lang w:eastAsia="zh-CN"/>
        </w:rPr>
        <w:t>7</w:t>
      </w:r>
      <w:r>
        <w:t>.</w:t>
      </w:r>
      <w:r>
        <w:rPr>
          <w:lang w:eastAsia="zh-CN"/>
        </w:rPr>
        <w:t>8</w:t>
      </w:r>
      <w:r>
        <w:t>.3.2.</w:t>
      </w:r>
      <w:r>
        <w:rPr>
          <w:rFonts w:hint="eastAsia"/>
          <w:lang w:eastAsia="zh-CN"/>
        </w:rPr>
        <w:t>1</w:t>
      </w:r>
      <w:r>
        <w:rPr>
          <w:lang w:eastAsia="zh-CN"/>
        </w:rPr>
        <w:t xml:space="preserve">-1. </w:t>
      </w:r>
    </w:p>
    <w:p w14:paraId="04E52267" w14:textId="77777777" w:rsidR="00C336BB" w:rsidRDefault="00C336BB" w:rsidP="00C336BB">
      <w:r>
        <w:t>Pre-conditions:</w:t>
      </w:r>
    </w:p>
    <w:p w14:paraId="65658D87" w14:textId="77777777" w:rsidR="00C336BB" w:rsidRPr="00830891" w:rsidRDefault="00C336BB" w:rsidP="00C336BB">
      <w:pPr>
        <w:pStyle w:val="B1"/>
      </w:pPr>
      <w:r>
        <w:t>1</w:t>
      </w:r>
      <w:r w:rsidRPr="00367C16">
        <w:t>.</w:t>
      </w:r>
      <w:r w:rsidRPr="00367C16">
        <w:tab/>
        <w:t>Information for ProSe direct communications corresponding to the MCData group and its mapping to ProSe Layer-2 Group ID are pre-configured in MC</w:t>
      </w:r>
      <w:r w:rsidRPr="009150A8">
        <w:t xml:space="preserve">Data </w:t>
      </w:r>
      <w:r w:rsidRPr="00830891">
        <w:t>client 1.</w:t>
      </w:r>
    </w:p>
    <w:p w14:paraId="03F35228" w14:textId="77777777" w:rsidR="00C336BB" w:rsidRPr="009672BE" w:rsidRDefault="00C336BB" w:rsidP="00C336BB">
      <w:pPr>
        <w:pStyle w:val="B1"/>
      </w:pPr>
      <w:r>
        <w:t>2</w:t>
      </w:r>
      <w:r w:rsidRPr="00B86B86">
        <w:t>.</w:t>
      </w:r>
      <w:r w:rsidRPr="00B86B86">
        <w:tab/>
        <w:t>MC</w:t>
      </w:r>
      <w:r w:rsidRPr="00D814BF">
        <w:t>Data client 1 to MCData</w:t>
      </w:r>
      <w:r w:rsidRPr="00D921B5">
        <w:t xml:space="preserve"> client N are members of the same MC</w:t>
      </w:r>
      <w:r w:rsidRPr="009672BE">
        <w:t>Data group.</w:t>
      </w:r>
    </w:p>
    <w:p w14:paraId="28A38167" w14:textId="77777777" w:rsidR="00C336BB" w:rsidRDefault="00C336BB" w:rsidP="00C336BB">
      <w:pPr>
        <w:pStyle w:val="TH"/>
      </w:pPr>
      <w:r>
        <w:object w:dxaOrig="5669" w:dyaOrig="2705" w14:anchorId="04F2276C">
          <v:shape id="_x0000_i1084" type="#_x0000_t75" style="width:284pt;height:136pt" o:ole="">
            <v:imagedata r:id="rId131" o:title=""/>
          </v:shape>
          <o:OLEObject Type="Embed" ProgID="Visio.Drawing.11" ShapeID="_x0000_i1084" DrawAspect="Content" ObjectID="_1782302137" r:id="rId132"/>
        </w:object>
      </w:r>
    </w:p>
    <w:p w14:paraId="23A82117" w14:textId="77777777" w:rsidR="00C336BB" w:rsidRDefault="00C336BB" w:rsidP="00C336BB">
      <w:pPr>
        <w:pStyle w:val="TF"/>
      </w:pPr>
      <w:r>
        <w:t>Figure </w:t>
      </w:r>
      <w:r>
        <w:rPr>
          <w:lang w:eastAsia="zh-CN"/>
        </w:rPr>
        <w:t>7</w:t>
      </w:r>
      <w:r>
        <w:t>.</w:t>
      </w:r>
      <w:r>
        <w:rPr>
          <w:lang w:eastAsia="zh-CN"/>
        </w:rPr>
        <w:t>8</w:t>
      </w:r>
      <w:r>
        <w:t>.3.2.</w:t>
      </w:r>
      <w:r>
        <w:rPr>
          <w:rFonts w:hint="eastAsia"/>
          <w:lang w:eastAsia="zh-CN"/>
        </w:rPr>
        <w:t>1</w:t>
      </w:r>
      <w:r w:rsidRPr="00A92C50">
        <w:t>-1</w:t>
      </w:r>
      <w:r>
        <w:t>: Group conversation management</w:t>
      </w:r>
    </w:p>
    <w:p w14:paraId="040A2C93" w14:textId="77777777" w:rsidR="00C336BB" w:rsidRDefault="00C336BB" w:rsidP="00C336BB">
      <w:pPr>
        <w:pStyle w:val="B1"/>
      </w:pPr>
      <w:r>
        <w:t>1.</w:t>
      </w:r>
      <w:r>
        <w:tab/>
        <w:t xml:space="preserve">The user at MCData client 1 initiates conversation. </w:t>
      </w:r>
      <w:r w:rsidRPr="00F35528">
        <w:t xml:space="preserve">A </w:t>
      </w:r>
      <w:r>
        <w:t xml:space="preserve">universally </w:t>
      </w:r>
      <w:r w:rsidRPr="00F35528">
        <w:t xml:space="preserve">unique conversation </w:t>
      </w:r>
      <w:r>
        <w:t>identifier</w:t>
      </w:r>
      <w:r w:rsidRPr="00F35528">
        <w:t xml:space="preserve"> </w:t>
      </w:r>
      <w:r>
        <w:t>is generated to identify the new conversation. Conversation identifier</w:t>
      </w:r>
      <w:r w:rsidRPr="00F35528">
        <w:t xml:space="preserve"> </w:t>
      </w:r>
      <w:r>
        <w:t>is used in the procedures mentioned in step 2. If the intent of the user at MCData client 1 is to transmit within an existing conversation, then corresponding conversation identifier</w:t>
      </w:r>
      <w:r w:rsidRPr="00786098">
        <w:t xml:space="preserve"> </w:t>
      </w:r>
      <w:r>
        <w:t>from the existing conversation</w:t>
      </w:r>
      <w:r w:rsidRPr="00F35528">
        <w:t xml:space="preserve"> </w:t>
      </w:r>
      <w:r>
        <w:t>is used in the procedures mentioned in step 2. To allow multiple parallel conversations for the same group of users, different conversation identifier</w:t>
      </w:r>
      <w:r w:rsidRPr="00F35528">
        <w:t xml:space="preserve"> </w:t>
      </w:r>
      <w:r>
        <w:t>is used for each conversation.</w:t>
      </w:r>
      <w:r w:rsidRPr="004F654A">
        <w:t xml:space="preserve"> </w:t>
      </w:r>
      <w:r>
        <w:t xml:space="preserve">The MCData users can view the </w:t>
      </w:r>
      <w:r>
        <w:rPr>
          <w:lang w:eastAsia="zh-CN"/>
        </w:rPr>
        <w:t>MCData conversation at any time after the first MCData transaction is initiated within the conversation.</w:t>
      </w:r>
    </w:p>
    <w:p w14:paraId="155CC63E" w14:textId="77777777" w:rsidR="00C336BB" w:rsidRDefault="00C336BB" w:rsidP="00C336BB">
      <w:pPr>
        <w:pStyle w:val="B1"/>
      </w:pPr>
      <w:r>
        <w:t>2.</w:t>
      </w:r>
      <w:r>
        <w:tab/>
        <w:t>The procedure of group SDS or group FD or combination of both can be executed.</w:t>
      </w:r>
    </w:p>
    <w:p w14:paraId="232DECE7" w14:textId="77777777" w:rsidR="00C336BB" w:rsidRDefault="00C336BB" w:rsidP="00C336BB">
      <w:pPr>
        <w:pStyle w:val="Heading2"/>
        <w:rPr>
          <w:lang w:eastAsia="zh-CN"/>
        </w:rPr>
      </w:pPr>
      <w:bookmarkStart w:id="672" w:name="_Toc170980881"/>
      <w:r>
        <w:rPr>
          <w:lang w:eastAsia="zh-CN"/>
        </w:rPr>
        <w:t>7</w:t>
      </w:r>
      <w:r>
        <w:t>.</w:t>
      </w:r>
      <w:r>
        <w:rPr>
          <w:lang w:eastAsia="zh-CN"/>
        </w:rPr>
        <w:t>9</w:t>
      </w:r>
      <w:r>
        <w:tab/>
        <w:t>Enhanced status</w:t>
      </w:r>
      <w:bookmarkEnd w:id="672"/>
    </w:p>
    <w:p w14:paraId="33E60C1F" w14:textId="77777777" w:rsidR="00C336BB" w:rsidRDefault="00C336BB" w:rsidP="00C336BB">
      <w:pPr>
        <w:pStyle w:val="Heading3"/>
      </w:pPr>
      <w:bookmarkStart w:id="673" w:name="_Toc170980882"/>
      <w:r>
        <w:rPr>
          <w:lang w:eastAsia="zh-CN"/>
        </w:rPr>
        <w:t>7</w:t>
      </w:r>
      <w:r>
        <w:t>.</w:t>
      </w:r>
      <w:r>
        <w:rPr>
          <w:lang w:eastAsia="zh-CN"/>
        </w:rPr>
        <w:t>9</w:t>
      </w:r>
      <w:r>
        <w:t>.1</w:t>
      </w:r>
      <w:r>
        <w:tab/>
        <w:t>General</w:t>
      </w:r>
      <w:bookmarkEnd w:id="673"/>
    </w:p>
    <w:p w14:paraId="1B6BCF90" w14:textId="77777777" w:rsidR="00C336BB" w:rsidRPr="004D3578" w:rsidRDefault="00C336BB" w:rsidP="00C336BB">
      <w:r>
        <w:t xml:space="preserve">Enhanced status corresponds to information specific to the activities performed by the mission critical service users during their operation(s) e.g. available, </w:t>
      </w:r>
      <w:r w:rsidRPr="001A0FCA">
        <w:t xml:space="preserve">in operation on site, going to the operation site, </w:t>
      </w:r>
      <w:r>
        <w:t xml:space="preserve">or </w:t>
      </w:r>
      <w:r w:rsidRPr="001A0FCA">
        <w:t>just arrived</w:t>
      </w:r>
      <w:r>
        <w:t xml:space="preserve">. </w:t>
      </w:r>
    </w:p>
    <w:p w14:paraId="12069A09" w14:textId="77777777" w:rsidR="00C336BB" w:rsidRDefault="00C336BB" w:rsidP="00C336BB">
      <w:r>
        <w:t>Enhanced status for on-network is described in clause 7.9.3 and for off-network in clause 7.9.4. Off-network enhanced status is based on ProSe capabilities as described in clause 7.16.</w:t>
      </w:r>
      <w:r w:rsidRPr="00544EAA">
        <w:t xml:space="preserve"> </w:t>
      </w:r>
    </w:p>
    <w:p w14:paraId="22501321" w14:textId="77777777" w:rsidR="00C336BB" w:rsidRDefault="00C336BB" w:rsidP="00C336BB">
      <w:pPr>
        <w:pStyle w:val="Heading3"/>
        <w:rPr>
          <w:lang w:eastAsia="zh-CN"/>
        </w:rPr>
      </w:pPr>
      <w:bookmarkStart w:id="674" w:name="_Toc170980883"/>
      <w:r>
        <w:rPr>
          <w:lang w:eastAsia="zh-CN"/>
        </w:rPr>
        <w:t>7.9.2</w:t>
      </w:r>
      <w:r>
        <w:rPr>
          <w:lang w:eastAsia="zh-CN"/>
        </w:rPr>
        <w:tab/>
        <w:t>Preset values for enhanced status</w:t>
      </w:r>
      <w:bookmarkEnd w:id="674"/>
      <w:r>
        <w:rPr>
          <w:lang w:eastAsia="zh-CN"/>
        </w:rPr>
        <w:t xml:space="preserve"> </w:t>
      </w:r>
    </w:p>
    <w:p w14:paraId="74FA93E1" w14:textId="77777777" w:rsidR="00C336BB" w:rsidRDefault="00C336BB" w:rsidP="00C336BB">
      <w:pPr>
        <w:rPr>
          <w:lang w:eastAsia="zh-CN"/>
        </w:rPr>
      </w:pPr>
      <w:r>
        <w:rPr>
          <w:lang w:eastAsia="zh-CN"/>
        </w:rPr>
        <w:t xml:space="preserve">The enhanced status information i.e. the set of possible values corresponding to the activities of the MCData user, shall be configured by the MCData administrator. The configuration of status values is applicable on a per-group basis, and therefore shall be part of the MCData group configuration data as described in Annex A.4. </w:t>
      </w:r>
    </w:p>
    <w:p w14:paraId="4C081619" w14:textId="77777777" w:rsidR="00C336BB" w:rsidRPr="00A43954" w:rsidRDefault="00C336BB" w:rsidP="00C336BB">
      <w:pPr>
        <w:rPr>
          <w:lang w:eastAsia="zh-CN"/>
        </w:rPr>
      </w:pPr>
      <w:r>
        <w:rPr>
          <w:lang w:eastAsia="zh-CN"/>
        </w:rPr>
        <w:t xml:space="preserve">The configuration mechanism shall allow the MCData administrator to configure a minimum of 32 possible values and allow up to 65536 separate values. </w:t>
      </w:r>
      <w:r w:rsidRPr="00A43954">
        <w:rPr>
          <w:lang w:eastAsia="zh-CN"/>
        </w:rPr>
        <w:t xml:space="preserve">The set of values may be divided into a fixed set of values defined by 3GPP standards </w:t>
      </w:r>
      <w:r>
        <w:rPr>
          <w:lang w:eastAsia="zh-CN"/>
        </w:rPr>
        <w:t>which are common across all MCData systems, and a set which may be freely configured for any purpose.</w:t>
      </w:r>
    </w:p>
    <w:p w14:paraId="6D44A48E" w14:textId="77777777" w:rsidR="00C336BB" w:rsidRDefault="00C336BB" w:rsidP="00C336BB">
      <w:pPr>
        <w:pStyle w:val="Heading3"/>
        <w:rPr>
          <w:lang w:eastAsia="zh-CN"/>
        </w:rPr>
      </w:pPr>
      <w:bookmarkStart w:id="675" w:name="_Toc170980884"/>
      <w:r>
        <w:rPr>
          <w:lang w:eastAsia="zh-CN"/>
        </w:rPr>
        <w:t>7.9.3</w:t>
      </w:r>
      <w:r>
        <w:rPr>
          <w:lang w:eastAsia="zh-CN"/>
        </w:rPr>
        <w:tab/>
        <w:t>Enhanced status for on-network</w:t>
      </w:r>
      <w:bookmarkEnd w:id="675"/>
    </w:p>
    <w:p w14:paraId="7D69D5DE" w14:textId="77777777" w:rsidR="00C336BB" w:rsidRDefault="00C336BB" w:rsidP="00C336BB">
      <w:pPr>
        <w:pStyle w:val="Heading4"/>
      </w:pPr>
      <w:bookmarkStart w:id="676" w:name="_Toc170980885"/>
      <w:r>
        <w:rPr>
          <w:lang w:eastAsia="zh-CN"/>
        </w:rPr>
        <w:t>7</w:t>
      </w:r>
      <w:r>
        <w:t>.</w:t>
      </w:r>
      <w:r>
        <w:rPr>
          <w:lang w:eastAsia="zh-CN"/>
        </w:rPr>
        <w:t>9</w:t>
      </w:r>
      <w:r>
        <w:t>.3.1</w:t>
      </w:r>
      <w:r>
        <w:tab/>
        <w:t>Sharing enhanced status information</w:t>
      </w:r>
      <w:bookmarkEnd w:id="676"/>
    </w:p>
    <w:p w14:paraId="603E9045" w14:textId="77777777" w:rsidR="00C336BB" w:rsidRDefault="00C336BB" w:rsidP="00C336BB">
      <w:pPr>
        <w:pStyle w:val="Heading5"/>
        <w:rPr>
          <w:lang w:eastAsia="zh-CN"/>
        </w:rPr>
      </w:pPr>
      <w:bookmarkStart w:id="677" w:name="_Toc170980886"/>
      <w:r>
        <w:rPr>
          <w:lang w:eastAsia="zh-CN"/>
        </w:rPr>
        <w:t>7</w:t>
      </w:r>
      <w:r>
        <w:t>.</w:t>
      </w:r>
      <w:r>
        <w:rPr>
          <w:lang w:eastAsia="zh-CN"/>
        </w:rPr>
        <w:t>9</w:t>
      </w:r>
      <w:r>
        <w:t>.3.1.1</w:t>
      </w:r>
      <w:r>
        <w:tab/>
      </w:r>
      <w:r>
        <w:rPr>
          <w:rFonts w:hint="eastAsia"/>
          <w:lang w:eastAsia="zh-CN"/>
        </w:rPr>
        <w:t>Procedure</w:t>
      </w:r>
      <w:bookmarkEnd w:id="677"/>
    </w:p>
    <w:p w14:paraId="5B319330"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7</w:t>
      </w:r>
      <w:r>
        <w:t>.</w:t>
      </w:r>
      <w:r>
        <w:rPr>
          <w:lang w:eastAsia="zh-CN"/>
        </w:rPr>
        <w:t>9</w:t>
      </w:r>
      <w:r>
        <w:t>.3.1.</w:t>
      </w:r>
      <w:r>
        <w:rPr>
          <w:rFonts w:hint="eastAsia"/>
          <w:lang w:eastAsia="zh-CN"/>
        </w:rPr>
        <w:t>1</w:t>
      </w:r>
      <w:r>
        <w:rPr>
          <w:lang w:eastAsia="zh-CN"/>
        </w:rPr>
        <w:t xml:space="preserve">-1. </w:t>
      </w:r>
    </w:p>
    <w:p w14:paraId="17E87666" w14:textId="77777777" w:rsidR="00C336BB" w:rsidRDefault="00C336BB" w:rsidP="00C336BB">
      <w:r>
        <w:t>Pre-conditions:</w:t>
      </w:r>
    </w:p>
    <w:p w14:paraId="4C12F85A" w14:textId="77777777" w:rsidR="00C336BB" w:rsidRDefault="00C336BB" w:rsidP="00C336BB">
      <w:pPr>
        <w:pStyle w:val="B1"/>
      </w:pPr>
      <w:r>
        <w:t>1.</w:t>
      </w:r>
      <w:r>
        <w:tab/>
        <w:t>MCData user(s) on MCData client 1, 2, and n are registered for receiving MCData service.</w:t>
      </w:r>
    </w:p>
    <w:p w14:paraId="0ECE719C" w14:textId="77777777" w:rsidR="00C336BB" w:rsidRDefault="00C336BB" w:rsidP="00C336BB">
      <w:pPr>
        <w:pStyle w:val="B1"/>
      </w:pPr>
      <w:r>
        <w:t>2.</w:t>
      </w:r>
      <w:r>
        <w:tab/>
        <w:t>The MCData users 1, 2 and n are members of the same MCData group and affiliated to the MCData service.</w:t>
      </w:r>
    </w:p>
    <w:p w14:paraId="20E92A24" w14:textId="77777777" w:rsidR="00C336BB" w:rsidRDefault="00C336BB" w:rsidP="00C336BB">
      <w:pPr>
        <w:pStyle w:val="B1"/>
      </w:pPr>
      <w:r>
        <w:t>3.</w:t>
      </w:r>
      <w:r>
        <w:tab/>
        <w:t>The MCData group is pre-configured with the possible values for enhanced status information.</w:t>
      </w:r>
    </w:p>
    <w:p w14:paraId="2C0270F5" w14:textId="77777777" w:rsidR="00C336BB" w:rsidRDefault="00C336BB" w:rsidP="00C336BB">
      <w:pPr>
        <w:pStyle w:val="TH"/>
      </w:pPr>
      <w:r>
        <w:object w:dxaOrig="7501" w:dyaOrig="4818" w14:anchorId="58DEFDAD">
          <v:shape id="_x0000_i1085" type="#_x0000_t75" style="width:375pt;height:240.5pt" o:ole="">
            <v:imagedata r:id="rId133" o:title=""/>
          </v:shape>
          <o:OLEObject Type="Embed" ProgID="Visio.Drawing.11" ShapeID="_x0000_i1085" DrawAspect="Content" ObjectID="_1782302138" r:id="rId134"/>
        </w:object>
      </w:r>
    </w:p>
    <w:p w14:paraId="74B44496" w14:textId="77777777" w:rsidR="00C336BB" w:rsidRDefault="00C336BB" w:rsidP="00C336BB">
      <w:pPr>
        <w:pStyle w:val="TF"/>
      </w:pPr>
      <w:r>
        <w:t>Figure </w:t>
      </w:r>
      <w:r>
        <w:rPr>
          <w:lang w:eastAsia="zh-CN"/>
        </w:rPr>
        <w:t>7</w:t>
      </w:r>
      <w:r>
        <w:t>.</w:t>
      </w:r>
      <w:r>
        <w:rPr>
          <w:lang w:eastAsia="zh-CN"/>
        </w:rPr>
        <w:t>9</w:t>
      </w:r>
      <w:r>
        <w:t>.3.1.</w:t>
      </w:r>
      <w:r>
        <w:rPr>
          <w:rFonts w:hint="eastAsia"/>
          <w:lang w:eastAsia="zh-CN"/>
        </w:rPr>
        <w:t>1</w:t>
      </w:r>
      <w:r w:rsidRPr="00A92C50">
        <w:t>-1</w:t>
      </w:r>
      <w:r>
        <w:t>: Sharing enhanced status information</w:t>
      </w:r>
    </w:p>
    <w:p w14:paraId="42B829AD"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2E239D01" w14:textId="77777777" w:rsidR="00C336BB" w:rsidRDefault="00C336BB" w:rsidP="00C336BB">
      <w:pPr>
        <w:pStyle w:val="B1"/>
      </w:pPr>
      <w:r>
        <w:t>2.</w:t>
      </w:r>
      <w:r>
        <w:tab/>
        <w:t>The procedure of group standalone SDS using signalling control plane as described in subclause 7.4.2.5, is used to deliver the enhanced status information.</w:t>
      </w:r>
    </w:p>
    <w:p w14:paraId="274AE9F6" w14:textId="77777777" w:rsidR="00C336BB" w:rsidRDefault="00C336BB" w:rsidP="00C336BB">
      <w:pPr>
        <w:pStyle w:val="B1"/>
      </w:pPr>
      <w:r>
        <w:t>3.</w:t>
      </w:r>
      <w:r>
        <w:tab/>
        <w:t>The MCData users at MCData client 2 and n are notified of the enhanced status information</w:t>
      </w:r>
      <w:r w:rsidRPr="00BF574F">
        <w:t>.</w:t>
      </w:r>
    </w:p>
    <w:p w14:paraId="7FFE377D" w14:textId="77777777" w:rsidR="00C336BB" w:rsidRDefault="00C336BB" w:rsidP="00C336BB">
      <w:pPr>
        <w:pStyle w:val="Heading3"/>
        <w:rPr>
          <w:lang w:eastAsia="zh-CN"/>
        </w:rPr>
      </w:pPr>
      <w:bookmarkStart w:id="678" w:name="_Toc170980887"/>
      <w:r>
        <w:rPr>
          <w:lang w:eastAsia="zh-CN"/>
        </w:rPr>
        <w:t>7.9.4</w:t>
      </w:r>
      <w:r>
        <w:rPr>
          <w:lang w:eastAsia="zh-CN"/>
        </w:rPr>
        <w:tab/>
        <w:t>Enhanced status for off-network</w:t>
      </w:r>
      <w:bookmarkEnd w:id="678"/>
    </w:p>
    <w:p w14:paraId="56A3AE4B" w14:textId="77777777" w:rsidR="00C336BB" w:rsidRDefault="00C336BB" w:rsidP="00C336BB">
      <w:pPr>
        <w:pStyle w:val="Heading4"/>
      </w:pPr>
      <w:bookmarkStart w:id="679" w:name="_Toc170980888"/>
      <w:r>
        <w:rPr>
          <w:lang w:eastAsia="zh-CN"/>
        </w:rPr>
        <w:t>7</w:t>
      </w:r>
      <w:r>
        <w:t>.</w:t>
      </w:r>
      <w:r>
        <w:rPr>
          <w:lang w:eastAsia="zh-CN"/>
        </w:rPr>
        <w:t>9</w:t>
      </w:r>
      <w:r>
        <w:t>.4.1</w:t>
      </w:r>
      <w:r>
        <w:tab/>
        <w:t>Sharing enhanced status information</w:t>
      </w:r>
      <w:bookmarkEnd w:id="679"/>
    </w:p>
    <w:p w14:paraId="6062650F" w14:textId="77777777" w:rsidR="00C336BB" w:rsidRDefault="00C336BB" w:rsidP="00C336BB">
      <w:pPr>
        <w:pStyle w:val="Heading5"/>
        <w:rPr>
          <w:lang w:eastAsia="zh-CN"/>
        </w:rPr>
      </w:pPr>
      <w:bookmarkStart w:id="680" w:name="_Toc170980889"/>
      <w:r>
        <w:rPr>
          <w:lang w:eastAsia="zh-CN"/>
        </w:rPr>
        <w:t>7</w:t>
      </w:r>
      <w:r>
        <w:t>.</w:t>
      </w:r>
      <w:r>
        <w:rPr>
          <w:lang w:eastAsia="zh-CN"/>
        </w:rPr>
        <w:t>9</w:t>
      </w:r>
      <w:r>
        <w:t>.4.1.</w:t>
      </w:r>
      <w:r>
        <w:rPr>
          <w:rFonts w:hint="eastAsia"/>
          <w:lang w:eastAsia="zh-CN"/>
        </w:rPr>
        <w:t>1</w:t>
      </w:r>
      <w:r>
        <w:tab/>
      </w:r>
      <w:r>
        <w:rPr>
          <w:rFonts w:hint="eastAsia"/>
          <w:lang w:eastAsia="zh-CN"/>
        </w:rPr>
        <w:t>Procedure</w:t>
      </w:r>
      <w:bookmarkEnd w:id="680"/>
    </w:p>
    <w:p w14:paraId="39CBED48" w14:textId="77777777" w:rsidR="00C336BB" w:rsidRDefault="00C336BB" w:rsidP="00C336BB">
      <w:pPr>
        <w:rPr>
          <w:lang w:eastAsia="zh-CN"/>
        </w:rPr>
      </w:pPr>
      <w:r w:rsidRPr="0052003A">
        <w:rPr>
          <w:lang w:eastAsia="zh-CN"/>
        </w:rPr>
        <w:t>The procedure</w:t>
      </w:r>
      <w:r>
        <w:rPr>
          <w:lang w:eastAsia="zh-CN"/>
        </w:rPr>
        <w:t xml:space="preserve"> for an MCData user to share the enhanced status information to the members of the selected group is illustrated in figure</w:t>
      </w:r>
      <w:r>
        <w:rPr>
          <w:rFonts w:eastAsia="SimSun" w:hint="cs"/>
          <w:lang w:eastAsia="zh-CN"/>
        </w:rPr>
        <w:t> </w:t>
      </w:r>
      <w:r>
        <w:rPr>
          <w:lang w:eastAsia="zh-CN"/>
        </w:rPr>
        <w:t xml:space="preserve">7.9.4.1.1-1. </w:t>
      </w:r>
    </w:p>
    <w:p w14:paraId="5F5AAE28" w14:textId="77777777" w:rsidR="00C336BB" w:rsidRDefault="00C336BB" w:rsidP="00C336BB">
      <w:r>
        <w:t>Pre-conditions:</w:t>
      </w:r>
    </w:p>
    <w:p w14:paraId="34D82DEB" w14:textId="77777777" w:rsidR="00C336BB" w:rsidRDefault="00C336BB" w:rsidP="00C336BB">
      <w:pPr>
        <w:pStyle w:val="B1"/>
      </w:pPr>
      <w:r>
        <w:t>1.</w:t>
      </w:r>
      <w:r>
        <w:tab/>
        <w:t>Information for ProSe direct communications corresponding to the MCData group and its mapping to ProSe Layer-2 Group ID are pre-configured in MCData client 1.</w:t>
      </w:r>
    </w:p>
    <w:p w14:paraId="64664DBC" w14:textId="77777777" w:rsidR="00C336BB" w:rsidRDefault="00C336BB" w:rsidP="00C336BB">
      <w:pPr>
        <w:pStyle w:val="B1"/>
      </w:pPr>
      <w:r>
        <w:t>2.</w:t>
      </w:r>
      <w:r>
        <w:tab/>
        <w:t>MCData client 1, 2 and n are members of the same MCData group.</w:t>
      </w:r>
    </w:p>
    <w:p w14:paraId="43C11C6F" w14:textId="77777777" w:rsidR="00C336BB" w:rsidRDefault="00C336BB" w:rsidP="00C336BB">
      <w:pPr>
        <w:pStyle w:val="B1"/>
      </w:pPr>
      <w:r>
        <w:t>3.</w:t>
      </w:r>
      <w:r>
        <w:tab/>
        <w:t>The MCData group is pre-configured with the possible values for enhanced status information.</w:t>
      </w:r>
    </w:p>
    <w:p w14:paraId="626CA0D2" w14:textId="77777777" w:rsidR="00C336BB" w:rsidRDefault="00C336BB" w:rsidP="00C336BB">
      <w:pPr>
        <w:pStyle w:val="TH"/>
      </w:pPr>
      <w:r>
        <w:object w:dxaOrig="5912" w:dyaOrig="4892" w14:anchorId="7DB6AC76">
          <v:shape id="_x0000_i1086" type="#_x0000_t75" style="width:296pt;height:245.5pt" o:ole="">
            <v:imagedata r:id="rId135" o:title=""/>
          </v:shape>
          <o:OLEObject Type="Embed" ProgID="Visio.Drawing.11" ShapeID="_x0000_i1086" DrawAspect="Content" ObjectID="_1782302139" r:id="rId136"/>
        </w:object>
      </w:r>
    </w:p>
    <w:p w14:paraId="7C62719A" w14:textId="77777777" w:rsidR="00C336BB" w:rsidRDefault="00C336BB" w:rsidP="00C336BB">
      <w:pPr>
        <w:pStyle w:val="TF"/>
      </w:pPr>
      <w:r>
        <w:t>Figure 7</w:t>
      </w:r>
      <w:r w:rsidRPr="00A92C50">
        <w:t>.</w:t>
      </w:r>
      <w:r>
        <w:t>9.4</w:t>
      </w:r>
      <w:r w:rsidRPr="00A92C50">
        <w:t>.</w:t>
      </w:r>
      <w:r>
        <w:t>1.1</w:t>
      </w:r>
      <w:r w:rsidRPr="00A92C50">
        <w:t>-1</w:t>
      </w:r>
      <w:r>
        <w:t>: Sharing enhanced status information</w:t>
      </w:r>
    </w:p>
    <w:p w14:paraId="67AD0E90" w14:textId="77777777" w:rsidR="00C336BB" w:rsidRDefault="00C336BB" w:rsidP="00C336BB">
      <w:pPr>
        <w:pStyle w:val="B1"/>
      </w:pPr>
      <w:r>
        <w:t>1.</w:t>
      </w:r>
      <w:r>
        <w:tab/>
        <w:t>The user at MCData client 1 selects the MCData group to share the enhanced status information. The user also selects the value of the status information to be shared from the list of pre-configured status values available for the MCData group.</w:t>
      </w:r>
    </w:p>
    <w:p w14:paraId="7514A09F" w14:textId="77777777" w:rsidR="00C336BB" w:rsidRDefault="00C336BB" w:rsidP="00C336BB">
      <w:pPr>
        <w:pStyle w:val="B1"/>
      </w:pPr>
      <w:r>
        <w:t>2.</w:t>
      </w:r>
      <w:r>
        <w:tab/>
        <w:t>The procedure of off-network group standalone SDS using signalling control plane as described in subclause 7.4.3.4, is used to deliver the enhanced status information.</w:t>
      </w:r>
    </w:p>
    <w:p w14:paraId="3362ECB2" w14:textId="77777777" w:rsidR="00C336BB" w:rsidRDefault="00C336BB" w:rsidP="00C336BB">
      <w:pPr>
        <w:pStyle w:val="B1"/>
      </w:pPr>
      <w:r>
        <w:t>3.</w:t>
      </w:r>
      <w:r>
        <w:tab/>
        <w:t>The MCData users at MCData client 2 and n are notified of the enhanced status information</w:t>
      </w:r>
      <w:r w:rsidRPr="00BF574F">
        <w:t>.</w:t>
      </w:r>
    </w:p>
    <w:p w14:paraId="751F4918" w14:textId="77777777" w:rsidR="00C336BB" w:rsidRDefault="00C336BB" w:rsidP="00C336BB">
      <w:pPr>
        <w:pStyle w:val="Heading2"/>
      </w:pPr>
      <w:bookmarkStart w:id="681" w:name="_Toc170980890"/>
      <w:r>
        <w:t>7.10</w:t>
      </w:r>
      <w:r>
        <w:tab/>
        <w:t>MCData emergency alert (on-network and off-network)</w:t>
      </w:r>
      <w:bookmarkEnd w:id="681"/>
    </w:p>
    <w:p w14:paraId="4C441527" w14:textId="77777777" w:rsidR="00C336BB" w:rsidRDefault="00C336BB" w:rsidP="00C336BB">
      <w:r>
        <w:t>The MCData service shall support the procedures and related information flows as specified in subclause</w:t>
      </w:r>
      <w:r>
        <w:rPr>
          <w:rFonts w:eastAsia="SimSun" w:hint="cs"/>
          <w:lang w:eastAsia="zh-CN"/>
        </w:rPr>
        <w:t> </w:t>
      </w:r>
      <w:r>
        <w:t>10.10 of 3GPP</w:t>
      </w:r>
      <w:r>
        <w:rPr>
          <w:rFonts w:eastAsia="SimSun" w:hint="cs"/>
          <w:lang w:eastAsia="zh-CN"/>
        </w:rPr>
        <w:t> </w:t>
      </w:r>
      <w:r>
        <w:t>TS</w:t>
      </w:r>
      <w:r>
        <w:rPr>
          <w:rFonts w:eastAsia="SimSun" w:hint="cs"/>
          <w:lang w:eastAsia="zh-CN"/>
        </w:rPr>
        <w:t> </w:t>
      </w:r>
      <w:r>
        <w:t>23.280</w:t>
      </w:r>
      <w:r>
        <w:rPr>
          <w:rFonts w:eastAsia="SimSun" w:hint="cs"/>
          <w:lang w:eastAsia="zh-CN"/>
        </w:rPr>
        <w:t> </w:t>
      </w:r>
      <w:r>
        <w:t>[5] with the following clarifications:</w:t>
      </w:r>
    </w:p>
    <w:p w14:paraId="6AEC67AF" w14:textId="77777777" w:rsidR="00C336BB" w:rsidRDefault="00C336BB" w:rsidP="00C336BB">
      <w:pPr>
        <w:pStyle w:val="B1"/>
      </w:pPr>
      <w:r>
        <w:t>-</w:t>
      </w:r>
      <w:r>
        <w:tab/>
        <w:t>The MC service client is the MCData client;</w:t>
      </w:r>
    </w:p>
    <w:p w14:paraId="0A52A1B5" w14:textId="77777777" w:rsidR="00C336BB" w:rsidRDefault="00C336BB" w:rsidP="00C336BB">
      <w:pPr>
        <w:pStyle w:val="B1"/>
      </w:pPr>
      <w:r>
        <w:t>-</w:t>
      </w:r>
      <w:r>
        <w:tab/>
        <w:t>The MC service server is the MCData server;</w:t>
      </w:r>
    </w:p>
    <w:p w14:paraId="1F125D6B" w14:textId="77777777" w:rsidR="00C336BB" w:rsidRDefault="00C336BB" w:rsidP="00C336BB">
      <w:pPr>
        <w:pStyle w:val="B1"/>
      </w:pPr>
      <w:r>
        <w:t>-</w:t>
      </w:r>
      <w:r>
        <w:tab/>
        <w:t>The MC service group ID is the MCData Group ID; and</w:t>
      </w:r>
    </w:p>
    <w:p w14:paraId="1E96A259" w14:textId="77777777" w:rsidR="00C336BB" w:rsidRPr="00BD76BD" w:rsidRDefault="00C336BB" w:rsidP="00C336BB">
      <w:pPr>
        <w:pStyle w:val="B1"/>
      </w:pPr>
      <w:r>
        <w:t>-</w:t>
      </w:r>
      <w:r>
        <w:tab/>
        <w:t>The MC service user profile index is the MCData user profile index.</w:t>
      </w:r>
    </w:p>
    <w:p w14:paraId="51A0F491" w14:textId="77777777" w:rsidR="00C822F9" w:rsidRPr="00F1511F" w:rsidRDefault="00C822F9" w:rsidP="00C822F9">
      <w:pPr>
        <w:pStyle w:val="Heading2"/>
      </w:pPr>
      <w:bookmarkStart w:id="682" w:name="_Toc170980891"/>
      <w:bookmarkStart w:id="683" w:name="_Toc433209774"/>
      <w:bookmarkStart w:id="684" w:name="_Toc460616070"/>
      <w:bookmarkStart w:id="685" w:name="_Toc460616931"/>
      <w:bookmarkStart w:id="686" w:name="_Toc122563136"/>
      <w:r w:rsidRPr="00F1511F">
        <w:t>7.10</w:t>
      </w:r>
      <w:r>
        <w:t>a</w:t>
      </w:r>
      <w:r w:rsidRPr="00F1511F">
        <w:tab/>
        <w:t>MCData ad</w:t>
      </w:r>
      <w:r>
        <w:t> </w:t>
      </w:r>
      <w:r w:rsidRPr="00F1511F">
        <w:t>hoc group emergency alert (on-network)</w:t>
      </w:r>
      <w:bookmarkEnd w:id="682"/>
    </w:p>
    <w:p w14:paraId="26D34F4B" w14:textId="77777777" w:rsidR="00C822F9" w:rsidRPr="00F1511F" w:rsidRDefault="00C822F9" w:rsidP="00C822F9">
      <w:r w:rsidRPr="00F1511F">
        <w:t>The MCData service shall support the procedures and related information flows as specified in subclause</w:t>
      </w:r>
      <w:r w:rsidRPr="00F1511F">
        <w:rPr>
          <w:rFonts w:eastAsia="SimSun" w:hint="cs"/>
          <w:lang w:eastAsia="zh-CN"/>
        </w:rPr>
        <w:t> </w:t>
      </w:r>
      <w:r w:rsidRPr="00F1511F">
        <w:t>10.10</w:t>
      </w:r>
      <w:r>
        <w:t>.3</w:t>
      </w:r>
      <w:r w:rsidRPr="00F1511F">
        <w:t xml:space="preserve"> of 3GPP</w:t>
      </w:r>
      <w:r w:rsidRPr="00F1511F">
        <w:rPr>
          <w:rFonts w:eastAsia="SimSun" w:hint="cs"/>
          <w:lang w:eastAsia="zh-CN"/>
        </w:rPr>
        <w:t> </w:t>
      </w:r>
      <w:r w:rsidRPr="00F1511F">
        <w:t>TS</w:t>
      </w:r>
      <w:r w:rsidRPr="00F1511F">
        <w:rPr>
          <w:rFonts w:eastAsia="SimSun" w:hint="cs"/>
          <w:lang w:eastAsia="zh-CN"/>
        </w:rPr>
        <w:t> </w:t>
      </w:r>
      <w:r w:rsidRPr="00F1511F">
        <w:t>23.280</w:t>
      </w:r>
      <w:r w:rsidRPr="00F1511F">
        <w:rPr>
          <w:rFonts w:eastAsia="SimSun" w:hint="cs"/>
          <w:lang w:eastAsia="zh-CN"/>
        </w:rPr>
        <w:t> </w:t>
      </w:r>
      <w:r w:rsidRPr="00F1511F">
        <w:t>[5] with the following clarifications:</w:t>
      </w:r>
    </w:p>
    <w:p w14:paraId="1395CA50" w14:textId="77777777" w:rsidR="00C822F9" w:rsidRPr="00F1511F" w:rsidRDefault="00C822F9" w:rsidP="00C822F9">
      <w:pPr>
        <w:pStyle w:val="B1"/>
      </w:pPr>
      <w:r w:rsidRPr="00F1511F">
        <w:t>-</w:t>
      </w:r>
      <w:r w:rsidRPr="00F1511F">
        <w:tab/>
        <w:t>The MC service client is the MCData client;</w:t>
      </w:r>
    </w:p>
    <w:p w14:paraId="747F1F46" w14:textId="77777777" w:rsidR="00C822F9" w:rsidRPr="00F1511F" w:rsidRDefault="00C822F9" w:rsidP="00C822F9">
      <w:pPr>
        <w:pStyle w:val="B1"/>
      </w:pPr>
      <w:r w:rsidRPr="00F1511F">
        <w:t>-</w:t>
      </w:r>
      <w:r w:rsidRPr="00F1511F">
        <w:tab/>
        <w:t>The MC service server is the MCData server;</w:t>
      </w:r>
    </w:p>
    <w:p w14:paraId="4BDFB3D2" w14:textId="77777777" w:rsidR="00C822F9" w:rsidRDefault="00C822F9" w:rsidP="00C822F9">
      <w:pPr>
        <w:pStyle w:val="B1"/>
      </w:pPr>
      <w:r w:rsidRPr="00F1511F">
        <w:t>-</w:t>
      </w:r>
      <w:r w:rsidRPr="00F1511F">
        <w:tab/>
        <w:t>The MC service group ID is the MCData Group ID; and</w:t>
      </w:r>
    </w:p>
    <w:p w14:paraId="60024EA3" w14:textId="77777777" w:rsidR="00C822F9" w:rsidRDefault="00C822F9" w:rsidP="00C822F9">
      <w:pPr>
        <w:pStyle w:val="B1"/>
      </w:pPr>
      <w:r w:rsidRPr="00F1511F">
        <w:t>-</w:t>
      </w:r>
      <w:r w:rsidRPr="00F1511F">
        <w:tab/>
        <w:t>The MC service user profile index is the MCData user profile index.</w:t>
      </w:r>
    </w:p>
    <w:p w14:paraId="13DEE6F5" w14:textId="77777777" w:rsidR="00C336BB" w:rsidRDefault="00C336BB" w:rsidP="00C336BB">
      <w:pPr>
        <w:pStyle w:val="Heading2"/>
      </w:pPr>
      <w:bookmarkStart w:id="687" w:name="_Toc170980892"/>
      <w:bookmarkEnd w:id="683"/>
      <w:bookmarkEnd w:id="684"/>
      <w:bookmarkEnd w:id="685"/>
      <w:bookmarkEnd w:id="686"/>
      <w:r>
        <w:t>7.11</w:t>
      </w:r>
      <w:r>
        <w:tab/>
      </w:r>
      <w:r w:rsidRPr="00AB5FED">
        <w:rPr>
          <w:lang w:val="nl-NL"/>
        </w:rPr>
        <w:t xml:space="preserve">User authentication </w:t>
      </w:r>
      <w:r>
        <w:rPr>
          <w:lang w:val="nl-NL"/>
        </w:rPr>
        <w:t>and authorization</w:t>
      </w:r>
      <w:r w:rsidRPr="00AB5FED">
        <w:rPr>
          <w:lang w:val="nl-NL"/>
        </w:rPr>
        <w:t xml:space="preserve"> for MC</w:t>
      </w:r>
      <w:r>
        <w:rPr>
          <w:lang w:val="nl-NL"/>
        </w:rPr>
        <w:t>Data</w:t>
      </w:r>
      <w:r w:rsidRPr="00AB5FED">
        <w:rPr>
          <w:lang w:val="nl-NL"/>
        </w:rPr>
        <w:t xml:space="preserve"> service</w:t>
      </w:r>
      <w:bookmarkEnd w:id="687"/>
    </w:p>
    <w:p w14:paraId="694F0870" w14:textId="77777777" w:rsidR="00C336BB" w:rsidRPr="00AB5FED" w:rsidRDefault="00C336BB" w:rsidP="00C336BB">
      <w:pPr>
        <w:pStyle w:val="NO"/>
        <w:rPr>
          <w:lang w:val="nl-NL"/>
        </w:rPr>
      </w:pPr>
      <w:r w:rsidRPr="00AB5FED">
        <w:rPr>
          <w:lang w:val="nl-NL"/>
        </w:rPr>
        <w:t>NOTE:</w:t>
      </w:r>
      <w:r w:rsidRPr="00AB5FED">
        <w:rPr>
          <w:lang w:val="nl-NL"/>
        </w:rPr>
        <w:tab/>
        <w:t>Flow </w:t>
      </w:r>
      <w:r>
        <w:rPr>
          <w:lang w:val="nl-NL"/>
        </w:rPr>
        <w:t>7.11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w:t>
      </w:r>
      <w:r w:rsidRPr="00AB5FED">
        <w:rPr>
          <w:lang w:val="nl-NL"/>
        </w:rPr>
        <w:t> [</w:t>
      </w:r>
      <w:r>
        <w:rPr>
          <w:lang w:val="nl-NL"/>
        </w:rPr>
        <w:t>13</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w:t>
      </w:r>
      <w:r>
        <w:rPr>
          <w:lang w:val="nl-NL"/>
        </w:rPr>
        <w:t>Data</w:t>
      </w:r>
      <w:r w:rsidRPr="00AB5FED">
        <w:rPr>
          <w:lang w:val="nl-NL"/>
        </w:rPr>
        <w:t xml:space="preserve"> service in order to realize the MC</w:t>
      </w:r>
      <w:r>
        <w:rPr>
          <w:lang w:val="nl-NL"/>
        </w:rPr>
        <w:t>Data</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lang w:val="nl-NL"/>
        </w:rPr>
        <w:t>280</w:t>
      </w:r>
      <w:r w:rsidRPr="00AB5FED">
        <w:rPr>
          <w:lang w:val="nl-NL"/>
        </w:rPr>
        <w:t> [</w:t>
      </w:r>
      <w:r>
        <w:rPr>
          <w:lang w:val="nl-NL"/>
        </w:rPr>
        <w:t>2</w:t>
      </w:r>
      <w:r w:rsidRPr="00AB5FED">
        <w:rPr>
          <w:lang w:val="nl-NL"/>
        </w:rPr>
        <w:t>].</w:t>
      </w:r>
    </w:p>
    <w:p w14:paraId="18039CD0" w14:textId="77777777" w:rsidR="00C336BB" w:rsidRPr="00AB5FED" w:rsidRDefault="00C336BB" w:rsidP="00C336BB">
      <w:pPr>
        <w:rPr>
          <w:lang w:val="nl-NL"/>
        </w:rPr>
      </w:pPr>
      <w:r w:rsidRPr="00AB5FED">
        <w:rPr>
          <w:lang w:val="nl-NL"/>
        </w:rPr>
        <w:t>A procedure for user authentication is illustrated in figure </w:t>
      </w:r>
      <w:r>
        <w:rPr>
          <w:lang w:val="nl-NL"/>
        </w:rPr>
        <w:t>7.11</w:t>
      </w:r>
      <w:r w:rsidRPr="00AB5FED">
        <w:rPr>
          <w:lang w:val="nl-NL"/>
        </w:rPr>
        <w:t xml:space="preserve">-1. </w:t>
      </w:r>
      <w:r>
        <w:rPr>
          <w:lang w:val="nl-NL"/>
        </w:rPr>
        <w:t>The user authentication is performed based on the procedure specified in subclause 10.6 of 3GPP TS 23.280 [5].</w:t>
      </w:r>
    </w:p>
    <w:p w14:paraId="5DA38F28" w14:textId="77777777" w:rsidR="00C336BB" w:rsidRPr="00722A24" w:rsidRDefault="00C336BB" w:rsidP="00C336BB">
      <w:pPr>
        <w:pStyle w:val="TH"/>
        <w:rPr>
          <w:sz w:val="14"/>
          <w:szCs w:val="14"/>
        </w:rPr>
      </w:pPr>
      <w:r>
        <w:object w:dxaOrig="11125" w:dyaOrig="4467" w14:anchorId="64032A2B">
          <v:shape id="_x0000_i1087" type="#_x0000_t75" style="width:485pt;height:195.5pt" o:ole="">
            <v:imagedata r:id="rId137" o:title=""/>
          </v:shape>
          <o:OLEObject Type="Embed" ProgID="Visio.Drawing.11" ShapeID="_x0000_i1087" DrawAspect="Content" ObjectID="_1782302140" r:id="rId138"/>
        </w:object>
      </w:r>
    </w:p>
    <w:p w14:paraId="66B7E931" w14:textId="77777777" w:rsidR="00C336BB" w:rsidRPr="00AB5FED" w:rsidRDefault="00C336BB" w:rsidP="00C336BB">
      <w:pPr>
        <w:pStyle w:val="TF"/>
      </w:pPr>
      <w:r w:rsidRPr="00AB5FED">
        <w:t>Figure </w:t>
      </w:r>
      <w:r>
        <w:t>7.11</w:t>
      </w:r>
      <w:r w:rsidRPr="00AB5FED">
        <w:t>-1: MC</w:t>
      </w:r>
      <w:r>
        <w:t>Data</w:t>
      </w:r>
      <w:r w:rsidRPr="00AB5FED">
        <w:t xml:space="preserve"> user authentication and registration, single domain</w:t>
      </w:r>
    </w:p>
    <w:p w14:paraId="3879D9B6" w14:textId="77777777" w:rsidR="00C336BB" w:rsidRPr="00AB5FED" w:rsidRDefault="00C336BB" w:rsidP="00C336BB">
      <w:pPr>
        <w:pStyle w:val="B1"/>
      </w:pPr>
      <w:r w:rsidRPr="00AB5FED">
        <w:t>1.</w:t>
      </w:r>
      <w:r w:rsidRPr="00AB5FED">
        <w:tab/>
      </w:r>
      <w:r w:rsidRPr="00122A76">
        <w:t>The user authentication is performed as per the general user authentication procedu</w:t>
      </w:r>
      <w:r>
        <w:t xml:space="preserve">re specified in </w:t>
      </w:r>
      <w:r>
        <w:rPr>
          <w:lang w:val="nl-NL"/>
        </w:rPr>
        <w:t>subclause 10.6 of 3GPP TS 23.280 [5]</w:t>
      </w:r>
      <w:r w:rsidRPr="00D768B4">
        <w:t>.</w:t>
      </w:r>
    </w:p>
    <w:p w14:paraId="35A1FDF3" w14:textId="77777777" w:rsidR="00C336BB" w:rsidRDefault="00C336BB" w:rsidP="00C336BB">
      <w:pPr>
        <w:pStyle w:val="B1"/>
      </w:pPr>
      <w:r>
        <w:t>2</w:t>
      </w:r>
      <w:r w:rsidRPr="00AB5FED">
        <w:t>.</w:t>
      </w:r>
      <w:r w:rsidRPr="00AB5FED">
        <w:tab/>
      </w:r>
      <w:r>
        <w:t>MCData</w:t>
      </w:r>
      <w:r w:rsidRPr="005F6CBB">
        <w:t xml:space="preserve"> client performs the MC</w:t>
      </w:r>
      <w:r>
        <w:t>Data</w:t>
      </w:r>
      <w:r w:rsidRPr="005F6CBB">
        <w:t xml:space="preserve"> service authorization for the user. Step</w:t>
      </w:r>
      <w:r>
        <w:t xml:space="preserve"> 2 </w:t>
      </w:r>
      <w:r w:rsidRPr="005F6CBB">
        <w:t>utilize</w:t>
      </w:r>
      <w:r>
        <w:t xml:space="preserve">s </w:t>
      </w:r>
      <w:r w:rsidRPr="005F6CBB">
        <w:t>the results of step 1</w:t>
      </w:r>
      <w:r w:rsidRPr="00D768B4">
        <w:t>.</w:t>
      </w:r>
    </w:p>
    <w:p w14:paraId="22981D29" w14:textId="77777777" w:rsidR="00C336BB" w:rsidRDefault="00C336BB" w:rsidP="00C336BB">
      <w:pPr>
        <w:pStyle w:val="Heading2"/>
      </w:pPr>
      <w:bookmarkStart w:id="688" w:name="_Toc460616198"/>
      <w:bookmarkStart w:id="689" w:name="_Toc460617059"/>
      <w:bookmarkStart w:id="690" w:name="_Toc468358236"/>
      <w:bookmarkStart w:id="691" w:name="_Toc170980893"/>
      <w:r>
        <w:t>7.12</w:t>
      </w:r>
      <w:r>
        <w:tab/>
        <w:t>MCData</w:t>
      </w:r>
      <w:r w:rsidRPr="00AB5FED">
        <w:t xml:space="preserve"> resource management (on-network)</w:t>
      </w:r>
      <w:bookmarkEnd w:id="688"/>
      <w:bookmarkEnd w:id="689"/>
      <w:bookmarkEnd w:id="690"/>
      <w:bookmarkEnd w:id="691"/>
    </w:p>
    <w:p w14:paraId="40A3651E" w14:textId="77777777" w:rsidR="00C336BB" w:rsidRPr="00F129E7" w:rsidRDefault="00C336BB" w:rsidP="00C336BB">
      <w:pPr>
        <w:pStyle w:val="Heading3"/>
      </w:pPr>
      <w:bookmarkStart w:id="692" w:name="_Toc170980894"/>
      <w:r>
        <w:t>7.12.1</w:t>
      </w:r>
      <w:r>
        <w:tab/>
        <w:t>General</w:t>
      </w:r>
      <w:bookmarkEnd w:id="692"/>
    </w:p>
    <w:p w14:paraId="576B04B7" w14:textId="77777777" w:rsidR="00C336BB" w:rsidRDefault="00C336BB" w:rsidP="00C336BB">
      <w:r>
        <w:t>Procedures for resource management are defined in subclause 10.11 of 3GPP TS 23.280 [5].</w:t>
      </w:r>
    </w:p>
    <w:p w14:paraId="3FA0D1FF" w14:textId="0C8B70FD" w:rsidR="00C336BB" w:rsidRDefault="00C336BB" w:rsidP="00C336BB">
      <w:pPr>
        <w:pStyle w:val="Heading3"/>
      </w:pPr>
      <w:bookmarkStart w:id="693" w:name="_Toc170980895"/>
      <w:r>
        <w:t>7.12.2</w:t>
      </w:r>
      <w:r>
        <w:tab/>
      </w:r>
      <w:r w:rsidR="005F0596">
        <w:t>Void</w:t>
      </w:r>
      <w:bookmarkEnd w:id="693"/>
    </w:p>
    <w:p w14:paraId="0C1F0B11" w14:textId="77777777" w:rsidR="00C336BB" w:rsidRDefault="00C336BB" w:rsidP="00C336BB">
      <w:pPr>
        <w:pStyle w:val="Heading2"/>
      </w:pPr>
      <w:bookmarkStart w:id="694" w:name="_Toc170980896"/>
      <w:r>
        <w:t>7.13</w:t>
      </w:r>
      <w:r>
        <w:tab/>
        <w:t>Operations on MCData message store</w:t>
      </w:r>
      <w:bookmarkEnd w:id="694"/>
    </w:p>
    <w:p w14:paraId="1DF837D6" w14:textId="77777777" w:rsidR="00C336BB" w:rsidRDefault="00C336BB" w:rsidP="00C336BB">
      <w:r>
        <w:t xml:space="preserve">The MCData message store allows an MCData user to deposit his MCData communication information (i.e. messages or files) securely and </w:t>
      </w:r>
      <w:r w:rsidRPr="007F6453">
        <w:t xml:space="preserve">permanently </w:t>
      </w:r>
      <w:r w:rsidRPr="0083396F">
        <w:t>for later retrieval.</w:t>
      </w:r>
      <w:r>
        <w:t xml:space="preserve"> During an active MCData communication, a message or a file with its associated metadata </w:t>
      </w:r>
      <w:r w:rsidRPr="007F6453">
        <w:t xml:space="preserve">is </w:t>
      </w:r>
      <w:r w:rsidRPr="0083396F">
        <w:t xml:space="preserve">deposited as an object in the MCData message store with an object identifier; this object identifier </w:t>
      </w:r>
      <w:r>
        <w:t xml:space="preserve">enabling </w:t>
      </w:r>
      <w:r w:rsidRPr="007F6453">
        <w:t xml:space="preserve">a direct </w:t>
      </w:r>
      <w:r>
        <w:t xml:space="preserve">access to that object. The objects in the MCData message store are managed from both the MCData server and the message store client. </w:t>
      </w:r>
    </w:p>
    <w:p w14:paraId="5682CA1B" w14:textId="77777777" w:rsidR="00C336BB" w:rsidRDefault="00C336BB" w:rsidP="00C336BB">
      <w:r>
        <w:t>Each MCData user is allocated a dedicated and secured storage area (i.e. with a user account) in the MCData message store. All MCData communications of a MCData user can be stored in his dedicated storage area. The access to this secured storage area is possible only after successful authentication and authorization procedures. A message store client can create a local copy of the stored objects into the device by synchronizing with the MCData message store for the MCData user using the device.</w:t>
      </w:r>
    </w:p>
    <w:p w14:paraId="729064F1" w14:textId="77777777" w:rsidR="00C336BB" w:rsidRDefault="00C336BB" w:rsidP="00C336BB">
      <w:pPr>
        <w:pStyle w:val="Heading3"/>
      </w:pPr>
      <w:bookmarkStart w:id="695" w:name="_Toc170980897"/>
      <w:r>
        <w:t>7.13.1</w:t>
      </w:r>
      <w:r>
        <w:tab/>
        <w:t>MCData message store structure</w:t>
      </w:r>
      <w:bookmarkEnd w:id="695"/>
    </w:p>
    <w:p w14:paraId="287D6A69" w14:textId="77777777" w:rsidR="00C336BB" w:rsidRDefault="00C336BB" w:rsidP="00C336BB">
      <w:r>
        <w:t>MCData message store supports a tree like architecture to securely store MCData communications for the MCData users. Figure 7.13.1 below illustrates the high-level structure of a MCData message store:</w:t>
      </w:r>
    </w:p>
    <w:p w14:paraId="6E681788" w14:textId="77777777" w:rsidR="00C336BB" w:rsidRDefault="00C336BB" w:rsidP="00C336BB"/>
    <w:p w14:paraId="2A5BB0FF" w14:textId="77777777" w:rsidR="00C336BB" w:rsidRDefault="00C336BB" w:rsidP="00C336BB">
      <w:pPr>
        <w:pStyle w:val="TH"/>
      </w:pPr>
      <w:r>
        <w:object w:dxaOrig="9396" w:dyaOrig="5340" w14:anchorId="6875A4D6">
          <v:shape id="_x0000_i1088" type="#_x0000_t75" style="width:374.5pt;height:213.5pt" o:ole="">
            <v:imagedata r:id="rId139" o:title=""/>
          </v:shape>
          <o:OLEObject Type="Embed" ProgID="Visio.Drawing.11" ShapeID="_x0000_i1088" DrawAspect="Content" ObjectID="_1782302141" r:id="rId140"/>
        </w:object>
      </w:r>
    </w:p>
    <w:p w14:paraId="1AA1F264" w14:textId="77777777" w:rsidR="00C336BB" w:rsidRDefault="00C336BB" w:rsidP="00C336BB">
      <w:pPr>
        <w:pStyle w:val="TF"/>
      </w:pPr>
      <w:r>
        <w:t>Figure 7.13.1 Message store structure</w:t>
      </w:r>
    </w:p>
    <w:p w14:paraId="51DCB24E" w14:textId="77777777" w:rsidR="00C336BB" w:rsidRDefault="00C336BB" w:rsidP="00C336BB">
      <w:r>
        <w:t>As illustrated in Figure 7.13.1 all MCData user storage areas are accessed only through the common root. The authorized MCData user shall only have the access to the MCData user</w:t>
      </w:r>
      <w:r w:rsidRPr="00C179CE">
        <w:t>'</w:t>
      </w:r>
      <w:r>
        <w:t>s storage area after the successful authentication and authorization procedures. A MCData user shall not be able to access objects stored for other MCData users.</w:t>
      </w:r>
    </w:p>
    <w:p w14:paraId="1AB13B39" w14:textId="77777777" w:rsidR="00C336BB" w:rsidRDefault="00C336BB" w:rsidP="00C336BB">
      <w:r w:rsidRPr="00BF1565">
        <w:t>The MCData user shall manage his stored objects using message</w:t>
      </w:r>
      <w:r>
        <w:t xml:space="preserve"> store client through the MCData-7 reference point. The MCData server shall use the MCData-8 reference point to deposit MCData communication information, during an active MCData communication, into the designated MCData user</w:t>
      </w:r>
      <w:r w:rsidRPr="008A5A62">
        <w:t>'</w:t>
      </w:r>
      <w:r>
        <w:t>s storage area in the MCData message store.</w:t>
      </w:r>
    </w:p>
    <w:p w14:paraId="1C39A7DE" w14:textId="77777777" w:rsidR="00C336BB" w:rsidRDefault="00C336BB" w:rsidP="00C336BB">
      <w:r>
        <w:t xml:space="preserve">One way to </w:t>
      </w:r>
      <w:r w:rsidRPr="007E10EE">
        <w:t>manage</w:t>
      </w:r>
      <w:r>
        <w:t xml:space="preserve"> user stored objects is using folder hierarchy structure like the popular email system today. Annex D provides a simple example of how it will look like in deployment. When the user account is created in the MCData message store, a default folder (such as Inbox) is also created to capture all the objects during an active communication. To group relevant stored objects together and provide easier navigation interactively</w:t>
      </w:r>
      <w:r w:rsidRPr="00BB2DA4">
        <w:t xml:space="preserve">, </w:t>
      </w:r>
      <w:r w:rsidRPr="007E10EE">
        <w:t>a MCData user can</w:t>
      </w:r>
      <w:r>
        <w:t xml:space="preserve"> create folders in his user account. Each folder is identified by its unique folder </w:t>
      </w:r>
      <w:r w:rsidRPr="007E10EE">
        <w:t>ide</w:t>
      </w:r>
      <w:r w:rsidRPr="00347798">
        <w:t>n</w:t>
      </w:r>
      <w:r w:rsidRPr="007E10EE">
        <w:t>tifier</w:t>
      </w:r>
      <w:r>
        <w:t xml:space="preserve"> that is composed with the location of the folder and the name of the folder. A folder may have child folders to further group the stored objects in more meaningful ways. For example, the folder identifier of the default Inbox folder is /MCDatamessagestore /MCDatauser1/Inbox. The folder </w:t>
      </w:r>
      <w:r w:rsidRPr="007E10EE">
        <w:t>identifier</w:t>
      </w:r>
      <w:r>
        <w:t xml:space="preserve"> /MCDatamessagestore/MCDatauser1/Squad1/20190225 points to a folder named 20190225 which is a child folder of Squad1 folder in the MCData user1 user account.</w:t>
      </w:r>
    </w:p>
    <w:p w14:paraId="6AE99EED" w14:textId="77777777" w:rsidR="00C336BB" w:rsidRDefault="00C336BB" w:rsidP="00C336BB">
      <w:pPr>
        <w:pStyle w:val="NO"/>
      </w:pPr>
      <w:r>
        <w:t>NOTE:</w:t>
      </w:r>
      <w:r>
        <w:tab/>
        <w:t>The details of how the objects are stored in the MCData message store is out of scope of the present document.</w:t>
      </w:r>
    </w:p>
    <w:p w14:paraId="1F82DB8B" w14:textId="77777777" w:rsidR="00C336BB" w:rsidRDefault="00C336BB" w:rsidP="00C336BB">
      <w:pPr>
        <w:pStyle w:val="Heading3"/>
      </w:pPr>
      <w:bookmarkStart w:id="696" w:name="_Toc170980898"/>
      <w:r>
        <w:t>7.13.2</w:t>
      </w:r>
      <w:r>
        <w:tab/>
        <w:t>Authentication and authorization</w:t>
      </w:r>
      <w:bookmarkEnd w:id="696"/>
    </w:p>
    <w:p w14:paraId="7A2D1745" w14:textId="77777777" w:rsidR="00C336BB" w:rsidRDefault="00C336BB" w:rsidP="00C336BB">
      <w:r>
        <w:t>The MCData message store shall authenticate the credential of MCData server or the authorized MCData user before authorizing access to the MCData user</w:t>
      </w:r>
      <w:r w:rsidRPr="00462E4D">
        <w:t>'</w:t>
      </w:r>
      <w:r>
        <w:t>s storage area. The success of authentication and authorization shall allow access to that MCData user</w:t>
      </w:r>
      <w:r w:rsidRPr="00462E4D">
        <w:t>'</w:t>
      </w:r>
      <w:r>
        <w:t>s storage area only.</w:t>
      </w:r>
    </w:p>
    <w:p w14:paraId="2EE29F9D" w14:textId="77777777" w:rsidR="00C336BB" w:rsidRDefault="00C336BB" w:rsidP="00C336BB">
      <w:pPr>
        <w:pStyle w:val="NO"/>
      </w:pPr>
      <w:r>
        <w:t>NOTE</w:t>
      </w:r>
      <w:r w:rsidRPr="00C11403">
        <w:t>:</w:t>
      </w:r>
      <w:r>
        <w:tab/>
      </w:r>
      <w:r w:rsidRPr="00C11403">
        <w:t xml:space="preserve">The </w:t>
      </w:r>
      <w:r>
        <w:t>authentication and authorization</w:t>
      </w:r>
      <w:r w:rsidRPr="00C11403">
        <w:t xml:space="preserve"> aspects of</w:t>
      </w:r>
      <w:r>
        <w:t xml:space="preserve"> MCData message store access and its operational supports are </w:t>
      </w:r>
      <w:r w:rsidRPr="00C11403">
        <w:t xml:space="preserve">the responsibility of SA3 and </w:t>
      </w:r>
      <w:r>
        <w:t xml:space="preserve">thus </w:t>
      </w:r>
      <w:r w:rsidRPr="00C11403">
        <w:t>outside the scope of the present</w:t>
      </w:r>
      <w:r>
        <w:t xml:space="preserve"> document</w:t>
      </w:r>
      <w:r w:rsidRPr="00C11403">
        <w:t>.</w:t>
      </w:r>
    </w:p>
    <w:p w14:paraId="47121317" w14:textId="77777777" w:rsidR="00C336BB" w:rsidRDefault="00C336BB" w:rsidP="00C336BB">
      <w:pPr>
        <w:pStyle w:val="Heading3"/>
      </w:pPr>
      <w:bookmarkStart w:id="697" w:name="_Toc170980899"/>
      <w:r>
        <w:t>7.13.3</w:t>
      </w:r>
      <w:r>
        <w:tab/>
        <w:t>Manage MCData message store</w:t>
      </w:r>
      <w:bookmarkEnd w:id="697"/>
    </w:p>
    <w:p w14:paraId="1B733705" w14:textId="77777777" w:rsidR="00C336BB" w:rsidRDefault="00C336BB" w:rsidP="00C336BB">
      <w:pPr>
        <w:pStyle w:val="Heading4"/>
      </w:pPr>
      <w:bookmarkStart w:id="698" w:name="_Toc170980900"/>
      <w:r>
        <w:t>7.13.3.1</w:t>
      </w:r>
      <w:r>
        <w:tab/>
        <w:t>Information flows for managing MCData message store</w:t>
      </w:r>
      <w:bookmarkEnd w:id="698"/>
      <w:r>
        <w:t xml:space="preserve"> </w:t>
      </w:r>
    </w:p>
    <w:p w14:paraId="2E12703E" w14:textId="77777777" w:rsidR="00C336BB" w:rsidRDefault="00C336BB" w:rsidP="00C336BB">
      <w:pPr>
        <w:pStyle w:val="Heading5"/>
      </w:pPr>
      <w:bookmarkStart w:id="699" w:name="_Toc170980901"/>
      <w:r>
        <w:t>7.13.3.1.1</w:t>
      </w:r>
      <w:r>
        <w:tab/>
        <w:t>MCData retrieve a stored object request</w:t>
      </w:r>
      <w:bookmarkEnd w:id="699"/>
    </w:p>
    <w:p w14:paraId="1468C18F" w14:textId="77777777" w:rsidR="00C336BB" w:rsidRDefault="00C336BB" w:rsidP="00C336BB">
      <w:r w:rsidRPr="009E0655">
        <w:t>Table </w:t>
      </w:r>
      <w:r>
        <w:t>7.13.3.1</w:t>
      </w:r>
      <w:r w:rsidRPr="005D0A05">
        <w:rPr>
          <w:lang w:eastAsia="ko-KR"/>
        </w:rPr>
        <w:t>.</w:t>
      </w:r>
      <w:r>
        <w:rPr>
          <w:lang w:eastAsia="ko-KR"/>
        </w:rPr>
        <w:t>1</w:t>
      </w:r>
      <w:r w:rsidRPr="009E0655">
        <w:t xml:space="preserve">-1 describes the information flow for the </w:t>
      </w:r>
      <w:r>
        <w:rPr>
          <w:lang w:eastAsia="ko-KR"/>
        </w:rPr>
        <w:t>MCData retrieve a stored object request</w:t>
      </w:r>
      <w:r>
        <w:t xml:space="preserve"> sent </w:t>
      </w:r>
      <w:r w:rsidRPr="009E0655">
        <w:t xml:space="preserve">from the </w:t>
      </w:r>
      <w:r>
        <w:t>message store client to the MCData message store.</w:t>
      </w:r>
    </w:p>
    <w:p w14:paraId="11D645EC" w14:textId="77777777" w:rsidR="00C336BB" w:rsidRDefault="00C336BB" w:rsidP="00C336BB">
      <w:pPr>
        <w:pStyle w:val="TH"/>
      </w:pPr>
      <w:r>
        <w:t>Table 7.13.3.1.1</w:t>
      </w:r>
      <w:r w:rsidRPr="009E0655">
        <w:t>-</w:t>
      </w:r>
      <w:r>
        <w:t xml:space="preserve">1: </w:t>
      </w:r>
      <w:r>
        <w:rPr>
          <w:lang w:eastAsia="ko-KR"/>
        </w:rPr>
        <w:t>MCData retrieve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364F419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44520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AF6668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7F001" w14:textId="77777777" w:rsidR="00C336BB" w:rsidRDefault="00C336BB" w:rsidP="00DA72C9">
            <w:pPr>
              <w:pStyle w:val="TAH"/>
            </w:pPr>
            <w:r>
              <w:t>Description</w:t>
            </w:r>
          </w:p>
        </w:tc>
      </w:tr>
      <w:tr w:rsidR="00C336BB" w14:paraId="55A2C2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993EE9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33C05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667BA8" w14:textId="77777777" w:rsidR="00C336BB" w:rsidRPr="002C7CB4" w:rsidRDefault="00C336BB" w:rsidP="00DA72C9">
            <w:pPr>
              <w:pStyle w:val="TAL"/>
            </w:pPr>
            <w:r w:rsidRPr="002C7CB4">
              <w:t>The identity of the MCDa</w:t>
            </w:r>
            <w:r>
              <w:t xml:space="preserve">ta user </w:t>
            </w:r>
          </w:p>
        </w:tc>
      </w:tr>
      <w:tr w:rsidR="00C336BB" w14:paraId="0C14866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166783"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68E010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CA4DB9" w14:textId="77777777" w:rsidR="00C336BB" w:rsidRPr="002C7CB4" w:rsidRDefault="00C336BB" w:rsidP="00DA72C9">
            <w:pPr>
              <w:pStyle w:val="TAL"/>
            </w:pPr>
            <w:r>
              <w:t>The object identifier of the object stored in the MCData message store</w:t>
            </w:r>
          </w:p>
        </w:tc>
      </w:tr>
    </w:tbl>
    <w:p w14:paraId="0A75E3BC" w14:textId="77777777" w:rsidR="00C336BB" w:rsidRDefault="00C336BB" w:rsidP="00C336BB"/>
    <w:p w14:paraId="67AE587E" w14:textId="77777777" w:rsidR="00C336BB" w:rsidRDefault="00C336BB" w:rsidP="00C336BB">
      <w:pPr>
        <w:pStyle w:val="Heading5"/>
      </w:pPr>
      <w:bookmarkStart w:id="700" w:name="_Toc170980902"/>
      <w:r>
        <w:t>7.13.3.1.2</w:t>
      </w:r>
      <w:r>
        <w:tab/>
        <w:t>MCData retrieve a stored object response</w:t>
      </w:r>
      <w:bookmarkEnd w:id="700"/>
    </w:p>
    <w:p w14:paraId="2685D8A1" w14:textId="77777777" w:rsidR="00C336BB" w:rsidRDefault="00C336BB" w:rsidP="00C336BB">
      <w:r w:rsidRPr="009E0655">
        <w:t>Table </w:t>
      </w:r>
      <w:r>
        <w:t>7.13.3.1</w:t>
      </w:r>
      <w:r w:rsidRPr="005D0A05">
        <w:rPr>
          <w:lang w:eastAsia="ko-KR"/>
        </w:rPr>
        <w:t>.</w:t>
      </w:r>
      <w:r>
        <w:rPr>
          <w:lang w:eastAsia="ko-KR"/>
        </w:rPr>
        <w:t>2</w:t>
      </w:r>
      <w:r w:rsidRPr="009E0655">
        <w:t xml:space="preserve">-1 describes the information flow for the </w:t>
      </w:r>
      <w:r>
        <w:rPr>
          <w:lang w:eastAsia="ko-KR"/>
        </w:rPr>
        <w:t>MCData retrieve a stored object response</w:t>
      </w:r>
      <w:r>
        <w:t xml:space="preserve"> sent </w:t>
      </w:r>
      <w:r w:rsidRPr="009E0655">
        <w:t xml:space="preserve">from the </w:t>
      </w:r>
      <w:r>
        <w:t>MCData message store to the message store client.</w:t>
      </w:r>
    </w:p>
    <w:p w14:paraId="77D45FD1" w14:textId="77777777" w:rsidR="00C336BB" w:rsidRDefault="00C336BB" w:rsidP="00C336BB">
      <w:pPr>
        <w:pStyle w:val="TH"/>
      </w:pPr>
      <w:r>
        <w:t>Table 7.13.3.1.2</w:t>
      </w:r>
      <w:r w:rsidRPr="009E0655">
        <w:t>-</w:t>
      </w:r>
      <w:r>
        <w:t xml:space="preserve">1: </w:t>
      </w:r>
      <w:r>
        <w:rPr>
          <w:lang w:eastAsia="ko-KR"/>
        </w:rPr>
        <w:t>MCData retrieve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4C5C0F0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96CD22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C629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29508" w14:textId="77777777" w:rsidR="00C336BB" w:rsidRDefault="00C336BB" w:rsidP="00DA72C9">
            <w:pPr>
              <w:pStyle w:val="TAH"/>
            </w:pPr>
            <w:r>
              <w:t>Description</w:t>
            </w:r>
          </w:p>
        </w:tc>
      </w:tr>
      <w:tr w:rsidR="00C336BB" w14:paraId="6FC4AA5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B93F1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17B5E3A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EBE533" w14:textId="77777777" w:rsidR="00C336BB" w:rsidRPr="002C7CB4" w:rsidRDefault="00C336BB" w:rsidP="00DA72C9">
            <w:pPr>
              <w:pStyle w:val="TAL"/>
            </w:pPr>
            <w:r w:rsidRPr="002C7CB4">
              <w:t xml:space="preserve">The identity of the MCData user </w:t>
            </w:r>
          </w:p>
        </w:tc>
      </w:tr>
      <w:tr w:rsidR="00C336BB" w14:paraId="1F6458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C7E37C" w14:textId="77777777" w:rsidR="00C336BB" w:rsidRPr="002C7CB4" w:rsidRDefault="00C336BB" w:rsidP="00DA72C9">
            <w:pPr>
              <w:pStyle w:val="TAL"/>
            </w:pPr>
            <w:r>
              <w:t>Stored object</w:t>
            </w:r>
          </w:p>
        </w:tc>
        <w:tc>
          <w:tcPr>
            <w:tcW w:w="993" w:type="dxa"/>
            <w:tcBorders>
              <w:top w:val="single" w:sz="4" w:space="0" w:color="000000"/>
              <w:left w:val="single" w:sz="4" w:space="0" w:color="000000"/>
              <w:bottom w:val="single" w:sz="4" w:space="0" w:color="000000"/>
            </w:tcBorders>
            <w:shd w:val="clear" w:color="auto" w:fill="auto"/>
          </w:tcPr>
          <w:p w14:paraId="1D6EED1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89FAB9" w14:textId="77777777" w:rsidR="00C336BB" w:rsidRPr="002C7CB4" w:rsidRDefault="00C336BB" w:rsidP="00DA72C9">
            <w:pPr>
              <w:pStyle w:val="TAL"/>
            </w:pPr>
            <w:r>
              <w:t>The stored object identified by the object identifier in the request. This information element shall be returned as empty when there is no stored object can be identified by the object identifier in the request</w:t>
            </w:r>
          </w:p>
        </w:tc>
      </w:tr>
    </w:tbl>
    <w:p w14:paraId="67A8247F" w14:textId="77777777" w:rsidR="00C336BB" w:rsidRDefault="00C336BB" w:rsidP="00C336BB"/>
    <w:p w14:paraId="388D1572" w14:textId="77777777" w:rsidR="00C336BB" w:rsidRDefault="00C336BB" w:rsidP="00C336BB">
      <w:pPr>
        <w:pStyle w:val="Heading5"/>
      </w:pPr>
      <w:bookmarkStart w:id="701" w:name="_Toc170980903"/>
      <w:r>
        <w:t>7.13.3.1.3</w:t>
      </w:r>
      <w:r>
        <w:tab/>
        <w:t>MCData search stored objects request</w:t>
      </w:r>
      <w:bookmarkEnd w:id="701"/>
    </w:p>
    <w:p w14:paraId="177C932E" w14:textId="77777777" w:rsidR="00C336BB" w:rsidRDefault="00C336BB" w:rsidP="00C336BB">
      <w:r w:rsidRPr="009E0655">
        <w:t>Table </w:t>
      </w:r>
      <w:r>
        <w:t>7.13.3.1</w:t>
      </w:r>
      <w:r w:rsidRPr="005D0A05">
        <w:rPr>
          <w:lang w:eastAsia="ko-KR"/>
        </w:rPr>
        <w:t>.</w:t>
      </w:r>
      <w:r>
        <w:rPr>
          <w:lang w:eastAsia="ko-KR"/>
        </w:rPr>
        <w:t>3</w:t>
      </w:r>
      <w:r w:rsidRPr="009E0655">
        <w:t xml:space="preserve">-1 describes the information flow for the </w:t>
      </w:r>
      <w:r>
        <w:rPr>
          <w:lang w:eastAsia="ko-KR"/>
        </w:rPr>
        <w:t>MCData search stored objects request</w:t>
      </w:r>
      <w:r>
        <w:t xml:space="preserve"> sent </w:t>
      </w:r>
      <w:r w:rsidRPr="009E0655">
        <w:t xml:space="preserve">from the </w:t>
      </w:r>
      <w:r>
        <w:t>message store</w:t>
      </w:r>
      <w:r w:rsidRPr="009E0655">
        <w:t xml:space="preserve"> client to </w:t>
      </w:r>
      <w:r>
        <w:t>the MCData message store.</w:t>
      </w:r>
    </w:p>
    <w:p w14:paraId="2126FA3E" w14:textId="77777777" w:rsidR="00C336BB" w:rsidRDefault="00C336BB" w:rsidP="00C336BB">
      <w:pPr>
        <w:pStyle w:val="TH"/>
      </w:pPr>
      <w:r>
        <w:t>Table 7.13.3.1</w:t>
      </w:r>
      <w:r w:rsidRPr="009E0655">
        <w:t>.</w:t>
      </w:r>
      <w:r>
        <w:t>3</w:t>
      </w:r>
      <w:r w:rsidRPr="009E0655">
        <w:t>-</w:t>
      </w:r>
      <w:r>
        <w:t xml:space="preserve">1: </w:t>
      </w:r>
      <w:r>
        <w:rPr>
          <w:lang w:eastAsia="ko-KR"/>
        </w:rPr>
        <w:t>MCData search stored objects request</w:t>
      </w:r>
    </w:p>
    <w:tbl>
      <w:tblPr>
        <w:tblW w:w="8640" w:type="dxa"/>
        <w:jc w:val="center"/>
        <w:tblLayout w:type="fixed"/>
        <w:tblLook w:val="0000" w:firstRow="0" w:lastRow="0" w:firstColumn="0" w:lastColumn="0" w:noHBand="0" w:noVBand="0"/>
      </w:tblPr>
      <w:tblGrid>
        <w:gridCol w:w="3042"/>
        <w:gridCol w:w="993"/>
        <w:gridCol w:w="4605"/>
      </w:tblGrid>
      <w:tr w:rsidR="00C336BB" w14:paraId="2A624E6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5AEEA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E820CC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310A3B" w14:textId="77777777" w:rsidR="00C336BB" w:rsidRDefault="00C336BB" w:rsidP="00DA72C9">
            <w:pPr>
              <w:pStyle w:val="TAH"/>
            </w:pPr>
            <w:r>
              <w:t>Description</w:t>
            </w:r>
          </w:p>
        </w:tc>
      </w:tr>
      <w:tr w:rsidR="00C336BB" w14:paraId="3704C5D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669E8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3DBB9F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792ECA" w14:textId="77777777" w:rsidR="00C336BB" w:rsidRPr="002C7CB4" w:rsidRDefault="00C336BB" w:rsidP="00DA72C9">
            <w:pPr>
              <w:pStyle w:val="TAL"/>
            </w:pPr>
            <w:r w:rsidRPr="002C7CB4">
              <w:t xml:space="preserve">The identity of the MCData user </w:t>
            </w:r>
          </w:p>
        </w:tc>
      </w:tr>
      <w:tr w:rsidR="00C336BB" w14:paraId="49E3DAA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2777E4"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7E2F400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B8B425" w14:textId="77777777" w:rsidR="00C336BB" w:rsidRPr="002C7CB4" w:rsidRDefault="00C336BB" w:rsidP="00DA72C9">
            <w:pPr>
              <w:pStyle w:val="TAL"/>
            </w:pPr>
            <w:r>
              <w:t>Any part of the stored object can be the search criteria. Linking multiple parts of a stored object as the search criteria is possible</w:t>
            </w:r>
          </w:p>
        </w:tc>
      </w:tr>
    </w:tbl>
    <w:p w14:paraId="454882E6" w14:textId="77777777" w:rsidR="00C336BB" w:rsidRDefault="00C336BB" w:rsidP="00C336BB"/>
    <w:p w14:paraId="09D294EA" w14:textId="77777777" w:rsidR="00C336BB" w:rsidRDefault="00C336BB" w:rsidP="00C336BB"/>
    <w:p w14:paraId="6EA782F0" w14:textId="77777777" w:rsidR="00C336BB" w:rsidRDefault="00C336BB" w:rsidP="00C336BB">
      <w:pPr>
        <w:pStyle w:val="Heading5"/>
      </w:pPr>
      <w:bookmarkStart w:id="702" w:name="_Toc170980904"/>
      <w:r>
        <w:t>7.13.3.1.4</w:t>
      </w:r>
      <w:r>
        <w:tab/>
        <w:t>MCData search stored objects response</w:t>
      </w:r>
      <w:bookmarkEnd w:id="702"/>
    </w:p>
    <w:p w14:paraId="2B57184A" w14:textId="77777777" w:rsidR="00C336BB" w:rsidRDefault="00C336BB" w:rsidP="00C336BB">
      <w:r w:rsidRPr="009E0655">
        <w:t>Table </w:t>
      </w:r>
      <w:r>
        <w:t>7.13.3.1</w:t>
      </w:r>
      <w:r w:rsidRPr="005D0A05">
        <w:rPr>
          <w:lang w:eastAsia="ko-KR"/>
        </w:rPr>
        <w:t>.</w:t>
      </w:r>
      <w:r>
        <w:rPr>
          <w:lang w:eastAsia="ko-KR"/>
        </w:rPr>
        <w:t>4</w:t>
      </w:r>
      <w:r w:rsidRPr="009E0655">
        <w:t xml:space="preserve">-1 describes the information flow for the </w:t>
      </w:r>
      <w:r>
        <w:rPr>
          <w:lang w:eastAsia="ko-KR"/>
        </w:rPr>
        <w:t>MCData search stored objects response</w:t>
      </w:r>
      <w:r>
        <w:t xml:space="preserve"> sent </w:t>
      </w:r>
      <w:r w:rsidRPr="009E0655">
        <w:t xml:space="preserve">from the </w:t>
      </w:r>
      <w:r>
        <w:t>MCData message store to the message store client.</w:t>
      </w:r>
    </w:p>
    <w:p w14:paraId="474BA653" w14:textId="77777777" w:rsidR="00C336BB" w:rsidRDefault="00C336BB" w:rsidP="00C336BB">
      <w:pPr>
        <w:pStyle w:val="TH"/>
      </w:pPr>
      <w:r>
        <w:t>Table 7.13.3.1.4</w:t>
      </w:r>
      <w:r w:rsidRPr="009E0655">
        <w:t>-</w:t>
      </w:r>
      <w:r>
        <w:t xml:space="preserve">1: </w:t>
      </w:r>
      <w:r>
        <w:rPr>
          <w:lang w:eastAsia="ko-KR"/>
        </w:rPr>
        <w:t>MCData search stored objects response</w:t>
      </w:r>
    </w:p>
    <w:tbl>
      <w:tblPr>
        <w:tblW w:w="8640" w:type="dxa"/>
        <w:jc w:val="center"/>
        <w:tblLayout w:type="fixed"/>
        <w:tblLook w:val="0000" w:firstRow="0" w:lastRow="0" w:firstColumn="0" w:lastColumn="0" w:noHBand="0" w:noVBand="0"/>
      </w:tblPr>
      <w:tblGrid>
        <w:gridCol w:w="3042"/>
        <w:gridCol w:w="993"/>
        <w:gridCol w:w="4605"/>
      </w:tblGrid>
      <w:tr w:rsidR="00C336BB" w14:paraId="3D8090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C38970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065EA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6908BA" w14:textId="77777777" w:rsidR="00C336BB" w:rsidRDefault="00C336BB" w:rsidP="00DA72C9">
            <w:pPr>
              <w:pStyle w:val="TAH"/>
            </w:pPr>
            <w:r>
              <w:t>Description</w:t>
            </w:r>
          </w:p>
        </w:tc>
      </w:tr>
      <w:tr w:rsidR="00C336BB" w14:paraId="1EB03F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844A74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CD1CD5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C07E0B" w14:textId="77777777" w:rsidR="00C336BB" w:rsidRPr="002C7CB4" w:rsidRDefault="00C336BB" w:rsidP="00DA72C9">
            <w:pPr>
              <w:pStyle w:val="TAL"/>
            </w:pPr>
            <w:r w:rsidRPr="002C7CB4">
              <w:t xml:space="preserve">The identity of the MCData user </w:t>
            </w:r>
          </w:p>
        </w:tc>
      </w:tr>
      <w:tr w:rsidR="00C336BB" w14:paraId="08CC63F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76FFCB"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723FF9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5436F0" w14:textId="77777777" w:rsidR="00C336BB" w:rsidRPr="002C7CB4" w:rsidRDefault="00C336BB" w:rsidP="00DA72C9">
            <w:pPr>
              <w:pStyle w:val="TAL"/>
            </w:pPr>
            <w:r>
              <w:t>The stored object(s) that meets the search criteria. This information element shall be returned as empty when there is no stored object can be identified by the search criteria in the request</w:t>
            </w:r>
          </w:p>
        </w:tc>
      </w:tr>
    </w:tbl>
    <w:p w14:paraId="2422C45B" w14:textId="77777777" w:rsidR="00C336BB" w:rsidRDefault="00C336BB" w:rsidP="00C336BB"/>
    <w:p w14:paraId="64D3AC8D" w14:textId="77777777" w:rsidR="00C336BB" w:rsidRDefault="00C336BB" w:rsidP="00C336BB">
      <w:pPr>
        <w:pStyle w:val="Heading5"/>
      </w:pPr>
      <w:bookmarkStart w:id="703" w:name="_Toc170980905"/>
      <w:r>
        <w:t>7.13.3.1.5</w:t>
      </w:r>
      <w:r>
        <w:tab/>
        <w:t>MCData update a stored object request</w:t>
      </w:r>
      <w:bookmarkEnd w:id="703"/>
    </w:p>
    <w:p w14:paraId="278F80BB" w14:textId="77777777" w:rsidR="00C336BB" w:rsidRDefault="00C336BB" w:rsidP="00C336BB">
      <w:r w:rsidRPr="009E0655">
        <w:t>Table </w:t>
      </w:r>
      <w:r>
        <w:t>7.13.3.1</w:t>
      </w:r>
      <w:r w:rsidRPr="005D0A05">
        <w:rPr>
          <w:lang w:eastAsia="ko-KR"/>
        </w:rPr>
        <w:t>.</w:t>
      </w:r>
      <w:r>
        <w:rPr>
          <w:lang w:eastAsia="ko-KR"/>
        </w:rPr>
        <w:t>5</w:t>
      </w:r>
      <w:r w:rsidRPr="009E0655">
        <w:t xml:space="preserve">-1 describes the information flow for the </w:t>
      </w:r>
      <w:r>
        <w:rPr>
          <w:lang w:eastAsia="ko-KR"/>
        </w:rPr>
        <w:t>MCData update a stored object request</w:t>
      </w:r>
      <w:r>
        <w:t xml:space="preserve"> sent </w:t>
      </w:r>
      <w:r w:rsidRPr="009E0655">
        <w:t xml:space="preserve">from the </w:t>
      </w:r>
      <w:r>
        <w:t>message store</w:t>
      </w:r>
      <w:r w:rsidRPr="009E0655">
        <w:t xml:space="preserve"> client to </w:t>
      </w:r>
      <w:r>
        <w:t>the MCData message store.</w:t>
      </w:r>
    </w:p>
    <w:p w14:paraId="474A41CD" w14:textId="77777777" w:rsidR="00C336BB" w:rsidRDefault="00C336BB" w:rsidP="00C336BB">
      <w:pPr>
        <w:pStyle w:val="TH"/>
      </w:pPr>
      <w:r>
        <w:t>Table 7.13.3.1.5</w:t>
      </w:r>
      <w:r w:rsidRPr="009E0655">
        <w:t>-</w:t>
      </w:r>
      <w:r>
        <w:t xml:space="preserve">1: </w:t>
      </w:r>
      <w:r>
        <w:rPr>
          <w:lang w:eastAsia="ko-KR"/>
        </w:rPr>
        <w:t>MCData update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104A5B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CB345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CA3791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68795C" w14:textId="77777777" w:rsidR="00C336BB" w:rsidRDefault="00C336BB" w:rsidP="00DA72C9">
            <w:pPr>
              <w:pStyle w:val="TAH"/>
            </w:pPr>
            <w:r>
              <w:t>Description</w:t>
            </w:r>
          </w:p>
        </w:tc>
      </w:tr>
      <w:tr w:rsidR="00C336BB" w14:paraId="394F00D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A577CB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95904CC"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9F167" w14:textId="77777777" w:rsidR="00C336BB" w:rsidRPr="002C7CB4" w:rsidRDefault="00C336BB" w:rsidP="00DA72C9">
            <w:pPr>
              <w:pStyle w:val="TAL"/>
            </w:pPr>
            <w:r w:rsidRPr="002C7CB4">
              <w:t xml:space="preserve">The identity of the MCData user </w:t>
            </w:r>
          </w:p>
        </w:tc>
      </w:tr>
      <w:tr w:rsidR="00C336BB" w14:paraId="734FF25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DF2A45"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5A65527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1957F3" w14:textId="77777777" w:rsidR="00C336BB" w:rsidRPr="002C7CB4" w:rsidRDefault="00C336BB" w:rsidP="00DA72C9">
            <w:pPr>
              <w:pStyle w:val="TAL"/>
            </w:pPr>
            <w:r>
              <w:t>The object identifier of the object stored in the MCData message store</w:t>
            </w:r>
          </w:p>
        </w:tc>
      </w:tr>
      <w:tr w:rsidR="00C336BB" w14:paraId="3FCD27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D121255" w14:textId="77777777" w:rsidR="00C336BB" w:rsidRPr="002C7CB4" w:rsidRDefault="00C336BB" w:rsidP="00DA72C9">
            <w:pPr>
              <w:pStyle w:val="TAL"/>
            </w:pPr>
            <w:r>
              <w:t>Metadata</w:t>
            </w:r>
          </w:p>
        </w:tc>
        <w:tc>
          <w:tcPr>
            <w:tcW w:w="993" w:type="dxa"/>
            <w:tcBorders>
              <w:top w:val="single" w:sz="4" w:space="0" w:color="000000"/>
              <w:left w:val="single" w:sz="4" w:space="0" w:color="000000"/>
              <w:bottom w:val="single" w:sz="4" w:space="0" w:color="000000"/>
            </w:tcBorders>
            <w:shd w:val="clear" w:color="auto" w:fill="auto"/>
          </w:tcPr>
          <w:p w14:paraId="19562F68"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656B2C" w14:textId="77777777" w:rsidR="00C336BB" w:rsidRPr="002C7CB4" w:rsidRDefault="00C336BB" w:rsidP="00DA72C9">
            <w:pPr>
              <w:pStyle w:val="TAL"/>
            </w:pPr>
            <w:r>
              <w:t>The me</w:t>
            </w:r>
            <w:r>
              <w:rPr>
                <w:lang w:val="en-US"/>
              </w:rPr>
              <w:t>ta</w:t>
            </w:r>
            <w:r>
              <w:t>data that will be updated</w:t>
            </w:r>
          </w:p>
        </w:tc>
      </w:tr>
    </w:tbl>
    <w:p w14:paraId="3C8106F0" w14:textId="77777777" w:rsidR="00C336BB" w:rsidRPr="00AC5FCE" w:rsidRDefault="00C336BB" w:rsidP="00C336BB"/>
    <w:p w14:paraId="3CF3F13D" w14:textId="77777777" w:rsidR="00C336BB" w:rsidRDefault="00C336BB" w:rsidP="00C336BB">
      <w:pPr>
        <w:pStyle w:val="Heading5"/>
      </w:pPr>
      <w:bookmarkStart w:id="704" w:name="_Toc170980906"/>
      <w:r>
        <w:t>7.13.3.1.6</w:t>
      </w:r>
      <w:r>
        <w:tab/>
        <w:t>MCData update a stored object response</w:t>
      </w:r>
      <w:bookmarkEnd w:id="704"/>
    </w:p>
    <w:p w14:paraId="757A9902" w14:textId="77777777" w:rsidR="00C336BB" w:rsidRDefault="00C336BB" w:rsidP="00C336BB">
      <w:r w:rsidRPr="009E0655">
        <w:t>Table </w:t>
      </w:r>
      <w:r>
        <w:t>7.13.3.1</w:t>
      </w:r>
      <w:r w:rsidRPr="005D0A05">
        <w:rPr>
          <w:lang w:eastAsia="ko-KR"/>
        </w:rPr>
        <w:t>.</w:t>
      </w:r>
      <w:r>
        <w:rPr>
          <w:lang w:eastAsia="ko-KR"/>
        </w:rPr>
        <w:t>6</w:t>
      </w:r>
      <w:r w:rsidRPr="009E0655">
        <w:t xml:space="preserve">-1 describes the information flow for the </w:t>
      </w:r>
      <w:r>
        <w:rPr>
          <w:lang w:eastAsia="ko-KR"/>
        </w:rPr>
        <w:t>MCData update a stored object response</w:t>
      </w:r>
      <w:r>
        <w:t xml:space="preserve"> sent </w:t>
      </w:r>
      <w:r w:rsidRPr="009E0655">
        <w:t xml:space="preserve">from the </w:t>
      </w:r>
      <w:r>
        <w:t>MCData message store to the message store client.</w:t>
      </w:r>
    </w:p>
    <w:p w14:paraId="7B4CD87C" w14:textId="77777777" w:rsidR="00C336BB" w:rsidRDefault="00C336BB" w:rsidP="00C336BB">
      <w:pPr>
        <w:pStyle w:val="TH"/>
      </w:pPr>
      <w:r>
        <w:t>Table 7.13.3.1</w:t>
      </w:r>
      <w:r w:rsidRPr="009E0655">
        <w:t>.</w:t>
      </w:r>
      <w:r>
        <w:t>6</w:t>
      </w:r>
      <w:r w:rsidRPr="009E0655">
        <w:t>-</w:t>
      </w:r>
      <w:r>
        <w:t xml:space="preserve">1: </w:t>
      </w:r>
      <w:r>
        <w:rPr>
          <w:lang w:eastAsia="ko-KR"/>
        </w:rPr>
        <w:t>MCData update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6C283D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1A098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7EB687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136575" w14:textId="77777777" w:rsidR="00C336BB" w:rsidRDefault="00C336BB" w:rsidP="00DA72C9">
            <w:pPr>
              <w:pStyle w:val="TAH"/>
            </w:pPr>
            <w:r>
              <w:t>Description</w:t>
            </w:r>
          </w:p>
        </w:tc>
      </w:tr>
      <w:tr w:rsidR="00C336BB" w14:paraId="6FC1B7E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D01FC6"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5FDF3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045872"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01C9443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8CC04"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D77B12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D4478B" w14:textId="77777777" w:rsidR="00C336BB" w:rsidRPr="002C7CB4" w:rsidRDefault="00C336BB" w:rsidP="00DA72C9">
            <w:pPr>
              <w:pStyle w:val="TAL"/>
            </w:pPr>
            <w:r>
              <w:t>The result if the update is success or failure</w:t>
            </w:r>
          </w:p>
        </w:tc>
      </w:tr>
    </w:tbl>
    <w:p w14:paraId="214AA59C" w14:textId="77777777" w:rsidR="00C336BB" w:rsidRDefault="00C336BB" w:rsidP="00C336BB"/>
    <w:p w14:paraId="47C00AEB" w14:textId="77777777" w:rsidR="00C336BB" w:rsidRDefault="00C336BB" w:rsidP="00C336BB">
      <w:pPr>
        <w:pStyle w:val="Heading5"/>
      </w:pPr>
      <w:bookmarkStart w:id="705" w:name="_Toc170980907"/>
      <w:r>
        <w:t>7.13.3.1.7</w:t>
      </w:r>
      <w:r>
        <w:tab/>
        <w:t>MCData delete a stored object request</w:t>
      </w:r>
      <w:bookmarkEnd w:id="705"/>
    </w:p>
    <w:p w14:paraId="2D6FC186" w14:textId="77777777" w:rsidR="00C336BB" w:rsidRDefault="00C336BB" w:rsidP="00C336BB">
      <w:r w:rsidRPr="009E0655">
        <w:t>Table </w:t>
      </w:r>
      <w:r>
        <w:t>7.13.3.1</w:t>
      </w:r>
      <w:r w:rsidRPr="005D0A05">
        <w:rPr>
          <w:lang w:eastAsia="ko-KR"/>
        </w:rPr>
        <w:t>.</w:t>
      </w:r>
      <w:r>
        <w:rPr>
          <w:lang w:eastAsia="ko-KR"/>
        </w:rPr>
        <w:t>7</w:t>
      </w:r>
      <w:r w:rsidRPr="009E0655">
        <w:t xml:space="preserve">-1 describes the information flow for the </w:t>
      </w:r>
      <w:r>
        <w:rPr>
          <w:lang w:eastAsia="ko-KR"/>
        </w:rPr>
        <w:t>MCData delete a stored object request</w:t>
      </w:r>
      <w:r>
        <w:t xml:space="preserve"> sent </w:t>
      </w:r>
      <w:r w:rsidRPr="009E0655">
        <w:t xml:space="preserve">from the </w:t>
      </w:r>
      <w:r>
        <w:t>message store</w:t>
      </w:r>
      <w:r w:rsidRPr="009E0655">
        <w:t xml:space="preserve"> client to </w:t>
      </w:r>
      <w:r>
        <w:t>the MCData message store.</w:t>
      </w:r>
    </w:p>
    <w:p w14:paraId="335FF797" w14:textId="77777777" w:rsidR="00C336BB" w:rsidRDefault="00C336BB" w:rsidP="00C336BB">
      <w:pPr>
        <w:pStyle w:val="TH"/>
      </w:pPr>
      <w:r>
        <w:t>Table 7.13.3.1.7</w:t>
      </w:r>
      <w:r w:rsidRPr="009E0655">
        <w:t>-</w:t>
      </w:r>
      <w:r>
        <w:t xml:space="preserve">1: </w:t>
      </w:r>
      <w:r>
        <w:rPr>
          <w:lang w:eastAsia="ko-KR"/>
        </w:rPr>
        <w:t>MCData delete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E6071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AA216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0CFC262"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610743" w14:textId="77777777" w:rsidR="00C336BB" w:rsidRDefault="00C336BB" w:rsidP="00DA72C9">
            <w:pPr>
              <w:pStyle w:val="TAH"/>
            </w:pPr>
            <w:r>
              <w:t>Description</w:t>
            </w:r>
          </w:p>
        </w:tc>
      </w:tr>
      <w:tr w:rsidR="00C336BB" w14:paraId="12E074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E0C60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198F2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957CC5" w14:textId="77777777" w:rsidR="00C336BB" w:rsidRPr="002C7CB4" w:rsidRDefault="00C336BB" w:rsidP="00DA72C9">
            <w:pPr>
              <w:pStyle w:val="TAL"/>
            </w:pPr>
            <w:r w:rsidRPr="002C7CB4">
              <w:t xml:space="preserve">The identity of the MCData user </w:t>
            </w:r>
          </w:p>
        </w:tc>
      </w:tr>
      <w:tr w:rsidR="00C336BB" w14:paraId="78ECD7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EF7628"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94C7C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C00E2F" w14:textId="77777777" w:rsidR="00C336BB" w:rsidRPr="002C7CB4" w:rsidRDefault="00C336BB" w:rsidP="00DA72C9">
            <w:pPr>
              <w:pStyle w:val="TAL"/>
            </w:pPr>
            <w:r>
              <w:t>The object identifier of the object stored in the MCData message store</w:t>
            </w:r>
          </w:p>
        </w:tc>
      </w:tr>
    </w:tbl>
    <w:p w14:paraId="3104B280" w14:textId="77777777" w:rsidR="00C336BB" w:rsidRPr="00856BA4" w:rsidRDefault="00C336BB" w:rsidP="00C336BB"/>
    <w:p w14:paraId="1C4098DE" w14:textId="77777777" w:rsidR="00C336BB" w:rsidRDefault="00C336BB" w:rsidP="00C336BB">
      <w:pPr>
        <w:pStyle w:val="Heading5"/>
      </w:pPr>
      <w:bookmarkStart w:id="706" w:name="_Toc170980908"/>
      <w:r>
        <w:t>7.13.3.1.8</w:t>
      </w:r>
      <w:r>
        <w:tab/>
        <w:t>MCData delete a stored object response</w:t>
      </w:r>
      <w:bookmarkEnd w:id="706"/>
    </w:p>
    <w:p w14:paraId="7535313F" w14:textId="77777777" w:rsidR="00C336BB" w:rsidRDefault="00C336BB" w:rsidP="00C336BB">
      <w:r w:rsidRPr="009E0655">
        <w:t>Table </w:t>
      </w:r>
      <w:r>
        <w:t>7.13.3.1</w:t>
      </w:r>
      <w:r w:rsidRPr="005D0A05">
        <w:rPr>
          <w:lang w:eastAsia="ko-KR"/>
        </w:rPr>
        <w:t>.</w:t>
      </w:r>
      <w:r>
        <w:rPr>
          <w:lang w:eastAsia="ko-KR"/>
        </w:rPr>
        <w:t>8</w:t>
      </w:r>
      <w:r w:rsidRPr="009E0655">
        <w:t xml:space="preserve">-1 describes the information flow for the </w:t>
      </w:r>
      <w:r>
        <w:rPr>
          <w:lang w:eastAsia="ko-KR"/>
        </w:rPr>
        <w:t>MCData delete a stored object response</w:t>
      </w:r>
      <w:r>
        <w:t xml:space="preserve"> sent </w:t>
      </w:r>
      <w:r w:rsidRPr="009E0655">
        <w:t xml:space="preserve">from the </w:t>
      </w:r>
      <w:r>
        <w:t>MCData message store to the message store client.</w:t>
      </w:r>
    </w:p>
    <w:p w14:paraId="14AF2B5C" w14:textId="77777777" w:rsidR="00C336BB" w:rsidRDefault="00C336BB" w:rsidP="00C336BB">
      <w:pPr>
        <w:pStyle w:val="TH"/>
        <w:tabs>
          <w:tab w:val="center" w:pos="4819"/>
          <w:tab w:val="right" w:pos="9639"/>
        </w:tabs>
        <w:jc w:val="left"/>
      </w:pPr>
      <w:r>
        <w:tab/>
        <w:t>Table 7.13.3.1</w:t>
      </w:r>
      <w:r w:rsidRPr="009E0655">
        <w:t>.</w:t>
      </w:r>
      <w:r>
        <w:t>8</w:t>
      </w:r>
      <w:r w:rsidRPr="009E0655">
        <w:t>-</w:t>
      </w:r>
      <w:r>
        <w:t xml:space="preserve">1: </w:t>
      </w:r>
      <w:r>
        <w:rPr>
          <w:lang w:eastAsia="ko-KR"/>
        </w:rPr>
        <w:t>MCData delete a stored object response</w:t>
      </w:r>
      <w:r>
        <w:rPr>
          <w:lang w:eastAsia="ko-KR"/>
        </w:rPr>
        <w:tab/>
      </w:r>
    </w:p>
    <w:tbl>
      <w:tblPr>
        <w:tblW w:w="8640" w:type="dxa"/>
        <w:jc w:val="center"/>
        <w:tblLayout w:type="fixed"/>
        <w:tblLook w:val="0000" w:firstRow="0" w:lastRow="0" w:firstColumn="0" w:lastColumn="0" w:noHBand="0" w:noVBand="0"/>
      </w:tblPr>
      <w:tblGrid>
        <w:gridCol w:w="3042"/>
        <w:gridCol w:w="993"/>
        <w:gridCol w:w="4605"/>
      </w:tblGrid>
      <w:tr w:rsidR="00C336BB" w14:paraId="05FB3E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1F2A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9ABBF2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D08140" w14:textId="77777777" w:rsidR="00C336BB" w:rsidRDefault="00C336BB" w:rsidP="00DA72C9">
            <w:pPr>
              <w:pStyle w:val="TAH"/>
            </w:pPr>
            <w:r>
              <w:t>Description</w:t>
            </w:r>
          </w:p>
        </w:tc>
      </w:tr>
      <w:tr w:rsidR="00C336BB" w14:paraId="2BFA7C5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96D50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F7864C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F3FAD" w14:textId="77777777" w:rsidR="00C336BB" w:rsidRPr="002C7CB4" w:rsidRDefault="00C336BB" w:rsidP="00DA72C9">
            <w:pPr>
              <w:pStyle w:val="TAL"/>
            </w:pPr>
            <w:r w:rsidRPr="002C7CB4">
              <w:t xml:space="preserve">The identity of the MCData user </w:t>
            </w:r>
            <w:r>
              <w:t>storage area in the MCData message store</w:t>
            </w:r>
          </w:p>
        </w:tc>
      </w:tr>
      <w:tr w:rsidR="00C336BB" w14:paraId="4621AD2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8184DA"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AD2783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5A815D" w14:textId="77777777" w:rsidR="00C336BB" w:rsidRPr="002C7CB4" w:rsidRDefault="00C336BB" w:rsidP="00DA72C9">
            <w:pPr>
              <w:pStyle w:val="TAL"/>
            </w:pPr>
            <w:r>
              <w:t>The result if the delete is success or failure</w:t>
            </w:r>
          </w:p>
        </w:tc>
      </w:tr>
    </w:tbl>
    <w:p w14:paraId="14FC2E8C" w14:textId="77777777" w:rsidR="00C336BB" w:rsidRDefault="00C336BB" w:rsidP="00C336BB"/>
    <w:p w14:paraId="29927CFD" w14:textId="77777777" w:rsidR="00C336BB" w:rsidRDefault="00C336BB" w:rsidP="00C336BB">
      <w:pPr>
        <w:pStyle w:val="Heading5"/>
      </w:pPr>
      <w:bookmarkStart w:id="707" w:name="_Toc170980909"/>
      <w:r>
        <w:t>7.13.3.1.9</w:t>
      </w:r>
      <w:r>
        <w:tab/>
        <w:t>MCData synchronization request</w:t>
      </w:r>
      <w:bookmarkEnd w:id="707"/>
    </w:p>
    <w:p w14:paraId="73D1BE5D" w14:textId="77777777" w:rsidR="00C336BB" w:rsidRDefault="00C336BB" w:rsidP="00C336BB">
      <w:r w:rsidRPr="009E0655">
        <w:t>Table </w:t>
      </w:r>
      <w:r>
        <w:t>7.13.3.1</w:t>
      </w:r>
      <w:r w:rsidRPr="005D0A05">
        <w:rPr>
          <w:lang w:eastAsia="ko-KR"/>
        </w:rPr>
        <w:t>.</w:t>
      </w:r>
      <w:r>
        <w:rPr>
          <w:lang w:eastAsia="ko-KR"/>
        </w:rPr>
        <w:t>9</w:t>
      </w:r>
      <w:r w:rsidRPr="009E0655">
        <w:t xml:space="preserve">-1 describes the information flow for the </w:t>
      </w:r>
      <w:r>
        <w:rPr>
          <w:lang w:eastAsia="ko-KR"/>
        </w:rPr>
        <w:t xml:space="preserve">MCData </w:t>
      </w:r>
      <w:r>
        <w:t xml:space="preserve">synchronization </w:t>
      </w:r>
      <w:r>
        <w:rPr>
          <w:lang w:eastAsia="ko-KR"/>
        </w:rPr>
        <w:t>request</w:t>
      </w:r>
      <w:r>
        <w:t xml:space="preserve"> sent </w:t>
      </w:r>
      <w:r w:rsidRPr="009E0655">
        <w:t xml:space="preserve">from the </w:t>
      </w:r>
      <w:r>
        <w:t>message store</w:t>
      </w:r>
      <w:r w:rsidRPr="009E0655">
        <w:t xml:space="preserve"> client to </w:t>
      </w:r>
      <w:r>
        <w:t>the MCData message store.</w:t>
      </w:r>
    </w:p>
    <w:p w14:paraId="5080E86D" w14:textId="77777777" w:rsidR="00C336BB" w:rsidRDefault="00C336BB" w:rsidP="00C336BB">
      <w:pPr>
        <w:pStyle w:val="TH"/>
      </w:pPr>
      <w:r>
        <w:t>Table 7.13.3.1.9</w:t>
      </w:r>
      <w:r w:rsidRPr="009E0655">
        <w:t>-</w:t>
      </w:r>
      <w:r>
        <w:t xml:space="preserve">1: </w:t>
      </w:r>
      <w:r>
        <w:rPr>
          <w:lang w:eastAsia="ko-KR"/>
        </w:rPr>
        <w:t xml:space="preserve">MCData </w:t>
      </w:r>
      <w:r>
        <w:t xml:space="preserve">synchronization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099C079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61742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1B15B0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BFED0C6" w14:textId="77777777" w:rsidR="00C336BB" w:rsidRDefault="00C336BB" w:rsidP="00DA72C9">
            <w:pPr>
              <w:pStyle w:val="TAH"/>
            </w:pPr>
            <w:r>
              <w:t>Description</w:t>
            </w:r>
          </w:p>
        </w:tc>
      </w:tr>
      <w:tr w:rsidR="00C336BB" w14:paraId="73E556C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DCB0A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2E83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35A20" w14:textId="77777777" w:rsidR="00C336BB" w:rsidRPr="002C7CB4" w:rsidRDefault="00C336BB" w:rsidP="00DA72C9">
            <w:pPr>
              <w:pStyle w:val="TAL"/>
            </w:pPr>
            <w:r w:rsidRPr="002C7CB4">
              <w:t xml:space="preserve">The identity of the MCData user </w:t>
            </w:r>
          </w:p>
        </w:tc>
      </w:tr>
      <w:tr w:rsidR="00C336BB" w14:paraId="09C06F6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03F6311" w14:textId="77777777" w:rsidR="00C336BB" w:rsidRPr="002C7CB4" w:rsidRDefault="00C336BB" w:rsidP="00DA72C9">
            <w:pPr>
              <w:pStyle w:val="TAL"/>
            </w:pPr>
            <w:r>
              <w:t>Synchronization type</w:t>
            </w:r>
          </w:p>
        </w:tc>
        <w:tc>
          <w:tcPr>
            <w:tcW w:w="993" w:type="dxa"/>
            <w:tcBorders>
              <w:top w:val="single" w:sz="4" w:space="0" w:color="000000"/>
              <w:left w:val="single" w:sz="4" w:space="0" w:color="000000"/>
              <w:bottom w:val="single" w:sz="4" w:space="0" w:color="000000"/>
            </w:tcBorders>
            <w:shd w:val="clear" w:color="auto" w:fill="auto"/>
          </w:tcPr>
          <w:p w14:paraId="5AC85B5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65F6F8" w14:textId="77777777" w:rsidR="00C336BB" w:rsidRPr="002C7CB4" w:rsidRDefault="00C336BB" w:rsidP="00DA72C9">
            <w:pPr>
              <w:pStyle w:val="TAL"/>
            </w:pPr>
            <w:r>
              <w:t>Indicates the type of synchronization is requested. It can be a full or partial synchronization</w:t>
            </w:r>
          </w:p>
        </w:tc>
      </w:tr>
      <w:tr w:rsidR="00C336BB" w14:paraId="4442DA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67F4838" w14:textId="77777777" w:rsidR="00C336BB" w:rsidRDefault="00C336BB" w:rsidP="00DA72C9">
            <w:pPr>
              <w:pStyle w:val="TAL"/>
            </w:pPr>
            <w:r>
              <w:t>Filter criteria (see NOTE)</w:t>
            </w:r>
          </w:p>
        </w:tc>
        <w:tc>
          <w:tcPr>
            <w:tcW w:w="993" w:type="dxa"/>
            <w:tcBorders>
              <w:top w:val="single" w:sz="4" w:space="0" w:color="000000"/>
              <w:left w:val="single" w:sz="4" w:space="0" w:color="000000"/>
              <w:bottom w:val="single" w:sz="4" w:space="0" w:color="000000"/>
            </w:tcBorders>
            <w:shd w:val="clear" w:color="auto" w:fill="auto"/>
          </w:tcPr>
          <w:p w14:paraId="4C0258D8"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1741C5" w14:textId="77777777" w:rsidR="00C336BB" w:rsidRDefault="00C336BB" w:rsidP="00DA72C9">
            <w:pPr>
              <w:pStyle w:val="TAL"/>
            </w:pPr>
            <w:r>
              <w:t>The filter criteria indicate what ki</w:t>
            </w:r>
            <w:r>
              <w:rPr>
                <w:lang w:val="en-US"/>
              </w:rPr>
              <w:t>n</w:t>
            </w:r>
            <w:r>
              <w:t>d of stored objects needs to be synchronized to the device local message store</w:t>
            </w:r>
          </w:p>
        </w:tc>
      </w:tr>
      <w:tr w:rsidR="00C336BB" w14:paraId="4EF0E463"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3BB2E6D" w14:textId="77777777" w:rsidR="00C336BB" w:rsidRDefault="00C336BB" w:rsidP="00DA72C9">
            <w:pPr>
              <w:pStyle w:val="TAN"/>
            </w:pPr>
            <w:r>
              <w:t>NOTE:</w:t>
            </w:r>
            <w:r>
              <w:tab/>
              <w:t>Filter criteria information element shall be presented if the Synchronization type is partial.</w:t>
            </w:r>
          </w:p>
        </w:tc>
      </w:tr>
    </w:tbl>
    <w:p w14:paraId="0A768D2C" w14:textId="77777777" w:rsidR="00C336BB" w:rsidRDefault="00C336BB" w:rsidP="00C336BB"/>
    <w:p w14:paraId="01129759" w14:textId="77777777" w:rsidR="00C336BB" w:rsidRDefault="00C336BB" w:rsidP="00C336BB">
      <w:pPr>
        <w:pStyle w:val="Heading5"/>
      </w:pPr>
      <w:bookmarkStart w:id="708" w:name="_Toc170980910"/>
      <w:r>
        <w:t>7.13.3.1.10</w:t>
      </w:r>
      <w:r>
        <w:tab/>
        <w:t>MCData synchronization response</w:t>
      </w:r>
      <w:bookmarkEnd w:id="708"/>
    </w:p>
    <w:p w14:paraId="4144D3F3" w14:textId="77777777" w:rsidR="00C336BB" w:rsidRDefault="00C336BB" w:rsidP="00C336BB">
      <w:r w:rsidRPr="009E0655">
        <w:t>Table </w:t>
      </w:r>
      <w:r>
        <w:t>7.13.3.1</w:t>
      </w:r>
      <w:r w:rsidRPr="005D0A05">
        <w:rPr>
          <w:lang w:eastAsia="ko-KR"/>
        </w:rPr>
        <w:t>.</w:t>
      </w:r>
      <w:r>
        <w:rPr>
          <w:lang w:eastAsia="ko-KR"/>
        </w:rPr>
        <w:t>10</w:t>
      </w:r>
      <w:r w:rsidRPr="009E0655">
        <w:t xml:space="preserve">-1 describes the information flow for the </w:t>
      </w:r>
      <w:r>
        <w:rPr>
          <w:lang w:eastAsia="ko-KR"/>
        </w:rPr>
        <w:t xml:space="preserve">MCData </w:t>
      </w:r>
      <w:r>
        <w:t xml:space="preserve">synchronization </w:t>
      </w:r>
      <w:r>
        <w:rPr>
          <w:lang w:eastAsia="ko-KR"/>
        </w:rPr>
        <w:t>response</w:t>
      </w:r>
      <w:r>
        <w:t xml:space="preserve"> sent </w:t>
      </w:r>
      <w:r w:rsidRPr="009E0655">
        <w:t xml:space="preserve">from the </w:t>
      </w:r>
      <w:r>
        <w:t>MCData message store to the message store client.</w:t>
      </w:r>
    </w:p>
    <w:p w14:paraId="0883E7F9" w14:textId="77777777" w:rsidR="00C336BB" w:rsidRDefault="00C336BB" w:rsidP="00C336BB">
      <w:pPr>
        <w:pStyle w:val="TH"/>
      </w:pPr>
      <w:r>
        <w:t>Table 7.13.3.1</w:t>
      </w:r>
      <w:r w:rsidRPr="009E0655">
        <w:t>.</w:t>
      </w:r>
      <w:r>
        <w:t>10</w:t>
      </w:r>
      <w:r w:rsidRPr="009E0655">
        <w:t>-</w:t>
      </w:r>
      <w:r>
        <w:t xml:space="preserve">1: </w:t>
      </w:r>
      <w:r>
        <w:rPr>
          <w:lang w:eastAsia="ko-KR"/>
        </w:rPr>
        <w:t xml:space="preserve">MCData </w:t>
      </w:r>
      <w:r>
        <w:t xml:space="preserve">synchronization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4C98EDB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670077"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589BA3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BA63F2" w14:textId="77777777" w:rsidR="00C336BB" w:rsidRDefault="00C336BB" w:rsidP="00DA72C9">
            <w:pPr>
              <w:pStyle w:val="TAH"/>
            </w:pPr>
            <w:r>
              <w:t>Description</w:t>
            </w:r>
          </w:p>
        </w:tc>
      </w:tr>
      <w:tr w:rsidR="00C336BB" w14:paraId="53F1980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E4652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209D45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2531BA" w14:textId="77777777" w:rsidR="00C336BB" w:rsidRPr="002C7CB4" w:rsidRDefault="00C336BB" w:rsidP="00DA72C9">
            <w:pPr>
              <w:pStyle w:val="TAL"/>
            </w:pPr>
            <w:r w:rsidRPr="002C7CB4">
              <w:t xml:space="preserve">The identity of the MCData user </w:t>
            </w:r>
          </w:p>
        </w:tc>
      </w:tr>
      <w:tr w:rsidR="00C336BB" w14:paraId="44DCFD2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661BD6C" w14:textId="77777777" w:rsidR="00C336BB" w:rsidRPr="002C7CB4" w:rsidRDefault="00C336BB" w:rsidP="00DA72C9">
            <w:pPr>
              <w:pStyle w:val="TAL"/>
            </w:pPr>
            <w:r>
              <w:t>Stored objects</w:t>
            </w:r>
          </w:p>
        </w:tc>
        <w:tc>
          <w:tcPr>
            <w:tcW w:w="993" w:type="dxa"/>
            <w:tcBorders>
              <w:top w:val="single" w:sz="4" w:space="0" w:color="000000"/>
              <w:left w:val="single" w:sz="4" w:space="0" w:color="000000"/>
              <w:bottom w:val="single" w:sz="4" w:space="0" w:color="000000"/>
            </w:tcBorders>
            <w:shd w:val="clear" w:color="auto" w:fill="auto"/>
          </w:tcPr>
          <w:p w14:paraId="1EACCEA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F834D" w14:textId="77777777" w:rsidR="00C336BB" w:rsidRPr="002C7CB4" w:rsidRDefault="00C336BB" w:rsidP="00DA72C9">
            <w:pPr>
              <w:pStyle w:val="TAL"/>
            </w:pPr>
            <w:r>
              <w:t>The stored objects that need to be synchronized with the device local message store. Empty information element means no stored objects need to be synchronized</w:t>
            </w:r>
          </w:p>
        </w:tc>
      </w:tr>
    </w:tbl>
    <w:p w14:paraId="6CE7EB39" w14:textId="77777777" w:rsidR="00C336BB" w:rsidRDefault="00C336BB" w:rsidP="00C336BB"/>
    <w:p w14:paraId="1837DCCD" w14:textId="77777777" w:rsidR="00C336BB" w:rsidRDefault="00C336BB" w:rsidP="00C336BB">
      <w:pPr>
        <w:pStyle w:val="Heading5"/>
      </w:pPr>
      <w:bookmarkStart w:id="709" w:name="_Toc170980911"/>
      <w:r>
        <w:t>7.13.3.1.11</w:t>
      </w:r>
      <w:r>
        <w:tab/>
        <w:t>MCData create a user account request</w:t>
      </w:r>
      <w:bookmarkEnd w:id="709"/>
    </w:p>
    <w:p w14:paraId="321E57F3" w14:textId="77777777" w:rsidR="00C336BB" w:rsidRDefault="00C336BB" w:rsidP="00C336BB">
      <w:r w:rsidRPr="009E0655">
        <w:t>Table </w:t>
      </w:r>
      <w:r>
        <w:t>7.13.3.1</w:t>
      </w:r>
      <w:r w:rsidRPr="005D0A05">
        <w:rPr>
          <w:lang w:eastAsia="ko-KR"/>
        </w:rPr>
        <w:t>.</w:t>
      </w:r>
      <w:r>
        <w:rPr>
          <w:lang w:eastAsia="ko-KR"/>
        </w:rPr>
        <w:t>11</w:t>
      </w:r>
      <w:r w:rsidRPr="009E0655">
        <w:t xml:space="preserve">-1 describes the information flow for the </w:t>
      </w:r>
      <w:r>
        <w:rPr>
          <w:lang w:eastAsia="ko-KR"/>
        </w:rPr>
        <w:t xml:space="preserve">MCData </w:t>
      </w:r>
      <w:r>
        <w:t xml:space="preserve">create a user account </w:t>
      </w:r>
      <w:r>
        <w:rPr>
          <w:lang w:eastAsia="ko-KR"/>
        </w:rPr>
        <w:t>request</w:t>
      </w:r>
      <w:r>
        <w:t xml:space="preserve"> sent </w:t>
      </w:r>
      <w:r w:rsidRPr="009E0655">
        <w:t xml:space="preserve">from </w:t>
      </w:r>
      <w:r>
        <w:t>the MCData server</w:t>
      </w:r>
      <w:r w:rsidRPr="009E0655">
        <w:t xml:space="preserve"> to </w:t>
      </w:r>
      <w:r>
        <w:t>the MCData message store.</w:t>
      </w:r>
    </w:p>
    <w:p w14:paraId="5120D6F3" w14:textId="77777777" w:rsidR="00C336BB" w:rsidRDefault="00C336BB" w:rsidP="00C336BB">
      <w:pPr>
        <w:pStyle w:val="TH"/>
      </w:pPr>
      <w:r>
        <w:t>Table 7.13.3.1.11</w:t>
      </w:r>
      <w:r w:rsidRPr="009E0655">
        <w:t>-</w:t>
      </w:r>
      <w:r>
        <w:t xml:space="preserve">1: </w:t>
      </w:r>
      <w:r>
        <w:rPr>
          <w:lang w:eastAsia="ko-KR"/>
        </w:rPr>
        <w:t>MCData create a user account request</w:t>
      </w:r>
    </w:p>
    <w:tbl>
      <w:tblPr>
        <w:tblW w:w="8640" w:type="dxa"/>
        <w:jc w:val="center"/>
        <w:tblLayout w:type="fixed"/>
        <w:tblLook w:val="0000" w:firstRow="0" w:lastRow="0" w:firstColumn="0" w:lastColumn="0" w:noHBand="0" w:noVBand="0"/>
      </w:tblPr>
      <w:tblGrid>
        <w:gridCol w:w="3042"/>
        <w:gridCol w:w="993"/>
        <w:gridCol w:w="4605"/>
      </w:tblGrid>
      <w:tr w:rsidR="00C336BB" w14:paraId="0633D4F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E301AA"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6C3CB5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CE117" w14:textId="77777777" w:rsidR="00C336BB" w:rsidRDefault="00C336BB" w:rsidP="00DA72C9">
            <w:pPr>
              <w:pStyle w:val="TAH"/>
            </w:pPr>
            <w:r>
              <w:t>Description</w:t>
            </w:r>
          </w:p>
        </w:tc>
      </w:tr>
      <w:tr w:rsidR="00C336BB" w14:paraId="23FA97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D7E0EF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8116FB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77971" w14:textId="77777777" w:rsidR="00C336BB" w:rsidRPr="002C7CB4" w:rsidRDefault="00C336BB" w:rsidP="00DA72C9">
            <w:pPr>
              <w:pStyle w:val="TAL"/>
            </w:pPr>
            <w:r w:rsidRPr="002C7CB4">
              <w:t>The identity of the MCDa</w:t>
            </w:r>
            <w:r>
              <w:t xml:space="preserve">ta user </w:t>
            </w:r>
          </w:p>
        </w:tc>
      </w:tr>
    </w:tbl>
    <w:p w14:paraId="5F9107D8" w14:textId="77777777" w:rsidR="00C336BB" w:rsidRPr="00856BA4" w:rsidRDefault="00C336BB" w:rsidP="00C336BB"/>
    <w:p w14:paraId="59E6C6FA" w14:textId="77777777" w:rsidR="00C336BB" w:rsidRDefault="00C336BB" w:rsidP="00C336BB">
      <w:pPr>
        <w:pStyle w:val="Heading5"/>
      </w:pPr>
      <w:bookmarkStart w:id="710" w:name="_Toc170980912"/>
      <w:r>
        <w:t>7.13.3.1.12</w:t>
      </w:r>
      <w:r>
        <w:tab/>
        <w:t>MCData create a user account response</w:t>
      </w:r>
      <w:bookmarkEnd w:id="710"/>
    </w:p>
    <w:p w14:paraId="056C590A" w14:textId="77777777" w:rsidR="00C336BB" w:rsidRDefault="00C336BB" w:rsidP="00C336BB">
      <w:r w:rsidRPr="009E0655">
        <w:t>Table </w:t>
      </w:r>
      <w:r>
        <w:t>7.13.3.1</w:t>
      </w:r>
      <w:r w:rsidRPr="005D0A05">
        <w:rPr>
          <w:lang w:eastAsia="ko-KR"/>
        </w:rPr>
        <w:t>.</w:t>
      </w:r>
      <w:r>
        <w:rPr>
          <w:lang w:eastAsia="ko-KR"/>
        </w:rPr>
        <w:t>12</w:t>
      </w:r>
      <w:r w:rsidRPr="009E0655">
        <w:t xml:space="preserve">-1 describes the information flow for the </w:t>
      </w:r>
      <w:r>
        <w:rPr>
          <w:lang w:eastAsia="ko-KR"/>
        </w:rPr>
        <w:t xml:space="preserve">MCData </w:t>
      </w:r>
      <w:r>
        <w:t xml:space="preserve">create a user account </w:t>
      </w:r>
      <w:r>
        <w:rPr>
          <w:lang w:eastAsia="ko-KR"/>
        </w:rPr>
        <w:t>response</w:t>
      </w:r>
      <w:r>
        <w:t xml:space="preserve"> sent </w:t>
      </w:r>
      <w:r w:rsidRPr="009E0655">
        <w:t>from</w:t>
      </w:r>
      <w:r>
        <w:t xml:space="preserve"> </w:t>
      </w:r>
      <w:r w:rsidRPr="009E0655">
        <w:t xml:space="preserve">the </w:t>
      </w:r>
      <w:r>
        <w:t>MCData message store to the MCData server.</w:t>
      </w:r>
    </w:p>
    <w:p w14:paraId="28A07D8C" w14:textId="77777777" w:rsidR="00C336BB" w:rsidRDefault="00C336BB" w:rsidP="00C336BB">
      <w:pPr>
        <w:pStyle w:val="TH"/>
      </w:pPr>
      <w:r>
        <w:t>Table 7.13.3.1</w:t>
      </w:r>
      <w:r w:rsidRPr="009E0655">
        <w:t>.</w:t>
      </w:r>
      <w:r>
        <w:t>12</w:t>
      </w:r>
      <w:r w:rsidRPr="009E0655">
        <w:t>-</w:t>
      </w:r>
      <w:r>
        <w:t xml:space="preserve">1: </w:t>
      </w:r>
      <w:r>
        <w:rPr>
          <w:lang w:eastAsia="ko-KR"/>
        </w:rPr>
        <w:t xml:space="preserve">MCData </w:t>
      </w:r>
      <w:r>
        <w:t xml:space="preserve">create a user account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6D10128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FD1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C77C44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B1978F" w14:textId="77777777" w:rsidR="00C336BB" w:rsidRDefault="00C336BB" w:rsidP="00DA72C9">
            <w:pPr>
              <w:pStyle w:val="TAH"/>
            </w:pPr>
            <w:r>
              <w:t>Description</w:t>
            </w:r>
          </w:p>
        </w:tc>
      </w:tr>
      <w:tr w:rsidR="00C336BB" w14:paraId="26AFD6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A3AD1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E353D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7C9D6A" w14:textId="77777777" w:rsidR="00C336BB" w:rsidRPr="002C7CB4" w:rsidRDefault="00C336BB" w:rsidP="00DA72C9">
            <w:pPr>
              <w:pStyle w:val="TAL"/>
            </w:pPr>
            <w:r w:rsidRPr="002C7CB4">
              <w:t xml:space="preserve">The identity of the MCData user </w:t>
            </w:r>
          </w:p>
        </w:tc>
      </w:tr>
      <w:tr w:rsidR="00C336BB" w14:paraId="08675B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2C21B98"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2BA963B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627676" w14:textId="77777777" w:rsidR="00C336BB" w:rsidRPr="002C7CB4" w:rsidRDefault="00C336BB" w:rsidP="00DA72C9">
            <w:pPr>
              <w:pStyle w:val="TAL"/>
            </w:pPr>
            <w:r>
              <w:t>The result if the account creation is success or failure</w:t>
            </w:r>
          </w:p>
        </w:tc>
      </w:tr>
    </w:tbl>
    <w:p w14:paraId="00357271" w14:textId="77777777" w:rsidR="00C336BB" w:rsidRPr="00AC5FCE" w:rsidRDefault="00C336BB" w:rsidP="00C336BB"/>
    <w:p w14:paraId="1D740410" w14:textId="77777777" w:rsidR="00C336BB" w:rsidRDefault="00C336BB" w:rsidP="00C336BB">
      <w:pPr>
        <w:pStyle w:val="Heading5"/>
      </w:pPr>
      <w:bookmarkStart w:id="711" w:name="_Toc170980913"/>
      <w:r>
        <w:t>7.13.3.1.13</w:t>
      </w:r>
      <w:r>
        <w:tab/>
        <w:t>MCData deposit an object request</w:t>
      </w:r>
      <w:bookmarkEnd w:id="711"/>
    </w:p>
    <w:p w14:paraId="06CC9755" w14:textId="77777777" w:rsidR="00C336BB" w:rsidRDefault="00C336BB" w:rsidP="00C336BB">
      <w:r w:rsidRPr="009E0655">
        <w:t>Table </w:t>
      </w:r>
      <w:r>
        <w:t>7.13.3.1</w:t>
      </w:r>
      <w:r w:rsidRPr="005D0A05">
        <w:rPr>
          <w:lang w:eastAsia="ko-KR"/>
        </w:rPr>
        <w:t>.</w:t>
      </w:r>
      <w:r>
        <w:rPr>
          <w:lang w:eastAsia="ko-KR"/>
        </w:rPr>
        <w:t>13</w:t>
      </w:r>
      <w:r w:rsidRPr="009E0655">
        <w:t xml:space="preserve">-1 describes the information flow for the </w:t>
      </w:r>
      <w:r>
        <w:rPr>
          <w:lang w:eastAsia="ko-KR"/>
        </w:rPr>
        <w:t xml:space="preserve">MCData </w:t>
      </w:r>
      <w:r>
        <w:t xml:space="preserve">deposit an object </w:t>
      </w:r>
      <w:r>
        <w:rPr>
          <w:lang w:eastAsia="ko-KR"/>
        </w:rPr>
        <w:t>request</w:t>
      </w:r>
      <w:r>
        <w:t xml:space="preserve"> sent </w:t>
      </w:r>
      <w:r w:rsidRPr="009E0655">
        <w:t xml:space="preserve">from </w:t>
      </w:r>
      <w:r>
        <w:t>the MCData server</w:t>
      </w:r>
      <w:r w:rsidRPr="009E0655">
        <w:t xml:space="preserve"> to </w:t>
      </w:r>
      <w:r>
        <w:t>the MCData message store.</w:t>
      </w:r>
    </w:p>
    <w:p w14:paraId="71D65E9C" w14:textId="77777777" w:rsidR="00C336BB" w:rsidRDefault="00C336BB" w:rsidP="00C336BB">
      <w:pPr>
        <w:pStyle w:val="TH"/>
      </w:pPr>
      <w:r>
        <w:t>Table 7.13.3.1.13</w:t>
      </w:r>
      <w:r w:rsidRPr="009E0655">
        <w:t>-</w:t>
      </w:r>
      <w:r>
        <w:t xml:space="preserve">1: </w:t>
      </w:r>
      <w:r>
        <w:rPr>
          <w:lang w:eastAsia="ko-KR"/>
        </w:rPr>
        <w:t xml:space="preserve">MCData </w:t>
      </w:r>
      <w:r>
        <w:t xml:space="preserve">deposit an object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7F3810B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F8727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14D34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9DC305C" w14:textId="77777777" w:rsidR="00C336BB" w:rsidRDefault="00C336BB" w:rsidP="00DA72C9">
            <w:pPr>
              <w:pStyle w:val="TAH"/>
            </w:pPr>
            <w:r>
              <w:t>Description</w:t>
            </w:r>
          </w:p>
        </w:tc>
      </w:tr>
      <w:tr w:rsidR="00C336BB" w14:paraId="7D5F62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4E6076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B7133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684D04" w14:textId="77777777" w:rsidR="00C336BB" w:rsidRPr="002C7CB4" w:rsidRDefault="00C336BB" w:rsidP="00DA72C9">
            <w:pPr>
              <w:pStyle w:val="TAL"/>
            </w:pPr>
            <w:r w:rsidRPr="002C7CB4">
              <w:t>The identity of the MCDa</w:t>
            </w:r>
            <w:r>
              <w:t xml:space="preserve">ta user </w:t>
            </w:r>
          </w:p>
        </w:tc>
      </w:tr>
      <w:tr w:rsidR="00C336BB" w14:paraId="5383E46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F601B36" w14:textId="77777777" w:rsidR="00C336BB" w:rsidRPr="002C7CB4" w:rsidRDefault="00C336BB" w:rsidP="00DA72C9">
            <w:pPr>
              <w:pStyle w:val="TAL"/>
            </w:pPr>
            <w:r>
              <w:t>Retrieve file indication</w:t>
            </w:r>
          </w:p>
        </w:tc>
        <w:tc>
          <w:tcPr>
            <w:tcW w:w="993" w:type="dxa"/>
            <w:tcBorders>
              <w:top w:val="single" w:sz="4" w:space="0" w:color="000000"/>
              <w:left w:val="single" w:sz="4" w:space="0" w:color="000000"/>
              <w:bottom w:val="single" w:sz="4" w:space="0" w:color="000000"/>
            </w:tcBorders>
            <w:shd w:val="clear" w:color="auto" w:fill="auto"/>
          </w:tcPr>
          <w:p w14:paraId="3500D48A"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E67783" w14:textId="77777777" w:rsidR="00C336BB" w:rsidRPr="002C7CB4" w:rsidRDefault="00C336BB" w:rsidP="00DA72C9">
            <w:pPr>
              <w:pStyle w:val="TAL"/>
            </w:pPr>
            <w:r>
              <w:t>Flag to instruct the MCData message store to retrieve the file to locally store in the MCData user</w:t>
            </w:r>
            <w:r w:rsidRPr="00CD6039">
              <w:t>'</w:t>
            </w:r>
            <w:r>
              <w:t>s account</w:t>
            </w:r>
          </w:p>
        </w:tc>
      </w:tr>
      <w:tr w:rsidR="00C336BB" w14:paraId="0B135D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DF5C4E" w14:textId="77777777" w:rsidR="00C336BB" w:rsidRPr="002C7CB4" w:rsidRDefault="00C336BB" w:rsidP="00DA72C9">
            <w:pPr>
              <w:pStyle w:val="TAL"/>
            </w:pPr>
            <w:r>
              <w:t>Object</w:t>
            </w:r>
          </w:p>
        </w:tc>
        <w:tc>
          <w:tcPr>
            <w:tcW w:w="993" w:type="dxa"/>
            <w:tcBorders>
              <w:top w:val="single" w:sz="4" w:space="0" w:color="000000"/>
              <w:left w:val="single" w:sz="4" w:space="0" w:color="000000"/>
              <w:bottom w:val="single" w:sz="4" w:space="0" w:color="000000"/>
            </w:tcBorders>
            <w:shd w:val="clear" w:color="auto" w:fill="auto"/>
          </w:tcPr>
          <w:p w14:paraId="64E4D7F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3E8223" w14:textId="77777777" w:rsidR="00C336BB" w:rsidRPr="002C7CB4" w:rsidRDefault="00C336BB" w:rsidP="00DA72C9">
            <w:pPr>
              <w:pStyle w:val="TAL"/>
            </w:pPr>
            <w:r>
              <w:t>The object needs to be stored</w:t>
            </w:r>
          </w:p>
        </w:tc>
      </w:tr>
    </w:tbl>
    <w:p w14:paraId="00EDF0C5" w14:textId="77777777" w:rsidR="00C336BB" w:rsidRPr="00856BA4" w:rsidRDefault="00C336BB" w:rsidP="00C336BB"/>
    <w:p w14:paraId="433A5ABB" w14:textId="77777777" w:rsidR="00C336BB" w:rsidRDefault="00C336BB" w:rsidP="00C336BB">
      <w:pPr>
        <w:pStyle w:val="Heading5"/>
      </w:pPr>
      <w:bookmarkStart w:id="712" w:name="_Toc170980914"/>
      <w:r>
        <w:t>7.13.3.1.14</w:t>
      </w:r>
      <w:r>
        <w:tab/>
        <w:t>MCData deposit an object response</w:t>
      </w:r>
      <w:bookmarkEnd w:id="712"/>
    </w:p>
    <w:p w14:paraId="30B7955F" w14:textId="77777777" w:rsidR="00C336BB" w:rsidRDefault="00C336BB" w:rsidP="00C336BB">
      <w:r w:rsidRPr="009E0655">
        <w:t>Table </w:t>
      </w:r>
      <w:r>
        <w:t>7.13.3.1</w:t>
      </w:r>
      <w:r w:rsidRPr="005D0A05">
        <w:rPr>
          <w:lang w:eastAsia="ko-KR"/>
        </w:rPr>
        <w:t>.</w:t>
      </w:r>
      <w:r>
        <w:rPr>
          <w:lang w:eastAsia="ko-KR"/>
        </w:rPr>
        <w:t>14</w:t>
      </w:r>
      <w:r w:rsidRPr="009E0655">
        <w:t xml:space="preserve">-1 describes the information flow for the </w:t>
      </w:r>
      <w:r>
        <w:rPr>
          <w:lang w:eastAsia="ko-KR"/>
        </w:rPr>
        <w:t xml:space="preserve">MCData </w:t>
      </w:r>
      <w:r>
        <w:t xml:space="preserve">deposit an object </w:t>
      </w:r>
      <w:r>
        <w:rPr>
          <w:lang w:eastAsia="ko-KR"/>
        </w:rPr>
        <w:t>response</w:t>
      </w:r>
      <w:r>
        <w:t xml:space="preserve"> sent </w:t>
      </w:r>
      <w:r w:rsidRPr="009E0655">
        <w:t>from</w:t>
      </w:r>
      <w:r>
        <w:t xml:space="preserve"> </w:t>
      </w:r>
      <w:r w:rsidRPr="009E0655">
        <w:t xml:space="preserve">the </w:t>
      </w:r>
      <w:r>
        <w:t>MCData message store to the MCData server.</w:t>
      </w:r>
    </w:p>
    <w:p w14:paraId="0DEA2FDC" w14:textId="77777777" w:rsidR="00C336BB" w:rsidRDefault="00C336BB" w:rsidP="00C336BB">
      <w:pPr>
        <w:pStyle w:val="TH"/>
      </w:pPr>
      <w:r>
        <w:t>Table 7.13.3.1</w:t>
      </w:r>
      <w:r w:rsidRPr="009E0655">
        <w:t>.</w:t>
      </w:r>
      <w:r>
        <w:t>14</w:t>
      </w:r>
      <w:r w:rsidRPr="009E0655">
        <w:t>-</w:t>
      </w:r>
      <w:r>
        <w:t xml:space="preserve">1: </w:t>
      </w:r>
      <w:r>
        <w:rPr>
          <w:lang w:eastAsia="ko-KR"/>
        </w:rPr>
        <w:t xml:space="preserve">MCData </w:t>
      </w:r>
      <w:r>
        <w:t xml:space="preserve">deposit an object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2A3F74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3AD64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83C177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45D4C29" w14:textId="77777777" w:rsidR="00C336BB" w:rsidRDefault="00C336BB" w:rsidP="00DA72C9">
            <w:pPr>
              <w:pStyle w:val="TAH"/>
            </w:pPr>
            <w:r>
              <w:t>Description</w:t>
            </w:r>
          </w:p>
        </w:tc>
      </w:tr>
      <w:tr w:rsidR="00C336BB" w14:paraId="3572032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579292"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D9ED0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BCC8DA" w14:textId="77777777" w:rsidR="00C336BB" w:rsidRPr="002C7CB4" w:rsidRDefault="00C336BB" w:rsidP="00DA72C9">
            <w:pPr>
              <w:pStyle w:val="TAL"/>
            </w:pPr>
            <w:r w:rsidRPr="002C7CB4">
              <w:t xml:space="preserve">The identity of the MCData user </w:t>
            </w:r>
          </w:p>
        </w:tc>
      </w:tr>
      <w:tr w:rsidR="00C336BB" w14:paraId="37192A8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1EFAC3B" w14:textId="77777777" w:rsidR="00C336BB"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12AF5510"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5F0394" w14:textId="77777777" w:rsidR="00C336BB" w:rsidRDefault="00C336BB" w:rsidP="00DA72C9">
            <w:pPr>
              <w:pStyle w:val="TAL"/>
            </w:pPr>
            <w:r>
              <w:t>The object identifier that will be used to retrieve this object in the MCData message store directly. If this information element is empty it means the object is not stored</w:t>
            </w:r>
          </w:p>
        </w:tc>
      </w:tr>
    </w:tbl>
    <w:p w14:paraId="5B80FD91" w14:textId="77777777" w:rsidR="00C336BB" w:rsidRDefault="00C336BB" w:rsidP="00C336BB"/>
    <w:p w14:paraId="7E8C87ED" w14:textId="77777777" w:rsidR="00C336BB" w:rsidRDefault="00C336BB" w:rsidP="00C336BB">
      <w:pPr>
        <w:pStyle w:val="Heading5"/>
      </w:pPr>
      <w:bookmarkStart w:id="713" w:name="_Toc170980915"/>
      <w:r>
        <w:t>7.13.3.1.15</w:t>
      </w:r>
      <w:r>
        <w:tab/>
        <w:t>MCData copy a stored object request</w:t>
      </w:r>
      <w:bookmarkEnd w:id="713"/>
    </w:p>
    <w:p w14:paraId="704790A5" w14:textId="77777777" w:rsidR="00C336BB" w:rsidRDefault="00C336BB" w:rsidP="00C336BB">
      <w:r w:rsidRPr="009E0655">
        <w:t>Table </w:t>
      </w:r>
      <w:r>
        <w:t>7.13.3.1</w:t>
      </w:r>
      <w:r w:rsidRPr="005D0A05">
        <w:rPr>
          <w:lang w:eastAsia="ko-KR"/>
        </w:rPr>
        <w:t>.</w:t>
      </w:r>
      <w:r>
        <w:rPr>
          <w:lang w:eastAsia="ko-KR"/>
        </w:rPr>
        <w:t>15</w:t>
      </w:r>
      <w:r w:rsidRPr="009E0655">
        <w:t xml:space="preserve">-1 describes the information flow for the </w:t>
      </w:r>
      <w:r>
        <w:rPr>
          <w:lang w:eastAsia="ko-KR"/>
        </w:rPr>
        <w:t>MCData copy a stored object request</w:t>
      </w:r>
      <w:r>
        <w:t xml:space="preserve"> sent </w:t>
      </w:r>
      <w:r w:rsidRPr="009E0655">
        <w:t xml:space="preserve">from the </w:t>
      </w:r>
      <w:r>
        <w:t>message store client to the MCData message store.</w:t>
      </w:r>
    </w:p>
    <w:p w14:paraId="04850C65" w14:textId="77777777" w:rsidR="00C336BB" w:rsidRDefault="00C336BB" w:rsidP="00C336BB">
      <w:pPr>
        <w:pStyle w:val="TH"/>
      </w:pPr>
      <w:r>
        <w:t>Table 7.13.3.1.15</w:t>
      </w:r>
      <w:r w:rsidRPr="009E0655">
        <w:t>-</w:t>
      </w:r>
      <w:r>
        <w:t xml:space="preserve">1: </w:t>
      </w:r>
      <w:r>
        <w:rPr>
          <w:lang w:eastAsia="ko-KR"/>
        </w:rPr>
        <w:t>MCData copy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714C07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F393B4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1A51D8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66A264C" w14:textId="77777777" w:rsidR="00C336BB" w:rsidRDefault="00C336BB" w:rsidP="00DA72C9">
            <w:pPr>
              <w:pStyle w:val="TAH"/>
            </w:pPr>
            <w:r>
              <w:t>Description</w:t>
            </w:r>
          </w:p>
        </w:tc>
      </w:tr>
      <w:tr w:rsidR="00C336BB" w14:paraId="1C5B627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CBC33D3"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1CDD7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69512A" w14:textId="77777777" w:rsidR="00C336BB" w:rsidRPr="002C7CB4" w:rsidRDefault="00C336BB" w:rsidP="00DA72C9">
            <w:pPr>
              <w:pStyle w:val="TAL"/>
            </w:pPr>
            <w:r w:rsidRPr="002C7CB4">
              <w:t>The identity of the MCDa</w:t>
            </w:r>
            <w:r>
              <w:t xml:space="preserve">ta user </w:t>
            </w:r>
          </w:p>
        </w:tc>
      </w:tr>
      <w:tr w:rsidR="00C336BB" w14:paraId="4EEA754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8DC6D01"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3B4EA50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1E5D34" w14:textId="77777777" w:rsidR="00C336BB" w:rsidRPr="002C7CB4" w:rsidRDefault="00C336BB" w:rsidP="00DA72C9">
            <w:pPr>
              <w:pStyle w:val="TAL"/>
            </w:pPr>
            <w:r>
              <w:t>The object identifier of the object stored in the MCData message store</w:t>
            </w:r>
          </w:p>
        </w:tc>
      </w:tr>
      <w:tr w:rsidR="00C336BB" w14:paraId="1A3319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2C38C"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6348AA7"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B81CBC" w14:textId="77777777" w:rsidR="00C336BB" w:rsidRDefault="00C336BB" w:rsidP="00DA72C9">
            <w:pPr>
              <w:pStyle w:val="TAL"/>
            </w:pPr>
            <w:r>
              <w:t>Indicates where the object will be copied to</w:t>
            </w:r>
          </w:p>
        </w:tc>
      </w:tr>
    </w:tbl>
    <w:p w14:paraId="356B44AD" w14:textId="77777777" w:rsidR="00C336BB" w:rsidRDefault="00C336BB" w:rsidP="00C336BB"/>
    <w:p w14:paraId="6F367F1B" w14:textId="77777777" w:rsidR="00C336BB" w:rsidRDefault="00C336BB" w:rsidP="00C336BB">
      <w:pPr>
        <w:pStyle w:val="Heading5"/>
      </w:pPr>
      <w:bookmarkStart w:id="714" w:name="_Toc170980916"/>
      <w:r>
        <w:t>7.13.3.1.16</w:t>
      </w:r>
      <w:r>
        <w:tab/>
        <w:t>MCData copy a stored object response</w:t>
      </w:r>
      <w:bookmarkEnd w:id="714"/>
    </w:p>
    <w:p w14:paraId="18B71BFB" w14:textId="77777777" w:rsidR="00C336BB" w:rsidRDefault="00C336BB" w:rsidP="00C336BB">
      <w:r w:rsidRPr="009E0655">
        <w:t>Table </w:t>
      </w:r>
      <w:r>
        <w:t>7.13.3.1</w:t>
      </w:r>
      <w:r w:rsidRPr="005D0A05">
        <w:rPr>
          <w:lang w:eastAsia="ko-KR"/>
        </w:rPr>
        <w:t>.</w:t>
      </w:r>
      <w:r>
        <w:rPr>
          <w:lang w:eastAsia="ko-KR"/>
        </w:rPr>
        <w:t>16</w:t>
      </w:r>
      <w:r w:rsidRPr="009E0655">
        <w:t xml:space="preserve">-1 describes the information flow for the </w:t>
      </w:r>
      <w:r>
        <w:rPr>
          <w:lang w:eastAsia="ko-KR"/>
        </w:rPr>
        <w:t>MCData copy a stored object response</w:t>
      </w:r>
      <w:r>
        <w:t xml:space="preserve"> sent </w:t>
      </w:r>
      <w:r w:rsidRPr="009E0655">
        <w:t xml:space="preserve">from the </w:t>
      </w:r>
      <w:r>
        <w:t>MCData message store to the message store client.</w:t>
      </w:r>
    </w:p>
    <w:p w14:paraId="43B938AF" w14:textId="77777777" w:rsidR="00C336BB" w:rsidRDefault="00C336BB" w:rsidP="00C336BB">
      <w:pPr>
        <w:pStyle w:val="TH"/>
      </w:pPr>
      <w:r>
        <w:t>Table 7.13.3.1.16</w:t>
      </w:r>
      <w:r w:rsidRPr="009E0655">
        <w:t>-</w:t>
      </w:r>
      <w:r>
        <w:t xml:space="preserve">1: </w:t>
      </w:r>
      <w:r>
        <w:rPr>
          <w:lang w:eastAsia="ko-KR"/>
        </w:rPr>
        <w:t>MCData copy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2DAD241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3C07C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A83550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6285A1" w14:textId="77777777" w:rsidR="00C336BB" w:rsidRDefault="00C336BB" w:rsidP="00DA72C9">
            <w:pPr>
              <w:pStyle w:val="TAH"/>
            </w:pPr>
            <w:r>
              <w:t>Description</w:t>
            </w:r>
          </w:p>
        </w:tc>
      </w:tr>
      <w:tr w:rsidR="00C336BB" w14:paraId="0764C4E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64D6AF4"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30CF71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37129FD" w14:textId="77777777" w:rsidR="00C336BB" w:rsidRPr="002C7CB4" w:rsidRDefault="00C336BB" w:rsidP="00DA72C9">
            <w:pPr>
              <w:pStyle w:val="TAL"/>
            </w:pPr>
            <w:r w:rsidRPr="002C7CB4">
              <w:t xml:space="preserve">The identity of the MCData user </w:t>
            </w:r>
          </w:p>
        </w:tc>
      </w:tr>
      <w:tr w:rsidR="00C336BB" w14:paraId="5DA3A63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FE36ECC"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131E528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5398" w14:textId="77777777" w:rsidR="00C336BB" w:rsidRPr="002C7CB4" w:rsidRDefault="00C336BB" w:rsidP="00DA72C9">
            <w:pPr>
              <w:pStyle w:val="TAL"/>
            </w:pPr>
            <w:r>
              <w:t>The result if the operation is success or failure</w:t>
            </w:r>
          </w:p>
        </w:tc>
      </w:tr>
    </w:tbl>
    <w:p w14:paraId="6A2B7393" w14:textId="77777777" w:rsidR="00C336BB" w:rsidRDefault="00C336BB" w:rsidP="00C336BB">
      <w:pPr>
        <w:rPr>
          <w:noProof/>
        </w:rPr>
      </w:pPr>
    </w:p>
    <w:p w14:paraId="1FFDBD13" w14:textId="77777777" w:rsidR="00C336BB" w:rsidRDefault="00C336BB" w:rsidP="00C336BB">
      <w:pPr>
        <w:pStyle w:val="Heading5"/>
      </w:pPr>
      <w:bookmarkStart w:id="715" w:name="_Toc170980917"/>
      <w:r>
        <w:t>7.13.3.1.17</w:t>
      </w:r>
      <w:r>
        <w:tab/>
        <w:t>MCData move a stored object request</w:t>
      </w:r>
      <w:bookmarkEnd w:id="715"/>
    </w:p>
    <w:p w14:paraId="644B403E" w14:textId="77777777" w:rsidR="00C336BB" w:rsidRDefault="00C336BB" w:rsidP="00C336BB">
      <w:r w:rsidRPr="009E0655">
        <w:t>Table </w:t>
      </w:r>
      <w:r>
        <w:t>7.13.3.1</w:t>
      </w:r>
      <w:r w:rsidRPr="005D0A05">
        <w:rPr>
          <w:lang w:eastAsia="ko-KR"/>
        </w:rPr>
        <w:t>.</w:t>
      </w:r>
      <w:r>
        <w:rPr>
          <w:lang w:eastAsia="ko-KR"/>
        </w:rPr>
        <w:t>17</w:t>
      </w:r>
      <w:r w:rsidRPr="009E0655">
        <w:t xml:space="preserve">-1 describes the information flow for the </w:t>
      </w:r>
      <w:r>
        <w:rPr>
          <w:lang w:eastAsia="ko-KR"/>
        </w:rPr>
        <w:t>MCData move a stored object request</w:t>
      </w:r>
      <w:r>
        <w:t xml:space="preserve"> sent </w:t>
      </w:r>
      <w:r w:rsidRPr="009E0655">
        <w:t xml:space="preserve">from the </w:t>
      </w:r>
      <w:r>
        <w:t>message store client to the MCData message store.</w:t>
      </w:r>
    </w:p>
    <w:p w14:paraId="35EC6929" w14:textId="77777777" w:rsidR="00C336BB" w:rsidRDefault="00C336BB" w:rsidP="00C336BB">
      <w:pPr>
        <w:pStyle w:val="TH"/>
      </w:pPr>
      <w:r>
        <w:t xml:space="preserve">Table 7.13.3.1.17-1: </w:t>
      </w:r>
      <w:r>
        <w:rPr>
          <w:lang w:eastAsia="ko-KR"/>
        </w:rPr>
        <w:t>MCData move a stored object request</w:t>
      </w:r>
    </w:p>
    <w:tbl>
      <w:tblPr>
        <w:tblW w:w="8640" w:type="dxa"/>
        <w:jc w:val="center"/>
        <w:tblLayout w:type="fixed"/>
        <w:tblLook w:val="0000" w:firstRow="0" w:lastRow="0" w:firstColumn="0" w:lastColumn="0" w:noHBand="0" w:noVBand="0"/>
      </w:tblPr>
      <w:tblGrid>
        <w:gridCol w:w="3042"/>
        <w:gridCol w:w="993"/>
        <w:gridCol w:w="4605"/>
      </w:tblGrid>
      <w:tr w:rsidR="00C336BB" w14:paraId="5D0981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98B0D2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6857BE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EEE664" w14:textId="77777777" w:rsidR="00C336BB" w:rsidRDefault="00C336BB" w:rsidP="00DA72C9">
            <w:pPr>
              <w:pStyle w:val="TAH"/>
            </w:pPr>
            <w:r>
              <w:t>Description</w:t>
            </w:r>
          </w:p>
        </w:tc>
      </w:tr>
      <w:tr w:rsidR="00C336BB" w14:paraId="0E3F1E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AFE53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F84F16"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FEC100" w14:textId="77777777" w:rsidR="00C336BB" w:rsidRPr="002C7CB4" w:rsidRDefault="00C336BB" w:rsidP="00DA72C9">
            <w:pPr>
              <w:pStyle w:val="TAL"/>
            </w:pPr>
            <w:r w:rsidRPr="002C7CB4">
              <w:t>The identity of the MCDa</w:t>
            </w:r>
            <w:r>
              <w:t xml:space="preserve">ta user </w:t>
            </w:r>
          </w:p>
        </w:tc>
      </w:tr>
      <w:tr w:rsidR="00C336BB" w14:paraId="1D4601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7583E2"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05513F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F58041" w14:textId="77777777" w:rsidR="00C336BB" w:rsidRPr="002C7CB4" w:rsidRDefault="00C336BB" w:rsidP="00DA72C9">
            <w:pPr>
              <w:pStyle w:val="TAL"/>
            </w:pPr>
            <w:r>
              <w:t>The object identifier of the object stored in the MCData message store</w:t>
            </w:r>
          </w:p>
        </w:tc>
      </w:tr>
      <w:tr w:rsidR="00C336BB" w14:paraId="542BAD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593EE"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33C8E45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EC66AC" w14:textId="77777777" w:rsidR="00C336BB" w:rsidRDefault="00C336BB" w:rsidP="00DA72C9">
            <w:pPr>
              <w:pStyle w:val="TAL"/>
            </w:pPr>
            <w:r>
              <w:t>Indicates where the object will be moved to.</w:t>
            </w:r>
          </w:p>
        </w:tc>
      </w:tr>
    </w:tbl>
    <w:p w14:paraId="2AABD940" w14:textId="77777777" w:rsidR="00C336BB" w:rsidRDefault="00C336BB" w:rsidP="00C336BB"/>
    <w:p w14:paraId="1DBA263F" w14:textId="77777777" w:rsidR="00C336BB" w:rsidRDefault="00C336BB" w:rsidP="00C336BB">
      <w:pPr>
        <w:pStyle w:val="Heading5"/>
      </w:pPr>
      <w:bookmarkStart w:id="716" w:name="_Toc170980918"/>
      <w:r>
        <w:t>7.13.3.1.18</w:t>
      </w:r>
      <w:r>
        <w:tab/>
        <w:t>MCData move a stored object response</w:t>
      </w:r>
      <w:bookmarkEnd w:id="716"/>
    </w:p>
    <w:p w14:paraId="095A08FF" w14:textId="77777777" w:rsidR="00C336BB" w:rsidRDefault="00C336BB" w:rsidP="00C336BB">
      <w:r w:rsidRPr="009E0655">
        <w:t>Table </w:t>
      </w:r>
      <w:r>
        <w:t>7.13.3.1</w:t>
      </w:r>
      <w:r w:rsidRPr="005D0A05">
        <w:rPr>
          <w:lang w:eastAsia="ko-KR"/>
        </w:rPr>
        <w:t>.</w:t>
      </w:r>
      <w:r>
        <w:rPr>
          <w:lang w:eastAsia="ko-KR"/>
        </w:rPr>
        <w:t>18</w:t>
      </w:r>
      <w:r w:rsidRPr="009E0655">
        <w:t xml:space="preserve">-1 describes the information flow for the </w:t>
      </w:r>
      <w:r>
        <w:rPr>
          <w:lang w:eastAsia="ko-KR"/>
        </w:rPr>
        <w:t>MCData move a stored object response</w:t>
      </w:r>
      <w:r>
        <w:t xml:space="preserve"> sent </w:t>
      </w:r>
      <w:r w:rsidRPr="009E0655">
        <w:t xml:space="preserve">from the </w:t>
      </w:r>
      <w:r>
        <w:t>MCData message store to the message store client.</w:t>
      </w:r>
    </w:p>
    <w:p w14:paraId="5E17C466" w14:textId="77777777" w:rsidR="00C336BB" w:rsidRDefault="00C336BB" w:rsidP="00C336BB">
      <w:pPr>
        <w:pStyle w:val="TH"/>
      </w:pPr>
      <w:r>
        <w:t>Table 7.13.3.1.18</w:t>
      </w:r>
      <w:r w:rsidRPr="009E0655">
        <w:t>-</w:t>
      </w:r>
      <w:r>
        <w:t xml:space="preserve">1: </w:t>
      </w:r>
      <w:r>
        <w:rPr>
          <w:lang w:eastAsia="ko-KR"/>
        </w:rPr>
        <w:t>MCData move a stored object response</w:t>
      </w:r>
    </w:p>
    <w:tbl>
      <w:tblPr>
        <w:tblW w:w="8640" w:type="dxa"/>
        <w:jc w:val="center"/>
        <w:tblLayout w:type="fixed"/>
        <w:tblLook w:val="0000" w:firstRow="0" w:lastRow="0" w:firstColumn="0" w:lastColumn="0" w:noHBand="0" w:noVBand="0"/>
      </w:tblPr>
      <w:tblGrid>
        <w:gridCol w:w="3042"/>
        <w:gridCol w:w="993"/>
        <w:gridCol w:w="4605"/>
      </w:tblGrid>
      <w:tr w:rsidR="00C336BB" w14:paraId="54768ED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0D66BDF"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F53CA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24A90F" w14:textId="77777777" w:rsidR="00C336BB" w:rsidRDefault="00C336BB" w:rsidP="00DA72C9">
            <w:pPr>
              <w:pStyle w:val="TAH"/>
            </w:pPr>
            <w:r>
              <w:t>Description</w:t>
            </w:r>
          </w:p>
        </w:tc>
      </w:tr>
      <w:tr w:rsidR="00C336BB" w14:paraId="58FB1BA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352F1F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19C0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06BFDB" w14:textId="77777777" w:rsidR="00C336BB" w:rsidRPr="002C7CB4" w:rsidRDefault="00C336BB" w:rsidP="00DA72C9">
            <w:pPr>
              <w:pStyle w:val="TAL"/>
            </w:pPr>
            <w:r w:rsidRPr="002C7CB4">
              <w:t xml:space="preserve">The identity of the MCData user </w:t>
            </w:r>
          </w:p>
        </w:tc>
      </w:tr>
      <w:tr w:rsidR="00C336BB" w14:paraId="4BE4A79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46107A0"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096E47D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5C35D" w14:textId="77777777" w:rsidR="00C336BB" w:rsidRPr="002C7CB4" w:rsidRDefault="00C336BB" w:rsidP="00DA72C9">
            <w:pPr>
              <w:pStyle w:val="TAL"/>
            </w:pPr>
            <w:r>
              <w:t>The result if the operation is success or failure</w:t>
            </w:r>
          </w:p>
        </w:tc>
      </w:tr>
    </w:tbl>
    <w:p w14:paraId="1DFE3FC6" w14:textId="77777777" w:rsidR="00C336BB" w:rsidRDefault="00C336BB" w:rsidP="00C336BB">
      <w:pPr>
        <w:rPr>
          <w:noProof/>
        </w:rPr>
      </w:pPr>
    </w:p>
    <w:p w14:paraId="3DE14255" w14:textId="77777777" w:rsidR="00C336BB" w:rsidRDefault="00C336BB" w:rsidP="00C336BB">
      <w:pPr>
        <w:pStyle w:val="Heading5"/>
      </w:pPr>
      <w:bookmarkStart w:id="717" w:name="_Toc170980919"/>
      <w:r>
        <w:t>7.13.3.1.19</w:t>
      </w:r>
      <w:r>
        <w:tab/>
        <w:t>MCData create folder request</w:t>
      </w:r>
      <w:bookmarkEnd w:id="717"/>
    </w:p>
    <w:p w14:paraId="05BA8196" w14:textId="77777777" w:rsidR="00C336BB" w:rsidRDefault="00C336BB" w:rsidP="00C336BB">
      <w:r w:rsidRPr="009E0655">
        <w:t>Table </w:t>
      </w:r>
      <w:r>
        <w:t>7.13.3.1</w:t>
      </w:r>
      <w:r w:rsidRPr="005D0A05">
        <w:rPr>
          <w:lang w:eastAsia="ko-KR"/>
        </w:rPr>
        <w:t>.</w:t>
      </w:r>
      <w:r>
        <w:rPr>
          <w:lang w:eastAsia="ko-KR"/>
        </w:rPr>
        <w:t>19</w:t>
      </w:r>
      <w:r w:rsidRPr="009E0655">
        <w:t xml:space="preserve">-1 describes the information flow for the </w:t>
      </w:r>
      <w:r>
        <w:rPr>
          <w:lang w:eastAsia="ko-KR"/>
        </w:rPr>
        <w:t>MCData create folder request</w:t>
      </w:r>
      <w:r>
        <w:t xml:space="preserve"> sent </w:t>
      </w:r>
      <w:r w:rsidRPr="009E0655">
        <w:t xml:space="preserve">from the </w:t>
      </w:r>
      <w:r>
        <w:t>message store client to the MCData message store.</w:t>
      </w:r>
    </w:p>
    <w:p w14:paraId="5F0A0EA3" w14:textId="77777777" w:rsidR="00C336BB" w:rsidRDefault="00C336BB" w:rsidP="00C336BB">
      <w:pPr>
        <w:pStyle w:val="TH"/>
      </w:pPr>
      <w:r>
        <w:t>Table 7.13.3.1.19</w:t>
      </w:r>
      <w:r w:rsidRPr="009E0655">
        <w:t>-</w:t>
      </w:r>
      <w:r>
        <w:t xml:space="preserve">1: </w:t>
      </w:r>
      <w:r>
        <w:rPr>
          <w:lang w:eastAsia="ko-KR"/>
        </w:rPr>
        <w:t>MCData create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21BA44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FE0776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15286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F48C61" w14:textId="77777777" w:rsidR="00C336BB" w:rsidRDefault="00C336BB" w:rsidP="00DA72C9">
            <w:pPr>
              <w:pStyle w:val="TAH"/>
            </w:pPr>
            <w:r>
              <w:t>Description</w:t>
            </w:r>
          </w:p>
        </w:tc>
      </w:tr>
      <w:tr w:rsidR="00C336BB" w14:paraId="2738EC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D9167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0402E4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3AFE42" w14:textId="77777777" w:rsidR="00C336BB" w:rsidRPr="002C7CB4" w:rsidRDefault="00C336BB" w:rsidP="00DA72C9">
            <w:pPr>
              <w:pStyle w:val="TAL"/>
            </w:pPr>
            <w:r w:rsidRPr="002C7CB4">
              <w:t>The identity of the MCDa</w:t>
            </w:r>
            <w:r>
              <w:t>ta user</w:t>
            </w:r>
          </w:p>
        </w:tc>
      </w:tr>
      <w:tr w:rsidR="00C336BB" w14:paraId="1F537B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D60C32" w14:textId="77777777" w:rsidR="00C336BB" w:rsidRPr="002C7CB4" w:rsidRDefault="00C336BB" w:rsidP="00DA72C9">
            <w:pPr>
              <w:pStyle w:val="TAL"/>
            </w:pPr>
            <w:r>
              <w:t>Parent folder identifier</w:t>
            </w:r>
          </w:p>
        </w:tc>
        <w:tc>
          <w:tcPr>
            <w:tcW w:w="993" w:type="dxa"/>
            <w:tcBorders>
              <w:top w:val="single" w:sz="4" w:space="0" w:color="000000"/>
              <w:left w:val="single" w:sz="4" w:space="0" w:color="000000"/>
              <w:bottom w:val="single" w:sz="4" w:space="0" w:color="000000"/>
            </w:tcBorders>
            <w:shd w:val="clear" w:color="auto" w:fill="auto"/>
          </w:tcPr>
          <w:p w14:paraId="279EB341"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4F9D55" w14:textId="77777777" w:rsidR="00C336BB" w:rsidRPr="002C7CB4" w:rsidRDefault="00C336BB" w:rsidP="00DA72C9">
            <w:pPr>
              <w:pStyle w:val="TAL"/>
            </w:pPr>
            <w:r>
              <w:t>The parent folder identifier of the created folder</w:t>
            </w:r>
          </w:p>
        </w:tc>
      </w:tr>
      <w:tr w:rsidR="00C336BB" w14:paraId="7E48EA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0BF6597" w14:textId="77777777" w:rsidR="00C336BB" w:rsidRDefault="00C336BB" w:rsidP="00DA72C9">
            <w:pPr>
              <w:pStyle w:val="TAL"/>
            </w:pPr>
            <w:r>
              <w:t>Folder name</w:t>
            </w:r>
          </w:p>
        </w:tc>
        <w:tc>
          <w:tcPr>
            <w:tcW w:w="993" w:type="dxa"/>
            <w:tcBorders>
              <w:top w:val="single" w:sz="4" w:space="0" w:color="000000"/>
              <w:left w:val="single" w:sz="4" w:space="0" w:color="000000"/>
              <w:bottom w:val="single" w:sz="4" w:space="0" w:color="000000"/>
            </w:tcBorders>
            <w:shd w:val="clear" w:color="auto" w:fill="auto"/>
          </w:tcPr>
          <w:p w14:paraId="29A940D3"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28B8DD" w14:textId="77777777" w:rsidR="00C336BB" w:rsidRDefault="00C336BB" w:rsidP="00DA72C9">
            <w:pPr>
              <w:pStyle w:val="TAL"/>
            </w:pPr>
            <w:r>
              <w:t>Indicates the name of the new folder</w:t>
            </w:r>
          </w:p>
        </w:tc>
      </w:tr>
    </w:tbl>
    <w:p w14:paraId="4E647F42" w14:textId="77777777" w:rsidR="00C336BB" w:rsidRDefault="00C336BB" w:rsidP="00C336BB"/>
    <w:p w14:paraId="0072D73B" w14:textId="77777777" w:rsidR="00C336BB" w:rsidRDefault="00C336BB" w:rsidP="00C336BB">
      <w:pPr>
        <w:pStyle w:val="Heading5"/>
      </w:pPr>
      <w:bookmarkStart w:id="718" w:name="_Toc170980920"/>
      <w:r>
        <w:t>7.13.3.1.20</w:t>
      </w:r>
      <w:r>
        <w:tab/>
        <w:t>MCData create folder response</w:t>
      </w:r>
      <w:bookmarkEnd w:id="718"/>
    </w:p>
    <w:p w14:paraId="50B79427" w14:textId="77777777" w:rsidR="00C336BB" w:rsidRDefault="00C336BB" w:rsidP="00C336BB">
      <w:r w:rsidRPr="009E0655">
        <w:t>Table </w:t>
      </w:r>
      <w:r>
        <w:t>7.13.3.1</w:t>
      </w:r>
      <w:r w:rsidRPr="005D0A05">
        <w:rPr>
          <w:lang w:eastAsia="ko-KR"/>
        </w:rPr>
        <w:t>.</w:t>
      </w:r>
      <w:r>
        <w:rPr>
          <w:lang w:eastAsia="ko-KR"/>
        </w:rPr>
        <w:t>20</w:t>
      </w:r>
      <w:r w:rsidRPr="009E0655">
        <w:t xml:space="preserve">-1 describes the information flow for the </w:t>
      </w:r>
      <w:r>
        <w:rPr>
          <w:lang w:eastAsia="ko-KR"/>
        </w:rPr>
        <w:t>MCData create folder response</w:t>
      </w:r>
      <w:r>
        <w:t xml:space="preserve"> sent </w:t>
      </w:r>
      <w:r w:rsidRPr="009E0655">
        <w:t xml:space="preserve">from the </w:t>
      </w:r>
      <w:r>
        <w:t>MCData message store to the message store client.</w:t>
      </w:r>
    </w:p>
    <w:p w14:paraId="2DBB6BF8" w14:textId="77777777" w:rsidR="00C336BB" w:rsidRDefault="00C336BB" w:rsidP="00C336BB">
      <w:pPr>
        <w:pStyle w:val="TH"/>
      </w:pPr>
      <w:r>
        <w:t>Table 7.13.3.1.20</w:t>
      </w:r>
      <w:r w:rsidRPr="009E0655">
        <w:t>-</w:t>
      </w:r>
      <w:r>
        <w:t xml:space="preserve">1: </w:t>
      </w:r>
      <w:r>
        <w:rPr>
          <w:lang w:eastAsia="ko-KR"/>
        </w:rPr>
        <w:t>MCData create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485A7E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29D932"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27E0D5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D167BE" w14:textId="77777777" w:rsidR="00C336BB" w:rsidRDefault="00C336BB" w:rsidP="00DA72C9">
            <w:pPr>
              <w:pStyle w:val="TAH"/>
            </w:pPr>
            <w:r>
              <w:t>Description</w:t>
            </w:r>
          </w:p>
        </w:tc>
      </w:tr>
      <w:tr w:rsidR="00C336BB" w14:paraId="3175EA4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8775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5C10EB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5EC9F0" w14:textId="77777777" w:rsidR="00C336BB" w:rsidRPr="002C7CB4" w:rsidRDefault="00C336BB" w:rsidP="00DA72C9">
            <w:pPr>
              <w:pStyle w:val="TAL"/>
            </w:pPr>
            <w:r w:rsidRPr="002C7CB4">
              <w:t>The identity of the MCData user</w:t>
            </w:r>
          </w:p>
        </w:tc>
      </w:tr>
      <w:tr w:rsidR="00C336BB" w14:paraId="54A801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3A8B94D"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4AD971D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F1787D" w14:textId="77777777" w:rsidR="00C336BB" w:rsidRPr="002C7CB4" w:rsidRDefault="00C336BB" w:rsidP="00DA72C9">
            <w:pPr>
              <w:pStyle w:val="TAL"/>
            </w:pPr>
            <w:r>
              <w:t>The result if the operation is success or failure</w:t>
            </w:r>
          </w:p>
        </w:tc>
      </w:tr>
      <w:tr w:rsidR="00C336BB" w14:paraId="6925A43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3CCE39"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3C048A2"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AF4639" w14:textId="77777777" w:rsidR="00C336BB" w:rsidRDefault="00C336BB" w:rsidP="00DA72C9">
            <w:pPr>
              <w:pStyle w:val="TAL"/>
            </w:pPr>
            <w:r>
              <w:t>The identifier of the folder that is created</w:t>
            </w:r>
          </w:p>
        </w:tc>
      </w:tr>
    </w:tbl>
    <w:p w14:paraId="641AA674" w14:textId="77777777" w:rsidR="00C336BB" w:rsidRDefault="00C336BB" w:rsidP="00C336BB">
      <w:pPr>
        <w:rPr>
          <w:noProof/>
        </w:rPr>
      </w:pPr>
    </w:p>
    <w:p w14:paraId="6D70985D" w14:textId="77777777" w:rsidR="00C336BB" w:rsidRDefault="00C336BB" w:rsidP="00C336BB">
      <w:pPr>
        <w:pStyle w:val="Heading5"/>
      </w:pPr>
      <w:bookmarkStart w:id="719" w:name="_Toc170980921"/>
      <w:r>
        <w:t>7.13.3.1.21</w:t>
      </w:r>
      <w:r>
        <w:tab/>
        <w:t>MCData delete folder request</w:t>
      </w:r>
      <w:bookmarkEnd w:id="719"/>
    </w:p>
    <w:p w14:paraId="13921B07" w14:textId="77777777" w:rsidR="00C336BB" w:rsidRDefault="00C336BB" w:rsidP="00C336BB">
      <w:r w:rsidRPr="009E0655">
        <w:t>Table </w:t>
      </w:r>
      <w:r>
        <w:t>7.13.3.1</w:t>
      </w:r>
      <w:r w:rsidRPr="005D0A05">
        <w:rPr>
          <w:lang w:eastAsia="ko-KR"/>
        </w:rPr>
        <w:t>.</w:t>
      </w:r>
      <w:r>
        <w:rPr>
          <w:lang w:eastAsia="ko-KR"/>
        </w:rPr>
        <w:t>21</w:t>
      </w:r>
      <w:r w:rsidRPr="009E0655">
        <w:t xml:space="preserve">-1 describes the information flow for the </w:t>
      </w:r>
      <w:r>
        <w:rPr>
          <w:lang w:eastAsia="ko-KR"/>
        </w:rPr>
        <w:t>MCData delete folder request</w:t>
      </w:r>
      <w:r>
        <w:t xml:space="preserve"> sent </w:t>
      </w:r>
      <w:r w:rsidRPr="009E0655">
        <w:t xml:space="preserve">from the </w:t>
      </w:r>
      <w:r>
        <w:t>message store client to the MCData message store.</w:t>
      </w:r>
    </w:p>
    <w:p w14:paraId="67239D1A" w14:textId="77777777" w:rsidR="00C336BB" w:rsidRDefault="00C336BB" w:rsidP="00C336BB">
      <w:pPr>
        <w:pStyle w:val="TH"/>
      </w:pPr>
      <w:r>
        <w:t>Table 7.13.3.1.21</w:t>
      </w:r>
      <w:r w:rsidRPr="009E0655">
        <w:t>-</w:t>
      </w:r>
      <w:r>
        <w:t xml:space="preserve">1: </w:t>
      </w:r>
      <w:r>
        <w:rPr>
          <w:lang w:eastAsia="ko-KR"/>
        </w:rPr>
        <w:t>MCData delete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5C253E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C4EEC2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5AC74C3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AC4D4D2" w14:textId="77777777" w:rsidR="00C336BB" w:rsidRDefault="00C336BB" w:rsidP="00DA72C9">
            <w:pPr>
              <w:pStyle w:val="TAH"/>
            </w:pPr>
            <w:r>
              <w:t>Description</w:t>
            </w:r>
          </w:p>
        </w:tc>
      </w:tr>
      <w:tr w:rsidR="00C336BB" w14:paraId="0409B09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CE2B0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F562CC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00715C" w14:textId="77777777" w:rsidR="00C336BB" w:rsidRPr="002C7CB4" w:rsidRDefault="00C336BB" w:rsidP="00DA72C9">
            <w:pPr>
              <w:pStyle w:val="TAL"/>
            </w:pPr>
            <w:r w:rsidRPr="002C7CB4">
              <w:t>The identity of the MCDa</w:t>
            </w:r>
            <w:r>
              <w:t>ta user</w:t>
            </w:r>
          </w:p>
        </w:tc>
      </w:tr>
      <w:tr w:rsidR="00C336BB" w14:paraId="5E8B9EE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2C74B80"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2A8100B"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7C45B8" w14:textId="77777777" w:rsidR="00C336BB" w:rsidRDefault="00C336BB" w:rsidP="00DA72C9">
            <w:pPr>
              <w:pStyle w:val="TAL"/>
            </w:pPr>
            <w:r>
              <w:t>The identifier of the folder to be deleted</w:t>
            </w:r>
          </w:p>
        </w:tc>
      </w:tr>
    </w:tbl>
    <w:p w14:paraId="2D5ADB1B" w14:textId="77777777" w:rsidR="00C336BB" w:rsidRDefault="00C336BB" w:rsidP="00C336BB"/>
    <w:p w14:paraId="11946B96" w14:textId="77777777" w:rsidR="00C336BB" w:rsidRDefault="00C336BB" w:rsidP="00C336BB">
      <w:pPr>
        <w:pStyle w:val="Heading5"/>
      </w:pPr>
      <w:bookmarkStart w:id="720" w:name="_Toc170980922"/>
      <w:r>
        <w:t>7.13.3.1.22</w:t>
      </w:r>
      <w:r>
        <w:tab/>
        <w:t>MCData delete folder response</w:t>
      </w:r>
      <w:bookmarkEnd w:id="720"/>
    </w:p>
    <w:p w14:paraId="05F005A1" w14:textId="77777777" w:rsidR="00C336BB" w:rsidRDefault="00C336BB" w:rsidP="00C336BB">
      <w:r w:rsidRPr="009E0655">
        <w:t>Table </w:t>
      </w:r>
      <w:r>
        <w:t>7.13.3.1</w:t>
      </w:r>
      <w:r w:rsidRPr="005D0A05">
        <w:rPr>
          <w:lang w:eastAsia="ko-KR"/>
        </w:rPr>
        <w:t>.</w:t>
      </w:r>
      <w:r>
        <w:rPr>
          <w:lang w:eastAsia="ko-KR"/>
        </w:rPr>
        <w:t>22</w:t>
      </w:r>
      <w:r w:rsidRPr="009E0655">
        <w:t xml:space="preserve">-1 describes the information flow for the </w:t>
      </w:r>
      <w:r>
        <w:rPr>
          <w:lang w:eastAsia="ko-KR"/>
        </w:rPr>
        <w:t>MCData delete folder response</w:t>
      </w:r>
      <w:r>
        <w:t xml:space="preserve"> sent </w:t>
      </w:r>
      <w:r w:rsidRPr="009E0655">
        <w:t xml:space="preserve">from the </w:t>
      </w:r>
      <w:r>
        <w:t>MCData message store to the message store client.</w:t>
      </w:r>
    </w:p>
    <w:p w14:paraId="6414A470" w14:textId="77777777" w:rsidR="00C336BB" w:rsidRDefault="00C336BB" w:rsidP="00C336BB">
      <w:pPr>
        <w:pStyle w:val="TH"/>
      </w:pPr>
      <w:r>
        <w:t>Table 7.13.3.1.22</w:t>
      </w:r>
      <w:r w:rsidRPr="009E0655">
        <w:t>-</w:t>
      </w:r>
      <w:r>
        <w:t xml:space="preserve">1: </w:t>
      </w:r>
      <w:r>
        <w:rPr>
          <w:lang w:eastAsia="ko-KR"/>
        </w:rPr>
        <w:t>MCData delete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78879C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F54A5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B30889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F43B01" w14:textId="77777777" w:rsidR="00C336BB" w:rsidRDefault="00C336BB" w:rsidP="00DA72C9">
            <w:pPr>
              <w:pStyle w:val="TAH"/>
            </w:pPr>
            <w:r>
              <w:t>Description</w:t>
            </w:r>
          </w:p>
        </w:tc>
      </w:tr>
      <w:tr w:rsidR="00C336BB" w14:paraId="628BA32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B43D5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2A1934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B9C3434" w14:textId="77777777" w:rsidR="00C336BB" w:rsidRPr="002C7CB4" w:rsidRDefault="00C336BB" w:rsidP="00DA72C9">
            <w:pPr>
              <w:pStyle w:val="TAL"/>
            </w:pPr>
            <w:r w:rsidRPr="002C7CB4">
              <w:t>The identity of the MCData user</w:t>
            </w:r>
          </w:p>
        </w:tc>
      </w:tr>
      <w:tr w:rsidR="00C336BB" w14:paraId="58EB25B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FFF1F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72F1FA1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1496D4" w14:textId="77777777" w:rsidR="00C336BB" w:rsidRPr="002C7CB4" w:rsidRDefault="00C336BB" w:rsidP="00DA72C9">
            <w:pPr>
              <w:pStyle w:val="TAL"/>
            </w:pPr>
            <w:r>
              <w:t>The result if the operation is success or failure</w:t>
            </w:r>
          </w:p>
        </w:tc>
      </w:tr>
    </w:tbl>
    <w:p w14:paraId="5011FFF8" w14:textId="77777777" w:rsidR="00C336BB" w:rsidRDefault="00C336BB" w:rsidP="00C336BB">
      <w:pPr>
        <w:rPr>
          <w:noProof/>
        </w:rPr>
      </w:pPr>
    </w:p>
    <w:p w14:paraId="5D95B2EB" w14:textId="77777777" w:rsidR="00C336BB" w:rsidRDefault="00C336BB" w:rsidP="00C336BB">
      <w:pPr>
        <w:pStyle w:val="Heading5"/>
      </w:pPr>
      <w:bookmarkStart w:id="721" w:name="_Toc170980923"/>
      <w:r>
        <w:t>7.13.3.1.23</w:t>
      </w:r>
      <w:r>
        <w:tab/>
        <w:t>MCData copy folder request</w:t>
      </w:r>
      <w:bookmarkEnd w:id="721"/>
    </w:p>
    <w:p w14:paraId="52FDDBCE" w14:textId="77777777" w:rsidR="00C336BB" w:rsidRDefault="00C336BB" w:rsidP="00C336BB">
      <w:r w:rsidRPr="009E0655">
        <w:t>Table </w:t>
      </w:r>
      <w:r>
        <w:t>7.13.3.1</w:t>
      </w:r>
      <w:r w:rsidRPr="005D0A05">
        <w:rPr>
          <w:lang w:eastAsia="ko-KR"/>
        </w:rPr>
        <w:t>.</w:t>
      </w:r>
      <w:r>
        <w:rPr>
          <w:lang w:eastAsia="ko-KR"/>
        </w:rPr>
        <w:t>23</w:t>
      </w:r>
      <w:r w:rsidRPr="009E0655">
        <w:t xml:space="preserve">-1 describes the information flow for the </w:t>
      </w:r>
      <w:r>
        <w:rPr>
          <w:lang w:eastAsia="ko-KR"/>
        </w:rPr>
        <w:t>MCData copy folder request</w:t>
      </w:r>
      <w:r>
        <w:t xml:space="preserve"> sent </w:t>
      </w:r>
      <w:r w:rsidRPr="009E0655">
        <w:t xml:space="preserve">from the </w:t>
      </w:r>
      <w:r>
        <w:t>message store client to the MCData message store.</w:t>
      </w:r>
    </w:p>
    <w:p w14:paraId="6FE64008" w14:textId="77777777" w:rsidR="00C336BB" w:rsidRDefault="00C336BB" w:rsidP="00C336BB">
      <w:pPr>
        <w:pStyle w:val="TH"/>
      </w:pPr>
      <w:r>
        <w:t>Table 7.13.3.1.23</w:t>
      </w:r>
      <w:r w:rsidRPr="009E0655">
        <w:t>-</w:t>
      </w:r>
      <w:r>
        <w:t xml:space="preserve">1: </w:t>
      </w:r>
      <w:r>
        <w:rPr>
          <w:lang w:eastAsia="ko-KR"/>
        </w:rPr>
        <w:t>MCData copy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02387E2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F3356B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F925BDC"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DAD55F" w14:textId="77777777" w:rsidR="00C336BB" w:rsidRDefault="00C336BB" w:rsidP="00DA72C9">
            <w:pPr>
              <w:pStyle w:val="TAH"/>
            </w:pPr>
            <w:r>
              <w:t>Description</w:t>
            </w:r>
          </w:p>
        </w:tc>
      </w:tr>
      <w:tr w:rsidR="00C336BB" w14:paraId="0F51FC0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4D1D99"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575589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D479D0" w14:textId="77777777" w:rsidR="00C336BB" w:rsidRPr="002C7CB4" w:rsidRDefault="00C336BB" w:rsidP="00DA72C9">
            <w:pPr>
              <w:pStyle w:val="TAL"/>
            </w:pPr>
            <w:r w:rsidRPr="002C7CB4">
              <w:t>The identity of the MCDa</w:t>
            </w:r>
            <w:r>
              <w:t>ta user</w:t>
            </w:r>
          </w:p>
        </w:tc>
      </w:tr>
      <w:tr w:rsidR="00C336BB" w14:paraId="5833AFE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3F503E"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32F64C5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DB7C13" w14:textId="77777777" w:rsidR="00C336BB" w:rsidRDefault="00C336BB" w:rsidP="00DA72C9">
            <w:pPr>
              <w:pStyle w:val="TAL"/>
            </w:pPr>
            <w:r>
              <w:t>The identifier of the folder to copy from</w:t>
            </w:r>
          </w:p>
        </w:tc>
      </w:tr>
      <w:tr w:rsidR="00C336BB" w14:paraId="5AAAE6C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1F02A4D"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0593AFB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C85D2B" w14:textId="77777777" w:rsidR="00C336BB" w:rsidRDefault="00C336BB" w:rsidP="00DA72C9">
            <w:pPr>
              <w:pStyle w:val="TAL"/>
            </w:pPr>
            <w:r>
              <w:t>The identifier of the folder to copy to</w:t>
            </w:r>
          </w:p>
        </w:tc>
      </w:tr>
      <w:tr w:rsidR="00C336BB" w14:paraId="09BA4D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963536D"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22846A38"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EBB638" w14:textId="77777777" w:rsidR="00C336BB" w:rsidRDefault="00C336BB" w:rsidP="00DA72C9">
            <w:pPr>
              <w:pStyle w:val="TAL"/>
            </w:pPr>
            <w:r>
              <w:t>Indicates the name of the new folder</w:t>
            </w:r>
          </w:p>
        </w:tc>
      </w:tr>
      <w:tr w:rsidR="00C336BB" w14:paraId="6904098C"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4D2151" w14:textId="77777777" w:rsidR="00C336BB" w:rsidRDefault="00C336BB" w:rsidP="00DA72C9">
            <w:pPr>
              <w:pStyle w:val="TAN"/>
            </w:pPr>
            <w:r>
              <w:t>NOTE:</w:t>
            </w:r>
            <w:r>
              <w:tab/>
              <w:t>If no new folder nameinformation element is provided, the new folder name will be the same as the source folder name.</w:t>
            </w:r>
          </w:p>
        </w:tc>
      </w:tr>
    </w:tbl>
    <w:p w14:paraId="5AEF39FE" w14:textId="77777777" w:rsidR="00C336BB" w:rsidRDefault="00C336BB" w:rsidP="00C336BB"/>
    <w:p w14:paraId="2690A1F6" w14:textId="77777777" w:rsidR="00C336BB" w:rsidRDefault="00C336BB" w:rsidP="00C336BB">
      <w:pPr>
        <w:pStyle w:val="Heading5"/>
      </w:pPr>
      <w:bookmarkStart w:id="722" w:name="_Toc170980924"/>
      <w:r>
        <w:t>7.13.3.1.24</w:t>
      </w:r>
      <w:r>
        <w:tab/>
        <w:t>MCData copy folder response</w:t>
      </w:r>
      <w:bookmarkEnd w:id="722"/>
    </w:p>
    <w:p w14:paraId="15A2284C" w14:textId="77777777" w:rsidR="00C336BB" w:rsidRDefault="00C336BB" w:rsidP="00C336BB">
      <w:r w:rsidRPr="009E0655">
        <w:t>Table </w:t>
      </w:r>
      <w:r>
        <w:t>7.13.3.1</w:t>
      </w:r>
      <w:r w:rsidRPr="005D0A05">
        <w:rPr>
          <w:lang w:eastAsia="ko-KR"/>
        </w:rPr>
        <w:t>.</w:t>
      </w:r>
      <w:r>
        <w:rPr>
          <w:lang w:eastAsia="ko-KR"/>
        </w:rPr>
        <w:t>24</w:t>
      </w:r>
      <w:r w:rsidRPr="009E0655">
        <w:t xml:space="preserve">-1 describes the information flow for the </w:t>
      </w:r>
      <w:r>
        <w:rPr>
          <w:lang w:eastAsia="ko-KR"/>
        </w:rPr>
        <w:t>MCData copy folder response</w:t>
      </w:r>
      <w:r>
        <w:t xml:space="preserve"> sent </w:t>
      </w:r>
      <w:r w:rsidRPr="009E0655">
        <w:t xml:space="preserve">from the </w:t>
      </w:r>
      <w:r>
        <w:t>MCData message store to the message store client.</w:t>
      </w:r>
    </w:p>
    <w:p w14:paraId="08F09B7E" w14:textId="77777777" w:rsidR="00C336BB" w:rsidRDefault="00C336BB" w:rsidP="00C336BB">
      <w:pPr>
        <w:pStyle w:val="TH"/>
      </w:pPr>
      <w:r>
        <w:t>Table 7.13.3.1.24</w:t>
      </w:r>
      <w:r w:rsidRPr="009E0655">
        <w:t>-</w:t>
      </w:r>
      <w:r>
        <w:t xml:space="preserve">1: </w:t>
      </w:r>
      <w:r>
        <w:rPr>
          <w:lang w:eastAsia="ko-KR"/>
        </w:rPr>
        <w:t>MCData copy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7C5FA7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189E6E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6AD865"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C7D4D" w14:textId="77777777" w:rsidR="00C336BB" w:rsidRDefault="00C336BB" w:rsidP="00DA72C9">
            <w:pPr>
              <w:pStyle w:val="TAH"/>
            </w:pPr>
            <w:r>
              <w:t>Description</w:t>
            </w:r>
          </w:p>
        </w:tc>
      </w:tr>
      <w:tr w:rsidR="00C336BB" w14:paraId="5763FE9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CBAD8DC"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1E6A2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DA57B8" w14:textId="77777777" w:rsidR="00C336BB" w:rsidRPr="002C7CB4" w:rsidRDefault="00C336BB" w:rsidP="00DA72C9">
            <w:pPr>
              <w:pStyle w:val="TAL"/>
            </w:pPr>
            <w:r w:rsidRPr="002C7CB4">
              <w:t>The identity of the MCData user</w:t>
            </w:r>
          </w:p>
        </w:tc>
      </w:tr>
      <w:tr w:rsidR="00C336BB" w14:paraId="4B7031E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2BC5E5"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5453BB81"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4D317C" w14:textId="77777777" w:rsidR="00C336BB" w:rsidRPr="002C7CB4" w:rsidRDefault="00C336BB" w:rsidP="00DA72C9">
            <w:pPr>
              <w:pStyle w:val="TAL"/>
            </w:pPr>
            <w:r>
              <w:t>The result if the operation is success or failure</w:t>
            </w:r>
          </w:p>
        </w:tc>
      </w:tr>
      <w:tr w:rsidR="00C336BB" w14:paraId="235DA3F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37F657"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3FF225A5"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9B1411" w14:textId="77777777" w:rsidR="00C336BB" w:rsidRDefault="00C336BB" w:rsidP="00DA72C9">
            <w:pPr>
              <w:pStyle w:val="TAL"/>
            </w:pPr>
            <w:r>
              <w:t>Indicates the identifier of the new folder</w:t>
            </w:r>
          </w:p>
        </w:tc>
      </w:tr>
    </w:tbl>
    <w:p w14:paraId="5A675799" w14:textId="77777777" w:rsidR="00C336BB" w:rsidRDefault="00C336BB" w:rsidP="00C336BB"/>
    <w:p w14:paraId="49987CDF" w14:textId="77777777" w:rsidR="00C336BB" w:rsidRDefault="00C336BB" w:rsidP="00C336BB">
      <w:pPr>
        <w:pStyle w:val="Heading5"/>
      </w:pPr>
      <w:bookmarkStart w:id="723" w:name="_Toc170980925"/>
      <w:r>
        <w:t>7.13.3.1.25</w:t>
      </w:r>
      <w:r>
        <w:tab/>
        <w:t>MCData move folder request</w:t>
      </w:r>
      <w:bookmarkEnd w:id="723"/>
    </w:p>
    <w:p w14:paraId="79FB4D40" w14:textId="77777777" w:rsidR="00C336BB" w:rsidRDefault="00C336BB" w:rsidP="00C336BB">
      <w:r w:rsidRPr="009E0655">
        <w:t>Table </w:t>
      </w:r>
      <w:r>
        <w:t>7.13.3.1</w:t>
      </w:r>
      <w:r w:rsidRPr="005D0A05">
        <w:rPr>
          <w:lang w:eastAsia="ko-KR"/>
        </w:rPr>
        <w:t>.</w:t>
      </w:r>
      <w:r>
        <w:rPr>
          <w:lang w:eastAsia="ko-KR"/>
        </w:rPr>
        <w:t>25</w:t>
      </w:r>
      <w:r w:rsidRPr="009E0655">
        <w:t xml:space="preserve">-1 describes the information flow for the </w:t>
      </w:r>
      <w:r>
        <w:rPr>
          <w:lang w:eastAsia="ko-KR"/>
        </w:rPr>
        <w:t>MCData move folder request</w:t>
      </w:r>
      <w:r>
        <w:t xml:space="preserve"> sent </w:t>
      </w:r>
      <w:r w:rsidRPr="009E0655">
        <w:t xml:space="preserve">from the </w:t>
      </w:r>
      <w:r>
        <w:t>message store client to the MCData message store.</w:t>
      </w:r>
    </w:p>
    <w:p w14:paraId="38CF9313" w14:textId="77777777" w:rsidR="00C336BB" w:rsidRDefault="00C336BB" w:rsidP="00C336BB">
      <w:pPr>
        <w:pStyle w:val="TH"/>
      </w:pPr>
      <w:r>
        <w:t>Table 7.13.3.1.25</w:t>
      </w:r>
      <w:r w:rsidRPr="009E0655">
        <w:t>-</w:t>
      </w:r>
      <w:r>
        <w:t xml:space="preserve">1: </w:t>
      </w:r>
      <w:r>
        <w:rPr>
          <w:lang w:eastAsia="ko-KR"/>
        </w:rPr>
        <w:t>MCData move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1BFDFBB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E4A1F7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CA4D5DE"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AD78BE" w14:textId="77777777" w:rsidR="00C336BB" w:rsidRDefault="00C336BB" w:rsidP="00DA72C9">
            <w:pPr>
              <w:pStyle w:val="TAH"/>
            </w:pPr>
            <w:r>
              <w:t>Description</w:t>
            </w:r>
          </w:p>
        </w:tc>
      </w:tr>
      <w:tr w:rsidR="00C336BB" w14:paraId="79A301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AEB4DB"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E5D2EC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D8F7B1" w14:textId="77777777" w:rsidR="00C336BB" w:rsidRPr="002C7CB4" w:rsidRDefault="00C336BB" w:rsidP="00DA72C9">
            <w:pPr>
              <w:pStyle w:val="TAL"/>
            </w:pPr>
            <w:r w:rsidRPr="002C7CB4">
              <w:t>The identity of the MCDa</w:t>
            </w:r>
            <w:r>
              <w:t>ta user</w:t>
            </w:r>
          </w:p>
        </w:tc>
      </w:tr>
      <w:tr w:rsidR="00C336BB" w14:paraId="1976B98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D8C5154" w14:textId="77777777" w:rsidR="00C336BB" w:rsidRDefault="00C336BB" w:rsidP="00DA72C9">
            <w:pPr>
              <w:pStyle w:val="TAL"/>
            </w:pPr>
            <w:r>
              <w:t>Source folder identifier</w:t>
            </w:r>
          </w:p>
        </w:tc>
        <w:tc>
          <w:tcPr>
            <w:tcW w:w="993" w:type="dxa"/>
            <w:tcBorders>
              <w:top w:val="single" w:sz="4" w:space="0" w:color="000000"/>
              <w:left w:val="single" w:sz="4" w:space="0" w:color="000000"/>
              <w:bottom w:val="single" w:sz="4" w:space="0" w:color="000000"/>
            </w:tcBorders>
            <w:shd w:val="clear" w:color="auto" w:fill="auto"/>
          </w:tcPr>
          <w:p w14:paraId="0B190B11"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CA2EEA" w14:textId="77777777" w:rsidR="00C336BB" w:rsidRDefault="00C336BB" w:rsidP="00DA72C9">
            <w:pPr>
              <w:pStyle w:val="TAL"/>
            </w:pPr>
            <w:r>
              <w:t>The identifier of the folder to be moved</w:t>
            </w:r>
          </w:p>
        </w:tc>
      </w:tr>
      <w:tr w:rsidR="00C336BB" w14:paraId="093F77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AB72BF4" w14:textId="77777777" w:rsidR="00C336BB" w:rsidRDefault="00C336BB" w:rsidP="00DA72C9">
            <w:pPr>
              <w:pStyle w:val="TAL"/>
            </w:pPr>
            <w:r>
              <w:t>Destination folder identifier</w:t>
            </w:r>
          </w:p>
        </w:tc>
        <w:tc>
          <w:tcPr>
            <w:tcW w:w="993" w:type="dxa"/>
            <w:tcBorders>
              <w:top w:val="single" w:sz="4" w:space="0" w:color="000000"/>
              <w:left w:val="single" w:sz="4" w:space="0" w:color="000000"/>
              <w:bottom w:val="single" w:sz="4" w:space="0" w:color="000000"/>
            </w:tcBorders>
            <w:shd w:val="clear" w:color="auto" w:fill="auto"/>
          </w:tcPr>
          <w:p w14:paraId="601E2247"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15FAB2" w14:textId="77777777" w:rsidR="00C336BB" w:rsidRDefault="00C336BB" w:rsidP="00DA72C9">
            <w:pPr>
              <w:pStyle w:val="TAL"/>
            </w:pPr>
            <w:r>
              <w:t>The identifier of the folder to move to</w:t>
            </w:r>
          </w:p>
        </w:tc>
      </w:tr>
      <w:tr w:rsidR="00C336BB" w14:paraId="22967E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C50A0C" w14:textId="77777777" w:rsidR="00C336BB" w:rsidRDefault="00C336BB" w:rsidP="00DA72C9">
            <w:pPr>
              <w:pStyle w:val="TAL"/>
            </w:pPr>
            <w:r>
              <w:t>New folder name (see NOTE)</w:t>
            </w:r>
          </w:p>
        </w:tc>
        <w:tc>
          <w:tcPr>
            <w:tcW w:w="993" w:type="dxa"/>
            <w:tcBorders>
              <w:top w:val="single" w:sz="4" w:space="0" w:color="000000"/>
              <w:left w:val="single" w:sz="4" w:space="0" w:color="000000"/>
              <w:bottom w:val="single" w:sz="4" w:space="0" w:color="000000"/>
            </w:tcBorders>
            <w:shd w:val="clear" w:color="auto" w:fill="auto"/>
          </w:tcPr>
          <w:p w14:paraId="3C1F6067"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C2146E" w14:textId="77777777" w:rsidR="00C336BB" w:rsidRDefault="00C336BB" w:rsidP="00DA72C9">
            <w:pPr>
              <w:pStyle w:val="TAL"/>
            </w:pPr>
            <w:r>
              <w:t>Indicates the name of the new folder</w:t>
            </w:r>
          </w:p>
        </w:tc>
      </w:tr>
      <w:tr w:rsidR="00C336BB" w14:paraId="10BA8186"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83AE18" w14:textId="77777777" w:rsidR="00C336BB" w:rsidRDefault="00C336BB" w:rsidP="00DA72C9">
            <w:pPr>
              <w:pStyle w:val="TAN"/>
            </w:pPr>
            <w:r>
              <w:t>NOTE:</w:t>
            </w:r>
            <w:r>
              <w:tab/>
              <w:t>If no new folder name information element is provided, the new folder name will be the same as the source folder name.</w:t>
            </w:r>
          </w:p>
        </w:tc>
      </w:tr>
    </w:tbl>
    <w:p w14:paraId="5E07AB00" w14:textId="77777777" w:rsidR="00C336BB" w:rsidRDefault="00C336BB" w:rsidP="00C336BB"/>
    <w:p w14:paraId="67380E1E" w14:textId="77777777" w:rsidR="00C336BB" w:rsidRDefault="00C336BB" w:rsidP="00C336BB">
      <w:pPr>
        <w:pStyle w:val="Heading5"/>
      </w:pPr>
      <w:bookmarkStart w:id="724" w:name="_Toc170980926"/>
      <w:r>
        <w:t>7.13.3.1.26</w:t>
      </w:r>
      <w:r>
        <w:tab/>
        <w:t>MCData move folder response</w:t>
      </w:r>
      <w:bookmarkEnd w:id="724"/>
    </w:p>
    <w:p w14:paraId="6C827D0C" w14:textId="77777777" w:rsidR="00C336BB" w:rsidRDefault="00C336BB" w:rsidP="00C336BB">
      <w:r w:rsidRPr="009E0655">
        <w:t>Table </w:t>
      </w:r>
      <w:r>
        <w:t>7.13.3.1</w:t>
      </w:r>
      <w:r w:rsidRPr="005D0A05">
        <w:rPr>
          <w:lang w:eastAsia="ko-KR"/>
        </w:rPr>
        <w:t>.</w:t>
      </w:r>
      <w:r>
        <w:rPr>
          <w:lang w:eastAsia="ko-KR"/>
        </w:rPr>
        <w:t>26</w:t>
      </w:r>
      <w:r w:rsidRPr="009E0655">
        <w:t xml:space="preserve">-1 describes the information flow for the </w:t>
      </w:r>
      <w:r>
        <w:rPr>
          <w:lang w:eastAsia="ko-KR"/>
        </w:rPr>
        <w:t>MCData move folder response</w:t>
      </w:r>
      <w:r>
        <w:t xml:space="preserve"> sent </w:t>
      </w:r>
      <w:r w:rsidRPr="009E0655">
        <w:t xml:space="preserve">from the </w:t>
      </w:r>
      <w:r>
        <w:t>MCData message store to the message store client.</w:t>
      </w:r>
    </w:p>
    <w:p w14:paraId="650421A1" w14:textId="77777777" w:rsidR="00C336BB" w:rsidRDefault="00C336BB" w:rsidP="00C336BB">
      <w:pPr>
        <w:pStyle w:val="TH"/>
      </w:pPr>
      <w:r>
        <w:t>Table 7.13.3.1.26</w:t>
      </w:r>
      <w:r w:rsidRPr="009E0655">
        <w:t>-</w:t>
      </w:r>
      <w:r>
        <w:t xml:space="preserve">1: </w:t>
      </w:r>
      <w:r>
        <w:rPr>
          <w:lang w:eastAsia="ko-KR"/>
        </w:rPr>
        <w:t>MCData move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647D816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A8B097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2F6C3E3"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C5DB5D" w14:textId="77777777" w:rsidR="00C336BB" w:rsidRDefault="00C336BB" w:rsidP="00DA72C9">
            <w:pPr>
              <w:pStyle w:val="TAH"/>
            </w:pPr>
            <w:r>
              <w:t>Description</w:t>
            </w:r>
          </w:p>
        </w:tc>
      </w:tr>
      <w:tr w:rsidR="00C336BB" w14:paraId="1668024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DD97D85"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BB126E4"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2DCEEC" w14:textId="77777777" w:rsidR="00C336BB" w:rsidRPr="002C7CB4" w:rsidRDefault="00C336BB" w:rsidP="00DA72C9">
            <w:pPr>
              <w:pStyle w:val="TAL"/>
            </w:pPr>
            <w:r w:rsidRPr="002C7CB4">
              <w:t>The identity of the MCData user</w:t>
            </w:r>
          </w:p>
        </w:tc>
      </w:tr>
      <w:tr w:rsidR="00C336BB" w14:paraId="23BE7FF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2B859B" w14:textId="77777777" w:rsidR="00C336BB" w:rsidRPr="002C7CB4" w:rsidRDefault="00C336BB" w:rsidP="00DA72C9">
            <w:pPr>
              <w:pStyle w:val="TAL"/>
            </w:pPr>
            <w:r>
              <w:t xml:space="preserve">Result </w:t>
            </w:r>
          </w:p>
        </w:tc>
        <w:tc>
          <w:tcPr>
            <w:tcW w:w="993" w:type="dxa"/>
            <w:tcBorders>
              <w:top w:val="single" w:sz="4" w:space="0" w:color="000000"/>
              <w:left w:val="single" w:sz="4" w:space="0" w:color="000000"/>
              <w:bottom w:val="single" w:sz="4" w:space="0" w:color="000000"/>
            </w:tcBorders>
            <w:shd w:val="clear" w:color="auto" w:fill="auto"/>
          </w:tcPr>
          <w:p w14:paraId="33B146C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F608DB" w14:textId="77777777" w:rsidR="00C336BB" w:rsidRPr="002C7CB4" w:rsidRDefault="00C336BB" w:rsidP="00DA72C9">
            <w:pPr>
              <w:pStyle w:val="TAL"/>
            </w:pPr>
            <w:r>
              <w:t>The result if the operation is success or failure</w:t>
            </w:r>
          </w:p>
        </w:tc>
      </w:tr>
      <w:tr w:rsidR="00C336BB" w14:paraId="773ECA7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E410338" w14:textId="77777777" w:rsidR="00C336BB" w:rsidRDefault="00C336BB" w:rsidP="00DA72C9">
            <w:pPr>
              <w:pStyle w:val="TAL"/>
            </w:pPr>
            <w:r>
              <w:t>New folder identifier</w:t>
            </w:r>
          </w:p>
        </w:tc>
        <w:tc>
          <w:tcPr>
            <w:tcW w:w="993" w:type="dxa"/>
            <w:tcBorders>
              <w:top w:val="single" w:sz="4" w:space="0" w:color="000000"/>
              <w:left w:val="single" w:sz="4" w:space="0" w:color="000000"/>
              <w:bottom w:val="single" w:sz="4" w:space="0" w:color="000000"/>
            </w:tcBorders>
            <w:shd w:val="clear" w:color="auto" w:fill="auto"/>
          </w:tcPr>
          <w:p w14:paraId="7F257446" w14:textId="77777777" w:rsidR="00C336BB" w:rsidRPr="002C7CB4"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EAA813" w14:textId="77777777" w:rsidR="00C336BB" w:rsidRDefault="00C336BB" w:rsidP="00DA72C9">
            <w:pPr>
              <w:pStyle w:val="TAL"/>
            </w:pPr>
            <w:r>
              <w:t>Indicates the identifier of the new folder</w:t>
            </w:r>
          </w:p>
        </w:tc>
      </w:tr>
    </w:tbl>
    <w:p w14:paraId="3EEA818A" w14:textId="77777777" w:rsidR="00C336BB" w:rsidRDefault="00C336BB" w:rsidP="00C336BB">
      <w:pPr>
        <w:rPr>
          <w:noProof/>
        </w:rPr>
      </w:pPr>
    </w:p>
    <w:p w14:paraId="45784F18" w14:textId="77777777" w:rsidR="00C336BB" w:rsidRDefault="00C336BB" w:rsidP="00C336BB">
      <w:pPr>
        <w:pStyle w:val="Heading5"/>
      </w:pPr>
      <w:bookmarkStart w:id="725" w:name="_Toc170980927"/>
      <w:r>
        <w:t>7.13.3.1.27</w:t>
      </w:r>
      <w:r>
        <w:tab/>
        <w:t>MCData list folder request</w:t>
      </w:r>
      <w:bookmarkEnd w:id="725"/>
    </w:p>
    <w:p w14:paraId="337F1BE5" w14:textId="77777777" w:rsidR="00C336BB" w:rsidRDefault="00C336BB" w:rsidP="00C336BB">
      <w:r w:rsidRPr="009E0655">
        <w:t>Table </w:t>
      </w:r>
      <w:r>
        <w:t>7.13.3.1</w:t>
      </w:r>
      <w:r w:rsidRPr="005D0A05">
        <w:rPr>
          <w:lang w:eastAsia="ko-KR"/>
        </w:rPr>
        <w:t>.</w:t>
      </w:r>
      <w:r>
        <w:rPr>
          <w:lang w:eastAsia="ko-KR"/>
        </w:rPr>
        <w:t>27</w:t>
      </w:r>
      <w:r w:rsidRPr="009E0655">
        <w:t xml:space="preserve">-1 describes the information flow for the </w:t>
      </w:r>
      <w:r>
        <w:rPr>
          <w:lang w:eastAsia="ko-KR"/>
        </w:rPr>
        <w:t>MCData list folder request</w:t>
      </w:r>
      <w:r>
        <w:t xml:space="preserve"> sent </w:t>
      </w:r>
      <w:r w:rsidRPr="009E0655">
        <w:t xml:space="preserve">from the </w:t>
      </w:r>
      <w:r>
        <w:t>message store client to the MCData message store.</w:t>
      </w:r>
    </w:p>
    <w:p w14:paraId="2E5DE14E" w14:textId="77777777" w:rsidR="00C336BB" w:rsidRDefault="00C336BB" w:rsidP="00C336BB">
      <w:pPr>
        <w:pStyle w:val="TH"/>
      </w:pPr>
      <w:r>
        <w:t>Table 7.13.3.1.27</w:t>
      </w:r>
      <w:r w:rsidRPr="009E0655">
        <w:t>-</w:t>
      </w:r>
      <w:r>
        <w:t xml:space="preserve">1: </w:t>
      </w:r>
      <w:r>
        <w:rPr>
          <w:lang w:eastAsia="ko-KR"/>
        </w:rPr>
        <w:t>MCData list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451077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299414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C69453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91FAD8" w14:textId="77777777" w:rsidR="00C336BB" w:rsidRDefault="00C336BB" w:rsidP="00DA72C9">
            <w:pPr>
              <w:pStyle w:val="TAH"/>
            </w:pPr>
            <w:r>
              <w:t>Description</w:t>
            </w:r>
          </w:p>
        </w:tc>
      </w:tr>
      <w:tr w:rsidR="00C336BB" w14:paraId="5F266A0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3980F4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B8F400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993F84" w14:textId="77777777" w:rsidR="00C336BB" w:rsidRPr="002C7CB4" w:rsidRDefault="00C336BB" w:rsidP="00DA72C9">
            <w:pPr>
              <w:pStyle w:val="TAL"/>
            </w:pPr>
            <w:r w:rsidRPr="002C7CB4">
              <w:t>The identity of the MCDa</w:t>
            </w:r>
            <w:r>
              <w:t>ta user</w:t>
            </w:r>
          </w:p>
        </w:tc>
      </w:tr>
      <w:tr w:rsidR="00C336BB" w14:paraId="16C80EB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FBEFF96" w14:textId="77777777" w:rsidR="00C336BB"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3D60044B"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91932E" w14:textId="77777777" w:rsidR="00C336BB" w:rsidRDefault="00C336BB" w:rsidP="00DA72C9">
            <w:pPr>
              <w:pStyle w:val="TAL"/>
            </w:pPr>
            <w:r>
              <w:t>The identifier of the folder to be listed</w:t>
            </w:r>
          </w:p>
        </w:tc>
      </w:tr>
    </w:tbl>
    <w:p w14:paraId="13E8AB58" w14:textId="77777777" w:rsidR="00C336BB" w:rsidRDefault="00C336BB" w:rsidP="00C336BB"/>
    <w:p w14:paraId="6001F8ED" w14:textId="77777777" w:rsidR="00C336BB" w:rsidRDefault="00C336BB" w:rsidP="00C336BB">
      <w:pPr>
        <w:pStyle w:val="Heading5"/>
      </w:pPr>
      <w:bookmarkStart w:id="726" w:name="_Toc170980928"/>
      <w:r>
        <w:t>7.13.3.1.28</w:t>
      </w:r>
      <w:r>
        <w:tab/>
        <w:t>MCData list folder response</w:t>
      </w:r>
      <w:bookmarkEnd w:id="726"/>
    </w:p>
    <w:p w14:paraId="46B79183" w14:textId="77777777" w:rsidR="00C336BB" w:rsidRDefault="00C336BB" w:rsidP="00C336BB">
      <w:r w:rsidRPr="009E0655">
        <w:t>Table </w:t>
      </w:r>
      <w:r>
        <w:t>7.13.3.1</w:t>
      </w:r>
      <w:r w:rsidRPr="005D0A05">
        <w:rPr>
          <w:lang w:eastAsia="ko-KR"/>
        </w:rPr>
        <w:t>.</w:t>
      </w:r>
      <w:r>
        <w:rPr>
          <w:lang w:eastAsia="ko-KR"/>
        </w:rPr>
        <w:t>28</w:t>
      </w:r>
      <w:r w:rsidRPr="009E0655">
        <w:t xml:space="preserve">-1 describes the information flow for the </w:t>
      </w:r>
      <w:r>
        <w:rPr>
          <w:lang w:eastAsia="ko-KR"/>
        </w:rPr>
        <w:t>MCData list folder response</w:t>
      </w:r>
      <w:r>
        <w:t xml:space="preserve"> sent </w:t>
      </w:r>
      <w:r w:rsidRPr="009E0655">
        <w:t xml:space="preserve">from the </w:t>
      </w:r>
      <w:r>
        <w:t>MCData message store to the message store client.</w:t>
      </w:r>
    </w:p>
    <w:p w14:paraId="0B561A45" w14:textId="77777777" w:rsidR="00C336BB" w:rsidRDefault="00C336BB" w:rsidP="00C336BB">
      <w:pPr>
        <w:pStyle w:val="TH"/>
      </w:pPr>
      <w:r>
        <w:t>Table 7.13.3.1.28</w:t>
      </w:r>
      <w:r w:rsidRPr="009E0655">
        <w:t>-</w:t>
      </w:r>
      <w:r>
        <w:t xml:space="preserve">1: </w:t>
      </w:r>
      <w:r>
        <w:rPr>
          <w:lang w:eastAsia="ko-KR"/>
        </w:rPr>
        <w:t>MCData list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3BF09D3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3A8E1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3E6953E8"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C4BF6D" w14:textId="77777777" w:rsidR="00C336BB" w:rsidRDefault="00C336BB" w:rsidP="00DA72C9">
            <w:pPr>
              <w:pStyle w:val="TAH"/>
            </w:pPr>
            <w:r>
              <w:t>Description</w:t>
            </w:r>
          </w:p>
        </w:tc>
      </w:tr>
      <w:tr w:rsidR="00C336BB" w14:paraId="1B20114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8CC91B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AFFC71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84B4FC" w14:textId="77777777" w:rsidR="00C336BB" w:rsidRPr="002C7CB4" w:rsidRDefault="00C336BB" w:rsidP="00DA72C9">
            <w:pPr>
              <w:pStyle w:val="TAL"/>
            </w:pPr>
            <w:r w:rsidRPr="002C7CB4">
              <w:t>The identity of the MCData user</w:t>
            </w:r>
          </w:p>
        </w:tc>
      </w:tr>
      <w:tr w:rsidR="00C336BB" w14:paraId="49169FC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36938" w14:textId="77777777" w:rsidR="00C336BB" w:rsidRPr="002C7CB4" w:rsidRDefault="00C336BB" w:rsidP="00DA72C9">
            <w:pPr>
              <w:pStyle w:val="TAL"/>
            </w:pPr>
            <w:r>
              <w:t>Result (see NOTE)</w:t>
            </w:r>
          </w:p>
        </w:tc>
        <w:tc>
          <w:tcPr>
            <w:tcW w:w="993" w:type="dxa"/>
            <w:tcBorders>
              <w:top w:val="single" w:sz="4" w:space="0" w:color="000000"/>
              <w:left w:val="single" w:sz="4" w:space="0" w:color="000000"/>
              <w:bottom w:val="single" w:sz="4" w:space="0" w:color="000000"/>
            </w:tcBorders>
            <w:shd w:val="clear" w:color="auto" w:fill="auto"/>
          </w:tcPr>
          <w:p w14:paraId="0D286B6E"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AE0585" w14:textId="77777777" w:rsidR="00C336BB" w:rsidRPr="002C7CB4" w:rsidRDefault="00C336BB" w:rsidP="00DA72C9">
            <w:pPr>
              <w:pStyle w:val="TAL"/>
            </w:pPr>
            <w:r>
              <w:t>The result of the list operation</w:t>
            </w:r>
          </w:p>
        </w:tc>
      </w:tr>
      <w:tr w:rsidR="00C336BB" w14:paraId="5CB1BBA8"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FB59D4" w14:textId="77777777" w:rsidR="00C336BB" w:rsidRDefault="00C336BB" w:rsidP="00DA72C9">
            <w:pPr>
              <w:pStyle w:val="TAN"/>
            </w:pPr>
            <w:r>
              <w:t>NOTE:</w:t>
            </w:r>
            <w:r>
              <w:tab/>
              <w:t>If no folder identifier information element is provided in the request, the MCData message store returns folders from the root of the user account. If folder identifier information element is provided in the request, the MCData message store returns the child folders from that folder identifier provided.</w:t>
            </w:r>
          </w:p>
        </w:tc>
      </w:tr>
    </w:tbl>
    <w:p w14:paraId="29790B3A" w14:textId="77777777" w:rsidR="00C336BB" w:rsidRDefault="00C336BB" w:rsidP="00C336BB">
      <w:pPr>
        <w:rPr>
          <w:noProof/>
        </w:rPr>
      </w:pPr>
    </w:p>
    <w:p w14:paraId="23B078D4" w14:textId="77777777" w:rsidR="00C336BB" w:rsidRDefault="00C336BB" w:rsidP="00C336BB">
      <w:pPr>
        <w:pStyle w:val="Heading5"/>
      </w:pPr>
      <w:bookmarkStart w:id="727" w:name="_Toc170980929"/>
      <w:r>
        <w:t>7.13.3.1.29</w:t>
      </w:r>
      <w:r>
        <w:tab/>
        <w:t>MCData upload objects request</w:t>
      </w:r>
      <w:bookmarkEnd w:id="727"/>
    </w:p>
    <w:p w14:paraId="44181ECE" w14:textId="77777777" w:rsidR="00C336BB" w:rsidRDefault="00C336BB" w:rsidP="00C336BB">
      <w:r w:rsidRPr="009E0655">
        <w:t>Table </w:t>
      </w:r>
      <w:r>
        <w:t>7.13.3.1</w:t>
      </w:r>
      <w:r w:rsidRPr="005D0A05">
        <w:rPr>
          <w:lang w:eastAsia="ko-KR"/>
        </w:rPr>
        <w:t>.</w:t>
      </w:r>
      <w:r>
        <w:rPr>
          <w:lang w:eastAsia="ko-KR"/>
        </w:rPr>
        <w:t>29</w:t>
      </w:r>
      <w:r w:rsidRPr="009E0655">
        <w:t xml:space="preserve">-1 describes the information flow for the </w:t>
      </w:r>
      <w:r>
        <w:rPr>
          <w:lang w:eastAsia="ko-KR"/>
        </w:rPr>
        <w:t xml:space="preserve">MCData </w:t>
      </w:r>
      <w:r>
        <w:t xml:space="preserve">upload objects </w:t>
      </w:r>
      <w:r>
        <w:rPr>
          <w:lang w:eastAsia="ko-KR"/>
        </w:rPr>
        <w:t>request</w:t>
      </w:r>
      <w:r>
        <w:t xml:space="preserve"> sent </w:t>
      </w:r>
      <w:r w:rsidRPr="009E0655">
        <w:t xml:space="preserve">from the </w:t>
      </w:r>
      <w:r>
        <w:t>message store</w:t>
      </w:r>
      <w:r w:rsidRPr="009E0655">
        <w:t xml:space="preserve"> client to </w:t>
      </w:r>
      <w:r>
        <w:t>the MCData message store.</w:t>
      </w:r>
    </w:p>
    <w:p w14:paraId="6C628ABE" w14:textId="77777777" w:rsidR="00C336BB" w:rsidRDefault="00C336BB" w:rsidP="00C336BB">
      <w:pPr>
        <w:pStyle w:val="TH"/>
      </w:pPr>
      <w:r>
        <w:t>Table 7.13.3.1.29</w:t>
      </w:r>
      <w:r w:rsidRPr="009E0655">
        <w:t>-</w:t>
      </w:r>
      <w:r>
        <w:t xml:space="preserve">1: </w:t>
      </w:r>
      <w:r>
        <w:rPr>
          <w:lang w:eastAsia="ko-KR"/>
        </w:rPr>
        <w:t xml:space="preserve">MCData </w:t>
      </w:r>
      <w:r>
        <w:t xml:space="preserve">upload objects </w:t>
      </w:r>
      <w:r>
        <w:rPr>
          <w:lang w:eastAsia="ko-KR"/>
        </w:rPr>
        <w:t>request</w:t>
      </w:r>
    </w:p>
    <w:tbl>
      <w:tblPr>
        <w:tblW w:w="8640" w:type="dxa"/>
        <w:jc w:val="center"/>
        <w:tblLayout w:type="fixed"/>
        <w:tblLook w:val="0000" w:firstRow="0" w:lastRow="0" w:firstColumn="0" w:lastColumn="0" w:noHBand="0" w:noVBand="0"/>
      </w:tblPr>
      <w:tblGrid>
        <w:gridCol w:w="3042"/>
        <w:gridCol w:w="993"/>
        <w:gridCol w:w="4605"/>
      </w:tblGrid>
      <w:tr w:rsidR="00C336BB" w14:paraId="4BAFACE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7186EC"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D51D4C9"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5D270A" w14:textId="77777777" w:rsidR="00C336BB" w:rsidRDefault="00C336BB" w:rsidP="00DA72C9">
            <w:pPr>
              <w:pStyle w:val="TAH"/>
            </w:pPr>
            <w:r>
              <w:t>Description</w:t>
            </w:r>
          </w:p>
        </w:tc>
      </w:tr>
      <w:tr w:rsidR="00C336BB" w14:paraId="2B1EBFF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D8A21D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74221B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3F159" w14:textId="77777777" w:rsidR="00C336BB" w:rsidRPr="002C7CB4" w:rsidRDefault="00C336BB" w:rsidP="00DA72C9">
            <w:pPr>
              <w:pStyle w:val="TAL"/>
            </w:pPr>
            <w:r w:rsidRPr="002C7CB4">
              <w:t xml:space="preserve">The identity of the MCData user </w:t>
            </w:r>
          </w:p>
        </w:tc>
      </w:tr>
      <w:tr w:rsidR="00C336BB" w14:paraId="0348944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B66DDF" w14:textId="77777777" w:rsidR="00C336BB" w:rsidRDefault="00C336BB" w:rsidP="00DA72C9">
            <w:pPr>
              <w:pStyle w:val="TAL"/>
            </w:pPr>
            <w:r>
              <w:t>Targeted folder identifier</w:t>
            </w:r>
          </w:p>
        </w:tc>
        <w:tc>
          <w:tcPr>
            <w:tcW w:w="993" w:type="dxa"/>
            <w:tcBorders>
              <w:top w:val="single" w:sz="4" w:space="0" w:color="000000"/>
              <w:left w:val="single" w:sz="4" w:space="0" w:color="000000"/>
              <w:bottom w:val="single" w:sz="4" w:space="0" w:color="000000"/>
            </w:tcBorders>
            <w:shd w:val="clear" w:color="auto" w:fill="auto"/>
          </w:tcPr>
          <w:p w14:paraId="52A1DE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DCE4F7" w14:textId="77777777" w:rsidR="00C336BB" w:rsidRDefault="00C336BB" w:rsidP="00DA72C9">
            <w:pPr>
              <w:pStyle w:val="TAL"/>
            </w:pPr>
            <w:r>
              <w:t>The folder where the uploaded objects will be stored</w:t>
            </w:r>
          </w:p>
        </w:tc>
      </w:tr>
      <w:tr w:rsidR="00C336BB" w14:paraId="1D288BE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26D1248" w14:textId="77777777" w:rsidR="00C336BB" w:rsidRDefault="00C336BB" w:rsidP="00DA72C9">
            <w:pPr>
              <w:pStyle w:val="TAL"/>
            </w:pPr>
            <w:r>
              <w:t xml:space="preserve">Uploaded objects </w:t>
            </w:r>
          </w:p>
        </w:tc>
        <w:tc>
          <w:tcPr>
            <w:tcW w:w="993" w:type="dxa"/>
            <w:tcBorders>
              <w:top w:val="single" w:sz="4" w:space="0" w:color="000000"/>
              <w:left w:val="single" w:sz="4" w:space="0" w:color="000000"/>
              <w:bottom w:val="single" w:sz="4" w:space="0" w:color="000000"/>
            </w:tcBorders>
            <w:shd w:val="clear" w:color="auto" w:fill="auto"/>
          </w:tcPr>
          <w:p w14:paraId="7D63074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1A5B2C" w14:textId="77777777" w:rsidR="00C336BB" w:rsidRDefault="00C336BB" w:rsidP="00DA72C9">
            <w:pPr>
              <w:pStyle w:val="TAL"/>
            </w:pPr>
            <w:r>
              <w:t>The objects in the client that need to be uploaded to the MCData message store</w:t>
            </w:r>
          </w:p>
        </w:tc>
      </w:tr>
    </w:tbl>
    <w:p w14:paraId="378C5D2F" w14:textId="77777777" w:rsidR="00C336BB" w:rsidRDefault="00C336BB" w:rsidP="00C336BB"/>
    <w:p w14:paraId="1EDFB15D" w14:textId="77777777" w:rsidR="00C336BB" w:rsidRDefault="00C336BB" w:rsidP="00C336BB">
      <w:pPr>
        <w:pStyle w:val="Heading5"/>
      </w:pPr>
      <w:bookmarkStart w:id="728" w:name="_Toc170980930"/>
      <w:r>
        <w:t>7.13.3.1.30</w:t>
      </w:r>
      <w:r>
        <w:tab/>
        <w:t>MCData upload objects response</w:t>
      </w:r>
      <w:bookmarkEnd w:id="728"/>
    </w:p>
    <w:p w14:paraId="06A3F5BC" w14:textId="77777777" w:rsidR="00C336BB" w:rsidRDefault="00C336BB" w:rsidP="00C336BB">
      <w:r w:rsidRPr="009E0655">
        <w:t>Table </w:t>
      </w:r>
      <w:r>
        <w:t>7.13.3.1</w:t>
      </w:r>
      <w:r w:rsidRPr="005D0A05">
        <w:rPr>
          <w:lang w:eastAsia="ko-KR"/>
        </w:rPr>
        <w:t>.</w:t>
      </w:r>
      <w:r>
        <w:rPr>
          <w:lang w:eastAsia="ko-KR"/>
        </w:rPr>
        <w:t>30</w:t>
      </w:r>
      <w:r w:rsidRPr="009E0655">
        <w:t xml:space="preserve">-1 describes the information flow for the </w:t>
      </w:r>
      <w:r>
        <w:rPr>
          <w:lang w:eastAsia="ko-KR"/>
        </w:rPr>
        <w:t xml:space="preserve">MCData </w:t>
      </w:r>
      <w:r>
        <w:t xml:space="preserve">upload objects </w:t>
      </w:r>
      <w:r>
        <w:rPr>
          <w:lang w:eastAsia="ko-KR"/>
        </w:rPr>
        <w:t>response</w:t>
      </w:r>
      <w:r>
        <w:t xml:space="preserve"> sent </w:t>
      </w:r>
      <w:r w:rsidRPr="009E0655">
        <w:t xml:space="preserve">from the </w:t>
      </w:r>
      <w:r>
        <w:t>MCData message store to the message store client.</w:t>
      </w:r>
    </w:p>
    <w:p w14:paraId="5B16E292" w14:textId="77777777" w:rsidR="00C336BB" w:rsidRDefault="00C336BB" w:rsidP="00C336BB">
      <w:pPr>
        <w:pStyle w:val="TH"/>
      </w:pPr>
      <w:r>
        <w:t>Table 7.13.3.1</w:t>
      </w:r>
      <w:r w:rsidRPr="009E0655">
        <w:t>.</w:t>
      </w:r>
      <w:r>
        <w:t>30</w:t>
      </w:r>
      <w:r w:rsidRPr="009E0655">
        <w:t>-</w:t>
      </w:r>
      <w:r>
        <w:t xml:space="preserve">1: </w:t>
      </w:r>
      <w:r>
        <w:rPr>
          <w:lang w:eastAsia="ko-KR"/>
        </w:rPr>
        <w:t xml:space="preserve">MCData </w:t>
      </w:r>
      <w:r>
        <w:t xml:space="preserve">upload objects </w:t>
      </w:r>
      <w:r>
        <w:rPr>
          <w:lang w:eastAsia="ko-KR"/>
        </w:rPr>
        <w:t>response</w:t>
      </w:r>
    </w:p>
    <w:tbl>
      <w:tblPr>
        <w:tblW w:w="8640" w:type="dxa"/>
        <w:jc w:val="center"/>
        <w:tblLayout w:type="fixed"/>
        <w:tblLook w:val="0000" w:firstRow="0" w:lastRow="0" w:firstColumn="0" w:lastColumn="0" w:noHBand="0" w:noVBand="0"/>
      </w:tblPr>
      <w:tblGrid>
        <w:gridCol w:w="3042"/>
        <w:gridCol w:w="993"/>
        <w:gridCol w:w="4605"/>
      </w:tblGrid>
      <w:tr w:rsidR="00C336BB" w14:paraId="5D45AB3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7FEDA80"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71123B6"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93D455" w14:textId="77777777" w:rsidR="00C336BB" w:rsidRDefault="00C336BB" w:rsidP="00DA72C9">
            <w:pPr>
              <w:pStyle w:val="TAH"/>
            </w:pPr>
            <w:r>
              <w:t>Description</w:t>
            </w:r>
          </w:p>
        </w:tc>
      </w:tr>
      <w:tr w:rsidR="00C336BB" w14:paraId="6CA0BC1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C5BA10"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07FDF4A"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A5EDCE" w14:textId="77777777" w:rsidR="00C336BB" w:rsidRPr="002C7CB4" w:rsidRDefault="00C336BB" w:rsidP="00DA72C9">
            <w:pPr>
              <w:pStyle w:val="TAL"/>
            </w:pPr>
            <w:r w:rsidRPr="002C7CB4">
              <w:t xml:space="preserve">The identity of the MCData user </w:t>
            </w:r>
          </w:p>
        </w:tc>
      </w:tr>
      <w:tr w:rsidR="00C336BB" w14:paraId="2FB9815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D5CD0C3" w14:textId="77777777" w:rsidR="00C336BB" w:rsidRDefault="00C336BB" w:rsidP="00DA72C9">
            <w:pPr>
              <w:pStyle w:val="TAL"/>
            </w:pPr>
            <w:r>
              <w:t>Object upload result</w:t>
            </w:r>
          </w:p>
        </w:tc>
        <w:tc>
          <w:tcPr>
            <w:tcW w:w="993" w:type="dxa"/>
            <w:tcBorders>
              <w:top w:val="single" w:sz="4" w:space="0" w:color="000000"/>
              <w:left w:val="single" w:sz="4" w:space="0" w:color="000000"/>
              <w:bottom w:val="single" w:sz="4" w:space="0" w:color="000000"/>
            </w:tcBorders>
            <w:shd w:val="clear" w:color="auto" w:fill="auto"/>
          </w:tcPr>
          <w:p w14:paraId="1CC1C65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E30166" w14:textId="77777777" w:rsidR="00C336BB" w:rsidRDefault="00C336BB" w:rsidP="00DA72C9">
            <w:pPr>
              <w:pStyle w:val="TAL"/>
            </w:pPr>
            <w:r>
              <w:t>Indicates if the objects upload is successful or not</w:t>
            </w:r>
          </w:p>
        </w:tc>
      </w:tr>
    </w:tbl>
    <w:p w14:paraId="7AA2E367" w14:textId="77777777" w:rsidR="00C336BB" w:rsidRDefault="00C336BB" w:rsidP="00C336BB"/>
    <w:p w14:paraId="55FAE499" w14:textId="77777777" w:rsidR="00C336BB" w:rsidRPr="008B3098" w:rsidRDefault="00C336BB" w:rsidP="00C336BB">
      <w:pPr>
        <w:pStyle w:val="Heading5"/>
        <w:rPr>
          <w:rFonts w:eastAsia="SimSun"/>
          <w:lang w:val="en-IN"/>
        </w:rPr>
      </w:pPr>
      <w:bookmarkStart w:id="729" w:name="_Toc170980931"/>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31</w:t>
      </w:r>
      <w:r w:rsidRPr="008B3098">
        <w:rPr>
          <w:rFonts w:eastAsia="SimSun"/>
          <w:lang w:val="en-IN"/>
        </w:rPr>
        <w:tab/>
        <w:t xml:space="preserve">MCData </w:t>
      </w:r>
      <w:r>
        <w:rPr>
          <w:rFonts w:eastAsia="SimSun"/>
          <w:lang w:val="en-IN"/>
        </w:rPr>
        <w:t>synchronization</w:t>
      </w:r>
      <w:r w:rsidRPr="008B3098">
        <w:rPr>
          <w:rFonts w:eastAsia="SimSun"/>
          <w:lang w:val="en-IN"/>
        </w:rPr>
        <w:t xml:space="preserve"> notification</w:t>
      </w:r>
      <w:bookmarkEnd w:id="729"/>
    </w:p>
    <w:p w14:paraId="152096EE" w14:textId="77777777" w:rsidR="00C336BB" w:rsidRPr="008B3098" w:rsidRDefault="00C336BB" w:rsidP="00C336BB">
      <w:r w:rsidRPr="008B3098">
        <w:t>Table 7.</w:t>
      </w:r>
      <w:r>
        <w:t>1</w:t>
      </w:r>
      <w:r w:rsidRPr="008B3098">
        <w:t>3.</w:t>
      </w:r>
      <w:r>
        <w:t>3</w:t>
      </w:r>
      <w:r w:rsidRPr="008B3098">
        <w:rPr>
          <w:lang w:eastAsia="ko-KR"/>
        </w:rPr>
        <w:t>.</w:t>
      </w:r>
      <w:r>
        <w:rPr>
          <w:lang w:eastAsia="ko-KR"/>
        </w:rPr>
        <w:t>1.31</w:t>
      </w:r>
      <w:r w:rsidRPr="008B3098">
        <w:t xml:space="preserve">-1 describes the information flow for the </w:t>
      </w:r>
      <w:r w:rsidRPr="008B3098">
        <w:rPr>
          <w:lang w:eastAsia="ko-KR"/>
        </w:rPr>
        <w:t xml:space="preserve">MCData </w:t>
      </w:r>
      <w:r>
        <w:rPr>
          <w:lang w:eastAsia="ko-KR"/>
        </w:rPr>
        <w:t>synchronization notification</w:t>
      </w:r>
      <w:r w:rsidRPr="008B3098">
        <w:t xml:space="preserve"> sent from the MCData </w:t>
      </w:r>
      <w:r>
        <w:t>message store</w:t>
      </w:r>
      <w:r w:rsidRPr="008B3098">
        <w:t xml:space="preserve"> to </w:t>
      </w:r>
      <w:r>
        <w:t>the</w:t>
      </w:r>
      <w:r w:rsidRPr="008B3098">
        <w:t xml:space="preserve"> </w:t>
      </w:r>
      <w:r>
        <w:t>message store</w:t>
      </w:r>
      <w:r w:rsidRPr="008B3098">
        <w:t xml:space="preserve"> client.</w:t>
      </w:r>
    </w:p>
    <w:p w14:paraId="1E4AD7AB" w14:textId="77777777" w:rsidR="00C336BB" w:rsidRPr="008B3098" w:rsidRDefault="00C336BB" w:rsidP="00C336BB">
      <w:pPr>
        <w:pStyle w:val="TH"/>
      </w:pPr>
      <w:r w:rsidRPr="008B3098">
        <w:t>Table 7.</w:t>
      </w:r>
      <w:r>
        <w:t>1</w:t>
      </w:r>
      <w:r w:rsidRPr="008B3098">
        <w:t>3.</w:t>
      </w:r>
      <w:r>
        <w:t>3</w:t>
      </w:r>
      <w:r w:rsidRPr="008B3098">
        <w:t>.</w:t>
      </w:r>
      <w:r>
        <w:t>1.31</w:t>
      </w:r>
      <w:r w:rsidRPr="008B3098">
        <w:t xml:space="preserve">-1: </w:t>
      </w:r>
      <w:r w:rsidRPr="008B3098">
        <w:rPr>
          <w:lang w:eastAsia="ko-KR"/>
        </w:rPr>
        <w:t xml:space="preserve">MCData </w:t>
      </w:r>
      <w:r>
        <w:rPr>
          <w:lang w:eastAsia="ko-KR"/>
        </w:rPr>
        <w:t>synchronization</w:t>
      </w:r>
      <w:r w:rsidRPr="008B3098">
        <w:rPr>
          <w:lang w:eastAsia="ko-KR"/>
        </w:rPr>
        <w:t xml:space="preserve"> notification</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761F799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8407F3B"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D5DD88C"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4492BBB" w14:textId="77777777" w:rsidR="00C336BB" w:rsidRPr="008B3098" w:rsidRDefault="00C336BB" w:rsidP="00DA72C9">
            <w:pPr>
              <w:pStyle w:val="TAH"/>
            </w:pPr>
            <w:r w:rsidRPr="008B3098">
              <w:t>Description</w:t>
            </w:r>
          </w:p>
        </w:tc>
      </w:tr>
      <w:tr w:rsidR="00C336BB" w:rsidRPr="008B3098" w14:paraId="2CB8D5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088EC87"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0FE6B9F5"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178A759" w14:textId="77777777" w:rsidR="00C336BB" w:rsidRPr="002C7CB4" w:rsidRDefault="00C336BB" w:rsidP="00DA72C9">
            <w:pPr>
              <w:pStyle w:val="TAL"/>
              <w:rPr>
                <w:lang w:eastAsia="zh-CN"/>
              </w:rPr>
            </w:pPr>
            <w:r w:rsidRPr="002C7CB4">
              <w:t xml:space="preserve">The identity of the MCData user </w:t>
            </w:r>
            <w:r>
              <w:t>that</w:t>
            </w:r>
            <w:r w:rsidRPr="002C7CB4">
              <w:t xml:space="preserve"> the notification is </w:t>
            </w:r>
            <w:r>
              <w:t>for</w:t>
            </w:r>
          </w:p>
        </w:tc>
      </w:tr>
    </w:tbl>
    <w:p w14:paraId="49EE01F8" w14:textId="77777777" w:rsidR="00C336BB" w:rsidRDefault="00C336BB" w:rsidP="00C336BB"/>
    <w:p w14:paraId="4ACE564B" w14:textId="77777777" w:rsidR="00C336BB" w:rsidRPr="008B3098" w:rsidRDefault="00C336BB" w:rsidP="00C336BB">
      <w:pPr>
        <w:pStyle w:val="Heading5"/>
        <w:rPr>
          <w:rFonts w:eastAsia="SimSun"/>
          <w:lang w:val="en-IN"/>
        </w:rPr>
      </w:pPr>
      <w:bookmarkStart w:id="730" w:name="_Toc170980932"/>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32</w:t>
      </w:r>
      <w:r w:rsidRPr="008B3098">
        <w:rPr>
          <w:rFonts w:eastAsia="SimSun"/>
          <w:lang w:val="en-IN"/>
        </w:rPr>
        <w:tab/>
      </w:r>
      <w:r>
        <w:rPr>
          <w:rFonts w:eastAsia="SimSun"/>
          <w:lang w:val="en-IN"/>
        </w:rPr>
        <w:t>Create notification channel request</w:t>
      </w:r>
      <w:bookmarkEnd w:id="730"/>
    </w:p>
    <w:p w14:paraId="68D154DC" w14:textId="77777777" w:rsidR="00C336BB" w:rsidRPr="008B3098" w:rsidRDefault="00C336BB" w:rsidP="00C336BB">
      <w:r w:rsidRPr="008B3098">
        <w:t>Table 7.</w:t>
      </w:r>
      <w:r>
        <w:t>1</w:t>
      </w:r>
      <w:r w:rsidRPr="008B3098">
        <w:t>3.</w:t>
      </w:r>
      <w:r>
        <w:t>3</w:t>
      </w:r>
      <w:r w:rsidRPr="008B3098">
        <w:rPr>
          <w:lang w:eastAsia="ko-KR"/>
        </w:rPr>
        <w:t>.</w:t>
      </w:r>
      <w:r>
        <w:rPr>
          <w:lang w:eastAsia="ko-KR"/>
        </w:rPr>
        <w:t>1.32</w:t>
      </w:r>
      <w:r w:rsidRPr="008B3098">
        <w:t xml:space="preserve">-1 describes the information flow for the </w:t>
      </w:r>
      <w:r>
        <w:rPr>
          <w:lang w:eastAsia="ko-KR"/>
        </w:rPr>
        <w:t>create notification channel request</w:t>
      </w:r>
      <w:r w:rsidRPr="008B3098">
        <w:t xml:space="preserve"> 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41B15F0D" w14:textId="77777777" w:rsidR="00C336BB" w:rsidRPr="008B3098" w:rsidRDefault="00C336BB" w:rsidP="00C336BB">
      <w:pPr>
        <w:pStyle w:val="TH"/>
      </w:pPr>
      <w:r w:rsidRPr="008B3098">
        <w:t>Table 7.</w:t>
      </w:r>
      <w:r>
        <w:t>1</w:t>
      </w:r>
      <w:r w:rsidRPr="008B3098">
        <w:t>3.</w:t>
      </w:r>
      <w:r>
        <w:t>3</w:t>
      </w:r>
      <w:r w:rsidRPr="008B3098">
        <w:t>.</w:t>
      </w:r>
      <w:r>
        <w:t>1.32</w:t>
      </w:r>
      <w:r w:rsidRPr="008B3098">
        <w:t xml:space="preserve">-1: </w:t>
      </w:r>
      <w:r>
        <w:rPr>
          <w:lang w:eastAsia="ko-KR"/>
        </w:rPr>
        <w:t>Create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36519A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C985B7A"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0BFA246D"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654198E" w14:textId="77777777" w:rsidR="00C336BB" w:rsidRPr="008B3098" w:rsidRDefault="00C336BB" w:rsidP="00DA72C9">
            <w:pPr>
              <w:pStyle w:val="TAH"/>
            </w:pPr>
            <w:r w:rsidRPr="008B3098">
              <w:t>Description</w:t>
            </w:r>
          </w:p>
        </w:tc>
      </w:tr>
      <w:tr w:rsidR="00C336BB" w:rsidRPr="008B3098" w14:paraId="19B88AF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95F6EE"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3C2EEB71"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F0B25DD"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3D7694E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7B907EA"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70718D72" w14:textId="77777777" w:rsidR="00C336BB" w:rsidRPr="002C7CB4"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F4C4EC4" w14:textId="77777777" w:rsidR="00C336BB" w:rsidRPr="002C7CB4" w:rsidRDefault="00C336BB" w:rsidP="00DA72C9">
            <w:pPr>
              <w:pStyle w:val="TAL"/>
            </w:pPr>
            <w:r>
              <w:t>How long the notification channel is intended to be used</w:t>
            </w:r>
            <w:r w:rsidRPr="00D32066">
              <w:t xml:space="preserve"> (see NOTE)</w:t>
            </w:r>
          </w:p>
        </w:tc>
      </w:tr>
      <w:tr w:rsidR="00C336BB" w:rsidRPr="008B3098" w14:paraId="758E227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93AA096" w14:textId="77777777" w:rsidR="00C336BB" w:rsidRDefault="00C336BB" w:rsidP="00DA72C9">
            <w:pPr>
              <w:pStyle w:val="TAL"/>
            </w:pPr>
            <w:r>
              <w:t>Channel Type</w:t>
            </w:r>
          </w:p>
        </w:tc>
        <w:tc>
          <w:tcPr>
            <w:tcW w:w="1008" w:type="dxa"/>
            <w:tcBorders>
              <w:top w:val="single" w:sz="4" w:space="0" w:color="000000"/>
              <w:left w:val="single" w:sz="4" w:space="0" w:color="000000"/>
              <w:bottom w:val="single" w:sz="4" w:space="0" w:color="000000"/>
            </w:tcBorders>
            <w:shd w:val="clear" w:color="auto" w:fill="auto"/>
          </w:tcPr>
          <w:p w14:paraId="292F3EFC" w14:textId="77777777" w:rsidR="00C336BB" w:rsidRDefault="00C336BB" w:rsidP="00DA72C9">
            <w:pPr>
              <w:pStyle w:val="TAL"/>
            </w:pPr>
            <w:r>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4900EA2" w14:textId="77777777" w:rsidR="00C336BB" w:rsidRPr="00D205DA" w:rsidRDefault="00C336BB" w:rsidP="00DA72C9">
            <w:pPr>
              <w:pStyle w:val="TAL"/>
            </w:pPr>
            <w:r>
              <w:t>Indicates if PULL (e.g. long-polling method) or PUSH method will be used to deliver notification messages</w:t>
            </w:r>
          </w:p>
        </w:tc>
      </w:tr>
      <w:tr w:rsidR="00C336BB" w:rsidRPr="008B3098" w14:paraId="15A97C5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8CCD8E3" w14:textId="77777777" w:rsidR="00C336BB" w:rsidRDefault="00C336BB" w:rsidP="00DA72C9">
            <w:pPr>
              <w:pStyle w:val="TAN"/>
            </w:pPr>
            <w:r w:rsidRPr="00D32066">
              <w:t>NOTE:</w:t>
            </w:r>
            <w:r w:rsidRPr="00D32066">
              <w:tab/>
              <w:t>If this element not present, a default validity duration shall be provided by the server in response</w:t>
            </w:r>
          </w:p>
        </w:tc>
      </w:tr>
    </w:tbl>
    <w:p w14:paraId="2214FE50" w14:textId="77777777" w:rsidR="00C336BB" w:rsidRDefault="00C336BB" w:rsidP="00C336BB">
      <w:pPr>
        <w:rPr>
          <w:noProof/>
        </w:rPr>
      </w:pPr>
    </w:p>
    <w:p w14:paraId="1A6D0693" w14:textId="77777777" w:rsidR="00C336BB" w:rsidRPr="008B3098" w:rsidRDefault="00C336BB" w:rsidP="00C336BB">
      <w:pPr>
        <w:pStyle w:val="Heading5"/>
        <w:rPr>
          <w:rFonts w:eastAsia="SimSun"/>
          <w:lang w:val="en-IN"/>
        </w:rPr>
      </w:pPr>
      <w:bookmarkStart w:id="731" w:name="_Toc170980933"/>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33</w:t>
      </w:r>
      <w:r w:rsidRPr="008B3098">
        <w:rPr>
          <w:rFonts w:eastAsia="SimSun"/>
          <w:lang w:val="en-IN"/>
        </w:rPr>
        <w:tab/>
      </w:r>
      <w:r>
        <w:rPr>
          <w:rFonts w:eastAsia="SimSun"/>
          <w:lang w:val="en-IN"/>
        </w:rPr>
        <w:t>Create notification channel response</w:t>
      </w:r>
      <w:bookmarkEnd w:id="731"/>
    </w:p>
    <w:p w14:paraId="63A20221" w14:textId="77777777" w:rsidR="00C336BB" w:rsidRPr="008B3098" w:rsidRDefault="00C336BB" w:rsidP="00C336BB">
      <w:r w:rsidRPr="008B3098">
        <w:t>Table 7.</w:t>
      </w:r>
      <w:r>
        <w:t>1</w:t>
      </w:r>
      <w:r w:rsidRPr="008B3098">
        <w:t>3.</w:t>
      </w:r>
      <w:r>
        <w:t>3</w:t>
      </w:r>
      <w:r w:rsidRPr="008B3098">
        <w:rPr>
          <w:lang w:eastAsia="ko-KR"/>
        </w:rPr>
        <w:t>.</w:t>
      </w:r>
      <w:r>
        <w:rPr>
          <w:lang w:eastAsia="ko-KR"/>
        </w:rPr>
        <w:t>1.33</w:t>
      </w:r>
      <w:r w:rsidRPr="008B3098">
        <w:t xml:space="preserve">-1 describes the information flow for the </w:t>
      </w:r>
      <w:r>
        <w:rPr>
          <w:lang w:eastAsia="ko-KR"/>
        </w:rPr>
        <w:t>create notification channel response</w:t>
      </w:r>
      <w:r w:rsidRPr="008B3098">
        <w:t xml:space="preserve"> sent from the </w:t>
      </w:r>
      <w:r>
        <w:t>MCData notification server to the message notification client</w:t>
      </w:r>
      <w:r w:rsidRPr="008B3098">
        <w:t>.</w:t>
      </w:r>
    </w:p>
    <w:p w14:paraId="593885D3" w14:textId="77777777" w:rsidR="00C336BB" w:rsidRPr="008B3098" w:rsidRDefault="00C336BB" w:rsidP="00C336BB">
      <w:pPr>
        <w:pStyle w:val="TH"/>
      </w:pPr>
      <w:r w:rsidRPr="008B3098">
        <w:t>Table 7.</w:t>
      </w:r>
      <w:r>
        <w:t>1</w:t>
      </w:r>
      <w:r w:rsidRPr="008B3098">
        <w:t>3.</w:t>
      </w:r>
      <w:r>
        <w:t>3</w:t>
      </w:r>
      <w:r w:rsidRPr="008B3098">
        <w:t>.</w:t>
      </w:r>
      <w:r>
        <w:t>1.33</w:t>
      </w:r>
      <w:r w:rsidRPr="008B3098">
        <w:t xml:space="preserve">-1: </w:t>
      </w:r>
      <w:r>
        <w:rPr>
          <w:lang w:eastAsia="ko-KR"/>
        </w:rPr>
        <w:t>Create notification channel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9D1DCC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72E7AF"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1B2F2454"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9178BD" w14:textId="77777777" w:rsidR="00C336BB" w:rsidRPr="008B3098" w:rsidRDefault="00C336BB" w:rsidP="00DA72C9">
            <w:pPr>
              <w:pStyle w:val="TAH"/>
            </w:pPr>
            <w:r w:rsidRPr="008B3098">
              <w:t>Description</w:t>
            </w:r>
          </w:p>
        </w:tc>
      </w:tr>
      <w:tr w:rsidR="00C336BB" w:rsidRPr="008B3098" w14:paraId="71821EF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30F8A58"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63B39D2"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25FDAF"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82C463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7EA6490"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6620ADC5"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EB74705" w14:textId="77777777" w:rsidR="00C336BB" w:rsidRPr="002C7CB4" w:rsidRDefault="00C336BB" w:rsidP="00DA72C9">
            <w:pPr>
              <w:pStyle w:val="TAL"/>
            </w:pPr>
            <w:r>
              <w:t>How long the notification channel will last</w:t>
            </w:r>
            <w:r w:rsidRPr="007D737C">
              <w:t xml:space="preserve"> (i.e. channel lifetime) as granted by the MCData notification server</w:t>
            </w:r>
          </w:p>
        </w:tc>
      </w:tr>
      <w:tr w:rsidR="00C336BB" w:rsidRPr="008B3098" w14:paraId="6EFC840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58F473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24ABAD2C" w14:textId="77777777" w:rsidR="00C336BB" w:rsidRDefault="00C336BB" w:rsidP="00DA72C9">
            <w:pPr>
              <w:pStyle w:val="TAL"/>
            </w:pPr>
            <w:r>
              <w:rPr>
                <w:lang w:val="en-US"/>
              </w:rPr>
              <w:t>O</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91F408E" w14:textId="77777777" w:rsidR="00C336BB" w:rsidRDefault="00C336BB" w:rsidP="00DA72C9">
            <w:pPr>
              <w:pStyle w:val="TAL"/>
            </w:pPr>
            <w:r>
              <w:t xml:space="preserve">The URL to receive the notification message if a Pull method is requested </w:t>
            </w:r>
            <w:r w:rsidRPr="007D737C">
              <w:t>. For some PUSH method implementation (such as WebSockets) this URL is used to start the PUSH notification service from the MCData notification server</w:t>
            </w:r>
          </w:p>
        </w:tc>
      </w:tr>
      <w:tr w:rsidR="00C336BB" w:rsidRPr="008B3098" w14:paraId="59F7602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626885"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22509DF2"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9C80869" w14:textId="77777777" w:rsidR="00C336BB" w:rsidRDefault="00C336BB" w:rsidP="00DA72C9">
            <w:pPr>
              <w:pStyle w:val="TAL"/>
            </w:pPr>
            <w:r w:rsidRPr="00540DF3">
              <w:t>The URL used by the Message notification client to subscribe to MCData message store</w:t>
            </w:r>
            <w:r w:rsidRPr="000A7A2F">
              <w:t xml:space="preserve"> </w:t>
            </w:r>
            <w:r w:rsidRPr="00540DF3">
              <w:t>notifications</w:t>
            </w:r>
          </w:p>
        </w:tc>
      </w:tr>
    </w:tbl>
    <w:p w14:paraId="0230F1B2" w14:textId="77777777" w:rsidR="00C336BB" w:rsidRDefault="00C336BB" w:rsidP="00C336BB">
      <w:pPr>
        <w:rPr>
          <w:noProof/>
        </w:rPr>
      </w:pPr>
    </w:p>
    <w:p w14:paraId="2AB4E340" w14:textId="77777777" w:rsidR="00C336BB" w:rsidRPr="008B3098" w:rsidRDefault="00C336BB" w:rsidP="00C336BB">
      <w:pPr>
        <w:pStyle w:val="Heading5"/>
        <w:rPr>
          <w:rFonts w:eastAsia="SimSun"/>
          <w:lang w:val="en-IN"/>
        </w:rPr>
      </w:pPr>
      <w:bookmarkStart w:id="732" w:name="_Toc170980934"/>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34</w:t>
      </w:r>
      <w:r w:rsidRPr="008B3098">
        <w:rPr>
          <w:rFonts w:eastAsia="SimSun"/>
          <w:lang w:val="en-IN"/>
        </w:rPr>
        <w:tab/>
      </w:r>
      <w:r>
        <w:rPr>
          <w:rFonts w:eastAsia="SimSun"/>
          <w:lang w:val="en-IN"/>
        </w:rPr>
        <w:t>Open notification channel</w:t>
      </w:r>
      <w:bookmarkEnd w:id="732"/>
      <w:r>
        <w:rPr>
          <w:rFonts w:eastAsia="SimSun"/>
          <w:lang w:val="en-IN"/>
        </w:rPr>
        <w:t xml:space="preserve"> </w:t>
      </w:r>
    </w:p>
    <w:p w14:paraId="787EE0D2" w14:textId="77777777" w:rsidR="00C336BB" w:rsidRPr="008B3098" w:rsidRDefault="00C336BB" w:rsidP="00C336BB">
      <w:r w:rsidRPr="008B3098">
        <w:t>Table 7.</w:t>
      </w:r>
      <w:r>
        <w:t>1</w:t>
      </w:r>
      <w:r w:rsidRPr="008B3098">
        <w:t>3.</w:t>
      </w:r>
      <w:r>
        <w:t>3</w:t>
      </w:r>
      <w:r w:rsidRPr="008B3098">
        <w:rPr>
          <w:lang w:eastAsia="ko-KR"/>
        </w:rPr>
        <w:t>.</w:t>
      </w:r>
      <w:r>
        <w:rPr>
          <w:lang w:eastAsia="ko-KR"/>
        </w:rPr>
        <w:t>1.34</w:t>
      </w:r>
      <w:r w:rsidRPr="008B3098">
        <w:t xml:space="preserve">-1 describes the information flow for the </w:t>
      </w:r>
      <w:r>
        <w:rPr>
          <w:lang w:eastAsia="ko-KR"/>
        </w:rPr>
        <w:t xml:space="preserve">open notification channel </w:t>
      </w:r>
      <w:r w:rsidRPr="008B3098">
        <w:t xml:space="preserve">sent from the </w:t>
      </w:r>
      <w:r>
        <w:t>message notification</w:t>
      </w:r>
      <w:r w:rsidRPr="008B3098">
        <w:t xml:space="preserve"> </w:t>
      </w:r>
      <w:r>
        <w:t>client</w:t>
      </w:r>
      <w:r w:rsidRPr="008B3098">
        <w:t xml:space="preserve"> to </w:t>
      </w:r>
      <w:r>
        <w:t>the</w:t>
      </w:r>
      <w:r w:rsidRPr="008B3098">
        <w:t xml:space="preserve"> </w:t>
      </w:r>
      <w:r>
        <w:t>MCData notification server</w:t>
      </w:r>
      <w:r w:rsidRPr="008B3098">
        <w:t>.</w:t>
      </w:r>
    </w:p>
    <w:p w14:paraId="3683CF93" w14:textId="77777777" w:rsidR="00C336BB" w:rsidRPr="008B3098" w:rsidRDefault="00C336BB" w:rsidP="00C336BB">
      <w:pPr>
        <w:pStyle w:val="TH"/>
      </w:pPr>
      <w:r w:rsidRPr="008B3098">
        <w:t>Table 7.</w:t>
      </w:r>
      <w:r>
        <w:t>1</w:t>
      </w:r>
      <w:r w:rsidRPr="008B3098">
        <w:t>3.</w:t>
      </w:r>
      <w:r>
        <w:t>3</w:t>
      </w:r>
      <w:r w:rsidRPr="008B3098">
        <w:t>.</w:t>
      </w:r>
      <w:r>
        <w:t>1.34</w:t>
      </w:r>
      <w:r w:rsidRPr="008B3098">
        <w:t xml:space="preserve">-1: </w:t>
      </w:r>
      <w:r>
        <w:t>Open</w:t>
      </w:r>
      <w:r>
        <w:rPr>
          <w:lang w:eastAsia="ko-KR"/>
        </w:rPr>
        <w:t xml:space="preserve"> notification channel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3814626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9BF1AD5"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337554D1"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7439E15" w14:textId="77777777" w:rsidR="00C336BB" w:rsidRPr="008B3098" w:rsidRDefault="00C336BB" w:rsidP="00DA72C9">
            <w:pPr>
              <w:pStyle w:val="TAH"/>
            </w:pPr>
            <w:r w:rsidRPr="008B3098">
              <w:t>Description</w:t>
            </w:r>
          </w:p>
        </w:tc>
      </w:tr>
      <w:tr w:rsidR="00C336BB" w:rsidRPr="008B3098" w14:paraId="390BFB0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10FA392"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002DA93"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8881EA2"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4673BEA3"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BA91A26" w14:textId="77777777" w:rsidR="00C336BB" w:rsidRDefault="00C336BB" w:rsidP="00DA72C9">
            <w:pPr>
              <w:pStyle w:val="TAL"/>
            </w:pPr>
            <w:r>
              <w:t>Notification URL</w:t>
            </w:r>
          </w:p>
        </w:tc>
        <w:tc>
          <w:tcPr>
            <w:tcW w:w="1008" w:type="dxa"/>
            <w:tcBorders>
              <w:top w:val="single" w:sz="4" w:space="0" w:color="000000"/>
              <w:left w:val="single" w:sz="4" w:space="0" w:color="000000"/>
              <w:bottom w:val="single" w:sz="4" w:space="0" w:color="000000"/>
            </w:tcBorders>
            <w:shd w:val="clear" w:color="auto" w:fill="auto"/>
          </w:tcPr>
          <w:p w14:paraId="415CF3E7"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605C56D" w14:textId="77777777" w:rsidR="00C336BB" w:rsidRDefault="00C336BB" w:rsidP="00DA72C9">
            <w:pPr>
              <w:pStyle w:val="TAL"/>
            </w:pPr>
            <w:r>
              <w:t>The URL to receive the notification message</w:t>
            </w:r>
          </w:p>
        </w:tc>
      </w:tr>
    </w:tbl>
    <w:p w14:paraId="61655D76" w14:textId="77777777" w:rsidR="00C336BB" w:rsidRDefault="00C336BB" w:rsidP="00C336BB">
      <w:pPr>
        <w:rPr>
          <w:noProof/>
        </w:rPr>
      </w:pPr>
    </w:p>
    <w:p w14:paraId="08BF6770" w14:textId="77777777" w:rsidR="00C336BB" w:rsidRPr="008B3098" w:rsidRDefault="00C336BB" w:rsidP="00C336BB">
      <w:pPr>
        <w:pStyle w:val="Heading5"/>
        <w:rPr>
          <w:rFonts w:eastAsia="SimSun"/>
          <w:lang w:val="en-IN"/>
        </w:rPr>
      </w:pPr>
      <w:bookmarkStart w:id="733" w:name="_Toc170980935"/>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35</w:t>
      </w:r>
      <w:r w:rsidRPr="008B3098">
        <w:rPr>
          <w:rFonts w:eastAsia="SimSun"/>
          <w:lang w:val="en-IN"/>
        </w:rPr>
        <w:tab/>
      </w:r>
      <w:r>
        <w:rPr>
          <w:rFonts w:eastAsia="SimSun"/>
          <w:lang w:val="en-IN"/>
        </w:rPr>
        <w:t>Subscribe for notification request</w:t>
      </w:r>
      <w:bookmarkEnd w:id="733"/>
    </w:p>
    <w:p w14:paraId="31EFF8EC" w14:textId="77777777" w:rsidR="00C336BB" w:rsidRPr="008B3098" w:rsidRDefault="00C336BB" w:rsidP="00C336BB">
      <w:r w:rsidRPr="008B3098">
        <w:t>Table 7.</w:t>
      </w:r>
      <w:r>
        <w:t>1</w:t>
      </w:r>
      <w:r w:rsidRPr="008B3098">
        <w:t>3.</w:t>
      </w:r>
      <w:r>
        <w:t>3</w:t>
      </w:r>
      <w:r w:rsidRPr="008B3098">
        <w:rPr>
          <w:lang w:eastAsia="ko-KR"/>
        </w:rPr>
        <w:t>.</w:t>
      </w:r>
      <w:r>
        <w:rPr>
          <w:lang w:eastAsia="ko-KR"/>
        </w:rPr>
        <w:t>1.35</w:t>
      </w:r>
      <w:r w:rsidRPr="008B3098">
        <w:t xml:space="preserve">-1 describes the information flow for the </w:t>
      </w:r>
      <w:r>
        <w:rPr>
          <w:lang w:eastAsia="ko-KR"/>
        </w:rPr>
        <w:t>subscribe for notification request</w:t>
      </w:r>
      <w:r w:rsidRPr="008B3098">
        <w:t xml:space="preserve"> sent from the </w:t>
      </w:r>
      <w:r>
        <w:t xml:space="preserve">message </w:t>
      </w:r>
      <w:r w:rsidRPr="00C474B3">
        <w:t xml:space="preserve">store </w:t>
      </w:r>
      <w:r>
        <w:t>client</w:t>
      </w:r>
      <w:r w:rsidRPr="008B3098">
        <w:t xml:space="preserve"> to </w:t>
      </w:r>
      <w:r>
        <w:t>the</w:t>
      </w:r>
      <w:r w:rsidRPr="008B3098">
        <w:t xml:space="preserve"> </w:t>
      </w:r>
      <w:r>
        <w:t>MCData message store</w:t>
      </w:r>
      <w:r w:rsidRPr="008B3098">
        <w:t>.</w:t>
      </w:r>
    </w:p>
    <w:p w14:paraId="5E2D4947" w14:textId="77777777" w:rsidR="00C336BB" w:rsidRPr="008B3098" w:rsidRDefault="00C336BB" w:rsidP="00C336BB">
      <w:pPr>
        <w:pStyle w:val="TH"/>
      </w:pPr>
      <w:r w:rsidRPr="008B3098">
        <w:t>Table 7.</w:t>
      </w:r>
      <w:r>
        <w:t>1</w:t>
      </w:r>
      <w:r w:rsidRPr="008B3098">
        <w:t>3.</w:t>
      </w:r>
      <w:r>
        <w:t>3</w:t>
      </w:r>
      <w:r w:rsidRPr="008B3098">
        <w:t>.</w:t>
      </w:r>
      <w:r>
        <w:t>1.35</w:t>
      </w:r>
      <w:r w:rsidRPr="008B3098">
        <w:t xml:space="preserve">-1: </w:t>
      </w:r>
      <w:r>
        <w:rPr>
          <w:lang w:eastAsia="ko-KR"/>
        </w:rPr>
        <w:t>Subscribe for notification request</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156FBF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A6116F1"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49B9CF7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8595070" w14:textId="77777777" w:rsidR="00C336BB" w:rsidRPr="008B3098" w:rsidRDefault="00C336BB" w:rsidP="00DA72C9">
            <w:pPr>
              <w:pStyle w:val="TAH"/>
            </w:pPr>
            <w:r w:rsidRPr="008B3098">
              <w:t>Description</w:t>
            </w:r>
          </w:p>
        </w:tc>
      </w:tr>
      <w:tr w:rsidR="00C336BB" w:rsidRPr="008B3098" w14:paraId="5F9F80CC"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1AA006"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477A107F"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0D7BDF7"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2D95227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51D0AAC" w14:textId="77777777" w:rsidR="00C336BB" w:rsidRDefault="00C336BB" w:rsidP="00DA72C9">
            <w:pPr>
              <w:pStyle w:val="TAL"/>
            </w:pPr>
            <w:r>
              <w:t>Callback URL</w:t>
            </w:r>
          </w:p>
        </w:tc>
        <w:tc>
          <w:tcPr>
            <w:tcW w:w="1008" w:type="dxa"/>
            <w:tcBorders>
              <w:top w:val="single" w:sz="4" w:space="0" w:color="000000"/>
              <w:left w:val="single" w:sz="4" w:space="0" w:color="000000"/>
              <w:bottom w:val="single" w:sz="4" w:space="0" w:color="000000"/>
            </w:tcBorders>
            <w:shd w:val="clear" w:color="auto" w:fill="auto"/>
          </w:tcPr>
          <w:p w14:paraId="462F25ED" w14:textId="77777777" w:rsidR="00C336BB"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9CECCD7" w14:textId="77777777" w:rsidR="00C336BB" w:rsidRDefault="00C336BB" w:rsidP="00DA72C9">
            <w:pPr>
              <w:pStyle w:val="TAL"/>
            </w:pPr>
            <w:r>
              <w:t>The URL where to send the notification message</w:t>
            </w:r>
          </w:p>
        </w:tc>
      </w:tr>
      <w:tr w:rsidR="00C336BB" w:rsidRPr="008B3098" w14:paraId="4DBA77D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D58A25F" w14:textId="77777777" w:rsidR="00C336BB" w:rsidRDefault="00C336BB" w:rsidP="00DA72C9">
            <w:pPr>
              <w:pStyle w:val="TAL"/>
            </w:pPr>
            <w:r w:rsidRPr="00A16B1B">
              <w:t>Validity duration</w:t>
            </w:r>
          </w:p>
        </w:tc>
        <w:tc>
          <w:tcPr>
            <w:tcW w:w="1008" w:type="dxa"/>
            <w:tcBorders>
              <w:top w:val="single" w:sz="4" w:space="0" w:color="000000"/>
              <w:left w:val="single" w:sz="4" w:space="0" w:color="000000"/>
              <w:bottom w:val="single" w:sz="4" w:space="0" w:color="000000"/>
            </w:tcBorders>
            <w:shd w:val="clear" w:color="auto" w:fill="auto"/>
          </w:tcPr>
          <w:p w14:paraId="5C5A009C" w14:textId="77777777" w:rsidR="00C336BB" w:rsidRDefault="00C336BB" w:rsidP="00DA72C9">
            <w:pPr>
              <w:pStyle w:val="TAL"/>
            </w:pPr>
            <w:r w:rsidRPr="00A16B1B">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3D6424F" w14:textId="77777777" w:rsidR="00C336BB" w:rsidRDefault="00C336BB" w:rsidP="00DA72C9">
            <w:pPr>
              <w:pStyle w:val="TAL"/>
            </w:pPr>
            <w:r w:rsidRPr="00A16B1B">
              <w:t>How long the subscription to notification will last (i.e. subscription lifetime); this value shall be the returned value in the create notification channel response</w:t>
            </w:r>
          </w:p>
        </w:tc>
      </w:tr>
    </w:tbl>
    <w:p w14:paraId="0593395D" w14:textId="77777777" w:rsidR="00C336BB" w:rsidRDefault="00C336BB" w:rsidP="00C336BB">
      <w:pPr>
        <w:rPr>
          <w:noProof/>
        </w:rPr>
      </w:pPr>
    </w:p>
    <w:p w14:paraId="7C0C4D3E" w14:textId="77777777" w:rsidR="00C336BB" w:rsidRPr="008B3098" w:rsidRDefault="00C336BB" w:rsidP="00C336BB">
      <w:pPr>
        <w:pStyle w:val="Heading5"/>
        <w:rPr>
          <w:rFonts w:eastAsia="SimSun"/>
          <w:lang w:val="en-IN"/>
        </w:rPr>
      </w:pPr>
      <w:bookmarkStart w:id="734" w:name="_Toc170980936"/>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36</w:t>
      </w:r>
      <w:r w:rsidRPr="008B3098">
        <w:rPr>
          <w:rFonts w:eastAsia="SimSun"/>
          <w:lang w:val="en-IN"/>
        </w:rPr>
        <w:tab/>
      </w:r>
      <w:r>
        <w:rPr>
          <w:rFonts w:eastAsia="SimSun"/>
          <w:lang w:val="en-IN"/>
        </w:rPr>
        <w:t>Subscribe for notification response</w:t>
      </w:r>
      <w:bookmarkEnd w:id="734"/>
    </w:p>
    <w:p w14:paraId="7EFC4705" w14:textId="77777777" w:rsidR="00C336BB" w:rsidRPr="008B3098" w:rsidRDefault="00C336BB" w:rsidP="00C336BB">
      <w:r w:rsidRPr="008B3098">
        <w:t>Table 7.</w:t>
      </w:r>
      <w:r>
        <w:t>1</w:t>
      </w:r>
      <w:r w:rsidRPr="008B3098">
        <w:t>3.</w:t>
      </w:r>
      <w:r>
        <w:t>3</w:t>
      </w:r>
      <w:r w:rsidRPr="008B3098">
        <w:rPr>
          <w:lang w:eastAsia="ko-KR"/>
        </w:rPr>
        <w:t>.</w:t>
      </w:r>
      <w:r>
        <w:rPr>
          <w:lang w:eastAsia="ko-KR"/>
        </w:rPr>
        <w:t>1.36</w:t>
      </w:r>
      <w:r w:rsidRPr="008B3098">
        <w:t xml:space="preserve">-1 describes the information flow for the </w:t>
      </w:r>
      <w:r>
        <w:rPr>
          <w:lang w:eastAsia="ko-KR"/>
        </w:rPr>
        <w:t>subscribe for notification response</w:t>
      </w:r>
      <w:r w:rsidRPr="008B3098">
        <w:t xml:space="preserve"> sent from the </w:t>
      </w:r>
      <w:r>
        <w:t xml:space="preserve">MCData message store to the message </w:t>
      </w:r>
      <w:r w:rsidRPr="00C474B3">
        <w:t xml:space="preserve">store </w:t>
      </w:r>
      <w:r>
        <w:t>client</w:t>
      </w:r>
      <w:r w:rsidRPr="008B3098">
        <w:t>.</w:t>
      </w:r>
    </w:p>
    <w:p w14:paraId="2F3D82A1" w14:textId="77777777" w:rsidR="00C336BB" w:rsidRPr="008B3098" w:rsidRDefault="00C336BB" w:rsidP="00C336BB">
      <w:pPr>
        <w:pStyle w:val="TH"/>
      </w:pPr>
      <w:r w:rsidRPr="008B3098">
        <w:t>Table 7.</w:t>
      </w:r>
      <w:r>
        <w:t>1</w:t>
      </w:r>
      <w:r w:rsidRPr="008B3098">
        <w:t>3.</w:t>
      </w:r>
      <w:r>
        <w:t>3</w:t>
      </w:r>
      <w:r w:rsidRPr="008B3098">
        <w:t>.</w:t>
      </w:r>
      <w:r>
        <w:t>1.36</w:t>
      </w:r>
      <w:r w:rsidRPr="008B3098">
        <w:t xml:space="preserve">-1: </w:t>
      </w:r>
      <w:r>
        <w:rPr>
          <w:lang w:eastAsia="ko-KR"/>
        </w:rPr>
        <w:t>Subscribe for notification response</w:t>
      </w:r>
    </w:p>
    <w:tbl>
      <w:tblPr>
        <w:tblW w:w="8640" w:type="dxa"/>
        <w:jc w:val="center"/>
        <w:tblLayout w:type="fixed"/>
        <w:tblLook w:val="0000" w:firstRow="0" w:lastRow="0" w:firstColumn="0" w:lastColumn="0" w:noHBand="0" w:noVBand="0"/>
      </w:tblPr>
      <w:tblGrid>
        <w:gridCol w:w="3042"/>
        <w:gridCol w:w="1008"/>
        <w:gridCol w:w="4590"/>
      </w:tblGrid>
      <w:tr w:rsidR="00C336BB" w:rsidRPr="008B3098" w14:paraId="6C8FE7B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5C91F0C" w14:textId="77777777" w:rsidR="00C336BB" w:rsidRPr="008B3098" w:rsidRDefault="00C336BB" w:rsidP="00DA72C9">
            <w:pPr>
              <w:pStyle w:val="TAH"/>
            </w:pPr>
            <w:r w:rsidRPr="008B3098">
              <w:t>Information element</w:t>
            </w:r>
          </w:p>
        </w:tc>
        <w:tc>
          <w:tcPr>
            <w:tcW w:w="1008" w:type="dxa"/>
            <w:tcBorders>
              <w:top w:val="single" w:sz="4" w:space="0" w:color="000000"/>
              <w:left w:val="single" w:sz="4" w:space="0" w:color="000000"/>
              <w:bottom w:val="single" w:sz="4" w:space="0" w:color="000000"/>
            </w:tcBorders>
            <w:shd w:val="clear" w:color="auto" w:fill="auto"/>
          </w:tcPr>
          <w:p w14:paraId="6FB8F0EA" w14:textId="77777777" w:rsidR="00C336BB" w:rsidRPr="008B3098" w:rsidRDefault="00C336BB" w:rsidP="00DA72C9">
            <w:pPr>
              <w:pStyle w:val="TAH"/>
            </w:pPr>
            <w:r w:rsidRPr="008B3098">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4FF2DE1" w14:textId="77777777" w:rsidR="00C336BB" w:rsidRPr="008B3098" w:rsidRDefault="00C336BB" w:rsidP="00DA72C9">
            <w:pPr>
              <w:pStyle w:val="TAH"/>
            </w:pPr>
            <w:r w:rsidRPr="008B3098">
              <w:t>Description</w:t>
            </w:r>
          </w:p>
        </w:tc>
      </w:tr>
      <w:tr w:rsidR="00C336BB" w:rsidRPr="008B3098" w14:paraId="29D46581"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7B9C65A" w14:textId="77777777" w:rsidR="00C336BB" w:rsidRPr="002C7CB4" w:rsidRDefault="00C336BB" w:rsidP="00DA72C9">
            <w:pPr>
              <w:pStyle w:val="TAL"/>
              <w:rPr>
                <w:lang w:eastAsia="zh-CN"/>
              </w:rPr>
            </w:pPr>
            <w:r w:rsidRPr="002C7CB4">
              <w:t>MCData ID</w:t>
            </w:r>
          </w:p>
        </w:tc>
        <w:tc>
          <w:tcPr>
            <w:tcW w:w="1008" w:type="dxa"/>
            <w:tcBorders>
              <w:top w:val="single" w:sz="4" w:space="0" w:color="000000"/>
              <w:left w:val="single" w:sz="4" w:space="0" w:color="000000"/>
              <w:bottom w:val="single" w:sz="4" w:space="0" w:color="000000"/>
            </w:tcBorders>
            <w:shd w:val="clear" w:color="auto" w:fill="auto"/>
          </w:tcPr>
          <w:p w14:paraId="5CFB473B" w14:textId="77777777" w:rsidR="00C336BB" w:rsidRPr="002C7CB4" w:rsidRDefault="00C336BB" w:rsidP="00DA72C9">
            <w:pPr>
              <w:pStyle w:val="TAL"/>
              <w:rPr>
                <w:lang w:eastAsia="zh-CN"/>
              </w:rPr>
            </w:pPr>
            <w:r w:rsidRPr="002C7CB4">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EE888C9" w14:textId="77777777" w:rsidR="00C336BB" w:rsidRPr="002C7CB4" w:rsidRDefault="00C336BB" w:rsidP="00DA72C9">
            <w:pPr>
              <w:pStyle w:val="TAL"/>
              <w:rPr>
                <w:lang w:eastAsia="zh-CN"/>
              </w:rPr>
            </w:pPr>
            <w:r w:rsidRPr="002C7CB4">
              <w:t xml:space="preserve">The identity of the MCData </w:t>
            </w:r>
            <w:r>
              <w:t>client initiating the request</w:t>
            </w:r>
          </w:p>
        </w:tc>
      </w:tr>
      <w:tr w:rsidR="00C336BB" w:rsidRPr="008B3098" w14:paraId="7E240F2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446E193" w14:textId="77777777" w:rsidR="00C336BB" w:rsidRPr="002C7CB4" w:rsidRDefault="00C336BB" w:rsidP="00DA72C9">
            <w:pPr>
              <w:pStyle w:val="TAL"/>
            </w:pPr>
            <w:r>
              <w:t>Validity duration</w:t>
            </w:r>
          </w:p>
        </w:tc>
        <w:tc>
          <w:tcPr>
            <w:tcW w:w="1008" w:type="dxa"/>
            <w:tcBorders>
              <w:top w:val="single" w:sz="4" w:space="0" w:color="000000"/>
              <w:left w:val="single" w:sz="4" w:space="0" w:color="000000"/>
              <w:bottom w:val="single" w:sz="4" w:space="0" w:color="000000"/>
            </w:tcBorders>
            <w:shd w:val="clear" w:color="auto" w:fill="auto"/>
          </w:tcPr>
          <w:p w14:paraId="3E48AAD4" w14:textId="77777777" w:rsidR="00C336BB" w:rsidRPr="002C7CB4" w:rsidRDefault="00C336BB" w:rsidP="00DA72C9">
            <w:pPr>
              <w:pStyle w:val="TAL"/>
            </w:pPr>
            <w:r w:rsidRPr="0006120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4CE6C79" w14:textId="77777777" w:rsidR="00C336BB" w:rsidRPr="002C7CB4" w:rsidRDefault="00C336BB" w:rsidP="00DA72C9">
            <w:pPr>
              <w:pStyle w:val="TAL"/>
            </w:pPr>
            <w:r w:rsidRPr="000A7A2F">
              <w:t xml:space="preserve">How long the </w:t>
            </w:r>
            <w:r>
              <w:t xml:space="preserve">subscription of </w:t>
            </w:r>
            <w:r w:rsidRPr="000A7A2F">
              <w:t xml:space="preserve">notification will last </w:t>
            </w:r>
            <w:r w:rsidRPr="003D65C0">
              <w:t xml:space="preserve">(i.e. </w:t>
            </w:r>
            <w:r>
              <w:t>subscription</w:t>
            </w:r>
            <w:r w:rsidRPr="003D65C0">
              <w:t xml:space="preserve"> lifetime)</w:t>
            </w:r>
            <w:r>
              <w:t xml:space="preserve"> as granted by the server</w:t>
            </w:r>
          </w:p>
        </w:tc>
      </w:tr>
      <w:tr w:rsidR="00C336BB" w:rsidRPr="008B3098" w14:paraId="2550F64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86764E0" w14:textId="77777777" w:rsidR="00C336BB" w:rsidRPr="002C7CB4" w:rsidRDefault="00C336BB" w:rsidP="00DA72C9">
            <w:pPr>
              <w:pStyle w:val="TAL"/>
            </w:pPr>
            <w:r>
              <w:t>Result</w:t>
            </w:r>
          </w:p>
        </w:tc>
        <w:tc>
          <w:tcPr>
            <w:tcW w:w="1008" w:type="dxa"/>
            <w:tcBorders>
              <w:top w:val="single" w:sz="4" w:space="0" w:color="000000"/>
              <w:left w:val="single" w:sz="4" w:space="0" w:color="000000"/>
              <w:bottom w:val="single" w:sz="4" w:space="0" w:color="000000"/>
            </w:tcBorders>
            <w:shd w:val="clear" w:color="auto" w:fill="auto"/>
          </w:tcPr>
          <w:p w14:paraId="4195C74E" w14:textId="77777777" w:rsidR="00C336BB" w:rsidRPr="002C7CB4" w:rsidRDefault="00C336BB" w:rsidP="00DA72C9">
            <w:pPr>
              <w:pStyle w:val="TAL"/>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A0BE4B0" w14:textId="77777777" w:rsidR="00C336BB" w:rsidRPr="002C7CB4" w:rsidRDefault="00C336BB" w:rsidP="00DA72C9">
            <w:pPr>
              <w:pStyle w:val="TAL"/>
            </w:pPr>
            <w:r>
              <w:t>Indicates if the subscription is success or failure</w:t>
            </w:r>
          </w:p>
        </w:tc>
      </w:tr>
    </w:tbl>
    <w:p w14:paraId="2E03C593" w14:textId="77777777" w:rsidR="00C336BB" w:rsidRDefault="00C336BB" w:rsidP="00C336BB"/>
    <w:p w14:paraId="61BF6773" w14:textId="77777777" w:rsidR="00C336BB" w:rsidRDefault="00C336BB" w:rsidP="00C336BB">
      <w:pPr>
        <w:pStyle w:val="Heading5"/>
      </w:pPr>
      <w:bookmarkStart w:id="735" w:name="_Toc170980937"/>
      <w:r>
        <w:t>7.13.3.1.37</w:t>
      </w:r>
      <w:r>
        <w:tab/>
        <w:t>MCData search folder request</w:t>
      </w:r>
      <w:bookmarkEnd w:id="735"/>
    </w:p>
    <w:p w14:paraId="06F098D2" w14:textId="77777777" w:rsidR="00C336BB" w:rsidRDefault="00C336BB" w:rsidP="00C336BB">
      <w:r w:rsidRPr="009E0655">
        <w:t>Table </w:t>
      </w:r>
      <w:r>
        <w:t>7.13.3.1</w:t>
      </w:r>
      <w:r w:rsidRPr="005D0A05">
        <w:rPr>
          <w:lang w:eastAsia="ko-KR"/>
        </w:rPr>
        <w:t>.</w:t>
      </w:r>
      <w:r>
        <w:rPr>
          <w:lang w:eastAsia="ko-KR"/>
        </w:rPr>
        <w:t>37</w:t>
      </w:r>
      <w:r w:rsidRPr="009E0655">
        <w:t xml:space="preserve">-1 describes the information flow for the </w:t>
      </w:r>
      <w:r>
        <w:rPr>
          <w:lang w:eastAsia="ko-KR"/>
        </w:rPr>
        <w:t>MCData search folder request</w:t>
      </w:r>
      <w:r>
        <w:t xml:space="preserve"> sent </w:t>
      </w:r>
      <w:r w:rsidRPr="009E0655">
        <w:t xml:space="preserve">from the </w:t>
      </w:r>
      <w:r>
        <w:t>message store</w:t>
      </w:r>
      <w:r w:rsidRPr="009E0655">
        <w:t xml:space="preserve"> client to </w:t>
      </w:r>
      <w:r>
        <w:t>the MCData message store.</w:t>
      </w:r>
    </w:p>
    <w:p w14:paraId="5723754C" w14:textId="77777777" w:rsidR="00C336BB" w:rsidRDefault="00C336BB" w:rsidP="00C336BB">
      <w:pPr>
        <w:pStyle w:val="TH"/>
      </w:pPr>
      <w:r>
        <w:t>Table 7.13.3.1</w:t>
      </w:r>
      <w:r w:rsidRPr="009E0655">
        <w:t>.</w:t>
      </w:r>
      <w:r>
        <w:t>37</w:t>
      </w:r>
      <w:r w:rsidRPr="009E0655">
        <w:t>-</w:t>
      </w:r>
      <w:r>
        <w:t xml:space="preserve">1: </w:t>
      </w:r>
      <w:r>
        <w:rPr>
          <w:lang w:eastAsia="ko-KR"/>
        </w:rPr>
        <w:t>MCData search folder request</w:t>
      </w:r>
    </w:p>
    <w:tbl>
      <w:tblPr>
        <w:tblW w:w="8640" w:type="dxa"/>
        <w:jc w:val="center"/>
        <w:tblLayout w:type="fixed"/>
        <w:tblLook w:val="0000" w:firstRow="0" w:lastRow="0" w:firstColumn="0" w:lastColumn="0" w:noHBand="0" w:noVBand="0"/>
      </w:tblPr>
      <w:tblGrid>
        <w:gridCol w:w="3042"/>
        <w:gridCol w:w="993"/>
        <w:gridCol w:w="4605"/>
      </w:tblGrid>
      <w:tr w:rsidR="00C336BB" w14:paraId="4AE17A35"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657C99E"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0DE602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1C9DE1" w14:textId="77777777" w:rsidR="00C336BB" w:rsidRDefault="00C336BB" w:rsidP="00DA72C9">
            <w:pPr>
              <w:pStyle w:val="TAH"/>
            </w:pPr>
            <w:r>
              <w:t>Description</w:t>
            </w:r>
          </w:p>
        </w:tc>
      </w:tr>
      <w:tr w:rsidR="00C336BB" w14:paraId="54C99E1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71A294E"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1AF7E4F"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8D88E5" w14:textId="77777777" w:rsidR="00C336BB" w:rsidRPr="002C7CB4" w:rsidRDefault="00C336BB" w:rsidP="00DA72C9">
            <w:pPr>
              <w:pStyle w:val="TAL"/>
            </w:pPr>
            <w:r w:rsidRPr="002C7CB4">
              <w:t xml:space="preserve">The identity of the MCData user </w:t>
            </w:r>
          </w:p>
        </w:tc>
      </w:tr>
      <w:tr w:rsidR="00C336BB" w14:paraId="6D0A12D7"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5C3D870" w14:textId="77777777" w:rsidR="00C336BB" w:rsidRPr="002C7CB4" w:rsidRDefault="00C336BB" w:rsidP="00DA72C9">
            <w:pPr>
              <w:pStyle w:val="TAL"/>
            </w:pPr>
            <w:r>
              <w:t>Search criteria</w:t>
            </w:r>
          </w:p>
        </w:tc>
        <w:tc>
          <w:tcPr>
            <w:tcW w:w="993" w:type="dxa"/>
            <w:tcBorders>
              <w:top w:val="single" w:sz="4" w:space="0" w:color="000000"/>
              <w:left w:val="single" w:sz="4" w:space="0" w:color="000000"/>
              <w:bottom w:val="single" w:sz="4" w:space="0" w:color="000000"/>
            </w:tcBorders>
            <w:shd w:val="clear" w:color="auto" w:fill="auto"/>
          </w:tcPr>
          <w:p w14:paraId="55531DF9"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B1B8C3" w14:textId="77777777" w:rsidR="00C336BB" w:rsidRPr="002C7CB4" w:rsidRDefault="00C336BB" w:rsidP="00DA72C9">
            <w:pPr>
              <w:pStyle w:val="TAL"/>
            </w:pPr>
            <w:r>
              <w:t>Any part of the folder information (such as metadata) can be used as the search criteria. Linking multiple parts of the folder information as the search criteria is possible</w:t>
            </w:r>
          </w:p>
        </w:tc>
      </w:tr>
    </w:tbl>
    <w:p w14:paraId="3681A1A4" w14:textId="77777777" w:rsidR="00C336BB" w:rsidRDefault="00C336BB" w:rsidP="00C336BB"/>
    <w:p w14:paraId="2622DAD5" w14:textId="77777777" w:rsidR="00C336BB" w:rsidRDefault="00C336BB" w:rsidP="00C336BB">
      <w:pPr>
        <w:pStyle w:val="Heading5"/>
      </w:pPr>
      <w:bookmarkStart w:id="736" w:name="_Toc170980938"/>
      <w:r>
        <w:t>7.13.3.1.38</w:t>
      </w:r>
      <w:r>
        <w:tab/>
        <w:t>MCData search folder response</w:t>
      </w:r>
      <w:bookmarkEnd w:id="736"/>
    </w:p>
    <w:p w14:paraId="2231F772" w14:textId="77777777" w:rsidR="00C336BB" w:rsidRDefault="00C336BB" w:rsidP="00C336BB">
      <w:r w:rsidRPr="009E0655">
        <w:t>Table </w:t>
      </w:r>
      <w:r>
        <w:t>7.13.3.1</w:t>
      </w:r>
      <w:r w:rsidRPr="005D0A05">
        <w:rPr>
          <w:lang w:eastAsia="ko-KR"/>
        </w:rPr>
        <w:t>.</w:t>
      </w:r>
      <w:r>
        <w:rPr>
          <w:lang w:eastAsia="ko-KR"/>
        </w:rPr>
        <w:t>38</w:t>
      </w:r>
      <w:r w:rsidRPr="009E0655">
        <w:t xml:space="preserve">-1 describes the information flow for the </w:t>
      </w:r>
      <w:r>
        <w:rPr>
          <w:lang w:eastAsia="ko-KR"/>
        </w:rPr>
        <w:t>MCData search folder response</w:t>
      </w:r>
      <w:r>
        <w:t xml:space="preserve"> sent </w:t>
      </w:r>
      <w:r w:rsidRPr="009E0655">
        <w:t xml:space="preserve">from the </w:t>
      </w:r>
      <w:r>
        <w:t>MCData message store to the message store client.</w:t>
      </w:r>
    </w:p>
    <w:p w14:paraId="71EE90A0" w14:textId="77777777" w:rsidR="00C336BB" w:rsidRDefault="00C336BB" w:rsidP="00C336BB">
      <w:pPr>
        <w:pStyle w:val="TH"/>
      </w:pPr>
      <w:r>
        <w:t>Table 7.13.3.1.38</w:t>
      </w:r>
      <w:r w:rsidRPr="009E0655">
        <w:t>-</w:t>
      </w:r>
      <w:r>
        <w:t xml:space="preserve">1: </w:t>
      </w:r>
      <w:r>
        <w:rPr>
          <w:lang w:eastAsia="ko-KR"/>
        </w:rPr>
        <w:t>MCData search folder response</w:t>
      </w:r>
    </w:p>
    <w:tbl>
      <w:tblPr>
        <w:tblW w:w="8640" w:type="dxa"/>
        <w:jc w:val="center"/>
        <w:tblLayout w:type="fixed"/>
        <w:tblLook w:val="0000" w:firstRow="0" w:lastRow="0" w:firstColumn="0" w:lastColumn="0" w:noHBand="0" w:noVBand="0"/>
      </w:tblPr>
      <w:tblGrid>
        <w:gridCol w:w="3042"/>
        <w:gridCol w:w="993"/>
        <w:gridCol w:w="4605"/>
      </w:tblGrid>
      <w:tr w:rsidR="00C336BB" w14:paraId="506DBCB8"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2F3D83"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757C04D"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793185" w14:textId="77777777" w:rsidR="00C336BB" w:rsidRDefault="00C336BB" w:rsidP="00DA72C9">
            <w:pPr>
              <w:pStyle w:val="TAH"/>
            </w:pPr>
            <w:r>
              <w:t>Description</w:t>
            </w:r>
          </w:p>
        </w:tc>
      </w:tr>
      <w:tr w:rsidR="00C336BB" w14:paraId="08D6AF6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CEDACFF"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512776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7C3A56" w14:textId="77777777" w:rsidR="00C336BB" w:rsidRPr="002C7CB4" w:rsidRDefault="00C336BB" w:rsidP="00DA72C9">
            <w:pPr>
              <w:pStyle w:val="TAL"/>
            </w:pPr>
            <w:r w:rsidRPr="002C7CB4">
              <w:t xml:space="preserve">The identity of the MCData user </w:t>
            </w:r>
          </w:p>
        </w:tc>
      </w:tr>
      <w:tr w:rsidR="00C336BB" w14:paraId="3660F4C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F134102" w14:textId="77777777" w:rsidR="00C336BB" w:rsidRPr="002C7CB4" w:rsidRDefault="00C336BB" w:rsidP="00DA72C9">
            <w:pPr>
              <w:pStyle w:val="TAL"/>
            </w:pPr>
            <w:r>
              <w:t>Folder identifier(s)</w:t>
            </w:r>
          </w:p>
        </w:tc>
        <w:tc>
          <w:tcPr>
            <w:tcW w:w="993" w:type="dxa"/>
            <w:tcBorders>
              <w:top w:val="single" w:sz="4" w:space="0" w:color="000000"/>
              <w:left w:val="single" w:sz="4" w:space="0" w:color="000000"/>
              <w:bottom w:val="single" w:sz="4" w:space="0" w:color="000000"/>
            </w:tcBorders>
            <w:shd w:val="clear" w:color="auto" w:fill="auto"/>
          </w:tcPr>
          <w:p w14:paraId="10B1AD9D"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5E293E" w14:textId="77777777" w:rsidR="00C336BB" w:rsidRPr="002C7CB4" w:rsidRDefault="00C336BB" w:rsidP="00DA72C9">
            <w:pPr>
              <w:pStyle w:val="TAL"/>
            </w:pPr>
            <w:r>
              <w:t>The folder(s) that meets the search criteria. This information element shall be returned as empty if there is no folder matching the search criteria</w:t>
            </w:r>
          </w:p>
        </w:tc>
      </w:tr>
    </w:tbl>
    <w:p w14:paraId="409A8A06" w14:textId="77777777" w:rsidR="00C336BB" w:rsidRDefault="00C336BB" w:rsidP="00C336BB"/>
    <w:p w14:paraId="03ADCFF7" w14:textId="77777777" w:rsidR="00C336BB" w:rsidRDefault="00C336BB" w:rsidP="00C336BB">
      <w:pPr>
        <w:pStyle w:val="Heading5"/>
      </w:pPr>
      <w:bookmarkStart w:id="737" w:name="_Toc170980939"/>
      <w:r>
        <w:t>7.13.3.1.39</w:t>
      </w:r>
      <w:r>
        <w:tab/>
        <w:t>MCData retrieve folder content request</w:t>
      </w:r>
      <w:bookmarkEnd w:id="737"/>
    </w:p>
    <w:p w14:paraId="3E0FEAA8" w14:textId="77777777" w:rsidR="00C336BB" w:rsidRDefault="00C336BB" w:rsidP="00C336BB">
      <w:r w:rsidRPr="009E0655">
        <w:t>Table </w:t>
      </w:r>
      <w:r>
        <w:t>7.13.3.1</w:t>
      </w:r>
      <w:r w:rsidRPr="005D0A05">
        <w:rPr>
          <w:lang w:eastAsia="ko-KR"/>
        </w:rPr>
        <w:t>.</w:t>
      </w:r>
      <w:r>
        <w:rPr>
          <w:lang w:eastAsia="ko-KR"/>
        </w:rPr>
        <w:t>39</w:t>
      </w:r>
      <w:r w:rsidRPr="009E0655">
        <w:t xml:space="preserve">-1 describes the information flow for the </w:t>
      </w:r>
      <w:r>
        <w:rPr>
          <w:lang w:eastAsia="ko-KR"/>
        </w:rPr>
        <w:t>MCData retrieve folder content request</w:t>
      </w:r>
      <w:r>
        <w:t xml:space="preserve"> sent </w:t>
      </w:r>
      <w:r w:rsidRPr="009E0655">
        <w:t xml:space="preserve">from the </w:t>
      </w:r>
      <w:r>
        <w:t>message store</w:t>
      </w:r>
      <w:r w:rsidRPr="009E0655">
        <w:t xml:space="preserve"> client to </w:t>
      </w:r>
      <w:r>
        <w:t>the MCData message store.</w:t>
      </w:r>
    </w:p>
    <w:p w14:paraId="03AA0427" w14:textId="77777777" w:rsidR="00C336BB" w:rsidRDefault="00C336BB" w:rsidP="00C336BB">
      <w:pPr>
        <w:pStyle w:val="TH"/>
      </w:pPr>
      <w:r>
        <w:t>Table 7.13.3.1</w:t>
      </w:r>
      <w:r w:rsidRPr="009E0655">
        <w:t>.</w:t>
      </w:r>
      <w:r>
        <w:t>39</w:t>
      </w:r>
      <w:r w:rsidRPr="009E0655">
        <w:t>-</w:t>
      </w:r>
      <w:r>
        <w:t xml:space="preserve">1: </w:t>
      </w:r>
      <w:r>
        <w:rPr>
          <w:lang w:eastAsia="ko-KR"/>
        </w:rPr>
        <w:t>MCData retrieve folder content request</w:t>
      </w:r>
    </w:p>
    <w:tbl>
      <w:tblPr>
        <w:tblW w:w="8640" w:type="dxa"/>
        <w:jc w:val="center"/>
        <w:tblLayout w:type="fixed"/>
        <w:tblLook w:val="0000" w:firstRow="0" w:lastRow="0" w:firstColumn="0" w:lastColumn="0" w:noHBand="0" w:noVBand="0"/>
      </w:tblPr>
      <w:tblGrid>
        <w:gridCol w:w="3042"/>
        <w:gridCol w:w="993"/>
        <w:gridCol w:w="4605"/>
      </w:tblGrid>
      <w:tr w:rsidR="00C336BB" w14:paraId="59824582"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C6E0CD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4EF17DB"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72E32F" w14:textId="77777777" w:rsidR="00C336BB" w:rsidRDefault="00C336BB" w:rsidP="00DA72C9">
            <w:pPr>
              <w:pStyle w:val="TAH"/>
            </w:pPr>
            <w:r>
              <w:t>Description</w:t>
            </w:r>
          </w:p>
        </w:tc>
      </w:tr>
      <w:tr w:rsidR="00C336BB" w14:paraId="4B26B32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5B17858"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462CC4B"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442AB1" w14:textId="77777777" w:rsidR="00C336BB" w:rsidRPr="002C7CB4" w:rsidRDefault="00C336BB" w:rsidP="00DA72C9">
            <w:pPr>
              <w:pStyle w:val="TAL"/>
            </w:pPr>
            <w:r w:rsidRPr="002C7CB4">
              <w:t xml:space="preserve">The identity of the MCData user </w:t>
            </w:r>
          </w:p>
        </w:tc>
      </w:tr>
      <w:tr w:rsidR="00C336BB" w14:paraId="1D3A22D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6B39365" w14:textId="77777777" w:rsidR="00C336BB" w:rsidRPr="002C7CB4" w:rsidRDefault="00C336BB" w:rsidP="00DA72C9">
            <w:pPr>
              <w:pStyle w:val="TAL"/>
            </w:pPr>
            <w:r>
              <w:t>Folder identifier</w:t>
            </w:r>
          </w:p>
        </w:tc>
        <w:tc>
          <w:tcPr>
            <w:tcW w:w="993" w:type="dxa"/>
            <w:tcBorders>
              <w:top w:val="single" w:sz="4" w:space="0" w:color="000000"/>
              <w:left w:val="single" w:sz="4" w:space="0" w:color="000000"/>
              <w:bottom w:val="single" w:sz="4" w:space="0" w:color="000000"/>
            </w:tcBorders>
            <w:shd w:val="clear" w:color="auto" w:fill="auto"/>
          </w:tcPr>
          <w:p w14:paraId="522A545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CF1A455" w14:textId="77777777" w:rsidR="00C336BB" w:rsidRPr="002C7CB4" w:rsidRDefault="00C336BB" w:rsidP="00DA72C9">
            <w:pPr>
              <w:pStyle w:val="TAL"/>
            </w:pPr>
            <w:r>
              <w:t>The identifier of the folder its content is requested to be returned</w:t>
            </w:r>
          </w:p>
        </w:tc>
      </w:tr>
    </w:tbl>
    <w:p w14:paraId="5A57D418" w14:textId="77777777" w:rsidR="00C336BB" w:rsidRDefault="00C336BB" w:rsidP="00C336BB"/>
    <w:p w14:paraId="767080D2" w14:textId="77777777" w:rsidR="00C336BB" w:rsidRDefault="00C336BB" w:rsidP="00C336BB">
      <w:pPr>
        <w:pStyle w:val="Heading5"/>
      </w:pPr>
      <w:bookmarkStart w:id="738" w:name="_Toc170980940"/>
      <w:r>
        <w:t>7.13.3.1.40</w:t>
      </w:r>
      <w:r>
        <w:tab/>
        <w:t>MCData retrieve folder content response</w:t>
      </w:r>
      <w:bookmarkEnd w:id="738"/>
    </w:p>
    <w:p w14:paraId="550AEBE7" w14:textId="77777777" w:rsidR="00C336BB" w:rsidRDefault="00C336BB" w:rsidP="00C336BB">
      <w:r w:rsidRPr="009E0655">
        <w:t>Table </w:t>
      </w:r>
      <w:r>
        <w:t>7.13.3.1</w:t>
      </w:r>
      <w:r w:rsidRPr="005D0A05">
        <w:rPr>
          <w:lang w:eastAsia="ko-KR"/>
        </w:rPr>
        <w:t>.</w:t>
      </w:r>
      <w:r>
        <w:rPr>
          <w:lang w:eastAsia="ko-KR"/>
        </w:rPr>
        <w:t>40</w:t>
      </w:r>
      <w:r w:rsidRPr="009E0655">
        <w:t xml:space="preserve">-1 describes the information flow for the </w:t>
      </w:r>
      <w:r>
        <w:rPr>
          <w:lang w:eastAsia="ko-KR"/>
        </w:rPr>
        <w:t>MCData retrieve folder content response</w:t>
      </w:r>
      <w:r>
        <w:t xml:space="preserve"> sent </w:t>
      </w:r>
      <w:r w:rsidRPr="009E0655">
        <w:t xml:space="preserve">from the </w:t>
      </w:r>
      <w:r>
        <w:t>MCData message store to the message store client.</w:t>
      </w:r>
    </w:p>
    <w:p w14:paraId="1F08E140" w14:textId="77777777" w:rsidR="00C336BB" w:rsidRDefault="00C336BB" w:rsidP="00C336BB">
      <w:pPr>
        <w:pStyle w:val="TH"/>
      </w:pPr>
      <w:r>
        <w:t>Table 7.13.3.1.40</w:t>
      </w:r>
      <w:r w:rsidRPr="009E0655">
        <w:t>-</w:t>
      </w:r>
      <w:r>
        <w:t xml:space="preserve">1: </w:t>
      </w:r>
      <w:r>
        <w:rPr>
          <w:lang w:eastAsia="ko-KR"/>
        </w:rPr>
        <w:t>MCData retrieve folder content response</w:t>
      </w:r>
    </w:p>
    <w:tbl>
      <w:tblPr>
        <w:tblW w:w="8640" w:type="dxa"/>
        <w:jc w:val="center"/>
        <w:tblLayout w:type="fixed"/>
        <w:tblLook w:val="0000" w:firstRow="0" w:lastRow="0" w:firstColumn="0" w:lastColumn="0" w:noHBand="0" w:noVBand="0"/>
      </w:tblPr>
      <w:tblGrid>
        <w:gridCol w:w="3042"/>
        <w:gridCol w:w="993"/>
        <w:gridCol w:w="4605"/>
      </w:tblGrid>
      <w:tr w:rsidR="00C336BB" w14:paraId="0E2978B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32B6100B"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D924DE4"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C2D9C7" w14:textId="77777777" w:rsidR="00C336BB" w:rsidRDefault="00C336BB" w:rsidP="00DA72C9">
            <w:pPr>
              <w:pStyle w:val="TAH"/>
            </w:pPr>
            <w:r>
              <w:t>Description</w:t>
            </w:r>
          </w:p>
        </w:tc>
      </w:tr>
      <w:tr w:rsidR="00C336BB" w14:paraId="620D3020"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809D581"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5C50B6D0"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823A8F" w14:textId="77777777" w:rsidR="00C336BB" w:rsidRPr="002C7CB4" w:rsidRDefault="00C336BB" w:rsidP="00DA72C9">
            <w:pPr>
              <w:pStyle w:val="TAL"/>
            </w:pPr>
            <w:r w:rsidRPr="002C7CB4">
              <w:t xml:space="preserve">The identity of the MCData user </w:t>
            </w:r>
          </w:p>
        </w:tc>
      </w:tr>
      <w:tr w:rsidR="00C336BB" w14:paraId="35472174"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EFC33F6" w14:textId="77777777" w:rsidR="00C336BB" w:rsidRPr="002C7CB4" w:rsidRDefault="00C336BB" w:rsidP="00DA72C9">
            <w:pPr>
              <w:pStyle w:val="TAL"/>
            </w:pPr>
            <w:r>
              <w:t>Folder content</w:t>
            </w:r>
          </w:p>
        </w:tc>
        <w:tc>
          <w:tcPr>
            <w:tcW w:w="993" w:type="dxa"/>
            <w:tcBorders>
              <w:top w:val="single" w:sz="4" w:space="0" w:color="000000"/>
              <w:left w:val="single" w:sz="4" w:space="0" w:color="000000"/>
              <w:bottom w:val="single" w:sz="4" w:space="0" w:color="000000"/>
            </w:tcBorders>
            <w:shd w:val="clear" w:color="auto" w:fill="auto"/>
          </w:tcPr>
          <w:p w14:paraId="1C623345"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59BCE" w14:textId="77777777" w:rsidR="00C336BB" w:rsidRPr="002C7CB4" w:rsidRDefault="00C336BB" w:rsidP="00DA72C9">
            <w:pPr>
              <w:pStyle w:val="TAL"/>
            </w:pPr>
            <w:r>
              <w:t>The content of the requested folder; such as objects and subfolders. This information element shall be returned as empty if the requested folder is not found.</w:t>
            </w:r>
          </w:p>
        </w:tc>
      </w:tr>
    </w:tbl>
    <w:p w14:paraId="04DB1D1C" w14:textId="77777777" w:rsidR="00C336BB" w:rsidRDefault="00C336BB" w:rsidP="00C336BB"/>
    <w:p w14:paraId="64F876F6" w14:textId="77777777" w:rsidR="00C336BB" w:rsidRDefault="00C336BB" w:rsidP="00C336BB">
      <w:pPr>
        <w:pStyle w:val="Heading5"/>
      </w:pPr>
      <w:bookmarkStart w:id="739" w:name="_Toc170980941"/>
      <w:r>
        <w:t>7.13.3.1.41</w:t>
      </w:r>
      <w:r>
        <w:tab/>
        <w:t>MCData retrieve file to store locally request</w:t>
      </w:r>
      <w:bookmarkEnd w:id="739"/>
    </w:p>
    <w:p w14:paraId="2AF8B99F" w14:textId="77777777" w:rsidR="00C336BB" w:rsidRDefault="00C336BB" w:rsidP="00C336BB">
      <w:r w:rsidRPr="009E0655">
        <w:t>Table </w:t>
      </w:r>
      <w:r>
        <w:t>7.13.3.1</w:t>
      </w:r>
      <w:r w:rsidRPr="005D0A05">
        <w:rPr>
          <w:lang w:eastAsia="ko-KR"/>
        </w:rPr>
        <w:t>.</w:t>
      </w:r>
      <w:r>
        <w:rPr>
          <w:lang w:eastAsia="ko-KR"/>
        </w:rPr>
        <w:t>41</w:t>
      </w:r>
      <w:r w:rsidRPr="009E0655">
        <w:t xml:space="preserve">-1 describes the information flow for the </w:t>
      </w:r>
      <w:r>
        <w:rPr>
          <w:lang w:eastAsia="ko-KR"/>
        </w:rPr>
        <w:t>MCData retrieve file to store locally request</w:t>
      </w:r>
      <w:r>
        <w:t xml:space="preserve"> sent </w:t>
      </w:r>
      <w:r w:rsidRPr="009E0655">
        <w:t xml:space="preserve">from the </w:t>
      </w:r>
      <w:r>
        <w:t>message store</w:t>
      </w:r>
      <w:r w:rsidRPr="009E0655">
        <w:t xml:space="preserve"> client to </w:t>
      </w:r>
      <w:r>
        <w:t>the MCData message store and from the MCData server to the MCData message store.</w:t>
      </w:r>
    </w:p>
    <w:p w14:paraId="22F5E513" w14:textId="77777777" w:rsidR="00C336BB" w:rsidRDefault="00C336BB" w:rsidP="00C336BB">
      <w:pPr>
        <w:pStyle w:val="TH"/>
      </w:pPr>
      <w:r>
        <w:t>Table 7.13.3.1</w:t>
      </w:r>
      <w:r w:rsidRPr="009E0655">
        <w:t>.</w:t>
      </w:r>
      <w:r>
        <w:t>41</w:t>
      </w:r>
      <w:r w:rsidRPr="009E0655">
        <w:t>-</w:t>
      </w:r>
      <w:r>
        <w:t xml:space="preserve">1: </w:t>
      </w:r>
      <w:r>
        <w:rPr>
          <w:lang w:eastAsia="ko-KR"/>
        </w:rPr>
        <w:t>MCData retrieve file to store locally request</w:t>
      </w:r>
    </w:p>
    <w:tbl>
      <w:tblPr>
        <w:tblW w:w="8640" w:type="dxa"/>
        <w:jc w:val="center"/>
        <w:tblLayout w:type="fixed"/>
        <w:tblLook w:val="0000" w:firstRow="0" w:lastRow="0" w:firstColumn="0" w:lastColumn="0" w:noHBand="0" w:noVBand="0"/>
      </w:tblPr>
      <w:tblGrid>
        <w:gridCol w:w="3042"/>
        <w:gridCol w:w="993"/>
        <w:gridCol w:w="4605"/>
      </w:tblGrid>
      <w:tr w:rsidR="00C336BB" w14:paraId="043A079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E61DB5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1B28D02F"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C74F4E" w14:textId="77777777" w:rsidR="00C336BB" w:rsidRDefault="00C336BB" w:rsidP="00DA72C9">
            <w:pPr>
              <w:pStyle w:val="TAH"/>
            </w:pPr>
            <w:r>
              <w:t>Description</w:t>
            </w:r>
          </w:p>
        </w:tc>
      </w:tr>
      <w:tr w:rsidR="00C336BB" w14:paraId="7363D69A"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4142757D"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DA20E62"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0E9480" w14:textId="77777777" w:rsidR="00C336BB" w:rsidRPr="002C7CB4" w:rsidRDefault="00C336BB" w:rsidP="00DA72C9">
            <w:pPr>
              <w:pStyle w:val="TAL"/>
            </w:pPr>
            <w:r w:rsidRPr="002C7CB4">
              <w:t xml:space="preserve">The identity of the MCData user </w:t>
            </w:r>
          </w:p>
        </w:tc>
      </w:tr>
      <w:tr w:rsidR="00C336BB" w14:paraId="54BECE2B"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582CC58F" w14:textId="77777777" w:rsidR="00C336BB" w:rsidRPr="002C7CB4" w:rsidRDefault="00C336BB" w:rsidP="00DA72C9">
            <w:pPr>
              <w:pStyle w:val="TAL"/>
            </w:pPr>
            <w:r>
              <w:t>Object identifier</w:t>
            </w:r>
          </w:p>
        </w:tc>
        <w:tc>
          <w:tcPr>
            <w:tcW w:w="993" w:type="dxa"/>
            <w:tcBorders>
              <w:top w:val="single" w:sz="4" w:space="0" w:color="000000"/>
              <w:left w:val="single" w:sz="4" w:space="0" w:color="000000"/>
              <w:bottom w:val="single" w:sz="4" w:space="0" w:color="000000"/>
            </w:tcBorders>
            <w:shd w:val="clear" w:color="auto" w:fill="auto"/>
          </w:tcPr>
          <w:p w14:paraId="48A3E3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52FCF3" w14:textId="77777777" w:rsidR="00C336BB" w:rsidRPr="002C7CB4" w:rsidRDefault="00C336BB" w:rsidP="00DA72C9">
            <w:pPr>
              <w:pStyle w:val="TAL"/>
            </w:pPr>
            <w:r>
              <w:t>The object identifier of the FD communication object stored in the MCData message store</w:t>
            </w:r>
          </w:p>
        </w:tc>
      </w:tr>
    </w:tbl>
    <w:p w14:paraId="36F823EF" w14:textId="77777777" w:rsidR="00C336BB" w:rsidRDefault="00C336BB" w:rsidP="00C336BB"/>
    <w:p w14:paraId="68875945" w14:textId="77777777" w:rsidR="00C336BB" w:rsidRDefault="00C336BB" w:rsidP="00C336BB">
      <w:pPr>
        <w:pStyle w:val="Heading5"/>
      </w:pPr>
      <w:bookmarkStart w:id="740" w:name="_Toc170980942"/>
      <w:r>
        <w:t>7.13.3.1.42</w:t>
      </w:r>
      <w:r>
        <w:tab/>
        <w:t xml:space="preserve">MCData </w:t>
      </w:r>
      <w:r>
        <w:rPr>
          <w:lang w:eastAsia="ko-KR"/>
        </w:rPr>
        <w:t>retrieve file to store locally</w:t>
      </w:r>
      <w:r>
        <w:t xml:space="preserve"> response</w:t>
      </w:r>
      <w:bookmarkEnd w:id="740"/>
    </w:p>
    <w:p w14:paraId="2B7896EA" w14:textId="77777777" w:rsidR="00C336BB" w:rsidRDefault="00C336BB" w:rsidP="00C336BB">
      <w:r w:rsidRPr="009E0655">
        <w:t>Table </w:t>
      </w:r>
      <w:r>
        <w:t>7.13.3.1</w:t>
      </w:r>
      <w:r w:rsidRPr="005D0A05">
        <w:rPr>
          <w:lang w:eastAsia="ko-KR"/>
        </w:rPr>
        <w:t>.</w:t>
      </w:r>
      <w:r>
        <w:rPr>
          <w:lang w:eastAsia="ko-KR"/>
        </w:rPr>
        <w:t>42</w:t>
      </w:r>
      <w:r w:rsidRPr="009E0655">
        <w:t xml:space="preserve">-1 describes the information flow for the </w:t>
      </w:r>
      <w:r>
        <w:rPr>
          <w:lang w:eastAsia="ko-KR"/>
        </w:rPr>
        <w:t>MCData retrieve file to store locally response</w:t>
      </w:r>
      <w:r>
        <w:t xml:space="preserve"> sent </w:t>
      </w:r>
      <w:r w:rsidRPr="009E0655">
        <w:t xml:space="preserve">from the </w:t>
      </w:r>
      <w:r>
        <w:t>MCData message store to the message store client and the MCData server.</w:t>
      </w:r>
    </w:p>
    <w:p w14:paraId="4C426998" w14:textId="77777777" w:rsidR="00C336BB" w:rsidRDefault="00C336BB" w:rsidP="00C336BB">
      <w:pPr>
        <w:pStyle w:val="TH"/>
      </w:pPr>
      <w:r>
        <w:t>Table 7.13.3.1.42</w:t>
      </w:r>
      <w:r w:rsidRPr="009E0655">
        <w:t>-</w:t>
      </w:r>
      <w:r>
        <w:t xml:space="preserve">1: </w:t>
      </w:r>
      <w:r>
        <w:rPr>
          <w:lang w:eastAsia="ko-KR"/>
        </w:rPr>
        <w:t>MCData retrieve file to store locally response</w:t>
      </w:r>
    </w:p>
    <w:tbl>
      <w:tblPr>
        <w:tblW w:w="8640" w:type="dxa"/>
        <w:jc w:val="center"/>
        <w:tblLayout w:type="fixed"/>
        <w:tblLook w:val="0000" w:firstRow="0" w:lastRow="0" w:firstColumn="0" w:lastColumn="0" w:noHBand="0" w:noVBand="0"/>
      </w:tblPr>
      <w:tblGrid>
        <w:gridCol w:w="3042"/>
        <w:gridCol w:w="993"/>
        <w:gridCol w:w="4605"/>
      </w:tblGrid>
      <w:tr w:rsidR="00C336BB" w14:paraId="3CA3A08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AD9DD36"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308372A"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38F1DD" w14:textId="77777777" w:rsidR="00C336BB" w:rsidRDefault="00C336BB" w:rsidP="00DA72C9">
            <w:pPr>
              <w:pStyle w:val="TAH"/>
            </w:pPr>
            <w:r>
              <w:t>Description</w:t>
            </w:r>
          </w:p>
        </w:tc>
      </w:tr>
      <w:tr w:rsidR="00C336BB" w14:paraId="0EE1B4DF"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6C5315F7" w14:textId="77777777" w:rsidR="00C336BB" w:rsidRPr="002C7CB4" w:rsidRDefault="00C336BB" w:rsidP="00DA72C9">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4A7E8F47"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4B7C05" w14:textId="77777777" w:rsidR="00C336BB" w:rsidRPr="002C7CB4" w:rsidRDefault="00C336BB" w:rsidP="00DA72C9">
            <w:pPr>
              <w:pStyle w:val="TAL"/>
            </w:pPr>
            <w:r w:rsidRPr="002C7CB4">
              <w:t>The identity of the MCDa</w:t>
            </w:r>
            <w:r>
              <w:t xml:space="preserve">ta user </w:t>
            </w:r>
          </w:p>
        </w:tc>
      </w:tr>
      <w:tr w:rsidR="00C336BB" w14:paraId="21568D3E"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03E4759B" w14:textId="77777777" w:rsidR="00C336BB" w:rsidRPr="002C7CB4" w:rsidRDefault="00C336BB" w:rsidP="00DA72C9">
            <w:pPr>
              <w:pStyle w:val="TAL"/>
            </w:pPr>
            <w:r>
              <w:t>Result</w:t>
            </w:r>
          </w:p>
        </w:tc>
        <w:tc>
          <w:tcPr>
            <w:tcW w:w="993" w:type="dxa"/>
            <w:tcBorders>
              <w:top w:val="single" w:sz="4" w:space="0" w:color="000000"/>
              <w:left w:val="single" w:sz="4" w:space="0" w:color="000000"/>
              <w:bottom w:val="single" w:sz="4" w:space="0" w:color="000000"/>
            </w:tcBorders>
            <w:shd w:val="clear" w:color="auto" w:fill="auto"/>
          </w:tcPr>
          <w:p w14:paraId="6E805D53" w14:textId="77777777" w:rsidR="00C336BB" w:rsidRPr="002C7CB4" w:rsidRDefault="00C336BB" w:rsidP="00DA72C9">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8924D3" w14:textId="77777777" w:rsidR="00C336BB" w:rsidRPr="002C7CB4" w:rsidRDefault="00C336BB" w:rsidP="00DA72C9">
            <w:pPr>
              <w:pStyle w:val="TAL"/>
            </w:pPr>
            <w:r w:rsidRPr="002C7CB4">
              <w:t>Indicates success or failure</w:t>
            </w:r>
            <w:r w:rsidRPr="002C7CB4">
              <w:rPr>
                <w:rFonts w:hint="eastAsia"/>
                <w:lang w:eastAsia="zh-CN"/>
              </w:rPr>
              <w:t xml:space="preserve"> of </w:t>
            </w:r>
            <w:r w:rsidRPr="002C7CB4">
              <w:rPr>
                <w:lang w:eastAsia="zh-CN"/>
              </w:rPr>
              <w:t xml:space="preserve">MCData </w:t>
            </w:r>
            <w:r>
              <w:rPr>
                <w:lang w:eastAsia="zh-CN"/>
              </w:rPr>
              <w:t xml:space="preserve">update FD object with file content </w:t>
            </w:r>
            <w:r w:rsidRPr="002C7CB4">
              <w:rPr>
                <w:rFonts w:hint="eastAsia"/>
                <w:lang w:eastAsia="zh-CN"/>
              </w:rPr>
              <w:t>request</w:t>
            </w:r>
          </w:p>
        </w:tc>
      </w:tr>
      <w:tr w:rsidR="00C336BB" w14:paraId="0B8C1D69"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10754E28" w14:textId="77777777" w:rsidR="00C336BB" w:rsidRDefault="00C336BB" w:rsidP="00DA72C9">
            <w:pPr>
              <w:pStyle w:val="TAL"/>
            </w:pPr>
            <w:r>
              <w:t>Content reference</w:t>
            </w:r>
          </w:p>
        </w:tc>
        <w:tc>
          <w:tcPr>
            <w:tcW w:w="993" w:type="dxa"/>
            <w:tcBorders>
              <w:top w:val="single" w:sz="4" w:space="0" w:color="000000"/>
              <w:left w:val="single" w:sz="4" w:space="0" w:color="000000"/>
              <w:bottom w:val="single" w:sz="4" w:space="0" w:color="000000"/>
            </w:tcBorders>
            <w:shd w:val="clear" w:color="auto" w:fill="auto"/>
          </w:tcPr>
          <w:p w14:paraId="7F4404B5" w14:textId="77777777" w:rsidR="00C336BB" w:rsidRPr="002C7CB4"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758C16" w14:textId="77777777" w:rsidR="00C336BB" w:rsidRDefault="00C336BB" w:rsidP="00DA72C9">
            <w:pPr>
              <w:pStyle w:val="TAL"/>
            </w:pPr>
            <w:r>
              <w:t>URL reference to the file content stored in the MCData user</w:t>
            </w:r>
            <w:r w:rsidRPr="00CD6039">
              <w:t>'</w:t>
            </w:r>
            <w:r>
              <w:t>s storage area</w:t>
            </w:r>
          </w:p>
        </w:tc>
      </w:tr>
      <w:tr w:rsidR="00C336BB" w14:paraId="504255BF"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50EA89" w14:textId="77777777" w:rsidR="00C336BB" w:rsidRDefault="00C336BB" w:rsidP="00DA72C9">
            <w:pPr>
              <w:pStyle w:val="TAN"/>
            </w:pPr>
            <w:r w:rsidRPr="006C5100">
              <w:t>NOTE:</w:t>
            </w:r>
            <w:r w:rsidRPr="006C5100">
              <w:tab/>
            </w:r>
            <w:r w:rsidRPr="002C7CB4">
              <w:t xml:space="preserve">Content reference shall be present </w:t>
            </w:r>
            <w:r>
              <w:t>if</w:t>
            </w:r>
            <w:r w:rsidRPr="002C7CB4">
              <w:t xml:space="preserve"> the</w:t>
            </w:r>
            <w:r>
              <w:t xml:space="preserve"> content stored into the MCData user</w:t>
            </w:r>
            <w:r w:rsidRPr="00CD6039">
              <w:t>'</w:t>
            </w:r>
            <w:r>
              <w:t>s storage area successfully.</w:t>
            </w:r>
          </w:p>
        </w:tc>
      </w:tr>
    </w:tbl>
    <w:p w14:paraId="1BE06146" w14:textId="77777777" w:rsidR="00C336BB" w:rsidRDefault="00C336BB" w:rsidP="00C336BB"/>
    <w:p w14:paraId="0A006897" w14:textId="77777777" w:rsidR="00C336BB" w:rsidRPr="00540DF3" w:rsidRDefault="00C336BB" w:rsidP="00C336BB">
      <w:pPr>
        <w:pStyle w:val="Heading5"/>
        <w:rPr>
          <w:lang w:val="en-IN"/>
        </w:rPr>
      </w:pPr>
      <w:bookmarkStart w:id="741" w:name="_Toc170980943"/>
      <w:r w:rsidRPr="004D41EC">
        <w:rPr>
          <w:lang w:val="en-IN"/>
        </w:rPr>
        <w:t>7.13.3.1.</w:t>
      </w:r>
      <w:r>
        <w:rPr>
          <w:lang w:val="en-IN"/>
        </w:rPr>
        <w:t>43</w:t>
      </w:r>
      <w:r>
        <w:rPr>
          <w:lang w:val="en-IN"/>
        </w:rPr>
        <w:tab/>
      </w:r>
      <w:r w:rsidRPr="00540DF3">
        <w:rPr>
          <w:lang w:val="en-IN"/>
        </w:rPr>
        <w:t>Update notification channel request</w:t>
      </w:r>
      <w:bookmarkEnd w:id="741"/>
    </w:p>
    <w:p w14:paraId="4CB91823" w14:textId="77777777" w:rsidR="00C336BB" w:rsidRPr="00423412" w:rsidRDefault="00C336BB" w:rsidP="00C336BB">
      <w:pPr>
        <w:rPr>
          <w:rFonts w:eastAsia="Calibri"/>
        </w:rPr>
      </w:pPr>
      <w:r w:rsidRPr="00540DF3">
        <w:t>Table 7.13.3</w:t>
      </w:r>
      <w:r w:rsidRPr="00540DF3">
        <w:rPr>
          <w:lang w:eastAsia="ko-KR"/>
        </w:rPr>
        <w:t>.1.</w:t>
      </w:r>
      <w:r>
        <w:rPr>
          <w:lang w:eastAsia="ko-KR"/>
        </w:rPr>
        <w:t>43</w:t>
      </w:r>
      <w:r w:rsidRPr="00540DF3">
        <w:t xml:space="preserve"> describes the information flow for the </w:t>
      </w:r>
      <w:r>
        <w:rPr>
          <w:lang w:eastAsia="ko-KR"/>
        </w:rPr>
        <w:t>u</w:t>
      </w:r>
      <w:r w:rsidRPr="00540DF3">
        <w:rPr>
          <w:lang w:eastAsia="ko-KR"/>
        </w:rPr>
        <w:t xml:space="preserve">pdate notification channel request </w:t>
      </w:r>
      <w:r w:rsidRPr="00540DF3">
        <w:t>sent from the</w:t>
      </w:r>
      <w:r>
        <w:t xml:space="preserve"> </w:t>
      </w:r>
      <w:r w:rsidRPr="00540DF3">
        <w:t>message notification client to the MCData notification server.</w:t>
      </w:r>
    </w:p>
    <w:p w14:paraId="73DFC1CA" w14:textId="77777777" w:rsidR="00C336BB" w:rsidRPr="00540DF3" w:rsidRDefault="00C336BB" w:rsidP="00C336BB">
      <w:pPr>
        <w:pStyle w:val="TH"/>
      </w:pPr>
      <w:r w:rsidRPr="00AE15B1">
        <w:t>Table 7.13.3.1.</w:t>
      </w:r>
      <w:r>
        <w:t>43</w:t>
      </w:r>
      <w:r w:rsidRPr="00540DF3">
        <w:t xml:space="preserve">: </w:t>
      </w:r>
      <w:r w:rsidRPr="00540DF3">
        <w:rPr>
          <w:lang w:eastAsia="ko-KR"/>
        </w:rPr>
        <w:t xml:space="preserve">Update </w:t>
      </w:r>
      <w:r w:rsidRPr="00540DF3">
        <w:rPr>
          <w:bCs/>
          <w:lang w:eastAsia="ko-KR"/>
        </w:rPr>
        <w:t>notification</w:t>
      </w:r>
      <w:r w:rsidRPr="00540DF3">
        <w:rPr>
          <w:lang w:eastAsia="ko-KR"/>
        </w:rPr>
        <w:t xml:space="preserve">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0C1E39" w14:paraId="443762D3" w14:textId="77777777" w:rsidTr="00DA72C9">
        <w:trPr>
          <w:jc w:val="center"/>
        </w:trPr>
        <w:tc>
          <w:tcPr>
            <w:tcW w:w="3042" w:type="dxa"/>
            <w:tcMar>
              <w:top w:w="0" w:type="dxa"/>
              <w:left w:w="108" w:type="dxa"/>
              <w:bottom w:w="0" w:type="dxa"/>
              <w:right w:w="108" w:type="dxa"/>
            </w:tcMar>
            <w:hideMark/>
          </w:tcPr>
          <w:p w14:paraId="6A1A62BC" w14:textId="77777777" w:rsidR="00C336BB" w:rsidRPr="00540DF3" w:rsidRDefault="00C336BB" w:rsidP="00DA72C9">
            <w:pPr>
              <w:pStyle w:val="TAH"/>
            </w:pPr>
            <w:r w:rsidRPr="00540DF3">
              <w:t>Information element</w:t>
            </w:r>
          </w:p>
        </w:tc>
        <w:tc>
          <w:tcPr>
            <w:tcW w:w="1008" w:type="dxa"/>
            <w:tcMar>
              <w:top w:w="0" w:type="dxa"/>
              <w:left w:w="108" w:type="dxa"/>
              <w:bottom w:w="0" w:type="dxa"/>
              <w:right w:w="108" w:type="dxa"/>
            </w:tcMar>
            <w:hideMark/>
          </w:tcPr>
          <w:p w14:paraId="114AA5FC" w14:textId="77777777" w:rsidR="00C336BB" w:rsidRPr="00540DF3" w:rsidRDefault="00C336BB" w:rsidP="00DA72C9">
            <w:pPr>
              <w:pStyle w:val="TAH"/>
            </w:pPr>
            <w:r w:rsidRPr="00540DF3">
              <w:t>Status</w:t>
            </w:r>
          </w:p>
        </w:tc>
        <w:tc>
          <w:tcPr>
            <w:tcW w:w="4590" w:type="dxa"/>
            <w:tcMar>
              <w:top w:w="0" w:type="dxa"/>
              <w:left w:w="108" w:type="dxa"/>
              <w:bottom w:w="0" w:type="dxa"/>
              <w:right w:w="108" w:type="dxa"/>
            </w:tcMar>
            <w:hideMark/>
          </w:tcPr>
          <w:p w14:paraId="77CE664C" w14:textId="77777777" w:rsidR="00C336BB" w:rsidRPr="00540DF3" w:rsidRDefault="00C336BB" w:rsidP="00DA72C9">
            <w:pPr>
              <w:pStyle w:val="TAH"/>
            </w:pPr>
            <w:r w:rsidRPr="00540DF3">
              <w:t>Description</w:t>
            </w:r>
          </w:p>
        </w:tc>
      </w:tr>
      <w:tr w:rsidR="00C336BB" w:rsidRPr="000C1E39" w14:paraId="1806F7EB" w14:textId="77777777" w:rsidTr="00DA72C9">
        <w:trPr>
          <w:jc w:val="center"/>
        </w:trPr>
        <w:tc>
          <w:tcPr>
            <w:tcW w:w="3042" w:type="dxa"/>
            <w:tcMar>
              <w:top w:w="0" w:type="dxa"/>
              <w:left w:w="108" w:type="dxa"/>
              <w:bottom w:w="0" w:type="dxa"/>
              <w:right w:w="108" w:type="dxa"/>
            </w:tcMar>
            <w:hideMark/>
          </w:tcPr>
          <w:p w14:paraId="1BD7242D" w14:textId="77777777" w:rsidR="00C336BB" w:rsidRPr="00540DF3" w:rsidRDefault="00C336BB" w:rsidP="00DA72C9">
            <w:pPr>
              <w:pStyle w:val="TAL"/>
              <w:rPr>
                <w:lang w:eastAsia="zh-CN"/>
              </w:rPr>
            </w:pPr>
            <w:r w:rsidRPr="00540DF3">
              <w:t>MCData ID</w:t>
            </w:r>
          </w:p>
        </w:tc>
        <w:tc>
          <w:tcPr>
            <w:tcW w:w="1008" w:type="dxa"/>
            <w:tcMar>
              <w:top w:w="0" w:type="dxa"/>
              <w:left w:w="108" w:type="dxa"/>
              <w:bottom w:w="0" w:type="dxa"/>
              <w:right w:w="108" w:type="dxa"/>
            </w:tcMar>
            <w:hideMark/>
          </w:tcPr>
          <w:p w14:paraId="27939EED" w14:textId="77777777" w:rsidR="00C336BB" w:rsidRPr="00540DF3" w:rsidRDefault="00C336BB" w:rsidP="00DA72C9">
            <w:pPr>
              <w:pStyle w:val="TAL"/>
              <w:rPr>
                <w:lang w:eastAsia="zh-CN"/>
              </w:rPr>
            </w:pPr>
            <w:r w:rsidRPr="00540DF3">
              <w:t>M</w:t>
            </w:r>
          </w:p>
        </w:tc>
        <w:tc>
          <w:tcPr>
            <w:tcW w:w="4590" w:type="dxa"/>
            <w:tcMar>
              <w:top w:w="0" w:type="dxa"/>
              <w:left w:w="108" w:type="dxa"/>
              <w:bottom w:w="0" w:type="dxa"/>
              <w:right w:w="108" w:type="dxa"/>
            </w:tcMar>
            <w:hideMark/>
          </w:tcPr>
          <w:p w14:paraId="6544B600" w14:textId="77777777" w:rsidR="00C336BB" w:rsidRPr="00540DF3" w:rsidRDefault="00C336BB" w:rsidP="00DA72C9">
            <w:pPr>
              <w:pStyle w:val="TAL"/>
              <w:rPr>
                <w:lang w:eastAsia="zh-CN"/>
              </w:rPr>
            </w:pPr>
            <w:r w:rsidRPr="00540DF3">
              <w:t>The identity of the MCData client initiating the request</w:t>
            </w:r>
          </w:p>
        </w:tc>
      </w:tr>
      <w:tr w:rsidR="00C336BB" w:rsidRPr="000C1E39" w14:paraId="20BCFD99" w14:textId="77777777" w:rsidTr="00DA72C9">
        <w:trPr>
          <w:jc w:val="center"/>
        </w:trPr>
        <w:tc>
          <w:tcPr>
            <w:tcW w:w="3042" w:type="dxa"/>
            <w:tcMar>
              <w:top w:w="0" w:type="dxa"/>
              <w:left w:w="108" w:type="dxa"/>
              <w:bottom w:w="0" w:type="dxa"/>
              <w:right w:w="108" w:type="dxa"/>
            </w:tcMar>
            <w:hideMark/>
          </w:tcPr>
          <w:p w14:paraId="5E61A4A5" w14:textId="77777777" w:rsidR="00C336BB" w:rsidRPr="00540DF3" w:rsidRDefault="00C336BB" w:rsidP="00DA72C9">
            <w:pPr>
              <w:pStyle w:val="TAL"/>
            </w:pPr>
            <w:r w:rsidRPr="00540DF3">
              <w:t>Validity duration</w:t>
            </w:r>
          </w:p>
        </w:tc>
        <w:tc>
          <w:tcPr>
            <w:tcW w:w="1008" w:type="dxa"/>
            <w:tcMar>
              <w:top w:w="0" w:type="dxa"/>
              <w:left w:w="108" w:type="dxa"/>
              <w:bottom w:w="0" w:type="dxa"/>
              <w:right w:w="108" w:type="dxa"/>
            </w:tcMar>
            <w:hideMark/>
          </w:tcPr>
          <w:p w14:paraId="62F64992" w14:textId="77777777" w:rsidR="00C336BB" w:rsidRPr="00540DF3" w:rsidRDefault="00C336BB" w:rsidP="00DA72C9">
            <w:pPr>
              <w:pStyle w:val="TAL"/>
              <w:rPr>
                <w:lang w:val="en-US"/>
              </w:rPr>
            </w:pPr>
            <w:r w:rsidRPr="000C1E39">
              <w:t>M</w:t>
            </w:r>
          </w:p>
        </w:tc>
        <w:tc>
          <w:tcPr>
            <w:tcW w:w="4590" w:type="dxa"/>
            <w:tcMar>
              <w:top w:w="0" w:type="dxa"/>
              <w:left w:w="108" w:type="dxa"/>
              <w:bottom w:w="0" w:type="dxa"/>
              <w:right w:w="108" w:type="dxa"/>
            </w:tcMar>
            <w:hideMark/>
          </w:tcPr>
          <w:p w14:paraId="1D715B01" w14:textId="77777777" w:rsidR="00C336BB" w:rsidRPr="00540DF3" w:rsidRDefault="00C336BB" w:rsidP="00DA72C9">
            <w:pPr>
              <w:pStyle w:val="TAL"/>
            </w:pPr>
            <w:r w:rsidRPr="00540DF3">
              <w:t xml:space="preserve">How long the notification channel </w:t>
            </w:r>
            <w:r w:rsidRPr="000C1E39">
              <w:rPr>
                <w:lang w:val="en-US"/>
              </w:rPr>
              <w:t>will</w:t>
            </w:r>
            <w:r w:rsidRPr="00540DF3">
              <w:t xml:space="preserve"> last (i.e. channel lifetime)</w:t>
            </w:r>
            <w:r w:rsidRPr="000C1E39">
              <w:t xml:space="preserve"> as requested by the Message notification client.</w:t>
            </w:r>
          </w:p>
        </w:tc>
      </w:tr>
    </w:tbl>
    <w:p w14:paraId="0D598DF5" w14:textId="77777777" w:rsidR="00C336BB" w:rsidRPr="00540DF3" w:rsidRDefault="00C336BB" w:rsidP="00C336BB"/>
    <w:p w14:paraId="3FA7AC65" w14:textId="77777777" w:rsidR="00C336BB" w:rsidRPr="00540DF3" w:rsidRDefault="00C336BB" w:rsidP="00C336BB">
      <w:pPr>
        <w:pStyle w:val="Heading5"/>
        <w:rPr>
          <w:rFonts w:cs="Arial"/>
          <w:szCs w:val="22"/>
          <w:lang w:val="en-IN"/>
        </w:rPr>
      </w:pPr>
      <w:bookmarkStart w:id="742" w:name="_Toc170980944"/>
      <w:r w:rsidRPr="00AE15B1">
        <w:rPr>
          <w:lang w:val="en-IN"/>
        </w:rPr>
        <w:t>7.13.3.1.</w:t>
      </w:r>
      <w:r>
        <w:rPr>
          <w:lang w:val="en-IN"/>
        </w:rPr>
        <w:t>44</w:t>
      </w:r>
      <w:r>
        <w:rPr>
          <w:lang w:val="en-IN"/>
        </w:rPr>
        <w:tab/>
      </w:r>
      <w:r w:rsidRPr="00540DF3">
        <w:rPr>
          <w:lang w:val="en-IN"/>
        </w:rPr>
        <w:t>Update notification channel response</w:t>
      </w:r>
      <w:bookmarkEnd w:id="742"/>
    </w:p>
    <w:p w14:paraId="1E8D87F8" w14:textId="77777777" w:rsidR="00C336BB" w:rsidRPr="00540DF3" w:rsidRDefault="00C336BB" w:rsidP="00C336BB">
      <w:r w:rsidRPr="00540DF3">
        <w:t>Table 7.13.3</w:t>
      </w:r>
      <w:r w:rsidRPr="00540DF3">
        <w:rPr>
          <w:lang w:eastAsia="ko-KR"/>
        </w:rPr>
        <w:t>.1.</w:t>
      </w:r>
      <w:r>
        <w:rPr>
          <w:lang w:eastAsia="ko-KR"/>
        </w:rPr>
        <w:t>44</w:t>
      </w:r>
      <w:r w:rsidRPr="00540DF3">
        <w:t xml:space="preserve"> describes the information flow for the </w:t>
      </w:r>
      <w:r w:rsidRPr="00AE15B1">
        <w:rPr>
          <w:lang w:eastAsia="ko-KR"/>
        </w:rPr>
        <w:t>u</w:t>
      </w:r>
      <w:r w:rsidRPr="00540DF3">
        <w:rPr>
          <w:lang w:eastAsia="ko-KR"/>
        </w:rPr>
        <w:t xml:space="preserve">pdate notification channel response </w:t>
      </w:r>
      <w:r w:rsidRPr="00540DF3">
        <w:t xml:space="preserve">sent from the MCData notification server to the </w:t>
      </w:r>
      <w:r w:rsidRPr="00AE15B1">
        <w:t>m</w:t>
      </w:r>
      <w:r w:rsidRPr="00540DF3">
        <w:t>essage notification client.</w:t>
      </w:r>
    </w:p>
    <w:p w14:paraId="36A5F070" w14:textId="77777777" w:rsidR="00C336BB" w:rsidRPr="00540DF3" w:rsidRDefault="00C336BB" w:rsidP="00C336BB">
      <w:pPr>
        <w:pStyle w:val="TH"/>
      </w:pPr>
      <w:r w:rsidRPr="00540DF3">
        <w:t>Table 7.13.3.1.</w:t>
      </w:r>
      <w:r>
        <w:t>44</w:t>
      </w:r>
      <w:r w:rsidRPr="00540DF3">
        <w:t xml:space="preserve">: </w:t>
      </w:r>
      <w:r w:rsidRPr="00540DF3">
        <w:rPr>
          <w:lang w:eastAsia="ko-KR"/>
        </w:rPr>
        <w:t xml:space="preserve">Update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419241A3" w14:textId="77777777" w:rsidTr="00DA72C9">
        <w:trPr>
          <w:jc w:val="center"/>
        </w:trPr>
        <w:tc>
          <w:tcPr>
            <w:tcW w:w="3043" w:type="dxa"/>
            <w:tcMar>
              <w:top w:w="0" w:type="dxa"/>
              <w:left w:w="108" w:type="dxa"/>
              <w:bottom w:w="0" w:type="dxa"/>
              <w:right w:w="108" w:type="dxa"/>
            </w:tcMar>
            <w:hideMark/>
          </w:tcPr>
          <w:p w14:paraId="1705CD22" w14:textId="77777777" w:rsidR="00C336BB" w:rsidRPr="00540DF3" w:rsidRDefault="00C336BB" w:rsidP="00DA72C9">
            <w:pPr>
              <w:pStyle w:val="TAH"/>
            </w:pPr>
            <w:r w:rsidRPr="00540DF3">
              <w:t>Information element</w:t>
            </w:r>
          </w:p>
        </w:tc>
        <w:tc>
          <w:tcPr>
            <w:tcW w:w="1009" w:type="dxa"/>
            <w:tcMar>
              <w:top w:w="0" w:type="dxa"/>
              <w:left w:w="108" w:type="dxa"/>
              <w:bottom w:w="0" w:type="dxa"/>
              <w:right w:w="108" w:type="dxa"/>
            </w:tcMar>
            <w:hideMark/>
          </w:tcPr>
          <w:p w14:paraId="549B6006" w14:textId="77777777" w:rsidR="00C336BB" w:rsidRPr="00540DF3" w:rsidRDefault="00C336BB" w:rsidP="00DA72C9">
            <w:pPr>
              <w:pStyle w:val="TAH"/>
            </w:pPr>
            <w:r w:rsidRPr="00540DF3">
              <w:t>Status</w:t>
            </w:r>
          </w:p>
        </w:tc>
        <w:tc>
          <w:tcPr>
            <w:tcW w:w="4593" w:type="dxa"/>
            <w:tcMar>
              <w:top w:w="0" w:type="dxa"/>
              <w:left w:w="108" w:type="dxa"/>
              <w:bottom w:w="0" w:type="dxa"/>
              <w:right w:w="108" w:type="dxa"/>
            </w:tcMar>
            <w:hideMark/>
          </w:tcPr>
          <w:p w14:paraId="67BFBBBD" w14:textId="77777777" w:rsidR="00C336BB" w:rsidRPr="00540DF3" w:rsidRDefault="00C336BB" w:rsidP="00DA72C9">
            <w:pPr>
              <w:pStyle w:val="TAH"/>
            </w:pPr>
            <w:r w:rsidRPr="00540DF3">
              <w:t>Description</w:t>
            </w:r>
          </w:p>
        </w:tc>
      </w:tr>
      <w:tr w:rsidR="00C336BB" w:rsidRPr="004D41EC" w14:paraId="4F797917" w14:textId="77777777" w:rsidTr="00DA72C9">
        <w:trPr>
          <w:jc w:val="center"/>
        </w:trPr>
        <w:tc>
          <w:tcPr>
            <w:tcW w:w="3043" w:type="dxa"/>
            <w:tcMar>
              <w:top w:w="0" w:type="dxa"/>
              <w:left w:w="108" w:type="dxa"/>
              <w:bottom w:w="0" w:type="dxa"/>
              <w:right w:w="108" w:type="dxa"/>
            </w:tcMar>
            <w:hideMark/>
          </w:tcPr>
          <w:p w14:paraId="22ECED59" w14:textId="77777777" w:rsidR="00C336BB" w:rsidRPr="00540DF3" w:rsidRDefault="00C336BB" w:rsidP="00DA72C9">
            <w:pPr>
              <w:pStyle w:val="TAL"/>
              <w:rPr>
                <w:lang w:eastAsia="zh-CN"/>
              </w:rPr>
            </w:pPr>
            <w:r w:rsidRPr="00540DF3">
              <w:t>MCData ID</w:t>
            </w:r>
          </w:p>
        </w:tc>
        <w:tc>
          <w:tcPr>
            <w:tcW w:w="1009" w:type="dxa"/>
            <w:tcMar>
              <w:top w:w="0" w:type="dxa"/>
              <w:left w:w="108" w:type="dxa"/>
              <w:bottom w:w="0" w:type="dxa"/>
              <w:right w:w="108" w:type="dxa"/>
            </w:tcMar>
            <w:hideMark/>
          </w:tcPr>
          <w:p w14:paraId="765A2EB8" w14:textId="77777777" w:rsidR="00C336BB" w:rsidRPr="00540DF3" w:rsidRDefault="00C336BB" w:rsidP="00DA72C9">
            <w:pPr>
              <w:pStyle w:val="TAL"/>
              <w:rPr>
                <w:lang w:eastAsia="zh-CN"/>
              </w:rPr>
            </w:pPr>
            <w:r w:rsidRPr="00540DF3">
              <w:t>M</w:t>
            </w:r>
          </w:p>
        </w:tc>
        <w:tc>
          <w:tcPr>
            <w:tcW w:w="4593" w:type="dxa"/>
            <w:tcMar>
              <w:top w:w="0" w:type="dxa"/>
              <w:left w:w="108" w:type="dxa"/>
              <w:bottom w:w="0" w:type="dxa"/>
              <w:right w:w="108" w:type="dxa"/>
            </w:tcMar>
            <w:hideMark/>
          </w:tcPr>
          <w:p w14:paraId="7CBF3C4E" w14:textId="77777777" w:rsidR="00C336BB" w:rsidRPr="00540DF3" w:rsidRDefault="00C336BB" w:rsidP="00DA72C9">
            <w:pPr>
              <w:pStyle w:val="TAL"/>
              <w:rPr>
                <w:lang w:eastAsia="zh-CN"/>
              </w:rPr>
            </w:pPr>
            <w:r w:rsidRPr="00540DF3">
              <w:t>The identity of the MCData client initiating the request</w:t>
            </w:r>
          </w:p>
        </w:tc>
      </w:tr>
      <w:tr w:rsidR="00C336BB" w14:paraId="7C443597" w14:textId="77777777" w:rsidTr="00DA72C9">
        <w:trPr>
          <w:jc w:val="center"/>
        </w:trPr>
        <w:tc>
          <w:tcPr>
            <w:tcW w:w="3043" w:type="dxa"/>
            <w:tcMar>
              <w:top w:w="0" w:type="dxa"/>
              <w:left w:w="108" w:type="dxa"/>
              <w:bottom w:w="0" w:type="dxa"/>
              <w:right w:w="108" w:type="dxa"/>
            </w:tcMar>
            <w:hideMark/>
          </w:tcPr>
          <w:p w14:paraId="022751D5"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397B102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41267ADD" w14:textId="77777777" w:rsidR="00C336BB" w:rsidRPr="003D65C0" w:rsidRDefault="00C336BB" w:rsidP="00DA72C9">
            <w:pPr>
              <w:pStyle w:val="TAL"/>
            </w:pPr>
            <w:r w:rsidRPr="003D65C0">
              <w:t>How long the notification channel will last (i.e. channel lifetime)</w:t>
            </w:r>
            <w:r>
              <w:t xml:space="preserve"> as granted by the MCData notification server</w:t>
            </w:r>
          </w:p>
        </w:tc>
      </w:tr>
      <w:tr w:rsidR="00C336BB" w:rsidRPr="008B3098" w14:paraId="49C12FB8"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5FC8E2BB" w14:textId="77777777" w:rsidR="00C336BB" w:rsidRPr="002C7CB4" w:rsidRDefault="00C336BB" w:rsidP="00DA72C9">
            <w:pPr>
              <w:pStyle w:val="TAL"/>
            </w:pPr>
            <w:r>
              <w:t>Result</w:t>
            </w:r>
          </w:p>
        </w:tc>
        <w:tc>
          <w:tcPr>
            <w:tcW w:w="1009" w:type="dxa"/>
            <w:shd w:val="clear" w:color="auto" w:fill="auto"/>
          </w:tcPr>
          <w:p w14:paraId="38AF09F5" w14:textId="77777777" w:rsidR="00C336BB" w:rsidRPr="002C7CB4" w:rsidRDefault="00C336BB" w:rsidP="00DA72C9">
            <w:pPr>
              <w:pStyle w:val="TAL"/>
            </w:pPr>
            <w:r>
              <w:t>M</w:t>
            </w:r>
          </w:p>
        </w:tc>
        <w:tc>
          <w:tcPr>
            <w:tcW w:w="4593" w:type="dxa"/>
            <w:shd w:val="clear" w:color="auto" w:fill="auto"/>
          </w:tcPr>
          <w:p w14:paraId="2E1DD6AB" w14:textId="77777777" w:rsidR="00C336BB" w:rsidRPr="002C7CB4" w:rsidRDefault="00C336BB" w:rsidP="00DA72C9">
            <w:pPr>
              <w:pStyle w:val="TAL"/>
            </w:pPr>
            <w:r>
              <w:t>Indicates if the update is success or failure</w:t>
            </w:r>
          </w:p>
        </w:tc>
      </w:tr>
    </w:tbl>
    <w:p w14:paraId="13507845" w14:textId="77777777" w:rsidR="00C336BB" w:rsidRDefault="00C336BB" w:rsidP="00C336BB">
      <w:pPr>
        <w:rPr>
          <w:lang w:val="en-IN"/>
        </w:rPr>
      </w:pPr>
    </w:p>
    <w:p w14:paraId="11229B0D" w14:textId="77777777" w:rsidR="00C336BB" w:rsidRPr="003D65C0" w:rsidRDefault="00C336BB" w:rsidP="00C336BB">
      <w:pPr>
        <w:pStyle w:val="Heading5"/>
        <w:rPr>
          <w:lang w:val="en-IN"/>
        </w:rPr>
      </w:pPr>
      <w:bookmarkStart w:id="743" w:name="_Toc170980945"/>
      <w:r w:rsidRPr="004D41EC">
        <w:rPr>
          <w:lang w:val="en-IN"/>
        </w:rPr>
        <w:t>7.13.3.1.</w:t>
      </w:r>
      <w:r>
        <w:rPr>
          <w:lang w:val="en-IN"/>
        </w:rPr>
        <w:t>45</w:t>
      </w:r>
      <w:r>
        <w:rPr>
          <w:lang w:val="en-IN"/>
        </w:rPr>
        <w:tab/>
      </w:r>
      <w:r w:rsidRPr="003D65C0">
        <w:rPr>
          <w:lang w:val="en-IN"/>
        </w:rPr>
        <w:t>Update notification</w:t>
      </w:r>
      <w:r>
        <w:rPr>
          <w:lang w:val="en-IN"/>
        </w:rPr>
        <w:t xml:space="preserve"> subscription</w:t>
      </w:r>
      <w:r w:rsidRPr="003D65C0">
        <w:rPr>
          <w:lang w:val="en-IN"/>
        </w:rPr>
        <w:t xml:space="preserve"> request</w:t>
      </w:r>
      <w:bookmarkEnd w:id="743"/>
    </w:p>
    <w:p w14:paraId="77A30D19" w14:textId="77777777" w:rsidR="00C336BB" w:rsidRPr="00423412" w:rsidRDefault="00C336BB" w:rsidP="00C336BB">
      <w:pPr>
        <w:rPr>
          <w:rFonts w:eastAsia="Calibri"/>
        </w:rPr>
      </w:pPr>
      <w:r w:rsidRPr="003D65C0">
        <w:t>Table 7.13.3</w:t>
      </w:r>
      <w:r w:rsidRPr="003D65C0">
        <w:rPr>
          <w:lang w:eastAsia="ko-KR"/>
        </w:rPr>
        <w:t>.1.</w:t>
      </w:r>
      <w:r>
        <w:rPr>
          <w:lang w:eastAsia="ko-KR"/>
        </w:rPr>
        <w:t>45</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453A6DF2" w14:textId="77777777" w:rsidR="00C336BB" w:rsidRPr="003D65C0" w:rsidRDefault="00C336BB" w:rsidP="00C336BB">
      <w:pPr>
        <w:pStyle w:val="TH"/>
      </w:pPr>
      <w:r w:rsidRPr="003D65C0">
        <w:t>Table 7.13.3.1.</w:t>
      </w:r>
      <w:r>
        <w:t>45</w:t>
      </w:r>
      <w:r w:rsidRPr="003D65C0">
        <w:t xml:space="preserve">: </w:t>
      </w:r>
      <w:r w:rsidRPr="003D65C0">
        <w:rPr>
          <w:lang w:eastAsia="ko-KR"/>
        </w:rPr>
        <w:t>Update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21AE1894" w14:textId="77777777" w:rsidTr="00DA72C9">
        <w:trPr>
          <w:jc w:val="center"/>
        </w:trPr>
        <w:tc>
          <w:tcPr>
            <w:tcW w:w="3042" w:type="dxa"/>
            <w:tcMar>
              <w:top w:w="0" w:type="dxa"/>
              <w:left w:w="108" w:type="dxa"/>
              <w:bottom w:w="0" w:type="dxa"/>
              <w:right w:w="108" w:type="dxa"/>
            </w:tcMar>
            <w:hideMark/>
          </w:tcPr>
          <w:p w14:paraId="6D98AC1C"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150FAE27"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1598CAF0" w14:textId="77777777" w:rsidR="00C336BB" w:rsidRPr="003D65C0" w:rsidRDefault="00C336BB" w:rsidP="00DA72C9">
            <w:pPr>
              <w:pStyle w:val="TAH"/>
            </w:pPr>
            <w:r w:rsidRPr="003D65C0">
              <w:t>Description</w:t>
            </w:r>
          </w:p>
        </w:tc>
      </w:tr>
      <w:tr w:rsidR="00C336BB" w:rsidRPr="004D41EC" w14:paraId="1EAACF29" w14:textId="77777777" w:rsidTr="00DA72C9">
        <w:trPr>
          <w:jc w:val="center"/>
        </w:trPr>
        <w:tc>
          <w:tcPr>
            <w:tcW w:w="3042" w:type="dxa"/>
            <w:tcMar>
              <w:top w:w="0" w:type="dxa"/>
              <w:left w:w="108" w:type="dxa"/>
              <w:bottom w:w="0" w:type="dxa"/>
              <w:right w:w="108" w:type="dxa"/>
            </w:tcMar>
            <w:hideMark/>
          </w:tcPr>
          <w:p w14:paraId="2EF1B2D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0967C4F8"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6CFC1B28" w14:textId="77777777" w:rsidR="00C336BB" w:rsidRPr="003D65C0" w:rsidRDefault="00C336BB" w:rsidP="00DA72C9">
            <w:pPr>
              <w:pStyle w:val="TAL"/>
              <w:rPr>
                <w:lang w:eastAsia="zh-CN"/>
              </w:rPr>
            </w:pPr>
            <w:r w:rsidRPr="003D65C0">
              <w:t>The identity of the MCData client initiating the request</w:t>
            </w:r>
          </w:p>
        </w:tc>
      </w:tr>
      <w:tr w:rsidR="00C336BB" w:rsidRPr="004D41EC" w14:paraId="1C95859A" w14:textId="77777777" w:rsidTr="00DA72C9">
        <w:trPr>
          <w:jc w:val="center"/>
        </w:trPr>
        <w:tc>
          <w:tcPr>
            <w:tcW w:w="3042" w:type="dxa"/>
            <w:tcMar>
              <w:top w:w="0" w:type="dxa"/>
              <w:left w:w="108" w:type="dxa"/>
              <w:bottom w:w="0" w:type="dxa"/>
              <w:right w:w="108" w:type="dxa"/>
            </w:tcMar>
            <w:hideMark/>
          </w:tcPr>
          <w:p w14:paraId="19DA14AA" w14:textId="77777777" w:rsidR="00C336BB" w:rsidRPr="003D65C0" w:rsidRDefault="00C336BB" w:rsidP="00DA72C9">
            <w:pPr>
              <w:pStyle w:val="TAL"/>
            </w:pPr>
            <w:r w:rsidRPr="003D65C0">
              <w:t>Validity duration</w:t>
            </w:r>
          </w:p>
        </w:tc>
        <w:tc>
          <w:tcPr>
            <w:tcW w:w="1008" w:type="dxa"/>
            <w:tcMar>
              <w:top w:w="0" w:type="dxa"/>
              <w:left w:w="108" w:type="dxa"/>
              <w:bottom w:w="0" w:type="dxa"/>
              <w:right w:w="108" w:type="dxa"/>
            </w:tcMar>
            <w:hideMark/>
          </w:tcPr>
          <w:p w14:paraId="5E577D25" w14:textId="77777777" w:rsidR="00C336BB" w:rsidRPr="003D65C0" w:rsidRDefault="00C336BB" w:rsidP="00DA72C9">
            <w:pPr>
              <w:pStyle w:val="TAL"/>
              <w:rPr>
                <w:lang w:val="en-US"/>
              </w:rPr>
            </w:pPr>
            <w:r>
              <w:t>M</w:t>
            </w:r>
          </w:p>
        </w:tc>
        <w:tc>
          <w:tcPr>
            <w:tcW w:w="4590" w:type="dxa"/>
            <w:tcMar>
              <w:top w:w="0" w:type="dxa"/>
              <w:left w:w="108" w:type="dxa"/>
              <w:bottom w:w="0" w:type="dxa"/>
              <w:right w:w="108" w:type="dxa"/>
            </w:tcMar>
            <w:hideMark/>
          </w:tcPr>
          <w:p w14:paraId="5D68E7E8"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This value should be the returned value in the update notification channel response</w:t>
            </w:r>
          </w:p>
        </w:tc>
      </w:tr>
    </w:tbl>
    <w:p w14:paraId="2F332203" w14:textId="77777777" w:rsidR="00C336BB" w:rsidRPr="00423412" w:rsidRDefault="00C336BB" w:rsidP="00C336BB">
      <w:pPr>
        <w:rPr>
          <w:rFonts w:eastAsia="Calibri"/>
        </w:rPr>
      </w:pPr>
    </w:p>
    <w:p w14:paraId="57ACA85A" w14:textId="77777777" w:rsidR="00C336BB" w:rsidRPr="003D65C0" w:rsidRDefault="00C336BB" w:rsidP="00C336BB">
      <w:pPr>
        <w:pStyle w:val="Heading5"/>
        <w:rPr>
          <w:rFonts w:cs="Arial"/>
          <w:szCs w:val="22"/>
          <w:lang w:val="en-IN"/>
        </w:rPr>
      </w:pPr>
      <w:bookmarkStart w:id="744" w:name="_Toc170980946"/>
      <w:r w:rsidRPr="004D41EC">
        <w:rPr>
          <w:lang w:val="en-IN"/>
        </w:rPr>
        <w:t>7.13.3.1.</w:t>
      </w:r>
      <w:r>
        <w:rPr>
          <w:lang w:val="en-IN"/>
        </w:rPr>
        <w:t>46</w:t>
      </w:r>
      <w:r>
        <w:rPr>
          <w:lang w:val="en-IN"/>
        </w:rPr>
        <w:tab/>
      </w:r>
      <w:r w:rsidRPr="003D65C0">
        <w:rPr>
          <w:lang w:val="en-IN"/>
        </w:rPr>
        <w:t>Update notification</w:t>
      </w:r>
      <w:r>
        <w:rPr>
          <w:lang w:val="en-IN"/>
        </w:rPr>
        <w:t xml:space="preserve"> subscription</w:t>
      </w:r>
      <w:r w:rsidRPr="003D65C0">
        <w:rPr>
          <w:lang w:val="en-IN"/>
        </w:rPr>
        <w:t xml:space="preserve"> response</w:t>
      </w:r>
      <w:bookmarkEnd w:id="744"/>
    </w:p>
    <w:p w14:paraId="15C367AE" w14:textId="77777777" w:rsidR="00C336BB" w:rsidRPr="00423412" w:rsidRDefault="00C336BB" w:rsidP="00C336BB">
      <w:pPr>
        <w:rPr>
          <w:rFonts w:eastAsia="Calibri"/>
        </w:rPr>
      </w:pPr>
      <w:r w:rsidRPr="003D65C0">
        <w:t>Table 7.13.3</w:t>
      </w:r>
      <w:r w:rsidRPr="003D65C0">
        <w:rPr>
          <w:lang w:eastAsia="ko-KR"/>
        </w:rPr>
        <w:t>.1.</w:t>
      </w:r>
      <w:r>
        <w:rPr>
          <w:lang w:eastAsia="ko-KR"/>
        </w:rPr>
        <w:t>46</w:t>
      </w:r>
      <w:r w:rsidRPr="003D65C0">
        <w:t xml:space="preserve"> describes the information flow for the </w:t>
      </w:r>
      <w:r>
        <w:rPr>
          <w:lang w:eastAsia="ko-KR"/>
        </w:rPr>
        <w:t>u</w:t>
      </w:r>
      <w:r w:rsidRPr="003D65C0">
        <w:rPr>
          <w:lang w:eastAsia="ko-KR"/>
        </w:rPr>
        <w:t>pdate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 xml:space="preserve">store </w:t>
      </w:r>
      <w:r w:rsidRPr="003D65C0">
        <w:t>client.</w:t>
      </w:r>
    </w:p>
    <w:p w14:paraId="046D2FAB" w14:textId="77777777" w:rsidR="00C336BB" w:rsidRPr="003D65C0" w:rsidRDefault="00C336BB" w:rsidP="00C336BB">
      <w:pPr>
        <w:pStyle w:val="TH"/>
      </w:pPr>
      <w:r w:rsidRPr="003D65C0">
        <w:t>Table 7.13.3.1.</w:t>
      </w:r>
      <w:r>
        <w:t>46</w:t>
      </w:r>
      <w:r w:rsidRPr="003D65C0">
        <w:t xml:space="preserve">: </w:t>
      </w:r>
      <w:r w:rsidRPr="003D65C0">
        <w:rPr>
          <w:lang w:eastAsia="ko-KR"/>
        </w:rPr>
        <w:t>Update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786B82B" w14:textId="77777777" w:rsidTr="00DA72C9">
        <w:trPr>
          <w:jc w:val="center"/>
        </w:trPr>
        <w:tc>
          <w:tcPr>
            <w:tcW w:w="3043" w:type="dxa"/>
            <w:tcMar>
              <w:top w:w="0" w:type="dxa"/>
              <w:left w:w="108" w:type="dxa"/>
              <w:bottom w:w="0" w:type="dxa"/>
              <w:right w:w="108" w:type="dxa"/>
            </w:tcMar>
            <w:hideMark/>
          </w:tcPr>
          <w:p w14:paraId="6BCA6219"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4E225503"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16243EB7" w14:textId="77777777" w:rsidR="00C336BB" w:rsidRPr="003D65C0" w:rsidRDefault="00C336BB" w:rsidP="00DA72C9">
            <w:pPr>
              <w:pStyle w:val="TAH"/>
            </w:pPr>
            <w:r w:rsidRPr="003D65C0">
              <w:t>Description</w:t>
            </w:r>
          </w:p>
        </w:tc>
      </w:tr>
      <w:tr w:rsidR="00C336BB" w:rsidRPr="004D41EC" w14:paraId="6DD3CD75" w14:textId="77777777" w:rsidTr="00DA72C9">
        <w:trPr>
          <w:jc w:val="center"/>
        </w:trPr>
        <w:tc>
          <w:tcPr>
            <w:tcW w:w="3043" w:type="dxa"/>
            <w:tcMar>
              <w:top w:w="0" w:type="dxa"/>
              <w:left w:w="108" w:type="dxa"/>
              <w:bottom w:w="0" w:type="dxa"/>
              <w:right w:w="108" w:type="dxa"/>
            </w:tcMar>
            <w:hideMark/>
          </w:tcPr>
          <w:p w14:paraId="5653FA40"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6EB43EAA"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13D502A9" w14:textId="77777777" w:rsidR="00C336BB" w:rsidRPr="003D65C0" w:rsidRDefault="00C336BB" w:rsidP="00DA72C9">
            <w:pPr>
              <w:pStyle w:val="TAL"/>
              <w:rPr>
                <w:lang w:eastAsia="zh-CN"/>
              </w:rPr>
            </w:pPr>
            <w:r w:rsidRPr="003D65C0">
              <w:t>The identity of the MCData client initiating the request</w:t>
            </w:r>
          </w:p>
        </w:tc>
      </w:tr>
      <w:tr w:rsidR="00C336BB" w14:paraId="264B8767" w14:textId="77777777" w:rsidTr="00DA72C9">
        <w:trPr>
          <w:jc w:val="center"/>
        </w:trPr>
        <w:tc>
          <w:tcPr>
            <w:tcW w:w="3043" w:type="dxa"/>
            <w:tcMar>
              <w:top w:w="0" w:type="dxa"/>
              <w:left w:w="108" w:type="dxa"/>
              <w:bottom w:w="0" w:type="dxa"/>
              <w:right w:w="108" w:type="dxa"/>
            </w:tcMar>
            <w:hideMark/>
          </w:tcPr>
          <w:p w14:paraId="717DE6F4" w14:textId="77777777" w:rsidR="00C336BB" w:rsidRPr="003D65C0" w:rsidRDefault="00C336BB" w:rsidP="00DA72C9">
            <w:pPr>
              <w:pStyle w:val="TAL"/>
            </w:pPr>
            <w:r w:rsidRPr="003D65C0">
              <w:t>Validity duration</w:t>
            </w:r>
          </w:p>
        </w:tc>
        <w:tc>
          <w:tcPr>
            <w:tcW w:w="1009" w:type="dxa"/>
            <w:tcMar>
              <w:top w:w="0" w:type="dxa"/>
              <w:left w:w="108" w:type="dxa"/>
              <w:bottom w:w="0" w:type="dxa"/>
              <w:right w:w="108" w:type="dxa"/>
            </w:tcMar>
            <w:hideMark/>
          </w:tcPr>
          <w:p w14:paraId="06121CC0" w14:textId="77777777" w:rsidR="00C336BB" w:rsidRPr="003D65C0" w:rsidRDefault="00C336BB" w:rsidP="00DA72C9">
            <w:pPr>
              <w:pStyle w:val="TAL"/>
              <w:rPr>
                <w:lang w:val="en-US"/>
              </w:rPr>
            </w:pPr>
            <w:r w:rsidRPr="003D65C0">
              <w:t>M</w:t>
            </w:r>
          </w:p>
        </w:tc>
        <w:tc>
          <w:tcPr>
            <w:tcW w:w="4593" w:type="dxa"/>
            <w:tcMar>
              <w:top w:w="0" w:type="dxa"/>
              <w:left w:w="108" w:type="dxa"/>
              <w:bottom w:w="0" w:type="dxa"/>
              <w:right w:w="108" w:type="dxa"/>
            </w:tcMar>
            <w:hideMark/>
          </w:tcPr>
          <w:p w14:paraId="7FE599D5" w14:textId="77777777" w:rsidR="00C336BB" w:rsidRPr="003D65C0" w:rsidRDefault="00C336BB" w:rsidP="00DA72C9">
            <w:pPr>
              <w:pStyle w:val="TAL"/>
            </w:pPr>
            <w:r w:rsidRPr="003D65C0">
              <w:t xml:space="preserve">How long the notification channel will last (i.e. </w:t>
            </w:r>
            <w:r>
              <w:t>notification subscription</w:t>
            </w:r>
            <w:r w:rsidRPr="003D65C0">
              <w:t xml:space="preserve"> lifetime)</w:t>
            </w:r>
            <w:r>
              <w:t xml:space="preserve"> as granted by the MCData message store</w:t>
            </w:r>
          </w:p>
        </w:tc>
      </w:tr>
      <w:tr w:rsidR="00C336BB" w:rsidRPr="008B3098" w14:paraId="7B996A53"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3A963A2F" w14:textId="77777777" w:rsidR="00C336BB" w:rsidRPr="002C7CB4" w:rsidRDefault="00C336BB" w:rsidP="00DA72C9">
            <w:pPr>
              <w:pStyle w:val="TAL"/>
            </w:pPr>
            <w:r>
              <w:t>Result</w:t>
            </w:r>
          </w:p>
        </w:tc>
        <w:tc>
          <w:tcPr>
            <w:tcW w:w="1009" w:type="dxa"/>
            <w:shd w:val="clear" w:color="auto" w:fill="auto"/>
          </w:tcPr>
          <w:p w14:paraId="3042E6A8" w14:textId="77777777" w:rsidR="00C336BB" w:rsidRPr="002C7CB4" w:rsidRDefault="00C336BB" w:rsidP="00DA72C9">
            <w:pPr>
              <w:pStyle w:val="TAL"/>
            </w:pPr>
            <w:r>
              <w:t>M</w:t>
            </w:r>
          </w:p>
        </w:tc>
        <w:tc>
          <w:tcPr>
            <w:tcW w:w="4593" w:type="dxa"/>
            <w:shd w:val="clear" w:color="auto" w:fill="auto"/>
          </w:tcPr>
          <w:p w14:paraId="11977CBF" w14:textId="77777777" w:rsidR="00C336BB" w:rsidRPr="002C7CB4" w:rsidRDefault="00C336BB" w:rsidP="00DA72C9">
            <w:pPr>
              <w:pStyle w:val="TAL"/>
            </w:pPr>
            <w:r>
              <w:t>Indicates if the update is success or failure</w:t>
            </w:r>
          </w:p>
        </w:tc>
      </w:tr>
    </w:tbl>
    <w:p w14:paraId="4790E22C" w14:textId="77777777" w:rsidR="00C336BB" w:rsidRDefault="00C336BB" w:rsidP="00C336BB">
      <w:pPr>
        <w:rPr>
          <w:lang w:val="en-IN"/>
        </w:rPr>
      </w:pPr>
    </w:p>
    <w:p w14:paraId="1C417ABE" w14:textId="77777777" w:rsidR="00C336BB" w:rsidRPr="003D65C0" w:rsidRDefault="00C336BB" w:rsidP="00C336BB">
      <w:pPr>
        <w:pStyle w:val="Heading5"/>
        <w:rPr>
          <w:lang w:val="en-IN"/>
        </w:rPr>
      </w:pPr>
      <w:bookmarkStart w:id="745" w:name="_Toc170980947"/>
      <w:r w:rsidRPr="004D41EC">
        <w:rPr>
          <w:lang w:val="en-IN"/>
        </w:rPr>
        <w:t>7.13.3.1.</w:t>
      </w:r>
      <w:r>
        <w:rPr>
          <w:lang w:val="en-IN"/>
        </w:rPr>
        <w:t>47</w:t>
      </w:r>
      <w:r>
        <w:rPr>
          <w:lang w:val="en-IN"/>
        </w:rPr>
        <w:tab/>
        <w:t>Delete</w:t>
      </w:r>
      <w:r w:rsidRPr="003D65C0">
        <w:rPr>
          <w:lang w:val="en-IN"/>
        </w:rPr>
        <w:t xml:space="preserve"> notification channel request</w:t>
      </w:r>
      <w:bookmarkEnd w:id="745"/>
    </w:p>
    <w:p w14:paraId="170E8CD0" w14:textId="77777777" w:rsidR="00C336BB" w:rsidRPr="00423412" w:rsidRDefault="00C336BB" w:rsidP="00C336BB">
      <w:pPr>
        <w:rPr>
          <w:rFonts w:eastAsia="Calibri"/>
        </w:rPr>
      </w:pPr>
      <w:r w:rsidRPr="003D65C0">
        <w:t>Table 7.13.3</w:t>
      </w:r>
      <w:r w:rsidRPr="003D65C0">
        <w:rPr>
          <w:lang w:eastAsia="ko-KR"/>
        </w:rPr>
        <w:t>.1.</w:t>
      </w:r>
      <w:r>
        <w:rPr>
          <w:lang w:eastAsia="ko-KR"/>
        </w:rPr>
        <w:t>47</w:t>
      </w:r>
      <w:r w:rsidRPr="003D65C0">
        <w:t xml:space="preserve"> describes the information flow for the </w:t>
      </w:r>
      <w:r>
        <w:rPr>
          <w:lang w:eastAsia="ko-KR"/>
        </w:rPr>
        <w:t>delete</w:t>
      </w:r>
      <w:r w:rsidRPr="003D65C0">
        <w:rPr>
          <w:lang w:eastAsia="ko-KR"/>
        </w:rPr>
        <w:t xml:space="preserve"> notification channel request </w:t>
      </w:r>
      <w:r w:rsidRPr="003D65C0">
        <w:t xml:space="preserve">sent from the </w:t>
      </w:r>
      <w:r>
        <w:t>m</w:t>
      </w:r>
      <w:r w:rsidRPr="003D65C0">
        <w:t>essage notification client to the MCData notification server.</w:t>
      </w:r>
    </w:p>
    <w:p w14:paraId="243CCD79" w14:textId="77777777" w:rsidR="00C336BB" w:rsidRPr="003D65C0" w:rsidRDefault="00C336BB" w:rsidP="00C336BB">
      <w:pPr>
        <w:pStyle w:val="TH"/>
      </w:pPr>
      <w:r w:rsidRPr="003D65C0">
        <w:t>Table 7.13.3.1.</w:t>
      </w:r>
      <w:r>
        <w:t>47</w:t>
      </w:r>
      <w:r w:rsidRPr="003D65C0">
        <w:t xml:space="preserve">: </w:t>
      </w:r>
      <w:r>
        <w:rPr>
          <w:lang w:eastAsia="ko-KR"/>
        </w:rPr>
        <w:t>Delete</w:t>
      </w:r>
      <w:r w:rsidRPr="003D65C0">
        <w:rPr>
          <w:lang w:eastAsia="ko-KR"/>
        </w:rPr>
        <w:t xml:space="preserve"> notification channel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59F8FCA2" w14:textId="77777777" w:rsidTr="00DA72C9">
        <w:trPr>
          <w:jc w:val="center"/>
        </w:trPr>
        <w:tc>
          <w:tcPr>
            <w:tcW w:w="3042" w:type="dxa"/>
            <w:tcMar>
              <w:top w:w="0" w:type="dxa"/>
              <w:left w:w="108" w:type="dxa"/>
              <w:bottom w:w="0" w:type="dxa"/>
              <w:right w:w="108" w:type="dxa"/>
            </w:tcMar>
            <w:hideMark/>
          </w:tcPr>
          <w:p w14:paraId="4BA3607D"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55B98AD4"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4A0FC4AD" w14:textId="77777777" w:rsidR="00C336BB" w:rsidRPr="003D65C0" w:rsidRDefault="00C336BB" w:rsidP="00DA72C9">
            <w:pPr>
              <w:pStyle w:val="TAH"/>
            </w:pPr>
            <w:r w:rsidRPr="003D65C0">
              <w:t>Description</w:t>
            </w:r>
          </w:p>
        </w:tc>
      </w:tr>
      <w:tr w:rsidR="00C336BB" w:rsidRPr="004D41EC" w14:paraId="1BCBA822" w14:textId="77777777" w:rsidTr="00DA72C9">
        <w:trPr>
          <w:jc w:val="center"/>
        </w:trPr>
        <w:tc>
          <w:tcPr>
            <w:tcW w:w="3042" w:type="dxa"/>
            <w:tcMar>
              <w:top w:w="0" w:type="dxa"/>
              <w:left w:w="108" w:type="dxa"/>
              <w:bottom w:w="0" w:type="dxa"/>
              <w:right w:w="108" w:type="dxa"/>
            </w:tcMar>
            <w:hideMark/>
          </w:tcPr>
          <w:p w14:paraId="4000C03F"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7DC1237"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50B3C64F" w14:textId="77777777" w:rsidR="00C336BB" w:rsidRPr="003D65C0" w:rsidRDefault="00C336BB" w:rsidP="00DA72C9">
            <w:pPr>
              <w:pStyle w:val="TAL"/>
              <w:rPr>
                <w:lang w:eastAsia="zh-CN"/>
              </w:rPr>
            </w:pPr>
            <w:r w:rsidRPr="003D65C0">
              <w:t>The identity of the MCData client initiating the request</w:t>
            </w:r>
          </w:p>
        </w:tc>
      </w:tr>
    </w:tbl>
    <w:p w14:paraId="6EFDD540" w14:textId="77777777" w:rsidR="00C336BB" w:rsidRPr="00423412" w:rsidRDefault="00C336BB" w:rsidP="00C336BB">
      <w:pPr>
        <w:rPr>
          <w:rFonts w:eastAsia="Calibri"/>
        </w:rPr>
      </w:pPr>
    </w:p>
    <w:p w14:paraId="1AEADB3C" w14:textId="77777777" w:rsidR="00C336BB" w:rsidRPr="003D65C0" w:rsidRDefault="00C336BB" w:rsidP="00C336BB">
      <w:pPr>
        <w:pStyle w:val="Heading5"/>
        <w:rPr>
          <w:rFonts w:cs="Arial"/>
          <w:szCs w:val="22"/>
          <w:lang w:val="en-IN"/>
        </w:rPr>
      </w:pPr>
      <w:bookmarkStart w:id="746" w:name="_Toc170980948"/>
      <w:r w:rsidRPr="004D41EC">
        <w:rPr>
          <w:lang w:val="en-IN"/>
        </w:rPr>
        <w:t>7.13.3.1.</w:t>
      </w:r>
      <w:r>
        <w:rPr>
          <w:lang w:val="en-IN"/>
        </w:rPr>
        <w:t>48</w:t>
      </w:r>
      <w:r>
        <w:rPr>
          <w:lang w:val="en-IN"/>
        </w:rPr>
        <w:tab/>
        <w:t>Delete</w:t>
      </w:r>
      <w:r w:rsidRPr="003D65C0">
        <w:rPr>
          <w:lang w:val="en-IN"/>
        </w:rPr>
        <w:t xml:space="preserve"> notification channel response</w:t>
      </w:r>
      <w:bookmarkEnd w:id="746"/>
    </w:p>
    <w:p w14:paraId="3EE93E53" w14:textId="77777777" w:rsidR="00C336BB" w:rsidRPr="00423412" w:rsidRDefault="00C336BB" w:rsidP="00C336BB">
      <w:pPr>
        <w:rPr>
          <w:rFonts w:eastAsia="Calibri"/>
        </w:rPr>
      </w:pPr>
      <w:r w:rsidRPr="003D65C0">
        <w:t>Table 7.13.3</w:t>
      </w:r>
      <w:r w:rsidRPr="003D65C0">
        <w:rPr>
          <w:lang w:eastAsia="ko-KR"/>
        </w:rPr>
        <w:t>.1.</w:t>
      </w:r>
      <w:r>
        <w:rPr>
          <w:lang w:eastAsia="ko-KR"/>
        </w:rPr>
        <w:t>48</w:t>
      </w:r>
      <w:r w:rsidRPr="003D65C0">
        <w:t xml:space="preserve"> describes the information flow for the </w:t>
      </w:r>
      <w:r>
        <w:rPr>
          <w:lang w:eastAsia="ko-KR"/>
        </w:rPr>
        <w:t>delete</w:t>
      </w:r>
      <w:r w:rsidRPr="003D65C0">
        <w:rPr>
          <w:lang w:eastAsia="ko-KR"/>
        </w:rPr>
        <w:t xml:space="preserve"> notification channel response </w:t>
      </w:r>
      <w:r w:rsidRPr="003D65C0">
        <w:t xml:space="preserve">sent from the MCData notification server to the </w:t>
      </w:r>
      <w:r>
        <w:t>m</w:t>
      </w:r>
      <w:r w:rsidRPr="003D65C0">
        <w:t>essage notification client.</w:t>
      </w:r>
    </w:p>
    <w:p w14:paraId="1508D278" w14:textId="77777777" w:rsidR="00C336BB" w:rsidRPr="003D65C0" w:rsidRDefault="00C336BB" w:rsidP="00C336BB">
      <w:pPr>
        <w:pStyle w:val="TH"/>
      </w:pPr>
      <w:r w:rsidRPr="003D65C0">
        <w:t>Table 7.13.3.1.</w:t>
      </w:r>
      <w:r>
        <w:t>48</w:t>
      </w:r>
      <w:r w:rsidRPr="003D65C0">
        <w:t xml:space="preserve">: </w:t>
      </w:r>
      <w:r>
        <w:rPr>
          <w:lang w:eastAsia="ko-KR"/>
        </w:rPr>
        <w:t>Delete</w:t>
      </w:r>
      <w:r w:rsidRPr="003D65C0">
        <w:rPr>
          <w:lang w:eastAsia="ko-KR"/>
        </w:rPr>
        <w:t xml:space="preserve"> notification channel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01B1123F" w14:textId="77777777" w:rsidTr="00DA72C9">
        <w:trPr>
          <w:jc w:val="center"/>
        </w:trPr>
        <w:tc>
          <w:tcPr>
            <w:tcW w:w="3043" w:type="dxa"/>
            <w:tcMar>
              <w:top w:w="0" w:type="dxa"/>
              <w:left w:w="108" w:type="dxa"/>
              <w:bottom w:w="0" w:type="dxa"/>
              <w:right w:w="108" w:type="dxa"/>
            </w:tcMar>
            <w:hideMark/>
          </w:tcPr>
          <w:p w14:paraId="0E7EF0AE"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36E407B2"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65081240" w14:textId="77777777" w:rsidR="00C336BB" w:rsidRPr="003D65C0" w:rsidRDefault="00C336BB" w:rsidP="00DA72C9">
            <w:pPr>
              <w:pStyle w:val="TAH"/>
            </w:pPr>
            <w:r w:rsidRPr="003D65C0">
              <w:t>Description</w:t>
            </w:r>
          </w:p>
        </w:tc>
      </w:tr>
      <w:tr w:rsidR="00C336BB" w:rsidRPr="004D41EC" w14:paraId="50CDC152" w14:textId="77777777" w:rsidTr="00DA72C9">
        <w:trPr>
          <w:jc w:val="center"/>
        </w:trPr>
        <w:tc>
          <w:tcPr>
            <w:tcW w:w="3043" w:type="dxa"/>
            <w:tcMar>
              <w:top w:w="0" w:type="dxa"/>
              <w:left w:w="108" w:type="dxa"/>
              <w:bottom w:w="0" w:type="dxa"/>
              <w:right w:w="108" w:type="dxa"/>
            </w:tcMar>
            <w:hideMark/>
          </w:tcPr>
          <w:p w14:paraId="0115AB12"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7507D27"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25DE00B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4511792D"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007E4F05" w14:textId="77777777" w:rsidR="00C336BB" w:rsidRPr="002C7CB4" w:rsidRDefault="00C336BB" w:rsidP="00DA72C9">
            <w:pPr>
              <w:pStyle w:val="TAL"/>
            </w:pPr>
            <w:r>
              <w:t>Result</w:t>
            </w:r>
          </w:p>
        </w:tc>
        <w:tc>
          <w:tcPr>
            <w:tcW w:w="1009" w:type="dxa"/>
            <w:shd w:val="clear" w:color="auto" w:fill="auto"/>
          </w:tcPr>
          <w:p w14:paraId="08AA1955" w14:textId="77777777" w:rsidR="00C336BB" w:rsidRPr="002C7CB4" w:rsidRDefault="00C336BB" w:rsidP="00DA72C9">
            <w:pPr>
              <w:pStyle w:val="TAL"/>
            </w:pPr>
            <w:r>
              <w:t>M</w:t>
            </w:r>
          </w:p>
        </w:tc>
        <w:tc>
          <w:tcPr>
            <w:tcW w:w="4593" w:type="dxa"/>
            <w:shd w:val="clear" w:color="auto" w:fill="auto"/>
          </w:tcPr>
          <w:p w14:paraId="009A934C" w14:textId="77777777" w:rsidR="00C336BB" w:rsidRPr="002C7CB4" w:rsidRDefault="00C336BB" w:rsidP="00DA72C9">
            <w:pPr>
              <w:pStyle w:val="TAL"/>
            </w:pPr>
            <w:r>
              <w:t>Indicates if deletion of notification channel is success or failure</w:t>
            </w:r>
          </w:p>
        </w:tc>
      </w:tr>
    </w:tbl>
    <w:p w14:paraId="4A629C23" w14:textId="77777777" w:rsidR="00C336BB" w:rsidRDefault="00C336BB" w:rsidP="00C336BB">
      <w:pPr>
        <w:rPr>
          <w:lang w:val="en-IN"/>
        </w:rPr>
      </w:pPr>
    </w:p>
    <w:p w14:paraId="440CBDCF" w14:textId="77777777" w:rsidR="00C336BB" w:rsidRPr="003D65C0" w:rsidRDefault="00C336BB" w:rsidP="00C336BB">
      <w:pPr>
        <w:pStyle w:val="Heading5"/>
        <w:rPr>
          <w:lang w:val="en-IN"/>
        </w:rPr>
      </w:pPr>
      <w:bookmarkStart w:id="747" w:name="_Toc170980949"/>
      <w:r w:rsidRPr="004D41EC">
        <w:rPr>
          <w:lang w:val="en-IN"/>
        </w:rPr>
        <w:t>7.13.3.1.</w:t>
      </w:r>
      <w:r>
        <w:rPr>
          <w:lang w:val="en-IN"/>
        </w:rPr>
        <w:t>49</w:t>
      </w:r>
      <w:r>
        <w:rPr>
          <w:lang w:val="en-IN"/>
        </w:rPr>
        <w:tab/>
        <w:t>Delete</w:t>
      </w:r>
      <w:r w:rsidRPr="003D65C0">
        <w:rPr>
          <w:lang w:val="en-IN"/>
        </w:rPr>
        <w:t xml:space="preserve"> notification</w:t>
      </w:r>
      <w:r>
        <w:rPr>
          <w:lang w:val="en-IN"/>
        </w:rPr>
        <w:t xml:space="preserve"> subscription</w:t>
      </w:r>
      <w:r w:rsidRPr="003D65C0">
        <w:rPr>
          <w:lang w:val="en-IN"/>
        </w:rPr>
        <w:t xml:space="preserve"> request</w:t>
      </w:r>
      <w:bookmarkEnd w:id="747"/>
    </w:p>
    <w:p w14:paraId="37DA98E6" w14:textId="77777777" w:rsidR="00C336BB" w:rsidRPr="00423412" w:rsidRDefault="00C336BB" w:rsidP="00C336BB">
      <w:pPr>
        <w:rPr>
          <w:rFonts w:eastAsia="Calibri"/>
        </w:rPr>
      </w:pPr>
      <w:r w:rsidRPr="003D65C0">
        <w:t>Table 7.13.3</w:t>
      </w:r>
      <w:r w:rsidRPr="003D65C0">
        <w:rPr>
          <w:lang w:eastAsia="ko-KR"/>
        </w:rPr>
        <w:t>.1.</w:t>
      </w:r>
      <w:r>
        <w:rPr>
          <w:lang w:eastAsia="ko-KR"/>
        </w:rPr>
        <w:t>49</w:t>
      </w:r>
      <w:r w:rsidRPr="003D65C0">
        <w:t xml:space="preserve"> describes the information flow for the </w:t>
      </w:r>
      <w:r>
        <w:rPr>
          <w:lang w:eastAsia="ko-KR"/>
        </w:rPr>
        <w:t>delete</w:t>
      </w:r>
      <w:r w:rsidRPr="003D65C0">
        <w:rPr>
          <w:lang w:eastAsia="ko-KR"/>
        </w:rPr>
        <w:t xml:space="preserve"> notification </w:t>
      </w:r>
      <w:r>
        <w:rPr>
          <w:lang w:eastAsia="ko-KR"/>
        </w:rPr>
        <w:t xml:space="preserve">subscription </w:t>
      </w:r>
      <w:r w:rsidRPr="003D65C0">
        <w:rPr>
          <w:lang w:eastAsia="ko-KR"/>
        </w:rPr>
        <w:t xml:space="preserve">request </w:t>
      </w:r>
      <w:r w:rsidRPr="003D65C0">
        <w:t xml:space="preserve">sent from the </w:t>
      </w:r>
      <w:r>
        <w:t xml:space="preserve">message store </w:t>
      </w:r>
      <w:r w:rsidRPr="00540DF3">
        <w:rPr>
          <w:u w:val="single"/>
        </w:rPr>
        <w:t>client</w:t>
      </w:r>
      <w:r w:rsidRPr="003D65C0">
        <w:t xml:space="preserve"> to the MCData </w:t>
      </w:r>
      <w:r>
        <w:t>message store</w:t>
      </w:r>
      <w:r w:rsidRPr="003D65C0">
        <w:t>.</w:t>
      </w:r>
    </w:p>
    <w:p w14:paraId="58287C35" w14:textId="77777777" w:rsidR="00C336BB" w:rsidRPr="003D65C0" w:rsidRDefault="00C336BB" w:rsidP="00C336BB">
      <w:pPr>
        <w:pStyle w:val="TH"/>
      </w:pPr>
      <w:r w:rsidRPr="003D65C0">
        <w:t>Table 7.13.3.1.</w:t>
      </w:r>
      <w:r>
        <w:t>49</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request</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2"/>
        <w:gridCol w:w="1008"/>
        <w:gridCol w:w="4590"/>
      </w:tblGrid>
      <w:tr w:rsidR="00C336BB" w:rsidRPr="004D41EC" w14:paraId="31400C36" w14:textId="77777777" w:rsidTr="00DA72C9">
        <w:trPr>
          <w:jc w:val="center"/>
        </w:trPr>
        <w:tc>
          <w:tcPr>
            <w:tcW w:w="3042" w:type="dxa"/>
            <w:tcMar>
              <w:top w:w="0" w:type="dxa"/>
              <w:left w:w="108" w:type="dxa"/>
              <w:bottom w:w="0" w:type="dxa"/>
              <w:right w:w="108" w:type="dxa"/>
            </w:tcMar>
            <w:hideMark/>
          </w:tcPr>
          <w:p w14:paraId="2431D020" w14:textId="77777777" w:rsidR="00C336BB" w:rsidRPr="003D65C0" w:rsidRDefault="00C336BB" w:rsidP="00DA72C9">
            <w:pPr>
              <w:pStyle w:val="TAH"/>
            </w:pPr>
            <w:r w:rsidRPr="003D65C0">
              <w:t>Information element</w:t>
            </w:r>
          </w:p>
        </w:tc>
        <w:tc>
          <w:tcPr>
            <w:tcW w:w="1008" w:type="dxa"/>
            <w:tcMar>
              <w:top w:w="0" w:type="dxa"/>
              <w:left w:w="108" w:type="dxa"/>
              <w:bottom w:w="0" w:type="dxa"/>
              <w:right w:w="108" w:type="dxa"/>
            </w:tcMar>
            <w:hideMark/>
          </w:tcPr>
          <w:p w14:paraId="260A316B" w14:textId="77777777" w:rsidR="00C336BB" w:rsidRPr="003D65C0" w:rsidRDefault="00C336BB" w:rsidP="00DA72C9">
            <w:pPr>
              <w:pStyle w:val="TAH"/>
            </w:pPr>
            <w:r w:rsidRPr="003D65C0">
              <w:t>Status</w:t>
            </w:r>
          </w:p>
        </w:tc>
        <w:tc>
          <w:tcPr>
            <w:tcW w:w="4590" w:type="dxa"/>
            <w:tcMar>
              <w:top w:w="0" w:type="dxa"/>
              <w:left w:w="108" w:type="dxa"/>
              <w:bottom w:w="0" w:type="dxa"/>
              <w:right w:w="108" w:type="dxa"/>
            </w:tcMar>
            <w:hideMark/>
          </w:tcPr>
          <w:p w14:paraId="7016AEE2" w14:textId="77777777" w:rsidR="00C336BB" w:rsidRPr="003D65C0" w:rsidRDefault="00C336BB" w:rsidP="00DA72C9">
            <w:pPr>
              <w:pStyle w:val="TAH"/>
            </w:pPr>
            <w:r w:rsidRPr="003D65C0">
              <w:t>Description</w:t>
            </w:r>
          </w:p>
        </w:tc>
      </w:tr>
      <w:tr w:rsidR="00C336BB" w:rsidRPr="004D41EC" w14:paraId="5601C457" w14:textId="77777777" w:rsidTr="00DA72C9">
        <w:trPr>
          <w:jc w:val="center"/>
        </w:trPr>
        <w:tc>
          <w:tcPr>
            <w:tcW w:w="3042" w:type="dxa"/>
            <w:tcMar>
              <w:top w:w="0" w:type="dxa"/>
              <w:left w:w="108" w:type="dxa"/>
              <w:bottom w:w="0" w:type="dxa"/>
              <w:right w:w="108" w:type="dxa"/>
            </w:tcMar>
            <w:hideMark/>
          </w:tcPr>
          <w:p w14:paraId="0121540E" w14:textId="77777777" w:rsidR="00C336BB" w:rsidRPr="003D65C0" w:rsidRDefault="00C336BB" w:rsidP="00DA72C9">
            <w:pPr>
              <w:pStyle w:val="TAL"/>
              <w:rPr>
                <w:lang w:eastAsia="zh-CN"/>
              </w:rPr>
            </w:pPr>
            <w:r w:rsidRPr="003D65C0">
              <w:t>MCData ID</w:t>
            </w:r>
          </w:p>
        </w:tc>
        <w:tc>
          <w:tcPr>
            <w:tcW w:w="1008" w:type="dxa"/>
            <w:tcMar>
              <w:top w:w="0" w:type="dxa"/>
              <w:left w:w="108" w:type="dxa"/>
              <w:bottom w:w="0" w:type="dxa"/>
              <w:right w:w="108" w:type="dxa"/>
            </w:tcMar>
            <w:hideMark/>
          </w:tcPr>
          <w:p w14:paraId="76A247CB" w14:textId="77777777" w:rsidR="00C336BB" w:rsidRPr="003D65C0" w:rsidRDefault="00C336BB" w:rsidP="00DA72C9">
            <w:pPr>
              <w:pStyle w:val="TAL"/>
              <w:rPr>
                <w:lang w:eastAsia="zh-CN"/>
              </w:rPr>
            </w:pPr>
            <w:r w:rsidRPr="003D65C0">
              <w:t>M</w:t>
            </w:r>
          </w:p>
        </w:tc>
        <w:tc>
          <w:tcPr>
            <w:tcW w:w="4590" w:type="dxa"/>
            <w:tcMar>
              <w:top w:w="0" w:type="dxa"/>
              <w:left w:w="108" w:type="dxa"/>
              <w:bottom w:w="0" w:type="dxa"/>
              <w:right w:w="108" w:type="dxa"/>
            </w:tcMar>
            <w:hideMark/>
          </w:tcPr>
          <w:p w14:paraId="4AA9251E" w14:textId="77777777" w:rsidR="00C336BB" w:rsidRPr="003D65C0" w:rsidRDefault="00C336BB" w:rsidP="00DA72C9">
            <w:pPr>
              <w:pStyle w:val="TAL"/>
              <w:rPr>
                <w:lang w:eastAsia="zh-CN"/>
              </w:rPr>
            </w:pPr>
            <w:r w:rsidRPr="003D65C0">
              <w:t>The identity of the MCData client initiating the request</w:t>
            </w:r>
          </w:p>
        </w:tc>
      </w:tr>
    </w:tbl>
    <w:p w14:paraId="1CD632A5" w14:textId="77777777" w:rsidR="00C336BB" w:rsidRPr="00423412" w:rsidRDefault="00C336BB" w:rsidP="00C336BB">
      <w:pPr>
        <w:rPr>
          <w:rFonts w:eastAsia="Calibri"/>
        </w:rPr>
      </w:pPr>
    </w:p>
    <w:p w14:paraId="6061B324" w14:textId="77777777" w:rsidR="00C336BB" w:rsidRPr="003D65C0" w:rsidRDefault="00C336BB" w:rsidP="00C336BB">
      <w:pPr>
        <w:pStyle w:val="Heading5"/>
        <w:rPr>
          <w:rFonts w:cs="Arial"/>
          <w:szCs w:val="22"/>
          <w:lang w:val="en-IN"/>
        </w:rPr>
      </w:pPr>
      <w:bookmarkStart w:id="748" w:name="_Toc170980950"/>
      <w:r w:rsidRPr="004D41EC">
        <w:rPr>
          <w:lang w:val="en-IN"/>
        </w:rPr>
        <w:t>7.13.3.1.</w:t>
      </w:r>
      <w:r>
        <w:rPr>
          <w:lang w:val="en-IN"/>
        </w:rPr>
        <w:t>50</w:t>
      </w:r>
      <w:r>
        <w:rPr>
          <w:lang w:val="en-IN"/>
        </w:rPr>
        <w:tab/>
        <w:t>Delete</w:t>
      </w:r>
      <w:r w:rsidRPr="003D65C0">
        <w:rPr>
          <w:lang w:val="en-IN"/>
        </w:rPr>
        <w:t xml:space="preserve"> notification</w:t>
      </w:r>
      <w:r>
        <w:rPr>
          <w:lang w:val="en-IN"/>
        </w:rPr>
        <w:t xml:space="preserve"> subscription</w:t>
      </w:r>
      <w:r w:rsidRPr="003D65C0">
        <w:rPr>
          <w:lang w:val="en-IN"/>
        </w:rPr>
        <w:t xml:space="preserve"> response</w:t>
      </w:r>
      <w:bookmarkEnd w:id="748"/>
    </w:p>
    <w:p w14:paraId="1F2245B2" w14:textId="77777777" w:rsidR="00C336BB" w:rsidRPr="00423412" w:rsidRDefault="00C336BB" w:rsidP="00C336BB">
      <w:pPr>
        <w:rPr>
          <w:rFonts w:eastAsia="Calibri"/>
        </w:rPr>
      </w:pPr>
      <w:r w:rsidRPr="003D65C0">
        <w:t>Table 7.13.3</w:t>
      </w:r>
      <w:r w:rsidRPr="003D65C0">
        <w:rPr>
          <w:lang w:eastAsia="ko-KR"/>
        </w:rPr>
        <w:t>.1.</w:t>
      </w:r>
      <w:r>
        <w:rPr>
          <w:lang w:eastAsia="ko-KR"/>
        </w:rPr>
        <w:t>50</w:t>
      </w:r>
      <w:r w:rsidRPr="003D65C0">
        <w:t xml:space="preserve"> describes the information flow for the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response </w:t>
      </w:r>
      <w:r w:rsidRPr="003D65C0">
        <w:t xml:space="preserve">sent from the MCData </w:t>
      </w:r>
      <w:r>
        <w:t xml:space="preserve">message store </w:t>
      </w:r>
      <w:r w:rsidRPr="003D65C0">
        <w:t xml:space="preserve">to the </w:t>
      </w:r>
      <w:r>
        <w:t>m</w:t>
      </w:r>
      <w:r w:rsidRPr="003D65C0">
        <w:t xml:space="preserve">essage </w:t>
      </w:r>
      <w:r>
        <w:t>store</w:t>
      </w:r>
      <w:r w:rsidRPr="003D65C0">
        <w:t xml:space="preserve"> client.</w:t>
      </w:r>
    </w:p>
    <w:p w14:paraId="00D87A6F" w14:textId="77777777" w:rsidR="00C336BB" w:rsidRPr="003D65C0" w:rsidRDefault="00C336BB" w:rsidP="00C336BB">
      <w:pPr>
        <w:pStyle w:val="TH"/>
      </w:pPr>
      <w:r w:rsidRPr="003D65C0">
        <w:t>Table 7.13.3.1.</w:t>
      </w:r>
      <w:r>
        <w:t>50</w:t>
      </w:r>
      <w:r w:rsidRPr="003D65C0">
        <w:t xml:space="preserve">: </w:t>
      </w:r>
      <w:r>
        <w:rPr>
          <w:lang w:eastAsia="ko-KR"/>
        </w:rPr>
        <w:t>Delete</w:t>
      </w:r>
      <w:r w:rsidRPr="003D65C0">
        <w:rPr>
          <w:lang w:eastAsia="ko-KR"/>
        </w:rPr>
        <w:t xml:space="preserve"> notification</w:t>
      </w:r>
      <w:r>
        <w:rPr>
          <w:lang w:eastAsia="ko-KR"/>
        </w:rPr>
        <w:t xml:space="preserve"> subscription</w:t>
      </w:r>
      <w:r w:rsidRPr="003D65C0">
        <w:rPr>
          <w:lang w:eastAsia="ko-KR"/>
        </w:rPr>
        <w:t xml:space="preserve"> </w:t>
      </w:r>
      <w:r>
        <w:rPr>
          <w:lang w:eastAsia="ko-KR"/>
        </w:rPr>
        <w:t>response</w:t>
      </w:r>
    </w:p>
    <w:tbl>
      <w:tblPr>
        <w:tblW w:w="86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043"/>
        <w:gridCol w:w="1009"/>
        <w:gridCol w:w="4593"/>
      </w:tblGrid>
      <w:tr w:rsidR="00C336BB" w:rsidRPr="004D41EC" w14:paraId="34AFB6F5" w14:textId="77777777" w:rsidTr="00DA72C9">
        <w:trPr>
          <w:jc w:val="center"/>
        </w:trPr>
        <w:tc>
          <w:tcPr>
            <w:tcW w:w="3043" w:type="dxa"/>
            <w:tcMar>
              <w:top w:w="0" w:type="dxa"/>
              <w:left w:w="108" w:type="dxa"/>
              <w:bottom w:w="0" w:type="dxa"/>
              <w:right w:w="108" w:type="dxa"/>
            </w:tcMar>
            <w:hideMark/>
          </w:tcPr>
          <w:p w14:paraId="0BDDB3B8" w14:textId="77777777" w:rsidR="00C336BB" w:rsidRPr="003D65C0" w:rsidRDefault="00C336BB" w:rsidP="00DA72C9">
            <w:pPr>
              <w:pStyle w:val="TAH"/>
            </w:pPr>
            <w:r w:rsidRPr="003D65C0">
              <w:t>Information element</w:t>
            </w:r>
          </w:p>
        </w:tc>
        <w:tc>
          <w:tcPr>
            <w:tcW w:w="1009" w:type="dxa"/>
            <w:tcMar>
              <w:top w:w="0" w:type="dxa"/>
              <w:left w:w="108" w:type="dxa"/>
              <w:bottom w:w="0" w:type="dxa"/>
              <w:right w:w="108" w:type="dxa"/>
            </w:tcMar>
            <w:hideMark/>
          </w:tcPr>
          <w:p w14:paraId="53444095" w14:textId="77777777" w:rsidR="00C336BB" w:rsidRPr="003D65C0" w:rsidRDefault="00C336BB" w:rsidP="00DA72C9">
            <w:pPr>
              <w:pStyle w:val="TAH"/>
            </w:pPr>
            <w:r w:rsidRPr="003D65C0">
              <w:t>Status</w:t>
            </w:r>
          </w:p>
        </w:tc>
        <w:tc>
          <w:tcPr>
            <w:tcW w:w="4593" w:type="dxa"/>
            <w:tcMar>
              <w:top w:w="0" w:type="dxa"/>
              <w:left w:w="108" w:type="dxa"/>
              <w:bottom w:w="0" w:type="dxa"/>
              <w:right w:w="108" w:type="dxa"/>
            </w:tcMar>
            <w:hideMark/>
          </w:tcPr>
          <w:p w14:paraId="7C6E75F2" w14:textId="77777777" w:rsidR="00C336BB" w:rsidRPr="003D65C0" w:rsidRDefault="00C336BB" w:rsidP="00DA72C9">
            <w:pPr>
              <w:pStyle w:val="TAH"/>
            </w:pPr>
            <w:r w:rsidRPr="003D65C0">
              <w:t>Description</w:t>
            </w:r>
          </w:p>
        </w:tc>
      </w:tr>
      <w:tr w:rsidR="00C336BB" w:rsidRPr="004D41EC" w14:paraId="00BCEDDC" w14:textId="77777777" w:rsidTr="00DA72C9">
        <w:trPr>
          <w:jc w:val="center"/>
        </w:trPr>
        <w:tc>
          <w:tcPr>
            <w:tcW w:w="3043" w:type="dxa"/>
            <w:tcMar>
              <w:top w:w="0" w:type="dxa"/>
              <w:left w:w="108" w:type="dxa"/>
              <w:bottom w:w="0" w:type="dxa"/>
              <w:right w:w="108" w:type="dxa"/>
            </w:tcMar>
            <w:hideMark/>
          </w:tcPr>
          <w:p w14:paraId="540A9A29" w14:textId="77777777" w:rsidR="00C336BB" w:rsidRPr="003D65C0" w:rsidRDefault="00C336BB" w:rsidP="00DA72C9">
            <w:pPr>
              <w:pStyle w:val="TAL"/>
              <w:rPr>
                <w:lang w:eastAsia="zh-CN"/>
              </w:rPr>
            </w:pPr>
            <w:r w:rsidRPr="003D65C0">
              <w:t>MCData ID</w:t>
            </w:r>
          </w:p>
        </w:tc>
        <w:tc>
          <w:tcPr>
            <w:tcW w:w="1009" w:type="dxa"/>
            <w:tcMar>
              <w:top w:w="0" w:type="dxa"/>
              <w:left w:w="108" w:type="dxa"/>
              <w:bottom w:w="0" w:type="dxa"/>
              <w:right w:w="108" w:type="dxa"/>
            </w:tcMar>
            <w:hideMark/>
          </w:tcPr>
          <w:p w14:paraId="35C909D6" w14:textId="77777777" w:rsidR="00C336BB" w:rsidRPr="003D65C0" w:rsidRDefault="00C336BB" w:rsidP="00DA72C9">
            <w:pPr>
              <w:pStyle w:val="TAL"/>
              <w:rPr>
                <w:lang w:eastAsia="zh-CN"/>
              </w:rPr>
            </w:pPr>
            <w:r w:rsidRPr="003D65C0">
              <w:t>M</w:t>
            </w:r>
          </w:p>
        </w:tc>
        <w:tc>
          <w:tcPr>
            <w:tcW w:w="4593" w:type="dxa"/>
            <w:tcMar>
              <w:top w:w="0" w:type="dxa"/>
              <w:left w:w="108" w:type="dxa"/>
              <w:bottom w:w="0" w:type="dxa"/>
              <w:right w:w="108" w:type="dxa"/>
            </w:tcMar>
            <w:hideMark/>
          </w:tcPr>
          <w:p w14:paraId="7C8B22A4" w14:textId="77777777" w:rsidR="00C336BB" w:rsidRPr="003D65C0" w:rsidRDefault="00C336BB" w:rsidP="00DA72C9">
            <w:pPr>
              <w:pStyle w:val="TAL"/>
              <w:rPr>
                <w:lang w:eastAsia="zh-CN"/>
              </w:rPr>
            </w:pPr>
            <w:r w:rsidRPr="003D65C0">
              <w:t>The identity of the MCData client initiating the request</w:t>
            </w:r>
          </w:p>
        </w:tc>
      </w:tr>
      <w:tr w:rsidR="00C336BB" w:rsidRPr="008B3098" w14:paraId="23996A6F" w14:textId="77777777" w:rsidTr="00DA72C9">
        <w:tblPrEx>
          <w:tblCellMar>
            <w:left w:w="108" w:type="dxa"/>
            <w:right w:w="108" w:type="dxa"/>
          </w:tblCellMar>
          <w:tblLook w:val="0000" w:firstRow="0" w:lastRow="0" w:firstColumn="0" w:lastColumn="0" w:noHBand="0" w:noVBand="0"/>
        </w:tblPrEx>
        <w:trPr>
          <w:jc w:val="center"/>
        </w:trPr>
        <w:tc>
          <w:tcPr>
            <w:tcW w:w="3043" w:type="dxa"/>
            <w:shd w:val="clear" w:color="auto" w:fill="auto"/>
          </w:tcPr>
          <w:p w14:paraId="6AFDC332" w14:textId="77777777" w:rsidR="00C336BB" w:rsidRPr="002C7CB4" w:rsidRDefault="00C336BB" w:rsidP="00DA72C9">
            <w:pPr>
              <w:pStyle w:val="TAL"/>
            </w:pPr>
            <w:r>
              <w:t>Result</w:t>
            </w:r>
          </w:p>
        </w:tc>
        <w:tc>
          <w:tcPr>
            <w:tcW w:w="1009" w:type="dxa"/>
            <w:shd w:val="clear" w:color="auto" w:fill="auto"/>
          </w:tcPr>
          <w:p w14:paraId="243650CD" w14:textId="77777777" w:rsidR="00C336BB" w:rsidRPr="002C7CB4" w:rsidRDefault="00C336BB" w:rsidP="00DA72C9">
            <w:pPr>
              <w:pStyle w:val="TAL"/>
            </w:pPr>
            <w:r>
              <w:t>M</w:t>
            </w:r>
          </w:p>
        </w:tc>
        <w:tc>
          <w:tcPr>
            <w:tcW w:w="4593" w:type="dxa"/>
            <w:shd w:val="clear" w:color="auto" w:fill="auto"/>
          </w:tcPr>
          <w:p w14:paraId="52C67C3F" w14:textId="77777777" w:rsidR="00C336BB" w:rsidRPr="002C7CB4" w:rsidRDefault="00C336BB" w:rsidP="00DA72C9">
            <w:pPr>
              <w:pStyle w:val="TAL"/>
            </w:pPr>
            <w:r>
              <w:t>Indicates if deletion of notification subscription is success or failure</w:t>
            </w:r>
          </w:p>
        </w:tc>
      </w:tr>
    </w:tbl>
    <w:p w14:paraId="4F94ED3B" w14:textId="77777777" w:rsidR="00C336BB" w:rsidRDefault="00C336BB" w:rsidP="00C336BB">
      <w:pPr>
        <w:rPr>
          <w:noProof/>
        </w:rPr>
      </w:pPr>
    </w:p>
    <w:p w14:paraId="1F5DC029" w14:textId="77777777" w:rsidR="00C336BB" w:rsidRPr="008B3098" w:rsidRDefault="00C336BB" w:rsidP="00C336BB">
      <w:pPr>
        <w:pStyle w:val="Heading5"/>
        <w:rPr>
          <w:rFonts w:eastAsia="SimSun"/>
          <w:lang w:val="en-IN"/>
        </w:rPr>
      </w:pPr>
      <w:bookmarkStart w:id="749" w:name="_Toc170980951"/>
      <w:r w:rsidRPr="008B3098">
        <w:rPr>
          <w:rFonts w:eastAsia="SimSun"/>
          <w:lang w:val="en-IN"/>
        </w:rPr>
        <w:t>7.</w:t>
      </w:r>
      <w:r>
        <w:rPr>
          <w:rFonts w:eastAsia="SimSun"/>
          <w:lang w:val="en-IN"/>
        </w:rPr>
        <w:t>13</w:t>
      </w:r>
      <w:r w:rsidRPr="008B3098">
        <w:rPr>
          <w:rFonts w:eastAsia="SimSun"/>
          <w:lang w:val="en-IN"/>
        </w:rPr>
        <w:t>.3.</w:t>
      </w:r>
      <w:r>
        <w:rPr>
          <w:rFonts w:eastAsia="SimSun"/>
          <w:lang w:val="en-IN"/>
        </w:rPr>
        <w:t>1</w:t>
      </w:r>
      <w:r w:rsidRPr="008B3098">
        <w:rPr>
          <w:rFonts w:eastAsia="SimSun"/>
          <w:lang w:val="en-IN"/>
        </w:rPr>
        <w:t>.</w:t>
      </w:r>
      <w:r>
        <w:rPr>
          <w:rFonts w:eastAsia="SimSun"/>
          <w:lang w:val="en-IN"/>
        </w:rPr>
        <w:t>51</w:t>
      </w:r>
      <w:r w:rsidRPr="008B3098">
        <w:rPr>
          <w:rFonts w:eastAsia="SimSun"/>
          <w:lang w:val="en-IN"/>
        </w:rPr>
        <w:tab/>
      </w:r>
      <w:r>
        <w:rPr>
          <w:rFonts w:eastAsia="SimSun"/>
          <w:lang w:val="en-IN"/>
        </w:rPr>
        <w:t>Notification message</w:t>
      </w:r>
      <w:bookmarkEnd w:id="749"/>
    </w:p>
    <w:p w14:paraId="6AA1A28F" w14:textId="77777777" w:rsidR="00C336BB" w:rsidRPr="00C0493E" w:rsidRDefault="00C336BB" w:rsidP="00C336BB">
      <w:pPr>
        <w:rPr>
          <w:lang w:eastAsia="ko-KR"/>
        </w:rPr>
      </w:pPr>
      <w:r w:rsidRPr="008B3098">
        <w:t>Table 7.</w:t>
      </w:r>
      <w:r>
        <w:t>1</w:t>
      </w:r>
      <w:r w:rsidRPr="008B3098">
        <w:t>3.</w:t>
      </w:r>
      <w:r>
        <w:t>3</w:t>
      </w:r>
      <w:r w:rsidRPr="008B3098">
        <w:rPr>
          <w:lang w:eastAsia="ko-KR"/>
        </w:rPr>
        <w:t>.</w:t>
      </w:r>
      <w:r>
        <w:rPr>
          <w:lang w:eastAsia="ko-KR"/>
        </w:rPr>
        <w:t>1.51</w:t>
      </w:r>
      <w:r w:rsidRPr="008B3098">
        <w:t xml:space="preserve">-1 describes the information flow for the </w:t>
      </w:r>
      <w:r>
        <w:t>n</w:t>
      </w:r>
      <w:r>
        <w:rPr>
          <w:lang w:eastAsia="ko-KR"/>
        </w:rPr>
        <w:t>otification</w:t>
      </w:r>
      <w:r w:rsidRPr="008B3098">
        <w:t xml:space="preserve"> </w:t>
      </w:r>
      <w:r>
        <w:t xml:space="preserve">message </w:t>
      </w:r>
      <w:r w:rsidRPr="008B3098">
        <w:t xml:space="preserve">sent from the MCData </w:t>
      </w:r>
      <w:r>
        <w:t>message store</w:t>
      </w:r>
      <w:r w:rsidRPr="008B3098">
        <w:t xml:space="preserve"> to </w:t>
      </w:r>
      <w:r>
        <w:t>the</w:t>
      </w:r>
      <w:r w:rsidRPr="008B3098">
        <w:t xml:space="preserve"> </w:t>
      </w:r>
      <w:r>
        <w:t xml:space="preserve">MCData notification server </w:t>
      </w:r>
      <w:r w:rsidRPr="00C0493E">
        <w:t xml:space="preserve">and from the MCData notification server to the MCData notification client. </w:t>
      </w:r>
    </w:p>
    <w:p w14:paraId="55E63498" w14:textId="77777777" w:rsidR="00C336BB" w:rsidRPr="00C0493E" w:rsidRDefault="00C336BB" w:rsidP="00C336BB">
      <w:pPr>
        <w:pStyle w:val="TH"/>
      </w:pPr>
      <w:r w:rsidRPr="00C0493E">
        <w:t>Table 7.13.3.1.</w:t>
      </w:r>
      <w:r>
        <w:t>51</w:t>
      </w:r>
      <w:r w:rsidRPr="00C0493E">
        <w:t xml:space="preserve">-1: </w:t>
      </w:r>
      <w:r w:rsidRPr="00C0493E">
        <w:rPr>
          <w:lang w:eastAsia="ko-KR"/>
        </w:rPr>
        <w:t>Notification message</w:t>
      </w:r>
    </w:p>
    <w:tbl>
      <w:tblPr>
        <w:tblW w:w="8640" w:type="dxa"/>
        <w:jc w:val="center"/>
        <w:tblLayout w:type="fixed"/>
        <w:tblLook w:val="0000" w:firstRow="0" w:lastRow="0" w:firstColumn="0" w:lastColumn="0" w:noHBand="0" w:noVBand="0"/>
      </w:tblPr>
      <w:tblGrid>
        <w:gridCol w:w="3042"/>
        <w:gridCol w:w="1008"/>
        <w:gridCol w:w="4590"/>
      </w:tblGrid>
      <w:tr w:rsidR="00C336BB" w:rsidRPr="00C0493E" w14:paraId="66C1544D"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7B7C9397" w14:textId="77777777" w:rsidR="00C336BB" w:rsidRPr="00C0493E" w:rsidRDefault="00C336BB" w:rsidP="00DA72C9">
            <w:pPr>
              <w:pStyle w:val="TAH"/>
            </w:pPr>
            <w:r w:rsidRPr="00C0493E">
              <w:t>Information element</w:t>
            </w:r>
          </w:p>
        </w:tc>
        <w:tc>
          <w:tcPr>
            <w:tcW w:w="1008" w:type="dxa"/>
            <w:tcBorders>
              <w:top w:val="single" w:sz="4" w:space="0" w:color="000000"/>
              <w:left w:val="single" w:sz="4" w:space="0" w:color="000000"/>
              <w:bottom w:val="single" w:sz="4" w:space="0" w:color="000000"/>
            </w:tcBorders>
            <w:shd w:val="clear" w:color="auto" w:fill="auto"/>
          </w:tcPr>
          <w:p w14:paraId="75370907" w14:textId="77777777" w:rsidR="00C336BB" w:rsidRPr="00C0493E" w:rsidRDefault="00C336BB" w:rsidP="00DA72C9">
            <w:pPr>
              <w:pStyle w:val="TAH"/>
            </w:pPr>
            <w:r w:rsidRPr="00C0493E">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B625770" w14:textId="77777777" w:rsidR="00C336BB" w:rsidRPr="00C0493E" w:rsidRDefault="00C336BB" w:rsidP="00DA72C9">
            <w:pPr>
              <w:pStyle w:val="TAH"/>
            </w:pPr>
            <w:r w:rsidRPr="00C0493E">
              <w:t>Description</w:t>
            </w:r>
          </w:p>
        </w:tc>
      </w:tr>
      <w:tr w:rsidR="00C336BB" w:rsidRPr="008B3098" w14:paraId="3F389B16" w14:textId="77777777" w:rsidTr="00DA72C9">
        <w:trPr>
          <w:jc w:val="center"/>
        </w:trPr>
        <w:tc>
          <w:tcPr>
            <w:tcW w:w="3042" w:type="dxa"/>
            <w:tcBorders>
              <w:top w:val="single" w:sz="4" w:space="0" w:color="000000"/>
              <w:left w:val="single" w:sz="4" w:space="0" w:color="000000"/>
              <w:bottom w:val="single" w:sz="4" w:space="0" w:color="000000"/>
            </w:tcBorders>
            <w:shd w:val="clear" w:color="auto" w:fill="auto"/>
          </w:tcPr>
          <w:p w14:paraId="21CC0E67" w14:textId="77777777" w:rsidR="00C336BB" w:rsidRPr="00C0493E" w:rsidRDefault="00C336BB" w:rsidP="00DA72C9">
            <w:pPr>
              <w:pStyle w:val="TAL"/>
              <w:rPr>
                <w:lang w:val="en-US"/>
              </w:rPr>
            </w:pPr>
            <w:r w:rsidRPr="00C0493E">
              <w:rPr>
                <w:lang w:val="en-US"/>
              </w:rPr>
              <w:t>Event-data</w:t>
            </w:r>
          </w:p>
        </w:tc>
        <w:tc>
          <w:tcPr>
            <w:tcW w:w="1008" w:type="dxa"/>
            <w:tcBorders>
              <w:top w:val="single" w:sz="4" w:space="0" w:color="000000"/>
              <w:left w:val="single" w:sz="4" w:space="0" w:color="000000"/>
              <w:bottom w:val="single" w:sz="4" w:space="0" w:color="000000"/>
            </w:tcBorders>
            <w:shd w:val="clear" w:color="auto" w:fill="auto"/>
          </w:tcPr>
          <w:p w14:paraId="2C5145A2" w14:textId="77777777" w:rsidR="00C336BB" w:rsidRPr="00C0493E" w:rsidRDefault="00C336BB" w:rsidP="00DA72C9">
            <w:pPr>
              <w:pStyle w:val="TAL"/>
              <w:rPr>
                <w:lang w:val="en-US"/>
              </w:rPr>
            </w:pPr>
            <w:r w:rsidRPr="00C0493E">
              <w:rPr>
                <w:lang w:val="en-US"/>
              </w:rP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E924E1" w14:textId="77777777" w:rsidR="00C336BB" w:rsidRPr="00C0493E" w:rsidRDefault="00C336BB" w:rsidP="00DA72C9">
            <w:pPr>
              <w:pStyle w:val="TAL"/>
              <w:rPr>
                <w:lang w:val="en-US"/>
              </w:rPr>
            </w:pPr>
            <w:r w:rsidRPr="00C0493E">
              <w:rPr>
                <w:lang w:val="en-US"/>
              </w:rPr>
              <w:t xml:space="preserve">The specific information carried in the notification message to inform the MCData client </w:t>
            </w:r>
            <w:r>
              <w:rPr>
                <w:lang w:val="en-US"/>
              </w:rPr>
              <w:t xml:space="preserve">of </w:t>
            </w:r>
            <w:r w:rsidRPr="006930C4">
              <w:rPr>
                <w:lang w:val="en-US"/>
              </w:rPr>
              <w:t xml:space="preserve">changes to </w:t>
            </w:r>
            <w:r>
              <w:rPr>
                <w:lang w:val="en-US"/>
              </w:rPr>
              <w:t xml:space="preserve">the MCData </w:t>
            </w:r>
            <w:r w:rsidRPr="006930C4">
              <w:rPr>
                <w:lang w:val="en-US"/>
              </w:rPr>
              <w:t>message store</w:t>
            </w:r>
            <w:r w:rsidRPr="00C0493E">
              <w:rPr>
                <w:lang w:val="en-US"/>
              </w:rPr>
              <w:t>.</w:t>
            </w:r>
            <w:r>
              <w:rPr>
                <w:lang w:val="en-US"/>
              </w:rPr>
              <w:t xml:space="preserve"> (see NOTE)</w:t>
            </w:r>
          </w:p>
        </w:tc>
      </w:tr>
      <w:tr w:rsidR="00C336BB" w:rsidRPr="008B3098" w14:paraId="6A76E962"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9A2828A" w14:textId="77777777" w:rsidR="00C336BB" w:rsidRPr="00C0493E" w:rsidRDefault="00C336BB" w:rsidP="00DA72C9">
            <w:pPr>
              <w:pStyle w:val="TAN"/>
              <w:rPr>
                <w:lang w:val="en-US"/>
              </w:rPr>
            </w:pPr>
            <w:r w:rsidRPr="00D32066">
              <w:t>NOTE:</w:t>
            </w:r>
            <w:r w:rsidRPr="00D32066">
              <w:tab/>
            </w:r>
            <w:r w:rsidRPr="00C0493E">
              <w:rPr>
                <w:lang w:val="en-US"/>
              </w:rPr>
              <w:t xml:space="preserve">MCData client </w:t>
            </w:r>
            <w:r>
              <w:rPr>
                <w:lang w:val="en-US"/>
              </w:rPr>
              <w:t>uses the event information for actions such as updating its local message store or uses the event as a trigger for inquiring the Message store for desired changes</w:t>
            </w:r>
            <w:r>
              <w:t>.</w:t>
            </w:r>
          </w:p>
        </w:tc>
      </w:tr>
    </w:tbl>
    <w:p w14:paraId="6EE43B2D" w14:textId="77777777" w:rsidR="00C336BB" w:rsidRDefault="00C336BB" w:rsidP="00C336BB"/>
    <w:p w14:paraId="44BF20BD" w14:textId="77777777" w:rsidR="00C336BB" w:rsidRDefault="00C336BB" w:rsidP="00C336BB">
      <w:pPr>
        <w:pStyle w:val="Heading4"/>
      </w:pPr>
      <w:bookmarkStart w:id="750" w:name="_Toc170980952"/>
      <w:r>
        <w:t>7.13.3.2</w:t>
      </w:r>
      <w:r>
        <w:tab/>
        <w:t>Retrieve a stored object</w:t>
      </w:r>
      <w:bookmarkEnd w:id="750"/>
    </w:p>
    <w:p w14:paraId="7357C202" w14:textId="77777777" w:rsidR="00C336BB" w:rsidRDefault="00C336BB" w:rsidP="00C336BB">
      <w:pPr>
        <w:pStyle w:val="Heading5"/>
      </w:pPr>
      <w:bookmarkStart w:id="751" w:name="_Toc170980953"/>
      <w:r>
        <w:t>7.13.3.2.1</w:t>
      </w:r>
      <w:r>
        <w:tab/>
        <w:t>General</w:t>
      </w:r>
      <w:bookmarkEnd w:id="751"/>
    </w:p>
    <w:p w14:paraId="08BAAE48" w14:textId="77777777" w:rsidR="00C336BB" w:rsidRPr="00C054DD" w:rsidRDefault="00C336BB" w:rsidP="00C336BB">
      <w:r>
        <w:t xml:space="preserve">A stored object </w:t>
      </w:r>
      <w:r w:rsidRPr="0013663C">
        <w:t>can be retrieved</w:t>
      </w:r>
      <w:r>
        <w:t xml:space="preserve"> from the MCData message store with the known object identifier that is generated by the MCData message store when the object was deposited.</w:t>
      </w:r>
    </w:p>
    <w:p w14:paraId="7CBCB4D4" w14:textId="77777777" w:rsidR="00C336BB" w:rsidRDefault="00C336BB" w:rsidP="00C336BB">
      <w:pPr>
        <w:pStyle w:val="Heading5"/>
      </w:pPr>
      <w:bookmarkStart w:id="752" w:name="_Toc170980954"/>
      <w:r>
        <w:t>7.13.3.2.2</w:t>
      </w:r>
      <w:r>
        <w:tab/>
        <w:t>Procedure</w:t>
      </w:r>
      <w:bookmarkEnd w:id="752"/>
    </w:p>
    <w:p w14:paraId="6E721D74" w14:textId="77777777" w:rsidR="00C336BB" w:rsidRDefault="00C336BB" w:rsidP="00C336BB">
      <w:r>
        <w:t>The procedure in figure 7.13.3.2.2-1 describes the case when a message store client retrieves a stored object from the MCData message store using the known object identifier.</w:t>
      </w:r>
    </w:p>
    <w:p w14:paraId="2AE0CF79" w14:textId="77777777" w:rsidR="00C336BB" w:rsidRDefault="00C336BB" w:rsidP="00C336BB">
      <w:r>
        <w:t>Pre-conditions:</w:t>
      </w:r>
    </w:p>
    <w:p w14:paraId="0D8410D4" w14:textId="77777777" w:rsidR="00C336BB" w:rsidRDefault="00C336BB" w:rsidP="00C336BB">
      <w:pPr>
        <w:pStyle w:val="B1"/>
      </w:pPr>
      <w:r>
        <w:t>1.</w:t>
      </w:r>
      <w:r>
        <w:tab/>
        <w:t>A successful authentication and authorization have been performed between the message store client and the MCData message store.</w:t>
      </w:r>
    </w:p>
    <w:p w14:paraId="1E864D84" w14:textId="77777777" w:rsidR="00C336BB" w:rsidRDefault="00C336BB" w:rsidP="00C336BB">
      <w:pPr>
        <w:pStyle w:val="B1"/>
      </w:pPr>
      <w:r>
        <w:t>2.</w:t>
      </w:r>
      <w:r>
        <w:tab/>
        <w:t>The message store client knows the object identifier of the stored object.</w:t>
      </w:r>
    </w:p>
    <w:p w14:paraId="215872C8" w14:textId="77777777" w:rsidR="00C336BB" w:rsidRDefault="00C336BB" w:rsidP="00C336BB"/>
    <w:p w14:paraId="5938347A" w14:textId="77777777" w:rsidR="00C336BB" w:rsidRDefault="00C336BB" w:rsidP="00C336BB">
      <w:pPr>
        <w:pStyle w:val="TH"/>
      </w:pPr>
      <w:r>
        <w:object w:dxaOrig="8328" w:dyaOrig="4728" w14:anchorId="04419131">
          <v:shape id="_x0000_i1089" type="#_x0000_t75" style="width:338.5pt;height:192pt" o:ole="">
            <v:imagedata r:id="rId141" o:title=""/>
          </v:shape>
          <o:OLEObject Type="Embed" ProgID="Visio.Drawing.11" ShapeID="_x0000_i1089" DrawAspect="Content" ObjectID="_1782302142" r:id="rId142"/>
        </w:object>
      </w:r>
    </w:p>
    <w:p w14:paraId="5C4213A5" w14:textId="77777777" w:rsidR="00C336BB" w:rsidRDefault="00C336BB" w:rsidP="00C336BB">
      <w:pPr>
        <w:pStyle w:val="TF"/>
      </w:pPr>
      <w:r>
        <w:t>Figure 7.13.3.2.2-1: Retrieve a stored object</w:t>
      </w:r>
    </w:p>
    <w:p w14:paraId="6DF88D49" w14:textId="77777777" w:rsidR="00C336BB" w:rsidRDefault="00C336BB" w:rsidP="00C336BB">
      <w:pPr>
        <w:pStyle w:val="B1"/>
      </w:pPr>
      <w:r>
        <w:t>1.</w:t>
      </w:r>
      <w:r>
        <w:tab/>
        <w:t>The message store client would like to retrieve a stored object from the MCData message store and initiates a MCData retrieve a stored object request toward the MCData message store. The unique object identifier of the stored object is included in the request.</w:t>
      </w:r>
    </w:p>
    <w:p w14:paraId="73511C62" w14:textId="77777777" w:rsidR="00C336BB" w:rsidRPr="00864A09" w:rsidRDefault="00C336BB" w:rsidP="00C336BB">
      <w:pPr>
        <w:pStyle w:val="B1"/>
      </w:pPr>
      <w:r>
        <w:t>2.</w:t>
      </w:r>
      <w:r>
        <w:tab/>
        <w:t>The MCData message store returns the stored object that is identified by the object identifier in the MCData retrieve a stored object response.</w:t>
      </w:r>
    </w:p>
    <w:p w14:paraId="09BAC6FA" w14:textId="77777777" w:rsidR="00C336BB" w:rsidRPr="005C321E" w:rsidRDefault="00C336BB" w:rsidP="00C336BB">
      <w:pPr>
        <w:pStyle w:val="Heading4"/>
      </w:pPr>
      <w:bookmarkStart w:id="753" w:name="_Toc170980955"/>
      <w:r>
        <w:t>7.13.3.3</w:t>
      </w:r>
      <w:r>
        <w:tab/>
        <w:t>Search stored objects</w:t>
      </w:r>
      <w:bookmarkEnd w:id="753"/>
    </w:p>
    <w:p w14:paraId="5D702389" w14:textId="77777777" w:rsidR="00C336BB" w:rsidRDefault="00C336BB" w:rsidP="00C336BB">
      <w:pPr>
        <w:pStyle w:val="Heading5"/>
      </w:pPr>
      <w:bookmarkStart w:id="754" w:name="_Toc170980956"/>
      <w:r>
        <w:t>7.13.3.3.1</w:t>
      </w:r>
      <w:r>
        <w:tab/>
        <w:t>General</w:t>
      </w:r>
      <w:bookmarkEnd w:id="754"/>
    </w:p>
    <w:p w14:paraId="321019E2" w14:textId="77777777" w:rsidR="00C336BB" w:rsidRDefault="00C336BB" w:rsidP="00C336BB">
      <w:r>
        <w:t>The message store client can search stored objects in the MCData message store with certain criteria. This procedure allows the message store client to look for stored object(s) without knowing the object identifier(s) of the object. This procedure also allows the message store client to retrieve stored objects that are related to each other; such as all messages and files exchanged in a conversation.</w:t>
      </w:r>
    </w:p>
    <w:p w14:paraId="2EBDC826" w14:textId="77777777" w:rsidR="00C336BB" w:rsidRDefault="00C336BB" w:rsidP="00C336BB">
      <w:pPr>
        <w:pStyle w:val="Heading5"/>
      </w:pPr>
      <w:bookmarkStart w:id="755" w:name="_Toc170980957"/>
      <w:r>
        <w:t>7.13.3.3.2</w:t>
      </w:r>
      <w:r>
        <w:tab/>
        <w:t>Procedure</w:t>
      </w:r>
      <w:bookmarkEnd w:id="755"/>
    </w:p>
    <w:p w14:paraId="41B41380" w14:textId="77777777" w:rsidR="00C336BB" w:rsidRDefault="00C336BB" w:rsidP="00C336BB">
      <w:r>
        <w:t>The procedure in figure 7.13.3.3.2-1 describes the case when a message store client searches and retrieves relevant stored objects from the MCData message store.</w:t>
      </w:r>
    </w:p>
    <w:p w14:paraId="345CEA18" w14:textId="77777777" w:rsidR="00C336BB" w:rsidRDefault="00C336BB" w:rsidP="00C336BB">
      <w:r>
        <w:t>Pre-conditions:</w:t>
      </w:r>
    </w:p>
    <w:p w14:paraId="6B8D7754" w14:textId="77777777" w:rsidR="00C336BB" w:rsidRDefault="00C336BB" w:rsidP="00C336BB">
      <w:pPr>
        <w:pStyle w:val="B1"/>
      </w:pPr>
      <w:r>
        <w:t>1.</w:t>
      </w:r>
      <w:r>
        <w:tab/>
        <w:t>A successful authentication and authorization have been performed between the message store client and the MCData message store.</w:t>
      </w:r>
    </w:p>
    <w:p w14:paraId="2D27BED6" w14:textId="77777777" w:rsidR="00C336BB" w:rsidRDefault="00C336BB" w:rsidP="00C336BB">
      <w:pPr>
        <w:pStyle w:val="TH"/>
      </w:pPr>
      <w:r>
        <w:object w:dxaOrig="8328" w:dyaOrig="4728" w14:anchorId="626BCA68">
          <v:shape id="_x0000_i1090" type="#_x0000_t75" style="width:352.5pt;height:200pt" o:ole="">
            <v:imagedata r:id="rId143" o:title=""/>
          </v:shape>
          <o:OLEObject Type="Embed" ProgID="Visio.Drawing.11" ShapeID="_x0000_i1090" DrawAspect="Content" ObjectID="_1782302143" r:id="rId144"/>
        </w:object>
      </w:r>
    </w:p>
    <w:p w14:paraId="68D0F22E" w14:textId="77777777" w:rsidR="00C336BB" w:rsidRDefault="00C336BB" w:rsidP="00C336BB">
      <w:pPr>
        <w:pStyle w:val="TF"/>
      </w:pPr>
      <w:r>
        <w:t>Figure 7.13.3.3.2-1: Search stored objects</w:t>
      </w:r>
    </w:p>
    <w:p w14:paraId="32E7B1C4" w14:textId="77777777" w:rsidR="00C336BB" w:rsidRDefault="00C336BB" w:rsidP="00C336BB">
      <w:pPr>
        <w:pStyle w:val="B1"/>
      </w:pPr>
      <w:r>
        <w:t>1.</w:t>
      </w:r>
      <w:r>
        <w:tab/>
        <w:t>The message store client would like to retrieve stored objects that meet certain criteria (such as with the same Conversation identifier) and initiates a MCData search objects request toward the MCData message store. The search criteria are included in the request.</w:t>
      </w:r>
    </w:p>
    <w:p w14:paraId="7D9B8AFC" w14:textId="77777777" w:rsidR="00C336BB" w:rsidRDefault="00C336BB" w:rsidP="00C336BB">
      <w:pPr>
        <w:pStyle w:val="B1"/>
      </w:pPr>
      <w:r>
        <w:t>2.</w:t>
      </w:r>
      <w:r>
        <w:tab/>
        <w:t>The MCData message store looks up all stored objects that meet the search criteria and returns them in the MCData search objects response.</w:t>
      </w:r>
    </w:p>
    <w:p w14:paraId="532FDD22" w14:textId="77777777" w:rsidR="00C336BB" w:rsidRPr="005C321E" w:rsidRDefault="00C336BB" w:rsidP="00C336BB">
      <w:pPr>
        <w:pStyle w:val="Heading4"/>
      </w:pPr>
      <w:bookmarkStart w:id="756" w:name="_Toc170980958"/>
      <w:r>
        <w:t>7.13.3.4</w:t>
      </w:r>
      <w:r>
        <w:tab/>
      </w:r>
      <w:r w:rsidRPr="000A5758">
        <w:t>Update a stored object</w:t>
      </w:r>
      <w:bookmarkEnd w:id="756"/>
    </w:p>
    <w:p w14:paraId="6E43374B" w14:textId="77777777" w:rsidR="00C336BB" w:rsidRDefault="00C336BB" w:rsidP="00C336BB">
      <w:pPr>
        <w:pStyle w:val="Heading5"/>
      </w:pPr>
      <w:bookmarkStart w:id="757" w:name="_Toc170980959"/>
      <w:r>
        <w:t>7.13.3.4.1</w:t>
      </w:r>
      <w:r>
        <w:tab/>
        <w:t>General</w:t>
      </w:r>
      <w:bookmarkEnd w:id="757"/>
    </w:p>
    <w:p w14:paraId="23AD1F33" w14:textId="77777777" w:rsidR="00C336BB" w:rsidRDefault="00C336BB" w:rsidP="00C336BB">
      <w:r>
        <w:t xml:space="preserve">The message store client can update the </w:t>
      </w:r>
      <w:r w:rsidRPr="000A5758">
        <w:t>metadata of a stored object</w:t>
      </w:r>
      <w:r>
        <w:t xml:space="preserve"> (such as mark a stored object as </w:t>
      </w:r>
      <w:r w:rsidRPr="00962D2C">
        <w:t>"</w:t>
      </w:r>
      <w:r>
        <w:t>flagged</w:t>
      </w:r>
      <w:r w:rsidRPr="00962D2C">
        <w:t>"</w:t>
      </w:r>
      <w:r>
        <w:t xml:space="preserve">). </w:t>
      </w:r>
    </w:p>
    <w:p w14:paraId="4392B12F" w14:textId="77777777" w:rsidR="00C336BB" w:rsidRDefault="00C336BB" w:rsidP="00C336BB">
      <w:pPr>
        <w:pStyle w:val="Heading5"/>
      </w:pPr>
      <w:bookmarkStart w:id="758" w:name="_Toc170980960"/>
      <w:r>
        <w:t>7.13.3.4.2</w:t>
      </w:r>
      <w:r>
        <w:tab/>
        <w:t>Procedure</w:t>
      </w:r>
      <w:bookmarkEnd w:id="758"/>
    </w:p>
    <w:p w14:paraId="6DA420C1" w14:textId="77777777" w:rsidR="00C336BB" w:rsidRDefault="00C336BB" w:rsidP="00C336BB">
      <w:r>
        <w:t>The procedure in figure 7.13.3.4.2-1 describes the case when a message store client updates metadata of a stored object in the MCData message store.</w:t>
      </w:r>
    </w:p>
    <w:p w14:paraId="4C896D4B" w14:textId="77777777" w:rsidR="00C336BB" w:rsidRDefault="00C336BB" w:rsidP="00C336BB">
      <w:r>
        <w:t>Pre-conditions:</w:t>
      </w:r>
    </w:p>
    <w:p w14:paraId="4F32C6B6" w14:textId="77777777" w:rsidR="00C336BB" w:rsidRDefault="00C336BB" w:rsidP="00C336BB">
      <w:pPr>
        <w:pStyle w:val="B1"/>
      </w:pPr>
      <w:r>
        <w:t>1.</w:t>
      </w:r>
      <w:r>
        <w:tab/>
        <w:t>A successful authentication and authorization have been performed between the message store client and the MCData message store.</w:t>
      </w:r>
    </w:p>
    <w:p w14:paraId="69FE269B" w14:textId="77777777" w:rsidR="00C336BB" w:rsidRDefault="00C336BB" w:rsidP="00C336BB">
      <w:pPr>
        <w:pStyle w:val="B1"/>
      </w:pPr>
      <w:r>
        <w:t>2.</w:t>
      </w:r>
      <w:r>
        <w:tab/>
        <w:t>The message store client knows the object identifier of the stored object.</w:t>
      </w:r>
    </w:p>
    <w:p w14:paraId="561BF720" w14:textId="77777777" w:rsidR="00C336BB" w:rsidRDefault="00C336BB" w:rsidP="00C336BB">
      <w:pPr>
        <w:jc w:val="center"/>
      </w:pPr>
    </w:p>
    <w:p w14:paraId="09E47945" w14:textId="77777777" w:rsidR="00C336BB" w:rsidRDefault="00C336BB" w:rsidP="00C336BB">
      <w:pPr>
        <w:pStyle w:val="TH"/>
      </w:pPr>
      <w:r>
        <w:object w:dxaOrig="8328" w:dyaOrig="4728" w14:anchorId="5C40EE2B">
          <v:shape id="_x0000_i1091" type="#_x0000_t75" style="width:345pt;height:195.5pt" o:ole="">
            <v:imagedata r:id="rId145" o:title=""/>
          </v:shape>
          <o:OLEObject Type="Embed" ProgID="Visio.Drawing.11" ShapeID="_x0000_i1091" DrawAspect="Content" ObjectID="_1782302144" r:id="rId146"/>
        </w:object>
      </w:r>
    </w:p>
    <w:p w14:paraId="1D0CFC19" w14:textId="77777777" w:rsidR="00C336BB" w:rsidRDefault="00C336BB" w:rsidP="00C336BB">
      <w:pPr>
        <w:pStyle w:val="TF"/>
      </w:pPr>
      <w:r>
        <w:t>Figure 7.13.3.4.2-1: Update a stored object</w:t>
      </w:r>
    </w:p>
    <w:p w14:paraId="16300F1F" w14:textId="77777777" w:rsidR="00C336BB" w:rsidRDefault="00C336BB" w:rsidP="00C336BB">
      <w:pPr>
        <w:pStyle w:val="B1"/>
      </w:pPr>
      <w:r>
        <w:t>1.</w:t>
      </w:r>
      <w:r>
        <w:tab/>
        <w:t xml:space="preserve">The message store client would like to update the metadata of a stored object (such as </w:t>
      </w:r>
      <w:r w:rsidRPr="00240A09">
        <w:t>"</w:t>
      </w:r>
      <w:r>
        <w:t>flagged</w:t>
      </w:r>
      <w:r w:rsidRPr="00240A09">
        <w:t>"</w:t>
      </w:r>
      <w:r>
        <w:t>) and initiates a MCData update a stored object request toward the MCData message store. The stored object</w:t>
      </w:r>
      <w:r w:rsidRPr="00866CBB">
        <w:t>'</w:t>
      </w:r>
      <w:r>
        <w:t>s object identifier and the updated meta data are included in the request.</w:t>
      </w:r>
    </w:p>
    <w:p w14:paraId="4CC0C90A" w14:textId="77777777" w:rsidR="00C336BB" w:rsidRDefault="00C336BB" w:rsidP="00C336BB">
      <w:pPr>
        <w:pStyle w:val="B1"/>
      </w:pPr>
      <w:r>
        <w:t>2.</w:t>
      </w:r>
      <w:r>
        <w:tab/>
        <w:t>The MCData message store locates the stored object with the object identifier and updates its metadata as carried in the MCData update a stored object request and communicates the result in the MCData update a stored object response.</w:t>
      </w:r>
    </w:p>
    <w:p w14:paraId="1AED67FE" w14:textId="77777777" w:rsidR="00C336BB" w:rsidRDefault="00C336BB" w:rsidP="00C336BB">
      <w:pPr>
        <w:pStyle w:val="Heading4"/>
      </w:pPr>
      <w:bookmarkStart w:id="759" w:name="_Toc170980961"/>
      <w:r>
        <w:t>7.13.3.5</w:t>
      </w:r>
      <w:r>
        <w:tab/>
        <w:t>Delete a stored object</w:t>
      </w:r>
      <w:bookmarkEnd w:id="759"/>
    </w:p>
    <w:p w14:paraId="20BB2935" w14:textId="77777777" w:rsidR="00C336BB" w:rsidRDefault="00C336BB" w:rsidP="00C336BB">
      <w:pPr>
        <w:pStyle w:val="Heading5"/>
      </w:pPr>
      <w:bookmarkStart w:id="760" w:name="_Toc170980962"/>
      <w:r>
        <w:t>7.13.3.5.1</w:t>
      </w:r>
      <w:r>
        <w:tab/>
        <w:t>General</w:t>
      </w:r>
      <w:bookmarkEnd w:id="760"/>
    </w:p>
    <w:p w14:paraId="472896FE" w14:textId="77777777" w:rsidR="00C336BB" w:rsidRDefault="00C336BB" w:rsidP="00C336BB">
      <w:r>
        <w:t>The message store client of an authorized user can delete a stored object in the MCData message store.</w:t>
      </w:r>
    </w:p>
    <w:p w14:paraId="7B3565B6" w14:textId="77777777" w:rsidR="00C336BB" w:rsidRDefault="00C336BB" w:rsidP="00C336BB">
      <w:pPr>
        <w:pStyle w:val="Heading5"/>
      </w:pPr>
      <w:bookmarkStart w:id="761" w:name="_Toc170980963"/>
      <w:r>
        <w:t>7.13.3.5.2</w:t>
      </w:r>
      <w:r>
        <w:tab/>
        <w:t>Procedure</w:t>
      </w:r>
      <w:bookmarkEnd w:id="761"/>
    </w:p>
    <w:p w14:paraId="4A8BF658" w14:textId="77777777" w:rsidR="00C336BB" w:rsidRDefault="00C336BB" w:rsidP="00C336BB">
      <w:r>
        <w:t>The procedure in figure 7.13.3.5.2-1 describes the case when a stored object in the MCData message store is deleted by the message store client of an authorized MCData user.</w:t>
      </w:r>
    </w:p>
    <w:p w14:paraId="7676784A" w14:textId="77777777" w:rsidR="00C336BB" w:rsidRDefault="00C336BB" w:rsidP="00C336BB">
      <w:r>
        <w:t>Pre-conditions:</w:t>
      </w:r>
    </w:p>
    <w:p w14:paraId="39F1A56C" w14:textId="77777777" w:rsidR="00C336BB" w:rsidRDefault="00C336BB" w:rsidP="00C336BB">
      <w:pPr>
        <w:pStyle w:val="B1"/>
      </w:pPr>
      <w:r>
        <w:t>1.</w:t>
      </w:r>
      <w:r>
        <w:tab/>
        <w:t>A successful authentication and authorization have been performed between the message store client and the MCData message store.</w:t>
      </w:r>
    </w:p>
    <w:p w14:paraId="0663E180" w14:textId="77777777" w:rsidR="00C336BB" w:rsidRDefault="00C336BB" w:rsidP="00C336BB">
      <w:pPr>
        <w:pStyle w:val="B1"/>
      </w:pPr>
      <w:r>
        <w:t>2.</w:t>
      </w:r>
      <w:r>
        <w:tab/>
        <w:t>The message store client knows the object identifierof the stored object.</w:t>
      </w:r>
    </w:p>
    <w:p w14:paraId="40CEA6FE" w14:textId="77777777" w:rsidR="00C336BB" w:rsidRDefault="00C336BB" w:rsidP="00C336BB">
      <w:pPr>
        <w:pStyle w:val="B1"/>
      </w:pPr>
      <w:r>
        <w:t>3.</w:t>
      </w:r>
      <w:r>
        <w:tab/>
        <w:t>The MCData user is authorized to delete the stored object.</w:t>
      </w:r>
    </w:p>
    <w:p w14:paraId="52E940A7" w14:textId="77777777" w:rsidR="00C336BB" w:rsidRDefault="00C336BB" w:rsidP="00C336BB">
      <w:pPr>
        <w:jc w:val="center"/>
      </w:pPr>
    </w:p>
    <w:p w14:paraId="59623376" w14:textId="77777777" w:rsidR="00C336BB" w:rsidRDefault="00C336BB" w:rsidP="00C336BB">
      <w:pPr>
        <w:pStyle w:val="TH"/>
      </w:pPr>
      <w:r>
        <w:object w:dxaOrig="8328" w:dyaOrig="4728" w14:anchorId="41FDC129">
          <v:shape id="_x0000_i1092" type="#_x0000_t75" style="width:361pt;height:205pt" o:ole="">
            <v:imagedata r:id="rId147" o:title=""/>
          </v:shape>
          <o:OLEObject Type="Embed" ProgID="Visio.Drawing.11" ShapeID="_x0000_i1092" DrawAspect="Content" ObjectID="_1782302145" r:id="rId148"/>
        </w:object>
      </w:r>
    </w:p>
    <w:p w14:paraId="275D2C2E" w14:textId="77777777" w:rsidR="00C336BB" w:rsidRDefault="00C336BB" w:rsidP="00C336BB">
      <w:pPr>
        <w:pStyle w:val="TF"/>
      </w:pPr>
      <w:r>
        <w:t>Figure 7.13.3.5.2-1: Delete a stored object</w:t>
      </w:r>
    </w:p>
    <w:p w14:paraId="3C74B348" w14:textId="77777777" w:rsidR="00C336BB" w:rsidRDefault="00C336BB" w:rsidP="00C336BB">
      <w:pPr>
        <w:pStyle w:val="B1"/>
      </w:pPr>
      <w:r>
        <w:t>1.</w:t>
      </w:r>
      <w:r>
        <w:tab/>
        <w:t>The message store client would like to delete a stored object in the MCData message store and initiates a MCData delete a stored object request toward the MCData message store. The stored object</w:t>
      </w:r>
      <w:r w:rsidRPr="00C506B7">
        <w:t>'</w:t>
      </w:r>
      <w:r>
        <w:t>s object identifier is included in the request.</w:t>
      </w:r>
    </w:p>
    <w:p w14:paraId="640EB170" w14:textId="77777777" w:rsidR="00C336BB" w:rsidRDefault="00C336BB" w:rsidP="00C336BB">
      <w:pPr>
        <w:pStyle w:val="B1"/>
      </w:pPr>
      <w:r>
        <w:t>2.</w:t>
      </w:r>
      <w:r>
        <w:tab/>
        <w:t>The MCData message store locates the stored object with the object identifier and permanently removes it from the MCData message store. It then communicates the result in the MCData delete a stored object response.</w:t>
      </w:r>
    </w:p>
    <w:p w14:paraId="22B9FF30" w14:textId="77777777" w:rsidR="00C336BB" w:rsidRPr="00864A09" w:rsidRDefault="00C336BB" w:rsidP="00C336BB">
      <w:pPr>
        <w:pStyle w:val="Heading4"/>
      </w:pPr>
      <w:bookmarkStart w:id="762" w:name="_Toc170980964"/>
      <w:r>
        <w:t>7.13.3.6</w:t>
      </w:r>
      <w:r>
        <w:tab/>
        <w:t>Synchronization</w:t>
      </w:r>
      <w:bookmarkEnd w:id="762"/>
    </w:p>
    <w:p w14:paraId="547FA4AF" w14:textId="77777777" w:rsidR="00C336BB" w:rsidRDefault="00C336BB" w:rsidP="00C336BB">
      <w:pPr>
        <w:pStyle w:val="Heading5"/>
      </w:pPr>
      <w:bookmarkStart w:id="763" w:name="_Toc170980965"/>
      <w:r>
        <w:t>7.13.3.6.1</w:t>
      </w:r>
      <w:r>
        <w:tab/>
        <w:t>General</w:t>
      </w:r>
      <w:bookmarkEnd w:id="763"/>
    </w:p>
    <w:p w14:paraId="3FDDBC05" w14:textId="77777777" w:rsidR="00C336BB" w:rsidRDefault="00C336BB" w:rsidP="00C336BB">
      <w:r>
        <w:t xml:space="preserve">The message store client can synchronize its local message store with the MCData message store. Different level of synchronization shall be supported with a filter in the request. </w:t>
      </w:r>
    </w:p>
    <w:p w14:paraId="3882DB9E" w14:textId="77777777" w:rsidR="00C336BB" w:rsidRDefault="00C336BB" w:rsidP="00C336BB">
      <w:pPr>
        <w:pStyle w:val="Heading5"/>
      </w:pPr>
      <w:bookmarkStart w:id="764" w:name="_Toc170980966"/>
      <w:r>
        <w:t>7.13.3.6.2</w:t>
      </w:r>
      <w:r>
        <w:tab/>
        <w:t>Procedure</w:t>
      </w:r>
      <w:bookmarkEnd w:id="764"/>
    </w:p>
    <w:p w14:paraId="0F300109" w14:textId="77777777" w:rsidR="00C336BB" w:rsidRDefault="00C336BB" w:rsidP="00C336BB">
      <w:r>
        <w:t>The procedure in figure 7.13.3.6.2-1 describes the case when a message store client synchronizes its local message store with the MCData message store for a MCData user.</w:t>
      </w:r>
    </w:p>
    <w:p w14:paraId="3FA4786E" w14:textId="77777777" w:rsidR="00C336BB" w:rsidRDefault="00C336BB" w:rsidP="00C336BB">
      <w:r>
        <w:t>Pre-conditions:</w:t>
      </w:r>
    </w:p>
    <w:p w14:paraId="23ACFCB6" w14:textId="77777777" w:rsidR="00C336BB" w:rsidRDefault="00C336BB" w:rsidP="00C336BB">
      <w:pPr>
        <w:pStyle w:val="B1"/>
      </w:pPr>
      <w:r>
        <w:t>1.</w:t>
      </w:r>
      <w:r>
        <w:tab/>
        <w:t>A successful authentication and authorization have been performed between the message store client and the MCData message store.</w:t>
      </w:r>
    </w:p>
    <w:p w14:paraId="3E67A969" w14:textId="77777777" w:rsidR="00C336BB" w:rsidRDefault="00C336BB" w:rsidP="00C336BB">
      <w:pPr>
        <w:pStyle w:val="TH"/>
      </w:pPr>
      <w:r>
        <w:object w:dxaOrig="8328" w:dyaOrig="4728" w14:anchorId="3EE81E0F">
          <v:shape id="_x0000_i1093" type="#_x0000_t75" style="width:357.5pt;height:203pt" o:ole="">
            <v:imagedata r:id="rId149" o:title=""/>
          </v:shape>
          <o:OLEObject Type="Embed" ProgID="Visio.Drawing.11" ShapeID="_x0000_i1093" DrawAspect="Content" ObjectID="_1782302146" r:id="rId150"/>
        </w:object>
      </w:r>
    </w:p>
    <w:p w14:paraId="29DAEC13" w14:textId="77777777" w:rsidR="00C336BB" w:rsidRDefault="00C336BB" w:rsidP="00C336BB">
      <w:pPr>
        <w:pStyle w:val="TF"/>
      </w:pPr>
      <w:r>
        <w:t>Figure 7.13.3.6.2-1: Synchronization</w:t>
      </w:r>
    </w:p>
    <w:p w14:paraId="4E9F60F4" w14:textId="77777777" w:rsidR="00C336BB" w:rsidRDefault="00C336BB" w:rsidP="00C336BB">
      <w:pPr>
        <w:pStyle w:val="B1"/>
      </w:pPr>
      <w:r>
        <w:t>1.</w:t>
      </w:r>
      <w:r>
        <w:tab/>
        <w:t>The message store client would like to synchronize its local message store with the MCData message store. It initiates the MCData synchronization request toward the MCData message store. The synchronization type and optional filter criteria are included in the request to indicate the type of synchronization (such as full synchronization, partial synchronization etc.) is requested.</w:t>
      </w:r>
    </w:p>
    <w:p w14:paraId="5357587E" w14:textId="77777777" w:rsidR="00C336BB" w:rsidRPr="00B217FC" w:rsidRDefault="00C336BB" w:rsidP="00C336BB">
      <w:pPr>
        <w:pStyle w:val="B1"/>
      </w:pPr>
      <w:r>
        <w:t>2.</w:t>
      </w:r>
      <w:r>
        <w:tab/>
        <w:t>The MCData message store returns all the stored objects, based on the synchronization filter criteria, to the message store client in the MCData synchronization response.</w:t>
      </w:r>
    </w:p>
    <w:p w14:paraId="58EAAA2C" w14:textId="77777777" w:rsidR="00C336BB" w:rsidRDefault="00C336BB" w:rsidP="00C336BB"/>
    <w:p w14:paraId="3D8F3001" w14:textId="77777777" w:rsidR="00C336BB" w:rsidRDefault="00C336BB" w:rsidP="00C336BB">
      <w:pPr>
        <w:pStyle w:val="Heading4"/>
      </w:pPr>
      <w:bookmarkStart w:id="765" w:name="_Toc170980967"/>
      <w:r>
        <w:t>7.13.3.7</w:t>
      </w:r>
      <w:r>
        <w:tab/>
        <w:t>Create a user account</w:t>
      </w:r>
      <w:bookmarkEnd w:id="765"/>
    </w:p>
    <w:p w14:paraId="39315DEC" w14:textId="77777777" w:rsidR="00C336BB" w:rsidRDefault="00C336BB" w:rsidP="00C336BB">
      <w:pPr>
        <w:pStyle w:val="Heading5"/>
      </w:pPr>
      <w:bookmarkStart w:id="766" w:name="_Toc170980968"/>
      <w:r>
        <w:t>7.13.3.7.1</w:t>
      </w:r>
      <w:r>
        <w:tab/>
        <w:t>General</w:t>
      </w:r>
      <w:bookmarkEnd w:id="766"/>
    </w:p>
    <w:p w14:paraId="35ECEC1E" w14:textId="77777777" w:rsidR="00C336BB" w:rsidRDefault="00C336BB" w:rsidP="00C336BB">
      <w:r>
        <w:t>When the MCData server is ready to deposit an object into the MCData user</w:t>
      </w:r>
      <w:r w:rsidRPr="00462E4D">
        <w:t>'</w:t>
      </w:r>
      <w:r>
        <w:t>s storage area in the MCData message store the MCData user</w:t>
      </w:r>
      <w:r w:rsidRPr="00462E4D">
        <w:t>'</w:t>
      </w:r>
      <w:r>
        <w:t>s storage area (i.e. user account) needs to be created already. If the user account is not created, the MCData server shall create the user account (i.e. allocate the MCData user</w:t>
      </w:r>
      <w:r w:rsidRPr="00462E4D">
        <w:t>'</w:t>
      </w:r>
      <w:r>
        <w:t>s storage area in the MCData message store) first and then deposit the subsequent MCData communications.</w:t>
      </w:r>
    </w:p>
    <w:p w14:paraId="5D2B1C61" w14:textId="77777777" w:rsidR="00C336BB" w:rsidRDefault="00C336BB" w:rsidP="00C336BB">
      <w:pPr>
        <w:pStyle w:val="NO"/>
      </w:pPr>
      <w:r>
        <w:t>NOTE:</w:t>
      </w:r>
      <w:r>
        <w:tab/>
        <w:t>Another possible way to create a user account on the MCData message store is through service provisioning which is out of the scope of the present document.</w:t>
      </w:r>
    </w:p>
    <w:p w14:paraId="59EC9B24" w14:textId="77777777" w:rsidR="00C336BB" w:rsidRDefault="00C336BB" w:rsidP="00C336BB">
      <w:pPr>
        <w:pStyle w:val="Heading5"/>
      </w:pPr>
      <w:bookmarkStart w:id="767" w:name="_Toc170980969"/>
      <w:r>
        <w:t>7.13.3.7.2</w:t>
      </w:r>
      <w:r>
        <w:tab/>
        <w:t>Procedure</w:t>
      </w:r>
      <w:bookmarkEnd w:id="767"/>
    </w:p>
    <w:p w14:paraId="65088F1D" w14:textId="77777777" w:rsidR="00C336BB" w:rsidRDefault="00C336BB" w:rsidP="00C336BB">
      <w:r>
        <w:t>The procedure in figure 7.13.3.7.2-1 describes how the MCData server creates a user account (allocate MCData user storage area) in the MCData message store.</w:t>
      </w:r>
    </w:p>
    <w:p w14:paraId="14673FFA" w14:textId="77777777" w:rsidR="00C336BB" w:rsidRDefault="00C336BB" w:rsidP="00C336BB">
      <w:r>
        <w:t>Pre-conditions:</w:t>
      </w:r>
    </w:p>
    <w:p w14:paraId="580E17A3" w14:textId="77777777" w:rsidR="00C336BB" w:rsidRDefault="00C336BB" w:rsidP="00C336BB">
      <w:pPr>
        <w:pStyle w:val="B1"/>
      </w:pPr>
      <w:r>
        <w:t>1.</w:t>
      </w:r>
      <w:r>
        <w:tab/>
        <w:t>A successful authentication and authorization has been performed between the MCData server and the MCData message store.</w:t>
      </w:r>
    </w:p>
    <w:p w14:paraId="2FAD9C70" w14:textId="77777777" w:rsidR="00C336BB" w:rsidRDefault="00C336BB" w:rsidP="00C336BB">
      <w:pPr>
        <w:pStyle w:val="B1"/>
      </w:pPr>
      <w:r>
        <w:t>2.</w:t>
      </w:r>
      <w:r>
        <w:tab/>
        <w:t>No storage area in the MCData message store has been allocated for the MCData user; i.e. no user account has been created.</w:t>
      </w:r>
    </w:p>
    <w:p w14:paraId="32572E75" w14:textId="77777777" w:rsidR="00C336BB" w:rsidRDefault="00C336BB" w:rsidP="00C336BB">
      <w:pPr>
        <w:pStyle w:val="B1"/>
      </w:pPr>
      <w:r>
        <w:t>3.</w:t>
      </w:r>
      <w:r>
        <w:tab/>
        <w:t>The MCData server is authorized to create user accounts on the MCData message store.</w:t>
      </w:r>
    </w:p>
    <w:p w14:paraId="559E1A11" w14:textId="77777777" w:rsidR="00C336BB" w:rsidRDefault="00C336BB" w:rsidP="00C336BB">
      <w:pPr>
        <w:jc w:val="center"/>
      </w:pPr>
    </w:p>
    <w:p w14:paraId="2D5AD6AB" w14:textId="77777777" w:rsidR="00C336BB" w:rsidRDefault="00C336BB" w:rsidP="00C336BB">
      <w:pPr>
        <w:pStyle w:val="TH"/>
      </w:pPr>
      <w:r>
        <w:object w:dxaOrig="8328" w:dyaOrig="4728" w14:anchorId="69D5E8F5">
          <v:shape id="_x0000_i1094" type="#_x0000_t75" style="width:357.5pt;height:203pt" o:ole="">
            <v:imagedata r:id="rId151" o:title=""/>
          </v:shape>
          <o:OLEObject Type="Embed" ProgID="Visio.Drawing.11" ShapeID="_x0000_i1094" DrawAspect="Content" ObjectID="_1782302147" r:id="rId152"/>
        </w:object>
      </w:r>
    </w:p>
    <w:p w14:paraId="10EA2575" w14:textId="77777777" w:rsidR="00C336BB" w:rsidRDefault="00C336BB" w:rsidP="00C336BB">
      <w:pPr>
        <w:pStyle w:val="TF"/>
      </w:pPr>
      <w:r>
        <w:t>Figure 7.13.3.7.2-1: Create a user account</w:t>
      </w:r>
    </w:p>
    <w:p w14:paraId="01ABA9FD" w14:textId="77777777" w:rsidR="00C336BB" w:rsidRDefault="00C336BB" w:rsidP="00C336BB">
      <w:pPr>
        <w:pStyle w:val="B1"/>
      </w:pPr>
      <w:r>
        <w:t>1.</w:t>
      </w:r>
      <w:r>
        <w:tab/>
        <w:t xml:space="preserve">The MCData server would like to create a MCData user account in the MCData message store to store the MCData communication for that MCData user and initiates a MCData create a user account request toward the MCData message store. </w:t>
      </w:r>
      <w:r w:rsidRPr="00EC6977">
        <w:t>The MCData ID of the MCData user is included</w:t>
      </w:r>
      <w:r>
        <w:t xml:space="preserve"> in the request.</w:t>
      </w:r>
    </w:p>
    <w:p w14:paraId="31A4F008" w14:textId="77777777" w:rsidR="00C336BB" w:rsidRDefault="00C336BB" w:rsidP="00C336BB">
      <w:pPr>
        <w:pStyle w:val="B1"/>
      </w:pPr>
      <w:r>
        <w:t>2.</w:t>
      </w:r>
      <w:r>
        <w:tab/>
        <w:t>The MCData message store creates a user account (i.e. allocate dedicated and secured storage area) for the MCData user as specified in the request and communicates the result back to the MCData server in the MCData create a user account response.</w:t>
      </w:r>
    </w:p>
    <w:p w14:paraId="1F992153" w14:textId="77777777" w:rsidR="00C336BB" w:rsidRDefault="00C336BB" w:rsidP="00C336BB">
      <w:pPr>
        <w:pStyle w:val="Heading4"/>
      </w:pPr>
      <w:bookmarkStart w:id="768" w:name="_Toc170980970"/>
      <w:r>
        <w:t>7.13.3.8</w:t>
      </w:r>
      <w:r>
        <w:tab/>
        <w:t>Deposit an object</w:t>
      </w:r>
      <w:bookmarkEnd w:id="768"/>
    </w:p>
    <w:p w14:paraId="50A04365" w14:textId="77777777" w:rsidR="00C336BB" w:rsidRDefault="00C336BB" w:rsidP="00C336BB">
      <w:pPr>
        <w:pStyle w:val="Heading5"/>
      </w:pPr>
      <w:bookmarkStart w:id="769" w:name="_Toc170980971"/>
      <w:r>
        <w:t>7.13.3.8.1</w:t>
      </w:r>
      <w:r>
        <w:tab/>
        <w:t>General</w:t>
      </w:r>
      <w:bookmarkEnd w:id="769"/>
    </w:p>
    <w:p w14:paraId="2F465627" w14:textId="77777777" w:rsidR="00C336BB" w:rsidRDefault="00C336BB" w:rsidP="00C336BB">
      <w:r>
        <w:t>MCData server needs to store the communication information (i.e. an object) for a MCData user during an active MCData communication. If there is a file URL in the object for file distribution in the communication, the MCData server may instruct the MCData message store to retrieve a copy of the file to store locally in the MCData user</w:t>
      </w:r>
      <w:r w:rsidRPr="00845BB5">
        <w:t>'</w:t>
      </w:r>
      <w:r>
        <w:t>s account.</w:t>
      </w:r>
    </w:p>
    <w:p w14:paraId="3863F58D" w14:textId="77777777" w:rsidR="00C336BB" w:rsidRDefault="00C336BB" w:rsidP="00C336BB">
      <w:pPr>
        <w:pStyle w:val="Heading5"/>
      </w:pPr>
      <w:bookmarkStart w:id="770" w:name="_Toc170980972"/>
      <w:r>
        <w:t>7.13.3.8.2</w:t>
      </w:r>
      <w:r>
        <w:tab/>
        <w:t>Procedure</w:t>
      </w:r>
      <w:bookmarkEnd w:id="770"/>
    </w:p>
    <w:p w14:paraId="6DD004D3" w14:textId="77777777" w:rsidR="00C336BB" w:rsidRDefault="00C336BB" w:rsidP="00C336BB">
      <w:r>
        <w:t>The procedure in figure 7.13.3.8.2-1 describes how the MCData server deposit an object into the MCData message store during an active MCData communication.</w:t>
      </w:r>
    </w:p>
    <w:p w14:paraId="6056145A" w14:textId="77777777" w:rsidR="00C336BB" w:rsidRDefault="00C336BB" w:rsidP="00C336BB">
      <w:r>
        <w:t>Pre-conditions:</w:t>
      </w:r>
    </w:p>
    <w:p w14:paraId="6157AAB8" w14:textId="77777777" w:rsidR="00C336BB" w:rsidRDefault="00C336BB" w:rsidP="00C336BB">
      <w:pPr>
        <w:pStyle w:val="B1"/>
      </w:pPr>
      <w:r>
        <w:t>1.</w:t>
      </w:r>
      <w:r>
        <w:tab/>
        <w:t>A successful authentication and authorization has been performed between the MCData server and the MCData message store.</w:t>
      </w:r>
    </w:p>
    <w:p w14:paraId="7B3D2F81" w14:textId="77777777" w:rsidR="00C336BB" w:rsidRDefault="00C336BB" w:rsidP="00C336BB">
      <w:pPr>
        <w:ind w:left="568" w:hanging="284"/>
      </w:pPr>
      <w:r>
        <w:t>2.</w:t>
      </w:r>
      <w:r>
        <w:tab/>
        <w:t>The MCData user has been allocated a secured storage area in the MCData message store.</w:t>
      </w:r>
      <w:r w:rsidRPr="00F5343A">
        <w:t xml:space="preserve"> </w:t>
      </w:r>
    </w:p>
    <w:p w14:paraId="75545FD2" w14:textId="77777777" w:rsidR="00C336BB" w:rsidRDefault="00C336BB" w:rsidP="00C336BB">
      <w:pPr>
        <w:ind w:left="568" w:hanging="284"/>
      </w:pPr>
      <w:r>
        <w:t>3.</w:t>
      </w:r>
      <w:r>
        <w:tab/>
        <w:t>The configuration to store the MCData communication in MCData message store is enabled for the MCData user.</w:t>
      </w:r>
    </w:p>
    <w:p w14:paraId="40ECF426" w14:textId="77777777" w:rsidR="00C336BB" w:rsidRDefault="00C336BB" w:rsidP="00C336BB">
      <w:pPr>
        <w:ind w:left="568" w:hanging="284"/>
        <w:rPr>
          <w:lang w:eastAsia="zh-CN"/>
        </w:rPr>
      </w:pPr>
      <w:r>
        <w:t>4</w:t>
      </w:r>
      <w:r w:rsidRPr="0088180E">
        <w:t>.</w:t>
      </w:r>
      <w:r w:rsidRPr="0088180E">
        <w:tab/>
      </w:r>
      <w:r w:rsidRPr="005D2F2E">
        <w:rPr>
          <w:lang w:eastAsia="zh-CN"/>
        </w:rPr>
        <w:t xml:space="preserve">MCData user </w:t>
      </w:r>
      <w:r>
        <w:rPr>
          <w:lang w:eastAsia="zh-CN"/>
        </w:rPr>
        <w:t>has requested to store his MCData communication and also store the distributed file content into his MCData message store account if the MCData communication is for file distribution through URL.</w:t>
      </w:r>
    </w:p>
    <w:p w14:paraId="5D5F2F31" w14:textId="77777777" w:rsidR="00C336BB" w:rsidRDefault="00C336BB" w:rsidP="00C336BB">
      <w:pPr>
        <w:pStyle w:val="TH"/>
      </w:pPr>
      <w:r>
        <w:object w:dxaOrig="7770" w:dyaOrig="4050" w14:anchorId="4E56F218">
          <v:shape id="_x0000_i1095" type="#_x0000_t75" style="width:389pt;height:202.5pt" o:ole="">
            <v:imagedata r:id="rId153" o:title=""/>
          </v:shape>
          <o:OLEObject Type="Embed" ProgID="Visio.Drawing.15" ShapeID="_x0000_i1095" DrawAspect="Content" ObjectID="_1782302148" r:id="rId154"/>
        </w:object>
      </w:r>
    </w:p>
    <w:p w14:paraId="27A25F64" w14:textId="77777777" w:rsidR="00C336BB" w:rsidRDefault="00C336BB" w:rsidP="00C336BB">
      <w:pPr>
        <w:pStyle w:val="TF"/>
      </w:pPr>
      <w:r>
        <w:t>Figure 7.13.3.8.2-1: Deposit an object</w:t>
      </w:r>
    </w:p>
    <w:p w14:paraId="1B324B15" w14:textId="77777777" w:rsidR="00C336BB" w:rsidRDefault="00C336BB" w:rsidP="00C336BB">
      <w:pPr>
        <w:pStyle w:val="B1"/>
      </w:pPr>
      <w:r>
        <w:t>1.</w:t>
      </w:r>
      <w:r>
        <w:tab/>
        <w:t>The MCData server would like to deposit a MCData communication information (i.e. object) to the MCData user</w:t>
      </w:r>
      <w:r w:rsidRPr="00462E4D">
        <w:t>'</w:t>
      </w:r>
      <w:r>
        <w:t>s storage area in the MCData message store and initiates a MCData deposit an object request toward the MCData message store. The object is constructed by the MCData server and is included in the request. If the object is a message that carries a URL for file distribution, the MCData server may instruct the MCData message store to retrieve a copy of the file and store locally in the MCData user</w:t>
      </w:r>
      <w:r w:rsidRPr="00F5343A">
        <w:t>'</w:t>
      </w:r>
      <w:r>
        <w:t>s account by setting the retrieve file indication information element to true.</w:t>
      </w:r>
    </w:p>
    <w:p w14:paraId="7377309A" w14:textId="77777777" w:rsidR="00C336BB" w:rsidRDefault="00C336BB" w:rsidP="00C336BB">
      <w:pPr>
        <w:ind w:left="568" w:hanging="284"/>
      </w:pPr>
      <w:r>
        <w:t>2.</w:t>
      </w:r>
      <w:r>
        <w:tab/>
        <w:t>The MCData message store deposits the object into the MCData user</w:t>
      </w:r>
      <w:r w:rsidRPr="00C506B7">
        <w:t>'</w:t>
      </w:r>
      <w:r>
        <w:t>s storage area. If the retrieve file indication is set in the MCData deposit an object request t</w:t>
      </w:r>
      <w:r w:rsidRPr="0088180E">
        <w:t xml:space="preserve">he MCData message store </w:t>
      </w:r>
      <w:r>
        <w:t>retrieves the file URL from the stored object and fetches the file content from the MCData content server.</w:t>
      </w:r>
    </w:p>
    <w:p w14:paraId="3E908B31" w14:textId="77777777" w:rsidR="00C336BB" w:rsidRDefault="00C336BB" w:rsidP="00C336BB">
      <w:pPr>
        <w:ind w:left="568" w:hanging="284"/>
      </w:pPr>
      <w:r>
        <w:t>3</w:t>
      </w:r>
      <w:r w:rsidRPr="0088180E">
        <w:t>.</w:t>
      </w:r>
      <w:r w:rsidRPr="0088180E">
        <w:tab/>
      </w:r>
      <w:r>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4A38AB65" w14:textId="77777777" w:rsidR="00C336BB" w:rsidRDefault="00C336BB" w:rsidP="00C336BB">
      <w:pPr>
        <w:ind w:left="568" w:hanging="284"/>
      </w:pPr>
      <w:r>
        <w:t>4.</w:t>
      </w:r>
      <w:r>
        <w:tab/>
        <w:t>The MCData message store communicates the result back to the MCData server in the MCData deposit an object response. The object identifier of the stored object is returned.</w:t>
      </w:r>
    </w:p>
    <w:p w14:paraId="7B141E4D" w14:textId="77777777" w:rsidR="00C336BB" w:rsidRDefault="00C336BB" w:rsidP="00C336BB">
      <w:pPr>
        <w:pStyle w:val="Heading4"/>
      </w:pPr>
      <w:bookmarkStart w:id="771" w:name="_Toc170980973"/>
      <w:r>
        <w:t>7.13.3.9</w:t>
      </w:r>
      <w:r>
        <w:tab/>
        <w:t>Copy a stored object</w:t>
      </w:r>
      <w:bookmarkEnd w:id="771"/>
    </w:p>
    <w:p w14:paraId="4DDB5D4B" w14:textId="77777777" w:rsidR="00C336BB" w:rsidRDefault="00C336BB" w:rsidP="00C336BB">
      <w:pPr>
        <w:pStyle w:val="Heading5"/>
      </w:pPr>
      <w:bookmarkStart w:id="772" w:name="_Toc170980974"/>
      <w:r>
        <w:t>7.13.3.9.1</w:t>
      </w:r>
      <w:r>
        <w:tab/>
        <w:t>General</w:t>
      </w:r>
      <w:bookmarkEnd w:id="772"/>
    </w:p>
    <w:p w14:paraId="7396E0AF" w14:textId="77777777" w:rsidR="00C336BB" w:rsidRPr="00C054DD" w:rsidRDefault="00C336BB" w:rsidP="00C336BB">
      <w:r>
        <w:t xml:space="preserve">A stored object in the MCData message store can be copied to another location (i.e. folder) in the same MCData user account where there is no such object stored. After the successful object copy operation, the object will exist in both the original and destination locations. This operation is only meaningful when the user account in the MCData message store is structured in the folder hierarchy. </w:t>
      </w:r>
    </w:p>
    <w:p w14:paraId="7E367CA0" w14:textId="77777777" w:rsidR="00C336BB" w:rsidRDefault="00C336BB" w:rsidP="00C336BB">
      <w:pPr>
        <w:pStyle w:val="Heading5"/>
      </w:pPr>
      <w:bookmarkStart w:id="773" w:name="_Toc170980975"/>
      <w:r>
        <w:t>7.13.3.9.2</w:t>
      </w:r>
      <w:r>
        <w:tab/>
        <w:t>Procedure</w:t>
      </w:r>
      <w:bookmarkEnd w:id="773"/>
    </w:p>
    <w:p w14:paraId="0B580B6D" w14:textId="77777777" w:rsidR="00C336BB" w:rsidRDefault="00C336BB" w:rsidP="00C336BB">
      <w:r>
        <w:t>The procedure in figure 7.13.3.9.2-1 describes the case when a stored object is copied to a different location in the same MCData user account.</w:t>
      </w:r>
    </w:p>
    <w:p w14:paraId="4BBB0D78" w14:textId="77777777" w:rsidR="00C336BB" w:rsidRDefault="00C336BB" w:rsidP="00C336BB">
      <w:r>
        <w:t>Pre-conditions:</w:t>
      </w:r>
    </w:p>
    <w:p w14:paraId="62008943" w14:textId="77777777" w:rsidR="00C336BB" w:rsidRDefault="00C336BB" w:rsidP="00C336BB">
      <w:pPr>
        <w:pStyle w:val="B1"/>
      </w:pPr>
      <w:r>
        <w:t>1.</w:t>
      </w:r>
      <w:r>
        <w:tab/>
        <w:t>The MCData user has an account in the MCData message store.</w:t>
      </w:r>
    </w:p>
    <w:p w14:paraId="499EB2EB" w14:textId="77777777" w:rsidR="00C336BB" w:rsidRDefault="00C336BB" w:rsidP="00C336BB">
      <w:pPr>
        <w:pStyle w:val="B1"/>
      </w:pPr>
      <w:r>
        <w:t>2.</w:t>
      </w:r>
      <w:r>
        <w:tab/>
        <w:t>A successful authentication and authorization have been performed between the message store client and the MCData message store.</w:t>
      </w:r>
    </w:p>
    <w:p w14:paraId="6842CA91" w14:textId="77777777" w:rsidR="00C336BB" w:rsidRDefault="00C336BB" w:rsidP="00C336BB">
      <w:pPr>
        <w:pStyle w:val="B1"/>
      </w:pPr>
      <w:r>
        <w:t>3.</w:t>
      </w:r>
      <w:r>
        <w:tab/>
        <w:t>The message store client knows the object identifier of the stored object and the destination folder identifier.</w:t>
      </w:r>
    </w:p>
    <w:p w14:paraId="65621DC6" w14:textId="77777777" w:rsidR="00C336BB" w:rsidRDefault="00C336BB" w:rsidP="00C336BB">
      <w:pPr>
        <w:pStyle w:val="TH"/>
      </w:pPr>
      <w:r>
        <w:object w:dxaOrig="8688" w:dyaOrig="4728" w14:anchorId="78925C8E">
          <v:shape id="_x0000_i1096" type="#_x0000_t75" style="width:375pt;height:205pt" o:ole="">
            <v:imagedata r:id="rId155" o:title=""/>
          </v:shape>
          <o:OLEObject Type="Embed" ProgID="Visio.Drawing.11" ShapeID="_x0000_i1096" DrawAspect="Content" ObjectID="_1782302149" r:id="rId156"/>
        </w:object>
      </w:r>
    </w:p>
    <w:p w14:paraId="001D33DD" w14:textId="77777777" w:rsidR="00C336BB" w:rsidRDefault="00C336BB" w:rsidP="00C336BB">
      <w:pPr>
        <w:pStyle w:val="TF"/>
      </w:pPr>
      <w:r>
        <w:t>Figure 7.13.3.9.2-1: Copy a stored object</w:t>
      </w:r>
    </w:p>
    <w:p w14:paraId="7B5B4D38" w14:textId="77777777" w:rsidR="00C336BB" w:rsidRDefault="00C336BB" w:rsidP="00C336BB">
      <w:pPr>
        <w:pStyle w:val="B1"/>
      </w:pPr>
      <w:r>
        <w:t>1.</w:t>
      </w:r>
      <w:r>
        <w:tab/>
        <w:t>The message store client would like to copy a stored object in the MCData message store to a destination folder and initiates a MCData copy a stored object request toward the MCData message store. The uniqe identifier of the stored object and the destination folder are included in the request.</w:t>
      </w:r>
    </w:p>
    <w:p w14:paraId="78AE566D" w14:textId="77777777" w:rsidR="00C336BB" w:rsidRDefault="00C336BB" w:rsidP="00C336BB">
      <w:pPr>
        <w:pStyle w:val="B1"/>
      </w:pPr>
      <w:r>
        <w:t>2.</w:t>
      </w:r>
      <w:r>
        <w:tab/>
        <w:t>The MCData message store copies the object to the target location.</w:t>
      </w:r>
    </w:p>
    <w:p w14:paraId="53369034" w14:textId="77777777" w:rsidR="00C336BB" w:rsidRPr="00864A09" w:rsidRDefault="00C336BB" w:rsidP="00C336BB">
      <w:pPr>
        <w:pStyle w:val="B1"/>
      </w:pPr>
      <w:r>
        <w:t>3.</w:t>
      </w:r>
      <w:r>
        <w:tab/>
        <w:t>The MCData message store returns the result of the request in the MCData copy a stored object response.</w:t>
      </w:r>
    </w:p>
    <w:p w14:paraId="6F46F76D" w14:textId="77777777" w:rsidR="00C336BB" w:rsidRDefault="00C336BB" w:rsidP="00C336BB">
      <w:pPr>
        <w:pStyle w:val="Heading4"/>
      </w:pPr>
      <w:bookmarkStart w:id="774" w:name="_Toc170980976"/>
      <w:r>
        <w:t>7.13.3.10</w:t>
      </w:r>
      <w:r>
        <w:tab/>
        <w:t>Move a stored object</w:t>
      </w:r>
      <w:bookmarkEnd w:id="774"/>
    </w:p>
    <w:p w14:paraId="108EF6F4" w14:textId="77777777" w:rsidR="00C336BB" w:rsidRDefault="00C336BB" w:rsidP="00C336BB">
      <w:pPr>
        <w:pStyle w:val="Heading5"/>
      </w:pPr>
      <w:bookmarkStart w:id="775" w:name="_Toc170980977"/>
      <w:r>
        <w:t>7.13.3.10.1</w:t>
      </w:r>
      <w:r>
        <w:tab/>
        <w:t>General</w:t>
      </w:r>
      <w:bookmarkEnd w:id="775"/>
    </w:p>
    <w:p w14:paraId="57A4A6E9" w14:textId="77777777" w:rsidR="00C336BB" w:rsidRPr="00C054DD" w:rsidRDefault="00C336BB" w:rsidP="00C336BB">
      <w:r>
        <w:t>A stored object in the MCData message store can be moved to a different location (i.e. folder) in the same MCData user account. After the successful object move operation the object will only exist in the new location. This operation is only meaningful when the user account in the MCData message store is structured in the folder hierarchy.</w:t>
      </w:r>
    </w:p>
    <w:p w14:paraId="62A4224B" w14:textId="77777777" w:rsidR="00C336BB" w:rsidRDefault="00C336BB" w:rsidP="00C336BB">
      <w:pPr>
        <w:pStyle w:val="Heading5"/>
      </w:pPr>
      <w:bookmarkStart w:id="776" w:name="_Toc170980978"/>
      <w:r>
        <w:t>7.13.3.10.2</w:t>
      </w:r>
      <w:r>
        <w:tab/>
        <w:t>Procedure</w:t>
      </w:r>
      <w:bookmarkEnd w:id="776"/>
    </w:p>
    <w:p w14:paraId="4DC4756E" w14:textId="77777777" w:rsidR="00C336BB" w:rsidRDefault="00C336BB" w:rsidP="00C336BB">
      <w:r>
        <w:t>The procedure in figure 7.13.3.10.2-1 describes the case when a stored object is moved to a different location in the same MCData user account.</w:t>
      </w:r>
    </w:p>
    <w:p w14:paraId="04D9E32B" w14:textId="77777777" w:rsidR="00C336BB" w:rsidRDefault="00C336BB" w:rsidP="00C336BB">
      <w:r>
        <w:t>Pre-conditions:</w:t>
      </w:r>
    </w:p>
    <w:p w14:paraId="35EC92CF" w14:textId="77777777" w:rsidR="00C336BB" w:rsidRDefault="00C336BB" w:rsidP="00C336BB">
      <w:pPr>
        <w:pStyle w:val="B1"/>
      </w:pPr>
      <w:r>
        <w:t>1.</w:t>
      </w:r>
      <w:r>
        <w:tab/>
        <w:t>The MCData user has an account in the MCData message store.</w:t>
      </w:r>
    </w:p>
    <w:p w14:paraId="4FC8CCCA" w14:textId="77777777" w:rsidR="00C336BB" w:rsidRDefault="00C336BB" w:rsidP="00C336BB">
      <w:pPr>
        <w:pStyle w:val="B1"/>
      </w:pPr>
      <w:r>
        <w:t>2.</w:t>
      </w:r>
      <w:r>
        <w:tab/>
        <w:t>A successful authentication and authorization have been performed between the message store client and the MCData message store.</w:t>
      </w:r>
    </w:p>
    <w:p w14:paraId="6565470F" w14:textId="77777777" w:rsidR="00C336BB" w:rsidRDefault="00C336BB" w:rsidP="00C336BB">
      <w:pPr>
        <w:pStyle w:val="B1"/>
      </w:pPr>
      <w:r>
        <w:t>3.</w:t>
      </w:r>
      <w:r>
        <w:tab/>
        <w:t>The message store client knows the object identifier of the stored object and the destination folder identifier.</w:t>
      </w:r>
    </w:p>
    <w:p w14:paraId="7963F6F1" w14:textId="77777777" w:rsidR="00C336BB" w:rsidRDefault="00C336BB" w:rsidP="00C336BB">
      <w:pPr>
        <w:pStyle w:val="TH"/>
      </w:pPr>
      <w:r>
        <w:object w:dxaOrig="8688" w:dyaOrig="4728" w14:anchorId="21F5ABA0">
          <v:shape id="_x0000_i1097" type="#_x0000_t75" style="width:379pt;height:206pt" o:ole="">
            <v:imagedata r:id="rId157" o:title=""/>
          </v:shape>
          <o:OLEObject Type="Embed" ProgID="Visio.Drawing.11" ShapeID="_x0000_i1097" DrawAspect="Content" ObjectID="_1782302150" r:id="rId158"/>
        </w:object>
      </w:r>
    </w:p>
    <w:p w14:paraId="0B057C5B" w14:textId="77777777" w:rsidR="00C336BB" w:rsidRDefault="00C336BB" w:rsidP="00C336BB">
      <w:pPr>
        <w:pStyle w:val="TF"/>
      </w:pPr>
      <w:r>
        <w:t>Figure 7.13.3.10.2-1: Move a stored object</w:t>
      </w:r>
    </w:p>
    <w:p w14:paraId="6C806BD3" w14:textId="77777777" w:rsidR="00C336BB" w:rsidRDefault="00C336BB" w:rsidP="00C336BB">
      <w:pPr>
        <w:pStyle w:val="B1"/>
      </w:pPr>
      <w:r>
        <w:t>1.</w:t>
      </w:r>
      <w:r>
        <w:tab/>
        <w:t>The message store client would like to move a stored object in the MCData message store to a destination folder and initiates a MCData move a stored object request toward the MCData message store. The uniqe object identifier of the stored object and the destination folder are included in the request.</w:t>
      </w:r>
    </w:p>
    <w:p w14:paraId="15B56368" w14:textId="77777777" w:rsidR="00C336BB" w:rsidRDefault="00C336BB" w:rsidP="00C336BB">
      <w:pPr>
        <w:pStyle w:val="B1"/>
      </w:pPr>
      <w:r>
        <w:t>2.</w:t>
      </w:r>
      <w:r>
        <w:tab/>
        <w:t>The MCData message store moves the object to the target location.</w:t>
      </w:r>
    </w:p>
    <w:p w14:paraId="6AB35A08" w14:textId="77777777" w:rsidR="00C336BB" w:rsidRPr="00864A09" w:rsidRDefault="00C336BB" w:rsidP="00C336BB">
      <w:pPr>
        <w:pStyle w:val="B1"/>
      </w:pPr>
      <w:r>
        <w:t>3.</w:t>
      </w:r>
      <w:r>
        <w:tab/>
        <w:t>The MCData message store returns the result of the request in the MCData move a stored object response.</w:t>
      </w:r>
    </w:p>
    <w:p w14:paraId="7D91C928" w14:textId="77777777" w:rsidR="00C336BB" w:rsidRDefault="00C336BB" w:rsidP="00C336BB">
      <w:pPr>
        <w:pStyle w:val="Heading4"/>
      </w:pPr>
      <w:bookmarkStart w:id="777" w:name="_Toc170980979"/>
      <w:r>
        <w:t>7.13.3.11</w:t>
      </w:r>
      <w:r>
        <w:tab/>
        <w:t>Folder create operation</w:t>
      </w:r>
      <w:bookmarkEnd w:id="777"/>
    </w:p>
    <w:p w14:paraId="5CDF0515" w14:textId="77777777" w:rsidR="00C336BB" w:rsidRDefault="00C336BB" w:rsidP="00C336BB">
      <w:pPr>
        <w:pStyle w:val="Heading5"/>
      </w:pPr>
      <w:bookmarkStart w:id="778" w:name="_Toc170980980"/>
      <w:r>
        <w:t>7.13.3.</w:t>
      </w:r>
      <w:r w:rsidRPr="007E10EE">
        <w:t>11</w:t>
      </w:r>
      <w:r>
        <w:t>.1</w:t>
      </w:r>
      <w:r>
        <w:tab/>
        <w:t>General</w:t>
      </w:r>
      <w:bookmarkEnd w:id="778"/>
    </w:p>
    <w:p w14:paraId="72D2D2B7" w14:textId="77777777" w:rsidR="00C336BB" w:rsidRPr="00C054DD" w:rsidRDefault="00C336BB" w:rsidP="00C336BB">
      <w:r>
        <w:t>A user can create a new folder in his user account n the MCData message store. This operation is only meaningful when the user account in the MCData message store is structured in the folder hierarchy.</w:t>
      </w:r>
    </w:p>
    <w:p w14:paraId="1CEA9963" w14:textId="77777777" w:rsidR="00C336BB" w:rsidRDefault="00C336BB" w:rsidP="00C336BB">
      <w:pPr>
        <w:pStyle w:val="Heading5"/>
      </w:pPr>
      <w:bookmarkStart w:id="779" w:name="_Toc170980981"/>
      <w:r>
        <w:t>7.13.3.11.2</w:t>
      </w:r>
      <w:r>
        <w:tab/>
        <w:t>Procedure</w:t>
      </w:r>
      <w:bookmarkEnd w:id="779"/>
    </w:p>
    <w:p w14:paraId="6F0B3BCF" w14:textId="77777777" w:rsidR="00C336BB" w:rsidRDefault="00C336BB" w:rsidP="00C336BB">
      <w:r>
        <w:t>The procedure in figure 7.13.3.11.2-1 describes the case when a MCData user creates a new folder in the MCData message store.</w:t>
      </w:r>
    </w:p>
    <w:p w14:paraId="1D027408" w14:textId="77777777" w:rsidR="00C336BB" w:rsidRDefault="00C336BB" w:rsidP="00C336BB">
      <w:r>
        <w:t>Pre-conditions:</w:t>
      </w:r>
    </w:p>
    <w:p w14:paraId="022A05E4" w14:textId="77777777" w:rsidR="00C336BB" w:rsidRDefault="00C336BB" w:rsidP="00C336BB">
      <w:pPr>
        <w:pStyle w:val="B1"/>
      </w:pPr>
      <w:r>
        <w:t>1.</w:t>
      </w:r>
      <w:r>
        <w:tab/>
        <w:t>The MCData user has an account in the MCData message store.</w:t>
      </w:r>
    </w:p>
    <w:p w14:paraId="2130AB09" w14:textId="77777777" w:rsidR="00C336BB" w:rsidRDefault="00C336BB" w:rsidP="00C336BB">
      <w:pPr>
        <w:pStyle w:val="B1"/>
      </w:pPr>
      <w:r>
        <w:t>2.</w:t>
      </w:r>
      <w:r>
        <w:tab/>
        <w:t>A successful authentication and authorization have been performed between the message store client and the MCData message store.</w:t>
      </w:r>
    </w:p>
    <w:p w14:paraId="631E3C61" w14:textId="77777777" w:rsidR="00C336BB" w:rsidRDefault="00C336BB" w:rsidP="00C336BB"/>
    <w:p w14:paraId="19FF4A5B" w14:textId="77777777" w:rsidR="00C336BB" w:rsidRDefault="00C336BB" w:rsidP="00C336BB">
      <w:pPr>
        <w:pStyle w:val="TH"/>
      </w:pPr>
      <w:r>
        <w:object w:dxaOrig="8641" w:dyaOrig="4728" w14:anchorId="68C5CC4D">
          <v:shape id="_x0000_i1098" type="#_x0000_t75" style="width:352pt;height:192pt" o:ole="">
            <v:imagedata r:id="rId159" o:title=""/>
          </v:shape>
          <o:OLEObject Type="Embed" ProgID="Visio.Drawing.11" ShapeID="_x0000_i1098" DrawAspect="Content" ObjectID="_1782302151" r:id="rId160"/>
        </w:object>
      </w:r>
    </w:p>
    <w:p w14:paraId="71D434DC" w14:textId="77777777" w:rsidR="00C336BB" w:rsidRDefault="00C336BB" w:rsidP="00C336BB">
      <w:pPr>
        <w:pStyle w:val="TF"/>
      </w:pPr>
      <w:r>
        <w:t>Figure 7.13.3.11.2-1: Create a new user folder</w:t>
      </w:r>
    </w:p>
    <w:p w14:paraId="74FCD7C7" w14:textId="77777777" w:rsidR="00C336BB" w:rsidRDefault="00C336BB" w:rsidP="00C336BB">
      <w:pPr>
        <w:pStyle w:val="B1"/>
      </w:pPr>
      <w:r>
        <w:t>1.</w:t>
      </w:r>
      <w:r>
        <w:tab/>
        <w:t>The MCData user would like to create a new folder in his user account in the MCData message store, the message store client initiates a MCData create folder request toward the MCData message store. The parent folder identifier and the folder name are included in the request to indicate where the new folder will be created.</w:t>
      </w:r>
    </w:p>
    <w:p w14:paraId="22EED0E0" w14:textId="77777777" w:rsidR="00C336BB" w:rsidRDefault="00C336BB" w:rsidP="00C336BB">
      <w:pPr>
        <w:pStyle w:val="B1"/>
      </w:pPr>
      <w:r>
        <w:t>2.</w:t>
      </w:r>
      <w:r>
        <w:tab/>
        <w:t xml:space="preserve">The MCData message store creates the user folder in the location specified in the request. If the folder name is provided in the request, the MCData message store creates the folder with the provided folder name. If the provided folder name has a conflict or no folder name is provided in the request, the MCData message store assigns a name for the new user folder. </w:t>
      </w:r>
    </w:p>
    <w:p w14:paraId="3ECFE449" w14:textId="77777777" w:rsidR="00C336BB" w:rsidRPr="00864A09" w:rsidRDefault="00C336BB" w:rsidP="00C336BB">
      <w:pPr>
        <w:pStyle w:val="B1"/>
      </w:pPr>
      <w:r>
        <w:t>3.</w:t>
      </w:r>
      <w:r>
        <w:tab/>
        <w:t>The MCData message store returns the result in the MCData create folder response. The identifier of the new folder is returned in the response.</w:t>
      </w:r>
    </w:p>
    <w:p w14:paraId="4875A63A" w14:textId="77777777" w:rsidR="00C336BB" w:rsidRDefault="00C336BB" w:rsidP="00C336BB">
      <w:pPr>
        <w:pStyle w:val="Heading4"/>
      </w:pPr>
      <w:bookmarkStart w:id="780" w:name="_Toc170980982"/>
      <w:r>
        <w:t>7.13.3.12</w:t>
      </w:r>
      <w:r>
        <w:tab/>
        <w:t>Folder delete operation</w:t>
      </w:r>
      <w:bookmarkEnd w:id="780"/>
    </w:p>
    <w:p w14:paraId="6476D383" w14:textId="77777777" w:rsidR="00C336BB" w:rsidRDefault="00C336BB" w:rsidP="00C336BB">
      <w:pPr>
        <w:pStyle w:val="Heading5"/>
      </w:pPr>
      <w:bookmarkStart w:id="781" w:name="_Toc170980983"/>
      <w:r>
        <w:t>7.13.3.</w:t>
      </w:r>
      <w:r w:rsidRPr="005F692C">
        <w:t>1</w:t>
      </w:r>
      <w:r>
        <w:t>2.1</w:t>
      </w:r>
      <w:r>
        <w:tab/>
        <w:t>General</w:t>
      </w:r>
      <w:bookmarkEnd w:id="781"/>
    </w:p>
    <w:p w14:paraId="3D9D3DA1" w14:textId="77777777" w:rsidR="00C336BB" w:rsidRPr="00C054DD" w:rsidRDefault="00C336BB" w:rsidP="00C336BB">
      <w:r>
        <w:t>A user can delete an existing folder in his user account in the MCData message store. All the child folders and objects stored in that folder will be deleted. This operation is only meaningful when the user account in the MCData message store is structured in the folder hierarchy.</w:t>
      </w:r>
    </w:p>
    <w:p w14:paraId="545218B0" w14:textId="77777777" w:rsidR="00C336BB" w:rsidRDefault="00C336BB" w:rsidP="00C336BB">
      <w:pPr>
        <w:pStyle w:val="Heading5"/>
      </w:pPr>
      <w:bookmarkStart w:id="782" w:name="_Toc170980984"/>
      <w:r>
        <w:t>7.13.3.12.2</w:t>
      </w:r>
      <w:r>
        <w:tab/>
        <w:t>Procedure</w:t>
      </w:r>
      <w:bookmarkEnd w:id="782"/>
    </w:p>
    <w:p w14:paraId="6C89F18D" w14:textId="77777777" w:rsidR="00C336BB" w:rsidRDefault="00C336BB" w:rsidP="00C336BB">
      <w:r>
        <w:t>The procedure in figure 7.13.3.12.2-1 describes the case when a MCData user deletes an existing folder in the MCData message store.</w:t>
      </w:r>
    </w:p>
    <w:p w14:paraId="0304915B" w14:textId="77777777" w:rsidR="00C336BB" w:rsidRDefault="00C336BB" w:rsidP="00C336BB">
      <w:r>
        <w:t>Pre-conditions:</w:t>
      </w:r>
    </w:p>
    <w:p w14:paraId="61490F85" w14:textId="77777777" w:rsidR="00C336BB" w:rsidRDefault="00C336BB" w:rsidP="00C336BB">
      <w:pPr>
        <w:pStyle w:val="B1"/>
      </w:pPr>
      <w:r>
        <w:t>1.</w:t>
      </w:r>
      <w:r>
        <w:tab/>
        <w:t>The MCData user has an account in the MCData message store.</w:t>
      </w:r>
    </w:p>
    <w:p w14:paraId="4AE55BC0" w14:textId="77777777" w:rsidR="00C336BB" w:rsidRDefault="00C336BB" w:rsidP="00C336BB">
      <w:pPr>
        <w:pStyle w:val="B1"/>
      </w:pPr>
      <w:r>
        <w:t>2.</w:t>
      </w:r>
      <w:r>
        <w:tab/>
        <w:t>A successful authentication and authorization have been performed between the message store client and the MCData message store.</w:t>
      </w:r>
    </w:p>
    <w:p w14:paraId="5BFDBDF3" w14:textId="77777777" w:rsidR="00C336BB" w:rsidRDefault="00C336BB" w:rsidP="00C336BB">
      <w:pPr>
        <w:pStyle w:val="TH"/>
      </w:pPr>
      <w:r>
        <w:object w:dxaOrig="8400" w:dyaOrig="4728" w14:anchorId="073B8223">
          <v:shape id="_x0000_i1099" type="#_x0000_t75" style="width:347pt;height:195.5pt" o:ole="">
            <v:imagedata r:id="rId161" o:title=""/>
          </v:shape>
          <o:OLEObject Type="Embed" ProgID="Visio.Drawing.11" ShapeID="_x0000_i1099" DrawAspect="Content" ObjectID="_1782302152" r:id="rId162"/>
        </w:object>
      </w:r>
    </w:p>
    <w:p w14:paraId="306CEE04" w14:textId="77777777" w:rsidR="00C336BB" w:rsidRDefault="00C336BB" w:rsidP="00C336BB">
      <w:pPr>
        <w:pStyle w:val="TF"/>
      </w:pPr>
      <w:r>
        <w:t>Figure 7.13.3.12.2-1: Delete a user folder</w:t>
      </w:r>
    </w:p>
    <w:p w14:paraId="5DF3E804" w14:textId="77777777" w:rsidR="00C336BB" w:rsidRDefault="00C336BB" w:rsidP="00C336BB">
      <w:pPr>
        <w:pStyle w:val="B1"/>
      </w:pPr>
      <w:r>
        <w:t>1.</w:t>
      </w:r>
      <w:r>
        <w:tab/>
        <w:t>The MCData user would like to delete an existing folder in his user account in the MCData message store, the message store client initiates a MCData delete folder request toward the MCData message store. The folder identifier of the folder to be deleted is included in the request.</w:t>
      </w:r>
    </w:p>
    <w:p w14:paraId="7118D61D" w14:textId="77777777" w:rsidR="00C336BB" w:rsidRDefault="00C336BB" w:rsidP="00C336BB">
      <w:pPr>
        <w:pStyle w:val="B1"/>
      </w:pPr>
      <w:r>
        <w:t>2.</w:t>
      </w:r>
      <w:r>
        <w:tab/>
        <w:t>The MCData message store identifies the target folder and deletes it from the user account. All the child folders and objects stored in this folder are also deleted.</w:t>
      </w:r>
    </w:p>
    <w:p w14:paraId="60DB0F9E" w14:textId="77777777" w:rsidR="00C336BB" w:rsidRDefault="00C336BB" w:rsidP="00C336BB">
      <w:pPr>
        <w:pStyle w:val="B1"/>
      </w:pPr>
      <w:r>
        <w:t>3.</w:t>
      </w:r>
      <w:r>
        <w:tab/>
        <w:t>The MCData message store returns the result in the MCData delete folder response.</w:t>
      </w:r>
    </w:p>
    <w:p w14:paraId="4EF30E9E" w14:textId="77777777" w:rsidR="00C336BB" w:rsidRDefault="00C336BB" w:rsidP="00C336BB">
      <w:pPr>
        <w:pStyle w:val="Heading4"/>
      </w:pPr>
      <w:bookmarkStart w:id="783" w:name="_Toc170980985"/>
      <w:r>
        <w:t>7.13.3.13</w:t>
      </w:r>
      <w:r>
        <w:tab/>
        <w:t>Folder copy operation</w:t>
      </w:r>
      <w:bookmarkEnd w:id="783"/>
    </w:p>
    <w:p w14:paraId="5D84A4A7" w14:textId="77777777" w:rsidR="00C336BB" w:rsidRDefault="00C336BB" w:rsidP="00C336BB">
      <w:pPr>
        <w:pStyle w:val="Heading5"/>
      </w:pPr>
      <w:bookmarkStart w:id="784" w:name="_Toc170980986"/>
      <w:r>
        <w:t>7.13.3.</w:t>
      </w:r>
      <w:r w:rsidRPr="005F692C">
        <w:t>1</w:t>
      </w:r>
      <w:r>
        <w:t>3.1</w:t>
      </w:r>
      <w:r>
        <w:tab/>
        <w:t>General</w:t>
      </w:r>
      <w:bookmarkEnd w:id="784"/>
    </w:p>
    <w:p w14:paraId="44AD9207" w14:textId="77777777" w:rsidR="00C336BB" w:rsidRPr="00C054DD" w:rsidRDefault="00C336BB" w:rsidP="00C336BB">
      <w:r>
        <w:t>A user can copy an existing folder in his user account to a different location. All the child folders and objects stored in that folder will be copied to the new folder. The name of the new folder will be the same as the folder it copies from or the name provided in the request. This operation is only meaningful when the user account in the MCData message store is structured in the folder hierarchy.</w:t>
      </w:r>
    </w:p>
    <w:p w14:paraId="51C7FDF1" w14:textId="77777777" w:rsidR="00C336BB" w:rsidRDefault="00C336BB" w:rsidP="00C336BB">
      <w:pPr>
        <w:pStyle w:val="Heading5"/>
      </w:pPr>
      <w:bookmarkStart w:id="785" w:name="_Toc170980987"/>
      <w:r>
        <w:t>7.13.3.13.2</w:t>
      </w:r>
      <w:r>
        <w:tab/>
        <w:t>Procedure</w:t>
      </w:r>
      <w:bookmarkEnd w:id="785"/>
    </w:p>
    <w:p w14:paraId="0065F9DF" w14:textId="77777777" w:rsidR="00C336BB" w:rsidRDefault="00C336BB" w:rsidP="00C336BB">
      <w:r>
        <w:t>The procedure in figure 7.13.3.13.2-1 describes the case when a MCData user copies an existing folder in the MCData message store.</w:t>
      </w:r>
    </w:p>
    <w:p w14:paraId="632F8207" w14:textId="77777777" w:rsidR="00C336BB" w:rsidRDefault="00C336BB" w:rsidP="00C336BB">
      <w:r>
        <w:t>Pre-conditions:</w:t>
      </w:r>
    </w:p>
    <w:p w14:paraId="309C3238" w14:textId="77777777" w:rsidR="00C336BB" w:rsidRDefault="00C336BB" w:rsidP="00C336BB">
      <w:pPr>
        <w:pStyle w:val="B1"/>
      </w:pPr>
      <w:r>
        <w:t>1.</w:t>
      </w:r>
      <w:r>
        <w:tab/>
        <w:t>The MCData user has an account in the MCData message store.</w:t>
      </w:r>
    </w:p>
    <w:p w14:paraId="733F50E1" w14:textId="77777777" w:rsidR="00C336BB" w:rsidRDefault="00C336BB" w:rsidP="00C336BB">
      <w:pPr>
        <w:pStyle w:val="B1"/>
      </w:pPr>
      <w:r>
        <w:t>2.</w:t>
      </w:r>
      <w:r>
        <w:tab/>
        <w:t>A successful authentication and authorization have been performed between the message store client and the MCData message store.</w:t>
      </w:r>
    </w:p>
    <w:p w14:paraId="5F0EACF7" w14:textId="77777777" w:rsidR="00C336BB" w:rsidRDefault="00C336BB" w:rsidP="00C336BB"/>
    <w:p w14:paraId="510E68DB" w14:textId="77777777" w:rsidR="00C336BB" w:rsidRDefault="00C336BB" w:rsidP="00C336BB">
      <w:pPr>
        <w:pStyle w:val="TH"/>
      </w:pPr>
      <w:r>
        <w:object w:dxaOrig="8641" w:dyaOrig="4728" w14:anchorId="10FC3C3A">
          <v:shape id="_x0000_i1100" type="#_x0000_t75" style="width:373.5pt;height:205pt" o:ole="">
            <v:imagedata r:id="rId163" o:title=""/>
          </v:shape>
          <o:OLEObject Type="Embed" ProgID="Visio.Drawing.11" ShapeID="_x0000_i1100" DrawAspect="Content" ObjectID="_1782302153" r:id="rId164"/>
        </w:object>
      </w:r>
    </w:p>
    <w:p w14:paraId="30D96D54" w14:textId="77777777" w:rsidR="00C336BB" w:rsidRDefault="00C336BB" w:rsidP="00C336BB">
      <w:pPr>
        <w:pStyle w:val="TF"/>
      </w:pPr>
      <w:r>
        <w:t>Figure 7.13.3.13.2-1: Copy a user folder</w:t>
      </w:r>
    </w:p>
    <w:p w14:paraId="20440C34" w14:textId="77777777" w:rsidR="00C336BB" w:rsidRDefault="00C336BB" w:rsidP="00C336BB">
      <w:pPr>
        <w:pStyle w:val="B1"/>
      </w:pPr>
      <w:r>
        <w:t>1.</w:t>
      </w:r>
      <w:r>
        <w:tab/>
        <w:t>The MCData user would like to copy an existing folder in his user account in the MCData message store, the message store client initiates a MCData copy folder request toward the MCData message store. The folder identifiers of the source and destination folders and the new folder name are included in the request.</w:t>
      </w:r>
    </w:p>
    <w:p w14:paraId="6D94F4D0" w14:textId="77777777" w:rsidR="00C336BB" w:rsidRDefault="00C336BB" w:rsidP="00C336BB">
      <w:pPr>
        <w:pStyle w:val="B1"/>
      </w:pPr>
      <w:r>
        <w:t>2.</w:t>
      </w:r>
      <w:r>
        <w:tab/>
        <w:t>The MCData message store copy the source folder to the destination with the new folder name. If no new folder name is provided in the request, the source folder name will be used. All the child folders and objects stored in this folder are also copied to the new folder.</w:t>
      </w:r>
    </w:p>
    <w:p w14:paraId="0680CC2C" w14:textId="77777777" w:rsidR="00C336BB" w:rsidRDefault="00C336BB" w:rsidP="00C336BB">
      <w:pPr>
        <w:pStyle w:val="B1"/>
      </w:pPr>
      <w:r>
        <w:t>3.</w:t>
      </w:r>
      <w:r>
        <w:tab/>
        <w:t>The MCData message store returns the result in the MCData copy folder response. The identifier of the new folder is returned in the response.</w:t>
      </w:r>
    </w:p>
    <w:p w14:paraId="16256A29" w14:textId="77777777" w:rsidR="00C336BB" w:rsidRDefault="00C336BB" w:rsidP="00C336BB">
      <w:pPr>
        <w:pStyle w:val="Heading4"/>
      </w:pPr>
      <w:bookmarkStart w:id="786" w:name="_Toc170980988"/>
      <w:r>
        <w:t>7.13.3.14</w:t>
      </w:r>
      <w:r>
        <w:tab/>
        <w:t>Folder move operation</w:t>
      </w:r>
      <w:bookmarkEnd w:id="786"/>
    </w:p>
    <w:p w14:paraId="346666E2" w14:textId="77777777" w:rsidR="00C336BB" w:rsidRDefault="00C336BB" w:rsidP="00C336BB">
      <w:pPr>
        <w:pStyle w:val="Heading5"/>
      </w:pPr>
      <w:bookmarkStart w:id="787" w:name="_Toc170980989"/>
      <w:r>
        <w:t>7.13.3.</w:t>
      </w:r>
      <w:r w:rsidRPr="005F692C">
        <w:t>1</w:t>
      </w:r>
      <w:r>
        <w:t>4.1</w:t>
      </w:r>
      <w:r>
        <w:tab/>
        <w:t>General</w:t>
      </w:r>
      <w:bookmarkEnd w:id="787"/>
    </w:p>
    <w:p w14:paraId="5785CA96" w14:textId="77777777" w:rsidR="00C336BB" w:rsidRPr="00C054DD" w:rsidRDefault="00C336BB" w:rsidP="00C336BB">
      <w:r>
        <w:t>A user can move an existing folder in his user account to a different location. All the child folders and objects stored in that folder will be moved to the new folder. The name of the new folder will be the same as the folder it moves from or the name provided in the request. This operation is only meaningful when the user account in the MCData message store is structured in the folder hierarchy.</w:t>
      </w:r>
    </w:p>
    <w:p w14:paraId="42B9B834" w14:textId="77777777" w:rsidR="00C336BB" w:rsidRDefault="00C336BB" w:rsidP="00C336BB">
      <w:pPr>
        <w:pStyle w:val="Heading5"/>
      </w:pPr>
      <w:bookmarkStart w:id="788" w:name="_Toc170980990"/>
      <w:r>
        <w:t>7.13.3.14.2</w:t>
      </w:r>
      <w:r>
        <w:tab/>
        <w:t>Procedure</w:t>
      </w:r>
      <w:bookmarkEnd w:id="788"/>
    </w:p>
    <w:p w14:paraId="69DC8951" w14:textId="77777777" w:rsidR="00C336BB" w:rsidRDefault="00C336BB" w:rsidP="00C336BB">
      <w:r>
        <w:t>The procedure in figure 7.13.3.14.2-1 describes the case when a MCData user moves an existing folder in the MCData message store.</w:t>
      </w:r>
    </w:p>
    <w:p w14:paraId="4C8CCDE1" w14:textId="77777777" w:rsidR="00C336BB" w:rsidRDefault="00C336BB" w:rsidP="00C336BB">
      <w:r>
        <w:t>Pre-conditions:</w:t>
      </w:r>
    </w:p>
    <w:p w14:paraId="50C30854" w14:textId="77777777" w:rsidR="00C336BB" w:rsidRDefault="00C336BB" w:rsidP="00C336BB">
      <w:pPr>
        <w:pStyle w:val="B1"/>
      </w:pPr>
      <w:r>
        <w:t>1.</w:t>
      </w:r>
      <w:r>
        <w:tab/>
        <w:t>The MCData user has an account in the MCData message store.</w:t>
      </w:r>
    </w:p>
    <w:p w14:paraId="65236551" w14:textId="77777777" w:rsidR="00C336BB" w:rsidRDefault="00C336BB" w:rsidP="00C336BB">
      <w:pPr>
        <w:pStyle w:val="B1"/>
      </w:pPr>
      <w:r>
        <w:t>2.</w:t>
      </w:r>
      <w:r>
        <w:tab/>
        <w:t>A successful authentication and authorization have been performed between the message store client and the MCData message store.</w:t>
      </w:r>
    </w:p>
    <w:p w14:paraId="19F2B65C" w14:textId="77777777" w:rsidR="00C336BB" w:rsidRDefault="00C336BB" w:rsidP="00C336BB"/>
    <w:p w14:paraId="0F4AAA69" w14:textId="77777777" w:rsidR="00C336BB" w:rsidRDefault="00C336BB" w:rsidP="00C336BB">
      <w:pPr>
        <w:pStyle w:val="TH"/>
      </w:pPr>
      <w:r>
        <w:object w:dxaOrig="8689" w:dyaOrig="4728" w14:anchorId="379F49CC">
          <v:shape id="_x0000_i1101" type="#_x0000_t75" style="width:366pt;height:199.5pt" o:ole="">
            <v:imagedata r:id="rId165" o:title=""/>
          </v:shape>
          <o:OLEObject Type="Embed" ProgID="Visio.Drawing.11" ShapeID="_x0000_i1101" DrawAspect="Content" ObjectID="_1782302154" r:id="rId166"/>
        </w:object>
      </w:r>
    </w:p>
    <w:p w14:paraId="3E784075" w14:textId="77777777" w:rsidR="00C336BB" w:rsidRDefault="00C336BB" w:rsidP="00C336BB">
      <w:pPr>
        <w:pStyle w:val="TF"/>
      </w:pPr>
      <w:r>
        <w:t>Figure 7.13.3.14.2-1: Move a user folder</w:t>
      </w:r>
    </w:p>
    <w:p w14:paraId="264D98D4" w14:textId="77777777" w:rsidR="00C336BB" w:rsidRDefault="00C336BB" w:rsidP="00C336BB">
      <w:pPr>
        <w:pStyle w:val="B1"/>
      </w:pPr>
      <w:r>
        <w:t>1.</w:t>
      </w:r>
      <w:r>
        <w:tab/>
        <w:t>The MCData user would like to move an existing folder in his user account in the MCData message store to a new location, the message store client initiates a MCData move folder request toward the MCData message store. The folder identifiers of the source and destination folders and the new folder name are included in the request.</w:t>
      </w:r>
    </w:p>
    <w:p w14:paraId="09ECCC12" w14:textId="77777777" w:rsidR="00C336BB" w:rsidRDefault="00C336BB" w:rsidP="00C336BB">
      <w:pPr>
        <w:pStyle w:val="B1"/>
      </w:pPr>
      <w:r>
        <w:t>2.</w:t>
      </w:r>
      <w:r>
        <w:tab/>
        <w:t>The MCData message store move the source folder to the destination with the new folder name. If no new folder name is provided in the request, the source folder name will be used. All the child folders and objects stored in this folder are also moved to the new folder.</w:t>
      </w:r>
    </w:p>
    <w:p w14:paraId="5C5D73DA" w14:textId="77777777" w:rsidR="00C336BB" w:rsidRDefault="00C336BB" w:rsidP="00C336BB">
      <w:pPr>
        <w:pStyle w:val="B1"/>
      </w:pPr>
      <w:r>
        <w:t>3.</w:t>
      </w:r>
      <w:r>
        <w:tab/>
        <w:t>The MCData message store returns the result in the MCData move folder response. The identifier of the new folder is returned in the response.</w:t>
      </w:r>
    </w:p>
    <w:p w14:paraId="08325D92" w14:textId="77777777" w:rsidR="00C336BB" w:rsidRDefault="00C336BB" w:rsidP="00C336BB">
      <w:pPr>
        <w:pStyle w:val="Heading4"/>
      </w:pPr>
      <w:bookmarkStart w:id="789" w:name="_Toc170980991"/>
      <w:r>
        <w:t>7.13.3.15</w:t>
      </w:r>
      <w:r>
        <w:tab/>
        <w:t>Folder list operation</w:t>
      </w:r>
      <w:bookmarkEnd w:id="789"/>
    </w:p>
    <w:p w14:paraId="0F3C68AF" w14:textId="77777777" w:rsidR="00C336BB" w:rsidRDefault="00C336BB" w:rsidP="00C336BB">
      <w:pPr>
        <w:pStyle w:val="Heading5"/>
      </w:pPr>
      <w:bookmarkStart w:id="790" w:name="_Toc170980992"/>
      <w:r>
        <w:t>7.13.3.</w:t>
      </w:r>
      <w:r w:rsidRPr="005F692C">
        <w:t>1</w:t>
      </w:r>
      <w:r>
        <w:t>5.1</w:t>
      </w:r>
      <w:r>
        <w:tab/>
        <w:t>General</w:t>
      </w:r>
      <w:bookmarkEnd w:id="790"/>
    </w:p>
    <w:p w14:paraId="1B88AF5C" w14:textId="77777777" w:rsidR="00C336BB" w:rsidRPr="00C054DD" w:rsidRDefault="00C336BB" w:rsidP="00C336BB">
      <w:r>
        <w:t>A user can view the folder structure in his user account in the MCData message store. The target folder hierarchy structure will be presented to the user; i.e. the folder and all its child folders. This operation is only meaningful when the user account in the MCData message store is structured in the folder hierarchy.</w:t>
      </w:r>
    </w:p>
    <w:p w14:paraId="65BC0F39" w14:textId="77777777" w:rsidR="00C336BB" w:rsidRDefault="00C336BB" w:rsidP="00C336BB">
      <w:pPr>
        <w:pStyle w:val="Heading5"/>
      </w:pPr>
      <w:bookmarkStart w:id="791" w:name="_Toc170980993"/>
      <w:r>
        <w:t>7.13.3.15.2</w:t>
      </w:r>
      <w:r>
        <w:tab/>
        <w:t>Procedure</w:t>
      </w:r>
      <w:bookmarkEnd w:id="791"/>
    </w:p>
    <w:p w14:paraId="7AA0DD63" w14:textId="77777777" w:rsidR="00C336BB" w:rsidRDefault="00C336BB" w:rsidP="00C336BB">
      <w:r>
        <w:t>The procedure in figure 7.13.3.15.2-1 describes the case when a MCData user lists an existing folder's hierarchy structure in the MCData message store.</w:t>
      </w:r>
    </w:p>
    <w:p w14:paraId="085A1D73" w14:textId="77777777" w:rsidR="00C336BB" w:rsidRDefault="00C336BB" w:rsidP="00C336BB">
      <w:r>
        <w:t>Pre-conditions:</w:t>
      </w:r>
    </w:p>
    <w:p w14:paraId="04286945" w14:textId="77777777" w:rsidR="00C336BB" w:rsidRDefault="00C336BB" w:rsidP="00C336BB">
      <w:pPr>
        <w:pStyle w:val="B1"/>
      </w:pPr>
      <w:r>
        <w:t>1.</w:t>
      </w:r>
      <w:r>
        <w:tab/>
        <w:t>The MCData user has an account in the MCData message store.</w:t>
      </w:r>
    </w:p>
    <w:p w14:paraId="1D5B4127" w14:textId="77777777" w:rsidR="00C336BB" w:rsidRDefault="00C336BB" w:rsidP="00C336BB">
      <w:pPr>
        <w:pStyle w:val="B1"/>
      </w:pPr>
      <w:r>
        <w:t>2.</w:t>
      </w:r>
      <w:r>
        <w:tab/>
        <w:t>A successful authentication and authorization have been performed between the message store client and the MCData message store.</w:t>
      </w:r>
    </w:p>
    <w:p w14:paraId="50DF3AC7" w14:textId="77777777" w:rsidR="00C336BB" w:rsidRDefault="00C336BB" w:rsidP="00C336BB"/>
    <w:p w14:paraId="1EDEB452" w14:textId="77777777" w:rsidR="00C336BB" w:rsidRDefault="00C336BB" w:rsidP="00C336BB">
      <w:pPr>
        <w:pStyle w:val="TH"/>
      </w:pPr>
      <w:r>
        <w:object w:dxaOrig="8820" w:dyaOrig="4728" w14:anchorId="74DEF0F2">
          <v:shape id="_x0000_i1102" type="#_x0000_t75" style="width:348.5pt;height:187pt" o:ole="">
            <v:imagedata r:id="rId167" o:title=""/>
          </v:shape>
          <o:OLEObject Type="Embed" ProgID="Visio.Drawing.11" ShapeID="_x0000_i1102" DrawAspect="Content" ObjectID="_1782302155" r:id="rId168"/>
        </w:object>
      </w:r>
    </w:p>
    <w:p w14:paraId="60B860F7" w14:textId="77777777" w:rsidR="00C336BB" w:rsidRDefault="00C336BB" w:rsidP="00C336BB">
      <w:pPr>
        <w:pStyle w:val="TF"/>
      </w:pPr>
      <w:r>
        <w:t>Figure 7.13.3.15.2-1: Folder list operation</w:t>
      </w:r>
    </w:p>
    <w:p w14:paraId="1C6CBFE5" w14:textId="77777777" w:rsidR="00C336BB" w:rsidRDefault="00C336BB" w:rsidP="00C336BB">
      <w:pPr>
        <w:pStyle w:val="B1"/>
      </w:pPr>
      <w:r>
        <w:t>1.</w:t>
      </w:r>
      <w:r>
        <w:tab/>
        <w:t>The MCData user would like to view the folder strcture of a targeted folder in his user account in the MCData message store, the message store client initiates a MCData list folder request toward the MCData message store. The folder identifier of the target folder is included in the request.</w:t>
      </w:r>
    </w:p>
    <w:p w14:paraId="130A77B4" w14:textId="77777777" w:rsidR="00C336BB" w:rsidRDefault="00C336BB" w:rsidP="00C336BB">
      <w:pPr>
        <w:pStyle w:val="B1"/>
      </w:pPr>
      <w:r>
        <w:t>2.</w:t>
      </w:r>
      <w:r>
        <w:tab/>
        <w:t>The MCData message store retrieves the target folder and all its child folders. If no target folder name is provided in the request, the MCData message store will use the root folder as the target folder.</w:t>
      </w:r>
    </w:p>
    <w:p w14:paraId="139F011F" w14:textId="77777777" w:rsidR="00C336BB" w:rsidRPr="00864A09" w:rsidRDefault="00C336BB" w:rsidP="00C336BB">
      <w:pPr>
        <w:pStyle w:val="B1"/>
      </w:pPr>
      <w:r>
        <w:t>3.</w:t>
      </w:r>
      <w:r>
        <w:tab/>
        <w:t>The MCData message store returns the result in the MCData list folder response.</w:t>
      </w:r>
    </w:p>
    <w:p w14:paraId="55FAB5BD" w14:textId="77777777" w:rsidR="00C336BB" w:rsidRPr="00864A09" w:rsidRDefault="00C336BB" w:rsidP="00C336BB">
      <w:pPr>
        <w:pStyle w:val="Heading4"/>
      </w:pPr>
      <w:bookmarkStart w:id="792" w:name="_Toc170980994"/>
      <w:r>
        <w:t>7.13.3.16</w:t>
      </w:r>
      <w:r>
        <w:tab/>
        <w:t>Upload objects</w:t>
      </w:r>
      <w:bookmarkEnd w:id="792"/>
    </w:p>
    <w:p w14:paraId="0E1AE556" w14:textId="77777777" w:rsidR="00C336BB" w:rsidRDefault="00C336BB" w:rsidP="00C336BB">
      <w:pPr>
        <w:pStyle w:val="Heading5"/>
      </w:pPr>
      <w:bookmarkStart w:id="793" w:name="_Toc170980995"/>
      <w:r>
        <w:t>7.13.3.16.1</w:t>
      </w:r>
      <w:r>
        <w:tab/>
        <w:t>General</w:t>
      </w:r>
      <w:bookmarkEnd w:id="793"/>
    </w:p>
    <w:p w14:paraId="38DCC745" w14:textId="77777777" w:rsidR="00C336BB" w:rsidRDefault="00C336BB" w:rsidP="00C336BB">
      <w:r>
        <w:t xml:space="preserve">A MCData user, with an account in the MCData message store, involved in an off-network communication will store the communication as objects in a specific folder in the local message store on his UE. These objects can be uploaded to his user account in the MCData message store once he is connected to the network with MC data service again. </w:t>
      </w:r>
    </w:p>
    <w:p w14:paraId="08D5704C" w14:textId="77777777" w:rsidR="00C336BB" w:rsidRDefault="00C336BB" w:rsidP="00C336BB">
      <w:pPr>
        <w:pStyle w:val="Heading5"/>
      </w:pPr>
      <w:bookmarkStart w:id="794" w:name="_Toc170980996"/>
      <w:r>
        <w:t>7.13.3.16.2</w:t>
      </w:r>
      <w:r>
        <w:tab/>
        <w:t>Procedure</w:t>
      </w:r>
      <w:bookmarkEnd w:id="794"/>
    </w:p>
    <w:p w14:paraId="7F41B8FF" w14:textId="77777777" w:rsidR="00C336BB" w:rsidRDefault="00C336BB" w:rsidP="00C336BB">
      <w:r>
        <w:t>The procedure in figure 7.13.3.16.2-1 describes the case when a message store client uploads new objects in its local message store to the MCData message store for a MCData user.</w:t>
      </w:r>
    </w:p>
    <w:p w14:paraId="176300FB" w14:textId="77777777" w:rsidR="00C336BB" w:rsidRDefault="00C336BB" w:rsidP="00C336BB">
      <w:r>
        <w:t>Pre-conditions:</w:t>
      </w:r>
    </w:p>
    <w:p w14:paraId="4C2957DA" w14:textId="77777777" w:rsidR="00C336BB" w:rsidRDefault="00C336BB" w:rsidP="00C336BB">
      <w:pPr>
        <w:pStyle w:val="B1"/>
      </w:pPr>
      <w:r>
        <w:t>1.</w:t>
      </w:r>
      <w:r>
        <w:tab/>
        <w:t>The MCData user has an account with the MCData message store.</w:t>
      </w:r>
    </w:p>
    <w:p w14:paraId="691C28A6" w14:textId="77777777" w:rsidR="00C336BB" w:rsidRDefault="00C336BB" w:rsidP="00C336BB">
      <w:pPr>
        <w:pStyle w:val="B1"/>
      </w:pPr>
      <w:r>
        <w:t>2.</w:t>
      </w:r>
      <w:r>
        <w:tab/>
        <w:t>A successful authentication and authorization have been performed between the message store client and the MCData message store.</w:t>
      </w:r>
    </w:p>
    <w:p w14:paraId="78505C11" w14:textId="77777777" w:rsidR="00C336BB" w:rsidRDefault="00C336BB" w:rsidP="00C336BB">
      <w:pPr>
        <w:jc w:val="center"/>
      </w:pPr>
    </w:p>
    <w:p w14:paraId="3DE8EA5E" w14:textId="77777777" w:rsidR="00C336BB" w:rsidRDefault="00C336BB" w:rsidP="00C336BB">
      <w:pPr>
        <w:pStyle w:val="TH"/>
      </w:pPr>
      <w:r>
        <w:object w:dxaOrig="8820" w:dyaOrig="4728" w14:anchorId="27CE6BF3">
          <v:shape id="_x0000_i1103" type="#_x0000_t75" style="width:367.5pt;height:196.5pt" o:ole="">
            <v:imagedata r:id="rId169" o:title=""/>
          </v:shape>
          <o:OLEObject Type="Embed" ProgID="Visio.Drawing.11" ShapeID="_x0000_i1103" DrawAspect="Content" ObjectID="_1782302156" r:id="rId170"/>
        </w:object>
      </w:r>
    </w:p>
    <w:p w14:paraId="2B73EB18" w14:textId="77777777" w:rsidR="00C336BB" w:rsidRDefault="00C336BB" w:rsidP="00C336BB">
      <w:pPr>
        <w:pStyle w:val="TF"/>
      </w:pPr>
      <w:r>
        <w:t>Figure 7.13.3.16.2-1: Upload objects</w:t>
      </w:r>
    </w:p>
    <w:p w14:paraId="190ED47C" w14:textId="77777777" w:rsidR="00C336BB" w:rsidRDefault="00C336BB" w:rsidP="00C336BB">
      <w:pPr>
        <w:pStyle w:val="B1"/>
      </w:pPr>
      <w:r>
        <w:t>1.</w:t>
      </w:r>
      <w:r>
        <w:tab/>
        <w:t xml:space="preserve">The message store client would like to upload new objecs in its local message store to the MCData message store. It initiates the MCData upload objects request toward the MCData message store. The uploaded objects and the target folder identifier where the objects will be stored are included in the request. </w:t>
      </w:r>
    </w:p>
    <w:p w14:paraId="68FA4793" w14:textId="77777777" w:rsidR="00C336BB" w:rsidRDefault="00C336BB" w:rsidP="00C336BB">
      <w:pPr>
        <w:pStyle w:val="B1"/>
      </w:pPr>
      <w:r>
        <w:t>2.</w:t>
      </w:r>
      <w:r>
        <w:tab/>
        <w:t>The MCData message store stores the uploaded objects to the target folder. If the target folder doesn't exist, the MCData message store will create it.</w:t>
      </w:r>
    </w:p>
    <w:p w14:paraId="6498CAE3" w14:textId="77777777" w:rsidR="00C336BB" w:rsidRDefault="00C336BB" w:rsidP="00C336BB">
      <w:pPr>
        <w:pStyle w:val="B1"/>
        <w:rPr>
          <w:noProof/>
        </w:rPr>
      </w:pPr>
      <w:r>
        <w:t>3.</w:t>
      </w:r>
      <w:r>
        <w:tab/>
        <w:t>The MCData message store returns the result in the MCData upload objects response.</w:t>
      </w:r>
    </w:p>
    <w:p w14:paraId="54AC434D" w14:textId="77777777" w:rsidR="00C336BB" w:rsidRDefault="00C336BB" w:rsidP="00C336BB">
      <w:pPr>
        <w:pStyle w:val="Heading4"/>
      </w:pPr>
      <w:bookmarkStart w:id="795" w:name="_Toc170980997"/>
      <w:r>
        <w:t>7.13.3.17</w:t>
      </w:r>
      <w:r>
        <w:tab/>
        <w:t>Notify client to synchronize</w:t>
      </w:r>
      <w:bookmarkEnd w:id="795"/>
    </w:p>
    <w:p w14:paraId="6F9EBCD5" w14:textId="77777777" w:rsidR="00C336BB" w:rsidRDefault="00C336BB" w:rsidP="00C336BB">
      <w:pPr>
        <w:pStyle w:val="Heading5"/>
      </w:pPr>
      <w:bookmarkStart w:id="796" w:name="_Toc170980998"/>
      <w:r>
        <w:t>7.13.3.17.1</w:t>
      </w:r>
      <w:r>
        <w:tab/>
        <w:t>General</w:t>
      </w:r>
      <w:bookmarkEnd w:id="796"/>
    </w:p>
    <w:p w14:paraId="37BF2BBE" w14:textId="77777777" w:rsidR="00C336BB" w:rsidRDefault="00C336BB" w:rsidP="00C336BB">
      <w:r w:rsidRPr="007E10EE">
        <w:t xml:space="preserve">MCData message store will send a notification to the </w:t>
      </w:r>
      <w:r>
        <w:t xml:space="preserve">MCData user </w:t>
      </w:r>
      <w:r w:rsidRPr="007E10EE">
        <w:t>when there are new objects in the MCData message store that need to be synchronized w</w:t>
      </w:r>
      <w:r>
        <w:t>i</w:t>
      </w:r>
      <w:r w:rsidRPr="007E10EE">
        <w:t>th</w:t>
      </w:r>
      <w:r>
        <w:t xml:space="preserve"> his local message store</w:t>
      </w:r>
      <w:r w:rsidRPr="007E10EE">
        <w:t>.</w:t>
      </w:r>
    </w:p>
    <w:p w14:paraId="3BFDF54F" w14:textId="77777777" w:rsidR="00C336BB" w:rsidRDefault="00C336BB" w:rsidP="00C336BB">
      <w:pPr>
        <w:pStyle w:val="Heading5"/>
      </w:pPr>
      <w:bookmarkStart w:id="797" w:name="_Toc170980999"/>
      <w:r>
        <w:t>7.13.3.17.2</w:t>
      </w:r>
      <w:r>
        <w:tab/>
        <w:t>Procedure using in-band connection</w:t>
      </w:r>
      <w:bookmarkEnd w:id="797"/>
    </w:p>
    <w:p w14:paraId="18B8B703" w14:textId="77777777" w:rsidR="00C336BB" w:rsidRDefault="00C336BB" w:rsidP="00C336BB">
      <w:r>
        <w:t>The procedure in figure 7.13.3.17.2-1 describes how the MCData message store notifies the message store client that there are new objects in the MCData message store need to be synchronized.</w:t>
      </w:r>
    </w:p>
    <w:p w14:paraId="0151A35E" w14:textId="77777777" w:rsidR="00C336BB" w:rsidRDefault="00C336BB" w:rsidP="00C336BB">
      <w:r>
        <w:t>Pre-conditions:</w:t>
      </w:r>
    </w:p>
    <w:p w14:paraId="33F5063F" w14:textId="77777777" w:rsidR="00C336BB" w:rsidRDefault="00C336BB" w:rsidP="00C336BB">
      <w:pPr>
        <w:pStyle w:val="B1"/>
      </w:pPr>
      <w:r>
        <w:t>1.</w:t>
      </w:r>
      <w:r>
        <w:tab/>
        <w:t>The MCData user has an account with the MCData message store.</w:t>
      </w:r>
    </w:p>
    <w:p w14:paraId="59FD6219" w14:textId="77777777" w:rsidR="00C336BB" w:rsidRDefault="00C336BB" w:rsidP="00C336BB">
      <w:pPr>
        <w:pStyle w:val="B1"/>
      </w:pPr>
      <w:r>
        <w:t>2.</w:t>
      </w:r>
      <w:r>
        <w:tab/>
        <w:t>A successful authentication and authorization have been performed between the message store client and the MCData message store.</w:t>
      </w:r>
      <w:r w:rsidRPr="0072269C">
        <w:t xml:space="preserve"> </w:t>
      </w:r>
    </w:p>
    <w:p w14:paraId="68A93BCC" w14:textId="77777777" w:rsidR="00C336BB" w:rsidRDefault="00C336BB" w:rsidP="00C336BB">
      <w:pPr>
        <w:pStyle w:val="B1"/>
      </w:pPr>
      <w:r>
        <w:t>3.</w:t>
      </w:r>
      <w:r>
        <w:tab/>
        <w:t>The Message store client is in an ongoing session with the MCData message store.</w:t>
      </w:r>
    </w:p>
    <w:p w14:paraId="3F67FA0B" w14:textId="77777777" w:rsidR="00C336BB" w:rsidRDefault="00C336BB" w:rsidP="00C336BB">
      <w:pPr>
        <w:ind w:left="288"/>
      </w:pPr>
    </w:p>
    <w:p w14:paraId="12F05848" w14:textId="77777777" w:rsidR="00C336BB" w:rsidRDefault="00C336BB" w:rsidP="00C336BB">
      <w:pPr>
        <w:pStyle w:val="TH"/>
      </w:pPr>
      <w:r>
        <w:object w:dxaOrig="8856" w:dyaOrig="4728" w14:anchorId="351022D1">
          <v:shape id="_x0000_i1104" type="#_x0000_t75" style="width:368.5pt;height:196.5pt" o:ole="">
            <v:imagedata r:id="rId171" o:title=""/>
          </v:shape>
          <o:OLEObject Type="Embed" ProgID="Visio.Drawing.11" ShapeID="_x0000_i1104" DrawAspect="Content" ObjectID="_1782302157" r:id="rId172"/>
        </w:object>
      </w:r>
    </w:p>
    <w:p w14:paraId="2977854B" w14:textId="77777777" w:rsidR="00C336BB" w:rsidRDefault="00C336BB" w:rsidP="00C336BB">
      <w:pPr>
        <w:pStyle w:val="TF"/>
      </w:pPr>
      <w:r>
        <w:t>Figure 7.13.3.17.2-1: Notify client to synchronize</w:t>
      </w:r>
      <w:r w:rsidRPr="0072269C">
        <w:t xml:space="preserve"> using in-band connection</w:t>
      </w:r>
    </w:p>
    <w:p w14:paraId="69415E7E" w14:textId="77777777" w:rsidR="00C336BB" w:rsidRDefault="00C336BB" w:rsidP="00C336BB">
      <w:pPr>
        <w:pStyle w:val="B1"/>
      </w:pPr>
      <w:r>
        <w:t>1.</w:t>
      </w:r>
      <w:r>
        <w:tab/>
        <w:t>The MCData message store receives new objects for the MCData user and decides to send a notification to inform the MCData user.</w:t>
      </w:r>
    </w:p>
    <w:p w14:paraId="0BD2F639" w14:textId="77777777" w:rsidR="00C336BB" w:rsidRDefault="00C336BB" w:rsidP="00C336BB">
      <w:pPr>
        <w:pStyle w:val="NO"/>
      </w:pPr>
      <w:r>
        <w:t>NOTE:</w:t>
      </w:r>
      <w:r>
        <w:tab/>
        <w:t xml:space="preserve">How MCData message store determines if a notification needs to be sent to the message store client is out of scope of the present </w:t>
      </w:r>
      <w:r w:rsidRPr="007E10EE">
        <w:t>specification</w:t>
      </w:r>
      <w:r>
        <w:t>.</w:t>
      </w:r>
    </w:p>
    <w:p w14:paraId="373C9225" w14:textId="77777777" w:rsidR="00C336BB" w:rsidRDefault="00C336BB" w:rsidP="00C336BB">
      <w:pPr>
        <w:pStyle w:val="B1"/>
      </w:pPr>
      <w:r>
        <w:t>2.</w:t>
      </w:r>
      <w:r>
        <w:tab/>
        <w:t>The MCData message store sends the MCData synchronization notification to the message store client.</w:t>
      </w:r>
    </w:p>
    <w:p w14:paraId="29BF5A14" w14:textId="77777777" w:rsidR="00C336BB" w:rsidRDefault="00C336BB" w:rsidP="00C336BB">
      <w:pPr>
        <w:pStyle w:val="Heading5"/>
      </w:pPr>
      <w:bookmarkStart w:id="798" w:name="_Toc170981000"/>
      <w:r>
        <w:t>7.13.3.17.3</w:t>
      </w:r>
      <w:r>
        <w:tab/>
        <w:t>Procedure using MCData notification server</w:t>
      </w:r>
      <w:bookmarkEnd w:id="798"/>
    </w:p>
    <w:p w14:paraId="2CEF736E" w14:textId="77777777" w:rsidR="00C336BB" w:rsidRDefault="00C336BB" w:rsidP="00C336BB">
      <w:r>
        <w:t>The procedure in figure 7.13.3.17.3-1 describes how the MCData message store notifies the message notification client, using a MCData notification server, that there are new objects in the MCData message store needing to be synchronized. This procedure uses a web base notification mechanism in wide deployment today. The Message notification client requests the notification service from the MCData notification server and the MCData notification server returns with two URLs; one used by the service client to inform the service server where to send notification messages and the other one to use by the service client to PULL notification messages from the MCData notification server.</w:t>
      </w:r>
    </w:p>
    <w:p w14:paraId="792C0558" w14:textId="77777777" w:rsidR="00C336BB" w:rsidRDefault="00C336BB" w:rsidP="00C336BB">
      <w:r>
        <w:t>Pre-conditions:</w:t>
      </w:r>
    </w:p>
    <w:p w14:paraId="28D5FEA0" w14:textId="77777777" w:rsidR="00C336BB" w:rsidRDefault="00C336BB" w:rsidP="00C336BB">
      <w:pPr>
        <w:pStyle w:val="B1"/>
      </w:pPr>
      <w:r>
        <w:t>1.</w:t>
      </w:r>
      <w:r>
        <w:tab/>
        <w:t>The MCData user has an account with the MCData message store.</w:t>
      </w:r>
    </w:p>
    <w:p w14:paraId="34960B21" w14:textId="77777777" w:rsidR="00C336BB" w:rsidRDefault="00C336BB" w:rsidP="00C336BB">
      <w:pPr>
        <w:pStyle w:val="B1"/>
      </w:pPr>
      <w:r>
        <w:t>2.</w:t>
      </w:r>
      <w:r>
        <w:tab/>
        <w:t>A successful authentication and authorization have been performed between the message store client and the MCData message store.</w:t>
      </w:r>
    </w:p>
    <w:p w14:paraId="7B35C401" w14:textId="77777777" w:rsidR="00C336BB" w:rsidRDefault="00C336BB" w:rsidP="00C336BB">
      <w:pPr>
        <w:pStyle w:val="B1"/>
      </w:pPr>
      <w:r>
        <w:t>3.</w:t>
      </w:r>
      <w:r>
        <w:tab/>
        <w:t>The Message store client doesn</w:t>
      </w:r>
      <w:r w:rsidRPr="006521C1">
        <w:t>'</w:t>
      </w:r>
      <w:r>
        <w:t>t have an ongoing session with the MCData message store.</w:t>
      </w:r>
    </w:p>
    <w:p w14:paraId="58AD6474" w14:textId="77777777" w:rsidR="00C336BB" w:rsidRDefault="00C336BB" w:rsidP="00C336BB">
      <w:pPr>
        <w:pStyle w:val="B1"/>
      </w:pPr>
      <w:r>
        <w:t>4.</w:t>
      </w:r>
      <w:r>
        <w:tab/>
        <w:t>The trust relationship between the MCData notification server and the MCData message store has been established.</w:t>
      </w:r>
    </w:p>
    <w:p w14:paraId="0EF3AD5B" w14:textId="77777777" w:rsidR="00C336BB" w:rsidRDefault="00C336BB" w:rsidP="00C336BB">
      <w:pPr>
        <w:pStyle w:val="B1"/>
      </w:pPr>
      <w:r>
        <w:t>5.</w:t>
      </w:r>
      <w:r>
        <w:tab/>
        <w:t>The MCData notification server has a trust relationship and connection with the PUSH Enabler server.</w:t>
      </w:r>
    </w:p>
    <w:p w14:paraId="354E2F29" w14:textId="77777777" w:rsidR="00C336BB" w:rsidRDefault="00C336BB" w:rsidP="00C336BB">
      <w:pPr>
        <w:pStyle w:val="TH"/>
      </w:pPr>
      <w:r>
        <w:object w:dxaOrig="10305" w:dyaOrig="9420" w14:anchorId="47148816">
          <v:shape id="_x0000_i1105" type="#_x0000_t75" style="width:445.5pt;height:405.5pt" o:ole="">
            <v:imagedata r:id="rId173" o:title=""/>
          </v:shape>
          <o:OLEObject Type="Embed" ProgID="Visio.Drawing.11" ShapeID="_x0000_i1105" DrawAspect="Content" ObjectID="_1782302158" r:id="rId174"/>
        </w:object>
      </w:r>
    </w:p>
    <w:p w14:paraId="13740D17" w14:textId="77777777" w:rsidR="00C336BB" w:rsidRDefault="00C336BB" w:rsidP="00C336BB">
      <w:pPr>
        <w:pStyle w:val="TF"/>
      </w:pPr>
      <w:r>
        <w:t>Figure 7.13.3.17.3-1: Notify client to synchronize through MCData notification server</w:t>
      </w:r>
    </w:p>
    <w:p w14:paraId="6626F2FC" w14:textId="77777777" w:rsidR="00C336BB" w:rsidRDefault="00C336BB" w:rsidP="00C336BB">
      <w:pPr>
        <w:pStyle w:val="B1"/>
      </w:pPr>
      <w:r>
        <w:t>1.</w:t>
      </w:r>
      <w:r>
        <w:tab/>
        <w:t>The Message notification client wants to create notification channels (i.e. endpoint URLs) to be used by the MCData message store to send notification messages and sends a Create notification channel request to the MCData notification server. The desired validity duration for the channels to be used and the notification channel type (PUSH or PULL) are included in the request.</w:t>
      </w:r>
    </w:p>
    <w:p w14:paraId="7F44A042" w14:textId="77777777" w:rsidR="00C336BB" w:rsidRDefault="00C336BB" w:rsidP="00C336BB">
      <w:pPr>
        <w:pStyle w:val="B1"/>
      </w:pPr>
      <w:r>
        <w:t>2.</w:t>
      </w:r>
      <w:r>
        <w:tab/>
        <w:t>The MCData notification server authenticates the Message notification client and authorizes its request.</w:t>
      </w:r>
    </w:p>
    <w:p w14:paraId="06C507B4" w14:textId="77777777" w:rsidR="00C336BB" w:rsidRDefault="00C336BB" w:rsidP="00C336BB">
      <w:pPr>
        <w:pStyle w:val="B1"/>
      </w:pPr>
      <w:r>
        <w:t>3.</w:t>
      </w:r>
      <w:r>
        <w:tab/>
        <w:t>The MCData notification server sends the Message notification client the Create notification channel response with the endpoint URLs that will be used by the MCData message store to send the notification messages and the Message notification client to receive the notification messages. The MCData notification server also includes what is the valid duration for these endpoint URLs to be used in the response.</w:t>
      </w:r>
    </w:p>
    <w:p w14:paraId="4FC54474" w14:textId="77777777" w:rsidR="00C336BB" w:rsidRDefault="00C336BB" w:rsidP="00C336BB">
      <w:pPr>
        <w:pStyle w:val="B1"/>
      </w:pPr>
      <w:r>
        <w:t>4.</w:t>
      </w:r>
      <w:r>
        <w:tab/>
        <w:t>If the notification type is PULL method, the message notification client sends the Open notification channel to the MCData notification server to start receiving the notification message.</w:t>
      </w:r>
      <w:r w:rsidRPr="00B07855">
        <w:t xml:space="preserve"> For certain PUSH method notification type (such as WebSockets) the message notification client requests the MCData notification server to start the PUSH notification service with its specific protocol that is outside the scope of this specification.</w:t>
      </w:r>
    </w:p>
    <w:p w14:paraId="5DDFFB98" w14:textId="77777777" w:rsidR="00C336BB" w:rsidRDefault="00C336BB" w:rsidP="00C336BB">
      <w:pPr>
        <w:pStyle w:val="B1"/>
      </w:pPr>
      <w:r>
        <w:t>5.</w:t>
      </w:r>
      <w:r>
        <w:tab/>
        <w:t>The message store client sends the Subscribe for notification request to the MCData message store asking to be notified if there are changes to its message store account. The callback URL returned from the MCData notification server in step 3 is included in the request for the MCData message store to use to send notification messages.</w:t>
      </w:r>
    </w:p>
    <w:p w14:paraId="74C3CDCF" w14:textId="77777777" w:rsidR="00C336BB" w:rsidRDefault="00C336BB" w:rsidP="00C336BB">
      <w:pPr>
        <w:pStyle w:val="B1"/>
      </w:pPr>
      <w:r>
        <w:t>6.</w:t>
      </w:r>
      <w:r>
        <w:tab/>
        <w:t>The MCData message store sends the Subscribe for notification response to the message store client to acknowledge the request.</w:t>
      </w:r>
    </w:p>
    <w:p w14:paraId="16BB6501" w14:textId="77777777" w:rsidR="00C336BB" w:rsidRDefault="00C336BB" w:rsidP="00C336BB">
      <w:pPr>
        <w:pStyle w:val="B1"/>
      </w:pPr>
      <w:r>
        <w:t>7.</w:t>
      </w:r>
      <w:r>
        <w:tab/>
        <w:t>The MCData user</w:t>
      </w:r>
      <w:r w:rsidRPr="0072269C">
        <w:t>'</w:t>
      </w:r>
      <w:r>
        <w:t>s message store account has changed and the MCData message store generates a notification message.</w:t>
      </w:r>
    </w:p>
    <w:p w14:paraId="2E1E92EF" w14:textId="77777777" w:rsidR="00C336BB" w:rsidRDefault="00C336BB" w:rsidP="00C336BB">
      <w:pPr>
        <w:pStyle w:val="B1"/>
      </w:pPr>
      <w:r>
        <w:t>8.</w:t>
      </w:r>
      <w:r>
        <w:tab/>
        <w:t>Using the callback URL, the MCData message store sends the notification message to the MCData notification server.</w:t>
      </w:r>
    </w:p>
    <w:p w14:paraId="65F79DCF" w14:textId="77777777" w:rsidR="00C336BB" w:rsidRDefault="00C336BB" w:rsidP="00C336BB">
      <w:pPr>
        <w:pStyle w:val="B1"/>
      </w:pPr>
      <w:r>
        <w:t>9.</w:t>
      </w:r>
      <w:r>
        <w:tab/>
        <w:t xml:space="preserve">If the delivery method is PULL, the MCData notification server sends the notification message to the message notification client over the </w:t>
      </w:r>
      <w:r w:rsidRPr="0040226D">
        <w:t>opened notification channel</w:t>
      </w:r>
      <w:r>
        <w:t>. If the delivery method is PUSH, the MCData notification server sends the notification message to the PUSH Enabler server (not shown in the figure) to deliver to the message notification client.</w:t>
      </w:r>
    </w:p>
    <w:p w14:paraId="676DF6DF" w14:textId="77777777" w:rsidR="00C336BB" w:rsidRDefault="00C336BB" w:rsidP="00C336BB">
      <w:pPr>
        <w:pStyle w:val="NO"/>
      </w:pPr>
      <w:r>
        <w:t>NOTE:</w:t>
      </w:r>
      <w:r>
        <w:tab/>
        <w:t>The PUSH Enabler server is implementation specific and outside the scope of this specification.</w:t>
      </w:r>
    </w:p>
    <w:p w14:paraId="00A4BFB4" w14:textId="77777777" w:rsidR="00C336BB" w:rsidRDefault="00C336BB" w:rsidP="00C336BB">
      <w:r>
        <w:t>The procedure in figure 7.13.3.17.3-2 describes how the message notification client updates the validity duration of a notification channel and subscription to avoid its expiration, i.e. to extend its lifetime.</w:t>
      </w:r>
    </w:p>
    <w:p w14:paraId="4B5B0514" w14:textId="77777777" w:rsidR="00C336BB" w:rsidRDefault="00C336BB" w:rsidP="00C336BB">
      <w:r>
        <w:t>Pre-conditions:</w:t>
      </w:r>
    </w:p>
    <w:p w14:paraId="7DDE9BF1" w14:textId="77777777" w:rsidR="00C336BB" w:rsidRDefault="00C336BB" w:rsidP="00C336BB">
      <w:pPr>
        <w:pStyle w:val="B1"/>
      </w:pPr>
      <w:r>
        <w:t>1.</w:t>
      </w:r>
      <w:r>
        <w:tab/>
        <w:t>A notification channel has already been requested and established between the message notification client and MCData notification server.</w:t>
      </w:r>
    </w:p>
    <w:p w14:paraId="60116363" w14:textId="77777777" w:rsidR="00C336BB" w:rsidRDefault="00C336BB" w:rsidP="00C336BB">
      <w:pPr>
        <w:pStyle w:val="B1"/>
      </w:pPr>
      <w:r>
        <w:t>2.</w:t>
      </w:r>
      <w:r>
        <w:tab/>
        <w:t>The message store client has a successful notification subscription with the MCData message store.</w:t>
      </w:r>
    </w:p>
    <w:p w14:paraId="161EAA1B" w14:textId="77777777" w:rsidR="00C336BB" w:rsidRDefault="00C336BB" w:rsidP="00C336BB">
      <w:pPr>
        <w:pStyle w:val="B1"/>
      </w:pPr>
      <w:r>
        <w:t>3.</w:t>
      </w:r>
      <w:r>
        <w:tab/>
        <w:t>The validity duration of the notification channel is about to expire.</w:t>
      </w:r>
    </w:p>
    <w:p w14:paraId="317078D2" w14:textId="77777777" w:rsidR="00C336BB" w:rsidRDefault="00C336BB" w:rsidP="00C336BB">
      <w:pPr>
        <w:pStyle w:val="TH"/>
      </w:pPr>
      <w:r>
        <w:object w:dxaOrig="9870" w:dyaOrig="5731" w14:anchorId="79B59DDD">
          <v:shape id="_x0000_i1106" type="#_x0000_t75" style="width:453.5pt;height:263.5pt" o:ole="">
            <v:imagedata r:id="rId175" o:title=""/>
          </v:shape>
          <o:OLEObject Type="Embed" ProgID="Visio.Drawing.11" ShapeID="_x0000_i1106" DrawAspect="Content" ObjectID="_1782302159" r:id="rId176"/>
        </w:object>
      </w:r>
    </w:p>
    <w:p w14:paraId="42D7CDCE" w14:textId="77777777" w:rsidR="00C336BB" w:rsidRDefault="00C336BB" w:rsidP="00C336BB">
      <w:pPr>
        <w:pStyle w:val="TF"/>
      </w:pPr>
      <w:r>
        <w:t>Figure 7.13.3.17.3-2: Update a notification channel</w:t>
      </w:r>
    </w:p>
    <w:p w14:paraId="6BFF368B" w14:textId="77777777" w:rsidR="00C336BB" w:rsidRDefault="00C336BB" w:rsidP="00C336BB">
      <w:pPr>
        <w:pStyle w:val="B1"/>
      </w:pPr>
      <w:r>
        <w:t>1.</w:t>
      </w:r>
      <w:r>
        <w:tab/>
        <w:t>The message notification client sends the Update notification channel request, including the desired new validity duration, to the MCData notification server.</w:t>
      </w:r>
    </w:p>
    <w:p w14:paraId="38DC631D" w14:textId="77777777" w:rsidR="00C336BB" w:rsidRDefault="00C336BB" w:rsidP="00C336BB">
      <w:pPr>
        <w:pStyle w:val="B1"/>
      </w:pPr>
      <w:r>
        <w:t>2.</w:t>
      </w:r>
      <w:r>
        <w:tab/>
        <w:t>The MCData notification server grants the request and sends the Update notification channel response to the message notification client. The new validity duration is included in the response.</w:t>
      </w:r>
    </w:p>
    <w:p w14:paraId="79D329AC" w14:textId="77777777" w:rsidR="00C336BB" w:rsidRDefault="00C336BB" w:rsidP="00C336BB">
      <w:pPr>
        <w:pStyle w:val="B1"/>
      </w:pPr>
      <w:r>
        <w:t>3.</w:t>
      </w:r>
      <w:r>
        <w:tab/>
        <w:t>The message store client sends the Update notification subscription request to the MCData message store with the new validity duration received from the MCData notification server in step 2.</w:t>
      </w:r>
    </w:p>
    <w:p w14:paraId="34F29908" w14:textId="77777777" w:rsidR="00C336BB" w:rsidRDefault="00C336BB" w:rsidP="00C336BB">
      <w:pPr>
        <w:pStyle w:val="B1"/>
      </w:pPr>
      <w:r>
        <w:t>4.</w:t>
      </w:r>
      <w:r>
        <w:tab/>
        <w:t>The MCData message store  sends the Update notification subscription response to the message store client and confirms the new validity duration.</w:t>
      </w:r>
    </w:p>
    <w:p w14:paraId="59E590F6" w14:textId="77777777" w:rsidR="00C336BB" w:rsidRDefault="00C336BB" w:rsidP="00C336BB">
      <w:r>
        <w:t>The procedure in figure 7.13.3.17.3-3 describes how the message notification client delete a notification channel and subscription that is no longer needed.</w:t>
      </w:r>
    </w:p>
    <w:p w14:paraId="56F70B07" w14:textId="77777777" w:rsidR="00C336BB" w:rsidRDefault="00C336BB" w:rsidP="00C336BB">
      <w:r>
        <w:t>Pre-conditions:</w:t>
      </w:r>
    </w:p>
    <w:p w14:paraId="5E6EE754" w14:textId="77777777" w:rsidR="00C336BB" w:rsidRDefault="00C336BB" w:rsidP="00C336BB">
      <w:pPr>
        <w:pStyle w:val="B1"/>
      </w:pPr>
      <w:r>
        <w:t>1.</w:t>
      </w:r>
      <w:r>
        <w:tab/>
        <w:t>A notification channel has already been requested and established between the message notification client and MCData notification server.</w:t>
      </w:r>
    </w:p>
    <w:p w14:paraId="5FAD6EE9" w14:textId="77777777" w:rsidR="00C336BB" w:rsidRDefault="00C336BB" w:rsidP="00C336BB">
      <w:pPr>
        <w:pStyle w:val="B1"/>
      </w:pPr>
      <w:r>
        <w:t>2.</w:t>
      </w:r>
      <w:r>
        <w:tab/>
        <w:t>The message store client has a successful notification subscription with the MCData message store.</w:t>
      </w:r>
    </w:p>
    <w:p w14:paraId="1B84C1FB" w14:textId="77777777" w:rsidR="00C336BB" w:rsidRDefault="00C336BB" w:rsidP="00C336BB">
      <w:pPr>
        <w:pStyle w:val="B1"/>
      </w:pPr>
      <w:r>
        <w:t>3.</w:t>
      </w:r>
      <w:r>
        <w:tab/>
        <w:t>The MCData user no longer wants to receive notifications from the MCData message store.</w:t>
      </w:r>
    </w:p>
    <w:p w14:paraId="4F126BC9" w14:textId="77777777" w:rsidR="00C336BB" w:rsidRDefault="00C336BB" w:rsidP="00C336BB">
      <w:pPr>
        <w:pStyle w:val="B1"/>
      </w:pPr>
    </w:p>
    <w:p w14:paraId="10BDE14D" w14:textId="77777777" w:rsidR="00C336BB" w:rsidRDefault="00C336BB" w:rsidP="00C336BB">
      <w:pPr>
        <w:pStyle w:val="TH"/>
      </w:pPr>
      <w:r>
        <w:object w:dxaOrig="9870" w:dyaOrig="5731" w14:anchorId="47761A60">
          <v:shape id="_x0000_i1107" type="#_x0000_t75" style="width:475.5pt;height:276.5pt" o:ole="">
            <v:imagedata r:id="rId177" o:title=""/>
          </v:shape>
          <o:OLEObject Type="Embed" ProgID="Visio.Drawing.11" ShapeID="_x0000_i1107" DrawAspect="Content" ObjectID="_1782302160" r:id="rId178"/>
        </w:object>
      </w:r>
    </w:p>
    <w:p w14:paraId="5F79144C" w14:textId="77777777" w:rsidR="00C336BB" w:rsidRDefault="00C336BB" w:rsidP="00C336BB">
      <w:pPr>
        <w:pStyle w:val="TF"/>
      </w:pPr>
      <w:r>
        <w:t>Figure 7.13.3.17.3-3: Delete a notification channel</w:t>
      </w:r>
    </w:p>
    <w:p w14:paraId="430C92D5" w14:textId="77777777" w:rsidR="00C336BB" w:rsidRDefault="00C336BB" w:rsidP="00C336BB">
      <w:pPr>
        <w:pStyle w:val="B1"/>
      </w:pPr>
      <w:r>
        <w:t>1.</w:t>
      </w:r>
      <w:r>
        <w:tab/>
        <w:t>The message store client decides to stop receiving notifications from the MCData message store and sends the Delete notification subscription request to the MCData message store.</w:t>
      </w:r>
    </w:p>
    <w:p w14:paraId="5469CC72" w14:textId="77777777" w:rsidR="00C336BB" w:rsidRDefault="00C336BB" w:rsidP="00C336BB">
      <w:pPr>
        <w:pStyle w:val="B1"/>
      </w:pPr>
      <w:r>
        <w:t>2.</w:t>
      </w:r>
      <w:r>
        <w:tab/>
        <w:t xml:space="preserve">The MCData message store acknowledges the request and sends the Delete notification subscription response to the message store client. </w:t>
      </w:r>
    </w:p>
    <w:p w14:paraId="79D50DCC" w14:textId="77777777" w:rsidR="00C336BB" w:rsidRDefault="00C336BB" w:rsidP="00C336BB">
      <w:pPr>
        <w:pStyle w:val="B1"/>
      </w:pPr>
      <w:r>
        <w:t>3.</w:t>
      </w:r>
      <w:r>
        <w:tab/>
        <w:t>The message notification client sends the Delete notification channel request to the MCData notification server.</w:t>
      </w:r>
    </w:p>
    <w:p w14:paraId="7D7F49E2" w14:textId="77777777" w:rsidR="00C336BB" w:rsidRDefault="00C336BB" w:rsidP="00C336BB">
      <w:pPr>
        <w:pStyle w:val="B1"/>
      </w:pPr>
      <w:r>
        <w:t>4.</w:t>
      </w:r>
      <w:r>
        <w:tab/>
        <w:t>The MCData notification server acknowledges the request and sends the Delete notification channel response to the message notification client.</w:t>
      </w:r>
    </w:p>
    <w:p w14:paraId="17427032" w14:textId="77777777" w:rsidR="00C336BB" w:rsidRPr="005C321E" w:rsidRDefault="00C336BB" w:rsidP="00C336BB">
      <w:pPr>
        <w:pStyle w:val="Heading4"/>
      </w:pPr>
      <w:bookmarkStart w:id="799" w:name="_Toc170981001"/>
      <w:r>
        <w:t>7.13.3.18</w:t>
      </w:r>
      <w:r>
        <w:tab/>
        <w:t>Search folder</w:t>
      </w:r>
      <w:bookmarkEnd w:id="799"/>
    </w:p>
    <w:p w14:paraId="6AD6E2D6" w14:textId="77777777" w:rsidR="00C336BB" w:rsidRDefault="00C336BB" w:rsidP="00C336BB">
      <w:pPr>
        <w:pStyle w:val="Heading5"/>
      </w:pPr>
      <w:bookmarkStart w:id="800" w:name="_Toc170981002"/>
      <w:r>
        <w:t>7.13.3.18.1</w:t>
      </w:r>
      <w:r>
        <w:tab/>
        <w:t>General</w:t>
      </w:r>
      <w:bookmarkEnd w:id="800"/>
    </w:p>
    <w:p w14:paraId="50C9202E" w14:textId="77777777" w:rsidR="00C336BB" w:rsidRDefault="00C336BB" w:rsidP="00C336BB">
      <w:r>
        <w:t>The message store client can search stored folder(s) with certain criteria. This procedure allows the message store client to look for folder(s) that meet certain criteria such as when the folder is created. This procedure provides the message store client the ability to locate a specific folder(s) matching the search criteria to perform further operations.</w:t>
      </w:r>
    </w:p>
    <w:p w14:paraId="4EE4690A" w14:textId="77777777" w:rsidR="00C336BB" w:rsidRDefault="00C336BB" w:rsidP="00C336BB">
      <w:pPr>
        <w:pStyle w:val="Heading5"/>
      </w:pPr>
      <w:bookmarkStart w:id="801" w:name="_Toc170981003"/>
      <w:r>
        <w:t>7.13.3.18.2</w:t>
      </w:r>
      <w:r>
        <w:tab/>
        <w:t>Procedure</w:t>
      </w:r>
      <w:bookmarkEnd w:id="801"/>
    </w:p>
    <w:p w14:paraId="2B9E86CA" w14:textId="77777777" w:rsidR="00C336BB" w:rsidRDefault="00C336BB" w:rsidP="00C336BB">
      <w:r>
        <w:t>The procedure in figure 7.13.3.18.2-1 describes the case when a message store client searches and retrieves relevant stored objects from the MCData message store.</w:t>
      </w:r>
    </w:p>
    <w:p w14:paraId="7BA5CB45" w14:textId="77777777" w:rsidR="00C336BB" w:rsidRDefault="00C336BB" w:rsidP="00C336BB">
      <w:r>
        <w:t>Pre-conditions:</w:t>
      </w:r>
    </w:p>
    <w:p w14:paraId="227418BE" w14:textId="77777777" w:rsidR="00C336BB" w:rsidRDefault="00C336BB" w:rsidP="00C336BB">
      <w:pPr>
        <w:pStyle w:val="B1"/>
      </w:pPr>
      <w:r>
        <w:t>1.</w:t>
      </w:r>
      <w:r>
        <w:tab/>
        <w:t>A successful authentication and authorization have been performed between the message store client and the MCData message store.</w:t>
      </w:r>
    </w:p>
    <w:p w14:paraId="5AE60278" w14:textId="77777777" w:rsidR="00C336BB" w:rsidRDefault="00C336BB" w:rsidP="00C336BB">
      <w:pPr>
        <w:pStyle w:val="TH"/>
      </w:pPr>
      <w:r>
        <w:object w:dxaOrig="8325" w:dyaOrig="4725" w14:anchorId="18DEAEB7">
          <v:shape id="_x0000_i1108" type="#_x0000_t75" style="width:352.5pt;height:199.5pt" o:ole="">
            <v:imagedata r:id="rId179" o:title=""/>
          </v:shape>
          <o:OLEObject Type="Embed" ProgID="Visio.Drawing.11" ShapeID="_x0000_i1108" DrawAspect="Content" ObjectID="_1782302161" r:id="rId180"/>
        </w:object>
      </w:r>
    </w:p>
    <w:p w14:paraId="44F9A071" w14:textId="77777777" w:rsidR="00C336BB" w:rsidRDefault="00C336BB" w:rsidP="00C336BB">
      <w:pPr>
        <w:pStyle w:val="TF"/>
      </w:pPr>
      <w:r>
        <w:t>Figure 7.13.3.18.2-1: Search folder</w:t>
      </w:r>
    </w:p>
    <w:p w14:paraId="378CE9A4" w14:textId="77777777" w:rsidR="00C336BB" w:rsidRDefault="00C336BB" w:rsidP="00C336BB">
      <w:pPr>
        <w:pStyle w:val="B1"/>
      </w:pPr>
      <w:r>
        <w:t>1.</w:t>
      </w:r>
      <w:r>
        <w:tab/>
        <w:t>The message store client wants to retrieve message store folder(s) that meet certain criteria (such as when the folder(s) was created, certain keywords etc.) and initiates a MCData search folder request toward the MCData message store. The search criteria are included in the request.</w:t>
      </w:r>
    </w:p>
    <w:p w14:paraId="33EC0335" w14:textId="77777777" w:rsidR="00C336BB" w:rsidRDefault="00C336BB" w:rsidP="00C336BB">
      <w:pPr>
        <w:pStyle w:val="B1"/>
      </w:pPr>
      <w:r>
        <w:t>2.</w:t>
      </w:r>
      <w:r>
        <w:tab/>
        <w:t>The MCData message store identifies all folders that match the search criteria and returns them in the MCData search folder response.</w:t>
      </w:r>
    </w:p>
    <w:p w14:paraId="0043DECD" w14:textId="77777777" w:rsidR="00C336BB" w:rsidRPr="005C321E" w:rsidRDefault="00C336BB" w:rsidP="00C336BB">
      <w:pPr>
        <w:pStyle w:val="Heading4"/>
      </w:pPr>
      <w:bookmarkStart w:id="802" w:name="_Toc170981004"/>
      <w:r>
        <w:t>7.13.3.19</w:t>
      </w:r>
      <w:r>
        <w:tab/>
        <w:t>Retrieve folder content</w:t>
      </w:r>
      <w:bookmarkEnd w:id="802"/>
    </w:p>
    <w:p w14:paraId="46C70A15" w14:textId="77777777" w:rsidR="00C336BB" w:rsidRDefault="00C336BB" w:rsidP="00C336BB">
      <w:pPr>
        <w:pStyle w:val="Heading5"/>
      </w:pPr>
      <w:bookmarkStart w:id="803" w:name="_Toc170981005"/>
      <w:r>
        <w:t>7.13.3.19.1</w:t>
      </w:r>
      <w:r>
        <w:tab/>
        <w:t>General</w:t>
      </w:r>
      <w:bookmarkEnd w:id="803"/>
    </w:p>
    <w:p w14:paraId="5CDA9687" w14:textId="77777777" w:rsidR="00C336BB" w:rsidRDefault="00C336BB" w:rsidP="00C336BB">
      <w:r>
        <w:t>An MCData user can retrieve the content of a folder in the user</w:t>
      </w:r>
      <w:r w:rsidRPr="006035C7">
        <w:t>'</w:t>
      </w:r>
      <w:r>
        <w:t>s message store account. This procedure allows the message store client to retrieve the specific folder</w:t>
      </w:r>
      <w:r w:rsidRPr="00C56B1D">
        <w:t>'</w:t>
      </w:r>
      <w:r>
        <w:t xml:space="preserve">s content from the MCData message store. </w:t>
      </w:r>
    </w:p>
    <w:p w14:paraId="48CDAB88" w14:textId="77777777" w:rsidR="00C336BB" w:rsidRDefault="00C336BB" w:rsidP="00C336BB">
      <w:pPr>
        <w:pStyle w:val="Heading5"/>
      </w:pPr>
      <w:bookmarkStart w:id="804" w:name="_Toc170981006"/>
      <w:r>
        <w:t>7.13.3.19.2</w:t>
      </w:r>
      <w:r>
        <w:tab/>
        <w:t>Procedure</w:t>
      </w:r>
      <w:bookmarkEnd w:id="804"/>
    </w:p>
    <w:p w14:paraId="153A6F3A" w14:textId="77777777" w:rsidR="00C336BB" w:rsidRDefault="00C336BB" w:rsidP="00C336BB">
      <w:r>
        <w:t>The procedure in figure 7.13.3.19.2-1 describes the case when a message store client retrieves the content of a specific folder in the MCData message store.</w:t>
      </w:r>
    </w:p>
    <w:p w14:paraId="7DC9D058" w14:textId="77777777" w:rsidR="00C336BB" w:rsidRDefault="00C336BB" w:rsidP="00C336BB">
      <w:r>
        <w:t>Pre-conditions:</w:t>
      </w:r>
    </w:p>
    <w:p w14:paraId="424ABCB9" w14:textId="77777777" w:rsidR="00C336BB" w:rsidRDefault="00C336BB" w:rsidP="00C336BB">
      <w:pPr>
        <w:pStyle w:val="B1"/>
      </w:pPr>
      <w:r>
        <w:t>1.</w:t>
      </w:r>
      <w:r>
        <w:tab/>
        <w:t>A successful authentication and authorization have been performed between the message store client and the MCData message store.</w:t>
      </w:r>
    </w:p>
    <w:p w14:paraId="4836EFAE" w14:textId="77777777" w:rsidR="00C336BB" w:rsidRDefault="00C336BB" w:rsidP="00C336BB">
      <w:pPr>
        <w:pStyle w:val="TH"/>
      </w:pPr>
      <w:r>
        <w:object w:dxaOrig="8325" w:dyaOrig="4725" w14:anchorId="31E17427">
          <v:shape id="_x0000_i1109" type="#_x0000_t75" style="width:352.5pt;height:199.5pt" o:ole="">
            <v:imagedata r:id="rId181" o:title=""/>
          </v:shape>
          <o:OLEObject Type="Embed" ProgID="Visio.Drawing.11" ShapeID="_x0000_i1109" DrawAspect="Content" ObjectID="_1782302162" r:id="rId182"/>
        </w:object>
      </w:r>
    </w:p>
    <w:p w14:paraId="7E95C451" w14:textId="77777777" w:rsidR="00C336BB" w:rsidRDefault="00C336BB" w:rsidP="00C336BB">
      <w:pPr>
        <w:pStyle w:val="TF"/>
      </w:pPr>
      <w:r>
        <w:t>Figure 7.13.3.19.2-1: retrieve folder content</w:t>
      </w:r>
    </w:p>
    <w:p w14:paraId="52995D06" w14:textId="77777777" w:rsidR="00C336BB" w:rsidRDefault="00C336BB" w:rsidP="00C336BB">
      <w:pPr>
        <w:pStyle w:val="B1"/>
      </w:pPr>
      <w:r>
        <w:t>1.</w:t>
      </w:r>
      <w:r>
        <w:tab/>
        <w:t>The message store client wants to retrieve the content of a specific folder and initiates a MCData retrieve folder content request toward the MCData message store. The requested folder identifier is included in the request.</w:t>
      </w:r>
    </w:p>
    <w:p w14:paraId="609283EC" w14:textId="77777777" w:rsidR="00C336BB" w:rsidRDefault="00C336BB" w:rsidP="00C336BB">
      <w:pPr>
        <w:pStyle w:val="B1"/>
      </w:pPr>
      <w:r>
        <w:t>2.</w:t>
      </w:r>
      <w:r>
        <w:tab/>
        <w:t>The MCData message store locates the requested folder and returns the content of the folder (e.g. objects and subfolders) in the MCData retrieve folder content response.</w:t>
      </w:r>
    </w:p>
    <w:p w14:paraId="6FDBDF48" w14:textId="77777777" w:rsidR="00C336BB" w:rsidRPr="005C321E" w:rsidRDefault="00C336BB" w:rsidP="00C336BB">
      <w:pPr>
        <w:pStyle w:val="Heading4"/>
      </w:pPr>
      <w:bookmarkStart w:id="805" w:name="_Toc170981007"/>
      <w:r>
        <w:t>7.13.3.20</w:t>
      </w:r>
      <w:r>
        <w:tab/>
        <w:t>Store file contents distributed using HTTP</w:t>
      </w:r>
      <w:bookmarkEnd w:id="805"/>
      <w:r>
        <w:t xml:space="preserve"> </w:t>
      </w:r>
    </w:p>
    <w:p w14:paraId="6111B23C" w14:textId="77777777" w:rsidR="00C336BB" w:rsidRDefault="00C336BB" w:rsidP="00C336BB">
      <w:pPr>
        <w:pStyle w:val="Heading5"/>
      </w:pPr>
      <w:bookmarkStart w:id="806" w:name="_Toc170981008"/>
      <w:r>
        <w:t>7.13.3.20.1</w:t>
      </w:r>
      <w:r>
        <w:tab/>
        <w:t>General</w:t>
      </w:r>
      <w:bookmarkEnd w:id="806"/>
    </w:p>
    <w:p w14:paraId="7EEF82FB" w14:textId="77777777" w:rsidR="00C336BB" w:rsidRDefault="00C336BB" w:rsidP="00C336BB">
      <w:r>
        <w:t xml:space="preserve">An MCData user can store the received file content in his message store account. This procedure allows the message store client to request the MCData message store to retrieve the file from the media storage function of MCData content server and store into MCData message store account of the user. </w:t>
      </w:r>
    </w:p>
    <w:p w14:paraId="4580D98F" w14:textId="77777777" w:rsidR="00C336BB" w:rsidRDefault="00C336BB" w:rsidP="00C336BB">
      <w:pPr>
        <w:pStyle w:val="Heading5"/>
      </w:pPr>
      <w:bookmarkStart w:id="807" w:name="_Toc170981009"/>
      <w:r>
        <w:t>7.13.3.20.2</w:t>
      </w:r>
      <w:r>
        <w:tab/>
        <w:t>Procedure for storing the file – receiver side</w:t>
      </w:r>
      <w:bookmarkEnd w:id="807"/>
    </w:p>
    <w:p w14:paraId="7B271EE2" w14:textId="77777777" w:rsidR="00C336BB" w:rsidRDefault="00C336BB" w:rsidP="00C336BB">
      <w:r>
        <w:t>The procedure in figure 7.13.3.20.3-1 describes the case when a message store client requests the MCData message store to retrieve the file from media storage function of MCData content server and store into MCData message store account of the user.</w:t>
      </w:r>
    </w:p>
    <w:p w14:paraId="26D8BF6F" w14:textId="77777777" w:rsidR="00C336BB" w:rsidRDefault="00C336BB" w:rsidP="00C336BB">
      <w:r>
        <w:t>Pre-conditions:</w:t>
      </w:r>
    </w:p>
    <w:p w14:paraId="6434DE90" w14:textId="77777777" w:rsidR="00C336BB" w:rsidRDefault="00C336BB" w:rsidP="00C336BB">
      <w:pPr>
        <w:pStyle w:val="B1"/>
      </w:pPr>
      <w:r>
        <w:t>1.</w:t>
      </w:r>
      <w:r>
        <w:tab/>
        <w:t>A successful authentication and authorization have been performed between the message store client and the MCData message store.</w:t>
      </w:r>
    </w:p>
    <w:p w14:paraId="5B4B20F7" w14:textId="77777777" w:rsidR="00C336BB" w:rsidRDefault="00C336BB" w:rsidP="00C336BB">
      <w:pPr>
        <w:ind w:left="568" w:hanging="284"/>
      </w:pPr>
      <w:r>
        <w:t>2.</w:t>
      </w:r>
      <w:r>
        <w:tab/>
        <w:t>The configuration to store the MCData communication in MCData message store is enabled for the MCData user.</w:t>
      </w:r>
    </w:p>
    <w:p w14:paraId="6C3C77B9" w14:textId="77777777" w:rsidR="00C336BB" w:rsidRDefault="00C336BB" w:rsidP="00C336BB">
      <w:pPr>
        <w:pStyle w:val="B1"/>
      </w:pPr>
      <w:r>
        <w:t>3.</w:t>
      </w:r>
      <w:r>
        <w:tab/>
      </w:r>
      <w:r w:rsidRPr="007A2A68">
        <w:t>MCData user has requested to store his MCData communication.</w:t>
      </w:r>
    </w:p>
    <w:p w14:paraId="66C9E5CC" w14:textId="77777777" w:rsidR="00C336BB" w:rsidRDefault="00C336BB" w:rsidP="00C336BB">
      <w:pPr>
        <w:pStyle w:val="B1"/>
      </w:pPr>
      <w:r>
        <w:t>4.</w:t>
      </w:r>
      <w:r>
        <w:tab/>
      </w:r>
      <w:r w:rsidRPr="00921BA1">
        <w:t>The message store client knows the object identifier of the stored object.</w:t>
      </w:r>
    </w:p>
    <w:p w14:paraId="6A81AB08" w14:textId="77777777" w:rsidR="00C336BB" w:rsidRDefault="00C336BB" w:rsidP="00C336BB">
      <w:pPr>
        <w:pStyle w:val="TH"/>
      </w:pPr>
      <w:r>
        <w:object w:dxaOrig="9132" w:dyaOrig="6276" w14:anchorId="3131D58F">
          <v:shape id="_x0000_i1110" type="#_x0000_t75" style="width:456.5pt;height:312.5pt" o:ole="">
            <v:imagedata r:id="rId183" o:title=""/>
          </v:shape>
          <o:OLEObject Type="Embed" ProgID="Visio.Drawing.15" ShapeID="_x0000_i1110" DrawAspect="Content" ObjectID="_1782302163" r:id="rId184"/>
        </w:object>
      </w:r>
    </w:p>
    <w:p w14:paraId="0B8B4FA4" w14:textId="77777777" w:rsidR="00C336BB" w:rsidRDefault="00C336BB" w:rsidP="00C336BB">
      <w:pPr>
        <w:pStyle w:val="TF"/>
      </w:pPr>
      <w:r>
        <w:t>Figure 7.13.3.20.3-1: store file contents distributed using HTTP – receiver side</w:t>
      </w:r>
    </w:p>
    <w:p w14:paraId="7A7AF21C" w14:textId="77777777" w:rsidR="00C336BB" w:rsidRDefault="00C336BB" w:rsidP="00C336BB">
      <w:pPr>
        <w:pStyle w:val="B1"/>
      </w:pPr>
      <w:r>
        <w:t>1.</w:t>
      </w:r>
      <w:r>
        <w:tab/>
        <w:t>The Message store client initiates MCData retrieve file to store locally request towards the MCData message store. The object identifier corresponding to the stored MCData FD communication is included in the request</w:t>
      </w:r>
      <w:r w:rsidRPr="00277961">
        <w:t>.</w:t>
      </w:r>
    </w:p>
    <w:p w14:paraId="59A70A77" w14:textId="77777777" w:rsidR="00C336BB" w:rsidRDefault="00C336BB" w:rsidP="00C336BB">
      <w:pPr>
        <w:pStyle w:val="B1"/>
      </w:pPr>
      <w:r>
        <w:t>2.</w:t>
      </w:r>
      <w:r>
        <w:tab/>
        <w:t>The MCData message store retrieves the file URL from the stored object and fetches the file content from the MCData content server</w:t>
      </w:r>
      <w:r w:rsidRPr="00795EB2">
        <w:t>.</w:t>
      </w:r>
    </w:p>
    <w:p w14:paraId="78495F74" w14:textId="77777777" w:rsidR="00C336BB" w:rsidRDefault="00C336BB" w:rsidP="00C336BB">
      <w:pPr>
        <w:pStyle w:val="B1"/>
      </w:pPr>
      <w:r>
        <w:t>3.</w:t>
      </w:r>
      <w:r>
        <w:tab/>
        <w:t>The MCData message store stores the file content into the MCData user</w:t>
      </w:r>
      <w:r w:rsidRPr="00CD6039">
        <w:t>'</w:t>
      </w:r>
      <w:r>
        <w:t>s storage area and update the object with the URL referencing the file content stored in the MCData user</w:t>
      </w:r>
      <w:r w:rsidRPr="00CD6039">
        <w:t>'</w:t>
      </w:r>
      <w:r>
        <w:t>s storage area.</w:t>
      </w:r>
    </w:p>
    <w:p w14:paraId="31DFD862" w14:textId="77777777" w:rsidR="00C336BB" w:rsidRDefault="00C336BB" w:rsidP="00C336BB">
      <w:pPr>
        <w:pStyle w:val="B1"/>
      </w:pPr>
      <w:r>
        <w:t>4.</w:t>
      </w:r>
      <w:r>
        <w:tab/>
        <w:t>The MCData message store provides the MCData retrieve file to store locally response to the message store client. This response includes the URL of the file being stored in the MCData user</w:t>
      </w:r>
      <w:r w:rsidRPr="00F72E4B">
        <w:t>'</w:t>
      </w:r>
      <w:r>
        <w:t>s storage area.</w:t>
      </w:r>
    </w:p>
    <w:p w14:paraId="737CE929" w14:textId="77777777" w:rsidR="00C336BB" w:rsidRPr="0083396F" w:rsidRDefault="00C336BB" w:rsidP="00C336BB">
      <w:pPr>
        <w:pStyle w:val="Heading3"/>
        <w:rPr>
          <w:color w:val="000000"/>
        </w:rPr>
      </w:pPr>
      <w:bookmarkStart w:id="808" w:name="_Toc170981010"/>
      <w:r w:rsidRPr="0083396F">
        <w:rPr>
          <w:color w:val="000000"/>
        </w:rPr>
        <w:t>7.13.4</w:t>
      </w:r>
      <w:r w:rsidRPr="0083396F">
        <w:rPr>
          <w:color w:val="000000"/>
        </w:rPr>
        <w:tab/>
      </w:r>
      <w:r w:rsidRPr="005D2F2E">
        <w:rPr>
          <w:color w:val="000000"/>
        </w:rPr>
        <w:t xml:space="preserve">Generic </w:t>
      </w:r>
      <w:r>
        <w:rPr>
          <w:color w:val="000000"/>
        </w:rPr>
        <w:t xml:space="preserve">outgoing </w:t>
      </w:r>
      <w:r w:rsidRPr="005D2F2E">
        <w:rPr>
          <w:color w:val="000000"/>
        </w:rPr>
        <w:t>SDS procedure</w:t>
      </w:r>
      <w:r w:rsidRPr="0083396F">
        <w:rPr>
          <w:color w:val="000000"/>
        </w:rPr>
        <w:t xml:space="preserve"> with MCData message store</w:t>
      </w:r>
      <w:bookmarkEnd w:id="808"/>
    </w:p>
    <w:p w14:paraId="1A09C7A0" w14:textId="77777777" w:rsidR="00C336BB" w:rsidRPr="0083396F" w:rsidRDefault="00C336BB" w:rsidP="00C336BB">
      <w:pPr>
        <w:pStyle w:val="Heading4"/>
        <w:rPr>
          <w:noProof/>
          <w:color w:val="000000"/>
        </w:rPr>
      </w:pPr>
      <w:bookmarkStart w:id="809" w:name="_Toc170981011"/>
      <w:r w:rsidRPr="0083396F">
        <w:rPr>
          <w:noProof/>
          <w:color w:val="000000"/>
        </w:rPr>
        <w:t>7.13.4.1</w:t>
      </w:r>
      <w:r w:rsidRPr="0083396F">
        <w:rPr>
          <w:noProof/>
          <w:color w:val="000000"/>
        </w:rPr>
        <w:tab/>
        <w:t>General</w:t>
      </w:r>
      <w:bookmarkEnd w:id="809"/>
    </w:p>
    <w:p w14:paraId="043C172D" w14:textId="77777777" w:rsidR="00C336BB" w:rsidRPr="0083396F" w:rsidRDefault="00C336BB" w:rsidP="00C336BB">
      <w:pPr>
        <w:rPr>
          <w:color w:val="000000"/>
        </w:rPr>
      </w:pPr>
      <w:r w:rsidRPr="0083396F">
        <w:rPr>
          <w:color w:val="000000"/>
        </w:rPr>
        <w:t xml:space="preserve">When a MCData user is supported with MCData message store all his </w:t>
      </w:r>
      <w:r>
        <w:rPr>
          <w:color w:val="000000"/>
        </w:rPr>
        <w:t xml:space="preserve">outgoing </w:t>
      </w:r>
      <w:r w:rsidRPr="0083396F">
        <w:rPr>
          <w:color w:val="000000"/>
        </w:rPr>
        <w:t xml:space="preserve">communications </w:t>
      </w:r>
      <w:r>
        <w:rPr>
          <w:color w:val="000000"/>
        </w:rPr>
        <w:t>shall</w:t>
      </w:r>
      <w:r w:rsidRPr="0083396F">
        <w:rPr>
          <w:color w:val="000000"/>
        </w:rPr>
        <w:t xml:space="preserve"> be stored in</w:t>
      </w:r>
      <w:r>
        <w:rPr>
          <w:color w:val="000000"/>
        </w:rPr>
        <w:t xml:space="preserve"> his account in </w:t>
      </w:r>
      <w:r w:rsidRPr="005D2F2E">
        <w:rPr>
          <w:color w:val="000000"/>
        </w:rPr>
        <w:t>the</w:t>
      </w:r>
      <w:r w:rsidRPr="0083396F">
        <w:rPr>
          <w:color w:val="000000"/>
        </w:rPr>
        <w:t xml:space="preserve"> MCData message store</w:t>
      </w:r>
      <w:r>
        <w:rPr>
          <w:color w:val="000000"/>
        </w:rPr>
        <w:t xml:space="preserve"> when he has requested</w:t>
      </w:r>
      <w:r w:rsidRPr="0083396F">
        <w:rPr>
          <w:color w:val="000000"/>
        </w:rPr>
        <w:t>.</w:t>
      </w:r>
      <w:r>
        <w:rPr>
          <w:color w:val="000000"/>
        </w:rPr>
        <w:t xml:space="preserve"> This generic SDS procedure applies to all procedures in subclause 7.4.2 when the MCData user requests to store the MCData communication.</w:t>
      </w:r>
    </w:p>
    <w:p w14:paraId="1051C8DB" w14:textId="77777777" w:rsidR="00C336BB" w:rsidRPr="0083396F" w:rsidRDefault="00C336BB" w:rsidP="00C336BB">
      <w:pPr>
        <w:pStyle w:val="Heading4"/>
        <w:rPr>
          <w:color w:val="000000"/>
        </w:rPr>
      </w:pPr>
      <w:bookmarkStart w:id="810" w:name="_Toc170981012"/>
      <w:r w:rsidRPr="0083396F">
        <w:rPr>
          <w:color w:val="000000"/>
        </w:rPr>
        <w:t>7.13.4.2</w:t>
      </w:r>
      <w:r w:rsidRPr="0083396F">
        <w:rPr>
          <w:color w:val="000000"/>
        </w:rPr>
        <w:tab/>
        <w:t>Procedure</w:t>
      </w:r>
      <w:bookmarkEnd w:id="810"/>
    </w:p>
    <w:p w14:paraId="2C93332E" w14:textId="77777777" w:rsidR="00C336BB" w:rsidRPr="0083396F" w:rsidRDefault="00C336BB" w:rsidP="00C336BB">
      <w:pPr>
        <w:rPr>
          <w:color w:val="000000"/>
          <w:lang w:eastAsia="zh-CN"/>
        </w:rPr>
      </w:pPr>
      <w:r w:rsidRPr="0083396F">
        <w:rPr>
          <w:color w:val="000000"/>
          <w:lang w:eastAsia="zh-CN"/>
        </w:rPr>
        <w:t>The procedure in figure</w:t>
      </w:r>
      <w:r w:rsidRPr="0083396F">
        <w:rPr>
          <w:rFonts w:eastAsia="SimSun" w:hint="cs"/>
          <w:color w:val="000000"/>
          <w:lang w:eastAsia="zh-CN"/>
        </w:rPr>
        <w:t> </w:t>
      </w:r>
      <w:r w:rsidRPr="0083396F">
        <w:rPr>
          <w:color w:val="000000"/>
          <w:lang w:eastAsia="zh-CN"/>
        </w:rPr>
        <w:t xml:space="preserve">7.13.4.2-1 describes the generic SDS service where MCData message store is supported. </w:t>
      </w:r>
    </w:p>
    <w:p w14:paraId="261F3957" w14:textId="77777777" w:rsidR="00C336BB" w:rsidRPr="0083396F" w:rsidRDefault="00C336BB" w:rsidP="00C336BB">
      <w:pPr>
        <w:rPr>
          <w:color w:val="000000"/>
          <w:lang w:eastAsia="zh-CN"/>
        </w:rPr>
      </w:pPr>
      <w:r w:rsidRPr="0083396F">
        <w:rPr>
          <w:color w:val="000000"/>
          <w:lang w:eastAsia="zh-CN"/>
        </w:rPr>
        <w:t>Pre-conditions:</w:t>
      </w:r>
    </w:p>
    <w:p w14:paraId="16E778FA"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4918D567" w14:textId="77777777" w:rsidR="00C336BB" w:rsidRDefault="00C336BB" w:rsidP="00C336BB">
      <w:pPr>
        <w:ind w:left="568" w:hanging="284"/>
      </w:pPr>
      <w:r>
        <w:t>2.</w:t>
      </w:r>
      <w:r>
        <w:tab/>
        <w:t>The configuration to store the MCData communication in MCData message store is enabled for the MCData user.</w:t>
      </w:r>
    </w:p>
    <w:p w14:paraId="58BFAE4D"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C8EB0AA" w14:textId="77777777" w:rsidR="00C336BB" w:rsidRPr="005D2F2E" w:rsidRDefault="00C336BB" w:rsidP="00C336BB">
      <w:pPr>
        <w:pStyle w:val="B1"/>
        <w:rPr>
          <w:lang w:eastAsia="zh-CN"/>
        </w:rPr>
      </w:pPr>
    </w:p>
    <w:p w14:paraId="191C4ACB" w14:textId="77777777" w:rsidR="00C336BB" w:rsidRPr="0083396F" w:rsidRDefault="00C336BB" w:rsidP="00C336BB">
      <w:pPr>
        <w:pStyle w:val="TH"/>
      </w:pPr>
      <w:r>
        <w:object w:dxaOrig="10260" w:dyaOrig="4776" w14:anchorId="5FDA9D2C">
          <v:shape id="_x0000_i1111" type="#_x0000_t75" style="width:391pt;height:180.5pt" o:ole="">
            <v:imagedata r:id="rId185" o:title=""/>
          </v:shape>
          <o:OLEObject Type="Embed" ProgID="Visio.Drawing.11" ShapeID="_x0000_i1111" DrawAspect="Content" ObjectID="_1782302164" r:id="rId186"/>
        </w:object>
      </w:r>
    </w:p>
    <w:p w14:paraId="6D6E09D6" w14:textId="77777777" w:rsidR="00C336BB" w:rsidRPr="0083396F" w:rsidRDefault="00C336BB" w:rsidP="00C336BB">
      <w:pPr>
        <w:pStyle w:val="TF"/>
      </w:pPr>
      <w:r w:rsidRPr="0083396F">
        <w:t>Figure</w:t>
      </w:r>
      <w:r>
        <w:t> </w:t>
      </w:r>
      <w:r w:rsidRPr="0083396F">
        <w:t xml:space="preserve">7.13.4.2-1 Generic </w:t>
      </w:r>
      <w:r>
        <w:t xml:space="preserve">outgoing </w:t>
      </w:r>
      <w:r w:rsidRPr="0083396F">
        <w:t>SDS procedure with MCData message store</w:t>
      </w:r>
    </w:p>
    <w:p w14:paraId="317C4A82" w14:textId="77777777" w:rsidR="00C336BB" w:rsidRPr="0083396F" w:rsidRDefault="00C336BB" w:rsidP="00C336BB">
      <w:pPr>
        <w:pStyle w:val="B1"/>
      </w:pPr>
      <w:r>
        <w:t>1.</w:t>
      </w:r>
      <w:r>
        <w:tab/>
      </w:r>
      <w:r w:rsidRPr="005D2F2E">
        <w:t>MCData client initiates</w:t>
      </w:r>
      <w:r>
        <w:t xml:space="preserve"> an MCData </w:t>
      </w:r>
      <w:r w:rsidRPr="0083396F">
        <w:t>SDS service request</w:t>
      </w:r>
      <w:r>
        <w:t>; this service request can be a private or group communication</w:t>
      </w:r>
      <w:r w:rsidRPr="0083396F">
        <w:t>.</w:t>
      </w:r>
    </w:p>
    <w:p w14:paraId="08432922" w14:textId="77777777" w:rsidR="00C336BB" w:rsidRPr="00D5587A" w:rsidRDefault="00C336BB" w:rsidP="00C336BB">
      <w:pPr>
        <w:pStyle w:val="B1"/>
      </w:pPr>
      <w:r>
        <w:t>2.</w:t>
      </w:r>
      <w:r>
        <w:tab/>
      </w:r>
      <w:r w:rsidRPr="00D5587A">
        <w:t xml:space="preserve">MCData server </w:t>
      </w:r>
      <w:r>
        <w:t>stores the communication as an object to the MCData user account in the MCData message store</w:t>
      </w:r>
      <w:r w:rsidRPr="00D5587A">
        <w:t>.</w:t>
      </w:r>
    </w:p>
    <w:p w14:paraId="138DB0E8" w14:textId="77777777" w:rsidR="00C336BB" w:rsidRDefault="00C336BB" w:rsidP="00C336BB">
      <w:pPr>
        <w:pStyle w:val="B1"/>
      </w:pPr>
      <w:r>
        <w:t>3.</w:t>
      </w:r>
      <w:r>
        <w:tab/>
      </w:r>
      <w:r w:rsidRPr="0083396F">
        <w:t>MCData server</w:t>
      </w:r>
      <w:r>
        <w:t xml:space="preserve"> checks and authorizes the service request and continue the service request toward the targeted recipient(s) as described in subclause 7.4.2.</w:t>
      </w:r>
    </w:p>
    <w:p w14:paraId="3DC8668F" w14:textId="77777777" w:rsidR="00C336BB" w:rsidRDefault="00C336BB" w:rsidP="00C336BB">
      <w:pPr>
        <w:rPr>
          <w:color w:val="000000"/>
        </w:rPr>
      </w:pPr>
    </w:p>
    <w:p w14:paraId="4C135138" w14:textId="77777777" w:rsidR="00C336BB" w:rsidRPr="000B3AAC" w:rsidRDefault="00C336BB" w:rsidP="00C336BB">
      <w:pPr>
        <w:pStyle w:val="Heading3"/>
        <w:rPr>
          <w:color w:val="000000"/>
        </w:rPr>
      </w:pPr>
      <w:bookmarkStart w:id="811" w:name="_Toc170981013"/>
      <w:r>
        <w:rPr>
          <w:color w:val="000000"/>
        </w:rPr>
        <w:t>7.13.5</w:t>
      </w:r>
      <w:r w:rsidRPr="000B3AAC">
        <w:rPr>
          <w:color w:val="000000"/>
        </w:rPr>
        <w:tab/>
      </w:r>
      <w:r w:rsidRPr="005D2F2E">
        <w:rPr>
          <w:color w:val="000000"/>
        </w:rPr>
        <w:t xml:space="preserve">Generic </w:t>
      </w:r>
      <w:r>
        <w:rPr>
          <w:color w:val="000000"/>
        </w:rPr>
        <w:t xml:space="preserve">incoming </w:t>
      </w:r>
      <w:r w:rsidRPr="005D2F2E">
        <w:rPr>
          <w:color w:val="000000"/>
        </w:rPr>
        <w:t>SDS procedure</w:t>
      </w:r>
      <w:r w:rsidRPr="000B3AAC">
        <w:rPr>
          <w:color w:val="000000"/>
        </w:rPr>
        <w:t xml:space="preserve"> with MCData message store</w:t>
      </w:r>
      <w:bookmarkEnd w:id="811"/>
    </w:p>
    <w:p w14:paraId="1C1F9FF2" w14:textId="77777777" w:rsidR="00C336BB" w:rsidRPr="000B3AAC" w:rsidRDefault="00C336BB" w:rsidP="00C336BB">
      <w:pPr>
        <w:pStyle w:val="Heading4"/>
        <w:rPr>
          <w:noProof/>
          <w:color w:val="000000"/>
        </w:rPr>
      </w:pPr>
      <w:bookmarkStart w:id="812" w:name="_Toc170981014"/>
      <w:r>
        <w:rPr>
          <w:noProof/>
          <w:color w:val="000000"/>
        </w:rPr>
        <w:t>7.13.5</w:t>
      </w:r>
      <w:r w:rsidRPr="000B3AAC">
        <w:rPr>
          <w:noProof/>
          <w:color w:val="000000"/>
        </w:rPr>
        <w:t>.1</w:t>
      </w:r>
      <w:r w:rsidRPr="000B3AAC">
        <w:rPr>
          <w:noProof/>
          <w:color w:val="000000"/>
        </w:rPr>
        <w:tab/>
        <w:t>General</w:t>
      </w:r>
      <w:bookmarkEnd w:id="812"/>
    </w:p>
    <w:p w14:paraId="0447CF26" w14:textId="77777777" w:rsidR="00C336BB" w:rsidRPr="000B3AAC" w:rsidRDefault="00C336BB" w:rsidP="00C336BB">
      <w:pPr>
        <w:rPr>
          <w:color w:val="000000"/>
        </w:rPr>
      </w:pPr>
      <w:r w:rsidRPr="000B3AAC">
        <w:rPr>
          <w:color w:val="000000"/>
        </w:rPr>
        <w:t xml:space="preserve">When a MCData user is supported with MCData message store all his </w:t>
      </w:r>
      <w:r>
        <w:rPr>
          <w:color w:val="000000"/>
        </w:rPr>
        <w:t xml:space="preserve">incoming </w:t>
      </w:r>
      <w:r w:rsidRPr="000B3AAC">
        <w:rPr>
          <w:color w:val="000000"/>
        </w:rPr>
        <w:t xml:space="preserve">communications </w:t>
      </w:r>
      <w:r>
        <w:rPr>
          <w:color w:val="000000"/>
        </w:rPr>
        <w:t>shall</w:t>
      </w:r>
      <w:r w:rsidRPr="000B3AAC">
        <w:rPr>
          <w:color w:val="000000"/>
        </w:rPr>
        <w:t xml:space="preserve"> be stored in</w:t>
      </w:r>
      <w:r>
        <w:rPr>
          <w:color w:val="000000"/>
        </w:rPr>
        <w:t xml:space="preserve"> his account in </w:t>
      </w:r>
      <w:r w:rsidRPr="005D2F2E">
        <w:rPr>
          <w:color w:val="000000"/>
        </w:rPr>
        <w:t>the</w:t>
      </w:r>
      <w:r w:rsidRPr="000B3AAC">
        <w:rPr>
          <w:color w:val="000000"/>
        </w:rPr>
        <w:t xml:space="preserve"> MCData message store</w:t>
      </w:r>
      <w:r>
        <w:rPr>
          <w:color w:val="000000"/>
        </w:rPr>
        <w:t xml:space="preserve"> when he has requested</w:t>
      </w:r>
      <w:r w:rsidRPr="000B3AAC">
        <w:rPr>
          <w:color w:val="000000"/>
        </w:rPr>
        <w:t>.</w:t>
      </w:r>
      <w:r>
        <w:rPr>
          <w:color w:val="000000"/>
        </w:rPr>
        <w:t xml:space="preserve"> This generic SDS procedure applies to all prcedures in subclause 7.4.2 when the MCData user requests to store the MCData communication.</w:t>
      </w:r>
    </w:p>
    <w:p w14:paraId="51E29C2D" w14:textId="77777777" w:rsidR="00C336BB" w:rsidRPr="000B3AAC" w:rsidRDefault="00C336BB" w:rsidP="00C336BB">
      <w:pPr>
        <w:pStyle w:val="Heading4"/>
        <w:rPr>
          <w:color w:val="000000"/>
        </w:rPr>
      </w:pPr>
      <w:bookmarkStart w:id="813" w:name="_Toc170981015"/>
      <w:r>
        <w:rPr>
          <w:color w:val="000000"/>
        </w:rPr>
        <w:t>7.13.5</w:t>
      </w:r>
      <w:r w:rsidRPr="000B3AAC">
        <w:rPr>
          <w:color w:val="000000"/>
        </w:rPr>
        <w:t>.2</w:t>
      </w:r>
      <w:r w:rsidRPr="000B3AAC">
        <w:rPr>
          <w:color w:val="000000"/>
        </w:rPr>
        <w:tab/>
        <w:t>Procedure</w:t>
      </w:r>
      <w:bookmarkEnd w:id="813"/>
    </w:p>
    <w:p w14:paraId="7D8E4D1A" w14:textId="77777777" w:rsidR="00C336BB" w:rsidRPr="000B3AAC" w:rsidRDefault="00C336BB" w:rsidP="00C336BB">
      <w:pPr>
        <w:rPr>
          <w:color w:val="000000"/>
          <w:lang w:eastAsia="zh-CN"/>
        </w:rPr>
      </w:pPr>
      <w:r w:rsidRPr="000B3AAC">
        <w:rPr>
          <w:color w:val="000000"/>
          <w:lang w:eastAsia="zh-CN"/>
        </w:rPr>
        <w:t>The procedure in figure</w:t>
      </w:r>
      <w:r w:rsidRPr="000B3AAC">
        <w:rPr>
          <w:rFonts w:eastAsia="SimSun" w:hint="cs"/>
          <w:color w:val="000000"/>
          <w:lang w:eastAsia="zh-CN"/>
        </w:rPr>
        <w:t> </w:t>
      </w:r>
      <w:r>
        <w:rPr>
          <w:color w:val="000000"/>
          <w:lang w:eastAsia="zh-CN"/>
        </w:rPr>
        <w:t>7.13.5</w:t>
      </w:r>
      <w:r w:rsidRPr="000B3AAC">
        <w:rPr>
          <w:color w:val="000000"/>
          <w:lang w:eastAsia="zh-CN"/>
        </w:rPr>
        <w:t xml:space="preserve">.2-1 describes the generic SDS service where MCData message store is supported. </w:t>
      </w:r>
    </w:p>
    <w:p w14:paraId="5730C7B8" w14:textId="77777777" w:rsidR="00C336BB" w:rsidRPr="000B3AAC" w:rsidRDefault="00C336BB" w:rsidP="00C336BB">
      <w:pPr>
        <w:rPr>
          <w:color w:val="000000"/>
          <w:lang w:eastAsia="zh-CN"/>
        </w:rPr>
      </w:pPr>
      <w:r w:rsidRPr="000B3AAC">
        <w:rPr>
          <w:color w:val="000000"/>
          <w:lang w:eastAsia="zh-CN"/>
        </w:rPr>
        <w:t>Pre-conditions:</w:t>
      </w:r>
    </w:p>
    <w:p w14:paraId="056ABFA1" w14:textId="77777777" w:rsidR="00C336BB" w:rsidRPr="005D2F2E" w:rsidRDefault="00C336BB" w:rsidP="00C336BB">
      <w:pPr>
        <w:pStyle w:val="B1"/>
        <w:rPr>
          <w:lang w:eastAsia="zh-CN"/>
        </w:rPr>
      </w:pPr>
      <w:r>
        <w:rPr>
          <w:lang w:eastAsia="zh-CN"/>
        </w:rPr>
        <w:t>1.</w:t>
      </w:r>
      <w:r>
        <w:rPr>
          <w:lang w:eastAsia="zh-CN"/>
        </w:rPr>
        <w:tab/>
      </w:r>
      <w:r w:rsidRPr="005D2F2E">
        <w:rPr>
          <w:lang w:eastAsia="zh-CN"/>
        </w:rPr>
        <w:t>MCData user has an account created with MCData message store.</w:t>
      </w:r>
    </w:p>
    <w:p w14:paraId="6B463889" w14:textId="77777777" w:rsidR="00C336BB" w:rsidRDefault="00C336BB" w:rsidP="00C336BB">
      <w:pPr>
        <w:ind w:left="568" w:hanging="284"/>
      </w:pPr>
      <w:r>
        <w:t>3.</w:t>
      </w:r>
      <w:r>
        <w:tab/>
        <w:t>The configuration to store the MCData communication in MCData message store is enabled for the MCData user.</w:t>
      </w:r>
    </w:p>
    <w:p w14:paraId="7FF3D0AF" w14:textId="77777777" w:rsidR="00C336BB" w:rsidRDefault="00C336BB" w:rsidP="00C336BB">
      <w:pPr>
        <w:pStyle w:val="B1"/>
        <w:rPr>
          <w:lang w:eastAsia="zh-CN"/>
        </w:rPr>
      </w:pPr>
      <w:r>
        <w:rPr>
          <w:lang w:eastAsia="zh-CN"/>
        </w:rPr>
        <w:t>3.</w:t>
      </w:r>
      <w:r>
        <w:rPr>
          <w:lang w:eastAsia="zh-CN"/>
        </w:rPr>
        <w:tab/>
      </w:r>
      <w:r w:rsidRPr="005D2F2E">
        <w:rPr>
          <w:lang w:eastAsia="zh-CN"/>
        </w:rPr>
        <w:t xml:space="preserve">MCData user </w:t>
      </w:r>
      <w:r>
        <w:rPr>
          <w:lang w:eastAsia="zh-CN"/>
        </w:rPr>
        <w:t>has requested to store his MCData communication</w:t>
      </w:r>
      <w:r w:rsidRPr="005D2F2E">
        <w:rPr>
          <w:lang w:eastAsia="zh-CN"/>
        </w:rPr>
        <w:t>.</w:t>
      </w:r>
    </w:p>
    <w:p w14:paraId="4799BF96" w14:textId="77777777" w:rsidR="00C336BB" w:rsidRPr="005D2F2E" w:rsidRDefault="00C336BB" w:rsidP="00C336BB">
      <w:pPr>
        <w:pStyle w:val="B1"/>
        <w:ind w:left="360"/>
        <w:rPr>
          <w:lang w:eastAsia="zh-CN"/>
        </w:rPr>
      </w:pPr>
    </w:p>
    <w:p w14:paraId="7057BAA0" w14:textId="77777777" w:rsidR="00C336BB" w:rsidRPr="000B3AAC" w:rsidRDefault="00C336BB" w:rsidP="00C336BB">
      <w:pPr>
        <w:pStyle w:val="TH"/>
      </w:pPr>
      <w:r>
        <w:object w:dxaOrig="10380" w:dyaOrig="5028" w14:anchorId="60CC9319">
          <v:shape id="_x0000_i1112" type="#_x0000_t75" style="width:410pt;height:198.5pt" o:ole="">
            <v:imagedata r:id="rId187" o:title=""/>
          </v:shape>
          <o:OLEObject Type="Embed" ProgID="Visio.Drawing.11" ShapeID="_x0000_i1112" DrawAspect="Content" ObjectID="_1782302165" r:id="rId188"/>
        </w:object>
      </w:r>
    </w:p>
    <w:p w14:paraId="709F83DC" w14:textId="77777777" w:rsidR="00C336BB" w:rsidRPr="000B3AAC" w:rsidRDefault="00C336BB" w:rsidP="00C336BB">
      <w:pPr>
        <w:pStyle w:val="TF"/>
      </w:pPr>
      <w:r w:rsidRPr="000B3AAC">
        <w:t>Figure</w:t>
      </w:r>
      <w:r>
        <w:t> </w:t>
      </w:r>
      <w:r w:rsidRPr="000B3AAC">
        <w:t>7.13.</w:t>
      </w:r>
      <w:r>
        <w:t>5</w:t>
      </w:r>
      <w:r w:rsidRPr="000B3AAC">
        <w:t xml:space="preserve">.2-1 Generic </w:t>
      </w:r>
      <w:r>
        <w:t xml:space="preserve">incoming </w:t>
      </w:r>
      <w:r w:rsidRPr="000B3AAC">
        <w:t>SDS procedure with MCData message store</w:t>
      </w:r>
    </w:p>
    <w:p w14:paraId="329272F4" w14:textId="77777777" w:rsidR="00C336BB" w:rsidRPr="000B3AAC" w:rsidRDefault="00C336BB" w:rsidP="00C336BB">
      <w:pPr>
        <w:pStyle w:val="B1"/>
      </w:pPr>
      <w:r>
        <w:t>1.</w:t>
      </w:r>
      <w:r>
        <w:tab/>
        <w:t>The MCData server receives an incoming MCData SDS service request for the MCData user. This service request can be a response to an earlier service request sent by the MCData user or a new service request coming from any sender.</w:t>
      </w:r>
    </w:p>
    <w:p w14:paraId="3750C100" w14:textId="77777777" w:rsidR="00C336BB" w:rsidRDefault="00C336BB" w:rsidP="00C336BB">
      <w:pPr>
        <w:pStyle w:val="B1"/>
      </w:pPr>
      <w:r>
        <w:t>2.</w:t>
      </w:r>
      <w:r>
        <w:tab/>
      </w:r>
      <w:r w:rsidRPr="00D5587A">
        <w:t xml:space="preserve">MCData server </w:t>
      </w:r>
      <w:r>
        <w:t>stores the communication as an object to the MCData user account in the MCData message store.</w:t>
      </w:r>
    </w:p>
    <w:p w14:paraId="3008E5FB" w14:textId="77777777" w:rsidR="00C336BB" w:rsidRPr="0083396F" w:rsidRDefault="00C336BB" w:rsidP="00C336BB">
      <w:pPr>
        <w:pStyle w:val="B1"/>
      </w:pPr>
      <w:r>
        <w:t>3.</w:t>
      </w:r>
      <w:r>
        <w:tab/>
      </w:r>
      <w:r w:rsidRPr="00113DBD">
        <w:t>MCData server</w:t>
      </w:r>
      <w:r>
        <w:t xml:space="preserve"> delivers the service request to MCData user as described in subclause 7.4.2.</w:t>
      </w:r>
    </w:p>
    <w:p w14:paraId="606BA4E0" w14:textId="77777777" w:rsidR="00C336BB" w:rsidRPr="0083396F" w:rsidRDefault="00C336BB" w:rsidP="00C336BB">
      <w:pPr>
        <w:pStyle w:val="Heading3"/>
      </w:pPr>
      <w:bookmarkStart w:id="814" w:name="_Toc170981016"/>
      <w:r w:rsidRPr="0083396F">
        <w:t>7.13.</w:t>
      </w:r>
      <w:r>
        <w:t>6</w:t>
      </w:r>
      <w:r w:rsidRPr="0083396F">
        <w:tab/>
      </w:r>
      <w:r>
        <w:t>Interconnection and migration</w:t>
      </w:r>
      <w:r w:rsidRPr="0083396F">
        <w:t xml:space="preserve"> with MCData message store</w:t>
      </w:r>
      <w:bookmarkEnd w:id="814"/>
    </w:p>
    <w:p w14:paraId="1CA10549" w14:textId="77777777" w:rsidR="00C336BB" w:rsidRPr="0083396F" w:rsidRDefault="00C336BB" w:rsidP="00C336BB">
      <w:pPr>
        <w:pStyle w:val="Heading4"/>
        <w:rPr>
          <w:noProof/>
        </w:rPr>
      </w:pPr>
      <w:bookmarkStart w:id="815" w:name="_Toc170981017"/>
      <w:r w:rsidRPr="0083396F">
        <w:rPr>
          <w:noProof/>
        </w:rPr>
        <w:t>7.13.</w:t>
      </w:r>
      <w:r>
        <w:rPr>
          <w:noProof/>
        </w:rPr>
        <w:t>6</w:t>
      </w:r>
      <w:r w:rsidRPr="0083396F">
        <w:rPr>
          <w:noProof/>
        </w:rPr>
        <w:t>.1</w:t>
      </w:r>
      <w:r w:rsidRPr="0083396F">
        <w:rPr>
          <w:noProof/>
        </w:rPr>
        <w:tab/>
      </w:r>
      <w:r>
        <w:rPr>
          <w:noProof/>
        </w:rPr>
        <w:t>Interconnection</w:t>
      </w:r>
      <w:bookmarkEnd w:id="815"/>
    </w:p>
    <w:p w14:paraId="6854882D" w14:textId="77777777" w:rsidR="00C336BB" w:rsidRDefault="00C336BB" w:rsidP="00C336BB">
      <w:pPr>
        <w:rPr>
          <w:color w:val="000000"/>
        </w:rPr>
      </w:pPr>
      <w:r>
        <w:rPr>
          <w:color w:val="000000"/>
        </w:rPr>
        <w:t>There is no interconnection of MCData message stores, as there are no defined reference points providing connection between message stores in different MCData systems.</w:t>
      </w:r>
    </w:p>
    <w:p w14:paraId="0DF90B34" w14:textId="77777777" w:rsidR="00C336BB" w:rsidRDefault="00C336BB" w:rsidP="00C336BB">
      <w:pPr>
        <w:pStyle w:val="Heading4"/>
      </w:pPr>
      <w:bookmarkStart w:id="816" w:name="_Toc170981018"/>
      <w:r>
        <w:t>7.13.6.2</w:t>
      </w:r>
      <w:r>
        <w:tab/>
        <w:t>Migration</w:t>
      </w:r>
      <w:bookmarkEnd w:id="816"/>
    </w:p>
    <w:p w14:paraId="262F901A" w14:textId="77777777" w:rsidR="00C336BB" w:rsidRDefault="00C336BB" w:rsidP="00C336BB">
      <w:pPr>
        <w:rPr>
          <w:noProof/>
        </w:rPr>
      </w:pPr>
      <w:r>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09B7F07E" w14:textId="77777777" w:rsidR="00C336BB" w:rsidRDefault="00C336BB" w:rsidP="00C336BB">
      <w:pPr>
        <w:rPr>
          <w:noProof/>
        </w:rPr>
      </w:pPr>
      <w:r>
        <w:rPr>
          <w:noProof/>
        </w:rPr>
        <w:t>A migrated MCData user may be provided with a means of access to the message store in the primary MCData system of that MCData user, e.g. by providing the MCData user with a suitable APN and appropriate IP routing, or by use of the MCData IP connectivity service. Such access is outside the scope of the present document.</w:t>
      </w:r>
    </w:p>
    <w:p w14:paraId="7091CA57" w14:textId="77777777" w:rsidR="00C336BB" w:rsidRDefault="00C336BB" w:rsidP="00C336BB">
      <w:pPr>
        <w:pStyle w:val="Heading2"/>
        <w:rPr>
          <w:lang w:eastAsia="zh-CN"/>
        </w:rPr>
      </w:pPr>
      <w:bookmarkStart w:id="817" w:name="_Toc170981019"/>
      <w:r>
        <w:rPr>
          <w:lang w:eastAsia="zh-CN"/>
        </w:rPr>
        <w:t>7.14</w:t>
      </w:r>
      <w:r>
        <w:rPr>
          <w:lang w:eastAsia="zh-CN"/>
        </w:rPr>
        <w:tab/>
        <w:t>IP connectivity</w:t>
      </w:r>
      <w:bookmarkEnd w:id="817"/>
    </w:p>
    <w:p w14:paraId="240C7121" w14:textId="77777777" w:rsidR="00C336BB" w:rsidRDefault="00C336BB" w:rsidP="00C336BB">
      <w:pPr>
        <w:pStyle w:val="Heading3"/>
        <w:rPr>
          <w:lang w:eastAsia="zh-CN"/>
        </w:rPr>
      </w:pPr>
      <w:bookmarkStart w:id="818" w:name="_Toc170981020"/>
      <w:r>
        <w:rPr>
          <w:lang w:eastAsia="zh-CN"/>
        </w:rPr>
        <w:t>7.14.1</w:t>
      </w:r>
      <w:r>
        <w:rPr>
          <w:lang w:eastAsia="zh-CN"/>
        </w:rPr>
        <w:tab/>
        <w:t>General</w:t>
      </w:r>
      <w:bookmarkEnd w:id="818"/>
    </w:p>
    <w:p w14:paraId="0C5CCCD8" w14:textId="77777777" w:rsidR="00C336BB" w:rsidRDefault="00C336BB" w:rsidP="00C336BB">
      <w:pPr>
        <w:rPr>
          <w:lang w:val="en-US" w:eastAsia="zh-CN"/>
        </w:rPr>
      </w:pPr>
      <w:r>
        <w:rPr>
          <w:lang w:val="en-US" w:eastAsia="zh-CN"/>
        </w:rPr>
        <w:t>IP data shall be exchanged between two or more data hosts. The MCData client as the link between data host and MC system enables the exchange of IP Data. For addressing the corresponding MCData users either MCData ID or the functional alias can be used independently of each other. The MCData server provides the mechanisms to establish the association between MCData ID and corresponding functional alias.</w:t>
      </w:r>
    </w:p>
    <w:p w14:paraId="5F2B2361" w14:textId="77777777" w:rsidR="00C336BB" w:rsidRDefault="00C336BB" w:rsidP="00C336BB">
      <w:pPr>
        <w:pStyle w:val="Heading3"/>
        <w:rPr>
          <w:lang w:eastAsia="zh-CN"/>
        </w:rPr>
      </w:pPr>
      <w:bookmarkStart w:id="819" w:name="_Toc170981021"/>
      <w:r>
        <w:rPr>
          <w:lang w:eastAsia="zh-CN"/>
        </w:rPr>
        <w:t>7.14.2</w:t>
      </w:r>
      <w:r>
        <w:rPr>
          <w:lang w:eastAsia="zh-CN"/>
        </w:rPr>
        <w:tab/>
        <w:t>IP connectivity for on-network</w:t>
      </w:r>
      <w:bookmarkEnd w:id="819"/>
    </w:p>
    <w:p w14:paraId="14F920D3" w14:textId="77777777" w:rsidR="00C336BB" w:rsidRDefault="00C336BB" w:rsidP="00C336BB">
      <w:pPr>
        <w:pStyle w:val="Heading4"/>
        <w:rPr>
          <w:lang w:eastAsia="zh-CN"/>
        </w:rPr>
      </w:pPr>
      <w:bookmarkStart w:id="820" w:name="_Toc170981022"/>
      <w:r>
        <w:rPr>
          <w:lang w:eastAsia="zh-CN"/>
        </w:rPr>
        <w:t>7.14.2.1</w:t>
      </w:r>
      <w:r>
        <w:rPr>
          <w:lang w:eastAsia="zh-CN"/>
        </w:rPr>
        <w:tab/>
        <w:t>Information flows for IP connectivity</w:t>
      </w:r>
      <w:bookmarkEnd w:id="820"/>
    </w:p>
    <w:p w14:paraId="346CF74D" w14:textId="77777777" w:rsidR="00C336BB" w:rsidRDefault="00C336BB" w:rsidP="00C336BB">
      <w:pPr>
        <w:pStyle w:val="Heading5"/>
        <w:rPr>
          <w:rFonts w:eastAsia="SimSun"/>
        </w:rPr>
      </w:pPr>
      <w:bookmarkStart w:id="821" w:name="_Toc170981023"/>
      <w:r>
        <w:t>7.14.2.1.1</w:t>
      </w:r>
      <w:r>
        <w:rPr>
          <w:rFonts w:eastAsia="SimSun"/>
        </w:rPr>
        <w:tab/>
        <w:t>MCData IPcon point-to-point request</w:t>
      </w:r>
      <w:bookmarkEnd w:id="821"/>
    </w:p>
    <w:p w14:paraId="535804BC" w14:textId="77777777" w:rsidR="00C336BB" w:rsidRDefault="00C336BB" w:rsidP="00C336BB">
      <w:r>
        <w:t xml:space="preserve">Table 7.14.2.1.1-1 describes the information flow of the </w:t>
      </w:r>
      <w:r>
        <w:rPr>
          <w:lang w:eastAsia="ko-KR"/>
        </w:rPr>
        <w:t>MCData IPcon point-to-point request</w:t>
      </w:r>
      <w:r>
        <w:t xml:space="preserve"> sent from the MCData client to the MCData server.</w:t>
      </w:r>
    </w:p>
    <w:p w14:paraId="72BA903D" w14:textId="77777777" w:rsidR="00C336BB" w:rsidRDefault="00C336BB" w:rsidP="00C336BB">
      <w:pPr>
        <w:pStyle w:val="TH"/>
      </w:pPr>
      <w:r>
        <w:t>Table 7.14.2.1.1-1: MCData IPcon point-to-point request (MCData client to MCData server)</w:t>
      </w:r>
    </w:p>
    <w:tbl>
      <w:tblPr>
        <w:tblW w:w="8640" w:type="dxa"/>
        <w:jc w:val="center"/>
        <w:tblLayout w:type="fixed"/>
        <w:tblLook w:val="04A0" w:firstRow="1" w:lastRow="0" w:firstColumn="1" w:lastColumn="0" w:noHBand="0" w:noVBand="1"/>
      </w:tblPr>
      <w:tblGrid>
        <w:gridCol w:w="3044"/>
        <w:gridCol w:w="1276"/>
        <w:gridCol w:w="4320"/>
      </w:tblGrid>
      <w:tr w:rsidR="00C336BB" w14:paraId="013791F7"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3C5C3B"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8AB4F2C"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F09420B" w14:textId="77777777" w:rsidR="00C336BB" w:rsidRDefault="00C336BB" w:rsidP="00DA72C9">
            <w:pPr>
              <w:pStyle w:val="TAH"/>
            </w:pPr>
            <w:r>
              <w:t>Description</w:t>
            </w:r>
          </w:p>
        </w:tc>
      </w:tr>
      <w:tr w:rsidR="00C336BB" w14:paraId="7E6A916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BE76EC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89164B2"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D0B989" w14:textId="77777777" w:rsidR="00C336BB" w:rsidRDefault="00C336BB" w:rsidP="00DA72C9">
            <w:pPr>
              <w:pStyle w:val="TAL"/>
            </w:pPr>
            <w:r>
              <w:t>The MCData identity of the originator MCData user;</w:t>
            </w:r>
          </w:p>
        </w:tc>
      </w:tr>
      <w:tr w:rsidR="00C336BB" w14:paraId="1E5E657D"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5A5944"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hideMark/>
          </w:tcPr>
          <w:p w14:paraId="7A1F6EF9"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2F14E87" w14:textId="77777777" w:rsidR="00C336BB" w:rsidRDefault="00C336BB" w:rsidP="00DA72C9">
            <w:pPr>
              <w:pStyle w:val="TAL"/>
            </w:pPr>
            <w:r>
              <w:t>The associated functional alias of the originator MCData user;</w:t>
            </w:r>
          </w:p>
        </w:tc>
      </w:tr>
      <w:tr w:rsidR="00C336BB" w14:paraId="7C1C0F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6683B16"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07AF8A32" w14:textId="77777777" w:rsidR="00C336BB" w:rsidRDefault="00C336BB" w:rsidP="00DA72C9">
            <w:pPr>
              <w:pStyle w:val="TAL"/>
            </w:pPr>
            <w:r>
              <w:rPr>
                <w:lang w:val="en-US"/>
              </w:rPr>
              <w:t>O</w:t>
            </w:r>
          </w:p>
          <w:p w14:paraId="7455536A" w14:textId="77777777" w:rsidR="00C336BB" w:rsidRDefault="00C336BB" w:rsidP="00DA72C9">
            <w:pPr>
              <w:pStyle w:val="TAL"/>
              <w:rPr>
                <w:lang w:eastAsia="zh-CN"/>
              </w:rPr>
            </w:pPr>
            <w:r>
              <w:t>(NOTE</w:t>
            </w:r>
            <w:r>
              <w:rPr>
                <w:lang w:val="en-US"/>
              </w:rPr>
              <w:t> </w:t>
            </w:r>
            <w:r>
              <w:t>2)</w:t>
            </w:r>
          </w:p>
        </w:tc>
        <w:tc>
          <w:tcPr>
            <w:tcW w:w="4320" w:type="dxa"/>
            <w:tcBorders>
              <w:top w:val="single" w:sz="4" w:space="0" w:color="000000"/>
              <w:left w:val="single" w:sz="4" w:space="0" w:color="000000"/>
              <w:bottom w:val="single" w:sz="4" w:space="0" w:color="000000"/>
              <w:right w:val="single" w:sz="4" w:space="0" w:color="000000"/>
            </w:tcBorders>
            <w:hideMark/>
          </w:tcPr>
          <w:p w14:paraId="086DECA4" w14:textId="77777777" w:rsidR="00C336BB" w:rsidRDefault="00C336BB" w:rsidP="00DA72C9">
            <w:pPr>
              <w:pStyle w:val="TAL"/>
              <w:rPr>
                <w:lang w:eastAsia="zh-CN"/>
              </w:rPr>
            </w:pPr>
            <w:r>
              <w:t>The MCData identity of the target MCData client IP connectivity is requested.</w:t>
            </w:r>
          </w:p>
        </w:tc>
      </w:tr>
      <w:tr w:rsidR="00C336BB" w14:paraId="7240DE18" w14:textId="77777777" w:rsidTr="00DA72C9">
        <w:trPr>
          <w:jc w:val="center"/>
        </w:trPr>
        <w:tc>
          <w:tcPr>
            <w:tcW w:w="3044" w:type="dxa"/>
            <w:tcBorders>
              <w:top w:val="single" w:sz="4" w:space="0" w:color="000000"/>
              <w:left w:val="single" w:sz="4" w:space="0" w:color="000000"/>
              <w:bottom w:val="single" w:sz="4" w:space="0" w:color="000000"/>
              <w:right w:val="nil"/>
            </w:tcBorders>
          </w:tcPr>
          <w:p w14:paraId="5B79ED10" w14:textId="77777777" w:rsidR="00C336BB" w:rsidRDefault="00C336BB" w:rsidP="00DA72C9">
            <w:pPr>
              <w:pStyle w:val="TAL"/>
            </w:pPr>
            <w:r>
              <w:t>Functional alias</w:t>
            </w:r>
          </w:p>
        </w:tc>
        <w:tc>
          <w:tcPr>
            <w:tcW w:w="1276" w:type="dxa"/>
            <w:tcBorders>
              <w:top w:val="single" w:sz="4" w:space="0" w:color="000000"/>
              <w:left w:val="single" w:sz="4" w:space="0" w:color="000000"/>
              <w:bottom w:val="single" w:sz="4" w:space="0" w:color="000000"/>
              <w:right w:val="nil"/>
            </w:tcBorders>
          </w:tcPr>
          <w:p w14:paraId="6F887785" w14:textId="77777777" w:rsidR="00C336BB" w:rsidRDefault="00C336BB" w:rsidP="00DA72C9">
            <w:pPr>
              <w:pStyle w:val="TAL"/>
              <w:rPr>
                <w:lang w:val="en-US"/>
              </w:rPr>
            </w:pPr>
            <w:r>
              <w:t>O</w:t>
            </w:r>
            <w:r>
              <w:br/>
              <w:t>(NOTE</w:t>
            </w:r>
            <w:r>
              <w:rPr>
                <w:lang w:val="en-US"/>
              </w:rPr>
              <w:t xml:space="preserve"> </w:t>
            </w:r>
            <w:r>
              <w:t>2)</w:t>
            </w:r>
          </w:p>
        </w:tc>
        <w:tc>
          <w:tcPr>
            <w:tcW w:w="4320" w:type="dxa"/>
            <w:tcBorders>
              <w:top w:val="single" w:sz="4" w:space="0" w:color="000000"/>
              <w:left w:val="single" w:sz="4" w:space="0" w:color="000000"/>
              <w:bottom w:val="single" w:sz="4" w:space="0" w:color="000000"/>
              <w:right w:val="single" w:sz="4" w:space="0" w:color="000000"/>
            </w:tcBorders>
          </w:tcPr>
          <w:p w14:paraId="615E1B0E" w14:textId="77777777" w:rsidR="00C336BB" w:rsidRDefault="00C336BB" w:rsidP="00DA72C9">
            <w:pPr>
              <w:pStyle w:val="TAL"/>
            </w:pPr>
            <w:r>
              <w:t>The functional alias of the target MCData client.</w:t>
            </w:r>
          </w:p>
        </w:tc>
      </w:tr>
      <w:tr w:rsidR="00922514" w14:paraId="61EDC741" w14:textId="77777777" w:rsidTr="00DA72C9">
        <w:trPr>
          <w:jc w:val="center"/>
        </w:trPr>
        <w:tc>
          <w:tcPr>
            <w:tcW w:w="3044" w:type="dxa"/>
            <w:tcBorders>
              <w:top w:val="single" w:sz="4" w:space="0" w:color="000000"/>
              <w:left w:val="single" w:sz="4" w:space="0" w:color="000000"/>
              <w:bottom w:val="single" w:sz="4" w:space="0" w:color="000000"/>
              <w:right w:val="nil"/>
            </w:tcBorders>
          </w:tcPr>
          <w:p w14:paraId="4CF4467F" w14:textId="269B66B1" w:rsidR="00922514" w:rsidRDefault="00922514" w:rsidP="00922514">
            <w:pPr>
              <w:pStyle w:val="TAL"/>
            </w:pPr>
            <w:r w:rsidRPr="00D30F98">
              <w:t>SDP offer</w:t>
            </w:r>
          </w:p>
        </w:tc>
        <w:tc>
          <w:tcPr>
            <w:tcW w:w="1276" w:type="dxa"/>
            <w:tcBorders>
              <w:top w:val="single" w:sz="4" w:space="0" w:color="000000"/>
              <w:left w:val="single" w:sz="4" w:space="0" w:color="000000"/>
              <w:bottom w:val="single" w:sz="4" w:space="0" w:color="000000"/>
              <w:right w:val="nil"/>
            </w:tcBorders>
          </w:tcPr>
          <w:p w14:paraId="52414F3A" w14:textId="32BF4B86" w:rsidR="00922514" w:rsidRDefault="00922514" w:rsidP="00922514">
            <w:pPr>
              <w:pStyle w:val="TAL"/>
            </w:pPr>
            <w:r w:rsidRPr="00D30F98">
              <w:t>M</w:t>
            </w:r>
          </w:p>
        </w:tc>
        <w:tc>
          <w:tcPr>
            <w:tcW w:w="4320" w:type="dxa"/>
            <w:tcBorders>
              <w:top w:val="single" w:sz="4" w:space="0" w:color="000000"/>
              <w:left w:val="single" w:sz="4" w:space="0" w:color="000000"/>
              <w:bottom w:val="single" w:sz="4" w:space="0" w:color="000000"/>
              <w:right w:val="single" w:sz="4" w:space="0" w:color="000000"/>
            </w:tcBorders>
          </w:tcPr>
          <w:p w14:paraId="2E893CC9" w14:textId="6FC1287F" w:rsidR="00922514" w:rsidRDefault="00922514" w:rsidP="00922514">
            <w:pPr>
              <w:pStyle w:val="TAL"/>
            </w:pPr>
            <w:r w:rsidRPr="00D30F98">
              <w:t>Offered media parameters describing the requested characteristics of the IP tunnel between the MCData UEs.</w:t>
            </w:r>
          </w:p>
        </w:tc>
      </w:tr>
      <w:tr w:rsidR="00C336BB" w14:paraId="0A9A6EB8"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D954225" w14:textId="77777777" w:rsidR="00C336BB" w:rsidRDefault="00C336BB" w:rsidP="00DA72C9">
            <w:pPr>
              <w:pStyle w:val="TAL"/>
            </w:pPr>
            <w:r>
              <w:t>Requested</w:t>
            </w:r>
            <w:r>
              <w:rPr>
                <w:lang w:val="en-US"/>
              </w:rPr>
              <w:t xml:space="preserve"> </w:t>
            </w:r>
            <w:r>
              <w:t>Priority</w:t>
            </w:r>
          </w:p>
          <w:p w14:paraId="22174FFF" w14:textId="77777777" w:rsidR="00C336BB" w:rsidRDefault="00C336BB" w:rsidP="00DA72C9">
            <w:pPr>
              <w:pStyle w:val="TAL"/>
            </w:pPr>
            <w:r>
              <w:t>(NOTE</w:t>
            </w:r>
            <w:r>
              <w:rPr>
                <w:lang w:val="en-US"/>
              </w:rPr>
              <w:t> </w:t>
            </w:r>
            <w:r>
              <w:t>3)</w:t>
            </w:r>
          </w:p>
        </w:tc>
        <w:tc>
          <w:tcPr>
            <w:tcW w:w="1276" w:type="dxa"/>
            <w:tcBorders>
              <w:top w:val="single" w:sz="4" w:space="0" w:color="000000"/>
              <w:left w:val="single" w:sz="4" w:space="0" w:color="000000"/>
              <w:bottom w:val="single" w:sz="4" w:space="0" w:color="000000"/>
              <w:right w:val="nil"/>
            </w:tcBorders>
            <w:hideMark/>
          </w:tcPr>
          <w:p w14:paraId="7364B935"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A2222B5"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communication.</w:t>
            </w:r>
          </w:p>
        </w:tc>
      </w:tr>
      <w:tr w:rsidR="00C336BB" w14:paraId="542A6C3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1965126"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5EB40382" w14:textId="77777777" w:rsidR="00C336BB" w:rsidRDefault="00C336BB" w:rsidP="00DA72C9">
            <w:pPr>
              <w:pStyle w:val="TAL"/>
            </w:pPr>
            <w:r>
              <w:t>O</w:t>
            </w:r>
          </w:p>
          <w:p w14:paraId="3AF770DD" w14:textId="77777777" w:rsidR="00C336BB" w:rsidRDefault="00C336BB" w:rsidP="00DA72C9">
            <w:pPr>
              <w:pStyle w:val="TAL"/>
            </w:pP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hideMark/>
          </w:tcPr>
          <w:p w14:paraId="41B19192" w14:textId="77777777" w:rsidR="00C336BB" w:rsidRDefault="00C336BB" w:rsidP="00DA72C9">
            <w:pPr>
              <w:pStyle w:val="TAL"/>
            </w:pPr>
            <w:r>
              <w:t>Actual location information of the originating MCData user;</w:t>
            </w:r>
          </w:p>
        </w:tc>
      </w:tr>
      <w:tr w:rsidR="00C336BB" w14:paraId="6BD24FA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A86ACE8"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1BA43732"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5E636D5" w14:textId="77777777" w:rsidR="00C336BB" w:rsidRDefault="00C336BB" w:rsidP="00DA72C9">
            <w:pPr>
              <w:pStyle w:val="TAL"/>
            </w:pPr>
            <w:r>
              <w:t>Proposed time limit of the requested IP connectivity (1min- infinite);</w:t>
            </w:r>
          </w:p>
        </w:tc>
      </w:tr>
      <w:tr w:rsidR="00C336BB" w14:paraId="3C508DDF" w14:textId="77777777" w:rsidTr="00DA72C9">
        <w:trPr>
          <w:jc w:val="center"/>
        </w:trPr>
        <w:tc>
          <w:tcPr>
            <w:tcW w:w="3044" w:type="dxa"/>
            <w:tcBorders>
              <w:top w:val="single" w:sz="4" w:space="0" w:color="000000"/>
              <w:left w:val="single" w:sz="4" w:space="0" w:color="000000"/>
              <w:bottom w:val="single" w:sz="4" w:space="0" w:color="000000"/>
              <w:right w:val="nil"/>
            </w:tcBorders>
          </w:tcPr>
          <w:p w14:paraId="7E46EEC4"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0242D675"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592A06B7" w14:textId="77777777" w:rsidR="00C336BB" w:rsidRDefault="00C336BB" w:rsidP="00DA72C9">
            <w:pPr>
              <w:pStyle w:val="TAL"/>
            </w:pPr>
            <w:r w:rsidRPr="00EB2249">
              <w:t>IP connectivity establishment reason</w:t>
            </w:r>
          </w:p>
        </w:tc>
      </w:tr>
      <w:tr w:rsidR="00C336BB" w14:paraId="68D63297"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95F8A5C" w14:textId="77777777" w:rsidR="00C336BB" w:rsidRDefault="00C336BB" w:rsidP="00DA72C9">
            <w:pPr>
              <w:pStyle w:val="TAN"/>
            </w:pPr>
            <w:r>
              <w:rPr>
                <w:rFonts w:eastAsia="SimSun" w:cs="Arial"/>
              </w:rPr>
              <w:t>NOTE</w:t>
            </w:r>
            <w:r>
              <w:rPr>
                <w:rFonts w:eastAsia="SimSun" w:cs="Arial"/>
                <w:lang w:val="en-US"/>
              </w:rPr>
              <w:t> 1</w:t>
            </w:r>
            <w:r>
              <w:rPr>
                <w:rFonts w:eastAsia="SimSun" w:cs="Arial"/>
              </w:rPr>
              <w:t>:</w:t>
            </w:r>
            <w:r>
              <w:rPr>
                <w:rFonts w:eastAsia="SimSun" w:cs="Arial"/>
              </w:rPr>
              <w:tab/>
            </w:r>
            <w:r>
              <w:t>This information contains the latest available location information of the requesting MCData user that may be different to the latest available location information in the MC system.</w:t>
            </w:r>
          </w:p>
          <w:p w14:paraId="614BF045" w14:textId="6806011B"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2:</w:t>
            </w:r>
            <w:r>
              <w:rPr>
                <w:rFonts w:eastAsia="SimSun" w:cs="Arial"/>
              </w:rPr>
              <w:tab/>
            </w:r>
            <w:r w:rsidR="00E32263" w:rsidRPr="00E32263">
              <w:rPr>
                <w:rFonts w:eastAsia="SimSun" w:cs="Arial"/>
              </w:rPr>
              <w:t>At least one identity</w:t>
            </w:r>
            <w:r w:rsidR="00E32263">
              <w:rPr>
                <w:rFonts w:eastAsia="SimSun" w:cs="Arial"/>
              </w:rPr>
              <w:t xml:space="preserve"> shall </w:t>
            </w:r>
            <w:r>
              <w:rPr>
                <w:rFonts w:eastAsia="SimSun" w:cs="Arial"/>
              </w:rPr>
              <w:t>be present.</w:t>
            </w:r>
            <w:r w:rsidR="00E32263">
              <w:t xml:space="preserve"> </w:t>
            </w:r>
            <w:r w:rsidR="00E32263" w:rsidRPr="00E32263">
              <w:rPr>
                <w:rFonts w:eastAsia="SimSun" w:cs="Arial"/>
              </w:rPr>
              <w:t>If both are present the MCData ID shall be used to route the request and the functional alias is just for information.</w:t>
            </w:r>
          </w:p>
          <w:p w14:paraId="394D62DB" w14:textId="77777777" w:rsidR="00C336BB" w:rsidRDefault="00C336BB" w:rsidP="00DA72C9">
            <w:pPr>
              <w:pStyle w:val="TAN"/>
              <w:rPr>
                <w:rFonts w:eastAsia="SimSun" w:cs="Arial"/>
              </w:rPr>
            </w:pPr>
            <w:r>
              <w:rPr>
                <w:rFonts w:eastAsia="SimSun" w:cs="Arial"/>
              </w:rPr>
              <w:t>NOTE</w:t>
            </w:r>
            <w:r>
              <w:rPr>
                <w:rFonts w:eastAsia="SimSun" w:cs="Arial"/>
                <w:lang w:val="en-US"/>
              </w:rPr>
              <w:t> </w:t>
            </w:r>
            <w:r>
              <w:rPr>
                <w:rFonts w:eastAsia="SimSun" w:cs="Arial"/>
              </w:rPr>
              <w:t>3:</w:t>
            </w:r>
            <w:r>
              <w:rPr>
                <w:rFonts w:eastAsia="SimSun" w:cs="Arial"/>
              </w:rPr>
              <w:tab/>
              <w:t>The predefined priority of the MC service user is applied by the MCData server if the requested priority is not present or not accepted by the MCData server.</w:t>
            </w:r>
          </w:p>
        </w:tc>
      </w:tr>
    </w:tbl>
    <w:p w14:paraId="7C5FAC2F" w14:textId="77777777" w:rsidR="00C336BB" w:rsidRDefault="00C336BB" w:rsidP="00C336BB"/>
    <w:p w14:paraId="7D5D8566" w14:textId="77777777" w:rsidR="00C336BB" w:rsidRDefault="00C336BB" w:rsidP="00C336BB">
      <w:pPr>
        <w:pStyle w:val="TH"/>
      </w:pPr>
      <w:r>
        <w:t>Table 7.14.2.1.1-2: MCData IPcon point-to-point request (MCData server to MCData client)</w:t>
      </w:r>
    </w:p>
    <w:tbl>
      <w:tblPr>
        <w:tblW w:w="8640" w:type="dxa"/>
        <w:jc w:val="center"/>
        <w:tblLayout w:type="fixed"/>
        <w:tblLook w:val="04A0" w:firstRow="1" w:lastRow="0" w:firstColumn="1" w:lastColumn="0" w:noHBand="0" w:noVBand="1"/>
      </w:tblPr>
      <w:tblGrid>
        <w:gridCol w:w="3044"/>
        <w:gridCol w:w="1276"/>
        <w:gridCol w:w="4320"/>
      </w:tblGrid>
      <w:tr w:rsidR="00C336BB" w14:paraId="1EA752B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D3A3DA"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D41972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13692" w14:textId="77777777" w:rsidR="00C336BB" w:rsidRDefault="00C336BB" w:rsidP="00DA72C9">
            <w:pPr>
              <w:pStyle w:val="TAH"/>
            </w:pPr>
            <w:r>
              <w:t>Description</w:t>
            </w:r>
          </w:p>
        </w:tc>
      </w:tr>
      <w:tr w:rsidR="00C336BB" w14:paraId="00D16923"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41DCC05"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56288780"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BE30F5E" w14:textId="77777777" w:rsidR="00C336BB" w:rsidRDefault="00C336BB" w:rsidP="00DA72C9">
            <w:pPr>
              <w:pStyle w:val="TAL"/>
            </w:pPr>
            <w:r>
              <w:t>The MCData identity of the originator MCData user;</w:t>
            </w:r>
          </w:p>
        </w:tc>
      </w:tr>
      <w:tr w:rsidR="00C336BB" w14:paraId="44C5E2C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BB0B0C"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EA3D96D"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ED8F899" w14:textId="77777777" w:rsidR="00C336BB" w:rsidRDefault="00C336BB" w:rsidP="00DA72C9">
            <w:pPr>
              <w:pStyle w:val="TAL"/>
              <w:rPr>
                <w:lang w:eastAsia="zh-CN"/>
              </w:rPr>
            </w:pPr>
            <w:r>
              <w:t>The MCData identity of the target MCData client IP connectivity is requested.</w:t>
            </w:r>
          </w:p>
        </w:tc>
      </w:tr>
      <w:tr w:rsidR="00FF2BDE" w14:paraId="2C39D76B" w14:textId="77777777" w:rsidTr="00DA72C9">
        <w:trPr>
          <w:jc w:val="center"/>
        </w:trPr>
        <w:tc>
          <w:tcPr>
            <w:tcW w:w="3044" w:type="dxa"/>
            <w:tcBorders>
              <w:top w:val="single" w:sz="4" w:space="0" w:color="000000"/>
              <w:left w:val="single" w:sz="4" w:space="0" w:color="000000"/>
              <w:bottom w:val="single" w:sz="4" w:space="0" w:color="000000"/>
              <w:right w:val="nil"/>
            </w:tcBorders>
          </w:tcPr>
          <w:p w14:paraId="5DC85E94" w14:textId="4411C268" w:rsidR="00FF2BDE" w:rsidRDefault="00FF2BDE" w:rsidP="00FF2BDE">
            <w:pPr>
              <w:pStyle w:val="TAL"/>
            </w:pPr>
            <w:r>
              <w:t>SDP offer</w:t>
            </w:r>
          </w:p>
        </w:tc>
        <w:tc>
          <w:tcPr>
            <w:tcW w:w="1276" w:type="dxa"/>
            <w:tcBorders>
              <w:top w:val="single" w:sz="4" w:space="0" w:color="000000"/>
              <w:left w:val="single" w:sz="4" w:space="0" w:color="000000"/>
              <w:bottom w:val="single" w:sz="4" w:space="0" w:color="000000"/>
              <w:right w:val="nil"/>
            </w:tcBorders>
          </w:tcPr>
          <w:p w14:paraId="6AE136AB" w14:textId="785BEF9D" w:rsidR="00FF2BDE" w:rsidRDefault="00FF2BDE" w:rsidP="00FF2BD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CFB3555" w14:textId="7A044016" w:rsidR="00FF2BDE" w:rsidRDefault="00FF2BDE" w:rsidP="00FF2BDE">
            <w:pPr>
              <w:pStyle w:val="TAL"/>
            </w:pPr>
            <w:r w:rsidRPr="00150C7B">
              <w:t>Offered media parameters</w:t>
            </w:r>
            <w:r>
              <w:t xml:space="preserve"> </w:t>
            </w:r>
            <w:r w:rsidRPr="000D3B9C">
              <w:t>describing the requested characteristics of the IP tunnel between the MCData UEs.</w:t>
            </w:r>
          </w:p>
        </w:tc>
      </w:tr>
      <w:tr w:rsidR="00C336BB" w14:paraId="368DB29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69A5E15" w14:textId="77777777" w:rsidR="00C336BB" w:rsidRDefault="00C336BB" w:rsidP="00DA72C9">
            <w:pPr>
              <w:pStyle w:val="TAL"/>
            </w:pPr>
            <w:r>
              <w:t>Location Information</w:t>
            </w:r>
          </w:p>
        </w:tc>
        <w:tc>
          <w:tcPr>
            <w:tcW w:w="1276" w:type="dxa"/>
            <w:tcBorders>
              <w:top w:val="single" w:sz="4" w:space="0" w:color="000000"/>
              <w:left w:val="single" w:sz="4" w:space="0" w:color="000000"/>
              <w:bottom w:val="single" w:sz="4" w:space="0" w:color="000000"/>
              <w:right w:val="nil"/>
            </w:tcBorders>
            <w:hideMark/>
          </w:tcPr>
          <w:p w14:paraId="1B1851C1" w14:textId="77777777" w:rsidR="00C336BB" w:rsidRDefault="00C336BB" w:rsidP="00DA72C9">
            <w:pPr>
              <w:pStyle w:val="TAL"/>
            </w:pPr>
            <w:r>
              <w:t>O</w:t>
            </w:r>
          </w:p>
          <w:p w14:paraId="0F0511FD" w14:textId="77777777" w:rsidR="00C336BB" w:rsidRDefault="00C336BB" w:rsidP="00DA72C9">
            <w:pPr>
              <w:pStyle w:val="TAL"/>
            </w:pPr>
            <w: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8FC537" w14:textId="77777777" w:rsidR="00C336BB" w:rsidRDefault="00C336BB" w:rsidP="00DA72C9">
            <w:pPr>
              <w:pStyle w:val="TAL"/>
            </w:pPr>
            <w:r>
              <w:t>Actual location information of the originating MCData user;</w:t>
            </w:r>
          </w:p>
        </w:tc>
      </w:tr>
      <w:tr w:rsidR="00C336BB" w14:paraId="39D7DDF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5080125"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4F20E98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CAC5223" w14:textId="77777777" w:rsidR="00C336BB" w:rsidRDefault="00C336BB" w:rsidP="00DA72C9">
            <w:pPr>
              <w:pStyle w:val="TAL"/>
            </w:pPr>
            <w:r>
              <w:t>Proposed time limit of the requested IP connectivity (1min- infinite);</w:t>
            </w:r>
          </w:p>
        </w:tc>
      </w:tr>
      <w:tr w:rsidR="00C336BB" w14:paraId="0A28151F" w14:textId="77777777" w:rsidTr="00DA72C9">
        <w:trPr>
          <w:jc w:val="center"/>
        </w:trPr>
        <w:tc>
          <w:tcPr>
            <w:tcW w:w="3044" w:type="dxa"/>
            <w:tcBorders>
              <w:top w:val="single" w:sz="4" w:space="0" w:color="000000"/>
              <w:left w:val="single" w:sz="4" w:space="0" w:color="000000"/>
              <w:bottom w:val="single" w:sz="4" w:space="0" w:color="000000"/>
              <w:right w:val="nil"/>
            </w:tcBorders>
          </w:tcPr>
          <w:p w14:paraId="296BDB26" w14:textId="77777777" w:rsidR="00C336BB" w:rsidRDefault="00C336BB" w:rsidP="00DA72C9">
            <w:pPr>
              <w:pStyle w:val="TAL"/>
            </w:pPr>
            <w:r>
              <w:rPr>
                <w:lang w:val="en-US"/>
              </w:rPr>
              <w:t>Establishment reason</w:t>
            </w:r>
          </w:p>
        </w:tc>
        <w:tc>
          <w:tcPr>
            <w:tcW w:w="1276" w:type="dxa"/>
            <w:tcBorders>
              <w:top w:val="single" w:sz="4" w:space="0" w:color="000000"/>
              <w:left w:val="single" w:sz="4" w:space="0" w:color="000000"/>
              <w:bottom w:val="single" w:sz="4" w:space="0" w:color="000000"/>
              <w:right w:val="nil"/>
            </w:tcBorders>
          </w:tcPr>
          <w:p w14:paraId="29C3090A" w14:textId="77777777" w:rsidR="00C336BB" w:rsidRDefault="00C336BB" w:rsidP="00DA72C9">
            <w:pPr>
              <w:pStyle w:val="TAL"/>
            </w:pPr>
            <w:r>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A3E7C01" w14:textId="77777777" w:rsidR="00C336BB" w:rsidRDefault="00C336BB" w:rsidP="00DA72C9">
            <w:pPr>
              <w:pStyle w:val="TAL"/>
            </w:pPr>
            <w:r w:rsidRPr="00EB2249">
              <w:t>IP connectivity establishment reason</w:t>
            </w:r>
          </w:p>
        </w:tc>
      </w:tr>
      <w:tr w:rsidR="00C336BB" w14:paraId="41CFBEB1"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BF092C" w14:textId="77777777" w:rsidR="00C336BB" w:rsidRDefault="00C336BB" w:rsidP="00DA72C9">
            <w:pPr>
              <w:pStyle w:val="TAN"/>
              <w:rPr>
                <w:rFonts w:eastAsia="SimSun" w:cs="Arial"/>
              </w:rPr>
            </w:pPr>
            <w:r>
              <w:rPr>
                <w:rFonts w:eastAsia="SimSun" w:cs="Arial"/>
              </w:rPr>
              <w:t>NOTE 1:</w:t>
            </w:r>
            <w:r>
              <w:rPr>
                <w:rFonts w:eastAsia="SimSun" w:cs="Arial"/>
              </w:rPr>
              <w:tab/>
            </w:r>
            <w:r>
              <w:t>This information contains the latest available location information of the requesting MCData user.</w:t>
            </w:r>
          </w:p>
        </w:tc>
      </w:tr>
    </w:tbl>
    <w:p w14:paraId="59D360BE" w14:textId="77777777" w:rsidR="00C336BB" w:rsidRDefault="00C336BB" w:rsidP="00C336BB"/>
    <w:p w14:paraId="1D334E10" w14:textId="77777777" w:rsidR="00C336BB" w:rsidRDefault="00C336BB" w:rsidP="00C336BB">
      <w:pPr>
        <w:pStyle w:val="Heading5"/>
        <w:rPr>
          <w:rFonts w:eastAsia="SimSun"/>
        </w:rPr>
      </w:pPr>
      <w:bookmarkStart w:id="822" w:name="_Toc170981024"/>
      <w:r>
        <w:rPr>
          <w:lang w:eastAsia="zh-CN"/>
        </w:rPr>
        <w:t>7.14</w:t>
      </w:r>
      <w:r>
        <w:t>.2</w:t>
      </w:r>
      <w:r>
        <w:rPr>
          <w:lang w:eastAsia="zh-CN"/>
        </w:rPr>
        <w:t>.1.2</w:t>
      </w:r>
      <w:r>
        <w:rPr>
          <w:rFonts w:eastAsia="SimSun"/>
        </w:rPr>
        <w:tab/>
        <w:t>MCData IPcon point-to-point response</w:t>
      </w:r>
      <w:bookmarkEnd w:id="822"/>
    </w:p>
    <w:p w14:paraId="54468B03" w14:textId="77777777" w:rsidR="00C336BB" w:rsidRDefault="00C336BB" w:rsidP="00C336BB">
      <w:r>
        <w:t xml:space="preserve">Table 7.14.2.1.2-1 describes the information content of the </w:t>
      </w:r>
      <w:r>
        <w:rPr>
          <w:lang w:eastAsia="ko-KR"/>
        </w:rPr>
        <w:t>MCData IPcon point-to-point response</w:t>
      </w:r>
      <w:r>
        <w:t xml:space="preserve"> as answer to MCData IPcon point-to-point request.</w:t>
      </w:r>
    </w:p>
    <w:p w14:paraId="314FCBB5" w14:textId="77777777" w:rsidR="00C336BB" w:rsidRDefault="00C336BB" w:rsidP="00C336BB">
      <w:pPr>
        <w:pStyle w:val="TH"/>
        <w:rPr>
          <w:lang w:val="en-US"/>
        </w:rPr>
      </w:pPr>
      <w:r>
        <w:rPr>
          <w:lang w:val="en-US"/>
        </w:rPr>
        <w:t xml:space="preserve">Table 7.14.2.1.2-1: </w:t>
      </w:r>
      <w:r>
        <w:rPr>
          <w:lang w:val="en-US" w:eastAsia="ko-KR"/>
        </w:rPr>
        <w:t>MCData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2E6407F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D469B85"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78C92311"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575336A4" w14:textId="77777777" w:rsidR="00C336BB" w:rsidRDefault="00C336BB" w:rsidP="00DA72C9">
            <w:pPr>
              <w:pStyle w:val="TAH"/>
            </w:pPr>
            <w:r>
              <w:t>Description</w:t>
            </w:r>
          </w:p>
        </w:tc>
      </w:tr>
      <w:tr w:rsidR="00C336BB" w14:paraId="3A92FB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E929F7E"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69FD7BE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C87A35D" w14:textId="77777777" w:rsidR="00C336BB" w:rsidRDefault="00C336BB" w:rsidP="00DA72C9">
            <w:pPr>
              <w:pStyle w:val="TAL"/>
            </w:pPr>
            <w:r>
              <w:t>The MCData identity of the targeted MCData user.</w:t>
            </w:r>
          </w:p>
        </w:tc>
      </w:tr>
      <w:tr w:rsidR="00C336BB" w14:paraId="1119F00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33B7155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BB8E9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35A0FB8" w14:textId="77777777" w:rsidR="00C336BB" w:rsidRDefault="00C336BB" w:rsidP="00DA72C9">
            <w:pPr>
              <w:pStyle w:val="TAL"/>
            </w:pPr>
            <w:r>
              <w:t>The MCData identity of the requesting MCData user.</w:t>
            </w:r>
          </w:p>
        </w:tc>
      </w:tr>
      <w:tr w:rsidR="009211FF" w14:paraId="012AE6EC" w14:textId="77777777" w:rsidTr="00DA72C9">
        <w:trPr>
          <w:jc w:val="center"/>
        </w:trPr>
        <w:tc>
          <w:tcPr>
            <w:tcW w:w="3042" w:type="dxa"/>
            <w:tcBorders>
              <w:top w:val="single" w:sz="4" w:space="0" w:color="000000"/>
              <w:left w:val="single" w:sz="4" w:space="0" w:color="000000"/>
              <w:bottom w:val="single" w:sz="4" w:space="0" w:color="000000"/>
              <w:right w:val="nil"/>
            </w:tcBorders>
          </w:tcPr>
          <w:p w14:paraId="573390D1" w14:textId="0F548DBF" w:rsidR="009211FF" w:rsidRDefault="009211FF" w:rsidP="009211FF">
            <w:pPr>
              <w:pStyle w:val="TAL"/>
            </w:pPr>
            <w:r w:rsidRPr="00487232">
              <w:t xml:space="preserve">SDP </w:t>
            </w:r>
          </w:p>
        </w:tc>
        <w:tc>
          <w:tcPr>
            <w:tcW w:w="993" w:type="dxa"/>
            <w:tcBorders>
              <w:top w:val="single" w:sz="4" w:space="0" w:color="000000"/>
              <w:left w:val="single" w:sz="4" w:space="0" w:color="000000"/>
              <w:bottom w:val="single" w:sz="4" w:space="0" w:color="000000"/>
              <w:right w:val="nil"/>
            </w:tcBorders>
          </w:tcPr>
          <w:p w14:paraId="7047808F" w14:textId="39CEA1AB" w:rsidR="009211FF" w:rsidRDefault="009211FF" w:rsidP="009211FF">
            <w:pPr>
              <w:pStyle w:val="TAL"/>
            </w:pPr>
            <w:r w:rsidRPr="00487232">
              <w:t>O</w:t>
            </w:r>
          </w:p>
        </w:tc>
        <w:tc>
          <w:tcPr>
            <w:tcW w:w="4605" w:type="dxa"/>
            <w:tcBorders>
              <w:top w:val="single" w:sz="4" w:space="0" w:color="000000"/>
              <w:left w:val="single" w:sz="4" w:space="0" w:color="000000"/>
              <w:bottom w:val="single" w:sz="4" w:space="0" w:color="000000"/>
              <w:right w:val="single" w:sz="4" w:space="0" w:color="000000"/>
            </w:tcBorders>
          </w:tcPr>
          <w:p w14:paraId="021BD79A" w14:textId="471CE953" w:rsidR="009211FF" w:rsidRDefault="009211FF" w:rsidP="009211FF">
            <w:pPr>
              <w:pStyle w:val="TAL"/>
            </w:pPr>
            <w:r w:rsidRPr="00487232">
              <w:t>Media parameters selected. This shall be present if the IP connectivity establishment result is successful.</w:t>
            </w:r>
          </w:p>
        </w:tc>
      </w:tr>
      <w:tr w:rsidR="00C336BB" w14:paraId="59CABC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2B19B20E" w14:textId="77777777" w:rsidR="00C336BB" w:rsidRDefault="00C336BB" w:rsidP="00DA72C9">
            <w:pPr>
              <w:pStyle w:val="TAL"/>
            </w:pPr>
            <w:r>
              <w:t>Time Limit</w:t>
            </w:r>
          </w:p>
        </w:tc>
        <w:tc>
          <w:tcPr>
            <w:tcW w:w="993" w:type="dxa"/>
            <w:tcBorders>
              <w:top w:val="single" w:sz="4" w:space="0" w:color="000000"/>
              <w:left w:val="single" w:sz="4" w:space="0" w:color="000000"/>
              <w:bottom w:val="single" w:sz="4" w:space="0" w:color="000000"/>
              <w:right w:val="nil"/>
            </w:tcBorders>
            <w:hideMark/>
          </w:tcPr>
          <w:p w14:paraId="13D08C72" w14:textId="77777777" w:rsidR="00C336BB" w:rsidRDefault="00C336BB" w:rsidP="00DA72C9">
            <w:pPr>
              <w:pStyle w:val="TAL"/>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42A89E39" w14:textId="77777777" w:rsidR="00C336BB" w:rsidRDefault="00C336BB" w:rsidP="00DA72C9">
            <w:pPr>
              <w:pStyle w:val="TAL"/>
            </w:pPr>
            <w:r>
              <w:t>Negotiated time (1 min – infinite)</w:t>
            </w:r>
          </w:p>
        </w:tc>
      </w:tr>
      <w:tr w:rsidR="00C336BB" w14:paraId="37FEC969"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19B879F" w14:textId="77777777" w:rsidR="00C336BB" w:rsidRDefault="00C336BB" w:rsidP="00DA72C9">
            <w:pPr>
              <w:pStyle w:val="TAL"/>
            </w:pPr>
            <w:r w:rsidRPr="00EB2249">
              <w:t>IP connectivity status</w:t>
            </w:r>
          </w:p>
        </w:tc>
        <w:tc>
          <w:tcPr>
            <w:tcW w:w="993" w:type="dxa"/>
            <w:tcBorders>
              <w:top w:val="single" w:sz="4" w:space="0" w:color="000000"/>
              <w:left w:val="single" w:sz="4" w:space="0" w:color="000000"/>
              <w:bottom w:val="single" w:sz="4" w:space="0" w:color="000000"/>
              <w:right w:val="nil"/>
            </w:tcBorders>
            <w:hideMark/>
          </w:tcPr>
          <w:p w14:paraId="56AEB202"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6EFC900" w14:textId="77777777" w:rsidR="00C336BB" w:rsidRDefault="00C336BB" w:rsidP="00DA72C9">
            <w:pPr>
              <w:pStyle w:val="TAL"/>
            </w:pPr>
            <w:r>
              <w:t xml:space="preserve">IP connectivity establishment </w:t>
            </w:r>
            <w:r>
              <w:rPr>
                <w:lang w:val="en-US"/>
              </w:rPr>
              <w:t>result</w:t>
            </w:r>
          </w:p>
        </w:tc>
      </w:tr>
    </w:tbl>
    <w:p w14:paraId="448194C4" w14:textId="77777777" w:rsidR="00C336BB" w:rsidRDefault="00C336BB" w:rsidP="00C336BB">
      <w:pPr>
        <w:rPr>
          <w:lang w:val="en-US"/>
        </w:rPr>
      </w:pPr>
    </w:p>
    <w:p w14:paraId="3A34F1F4" w14:textId="77777777" w:rsidR="00C336BB" w:rsidRDefault="00C336BB" w:rsidP="00C336BB">
      <w:pPr>
        <w:pStyle w:val="Heading5"/>
        <w:rPr>
          <w:rFonts w:eastAsia="SimSun"/>
        </w:rPr>
      </w:pPr>
      <w:bookmarkStart w:id="823" w:name="_Toc170981025"/>
      <w:r>
        <w:t>7.14.2.1.3</w:t>
      </w:r>
      <w:r>
        <w:rPr>
          <w:rFonts w:eastAsia="SimSun"/>
        </w:rPr>
        <w:tab/>
        <w:t>MCData remote IPcon point-to-point request</w:t>
      </w:r>
      <w:bookmarkEnd w:id="823"/>
    </w:p>
    <w:p w14:paraId="1C32F3D0" w14:textId="77777777" w:rsidR="00C336BB" w:rsidRDefault="00C336BB" w:rsidP="00C336BB">
      <w:r>
        <w:t xml:space="preserve">Table 7.14.2.1.3-1 describes the information flow of the </w:t>
      </w:r>
      <w:r>
        <w:rPr>
          <w:lang w:eastAsia="ko-KR"/>
        </w:rPr>
        <w:t>MCData remote IPcon point-to-point request</w:t>
      </w:r>
      <w:r>
        <w:t xml:space="preserve"> sent from the remote MCData client to the MCData server and from the MCData server to the asked MCData client.</w:t>
      </w:r>
    </w:p>
    <w:p w14:paraId="69C021B1" w14:textId="77777777" w:rsidR="00C336BB" w:rsidRDefault="00C336BB" w:rsidP="00C336BB">
      <w:pPr>
        <w:pStyle w:val="TH"/>
      </w:pPr>
      <w:r>
        <w:t>Table 7.14.2.1.3-1: MCData remote IPcon point-to-point request</w:t>
      </w:r>
    </w:p>
    <w:tbl>
      <w:tblPr>
        <w:tblW w:w="8640" w:type="dxa"/>
        <w:jc w:val="center"/>
        <w:tblLayout w:type="fixed"/>
        <w:tblLook w:val="04A0" w:firstRow="1" w:lastRow="0" w:firstColumn="1" w:lastColumn="0" w:noHBand="0" w:noVBand="1"/>
      </w:tblPr>
      <w:tblGrid>
        <w:gridCol w:w="3044"/>
        <w:gridCol w:w="1276"/>
        <w:gridCol w:w="4320"/>
      </w:tblGrid>
      <w:tr w:rsidR="00C336BB" w14:paraId="7B50977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AD966CF"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5149CF11"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999E0A" w14:textId="77777777" w:rsidR="00C336BB" w:rsidRDefault="00C336BB" w:rsidP="00DA72C9">
            <w:pPr>
              <w:pStyle w:val="TAH"/>
            </w:pPr>
            <w:r>
              <w:t>Description</w:t>
            </w:r>
          </w:p>
        </w:tc>
      </w:tr>
      <w:tr w:rsidR="00C336BB" w14:paraId="7A69109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DCF5BB0"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76FD5643"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FE334AF" w14:textId="77777777" w:rsidR="00C336BB" w:rsidRDefault="00C336BB" w:rsidP="00DA72C9">
            <w:pPr>
              <w:pStyle w:val="TAL"/>
            </w:pPr>
            <w:r>
              <w:t>The MCData identity of the remote MCData client that requests another MCData user to establish an IP connectivity point-to-point session.</w:t>
            </w:r>
          </w:p>
        </w:tc>
      </w:tr>
      <w:tr w:rsidR="00C336BB" w14:paraId="027F585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2BAE43CD"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576BEC4F"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2556E8F" w14:textId="77777777" w:rsidR="00C336BB" w:rsidRDefault="00C336BB" w:rsidP="00DA72C9">
            <w:pPr>
              <w:pStyle w:val="TAL"/>
            </w:pPr>
            <w:r>
              <w:t>The associated functional alias of the remote MCData user.</w:t>
            </w:r>
          </w:p>
        </w:tc>
      </w:tr>
      <w:tr w:rsidR="00C336BB" w14:paraId="182E4F89"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6A6BD245"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456E9FC6" w14:textId="77777777" w:rsidR="00C336BB" w:rsidRDefault="00C336BB" w:rsidP="00DA72C9">
            <w:pPr>
              <w:pStyle w:val="TAL"/>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43F54" w14:textId="77777777" w:rsidR="00C336BB" w:rsidRDefault="00C336BB" w:rsidP="00DA72C9">
            <w:pPr>
              <w:pStyle w:val="TAL"/>
              <w:rPr>
                <w:lang w:eastAsia="zh-CN"/>
              </w:rPr>
            </w:pPr>
            <w:r>
              <w:t>The MCData identity of the MCData client that is required to establish an IP connectivity point-to-point session.</w:t>
            </w:r>
          </w:p>
        </w:tc>
      </w:tr>
      <w:tr w:rsidR="00C336BB" w14:paraId="5085112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43AE0253" w14:textId="77777777" w:rsidR="00C336BB" w:rsidRDefault="00C336BB" w:rsidP="00DA72C9">
            <w:pPr>
              <w:pStyle w:val="TAL"/>
            </w:pPr>
            <w:r>
              <w:t>Functional alias asked</w:t>
            </w:r>
          </w:p>
        </w:tc>
        <w:tc>
          <w:tcPr>
            <w:tcW w:w="1276" w:type="dxa"/>
            <w:tcBorders>
              <w:top w:val="single" w:sz="4" w:space="0" w:color="000000"/>
              <w:left w:val="single" w:sz="4" w:space="0" w:color="000000"/>
              <w:bottom w:val="single" w:sz="4" w:space="0" w:color="000000"/>
              <w:right w:val="nil"/>
            </w:tcBorders>
            <w:hideMark/>
          </w:tcPr>
          <w:p w14:paraId="059C15E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000FA09" w14:textId="77777777" w:rsidR="00C336BB" w:rsidRDefault="00C336BB" w:rsidP="00DA72C9">
            <w:pPr>
              <w:pStyle w:val="TAL"/>
            </w:pPr>
            <w:r>
              <w:t>The functional alias associated with the MCData identity of the MCData client that is required to establish an IP connectivity point-to-point session.</w:t>
            </w:r>
          </w:p>
        </w:tc>
      </w:tr>
      <w:tr w:rsidR="00C336BB" w14:paraId="5EA3310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BF0A006" w14:textId="77777777" w:rsidR="00C336BB" w:rsidRDefault="00C336BB" w:rsidP="00DA72C9">
            <w:pPr>
              <w:pStyle w:val="TAL"/>
            </w:pPr>
            <w:r>
              <w:t>MCData ID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7937D440"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DD6A5CA" w14:textId="77777777" w:rsidR="00C336BB" w:rsidRDefault="00C336BB" w:rsidP="00DA72C9">
            <w:pPr>
              <w:pStyle w:val="TAL"/>
            </w:pPr>
            <w:r>
              <w:t>The MCData identity of the MCData client that is the target of the requested IP connectivity point-to-point session.</w:t>
            </w:r>
          </w:p>
        </w:tc>
      </w:tr>
      <w:tr w:rsidR="00C336BB" w14:paraId="55184821"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9D33CF" w14:textId="77777777" w:rsidR="00C336BB" w:rsidRDefault="00C336BB" w:rsidP="00DA72C9">
            <w:pPr>
              <w:pStyle w:val="TAL"/>
            </w:pPr>
            <w:r>
              <w:t>Functional alias targeted (NOTE</w:t>
            </w:r>
            <w:r>
              <w:rPr>
                <w:lang w:val="en-US"/>
              </w:rPr>
              <w:t> 1</w:t>
            </w:r>
            <w:r>
              <w:t>)</w:t>
            </w:r>
          </w:p>
        </w:tc>
        <w:tc>
          <w:tcPr>
            <w:tcW w:w="1276" w:type="dxa"/>
            <w:tcBorders>
              <w:top w:val="single" w:sz="4" w:space="0" w:color="000000"/>
              <w:left w:val="single" w:sz="4" w:space="0" w:color="000000"/>
              <w:bottom w:val="single" w:sz="4" w:space="0" w:color="000000"/>
              <w:right w:val="nil"/>
            </w:tcBorders>
            <w:hideMark/>
          </w:tcPr>
          <w:p w14:paraId="6AD96A9B"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1DBB76B" w14:textId="77777777" w:rsidR="00C336BB" w:rsidRDefault="00C336BB" w:rsidP="00DA72C9">
            <w:pPr>
              <w:pStyle w:val="TAL"/>
            </w:pPr>
            <w:r>
              <w:t>The functional alias associated with the MC MCData identity of the MCData client that is the target of the requested IP connectivity point-to-point session.</w:t>
            </w:r>
          </w:p>
        </w:tc>
      </w:tr>
      <w:tr w:rsidR="00C336BB" w14:paraId="7E65197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F94060A" w14:textId="77777777" w:rsidR="00C336BB" w:rsidRDefault="00C336BB" w:rsidP="00DA72C9">
            <w:pPr>
              <w:pStyle w:val="TAL"/>
            </w:pPr>
            <w:r>
              <w:t>Requested</w:t>
            </w:r>
            <w:r>
              <w:rPr>
                <w:lang w:val="en-US"/>
              </w:rPr>
              <w:t xml:space="preserve"> </w:t>
            </w:r>
            <w:r>
              <w:t>Priority</w:t>
            </w:r>
          </w:p>
          <w:p w14:paraId="0CB85E44" w14:textId="77777777" w:rsidR="00C336BB" w:rsidRDefault="00C336BB" w:rsidP="00DA72C9">
            <w:pPr>
              <w:pStyle w:val="TAL"/>
            </w:pPr>
            <w:r>
              <w:t>(NOTE 2)</w:t>
            </w:r>
          </w:p>
        </w:tc>
        <w:tc>
          <w:tcPr>
            <w:tcW w:w="1276" w:type="dxa"/>
            <w:tcBorders>
              <w:top w:val="single" w:sz="4" w:space="0" w:color="000000"/>
              <w:left w:val="single" w:sz="4" w:space="0" w:color="000000"/>
              <w:bottom w:val="single" w:sz="4" w:space="0" w:color="000000"/>
              <w:right w:val="nil"/>
            </w:tcBorders>
            <w:hideMark/>
          </w:tcPr>
          <w:p w14:paraId="180505C3"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3BAC004" w14:textId="77777777" w:rsidR="00C336BB" w:rsidRDefault="00C336BB" w:rsidP="00DA72C9">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r>
              <w:t>.</w:t>
            </w:r>
          </w:p>
        </w:tc>
      </w:tr>
      <w:tr w:rsidR="00C336BB" w14:paraId="1EFA8785"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78DE28A" w14:textId="77777777" w:rsidR="00C336BB" w:rsidRDefault="00C336BB" w:rsidP="00DA72C9">
            <w:pPr>
              <w:pStyle w:val="TAL"/>
            </w:pPr>
            <w:r>
              <w:t>Time Limit</w:t>
            </w:r>
          </w:p>
        </w:tc>
        <w:tc>
          <w:tcPr>
            <w:tcW w:w="1276" w:type="dxa"/>
            <w:tcBorders>
              <w:top w:val="single" w:sz="4" w:space="0" w:color="000000"/>
              <w:left w:val="single" w:sz="4" w:space="0" w:color="000000"/>
              <w:bottom w:val="single" w:sz="4" w:space="0" w:color="000000"/>
              <w:right w:val="nil"/>
            </w:tcBorders>
            <w:hideMark/>
          </w:tcPr>
          <w:p w14:paraId="69387D8E"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7359DFB" w14:textId="77777777" w:rsidR="00C336BB" w:rsidRDefault="00C336BB" w:rsidP="00DA72C9">
            <w:pPr>
              <w:pStyle w:val="TAL"/>
            </w:pPr>
            <w:r>
              <w:t>Proposed time limit of the requested IP connectivity (1min- infinite).</w:t>
            </w:r>
          </w:p>
        </w:tc>
      </w:tr>
      <w:tr w:rsidR="00C336BB" w14:paraId="5EED5E7F" w14:textId="77777777" w:rsidTr="00DA72C9">
        <w:trPr>
          <w:jc w:val="center"/>
        </w:trPr>
        <w:tc>
          <w:tcPr>
            <w:tcW w:w="3044" w:type="dxa"/>
            <w:tcBorders>
              <w:top w:val="single" w:sz="4" w:space="0" w:color="000000"/>
              <w:left w:val="single" w:sz="4" w:space="0" w:color="000000"/>
              <w:bottom w:val="single" w:sz="4" w:space="0" w:color="000000"/>
              <w:right w:val="nil"/>
            </w:tcBorders>
          </w:tcPr>
          <w:p w14:paraId="0C2DAAEC" w14:textId="77777777" w:rsidR="00C336BB" w:rsidRDefault="00C336BB" w:rsidP="00DA72C9">
            <w:pPr>
              <w:pStyle w:val="TAL"/>
            </w:pPr>
            <w:r w:rsidRPr="004B7FAF">
              <w:rPr>
                <w:lang w:val="en-US"/>
              </w:rPr>
              <w:t>Establishment reason</w:t>
            </w:r>
          </w:p>
        </w:tc>
        <w:tc>
          <w:tcPr>
            <w:tcW w:w="1276" w:type="dxa"/>
            <w:tcBorders>
              <w:top w:val="single" w:sz="4" w:space="0" w:color="000000"/>
              <w:left w:val="single" w:sz="4" w:space="0" w:color="000000"/>
              <w:bottom w:val="single" w:sz="4" w:space="0" w:color="000000"/>
              <w:right w:val="nil"/>
            </w:tcBorders>
          </w:tcPr>
          <w:p w14:paraId="4F02DCA7" w14:textId="77777777" w:rsidR="00C336BB" w:rsidRDefault="00C336BB" w:rsidP="00DA72C9">
            <w:pPr>
              <w:pStyle w:val="TAL"/>
            </w:pPr>
            <w:r w:rsidRPr="004B7FAF">
              <w:rPr>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BD7BFFF" w14:textId="77777777" w:rsidR="00C336BB" w:rsidRDefault="00C336BB" w:rsidP="00DA72C9">
            <w:pPr>
              <w:pStyle w:val="TAL"/>
            </w:pPr>
            <w:r w:rsidRPr="004B7FAF">
              <w:t>IP connectivity establishment reason</w:t>
            </w:r>
          </w:p>
        </w:tc>
      </w:tr>
      <w:tr w:rsidR="00C336BB" w14:paraId="7D1E1434" w14:textId="77777777" w:rsidTr="00DA72C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4F0534" w14:textId="4D3086AC" w:rsidR="00C336BB" w:rsidRDefault="00C336BB" w:rsidP="00DA72C9">
            <w:pPr>
              <w:pStyle w:val="TAN"/>
            </w:pPr>
            <w:r>
              <w:t>NOTE</w:t>
            </w:r>
            <w:r>
              <w:rPr>
                <w:lang w:val="en-US"/>
              </w:rPr>
              <w:t> 1</w:t>
            </w:r>
            <w:r>
              <w:t>:</w:t>
            </w:r>
            <w:r>
              <w:tab/>
            </w:r>
            <w:r w:rsidR="00E32263" w:rsidRPr="00E32263">
              <w:t>At least one identity</w:t>
            </w:r>
            <w:r w:rsidR="00E32263">
              <w:t xml:space="preserve"> shall </w:t>
            </w:r>
            <w:r>
              <w:t>be present.</w:t>
            </w:r>
            <w:r w:rsidR="00E32263">
              <w:t xml:space="preserve"> </w:t>
            </w:r>
            <w:r w:rsidR="00E32263" w:rsidRPr="00E32263">
              <w:t>If both are present the MCData ID shall be used to route the request and the functional alias is just for information.</w:t>
            </w:r>
          </w:p>
          <w:p w14:paraId="19877848" w14:textId="77777777" w:rsidR="00C336BB" w:rsidRDefault="00C336BB" w:rsidP="00DA72C9">
            <w:pPr>
              <w:pStyle w:val="TAN"/>
            </w:pPr>
            <w:r>
              <w:t>NOTE</w:t>
            </w:r>
            <w:r>
              <w:rPr>
                <w:lang w:val="en-US"/>
              </w:rPr>
              <w:t> </w:t>
            </w:r>
            <w:r>
              <w:t>2:</w:t>
            </w:r>
            <w:r>
              <w:tab/>
            </w:r>
            <w:r w:rsidRPr="00BE0265">
              <w:t>The predefined priority of the MC service user is applied by the MCData server if the requested priority is not present</w:t>
            </w:r>
            <w:r>
              <w:t xml:space="preserve"> or not accepted by the MCData server</w:t>
            </w:r>
            <w:r w:rsidRPr="00BE0265">
              <w:t>.</w:t>
            </w:r>
          </w:p>
        </w:tc>
      </w:tr>
    </w:tbl>
    <w:p w14:paraId="05FA1BFC" w14:textId="77777777" w:rsidR="00C336BB" w:rsidRDefault="00C336BB" w:rsidP="00C336BB">
      <w:pPr>
        <w:rPr>
          <w:lang w:eastAsia="zh-CN"/>
        </w:rPr>
      </w:pPr>
    </w:p>
    <w:p w14:paraId="67104738" w14:textId="77777777" w:rsidR="00C336BB" w:rsidRDefault="00C336BB" w:rsidP="00C336BB">
      <w:pPr>
        <w:pStyle w:val="Heading5"/>
        <w:rPr>
          <w:rFonts w:eastAsia="SimSun"/>
        </w:rPr>
      </w:pPr>
      <w:bookmarkStart w:id="824" w:name="_Toc170981026"/>
      <w:r>
        <w:rPr>
          <w:lang w:eastAsia="zh-CN"/>
        </w:rPr>
        <w:t>7.14</w:t>
      </w:r>
      <w:r>
        <w:t>.2</w:t>
      </w:r>
      <w:r>
        <w:rPr>
          <w:lang w:eastAsia="zh-CN"/>
        </w:rPr>
        <w:t>.1.4</w:t>
      </w:r>
      <w:r>
        <w:rPr>
          <w:rFonts w:eastAsia="SimSun"/>
        </w:rPr>
        <w:tab/>
        <w:t>MCData remote IPcon point-to-point response</w:t>
      </w:r>
      <w:bookmarkEnd w:id="824"/>
    </w:p>
    <w:p w14:paraId="768923C8" w14:textId="77777777" w:rsidR="00C336BB" w:rsidRDefault="00C336BB" w:rsidP="00C336BB">
      <w:r>
        <w:t xml:space="preserve">Table 7.14.2.1.4-1 describes the information content of the </w:t>
      </w:r>
      <w:r>
        <w:rPr>
          <w:lang w:eastAsia="ko-KR"/>
        </w:rPr>
        <w:t>MCData remote IPcon point-to-point</w:t>
      </w:r>
      <w:r w:rsidRPr="00EB2249">
        <w:rPr>
          <w:lang w:eastAsia="ko-KR"/>
        </w:rPr>
        <w:t xml:space="preserve"> </w:t>
      </w:r>
      <w:r>
        <w:rPr>
          <w:lang w:eastAsia="ko-KR"/>
        </w:rPr>
        <w:t>response</w:t>
      </w:r>
      <w:r>
        <w:t xml:space="preserve"> as answer to MCData remote IPcon point-to-point request.</w:t>
      </w:r>
    </w:p>
    <w:p w14:paraId="062E93D7" w14:textId="77777777" w:rsidR="00C336BB" w:rsidRDefault="00C336BB" w:rsidP="00C336BB">
      <w:pPr>
        <w:pStyle w:val="TH"/>
      </w:pPr>
      <w:r>
        <w:t xml:space="preserve">Table 7.14.2.1.4-1: </w:t>
      </w:r>
      <w:r>
        <w:rPr>
          <w:lang w:eastAsia="ko-KR"/>
        </w:rPr>
        <w:t>MCData remote IPcon point-to-point response</w:t>
      </w:r>
    </w:p>
    <w:tbl>
      <w:tblPr>
        <w:tblW w:w="8640" w:type="dxa"/>
        <w:jc w:val="center"/>
        <w:tblLayout w:type="fixed"/>
        <w:tblLook w:val="04A0" w:firstRow="1" w:lastRow="0" w:firstColumn="1" w:lastColumn="0" w:noHBand="0" w:noVBand="1"/>
      </w:tblPr>
      <w:tblGrid>
        <w:gridCol w:w="3042"/>
        <w:gridCol w:w="993"/>
        <w:gridCol w:w="4605"/>
      </w:tblGrid>
      <w:tr w:rsidR="00C336BB" w14:paraId="53051181"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43EA4D09"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0E9A39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4D97C8F4" w14:textId="77777777" w:rsidR="00C336BB" w:rsidRDefault="00C336BB" w:rsidP="00DA72C9">
            <w:pPr>
              <w:pStyle w:val="TAH"/>
            </w:pPr>
            <w:r>
              <w:t>Description</w:t>
            </w:r>
          </w:p>
        </w:tc>
      </w:tr>
      <w:tr w:rsidR="00C336BB" w14:paraId="309CF25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47D6C0A" w14:textId="77777777" w:rsidR="00C336BB" w:rsidRDefault="00C336BB" w:rsidP="00DA72C9">
            <w:pPr>
              <w:pStyle w:val="TAL"/>
              <w:rPr>
                <w:lang w:eastAsia="zh-CN"/>
              </w:rPr>
            </w:pPr>
            <w:r>
              <w:t xml:space="preserve">MCData ID </w:t>
            </w:r>
            <w:r>
              <w:rPr>
                <w:lang w:val="en-US"/>
              </w:rPr>
              <w:t>asked</w:t>
            </w:r>
          </w:p>
        </w:tc>
        <w:tc>
          <w:tcPr>
            <w:tcW w:w="993" w:type="dxa"/>
            <w:tcBorders>
              <w:top w:val="single" w:sz="4" w:space="0" w:color="000000"/>
              <w:left w:val="single" w:sz="4" w:space="0" w:color="000000"/>
              <w:bottom w:val="single" w:sz="4" w:space="0" w:color="000000"/>
              <w:right w:val="nil"/>
            </w:tcBorders>
            <w:hideMark/>
          </w:tcPr>
          <w:p w14:paraId="5AA67D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40379D5E"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00DE806A"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008FF18"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442F044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AC2DE7E"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2F3C9B9E"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2F1008D" w14:textId="77777777" w:rsidR="00C336BB" w:rsidRDefault="00C336BB" w:rsidP="00DA72C9">
            <w:pPr>
              <w:pStyle w:val="TAL"/>
            </w:pPr>
            <w:r>
              <w:t>IP connectivity status</w:t>
            </w:r>
          </w:p>
        </w:tc>
        <w:tc>
          <w:tcPr>
            <w:tcW w:w="993" w:type="dxa"/>
            <w:tcBorders>
              <w:top w:val="single" w:sz="4" w:space="0" w:color="000000"/>
              <w:left w:val="single" w:sz="4" w:space="0" w:color="000000"/>
              <w:bottom w:val="single" w:sz="4" w:space="0" w:color="000000"/>
              <w:right w:val="nil"/>
            </w:tcBorders>
            <w:hideMark/>
          </w:tcPr>
          <w:p w14:paraId="22AF1B36"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B39A8B" w14:textId="77777777" w:rsidR="00C336BB" w:rsidRDefault="00C336BB" w:rsidP="00DA72C9">
            <w:pPr>
              <w:pStyle w:val="TAL"/>
            </w:pPr>
            <w:r>
              <w:t>The status information about the IP connectivity session to the remote MCData user.</w:t>
            </w:r>
          </w:p>
        </w:tc>
      </w:tr>
    </w:tbl>
    <w:p w14:paraId="432ABD10" w14:textId="77777777" w:rsidR="00C336BB" w:rsidRDefault="00C336BB" w:rsidP="00C336BB"/>
    <w:p w14:paraId="59A3DF49" w14:textId="77777777" w:rsidR="00C336BB" w:rsidRDefault="00C336BB" w:rsidP="00C336BB">
      <w:pPr>
        <w:pStyle w:val="Heading5"/>
        <w:rPr>
          <w:rFonts w:eastAsia="SimSun"/>
        </w:rPr>
      </w:pPr>
      <w:bookmarkStart w:id="825" w:name="_Toc170981027"/>
      <w:r>
        <w:t>7.14.2.1.5</w:t>
      </w:r>
      <w:r>
        <w:rPr>
          <w:rFonts w:eastAsia="SimSun"/>
        </w:rPr>
        <w:tab/>
        <w:t>MCData remote IPcon point-to-point tear down request</w:t>
      </w:r>
      <w:bookmarkEnd w:id="825"/>
    </w:p>
    <w:p w14:paraId="7EB9D081" w14:textId="77777777" w:rsidR="00C336BB" w:rsidRDefault="00C336BB" w:rsidP="00C336BB">
      <w:r>
        <w:t xml:space="preserve">Table 7.14.2.1.5-1 describes the information flow of the </w:t>
      </w:r>
      <w:r>
        <w:rPr>
          <w:lang w:eastAsia="ko-KR"/>
        </w:rPr>
        <w:t>MCData remote IPcon point-to-point tear down</w:t>
      </w:r>
      <w:r>
        <w:t xml:space="preserve"> request sent from the remote MCData client to the MCData server and from the MCData server to the asked MCData client.</w:t>
      </w:r>
    </w:p>
    <w:p w14:paraId="3980CEAA" w14:textId="77777777" w:rsidR="00C336BB" w:rsidRDefault="00C336BB" w:rsidP="00C336BB">
      <w:pPr>
        <w:pStyle w:val="TH"/>
      </w:pPr>
      <w:r>
        <w:t>Table 7.14.2.1.5-1: MCData remote IPcon point-to-point tear down request</w:t>
      </w:r>
    </w:p>
    <w:tbl>
      <w:tblPr>
        <w:tblW w:w="8640" w:type="dxa"/>
        <w:jc w:val="center"/>
        <w:tblLayout w:type="fixed"/>
        <w:tblLook w:val="04A0" w:firstRow="1" w:lastRow="0" w:firstColumn="1" w:lastColumn="0" w:noHBand="0" w:noVBand="1"/>
      </w:tblPr>
      <w:tblGrid>
        <w:gridCol w:w="3044"/>
        <w:gridCol w:w="1276"/>
        <w:gridCol w:w="4320"/>
      </w:tblGrid>
      <w:tr w:rsidR="00C336BB" w14:paraId="737D9D3F"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D851585"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159746EB"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88504E" w14:textId="77777777" w:rsidR="00C336BB" w:rsidRDefault="00C336BB" w:rsidP="00DA72C9">
            <w:pPr>
              <w:pStyle w:val="TAH"/>
            </w:pPr>
            <w:r>
              <w:t>Description</w:t>
            </w:r>
          </w:p>
        </w:tc>
      </w:tr>
      <w:tr w:rsidR="00C336BB" w14:paraId="05103076"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5065CB8"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501FC8CC"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671EA9" w14:textId="77777777" w:rsidR="00C336BB" w:rsidRDefault="00C336BB" w:rsidP="00DA72C9">
            <w:pPr>
              <w:pStyle w:val="TAL"/>
            </w:pPr>
            <w:r>
              <w:t>The MCData identity of the remote MCData client that requests another MCData user to tear down an IP connectivity point-to-point session.</w:t>
            </w:r>
          </w:p>
        </w:tc>
      </w:tr>
      <w:tr w:rsidR="00C336BB" w14:paraId="7C0590C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591FC41B" w14:textId="77777777" w:rsidR="00C336BB" w:rsidRDefault="00C336BB" w:rsidP="00DA72C9">
            <w:pPr>
              <w:pStyle w:val="TAL"/>
            </w:pPr>
            <w:r>
              <w:t>Functional alias remote</w:t>
            </w:r>
          </w:p>
        </w:tc>
        <w:tc>
          <w:tcPr>
            <w:tcW w:w="1276" w:type="dxa"/>
            <w:tcBorders>
              <w:top w:val="single" w:sz="4" w:space="0" w:color="000000"/>
              <w:left w:val="single" w:sz="4" w:space="0" w:color="000000"/>
              <w:bottom w:val="single" w:sz="4" w:space="0" w:color="000000"/>
              <w:right w:val="nil"/>
            </w:tcBorders>
            <w:hideMark/>
          </w:tcPr>
          <w:p w14:paraId="32B32437" w14:textId="77777777" w:rsidR="00C336BB" w:rsidRDefault="00C336BB" w:rsidP="00DA72C9">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8114BE" w14:textId="77777777" w:rsidR="00C336BB" w:rsidRDefault="00C336BB" w:rsidP="00DA72C9">
            <w:pPr>
              <w:pStyle w:val="TAL"/>
            </w:pPr>
            <w:r>
              <w:t>The associated functional alias of the remote MCData user;</w:t>
            </w:r>
          </w:p>
        </w:tc>
      </w:tr>
      <w:tr w:rsidR="00C336BB" w14:paraId="781C88FE"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C90986E" w14:textId="77777777" w:rsidR="00C336BB" w:rsidRDefault="00C336BB" w:rsidP="00DA72C9">
            <w:pPr>
              <w:pStyle w:val="TAL"/>
              <w:rPr>
                <w:lang w:eastAsia="zh-CN"/>
              </w:rPr>
            </w:pPr>
            <w:r>
              <w:t>MCData ID asked</w:t>
            </w:r>
          </w:p>
        </w:tc>
        <w:tc>
          <w:tcPr>
            <w:tcW w:w="1276" w:type="dxa"/>
            <w:tcBorders>
              <w:top w:val="single" w:sz="4" w:space="0" w:color="000000"/>
              <w:left w:val="single" w:sz="4" w:space="0" w:color="000000"/>
              <w:bottom w:val="single" w:sz="4" w:space="0" w:color="000000"/>
              <w:right w:val="nil"/>
            </w:tcBorders>
            <w:hideMark/>
          </w:tcPr>
          <w:p w14:paraId="5234A853" w14:textId="77777777" w:rsidR="00C336BB" w:rsidRDefault="00C336BB" w:rsidP="00DA72C9">
            <w:pPr>
              <w:pStyle w:val="TAL"/>
              <w:rPr>
                <w:lang w:eastAsia="zh-CN"/>
              </w:rP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2A5570" w14:textId="77777777" w:rsidR="00C336BB" w:rsidRDefault="00C336BB" w:rsidP="00DA72C9">
            <w:pPr>
              <w:pStyle w:val="TAL"/>
              <w:rPr>
                <w:lang w:eastAsia="zh-CN"/>
              </w:rPr>
            </w:pPr>
            <w:r>
              <w:t>The MCData identity of the MCData client that is asked to tear down an IP connectivity point-to-point session.</w:t>
            </w:r>
          </w:p>
        </w:tc>
      </w:tr>
      <w:tr w:rsidR="00C336BB" w14:paraId="570DB49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79C07A45" w14:textId="77777777" w:rsidR="00C336BB" w:rsidRDefault="00C336BB" w:rsidP="00DA72C9">
            <w:pPr>
              <w:pStyle w:val="TAL"/>
            </w:pPr>
            <w:r>
              <w:t>MCData ID targeted</w:t>
            </w:r>
          </w:p>
        </w:tc>
        <w:tc>
          <w:tcPr>
            <w:tcW w:w="1276" w:type="dxa"/>
            <w:tcBorders>
              <w:top w:val="single" w:sz="4" w:space="0" w:color="000000"/>
              <w:left w:val="single" w:sz="4" w:space="0" w:color="000000"/>
              <w:bottom w:val="single" w:sz="4" w:space="0" w:color="000000"/>
              <w:right w:val="nil"/>
            </w:tcBorders>
            <w:hideMark/>
          </w:tcPr>
          <w:p w14:paraId="681FAEF6"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28803FD" w14:textId="77777777" w:rsidR="00C336BB" w:rsidRDefault="00C336BB" w:rsidP="00DA72C9">
            <w:pPr>
              <w:pStyle w:val="TAL"/>
            </w:pPr>
            <w:r>
              <w:t>The MCData identity of the MCData client that is the target to be tear down from the IP connectivity point-to-point session.</w:t>
            </w:r>
          </w:p>
        </w:tc>
      </w:tr>
    </w:tbl>
    <w:p w14:paraId="43D6AB40" w14:textId="77777777" w:rsidR="00C336BB" w:rsidRDefault="00C336BB" w:rsidP="00C336BB">
      <w:pPr>
        <w:rPr>
          <w:lang w:eastAsia="zh-CN"/>
        </w:rPr>
      </w:pPr>
    </w:p>
    <w:p w14:paraId="1D748347" w14:textId="77777777" w:rsidR="00C336BB" w:rsidRDefault="00C336BB" w:rsidP="00C336BB">
      <w:pPr>
        <w:pStyle w:val="Heading5"/>
        <w:rPr>
          <w:rFonts w:eastAsia="SimSun"/>
        </w:rPr>
      </w:pPr>
      <w:bookmarkStart w:id="826" w:name="_Toc170981028"/>
      <w:r>
        <w:rPr>
          <w:lang w:eastAsia="zh-CN"/>
        </w:rPr>
        <w:t>7.14</w:t>
      </w:r>
      <w:r>
        <w:t>.2</w:t>
      </w:r>
      <w:r>
        <w:rPr>
          <w:lang w:eastAsia="zh-CN"/>
        </w:rPr>
        <w:t>.1.6</w:t>
      </w:r>
      <w:r>
        <w:rPr>
          <w:rFonts w:eastAsia="SimSun"/>
        </w:rPr>
        <w:tab/>
        <w:t>MCData remote IPcon point-to-point tear down response</w:t>
      </w:r>
      <w:bookmarkEnd w:id="826"/>
    </w:p>
    <w:p w14:paraId="19DD0A25" w14:textId="77777777" w:rsidR="00C336BB" w:rsidRDefault="00C336BB" w:rsidP="00C336BB">
      <w:r>
        <w:t xml:space="preserve">Table 7.14.2.1.6-1 describes the information content of the </w:t>
      </w:r>
      <w:r>
        <w:rPr>
          <w:lang w:eastAsia="ko-KR"/>
        </w:rPr>
        <w:t>MCData remote IPcon point-to-point tear down response</w:t>
      </w:r>
      <w:r>
        <w:t xml:space="preserve"> as answer to MCData remote IPcon point-to-point tear down request.</w:t>
      </w:r>
    </w:p>
    <w:p w14:paraId="4FDAEEA1" w14:textId="77777777" w:rsidR="00C336BB" w:rsidRDefault="00C336BB" w:rsidP="00C336BB">
      <w:pPr>
        <w:pStyle w:val="TH"/>
      </w:pPr>
      <w:r>
        <w:t xml:space="preserve">Table 7.14.2.1.6-1: </w:t>
      </w:r>
      <w:r>
        <w:rPr>
          <w:lang w:eastAsia="ko-KR"/>
        </w:rPr>
        <w:t>MCData remote IPcon point-to-point tear down response</w:t>
      </w:r>
    </w:p>
    <w:tbl>
      <w:tblPr>
        <w:tblW w:w="8640" w:type="dxa"/>
        <w:jc w:val="center"/>
        <w:tblLayout w:type="fixed"/>
        <w:tblLook w:val="04A0" w:firstRow="1" w:lastRow="0" w:firstColumn="1" w:lastColumn="0" w:noHBand="0" w:noVBand="1"/>
      </w:tblPr>
      <w:tblGrid>
        <w:gridCol w:w="3042"/>
        <w:gridCol w:w="993"/>
        <w:gridCol w:w="4605"/>
      </w:tblGrid>
      <w:tr w:rsidR="00C336BB" w14:paraId="3A5E7015"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1D017161"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5B675660"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26698D4C" w14:textId="77777777" w:rsidR="00C336BB" w:rsidRDefault="00C336BB" w:rsidP="00DA72C9">
            <w:pPr>
              <w:pStyle w:val="TAH"/>
            </w:pPr>
            <w:r>
              <w:t>Description</w:t>
            </w:r>
          </w:p>
        </w:tc>
      </w:tr>
      <w:tr w:rsidR="00C336BB" w14:paraId="6593C538"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3FE9671" w14:textId="77777777" w:rsidR="00C336BB" w:rsidRDefault="00C336BB" w:rsidP="00DA72C9">
            <w:pPr>
              <w:pStyle w:val="TAL"/>
              <w:rPr>
                <w:lang w:eastAsia="zh-CN"/>
              </w:rPr>
            </w:pPr>
            <w:r>
              <w:t>MCData ID asked</w:t>
            </w:r>
          </w:p>
        </w:tc>
        <w:tc>
          <w:tcPr>
            <w:tcW w:w="993" w:type="dxa"/>
            <w:tcBorders>
              <w:top w:val="single" w:sz="4" w:space="0" w:color="000000"/>
              <w:left w:val="single" w:sz="4" w:space="0" w:color="000000"/>
              <w:bottom w:val="single" w:sz="4" w:space="0" w:color="000000"/>
              <w:right w:val="nil"/>
            </w:tcBorders>
            <w:hideMark/>
          </w:tcPr>
          <w:p w14:paraId="68DE4B75"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301C29D" w14:textId="77777777" w:rsidR="00C336BB" w:rsidRDefault="00C336BB" w:rsidP="00DA72C9">
            <w:pPr>
              <w:pStyle w:val="TAL"/>
            </w:pPr>
            <w:r>
              <w:t xml:space="preserve">The MCData identity of the </w:t>
            </w:r>
            <w:r>
              <w:rPr>
                <w:lang w:val="en-US"/>
              </w:rPr>
              <w:t>asked</w:t>
            </w:r>
            <w:r>
              <w:t xml:space="preserve"> MCData client</w:t>
            </w:r>
            <w:r>
              <w:rPr>
                <w:lang w:val="en-US"/>
              </w:rPr>
              <w:t xml:space="preserve"> in the request message</w:t>
            </w:r>
            <w:r>
              <w:t>.</w:t>
            </w:r>
          </w:p>
        </w:tc>
      </w:tr>
      <w:tr w:rsidR="00C336BB" w14:paraId="5B86FE02"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101DA6B" w14:textId="77777777" w:rsidR="00C336BB" w:rsidRDefault="00C336BB" w:rsidP="00DA72C9">
            <w:pPr>
              <w:pStyle w:val="TAL"/>
            </w:pPr>
            <w:r>
              <w:t xml:space="preserve">MCData ID </w:t>
            </w:r>
            <w:r>
              <w:rPr>
                <w:lang w:val="en-US"/>
              </w:rPr>
              <w:t>targeted</w:t>
            </w:r>
          </w:p>
        </w:tc>
        <w:tc>
          <w:tcPr>
            <w:tcW w:w="993" w:type="dxa"/>
            <w:tcBorders>
              <w:top w:val="single" w:sz="4" w:space="0" w:color="000000"/>
              <w:left w:val="single" w:sz="4" w:space="0" w:color="000000"/>
              <w:bottom w:val="single" w:sz="4" w:space="0" w:color="000000"/>
              <w:right w:val="nil"/>
            </w:tcBorders>
            <w:hideMark/>
          </w:tcPr>
          <w:p w14:paraId="6F253C58"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288F761" w14:textId="77777777" w:rsidR="00C336BB" w:rsidRDefault="00C336BB" w:rsidP="00DA72C9">
            <w:pPr>
              <w:pStyle w:val="TAL"/>
            </w:pPr>
            <w:r>
              <w:t xml:space="preserve">The MCData identity of the </w:t>
            </w:r>
            <w:r>
              <w:rPr>
                <w:lang w:val="en-US"/>
              </w:rPr>
              <w:t>targeted</w:t>
            </w:r>
            <w:r>
              <w:t xml:space="preserve"> MCData client</w:t>
            </w:r>
            <w:r>
              <w:rPr>
                <w:lang w:val="en-US"/>
              </w:rPr>
              <w:t xml:space="preserve"> in the request message</w:t>
            </w:r>
            <w:r>
              <w:t>.</w:t>
            </w:r>
          </w:p>
        </w:tc>
      </w:tr>
      <w:tr w:rsidR="00C336BB" w14:paraId="0CC6D39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64CB6E4A" w14:textId="77777777" w:rsidR="00C336BB" w:rsidRDefault="00C336BB" w:rsidP="00DA72C9">
            <w:pPr>
              <w:pStyle w:val="TAL"/>
            </w:pPr>
            <w:r>
              <w:t>Tear down status</w:t>
            </w:r>
          </w:p>
        </w:tc>
        <w:tc>
          <w:tcPr>
            <w:tcW w:w="993" w:type="dxa"/>
            <w:tcBorders>
              <w:top w:val="single" w:sz="4" w:space="0" w:color="000000"/>
              <w:left w:val="single" w:sz="4" w:space="0" w:color="000000"/>
              <w:bottom w:val="single" w:sz="4" w:space="0" w:color="000000"/>
              <w:right w:val="nil"/>
            </w:tcBorders>
            <w:hideMark/>
          </w:tcPr>
          <w:p w14:paraId="6B52FC60"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9A8D380" w14:textId="77777777" w:rsidR="00C336BB" w:rsidRDefault="00C336BB" w:rsidP="00DA72C9">
            <w:pPr>
              <w:pStyle w:val="TAL"/>
            </w:pPr>
            <w:r>
              <w:t>The status information about the IP connectivity tear down status information</w:t>
            </w:r>
          </w:p>
        </w:tc>
      </w:tr>
    </w:tbl>
    <w:p w14:paraId="42B0AFAF" w14:textId="77777777" w:rsidR="00C336BB" w:rsidRDefault="00C336BB" w:rsidP="00C336BB"/>
    <w:p w14:paraId="0F50A644" w14:textId="77777777" w:rsidR="00C336BB" w:rsidRDefault="00C336BB" w:rsidP="00C336BB">
      <w:pPr>
        <w:pStyle w:val="Heading5"/>
        <w:rPr>
          <w:rFonts w:eastAsia="SimSun"/>
        </w:rPr>
      </w:pPr>
      <w:bookmarkStart w:id="827" w:name="_Toc170981029"/>
      <w:r>
        <w:t>7.14.2.1.7</w:t>
      </w:r>
      <w:r>
        <w:rPr>
          <w:rFonts w:eastAsia="SimSun"/>
        </w:rPr>
        <w:tab/>
        <w:t>MCData remote IPcon point-to-point application priority change request</w:t>
      </w:r>
      <w:bookmarkEnd w:id="827"/>
    </w:p>
    <w:p w14:paraId="24074271" w14:textId="77777777" w:rsidR="00C336BB" w:rsidRDefault="00C336BB" w:rsidP="00C336BB">
      <w:r>
        <w:t xml:space="preserve">Table 7.14.2.1.7-1 describes the information flow of the </w:t>
      </w:r>
      <w:r>
        <w:rPr>
          <w:lang w:eastAsia="ko-KR"/>
        </w:rPr>
        <w:t>MCData remote IPcon point-to-point application priority change request</w:t>
      </w:r>
      <w:r>
        <w:t xml:space="preserve"> sent from the remote MCData client to the MCData server and from the MCData server to the asked MCData client.</w:t>
      </w:r>
    </w:p>
    <w:p w14:paraId="458CA452" w14:textId="77777777" w:rsidR="00C336BB" w:rsidRDefault="00C336BB" w:rsidP="00C336BB">
      <w:pPr>
        <w:pStyle w:val="TH"/>
      </w:pPr>
      <w:r>
        <w:t>Table 7.14.2.1.7-1: MCData remote IPcon point-to-point application priority change request</w:t>
      </w:r>
    </w:p>
    <w:tbl>
      <w:tblPr>
        <w:tblW w:w="8640" w:type="dxa"/>
        <w:jc w:val="center"/>
        <w:tblLayout w:type="fixed"/>
        <w:tblLook w:val="04A0" w:firstRow="1" w:lastRow="0" w:firstColumn="1" w:lastColumn="0" w:noHBand="0" w:noVBand="1"/>
      </w:tblPr>
      <w:tblGrid>
        <w:gridCol w:w="3044"/>
        <w:gridCol w:w="1276"/>
        <w:gridCol w:w="4320"/>
      </w:tblGrid>
      <w:tr w:rsidR="00C336BB" w14:paraId="28D1E84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3F88AB44" w14:textId="77777777" w:rsidR="00C336BB" w:rsidRDefault="00C336BB" w:rsidP="00DA72C9">
            <w:pPr>
              <w:pStyle w:val="TAH"/>
            </w:pPr>
            <w:r>
              <w:t>Information element</w:t>
            </w:r>
          </w:p>
        </w:tc>
        <w:tc>
          <w:tcPr>
            <w:tcW w:w="1276" w:type="dxa"/>
            <w:tcBorders>
              <w:top w:val="single" w:sz="4" w:space="0" w:color="000000"/>
              <w:left w:val="single" w:sz="4" w:space="0" w:color="000000"/>
              <w:bottom w:val="single" w:sz="4" w:space="0" w:color="000000"/>
              <w:right w:val="nil"/>
            </w:tcBorders>
            <w:hideMark/>
          </w:tcPr>
          <w:p w14:paraId="791F227F" w14:textId="77777777" w:rsidR="00C336BB" w:rsidRDefault="00C336BB" w:rsidP="00DA72C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7B5753" w14:textId="77777777" w:rsidR="00C336BB" w:rsidRDefault="00C336BB" w:rsidP="00DA72C9">
            <w:pPr>
              <w:pStyle w:val="TAH"/>
            </w:pPr>
            <w:r>
              <w:t>Description</w:t>
            </w:r>
          </w:p>
        </w:tc>
      </w:tr>
      <w:tr w:rsidR="00C336BB" w14:paraId="7937784C"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7C93042" w14:textId="77777777" w:rsidR="00C336BB" w:rsidRDefault="00C336BB" w:rsidP="00DA72C9">
            <w:pPr>
              <w:pStyle w:val="TAL"/>
              <w:rPr>
                <w:lang w:eastAsia="zh-CN"/>
              </w:rPr>
            </w:pPr>
            <w:r>
              <w:t>MCData ID remote</w:t>
            </w:r>
          </w:p>
        </w:tc>
        <w:tc>
          <w:tcPr>
            <w:tcW w:w="1276" w:type="dxa"/>
            <w:tcBorders>
              <w:top w:val="single" w:sz="4" w:space="0" w:color="000000"/>
              <w:left w:val="single" w:sz="4" w:space="0" w:color="000000"/>
              <w:bottom w:val="single" w:sz="4" w:space="0" w:color="000000"/>
              <w:right w:val="nil"/>
            </w:tcBorders>
            <w:hideMark/>
          </w:tcPr>
          <w:p w14:paraId="1C4D117F"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3A4ED7B" w14:textId="77777777" w:rsidR="00C336BB" w:rsidRDefault="00C336BB" w:rsidP="00DA72C9">
            <w:pPr>
              <w:pStyle w:val="TAL"/>
            </w:pPr>
            <w:r>
              <w:t>The MCData identity of the remote MCData client that requests to change the application priority of an IP connectivity point-to-point session.</w:t>
            </w:r>
          </w:p>
        </w:tc>
      </w:tr>
      <w:tr w:rsidR="00C336BB" w14:paraId="1E146B0E" w14:textId="77777777" w:rsidTr="00DA72C9">
        <w:trPr>
          <w:jc w:val="center"/>
        </w:trPr>
        <w:tc>
          <w:tcPr>
            <w:tcW w:w="3044" w:type="dxa"/>
            <w:tcBorders>
              <w:top w:val="single" w:sz="4" w:space="0" w:color="000000"/>
              <w:left w:val="single" w:sz="4" w:space="0" w:color="000000"/>
              <w:bottom w:val="single" w:sz="4" w:space="0" w:color="000000"/>
              <w:right w:val="nil"/>
            </w:tcBorders>
          </w:tcPr>
          <w:p w14:paraId="600EFC09" w14:textId="77777777" w:rsidR="00C336BB" w:rsidRDefault="00C336BB" w:rsidP="00DA72C9">
            <w:pPr>
              <w:pStyle w:val="TAL"/>
            </w:pPr>
            <w:r w:rsidRPr="00EB2249">
              <w:t>Functional alias remote</w:t>
            </w:r>
          </w:p>
        </w:tc>
        <w:tc>
          <w:tcPr>
            <w:tcW w:w="1276" w:type="dxa"/>
            <w:tcBorders>
              <w:top w:val="single" w:sz="4" w:space="0" w:color="000000"/>
              <w:left w:val="single" w:sz="4" w:space="0" w:color="000000"/>
              <w:bottom w:val="single" w:sz="4" w:space="0" w:color="000000"/>
              <w:right w:val="nil"/>
            </w:tcBorders>
          </w:tcPr>
          <w:p w14:paraId="39E7CBFF" w14:textId="77777777" w:rsidR="00C336BB" w:rsidRDefault="00C336BB" w:rsidP="00DA72C9">
            <w:pPr>
              <w:pStyle w:val="TAL"/>
            </w:pPr>
            <w:r w:rsidRPr="00EB2249">
              <w:t>O</w:t>
            </w:r>
          </w:p>
        </w:tc>
        <w:tc>
          <w:tcPr>
            <w:tcW w:w="4320" w:type="dxa"/>
            <w:tcBorders>
              <w:top w:val="single" w:sz="4" w:space="0" w:color="000000"/>
              <w:left w:val="single" w:sz="4" w:space="0" w:color="000000"/>
              <w:bottom w:val="single" w:sz="4" w:space="0" w:color="000000"/>
              <w:right w:val="single" w:sz="4" w:space="0" w:color="000000"/>
            </w:tcBorders>
          </w:tcPr>
          <w:p w14:paraId="0C89D09A" w14:textId="77777777" w:rsidR="00C336BB" w:rsidRDefault="00C336BB" w:rsidP="00DA72C9">
            <w:pPr>
              <w:pStyle w:val="TAL"/>
            </w:pPr>
            <w:r w:rsidRPr="00EB2249">
              <w:t>The associated functional alias of the remote MCData user;</w:t>
            </w:r>
          </w:p>
        </w:tc>
      </w:tr>
      <w:tr w:rsidR="00C336BB" w14:paraId="6A388C8B"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05BBA07" w14:textId="77777777" w:rsidR="00C336BB" w:rsidRDefault="00C336BB" w:rsidP="00DA72C9">
            <w:pPr>
              <w:pStyle w:val="TAL"/>
              <w:rPr>
                <w:lang w:eastAsia="zh-CN"/>
              </w:rPr>
            </w:pPr>
            <w:r>
              <w:t>MCData ID</w:t>
            </w:r>
          </w:p>
        </w:tc>
        <w:tc>
          <w:tcPr>
            <w:tcW w:w="1276" w:type="dxa"/>
            <w:tcBorders>
              <w:top w:val="single" w:sz="4" w:space="0" w:color="000000"/>
              <w:left w:val="single" w:sz="4" w:space="0" w:color="000000"/>
              <w:bottom w:val="single" w:sz="4" w:space="0" w:color="000000"/>
              <w:right w:val="nil"/>
            </w:tcBorders>
            <w:hideMark/>
          </w:tcPr>
          <w:p w14:paraId="29FC4C07" w14:textId="77777777" w:rsidR="00C336BB" w:rsidRDefault="00C336BB" w:rsidP="00DA72C9">
            <w:pPr>
              <w:pStyle w:val="TAL"/>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D65D5" w14:textId="77777777" w:rsidR="00C336BB" w:rsidRDefault="00C336BB" w:rsidP="00DA72C9">
            <w:pPr>
              <w:pStyle w:val="TAL"/>
              <w:rPr>
                <w:lang w:eastAsia="zh-CN"/>
              </w:rPr>
            </w:pPr>
            <w:r>
              <w:t xml:space="preserve">The </w:t>
            </w:r>
            <w:r>
              <w:rPr>
                <w:lang w:val="en-US"/>
              </w:rPr>
              <w:t xml:space="preserve">first </w:t>
            </w:r>
            <w:r>
              <w:t xml:space="preserve">MCData identity of </w:t>
            </w:r>
            <w:r>
              <w:rPr>
                <w:lang w:val="en-US"/>
              </w:rPr>
              <w:t>the</w:t>
            </w:r>
            <w:r>
              <w:t xml:space="preserve"> MCData client that is involved in </w:t>
            </w:r>
            <w:r>
              <w:rPr>
                <w:lang w:val="en-US"/>
              </w:rPr>
              <w:t>the</w:t>
            </w:r>
            <w:r>
              <w:t xml:space="preserve"> IP connectivity point-to-point session.</w:t>
            </w:r>
          </w:p>
        </w:tc>
      </w:tr>
      <w:tr w:rsidR="00C336BB" w14:paraId="6A380E60"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1674AD7B" w14:textId="77777777" w:rsidR="00C336BB" w:rsidRDefault="00C336BB" w:rsidP="00DA72C9">
            <w:pPr>
              <w:pStyle w:val="TAL"/>
            </w:pPr>
            <w:r>
              <w:t>MCData ID</w:t>
            </w:r>
          </w:p>
        </w:tc>
        <w:tc>
          <w:tcPr>
            <w:tcW w:w="1276" w:type="dxa"/>
            <w:tcBorders>
              <w:top w:val="single" w:sz="4" w:space="0" w:color="000000"/>
              <w:left w:val="single" w:sz="4" w:space="0" w:color="000000"/>
              <w:bottom w:val="single" w:sz="4" w:space="0" w:color="000000"/>
              <w:right w:val="nil"/>
            </w:tcBorders>
            <w:hideMark/>
          </w:tcPr>
          <w:p w14:paraId="152FFA43" w14:textId="77777777" w:rsidR="00C336BB" w:rsidRDefault="00C336BB" w:rsidP="00DA72C9">
            <w:pPr>
              <w:pStyle w:val="TAL"/>
            </w:pPr>
            <w:r>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A0A71E" w14:textId="77777777" w:rsidR="00C336BB" w:rsidRDefault="00C336BB" w:rsidP="00DA72C9">
            <w:pPr>
              <w:pStyle w:val="TAL"/>
            </w:pPr>
            <w:r>
              <w:t xml:space="preserve">The </w:t>
            </w:r>
            <w:r>
              <w:rPr>
                <w:lang w:val="en-US"/>
              </w:rPr>
              <w:t xml:space="preserve">second </w:t>
            </w:r>
            <w:r>
              <w:t xml:space="preserve">MCData identity of </w:t>
            </w:r>
            <w:r>
              <w:rPr>
                <w:lang w:val="en-US"/>
              </w:rPr>
              <w:t xml:space="preserve">the </w:t>
            </w:r>
            <w:r>
              <w:t xml:space="preserve">MCData client that is involved in </w:t>
            </w:r>
            <w:r>
              <w:rPr>
                <w:lang w:val="en-US"/>
              </w:rPr>
              <w:t>the</w:t>
            </w:r>
            <w:r>
              <w:t xml:space="preserve"> IP connectivity point-to-point session.</w:t>
            </w:r>
          </w:p>
        </w:tc>
      </w:tr>
      <w:tr w:rsidR="00C336BB" w14:paraId="20342D9A" w14:textId="77777777" w:rsidTr="00DA72C9">
        <w:trPr>
          <w:jc w:val="center"/>
        </w:trPr>
        <w:tc>
          <w:tcPr>
            <w:tcW w:w="3044" w:type="dxa"/>
            <w:tcBorders>
              <w:top w:val="single" w:sz="4" w:space="0" w:color="000000"/>
              <w:left w:val="single" w:sz="4" w:space="0" w:color="000000"/>
              <w:bottom w:val="single" w:sz="4" w:space="0" w:color="000000"/>
              <w:right w:val="nil"/>
            </w:tcBorders>
            <w:hideMark/>
          </w:tcPr>
          <w:p w14:paraId="038C690C" w14:textId="77777777" w:rsidR="00C336BB" w:rsidRDefault="00C336BB" w:rsidP="00DA72C9">
            <w:pPr>
              <w:pStyle w:val="TAL"/>
            </w:pPr>
            <w:r>
              <w:t>Requested Priority</w:t>
            </w:r>
          </w:p>
        </w:tc>
        <w:tc>
          <w:tcPr>
            <w:tcW w:w="1276" w:type="dxa"/>
            <w:tcBorders>
              <w:top w:val="single" w:sz="4" w:space="0" w:color="000000"/>
              <w:left w:val="single" w:sz="4" w:space="0" w:color="000000"/>
              <w:bottom w:val="single" w:sz="4" w:space="0" w:color="000000"/>
              <w:right w:val="nil"/>
            </w:tcBorders>
            <w:hideMark/>
          </w:tcPr>
          <w:p w14:paraId="3CA6A19D" w14:textId="77777777" w:rsidR="00C336BB" w:rsidRDefault="00C336BB" w:rsidP="00DA72C9">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92DCF9" w14:textId="77777777" w:rsidR="00C336BB" w:rsidRDefault="00C336BB" w:rsidP="00DA72C9">
            <w:pPr>
              <w:pStyle w:val="TAL"/>
            </w:pPr>
            <w:r>
              <w:t>Contains the required application priority for the IP data communication between both MCData clients.</w:t>
            </w:r>
          </w:p>
        </w:tc>
      </w:tr>
    </w:tbl>
    <w:p w14:paraId="0CC62B10" w14:textId="77777777" w:rsidR="00C336BB" w:rsidRDefault="00C336BB" w:rsidP="00C336BB">
      <w:pPr>
        <w:rPr>
          <w:lang w:eastAsia="zh-CN"/>
        </w:rPr>
      </w:pPr>
    </w:p>
    <w:p w14:paraId="296ECE8B" w14:textId="77777777" w:rsidR="00C336BB" w:rsidRDefault="00C336BB" w:rsidP="00C336BB">
      <w:pPr>
        <w:pStyle w:val="Heading5"/>
        <w:rPr>
          <w:rFonts w:eastAsia="SimSun"/>
        </w:rPr>
      </w:pPr>
      <w:bookmarkStart w:id="828" w:name="_Toc170981030"/>
      <w:r>
        <w:rPr>
          <w:lang w:eastAsia="zh-CN"/>
        </w:rPr>
        <w:t>7.14</w:t>
      </w:r>
      <w:r>
        <w:t>.2</w:t>
      </w:r>
      <w:r>
        <w:rPr>
          <w:lang w:eastAsia="zh-CN"/>
        </w:rPr>
        <w:t>.1.8</w:t>
      </w:r>
      <w:r>
        <w:rPr>
          <w:rFonts w:eastAsia="SimSun"/>
        </w:rPr>
        <w:tab/>
        <w:t>MCData remote IPcon point-to-point application priority change response</w:t>
      </w:r>
      <w:bookmarkEnd w:id="828"/>
    </w:p>
    <w:p w14:paraId="1AF67A26" w14:textId="77777777" w:rsidR="00C336BB" w:rsidRDefault="00C336BB" w:rsidP="00C336BB">
      <w:r>
        <w:t xml:space="preserve">Table 7.14.2.1.8-1 describes the information content of the </w:t>
      </w:r>
      <w:r>
        <w:rPr>
          <w:lang w:eastAsia="ko-KR"/>
        </w:rPr>
        <w:t>MCData remote IPcon point-to-point application priority change response</w:t>
      </w:r>
      <w:r>
        <w:t xml:space="preserve"> as answer to MCData remote IPcon point-to-point application priority change request.</w:t>
      </w:r>
    </w:p>
    <w:p w14:paraId="7CB8BA80" w14:textId="77777777" w:rsidR="00C336BB" w:rsidRDefault="00C336BB" w:rsidP="00C336BB">
      <w:pPr>
        <w:pStyle w:val="TH"/>
      </w:pPr>
      <w:r>
        <w:t xml:space="preserve">Table 7.14.2.1.8-1: </w:t>
      </w:r>
      <w:r>
        <w:rPr>
          <w:lang w:eastAsia="ko-KR"/>
        </w:rPr>
        <w:t>MCData remote IPcon point-to-point application priority change response</w:t>
      </w:r>
    </w:p>
    <w:tbl>
      <w:tblPr>
        <w:tblW w:w="8640" w:type="dxa"/>
        <w:jc w:val="center"/>
        <w:tblLayout w:type="fixed"/>
        <w:tblLook w:val="04A0" w:firstRow="1" w:lastRow="0" w:firstColumn="1" w:lastColumn="0" w:noHBand="0" w:noVBand="1"/>
      </w:tblPr>
      <w:tblGrid>
        <w:gridCol w:w="3042"/>
        <w:gridCol w:w="993"/>
        <w:gridCol w:w="4605"/>
      </w:tblGrid>
      <w:tr w:rsidR="00C336BB" w14:paraId="1D2A7F3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55D7B144" w14:textId="77777777" w:rsidR="00C336BB" w:rsidRDefault="00C336BB" w:rsidP="00DA72C9">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4EB865C7" w14:textId="77777777" w:rsidR="00C336BB" w:rsidRDefault="00C336BB" w:rsidP="00DA72C9">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13256899" w14:textId="77777777" w:rsidR="00C336BB" w:rsidRDefault="00C336BB" w:rsidP="00DA72C9">
            <w:pPr>
              <w:pStyle w:val="TAH"/>
            </w:pPr>
            <w:r>
              <w:t>Description</w:t>
            </w:r>
          </w:p>
        </w:tc>
      </w:tr>
      <w:tr w:rsidR="00C336BB" w14:paraId="3B92392C"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2600FD8" w14:textId="77777777" w:rsidR="00C336BB" w:rsidRDefault="00C336BB" w:rsidP="00DA72C9">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3A4C8C4A"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5AEBCEB" w14:textId="77777777" w:rsidR="00C336BB" w:rsidRDefault="00C336BB" w:rsidP="00DA72C9">
            <w:pPr>
              <w:pStyle w:val="TAL"/>
            </w:pPr>
            <w:r>
              <w:t xml:space="preserve">The MCData identity of the </w:t>
            </w:r>
            <w:r>
              <w:rPr>
                <w:lang w:val="en-US"/>
              </w:rPr>
              <w:t>first</w:t>
            </w:r>
            <w:r>
              <w:t xml:space="preserve"> MCData client</w:t>
            </w:r>
            <w:r>
              <w:rPr>
                <w:lang w:val="en-US"/>
              </w:rPr>
              <w:t xml:space="preserve"> involved in the IP connectivity point-to-point session</w:t>
            </w:r>
            <w:r>
              <w:t>.</w:t>
            </w:r>
          </w:p>
        </w:tc>
      </w:tr>
      <w:tr w:rsidR="00C336BB" w14:paraId="03DE794D"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73A8107E" w14:textId="77777777" w:rsidR="00C336BB" w:rsidRDefault="00C336BB" w:rsidP="00DA72C9">
            <w:pPr>
              <w:pStyle w:val="TAL"/>
            </w:pPr>
            <w:r>
              <w:t>MCData ID</w:t>
            </w:r>
          </w:p>
        </w:tc>
        <w:tc>
          <w:tcPr>
            <w:tcW w:w="993" w:type="dxa"/>
            <w:tcBorders>
              <w:top w:val="single" w:sz="4" w:space="0" w:color="000000"/>
              <w:left w:val="single" w:sz="4" w:space="0" w:color="000000"/>
              <w:bottom w:val="single" w:sz="4" w:space="0" w:color="000000"/>
              <w:right w:val="nil"/>
            </w:tcBorders>
            <w:hideMark/>
          </w:tcPr>
          <w:p w14:paraId="118DA4DE"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01FA8C21" w14:textId="77777777" w:rsidR="00C336BB" w:rsidRDefault="00C336BB" w:rsidP="00DA72C9">
            <w:pPr>
              <w:pStyle w:val="TAL"/>
            </w:pPr>
            <w:r>
              <w:t xml:space="preserve">The MCData identity of the </w:t>
            </w:r>
            <w:r>
              <w:rPr>
                <w:lang w:val="en-US"/>
              </w:rPr>
              <w:t>second</w:t>
            </w:r>
            <w:r>
              <w:t xml:space="preserve"> MCData client</w:t>
            </w:r>
            <w:r>
              <w:rPr>
                <w:lang w:val="en-US"/>
              </w:rPr>
              <w:t xml:space="preserve"> involved in the IP connectivity point-to-point session.</w:t>
            </w:r>
          </w:p>
        </w:tc>
      </w:tr>
      <w:tr w:rsidR="00C336BB" w14:paraId="3F9F5DD6" w14:textId="77777777" w:rsidTr="00DA72C9">
        <w:trPr>
          <w:jc w:val="center"/>
        </w:trPr>
        <w:tc>
          <w:tcPr>
            <w:tcW w:w="3042" w:type="dxa"/>
            <w:tcBorders>
              <w:top w:val="single" w:sz="4" w:space="0" w:color="000000"/>
              <w:left w:val="single" w:sz="4" w:space="0" w:color="000000"/>
              <w:bottom w:val="single" w:sz="4" w:space="0" w:color="000000"/>
              <w:right w:val="nil"/>
            </w:tcBorders>
            <w:hideMark/>
          </w:tcPr>
          <w:p w14:paraId="08E03201" w14:textId="77777777" w:rsidR="00C336BB" w:rsidRDefault="00C336BB" w:rsidP="00DA72C9">
            <w:pPr>
              <w:pStyle w:val="TAL"/>
            </w:pPr>
            <w:r>
              <w:t>Requested priority change status</w:t>
            </w:r>
          </w:p>
        </w:tc>
        <w:tc>
          <w:tcPr>
            <w:tcW w:w="993" w:type="dxa"/>
            <w:tcBorders>
              <w:top w:val="single" w:sz="4" w:space="0" w:color="000000"/>
              <w:left w:val="single" w:sz="4" w:space="0" w:color="000000"/>
              <w:bottom w:val="single" w:sz="4" w:space="0" w:color="000000"/>
              <w:right w:val="nil"/>
            </w:tcBorders>
            <w:hideMark/>
          </w:tcPr>
          <w:p w14:paraId="1BEB0F39" w14:textId="77777777" w:rsidR="00C336BB" w:rsidRDefault="00C336BB" w:rsidP="00DA72C9">
            <w:pPr>
              <w:pStyle w:val="TAL"/>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23B3B123" w14:textId="77777777" w:rsidR="00C336BB" w:rsidRDefault="00C336BB" w:rsidP="00DA72C9">
            <w:pPr>
              <w:pStyle w:val="TAL"/>
            </w:pPr>
            <w:r>
              <w:t>The status information about the application priority of the addressed IP connectivity session.</w:t>
            </w:r>
          </w:p>
        </w:tc>
      </w:tr>
    </w:tbl>
    <w:p w14:paraId="5FDFB794" w14:textId="77777777" w:rsidR="00C336BB" w:rsidRDefault="00C336BB" w:rsidP="00C336BB"/>
    <w:p w14:paraId="249284A1" w14:textId="77777777" w:rsidR="00C336BB" w:rsidRDefault="00C336BB" w:rsidP="00C336BB">
      <w:pPr>
        <w:pStyle w:val="Heading4"/>
      </w:pPr>
      <w:bookmarkStart w:id="829" w:name="_Toc170981031"/>
      <w:r>
        <w:t>7.14.2.2</w:t>
      </w:r>
      <w:r>
        <w:tab/>
        <w:t>IP connectivity point-to-point MCData transport service</w:t>
      </w:r>
      <w:bookmarkEnd w:id="829"/>
    </w:p>
    <w:p w14:paraId="23F6E27E" w14:textId="77777777" w:rsidR="00C336BB" w:rsidRDefault="00C336BB" w:rsidP="00C336BB">
      <w:pPr>
        <w:pStyle w:val="Heading5"/>
      </w:pPr>
      <w:bookmarkStart w:id="830" w:name="_Toc170981032"/>
      <w:r>
        <w:t>7.14.2.2.1</w:t>
      </w:r>
      <w:r>
        <w:tab/>
        <w:t>General</w:t>
      </w:r>
      <w:bookmarkEnd w:id="830"/>
    </w:p>
    <w:p w14:paraId="515BB29F" w14:textId="77777777" w:rsidR="00C336BB" w:rsidRDefault="00C336BB" w:rsidP="00C336BB">
      <w:pPr>
        <w:rPr>
          <w:lang w:eastAsia="zh-CN"/>
        </w:rPr>
      </w:pPr>
      <w:r>
        <w:rPr>
          <w:lang w:val="en-US" w:eastAsia="zh-CN"/>
        </w:rPr>
        <w:t xml:space="preserve">IP connectivity service capabilities enables MCData unaware data hosts to use usual MCData service capabilities, e.g. </w:t>
      </w:r>
      <w:r w:rsidRPr="004271DE">
        <w:rPr>
          <w:lang w:val="en-US" w:eastAsia="zh-CN"/>
        </w:rPr>
        <w:t>d</w:t>
      </w:r>
      <w:r>
        <w:rPr>
          <w:lang w:val="en-US" w:eastAsia="zh-CN"/>
        </w:rPr>
        <w:t>ata communication between them. This subclause describes the establishment of a point-to-point connection between two IP connectivity clients using the media plane for IP Data transmission</w:t>
      </w:r>
      <w:r>
        <w:rPr>
          <w:lang w:eastAsia="zh-CN"/>
        </w:rPr>
        <w:t>. The target MCData user may be addressed using the functional alias that can be shared by multiple MCData users.</w:t>
      </w:r>
    </w:p>
    <w:p w14:paraId="45E0561A" w14:textId="77777777" w:rsidR="00C336BB" w:rsidRDefault="00C336BB" w:rsidP="00C336BB">
      <w:pPr>
        <w:rPr>
          <w:lang w:val="en-US" w:eastAsia="zh-CN"/>
        </w:rPr>
      </w:pPr>
      <w:r>
        <w:rPr>
          <w:lang w:eastAsia="zh-CN"/>
        </w:rPr>
        <w:t xml:space="preserve">In order not to violate the point-to-point principle when a functional alias is shared, only two MCData user can participate to a point-to-point IP connectivity session. </w:t>
      </w:r>
      <w:r>
        <w:t>If the MCData</w:t>
      </w:r>
      <w:r w:rsidRPr="00E87CAD">
        <w:t xml:space="preserve"> server detects that the functional alias used as the target of the </w:t>
      </w:r>
      <w:r>
        <w:t>MCData FD request</w:t>
      </w:r>
      <w:r w:rsidRPr="00E87CAD">
        <w:t xml:space="preserve"> is simultaneously active for multiple </w:t>
      </w:r>
      <w:r>
        <w:t xml:space="preserve">MCData </w:t>
      </w:r>
      <w:r w:rsidRPr="00E87CAD">
        <w:t>users</w:t>
      </w:r>
      <w:r>
        <w:t>,</w:t>
      </w:r>
      <w:r w:rsidRPr="00E87CAD">
        <w:t xml:space="preserve"> then the </w:t>
      </w:r>
      <w:r>
        <w:t>MCData</w:t>
      </w:r>
      <w:r w:rsidRPr="00E87CAD">
        <w:t xml:space="preserve"> server can proceed by selecting an appropria</w:t>
      </w:r>
      <w:r>
        <w:t>te MCData</w:t>
      </w:r>
      <w:r w:rsidRPr="00E87CAD">
        <w:t xml:space="preserve"> ID based on some </w:t>
      </w:r>
      <w:r>
        <w:t xml:space="preserve">selection </w:t>
      </w:r>
      <w:r w:rsidRPr="00E87CAD">
        <w:t>criteri</w:t>
      </w:r>
      <w:r>
        <w:t>a.</w:t>
      </w:r>
      <w:r w:rsidRPr="00E87CAD">
        <w:t xml:space="preserve"> The selection of an appropriate MC</w:t>
      </w:r>
      <w:r>
        <w:t>Data</w:t>
      </w:r>
      <w:r w:rsidRPr="00E87CAD">
        <w:t xml:space="preserve"> ID is left to implementation</w:t>
      </w:r>
      <w:r>
        <w:t>.</w:t>
      </w:r>
      <w:r w:rsidRPr="00147602">
        <w:t xml:space="preserve"> </w:t>
      </w:r>
      <w:r w:rsidRPr="0037144C">
        <w:t>These selection criteria can include rejection of t</w:t>
      </w:r>
      <w:r>
        <w:t>he IP connectivity request, if no suitable MCData ID</w:t>
      </w:r>
      <w:r w:rsidRPr="0037144C">
        <w:t xml:space="preserve"> is selected.</w:t>
      </w:r>
    </w:p>
    <w:p w14:paraId="4A540334" w14:textId="77777777" w:rsidR="00C336BB" w:rsidRDefault="00C336BB" w:rsidP="00C336BB">
      <w:pPr>
        <w:pStyle w:val="Heading5"/>
      </w:pPr>
      <w:bookmarkStart w:id="831" w:name="_Toc170981033"/>
      <w:r>
        <w:t>7.14.2.2.2</w:t>
      </w:r>
      <w:r>
        <w:tab/>
        <w:t>Procedure</w:t>
      </w:r>
      <w:bookmarkEnd w:id="831"/>
    </w:p>
    <w:p w14:paraId="140BC0FA" w14:textId="77777777" w:rsidR="00C336BB" w:rsidRDefault="00C336BB" w:rsidP="00C336BB">
      <w:pPr>
        <w:rPr>
          <w:lang w:eastAsia="zh-CN"/>
        </w:rPr>
      </w:pPr>
      <w:r>
        <w:rPr>
          <w:lang w:eastAsia="zh-CN"/>
        </w:rPr>
        <w:t>The procedure in figure 7.14.2.2.2-1 describes the case where an IP connectivity capable MCData client is initiating a point-to-point IP connectivity with another IP connectivity capable MCData client.</w:t>
      </w:r>
    </w:p>
    <w:p w14:paraId="21F6FD8E" w14:textId="77777777" w:rsidR="00C336BB" w:rsidRDefault="00C336BB" w:rsidP="00C336BB">
      <w:r>
        <w:t>Pre-conditions:</w:t>
      </w:r>
    </w:p>
    <w:p w14:paraId="1B69F60C" w14:textId="77777777" w:rsidR="00C336BB" w:rsidRDefault="00C336BB" w:rsidP="00C336BB">
      <w:pPr>
        <w:pStyle w:val="B1"/>
      </w:pPr>
      <w:r>
        <w:t>-</w:t>
      </w:r>
      <w:r>
        <w:tab/>
        <w:t>The total data volume limit, e.g. daily time limit or total data volume per day does not restrict the establishment of an IP connectivity IP data exchange.</w:t>
      </w:r>
    </w:p>
    <w:p w14:paraId="4B10EC72" w14:textId="77777777" w:rsidR="00C336BB" w:rsidRDefault="00C336BB" w:rsidP="00C336BB">
      <w:pPr>
        <w:pStyle w:val="B1"/>
      </w:pPr>
      <w:r>
        <w:t>-</w:t>
      </w:r>
      <w:r>
        <w:tab/>
        <w:t>MCData clients are linked with individual data hosts.</w:t>
      </w:r>
    </w:p>
    <w:p w14:paraId="634BB332" w14:textId="77777777" w:rsidR="00C336BB" w:rsidRDefault="00C336BB" w:rsidP="00C336BB">
      <w:pPr>
        <w:pStyle w:val="B1"/>
      </w:pPr>
      <w:r>
        <w:t>-</w:t>
      </w:r>
      <w:r>
        <w:tab/>
        <w:t>MCData clients belong to the same MCData system.</w:t>
      </w:r>
    </w:p>
    <w:p w14:paraId="6A266093" w14:textId="77777777" w:rsidR="00C336BB" w:rsidRDefault="00C336BB" w:rsidP="00C336BB">
      <w:pPr>
        <w:pStyle w:val="B1"/>
      </w:pPr>
      <w:r>
        <w:t>-</w:t>
      </w:r>
      <w:r>
        <w:tab/>
        <w:t>The data hosts linked with the MCData clients already have an IP address allocated.</w:t>
      </w:r>
    </w:p>
    <w:p w14:paraId="5D53D851" w14:textId="77777777" w:rsidR="00C336BB" w:rsidRDefault="00C336BB" w:rsidP="00C336BB">
      <w:pPr>
        <w:pStyle w:val="B1"/>
        <w:rPr>
          <w:lang w:val="en-US"/>
        </w:rPr>
      </w:pPr>
      <w:r>
        <w:rPr>
          <w:lang w:val="en-US"/>
        </w:rPr>
        <w:t>-</w:t>
      </w:r>
      <w:r>
        <w:rPr>
          <w:lang w:val="en-US"/>
        </w:rPr>
        <w:tab/>
        <w:t>MCData clients have IP connectivity capabilities.</w:t>
      </w:r>
    </w:p>
    <w:p w14:paraId="749E915C" w14:textId="77777777" w:rsidR="00C336BB" w:rsidRPr="0035110E" w:rsidRDefault="00C336BB" w:rsidP="00C336BB">
      <w:pPr>
        <w:pStyle w:val="B1"/>
        <w:rPr>
          <w:lang w:val="en-US"/>
        </w:rPr>
      </w:pPr>
      <w:r>
        <w:t>-</w:t>
      </w:r>
      <w:r>
        <w:tab/>
        <w:t>The linked data hosts are authorized to use the MCData clients to establish an IP connectivity.</w:t>
      </w:r>
    </w:p>
    <w:p w14:paraId="023B72E2" w14:textId="77777777" w:rsidR="00C336BB" w:rsidRPr="0035110E" w:rsidRDefault="00C336BB" w:rsidP="00C336BB">
      <w:pPr>
        <w:pStyle w:val="NO"/>
      </w:pPr>
      <w:r>
        <w:t>NOTE:</w:t>
      </w:r>
      <w:r>
        <w:tab/>
        <w:t>How the data host is authorized to use the MCData client is out of the scope of the present document.</w:t>
      </w:r>
    </w:p>
    <w:p w14:paraId="3DB2F057" w14:textId="77777777" w:rsidR="00C336BB" w:rsidRDefault="00C336BB" w:rsidP="00C336BB">
      <w:pPr>
        <w:pStyle w:val="B1"/>
        <w:rPr>
          <w:lang w:val="en-US"/>
        </w:rPr>
      </w:pPr>
      <w:r>
        <w:rPr>
          <w:lang w:val="en-US"/>
        </w:rPr>
        <w:t>-</w:t>
      </w:r>
      <w:r>
        <w:rPr>
          <w:lang w:val="en-US"/>
        </w:rPr>
        <w:tab/>
        <w:t>The MCData server has subscribed to the MCData functional alias controlling server within the MC system for functional alias activation/de-activation updates.</w:t>
      </w:r>
    </w:p>
    <w:p w14:paraId="14BB01D7" w14:textId="77777777" w:rsidR="00C336BB" w:rsidRDefault="00C336BB" w:rsidP="00C336BB">
      <w:pPr>
        <w:pStyle w:val="B1"/>
        <w:rPr>
          <w:lang w:val="en-US"/>
        </w:rPr>
      </w:pPr>
      <w:r>
        <w:rPr>
          <w:lang w:val="en-US"/>
        </w:rPr>
        <w:t>-</w:t>
      </w:r>
      <w:r>
        <w:rPr>
          <w:lang w:val="en-US"/>
        </w:rPr>
        <w:tab/>
        <w:t>MCData client 1 understands the correspondence between the IP addresses of target data hosts and MCData client 2. How this relationship is determined is out of scope of the present document.</w:t>
      </w:r>
      <w:r w:rsidRPr="00254141">
        <w:rPr>
          <w:lang w:val="en-US"/>
        </w:rPr>
        <w:t xml:space="preserve"> </w:t>
      </w:r>
    </w:p>
    <w:p w14:paraId="6542637A" w14:textId="77777777" w:rsidR="00C336BB" w:rsidRDefault="00C336BB" w:rsidP="00C336BB">
      <w:pPr>
        <w:pStyle w:val="B1"/>
        <w:rPr>
          <w:lang w:val="en-US"/>
        </w:rPr>
      </w:pPr>
      <w:r>
        <w:t>-</w:t>
      </w:r>
      <w:r>
        <w:tab/>
        <w:t>Optionally, the MCData clients may have activated a functional alias to be used.</w:t>
      </w:r>
    </w:p>
    <w:p w14:paraId="3EEF3F60" w14:textId="77777777" w:rsidR="00C336BB" w:rsidRDefault="00C336BB" w:rsidP="00C336BB">
      <w:pPr>
        <w:pStyle w:val="TH"/>
        <w:rPr>
          <w:lang w:val="en-US"/>
        </w:rPr>
      </w:pPr>
    </w:p>
    <w:p w14:paraId="7B5F099B" w14:textId="77777777" w:rsidR="00C336BB" w:rsidRDefault="00C336BB" w:rsidP="00C336BB">
      <w:pPr>
        <w:pStyle w:val="TH"/>
      </w:pPr>
      <w:r>
        <w:object w:dxaOrig="8064" w:dyaOrig="5472" w14:anchorId="2334186D">
          <v:shape id="_x0000_i1113" type="#_x0000_t75" style="width:403.5pt;height:274.5pt" o:ole="">
            <v:imagedata r:id="rId189" o:title=""/>
          </v:shape>
          <o:OLEObject Type="Embed" ProgID="Visio.Drawing.15" ShapeID="_x0000_i1113" DrawAspect="Content" ObjectID="_1782302166" r:id="rId190"/>
        </w:object>
      </w:r>
    </w:p>
    <w:p w14:paraId="0800874F" w14:textId="77777777" w:rsidR="00C336BB" w:rsidRDefault="00C336BB" w:rsidP="00C336BB">
      <w:pPr>
        <w:pStyle w:val="TF"/>
      </w:pPr>
      <w:r>
        <w:t>Figure 7.14.2.2.2-1: Establishment of a point-to-point IP connectivity</w:t>
      </w:r>
    </w:p>
    <w:p w14:paraId="175388E4" w14:textId="77777777" w:rsidR="00C336BB" w:rsidRDefault="00C336BB" w:rsidP="00C336BB">
      <w:pPr>
        <w:pStyle w:val="B1"/>
        <w:rPr>
          <w:lang w:val="en-US"/>
        </w:rPr>
      </w:pPr>
      <w:r>
        <w:t>1.</w:t>
      </w:r>
      <w:r>
        <w:tab/>
        <w:t>MCData client 1 has IP Data to send to MCData client 2 and initiates an IP connectivity point-to-point request.</w:t>
      </w:r>
    </w:p>
    <w:p w14:paraId="7AB7463A" w14:textId="77777777" w:rsidR="00C336BB" w:rsidRDefault="00C336BB" w:rsidP="00C336BB">
      <w:pPr>
        <w:pStyle w:val="B1"/>
      </w:pPr>
      <w:r>
        <w:t>2.</w:t>
      </w:r>
      <w:r>
        <w:tab/>
        <w:t>MCData client 1 sends a MCData IPcon point-to-point request towards the MCData server. The MCData IPcon point-to-point request contains either the MCData ID of MCData client 2 or its associated functional alias. MCData user at MCData client 1 may include its associated functional alias</w:t>
      </w:r>
    </w:p>
    <w:p w14:paraId="640E1023" w14:textId="77777777" w:rsidR="00C336BB" w:rsidRDefault="00C336BB" w:rsidP="00C336BB">
      <w:pPr>
        <w:pStyle w:val="B1"/>
      </w:pPr>
      <w:r>
        <w:t>3.</w:t>
      </w:r>
      <w:r>
        <w:tab/>
        <w:t>MCData server checks whether MCData user at MCData client 1 is authorized to send an MCData IPcon point-to-point request and checks if MCData client 2 is authorised to receive the IP connectivity service.</w:t>
      </w:r>
      <w:r w:rsidRPr="00254141">
        <w:t xml:space="preserve"> </w:t>
      </w:r>
      <w:r>
        <w:t>If a functional alias is used to address the target MCData user, the MCData server resolves the functional alias to the corresponding MCData ID(s) for which the functional alias is active and proceed with step 4 otherwise proceed with step 6.</w:t>
      </w:r>
      <w:r w:rsidRPr="005275A4">
        <w:t xml:space="preserve"> </w:t>
      </w:r>
    </w:p>
    <w:p w14:paraId="0A8DEC4E" w14:textId="77777777" w:rsidR="00C336BB" w:rsidRDefault="00C336BB" w:rsidP="00C336BB">
      <w:pPr>
        <w:pStyle w:val="B1"/>
      </w:pPr>
      <w:r>
        <w:t>4.</w:t>
      </w:r>
      <w:r>
        <w:tab/>
        <w:t xml:space="preserve">The MCData server responds </w:t>
      </w:r>
      <w:r w:rsidRPr="00DB07A6">
        <w:t xml:space="preserve">back </w:t>
      </w:r>
      <w:r>
        <w:t xml:space="preserve">to MCData client 1 </w:t>
      </w:r>
      <w:r w:rsidRPr="00DB07A6">
        <w:t xml:space="preserve">with a </w:t>
      </w:r>
      <w:r>
        <w:t>functional alias</w:t>
      </w:r>
      <w:r w:rsidRPr="00DB07A6">
        <w:t xml:space="preserve"> resolution response message that contains the resolved MC</w:t>
      </w:r>
      <w:r>
        <w:t>Data</w:t>
      </w:r>
      <w:r w:rsidRPr="00DB07A6">
        <w:t xml:space="preserve"> ID</w:t>
      </w:r>
      <w:r>
        <w:t>.</w:t>
      </w:r>
    </w:p>
    <w:p w14:paraId="01AF1ACC" w14:textId="3CF95C12" w:rsidR="00C336BB" w:rsidRDefault="00C336BB" w:rsidP="00C336BB">
      <w:pPr>
        <w:pStyle w:val="B1"/>
      </w:pPr>
      <w:r>
        <w:t>5.</w:t>
      </w:r>
      <w:r>
        <w:tab/>
        <w:t xml:space="preserve">If the MCData server replies with a MCData functional alias resolution response message, the </w:t>
      </w:r>
      <w:r w:rsidRPr="002710B4">
        <w:t>MC</w:t>
      </w:r>
      <w:r>
        <w:t>Data</w:t>
      </w:r>
      <w:r w:rsidRPr="002710B4">
        <w:t xml:space="preserve"> client</w:t>
      </w:r>
      <w:r w:rsidR="00706C03">
        <w:t> </w:t>
      </w:r>
      <w:r w:rsidRPr="002710B4">
        <w:t xml:space="preserve">1 </w:t>
      </w:r>
      <w:r w:rsidR="00706C03" w:rsidRPr="00BB085B">
        <w:t xml:space="preserve">assumes the MCData </w:t>
      </w:r>
      <w:r w:rsidR="00706C03">
        <w:t xml:space="preserve">IPcon point-to-point request </w:t>
      </w:r>
      <w:r w:rsidR="00706C03" w:rsidRPr="00BB085B">
        <w:t xml:space="preserve">in step 2 is rejected and </w:t>
      </w:r>
      <w:r w:rsidRPr="002710B4">
        <w:t>sends a</w:t>
      </w:r>
      <w:r>
        <w:t xml:space="preserve"> new </w:t>
      </w:r>
      <w:r w:rsidR="00706C03" w:rsidRPr="00706C03">
        <w:t xml:space="preserve">MCData IPcon </w:t>
      </w:r>
      <w:r>
        <w:t>point-to-point</w:t>
      </w:r>
      <w:r w:rsidRPr="002710B4">
        <w:t xml:space="preserve"> request </w:t>
      </w:r>
      <w:r>
        <w:t>towards the</w:t>
      </w:r>
      <w:r w:rsidRPr="002710B4">
        <w:t xml:space="preserve"> </w:t>
      </w:r>
      <w:r>
        <w:t xml:space="preserve">resolved </w:t>
      </w:r>
      <w:r w:rsidRPr="002710B4">
        <w:t>MC</w:t>
      </w:r>
      <w:r>
        <w:t>Data</w:t>
      </w:r>
      <w:r w:rsidRPr="002710B4">
        <w:t xml:space="preserve"> ID</w:t>
      </w:r>
      <w:r>
        <w:t>.</w:t>
      </w:r>
      <w:r w:rsidRPr="00254141">
        <w:t xml:space="preserve"> </w:t>
      </w:r>
    </w:p>
    <w:p w14:paraId="35A3A8E6" w14:textId="77777777" w:rsidR="00C336BB" w:rsidRDefault="00C336BB" w:rsidP="00C336BB">
      <w:pPr>
        <w:pStyle w:val="B1"/>
      </w:pPr>
      <w:r>
        <w:t>6.</w:t>
      </w:r>
      <w:r>
        <w:tab/>
        <w:t>MCData server initiates the MCData IPcon point-to-point request towards the determined MCData client 2.</w:t>
      </w:r>
      <w:r w:rsidRPr="00254141">
        <w:t xml:space="preserve"> </w:t>
      </w:r>
    </w:p>
    <w:p w14:paraId="62936083" w14:textId="77777777" w:rsidR="00C336BB" w:rsidRDefault="00C336BB" w:rsidP="00C336BB">
      <w:pPr>
        <w:pStyle w:val="NO"/>
      </w:pPr>
      <w:r>
        <w:rPr>
          <w:lang w:val="en-US"/>
        </w:rPr>
        <w:t>NOTE:</w:t>
      </w:r>
      <w:r>
        <w:rPr>
          <w:lang w:val="en-US"/>
        </w:rPr>
        <w:tab/>
        <w:t>MCData client 2 corresponds to the MCData user(s) after resolution of the functional alias.</w:t>
      </w:r>
    </w:p>
    <w:p w14:paraId="4AEA7414" w14:textId="77777777" w:rsidR="00C336BB" w:rsidRDefault="00C336BB" w:rsidP="00C336BB">
      <w:pPr>
        <w:pStyle w:val="B1"/>
      </w:pPr>
      <w:r>
        <w:t>7.</w:t>
      </w:r>
      <w:r>
        <w:tab/>
        <w:t>MCData client 2 sends a MCData IPcon point-to-point response to the MCData server that contains the information if the request is accepted or the reason of rejection. If accepted, the MCData client 2 may include the data transmission time limit.</w:t>
      </w:r>
    </w:p>
    <w:p w14:paraId="1F741216" w14:textId="77777777" w:rsidR="00C336BB" w:rsidRDefault="00C336BB" w:rsidP="00C336BB">
      <w:pPr>
        <w:pStyle w:val="B1"/>
      </w:pPr>
      <w:r>
        <w:t>8.</w:t>
      </w:r>
      <w:r>
        <w:tab/>
        <w:t>MCData server forwards the MCData IPcon point-to-point response of MCData client 2 to MCData client 1.</w:t>
      </w:r>
    </w:p>
    <w:p w14:paraId="42E6A245" w14:textId="77777777" w:rsidR="00C336BB" w:rsidRDefault="00C336BB" w:rsidP="00C336BB">
      <w:pPr>
        <w:pStyle w:val="B1"/>
      </w:pPr>
      <w:r>
        <w:t>9.</w:t>
      </w:r>
      <w:r>
        <w:tab/>
        <w:t>The MCData server applies transmission and reception control and the necessary policy to ensure that appropriate data is transmitted between the MCData clients.</w:t>
      </w:r>
    </w:p>
    <w:p w14:paraId="24EC0776" w14:textId="77777777" w:rsidR="00C336BB" w:rsidRDefault="00C336BB" w:rsidP="00C336BB">
      <w:pPr>
        <w:pStyle w:val="B1"/>
      </w:pPr>
      <w:r>
        <w:t>10.</w:t>
      </w:r>
      <w:r>
        <w:tab/>
        <w:t>MCData client 1 and MCData Client 2 have successfully established media plane for data communication and MCData client 1 and MCData client 2 exchange IP Data.</w:t>
      </w:r>
    </w:p>
    <w:p w14:paraId="0DE6FDE8" w14:textId="77777777" w:rsidR="00C336BB" w:rsidRDefault="00C336BB" w:rsidP="00C336BB">
      <w:pPr>
        <w:pStyle w:val="Heading4"/>
      </w:pPr>
      <w:bookmarkStart w:id="832" w:name="_Toc11751387"/>
      <w:bookmarkStart w:id="833" w:name="_Toc170981034"/>
      <w:bookmarkStart w:id="834" w:name="_Toc11450903"/>
      <w:r>
        <w:t>7.14.2.3</w:t>
      </w:r>
      <w:r>
        <w:tab/>
        <w:t>Remote initiated point-to-point IP connectivity</w:t>
      </w:r>
      <w:bookmarkEnd w:id="832"/>
      <w:bookmarkEnd w:id="833"/>
    </w:p>
    <w:p w14:paraId="71A75E0F" w14:textId="77777777" w:rsidR="00C336BB" w:rsidRDefault="00C336BB" w:rsidP="00C336BB">
      <w:pPr>
        <w:pStyle w:val="Heading5"/>
      </w:pPr>
      <w:bookmarkStart w:id="835" w:name="_Toc11751388"/>
      <w:bookmarkStart w:id="836" w:name="_Toc170981035"/>
      <w:r>
        <w:t>7.14.2.3.1</w:t>
      </w:r>
      <w:r>
        <w:tab/>
        <w:t>General</w:t>
      </w:r>
      <w:bookmarkEnd w:id="835"/>
      <w:bookmarkEnd w:id="836"/>
    </w:p>
    <w:p w14:paraId="3CD048CE" w14:textId="77777777" w:rsidR="00C336BB" w:rsidRDefault="00C336BB" w:rsidP="00C336BB">
      <w:pPr>
        <w:rPr>
          <w:lang w:eastAsia="zh-CN"/>
        </w:rPr>
      </w:pPr>
      <w:r>
        <w:rPr>
          <w:lang w:eastAsia="zh-CN"/>
        </w:rPr>
        <w:t>The MCData service shall support mechanisms that allow an authorized MCData user to trigger remotely the establishment of a point-to-point IP connectivity service. This encompasses the procedure of a remote MCData user that addresses the establishment of an IP connectivity between the requested MCData client and the destination MCData client.</w:t>
      </w:r>
    </w:p>
    <w:p w14:paraId="1D85DB48" w14:textId="77777777" w:rsidR="00C336BB" w:rsidRDefault="00C336BB" w:rsidP="00C336BB">
      <w:pPr>
        <w:pStyle w:val="Heading5"/>
      </w:pPr>
      <w:bookmarkStart w:id="837" w:name="_Toc11751389"/>
      <w:bookmarkStart w:id="838" w:name="_Toc170981036"/>
      <w:r>
        <w:t>7.14.2.3.2</w:t>
      </w:r>
      <w:r>
        <w:tab/>
        <w:t>Procedure</w:t>
      </w:r>
      <w:bookmarkEnd w:id="837"/>
      <w:bookmarkEnd w:id="838"/>
    </w:p>
    <w:p w14:paraId="333A27D5" w14:textId="77777777" w:rsidR="00C336BB" w:rsidRDefault="00C336BB" w:rsidP="00C336BB">
      <w:pPr>
        <w:rPr>
          <w:lang w:eastAsia="zh-CN"/>
        </w:rPr>
      </w:pPr>
      <w:r>
        <w:rPr>
          <w:lang w:eastAsia="zh-CN"/>
        </w:rPr>
        <w:t>The procedure in figure 7.14.2.3.2-1 describes the case where an authorised MCData user triggers remotely the establishment of a point-to-point IP connectivity connection between two other MCData users, required MCData user that establish IP connectivity session to the targeted MCData user.</w:t>
      </w:r>
    </w:p>
    <w:p w14:paraId="5916E594" w14:textId="77777777" w:rsidR="00C336BB" w:rsidRDefault="00C336BB" w:rsidP="00C336BB">
      <w:r>
        <w:t>Pre-conditions:</w:t>
      </w:r>
    </w:p>
    <w:p w14:paraId="5E723861" w14:textId="77777777" w:rsidR="00C336BB" w:rsidRDefault="00C336BB" w:rsidP="00C336BB">
      <w:pPr>
        <w:pStyle w:val="B1"/>
      </w:pPr>
      <w:r>
        <w:t>-</w:t>
      </w:r>
      <w:r>
        <w:tab/>
        <w:t>The MCData clients are linked with individual data hosts.</w:t>
      </w:r>
    </w:p>
    <w:p w14:paraId="5EE9C45E" w14:textId="77777777" w:rsidR="00C336BB" w:rsidRDefault="00C336BB" w:rsidP="00C336BB">
      <w:pPr>
        <w:pStyle w:val="B1"/>
      </w:pPr>
      <w:r>
        <w:t>-</w:t>
      </w:r>
      <w:r>
        <w:tab/>
        <w:t>MCData clients belong to the same MCData system.</w:t>
      </w:r>
    </w:p>
    <w:p w14:paraId="491F2FE7" w14:textId="77777777" w:rsidR="00C336BB" w:rsidRDefault="00C336BB" w:rsidP="00C336BB">
      <w:pPr>
        <w:pStyle w:val="B1"/>
      </w:pPr>
      <w:r>
        <w:t>-</w:t>
      </w:r>
      <w:r>
        <w:tab/>
        <w:t>The data hosts linked with the MCData clients already have an IP address allocated.</w:t>
      </w:r>
    </w:p>
    <w:p w14:paraId="4C7D7E05" w14:textId="77777777" w:rsidR="00C336BB" w:rsidRDefault="00C336BB" w:rsidP="00C336BB">
      <w:pPr>
        <w:pStyle w:val="B1"/>
      </w:pPr>
      <w:r>
        <w:t>-</w:t>
      </w:r>
      <w:r>
        <w:tab/>
        <w:t>MCData clients have IP connectivity capabilities.</w:t>
      </w:r>
    </w:p>
    <w:p w14:paraId="05585C23" w14:textId="77777777" w:rsidR="00C336BB" w:rsidRDefault="00C336BB" w:rsidP="00C336BB">
      <w:pPr>
        <w:pStyle w:val="B1"/>
      </w:pPr>
      <w:r>
        <w:t>-</w:t>
      </w:r>
      <w:r>
        <w:tab/>
        <w:t>The linked data hosts are authorized to use the MCData clients to establish an IP connectivity.</w:t>
      </w:r>
    </w:p>
    <w:p w14:paraId="29D367C8" w14:textId="77777777" w:rsidR="00C336BB" w:rsidRDefault="00C336BB" w:rsidP="00C336BB">
      <w:pPr>
        <w:pStyle w:val="NO"/>
      </w:pPr>
      <w:r>
        <w:t>NOTE:</w:t>
      </w:r>
      <w:r>
        <w:tab/>
        <w:t>How the data host is authorized to use the MCData client is out of the scope of the present document.</w:t>
      </w:r>
    </w:p>
    <w:p w14:paraId="2E413EEC"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1817A05B" w14:textId="77777777" w:rsidR="00C336BB" w:rsidRDefault="00C336BB" w:rsidP="00C336BB">
      <w:pPr>
        <w:pStyle w:val="B1"/>
      </w:pPr>
      <w:r>
        <w:t>-</w:t>
      </w:r>
      <w:r>
        <w:tab/>
        <w:t>MCData clients understands the correspondence between the IP addresses of target data hosts and MCData client 3. How this relationship is determined is out of scope of the present document.</w:t>
      </w:r>
    </w:p>
    <w:p w14:paraId="5D6F7483" w14:textId="77777777" w:rsidR="00C336BB" w:rsidRDefault="00C336BB" w:rsidP="00C336BB">
      <w:pPr>
        <w:pStyle w:val="B1"/>
      </w:pPr>
      <w:r>
        <w:t>-</w:t>
      </w:r>
      <w:r>
        <w:tab/>
        <w:t>Optionally, the MCData clients may have activated a functional alias to be used.</w:t>
      </w:r>
    </w:p>
    <w:p w14:paraId="17D59AF0" w14:textId="77777777" w:rsidR="00C336BB" w:rsidRDefault="00C336BB" w:rsidP="00C336BB">
      <w:pPr>
        <w:pStyle w:val="B1"/>
      </w:pPr>
      <w:r>
        <w:t>-</w:t>
      </w:r>
      <w:r>
        <w:tab/>
        <w:t>MCData client 1 is authorized to establish remote initiated point-to-point IP connectivity sessions.</w:t>
      </w:r>
    </w:p>
    <w:p w14:paraId="78A59864" w14:textId="77777777" w:rsidR="00C336BB" w:rsidRDefault="00C336BB" w:rsidP="00C336BB">
      <w:pPr>
        <w:pStyle w:val="TH"/>
      </w:pPr>
      <w:r>
        <w:object w:dxaOrig="10909" w:dyaOrig="5149" w14:anchorId="2099C81E">
          <v:shape id="_x0000_i1114" type="#_x0000_t75" style="width:481.5pt;height:228pt" o:ole="">
            <v:imagedata r:id="rId191" o:title=""/>
          </v:shape>
          <o:OLEObject Type="Embed" ProgID="Visio.Drawing.15" ShapeID="_x0000_i1114" DrawAspect="Content" ObjectID="_1782302167" r:id="rId192"/>
        </w:object>
      </w:r>
    </w:p>
    <w:p w14:paraId="03D41ECE" w14:textId="77777777" w:rsidR="00C336BB" w:rsidRDefault="00C336BB" w:rsidP="00C336BB">
      <w:pPr>
        <w:pStyle w:val="TF"/>
      </w:pPr>
      <w:r>
        <w:t>Figure 7.14.2.3.2-1: Establishment of a remote point-to-point IP connectivity</w:t>
      </w:r>
    </w:p>
    <w:p w14:paraId="7BAE7CA7" w14:textId="77777777" w:rsidR="00C336BB" w:rsidRDefault="00C336BB" w:rsidP="00C336BB">
      <w:pPr>
        <w:pStyle w:val="B1"/>
      </w:pPr>
      <w:r>
        <w:t>1.</w:t>
      </w:r>
      <w:r>
        <w:tab/>
        <w:t>MCData client 1 would like to establish a remote point-to-point IP connectivity to allow IP Data exchange between two other MCData clients, the asked MCData client 2 and the targeted MCData client 3.</w:t>
      </w:r>
    </w:p>
    <w:p w14:paraId="6FF11F3B" w14:textId="77777777" w:rsidR="00C336BB" w:rsidRDefault="00C336BB" w:rsidP="00C336BB">
      <w:pPr>
        <w:pStyle w:val="B1"/>
      </w:pPr>
      <w:r>
        <w:t>2.</w:t>
      </w:r>
      <w:r>
        <w:tab/>
        <w:t>The MCData client 1 sends an MCData remote IPcon point-to-point request towards the MCData server. The MCData IPcon point-to-point request contains the MCData ID and optionally the corresponding functional aliases of MCData client 2 and either the MCData ID or the functional alias of MCData client 3. MCData user at MCData client 1 may include its associated functional alias.</w:t>
      </w:r>
    </w:p>
    <w:p w14:paraId="10481159" w14:textId="77777777" w:rsidR="00C336BB" w:rsidRDefault="00C336BB" w:rsidP="00C336BB">
      <w:pPr>
        <w:pStyle w:val="B1"/>
      </w:pPr>
      <w:r>
        <w:t>3.</w:t>
      </w:r>
      <w:r>
        <w:tab/>
        <w:t>MCData server checks whether MCData user at MCData client 1 is authorized to send a remote MCData IPcon point-to-point request and if MCData client 2 and 3 are authorized to receive the IP connectivity service.</w:t>
      </w:r>
    </w:p>
    <w:p w14:paraId="37CE4100" w14:textId="77777777" w:rsidR="00C336BB" w:rsidRDefault="00C336BB" w:rsidP="00C336BB">
      <w:pPr>
        <w:pStyle w:val="B1"/>
      </w:pPr>
      <w:r>
        <w:t>4.</w:t>
      </w:r>
      <w:r>
        <w:tab/>
        <w:t>MCData server sends the MCData remote IPcon point-to-point request towards the MCData client 2.</w:t>
      </w:r>
    </w:p>
    <w:p w14:paraId="7EA06347" w14:textId="77777777" w:rsidR="00C336BB" w:rsidRDefault="00C336BB" w:rsidP="00C336BB">
      <w:pPr>
        <w:pStyle w:val="B1"/>
      </w:pPr>
      <w:r>
        <w:t>5.</w:t>
      </w:r>
      <w:r>
        <w:tab/>
        <w:t>MCData client 2 considers the provided targeted MCData ID or targeted functional alias to establish the point-to-point IP connectivity to MCData client 3 according to clause 7.14.2.2. The IP connectivity status shall be forwarded by MCData client 2 to MCData client 1.</w:t>
      </w:r>
    </w:p>
    <w:p w14:paraId="6A0DA987" w14:textId="77777777" w:rsidR="00C336BB" w:rsidRDefault="00C336BB" w:rsidP="00C336BB">
      <w:pPr>
        <w:pStyle w:val="B1"/>
      </w:pPr>
      <w:r>
        <w:t>6.</w:t>
      </w:r>
      <w:r>
        <w:tab/>
        <w:t>MCData client 2 send an MCData remote IPcon point-to-point response to the MCData server encompassing the IP connectivity status of the point-to-point IP connectivity session between MCData client 2 and MCData client 3.</w:t>
      </w:r>
    </w:p>
    <w:p w14:paraId="292DA14C" w14:textId="77777777" w:rsidR="00C336BB" w:rsidRDefault="00C336BB" w:rsidP="00C336BB">
      <w:pPr>
        <w:pStyle w:val="B1"/>
      </w:pPr>
      <w:r>
        <w:t>7.</w:t>
      </w:r>
      <w:r>
        <w:tab/>
        <w:t>The MCData server forwards the MCData remote IPcon point-to-point response to the remote MCData client 1.</w:t>
      </w:r>
    </w:p>
    <w:p w14:paraId="5691A0BF" w14:textId="77777777" w:rsidR="00C336BB" w:rsidRDefault="00C336BB" w:rsidP="00C336BB">
      <w:pPr>
        <w:pStyle w:val="Heading4"/>
      </w:pPr>
      <w:bookmarkStart w:id="839" w:name="_Toc170981037"/>
      <w:r>
        <w:t>7.14.2.4</w:t>
      </w:r>
      <w:r>
        <w:tab/>
        <w:t>MCData user remote initiated tear down point-to-point IP connectivity</w:t>
      </w:r>
      <w:bookmarkEnd w:id="839"/>
    </w:p>
    <w:p w14:paraId="2BD0ABCF" w14:textId="77777777" w:rsidR="00C336BB" w:rsidRDefault="00C336BB" w:rsidP="00C336BB">
      <w:pPr>
        <w:pStyle w:val="Heading5"/>
      </w:pPr>
      <w:bookmarkStart w:id="840" w:name="_Toc170981038"/>
      <w:r>
        <w:t>7.14.2.4.1</w:t>
      </w:r>
      <w:r>
        <w:tab/>
        <w:t>General</w:t>
      </w:r>
      <w:bookmarkEnd w:id="840"/>
    </w:p>
    <w:p w14:paraId="7F5BF7AA" w14:textId="77777777" w:rsidR="00C336BB" w:rsidRDefault="00C336BB" w:rsidP="00C336BB">
      <w:pPr>
        <w:rPr>
          <w:lang w:eastAsia="zh-CN"/>
        </w:rPr>
      </w:pPr>
      <w:r>
        <w:rPr>
          <w:lang w:eastAsia="zh-CN"/>
        </w:rPr>
        <w:t>The MCData service shall support mechanisms that allow an authorized MCData user to tear down remotely an established point-to-point IP connectivity. This encompasses the procedure of a remote MCData user that addresses the tear down of an IP connectivity between the requested MCData client and the destination MCData client.</w:t>
      </w:r>
    </w:p>
    <w:p w14:paraId="0639424D" w14:textId="77777777" w:rsidR="00C336BB" w:rsidRDefault="00C336BB" w:rsidP="00C336BB">
      <w:pPr>
        <w:pStyle w:val="Heading5"/>
      </w:pPr>
      <w:bookmarkStart w:id="841" w:name="_Toc170981039"/>
      <w:r>
        <w:t>7.14.2.4.2</w:t>
      </w:r>
      <w:r>
        <w:tab/>
        <w:t>Procedure</w:t>
      </w:r>
      <w:bookmarkEnd w:id="841"/>
    </w:p>
    <w:p w14:paraId="5DB13C18" w14:textId="77777777" w:rsidR="00C336BB" w:rsidRDefault="00C336BB" w:rsidP="00C336BB">
      <w:pPr>
        <w:rPr>
          <w:lang w:eastAsia="zh-CN"/>
        </w:rPr>
      </w:pPr>
      <w:r>
        <w:rPr>
          <w:lang w:eastAsia="zh-CN"/>
        </w:rPr>
        <w:t>The procedure in figure 7.14.2.4.2-1 describes the case where an authorised MCData user triggers remotely the tear down of a point-to-point IP connectivity connection between two other MCData users, the asked MCData user that tear down IP connectivity session to the targeted MCData user.</w:t>
      </w:r>
    </w:p>
    <w:p w14:paraId="735B406E" w14:textId="77777777" w:rsidR="00C336BB" w:rsidRDefault="00C336BB" w:rsidP="00C336BB">
      <w:r>
        <w:t>Pre-conditions:</w:t>
      </w:r>
    </w:p>
    <w:p w14:paraId="0EC3A264" w14:textId="77777777" w:rsidR="00C336BB" w:rsidRDefault="00C336BB" w:rsidP="00C336BB">
      <w:pPr>
        <w:pStyle w:val="B1"/>
      </w:pPr>
      <w:r>
        <w:t>-</w:t>
      </w:r>
      <w:r>
        <w:tab/>
      </w:r>
      <w:r w:rsidRPr="00F829F9">
        <w:t>The point-to-point IP connectivity has been established between MCData client 2 and MCData client 3.</w:t>
      </w:r>
    </w:p>
    <w:p w14:paraId="0239957F" w14:textId="77777777" w:rsidR="00C336BB" w:rsidRDefault="00C336BB" w:rsidP="00C336BB">
      <w:pPr>
        <w:pStyle w:val="B1"/>
      </w:pPr>
      <w:r>
        <w:t>-</w:t>
      </w:r>
      <w:r>
        <w:tab/>
        <w:t>Optionally, the MCData client 1 may have activated a functional alias to be used.</w:t>
      </w:r>
    </w:p>
    <w:p w14:paraId="7628E154" w14:textId="77777777" w:rsidR="00C336BB" w:rsidRDefault="00C336BB" w:rsidP="00C336BB">
      <w:pPr>
        <w:pStyle w:val="B1"/>
      </w:pPr>
      <w:r>
        <w:t>-</w:t>
      </w:r>
      <w:r>
        <w:tab/>
        <w:t>MCData client 1 is authorized to tear down point-to-point IP connectivity sessions.</w:t>
      </w:r>
    </w:p>
    <w:p w14:paraId="19595C91" w14:textId="77777777" w:rsidR="00C336BB" w:rsidRDefault="00C336BB" w:rsidP="00C336BB">
      <w:pPr>
        <w:pStyle w:val="TH"/>
      </w:pPr>
      <w:r>
        <w:object w:dxaOrig="10909" w:dyaOrig="5149" w14:anchorId="469EFB6B">
          <v:shape id="_x0000_i1115" type="#_x0000_t75" style="width:481.5pt;height:228pt" o:ole="">
            <v:imagedata r:id="rId193" o:title=""/>
          </v:shape>
          <o:OLEObject Type="Embed" ProgID="Visio.Drawing.15" ShapeID="_x0000_i1115" DrawAspect="Content" ObjectID="_1782302168" r:id="rId194"/>
        </w:object>
      </w:r>
    </w:p>
    <w:p w14:paraId="1440D343" w14:textId="77777777" w:rsidR="00C336BB" w:rsidRDefault="00C336BB" w:rsidP="00C336BB">
      <w:pPr>
        <w:pStyle w:val="TF"/>
      </w:pPr>
      <w:r>
        <w:t>Figure 7.14.2.4.2-1: Remote initiated</w:t>
      </w:r>
      <w:r w:rsidRPr="00EB2249">
        <w:t xml:space="preserve"> </w:t>
      </w:r>
      <w:r>
        <w:t>tear down of a point-to-point IP connectivity</w:t>
      </w:r>
    </w:p>
    <w:p w14:paraId="15F567BE" w14:textId="77777777" w:rsidR="00C336BB" w:rsidRDefault="00C336BB" w:rsidP="00C336BB">
      <w:pPr>
        <w:pStyle w:val="B1"/>
      </w:pPr>
      <w:r>
        <w:t>1.</w:t>
      </w:r>
      <w:r>
        <w:tab/>
        <w:t>MCData client 1 would like to tear down a point-to-point IP connectivity between two other MCData clients, the asked MCData client 2 and the targeted MCData client 3.</w:t>
      </w:r>
    </w:p>
    <w:p w14:paraId="0299928F" w14:textId="77777777" w:rsidR="00C336BB" w:rsidRDefault="00C336BB" w:rsidP="00C336BB">
      <w:pPr>
        <w:pStyle w:val="B1"/>
      </w:pPr>
      <w:r>
        <w:t>2.</w:t>
      </w:r>
      <w:r>
        <w:tab/>
        <w:t>The MCData client 1 sends an MCData remote IPcon point-to-point tear down request towards the MCData server. The MCData remote IPcon point-to-point tear down request contains the MCData IDs of MCData client 2 and MCData client 3. MCData user at MCData client 1 may include its associated functional alias.</w:t>
      </w:r>
    </w:p>
    <w:p w14:paraId="589823B5" w14:textId="77777777" w:rsidR="00C336BB" w:rsidRDefault="00C336BB" w:rsidP="00C336BB">
      <w:pPr>
        <w:pStyle w:val="B1"/>
      </w:pPr>
      <w:r>
        <w:t>3.</w:t>
      </w:r>
      <w:r>
        <w:tab/>
        <w:t>MCData server checks whether MCData user at MCData client 1 is authorized to send MCData remote IPcon point-to-point tear down request and checks if the asked MCData client 2 is allowed to tear down an IP connectivity point-to-point session.</w:t>
      </w:r>
    </w:p>
    <w:p w14:paraId="5F9EB397" w14:textId="77777777" w:rsidR="00C336BB" w:rsidRDefault="00C336BB" w:rsidP="00C336BB">
      <w:pPr>
        <w:pStyle w:val="B1"/>
      </w:pPr>
      <w:r>
        <w:t>4.</w:t>
      </w:r>
      <w:r>
        <w:tab/>
        <w:t>MCData server sends the MCData remote IPcon point-to-point tear down request towards the MCData client 2.</w:t>
      </w:r>
    </w:p>
    <w:p w14:paraId="665C9AB8" w14:textId="77777777" w:rsidR="00C336BB" w:rsidRDefault="00C336BB" w:rsidP="00C336BB">
      <w:pPr>
        <w:pStyle w:val="B1"/>
      </w:pPr>
      <w:r>
        <w:t>5.</w:t>
      </w:r>
      <w:r>
        <w:tab/>
        <w:t>MCData client 2 considers the provided targeted MCData ID to tear down the point-to-point IP connectivity to MCData client 3. The status of the IP connectivity tear down request shall be forwarded by MCData client 2 to remote MCData client 1.</w:t>
      </w:r>
    </w:p>
    <w:p w14:paraId="09A87025" w14:textId="77777777" w:rsidR="00C336BB" w:rsidRDefault="00C336BB" w:rsidP="00C336BB">
      <w:pPr>
        <w:pStyle w:val="B1"/>
      </w:pPr>
      <w:r>
        <w:t>6.</w:t>
      </w:r>
      <w:r>
        <w:tab/>
        <w:t>MCData client 2 sends MCData remote IPcon point-to-point tear down response to the MCData server encompassing the tear down IP connectivity status between MCData client 2 and MCData client 3.</w:t>
      </w:r>
    </w:p>
    <w:p w14:paraId="1DE2F31E" w14:textId="77777777" w:rsidR="00C336BB" w:rsidRDefault="00C336BB" w:rsidP="00C336BB">
      <w:pPr>
        <w:pStyle w:val="B1"/>
      </w:pPr>
      <w:r>
        <w:t>7.</w:t>
      </w:r>
      <w:r>
        <w:tab/>
        <w:t>The MCData server forwards the MCData remote IPcon point-to-point tear down response to the remote MCData client 1.</w:t>
      </w:r>
    </w:p>
    <w:p w14:paraId="269577CD" w14:textId="77777777" w:rsidR="00C336BB" w:rsidRDefault="00C336BB" w:rsidP="00C336BB">
      <w:pPr>
        <w:pStyle w:val="Heading4"/>
      </w:pPr>
      <w:bookmarkStart w:id="842" w:name="_Toc170981040"/>
      <w:bookmarkStart w:id="843" w:name="_Toc4538786"/>
      <w:r>
        <w:t>7.14.2.5</w:t>
      </w:r>
      <w:r>
        <w:tab/>
        <w:t>Remote initiated point-to-point IP connectivity application priority change</w:t>
      </w:r>
      <w:bookmarkEnd w:id="842"/>
    </w:p>
    <w:p w14:paraId="4F21CC43" w14:textId="77777777" w:rsidR="00C336BB" w:rsidRDefault="00C336BB" w:rsidP="00C336BB">
      <w:pPr>
        <w:pStyle w:val="Heading5"/>
      </w:pPr>
      <w:bookmarkStart w:id="844" w:name="_Toc170981041"/>
      <w:r>
        <w:t>7.14.2.5.1</w:t>
      </w:r>
      <w:r>
        <w:tab/>
        <w:t>General</w:t>
      </w:r>
      <w:bookmarkEnd w:id="844"/>
    </w:p>
    <w:p w14:paraId="5EA6098B" w14:textId="77777777" w:rsidR="00C336BB" w:rsidRDefault="00C336BB" w:rsidP="00C336BB">
      <w:pPr>
        <w:rPr>
          <w:lang w:eastAsia="zh-CN"/>
        </w:rPr>
      </w:pPr>
      <w:r>
        <w:rPr>
          <w:lang w:eastAsia="zh-CN"/>
        </w:rPr>
        <w:t>The MCData service shall support mechanisms that allow an authorized MCData user to trigger remotely the adaptation of a point-to-point IP connectivity data bearer service priority. This encompasses the procedure of a remote MCData user that addresses the priority change of a point-to-point IP connectivity between the requested MCData clients.</w:t>
      </w:r>
    </w:p>
    <w:p w14:paraId="22C90638" w14:textId="77777777" w:rsidR="00C336BB" w:rsidRDefault="00C336BB" w:rsidP="00C336BB">
      <w:pPr>
        <w:pStyle w:val="Heading5"/>
      </w:pPr>
      <w:bookmarkStart w:id="845" w:name="_Toc170981042"/>
      <w:r>
        <w:t>7.14.2.5.2</w:t>
      </w:r>
      <w:r>
        <w:tab/>
        <w:t>Procedure</w:t>
      </w:r>
      <w:bookmarkEnd w:id="845"/>
    </w:p>
    <w:p w14:paraId="15005B54" w14:textId="77777777" w:rsidR="00C336BB" w:rsidRDefault="00C336BB" w:rsidP="00C336BB">
      <w:pPr>
        <w:rPr>
          <w:lang w:eastAsia="zh-CN"/>
        </w:rPr>
      </w:pPr>
      <w:r>
        <w:rPr>
          <w:lang w:eastAsia="zh-CN"/>
        </w:rPr>
        <w:t>The procedure in figure 7.14.2.5.2-1 describes the case where an authorised MCData user triggers remotely the priority change of a point-to-point IP connectivity connection between two other MCData users.</w:t>
      </w:r>
    </w:p>
    <w:p w14:paraId="49BC55D8" w14:textId="77777777" w:rsidR="00C336BB" w:rsidRDefault="00C336BB" w:rsidP="00C336BB">
      <w:r>
        <w:t>Pre-conditions:</w:t>
      </w:r>
    </w:p>
    <w:p w14:paraId="59361F60" w14:textId="77777777" w:rsidR="00C336BB" w:rsidRDefault="00C336BB" w:rsidP="00C336BB">
      <w:pPr>
        <w:pStyle w:val="B1"/>
      </w:pPr>
      <w:r>
        <w:t>-</w:t>
      </w:r>
      <w:r>
        <w:tab/>
        <w:t>Optionally, the MCData client 1 may have activated a functional alias to be used.</w:t>
      </w:r>
    </w:p>
    <w:p w14:paraId="0C5E92E6" w14:textId="77777777" w:rsidR="00C336BB" w:rsidRDefault="00C336BB" w:rsidP="00C336BB">
      <w:pPr>
        <w:pStyle w:val="B1"/>
      </w:pPr>
      <w:r>
        <w:t>-</w:t>
      </w:r>
      <w:r>
        <w:tab/>
        <w:t>A point-to-point IP connectivity is established between MCData client 2 and MCData client 3.</w:t>
      </w:r>
    </w:p>
    <w:p w14:paraId="2336400C" w14:textId="77777777" w:rsidR="00C336BB" w:rsidRDefault="00C336BB" w:rsidP="00C336BB">
      <w:pPr>
        <w:pStyle w:val="B1"/>
      </w:pPr>
      <w:r>
        <w:t>-</w:t>
      </w:r>
      <w:r>
        <w:tab/>
        <w:t>MCData client 1 is authorized to change remotely communication priority of a point-to-point IP connectivity session.</w:t>
      </w:r>
    </w:p>
    <w:p w14:paraId="7343D290" w14:textId="77777777" w:rsidR="00C336BB" w:rsidRDefault="00C336BB" w:rsidP="00C336BB">
      <w:pPr>
        <w:pStyle w:val="TH"/>
      </w:pPr>
      <w:r>
        <w:object w:dxaOrig="10155" w:dyaOrig="4575" w14:anchorId="5C200D83">
          <v:shape id="_x0000_i1116" type="#_x0000_t75" style="width:508.5pt;height:229pt" o:ole="">
            <v:imagedata r:id="rId195" o:title=""/>
          </v:shape>
          <o:OLEObject Type="Embed" ProgID="Visio.Drawing.11" ShapeID="_x0000_i1116" DrawAspect="Content" ObjectID="_1782302169" r:id="rId196"/>
        </w:object>
      </w:r>
    </w:p>
    <w:p w14:paraId="0BF1E616" w14:textId="77777777" w:rsidR="00C336BB" w:rsidRDefault="00C336BB" w:rsidP="00C336BB">
      <w:pPr>
        <w:pStyle w:val="TF"/>
      </w:pPr>
      <w:r>
        <w:t>Figure 7.14.2.5.2-1: Point-to-point IP connectivity application priority change request by a remote MCData client</w:t>
      </w:r>
    </w:p>
    <w:p w14:paraId="5A149290" w14:textId="77777777" w:rsidR="00C336BB" w:rsidRDefault="00C336BB" w:rsidP="00C336BB">
      <w:pPr>
        <w:pStyle w:val="B1"/>
      </w:pPr>
      <w:r>
        <w:t>1.</w:t>
      </w:r>
      <w:r>
        <w:tab/>
        <w:t>MCData client 1 would like to change the priority that corresponds to an established point-to-point IP connectivity between MCData client 2 and MCData client 3.</w:t>
      </w:r>
    </w:p>
    <w:p w14:paraId="62477D78" w14:textId="77777777" w:rsidR="00C336BB" w:rsidRDefault="00C336BB" w:rsidP="00C336BB">
      <w:pPr>
        <w:pStyle w:val="B1"/>
      </w:pPr>
      <w:r>
        <w:t>2.</w:t>
      </w:r>
      <w:r>
        <w:tab/>
        <w:t xml:space="preserve">The MCData client 1 sends a remote MCData IPcon point-to-point </w:t>
      </w:r>
      <w:r w:rsidRPr="00B05650">
        <w:t xml:space="preserve">application </w:t>
      </w:r>
      <w:r>
        <w:t xml:space="preserve">priority change request towards the MCData server. The MCData IPcon point-to-point </w:t>
      </w:r>
      <w:r w:rsidRPr="00B05650">
        <w:t xml:space="preserve">application priority change </w:t>
      </w:r>
      <w:r>
        <w:t>request contains the MCData IDs of MCData client 2 and MCData client 3. MCData user at MCData client 1 may include its associated functional alias.</w:t>
      </w:r>
    </w:p>
    <w:p w14:paraId="6BA558A8" w14:textId="77777777" w:rsidR="00C336BB" w:rsidRDefault="00C336BB" w:rsidP="00C336BB">
      <w:pPr>
        <w:pStyle w:val="B1"/>
      </w:pPr>
      <w:r>
        <w:t>3.</w:t>
      </w:r>
      <w:r>
        <w:tab/>
        <w:t>MCData server checks whether MCData user at MCData client 1 is authorized to send a remote MCData IPcon point-to-point application priority change request.</w:t>
      </w:r>
    </w:p>
    <w:p w14:paraId="41470CBB" w14:textId="77777777" w:rsidR="00C336BB" w:rsidRDefault="00C336BB" w:rsidP="00C336BB">
      <w:pPr>
        <w:pStyle w:val="B1"/>
      </w:pPr>
      <w:r>
        <w:t>4.</w:t>
      </w:r>
      <w:r>
        <w:tab/>
        <w:t>MCData server applies the requested priority to the point-to-point IP connectivity between MCData client 2 and MCData client 3.</w:t>
      </w:r>
    </w:p>
    <w:p w14:paraId="5DC04AC2" w14:textId="77777777" w:rsidR="00C336BB" w:rsidRDefault="00C336BB" w:rsidP="00C336BB">
      <w:pPr>
        <w:pStyle w:val="NO"/>
        <w:rPr>
          <w:lang w:val="en-US"/>
        </w:rPr>
      </w:pPr>
      <w:r>
        <w:rPr>
          <w:lang w:val="en-US"/>
        </w:rPr>
        <w:t>NOTE:</w:t>
      </w:r>
      <w:r>
        <w:rPr>
          <w:lang w:val="en-US"/>
        </w:rPr>
        <w:tab/>
        <w:t>Necessary adjustments in the relevant transport system can be included.</w:t>
      </w:r>
    </w:p>
    <w:p w14:paraId="3500D2BD" w14:textId="77777777" w:rsidR="00C336BB" w:rsidRDefault="00C336BB" w:rsidP="00C336BB">
      <w:pPr>
        <w:pStyle w:val="B1"/>
      </w:pPr>
      <w:r>
        <w:t>5.</w:t>
      </w:r>
      <w:r>
        <w:tab/>
        <w:t>MCData server sends the remote MCData IPcon point-to-point application priority change response to MCData client 1 encompassing the priority status of the point-to-point IP connectivity between MCData client 2 and MCData client 3.</w:t>
      </w:r>
    </w:p>
    <w:p w14:paraId="7BA16377" w14:textId="77777777" w:rsidR="00C336BB" w:rsidRDefault="00C336BB" w:rsidP="00C336BB">
      <w:pPr>
        <w:pStyle w:val="Heading4"/>
        <w:rPr>
          <w:lang w:eastAsia="zh-CN"/>
        </w:rPr>
      </w:pPr>
      <w:bookmarkStart w:id="846" w:name="_Toc170981043"/>
      <w:r>
        <w:rPr>
          <w:lang w:eastAsia="zh-CN"/>
        </w:rPr>
        <w:t>7.14.2.6</w:t>
      </w:r>
      <w:r>
        <w:tab/>
        <w:t>Group standalone IP connectivity using media plane</w:t>
      </w:r>
      <w:bookmarkEnd w:id="843"/>
      <w:bookmarkEnd w:id="846"/>
    </w:p>
    <w:p w14:paraId="7971BF04" w14:textId="77777777" w:rsidR="00C336BB" w:rsidRDefault="00C336BB" w:rsidP="00C336BB">
      <w:pPr>
        <w:pStyle w:val="Heading5"/>
        <w:rPr>
          <w:lang w:eastAsia="zh-CN"/>
        </w:rPr>
      </w:pPr>
      <w:bookmarkStart w:id="847" w:name="_Toc4538787"/>
      <w:bookmarkStart w:id="848" w:name="_Toc533180709"/>
      <w:bookmarkStart w:id="849" w:name="_Toc170981044"/>
      <w:bookmarkStart w:id="850" w:name="_Hlk8217179"/>
      <w:r>
        <w:t>7.14.2.6.1</w:t>
      </w:r>
      <w:r>
        <w:tab/>
      </w:r>
      <w:r>
        <w:rPr>
          <w:lang w:eastAsia="zh-CN"/>
        </w:rPr>
        <w:t>General</w:t>
      </w:r>
      <w:bookmarkEnd w:id="847"/>
      <w:bookmarkEnd w:id="848"/>
      <w:bookmarkEnd w:id="849"/>
    </w:p>
    <w:p w14:paraId="1BBA0726" w14:textId="77777777" w:rsidR="00C336BB" w:rsidRDefault="00C336BB" w:rsidP="00C336BB">
      <w:pPr>
        <w:rPr>
          <w:lang w:eastAsia="zh-CN"/>
        </w:rPr>
      </w:pPr>
      <w:r>
        <w:rPr>
          <w:lang w:eastAsia="zh-CN"/>
        </w:rPr>
        <w:t xml:space="preserve">IP connectivity service capabilities enables authorized MCData unaware data host to use usual MCData service capabilities, e.g. </w:t>
      </w:r>
      <w:r w:rsidRPr="004271DE">
        <w:rPr>
          <w:lang w:val="en-US" w:eastAsia="zh-CN"/>
        </w:rPr>
        <w:t>d</w:t>
      </w:r>
      <w:r>
        <w:rPr>
          <w:lang w:val="en-US" w:eastAsia="zh-CN"/>
        </w:rPr>
        <w:t>ata communication among them</w:t>
      </w:r>
      <w:r>
        <w:rPr>
          <w:lang w:eastAsia="zh-CN"/>
        </w:rPr>
        <w:t>. This subclause describes the establishment of a group standalone IP connectivity to a selected MCData group results in affiliated group members exchanging IP data.</w:t>
      </w:r>
    </w:p>
    <w:p w14:paraId="4AB0F8AC" w14:textId="77777777" w:rsidR="00C336BB" w:rsidRDefault="00C336BB" w:rsidP="00C336BB">
      <w:pPr>
        <w:pStyle w:val="Heading5"/>
      </w:pPr>
      <w:bookmarkStart w:id="851" w:name="_Toc4538788"/>
      <w:bookmarkStart w:id="852" w:name="_Toc533180710"/>
      <w:bookmarkStart w:id="853" w:name="_Toc170981045"/>
      <w:r>
        <w:t>7.14.2.6.2</w:t>
      </w:r>
      <w:r>
        <w:tab/>
        <w:t>Procedure</w:t>
      </w:r>
      <w:bookmarkEnd w:id="851"/>
      <w:bookmarkEnd w:id="852"/>
      <w:bookmarkEnd w:id="853"/>
    </w:p>
    <w:p w14:paraId="0240BD59" w14:textId="77777777" w:rsidR="00C336BB" w:rsidRDefault="00C336BB" w:rsidP="00C336BB">
      <w:pPr>
        <w:rPr>
          <w:lang w:eastAsia="zh-CN"/>
        </w:rPr>
      </w:pPr>
      <w:r>
        <w:rPr>
          <w:lang w:eastAsia="zh-CN"/>
        </w:rPr>
        <w:t>The procedure in figure</w:t>
      </w:r>
      <w:r>
        <w:rPr>
          <w:rFonts w:eastAsia="SimSun"/>
          <w:lang w:eastAsia="zh-CN"/>
        </w:rPr>
        <w:t> 7.14.2.6.2-1</w:t>
      </w:r>
      <w:r>
        <w:rPr>
          <w:lang w:eastAsia="zh-CN"/>
        </w:rPr>
        <w:t xml:space="preserve"> describes the case where an IP connectivity capable MCData client is initiating </w:t>
      </w:r>
      <w:r>
        <w:t xml:space="preserve">group standalone </w:t>
      </w:r>
      <w:r>
        <w:rPr>
          <w:lang w:eastAsia="zh-CN"/>
        </w:rPr>
        <w:t>MCData IP connectivity communication session with an MCData group for exchanging IP Data between group participants using MCData IPcon-2 reference point.</w:t>
      </w:r>
    </w:p>
    <w:bookmarkEnd w:id="850"/>
    <w:p w14:paraId="08ACB12A" w14:textId="77777777" w:rsidR="00C336BB" w:rsidRDefault="00C336BB" w:rsidP="00C336BB">
      <w:r>
        <w:t>Pre-conditions:</w:t>
      </w:r>
    </w:p>
    <w:p w14:paraId="641543B7" w14:textId="77777777" w:rsidR="00C336BB" w:rsidRDefault="00C336BB" w:rsidP="00C336BB">
      <w:pPr>
        <w:pStyle w:val="B1"/>
      </w:pPr>
      <w:r>
        <w:t>-</w:t>
      </w:r>
      <w:r>
        <w:tab/>
        <w:t>MCData client 1 to MCData client n belong to the same MCData group, are registered for receiving MCData service and are affiliated to the corresponding MCData group.</w:t>
      </w:r>
    </w:p>
    <w:p w14:paraId="1ED3C1CD" w14:textId="77777777" w:rsidR="00C336BB" w:rsidRDefault="00C336BB" w:rsidP="00C336BB">
      <w:pPr>
        <w:pStyle w:val="B1"/>
      </w:pPr>
      <w:r>
        <w:t>-</w:t>
      </w:r>
      <w:r>
        <w:tab/>
        <w:t>The total data volume limit, e.g. daily time limit or total data volume per day, does not restrict the establishment of an IP connectivity MCData transmission.</w:t>
      </w:r>
    </w:p>
    <w:p w14:paraId="3CBEA978" w14:textId="77777777" w:rsidR="00C336BB" w:rsidRDefault="00C336BB" w:rsidP="00C336BB">
      <w:pPr>
        <w:pStyle w:val="B1"/>
      </w:pPr>
      <w:r>
        <w:t>-</w:t>
      </w:r>
      <w:r>
        <w:tab/>
        <w:t>MCData client 1 to MCData client n are linked with individual data hosts.</w:t>
      </w:r>
    </w:p>
    <w:p w14:paraId="79782BD2" w14:textId="77777777" w:rsidR="00C336BB" w:rsidRDefault="00C336BB" w:rsidP="00C336BB">
      <w:pPr>
        <w:pStyle w:val="B1"/>
      </w:pPr>
      <w:r>
        <w:t>-</w:t>
      </w:r>
      <w:r>
        <w:tab/>
        <w:t>MCData client 1 to MCData client n belong to the same MCData system.</w:t>
      </w:r>
    </w:p>
    <w:p w14:paraId="1235FF38" w14:textId="77777777" w:rsidR="00C336BB" w:rsidRDefault="00C336BB" w:rsidP="00C336BB">
      <w:pPr>
        <w:pStyle w:val="B1"/>
      </w:pPr>
      <w:r>
        <w:t>-</w:t>
      </w:r>
      <w:r>
        <w:tab/>
        <w:t>The data hosts linked with the MCData clients already have an IP address allocated.</w:t>
      </w:r>
    </w:p>
    <w:p w14:paraId="3C8CB86C" w14:textId="77777777" w:rsidR="00C336BB" w:rsidRDefault="00C336BB" w:rsidP="00C336BB">
      <w:pPr>
        <w:pStyle w:val="B1"/>
      </w:pPr>
      <w:r>
        <w:t>-</w:t>
      </w:r>
      <w:r>
        <w:tab/>
        <w:t>MCData clients have IP connectivity capabilities.</w:t>
      </w:r>
    </w:p>
    <w:p w14:paraId="7D8BE019" w14:textId="77777777" w:rsidR="00C336BB" w:rsidRDefault="00C336BB" w:rsidP="00C336BB">
      <w:pPr>
        <w:pStyle w:val="B1"/>
      </w:pPr>
      <w:r>
        <w:t>-</w:t>
      </w:r>
      <w:r>
        <w:tab/>
        <w:t>The linked data hosts are authorized to use the MCData clients to establish an IP connectivity.</w:t>
      </w:r>
    </w:p>
    <w:p w14:paraId="7A210941" w14:textId="77777777" w:rsidR="00C336BB" w:rsidRDefault="00C336BB" w:rsidP="00C336BB">
      <w:pPr>
        <w:pStyle w:val="NO"/>
      </w:pPr>
      <w:r>
        <w:t>NOTE 1:</w:t>
      </w:r>
      <w:r>
        <w:tab/>
        <w:t>How the data host is authorized to use the MCData client is out of the scope of the present document.</w:t>
      </w:r>
    </w:p>
    <w:p w14:paraId="606CEB49" w14:textId="77777777" w:rsidR="00C336BB" w:rsidRDefault="00C336BB" w:rsidP="00C336BB">
      <w:pPr>
        <w:pStyle w:val="B1"/>
      </w:pPr>
      <w:r>
        <w:t>-</w:t>
      </w:r>
      <w:r>
        <w:tab/>
        <w:t>The MCData server has subscribed to the MCData functional alias controlling server within the MC system for functional alias activation/de-activation updates.</w:t>
      </w:r>
    </w:p>
    <w:p w14:paraId="4D8B4648" w14:textId="77777777" w:rsidR="00C336BB" w:rsidRDefault="00C336BB" w:rsidP="00C336BB">
      <w:pPr>
        <w:pStyle w:val="B1"/>
      </w:pPr>
      <w:r>
        <w:t>-</w:t>
      </w:r>
      <w:r>
        <w:tab/>
        <w:t>MCData clients understand the correspondence between the IP addresses of target data hosts and MCData clients. How this relationship is determined is out of scope of the present document.</w:t>
      </w:r>
    </w:p>
    <w:p w14:paraId="73140E2C" w14:textId="77777777" w:rsidR="00C336BB" w:rsidRDefault="00C336BB" w:rsidP="00C336BB">
      <w:pPr>
        <w:pStyle w:val="B1"/>
      </w:pPr>
      <w:r>
        <w:t>-</w:t>
      </w:r>
      <w:r>
        <w:tab/>
        <w:t>MCData clients understand the relationship between the addressing of IP packets which are intended to be sent to the group and the MCData group address.</w:t>
      </w:r>
    </w:p>
    <w:p w14:paraId="63709BE7" w14:textId="77777777" w:rsidR="00C336BB" w:rsidRDefault="00C336BB" w:rsidP="00C336BB">
      <w:pPr>
        <w:pStyle w:val="NO"/>
      </w:pPr>
      <w:r>
        <w:t>NOTE 2:</w:t>
      </w:r>
      <w:r>
        <w:tab/>
        <w:t>The allocation of IP addresses for group addressed communication is outside the scope of the present document.</w:t>
      </w:r>
    </w:p>
    <w:p w14:paraId="7219D8BD" w14:textId="77777777" w:rsidR="00C336BB" w:rsidRDefault="00C336BB" w:rsidP="00C336BB">
      <w:pPr>
        <w:pStyle w:val="TH"/>
      </w:pPr>
      <w:r>
        <w:object w:dxaOrig="6705" w:dyaOrig="3015" w14:anchorId="54B34C08">
          <v:shape id="_x0000_i1117" type="#_x0000_t75" style="width:335.5pt;height:151pt" o:ole="">
            <v:imagedata r:id="rId197" o:title=""/>
          </v:shape>
          <o:OLEObject Type="Embed" ProgID="Visio.Drawing.11" ShapeID="_x0000_i1117" DrawAspect="Content" ObjectID="_1782302170" r:id="rId198"/>
        </w:object>
      </w:r>
    </w:p>
    <w:p w14:paraId="649CB31C" w14:textId="77777777" w:rsidR="00C336BB" w:rsidRDefault="00C336BB" w:rsidP="00C336BB">
      <w:pPr>
        <w:pStyle w:val="TF"/>
      </w:pPr>
      <w:r>
        <w:t>Figure 7.14.2.6.2-1: Establishment of IPcon group standalone communication session</w:t>
      </w:r>
    </w:p>
    <w:p w14:paraId="6A901B1A" w14:textId="77777777" w:rsidR="00C336BB" w:rsidRDefault="00C336BB" w:rsidP="00C336BB">
      <w:pPr>
        <w:pStyle w:val="B1"/>
      </w:pPr>
      <w:r>
        <w:t>1.</w:t>
      </w:r>
      <w:r>
        <w:tab/>
        <w:t>MCData client 1 receives an IP packet from the IP data host which is addressed to an IP address that signifies an MCData group destination.</w:t>
      </w:r>
    </w:p>
    <w:p w14:paraId="356C9DCC" w14:textId="77777777" w:rsidR="00C336BB" w:rsidRDefault="00C336BB" w:rsidP="00C336BB">
      <w:pPr>
        <w:pStyle w:val="B1"/>
      </w:pPr>
      <w:r>
        <w:t>2.</w:t>
      </w:r>
      <w:r>
        <w:tab/>
        <w:t>MCData client 1 uses the MCData group standalone short data service using media plane procedure in accordance with clause 7.4.2.6 to establish IPcon group standalone communication session to the MCData user that are members of the corresponding MCData group with the following scope:</w:t>
      </w:r>
    </w:p>
    <w:p w14:paraId="22EE5D6C" w14:textId="77777777" w:rsidR="00C336BB" w:rsidRDefault="00C336BB" w:rsidP="00C336BB">
      <w:pPr>
        <w:pStyle w:val="B2"/>
      </w:pPr>
      <w:r>
        <w:t>-</w:t>
      </w:r>
      <w:r>
        <w:tab/>
        <w:t>IP Data exchange</w:t>
      </w:r>
    </w:p>
    <w:p w14:paraId="2D82C88F" w14:textId="77777777" w:rsidR="00C336BB" w:rsidRDefault="00C336BB" w:rsidP="00C336BB">
      <w:pPr>
        <w:pStyle w:val="B2"/>
      </w:pPr>
      <w:r>
        <w:t>-</w:t>
      </w:r>
      <w:r>
        <w:tab/>
        <w:t>The application identifier is used to indicate about the use of a group communication in the IP connectivity context</w:t>
      </w:r>
    </w:p>
    <w:p w14:paraId="0D54E501" w14:textId="77777777" w:rsidR="00C336BB" w:rsidRDefault="00C336BB" w:rsidP="00C336BB">
      <w:pPr>
        <w:pStyle w:val="B2"/>
      </w:pPr>
      <w:r>
        <w:t>-</w:t>
      </w:r>
      <w:r>
        <w:tab/>
        <w:t>Payload destination indicates the consumption by the linked data host</w:t>
      </w:r>
    </w:p>
    <w:p w14:paraId="0CE1FCAE" w14:textId="77777777" w:rsidR="00C336BB" w:rsidRDefault="00C336BB" w:rsidP="00C336BB">
      <w:pPr>
        <w:pStyle w:val="B2"/>
      </w:pPr>
      <w:r>
        <w:t>-</w:t>
      </w:r>
      <w:r>
        <w:tab/>
        <w:t>The use of disposition shall be discarded for the use of IP connectivity</w:t>
      </w:r>
    </w:p>
    <w:p w14:paraId="54A76438" w14:textId="77777777" w:rsidR="00C336BB" w:rsidRDefault="00C336BB" w:rsidP="00C336BB">
      <w:pPr>
        <w:pStyle w:val="B1"/>
      </w:pPr>
      <w:r>
        <w:t>3.</w:t>
      </w:r>
      <w:r>
        <w:tab/>
        <w:t>MCData clients 2-n recognize that the payload is for IP connectivity service and forward the received IP data to the linked data hosts.</w:t>
      </w:r>
    </w:p>
    <w:p w14:paraId="34BC9D59" w14:textId="77777777" w:rsidR="00C336BB" w:rsidRPr="00AB5FED" w:rsidRDefault="00C336BB" w:rsidP="00C336BB">
      <w:pPr>
        <w:pStyle w:val="Heading2"/>
      </w:pPr>
      <w:bookmarkStart w:id="854" w:name="_Toc170981046"/>
      <w:r>
        <w:t>7.15</w:t>
      </w:r>
      <w:r w:rsidRPr="00AB5FED">
        <w:tab/>
        <w:t>Location information (on-network)</w:t>
      </w:r>
      <w:bookmarkEnd w:id="834"/>
      <w:bookmarkEnd w:id="854"/>
    </w:p>
    <w:p w14:paraId="42ED337A" w14:textId="77777777" w:rsidR="00C336BB" w:rsidRDefault="00C336BB" w:rsidP="00C336BB">
      <w:bookmarkStart w:id="855" w:name="_Toc433379665"/>
      <w:bookmarkStart w:id="856" w:name="_Toc460616208"/>
      <w:bookmarkStart w:id="857" w:name="_Toc460617069"/>
      <w:r>
        <w:t>The MCData system makes use of all of the procedures for location management as specified in 3GPP TS 23.280 [5], utilising the CSC-14 reference point between the location management client and location management server and the CSC</w:t>
      </w:r>
      <w:r>
        <w:noBreakHyphen/>
        <w:t>15 reference point between the MCData server and location management server.</w:t>
      </w:r>
    </w:p>
    <w:p w14:paraId="20DCA87D" w14:textId="77777777" w:rsidR="00C336BB" w:rsidRDefault="00C336BB" w:rsidP="00C336BB">
      <w:pPr>
        <w:pStyle w:val="B1"/>
      </w:pPr>
      <w:r>
        <w:t>-</w:t>
      </w:r>
      <w:r>
        <w:tab/>
        <w:t>The MC service client is the MCData client;</w:t>
      </w:r>
    </w:p>
    <w:p w14:paraId="4C387CBB" w14:textId="77777777" w:rsidR="00C336BB" w:rsidRDefault="00C336BB" w:rsidP="00C336BB">
      <w:pPr>
        <w:pStyle w:val="B1"/>
      </w:pPr>
      <w:r>
        <w:t>-</w:t>
      </w:r>
      <w:r>
        <w:tab/>
        <w:t>The MC service server is the MCData server;</w:t>
      </w:r>
    </w:p>
    <w:p w14:paraId="2E15EA0D" w14:textId="77777777" w:rsidR="00C336BB" w:rsidRDefault="00C336BB" w:rsidP="00C336BB">
      <w:pPr>
        <w:pStyle w:val="B1"/>
      </w:pPr>
      <w:r>
        <w:t>-</w:t>
      </w:r>
      <w:r>
        <w:tab/>
        <w:t>The MC service group is the MCData group;</w:t>
      </w:r>
    </w:p>
    <w:p w14:paraId="19C0BF94" w14:textId="77777777" w:rsidR="00C336BB" w:rsidRDefault="00C336BB" w:rsidP="00C336BB">
      <w:pPr>
        <w:pStyle w:val="B1"/>
      </w:pPr>
      <w:r>
        <w:t>-</w:t>
      </w:r>
      <w:r>
        <w:tab/>
        <w:t>The MC service ID is the MCData ID; and</w:t>
      </w:r>
    </w:p>
    <w:p w14:paraId="128255DA" w14:textId="77777777" w:rsidR="00C336BB" w:rsidRDefault="00C336BB" w:rsidP="00C336BB">
      <w:pPr>
        <w:pStyle w:val="B1"/>
      </w:pPr>
      <w:r>
        <w:t>-</w:t>
      </w:r>
      <w:r>
        <w:tab/>
        <w:t>The MC service group ID is the MCData group ID.</w:t>
      </w:r>
      <w:bookmarkEnd w:id="855"/>
      <w:bookmarkEnd w:id="856"/>
      <w:bookmarkEnd w:id="857"/>
    </w:p>
    <w:p w14:paraId="2D2451CE" w14:textId="77777777" w:rsidR="00C336BB" w:rsidRPr="00544EAA" w:rsidRDefault="00C336BB" w:rsidP="00C336BB">
      <w:pPr>
        <w:pStyle w:val="Heading2"/>
        <w:rPr>
          <w:lang w:eastAsia="zh-CN"/>
        </w:rPr>
      </w:pPr>
      <w:bookmarkStart w:id="858" w:name="_Toc170981047"/>
      <w:r w:rsidRPr="00544EAA">
        <w:rPr>
          <w:lang w:eastAsia="zh-CN"/>
        </w:rPr>
        <w:t>7</w:t>
      </w:r>
      <w:r w:rsidRPr="00544EAA">
        <w:t>.</w:t>
      </w:r>
      <w:r>
        <w:t>16</w:t>
      </w:r>
      <w:r w:rsidRPr="00544EAA">
        <w:tab/>
        <w:t>Use of ProSe capabilities in off-network MCData communications</w:t>
      </w:r>
      <w:bookmarkEnd w:id="858"/>
    </w:p>
    <w:p w14:paraId="65631BDB" w14:textId="77777777" w:rsidR="00C336BB" w:rsidRPr="00544EAA" w:rsidRDefault="00C336BB" w:rsidP="00C336BB">
      <w:pPr>
        <w:pStyle w:val="Heading3"/>
        <w:rPr>
          <w:lang w:eastAsia="zh-CN"/>
        </w:rPr>
      </w:pPr>
      <w:bookmarkStart w:id="859" w:name="_Toc170981048"/>
      <w:r w:rsidRPr="00544EAA">
        <w:rPr>
          <w:lang w:eastAsia="zh-CN"/>
        </w:rPr>
        <w:t>7</w:t>
      </w:r>
      <w:r w:rsidRPr="00544EAA">
        <w:t>.</w:t>
      </w:r>
      <w:r>
        <w:t>16</w:t>
      </w:r>
      <w:r w:rsidRPr="00544EAA">
        <w:t>.1</w:t>
      </w:r>
      <w:r w:rsidRPr="00544EAA">
        <w:tab/>
        <w:t>General</w:t>
      </w:r>
      <w:bookmarkEnd w:id="859"/>
    </w:p>
    <w:p w14:paraId="2630A077" w14:textId="77777777" w:rsidR="00C336BB" w:rsidRPr="00544EAA" w:rsidRDefault="00C336BB" w:rsidP="00C336BB">
      <w:pPr>
        <w:rPr>
          <w:lang w:eastAsia="zh-CN"/>
        </w:rPr>
      </w:pPr>
      <w:r w:rsidRPr="00544EAA">
        <w:rPr>
          <w:lang w:eastAsia="zh-CN"/>
        </w:rPr>
        <w:t xml:space="preserve">When an MCData user using a ProSe-enabled UE wants to communicate with a specific MCData group or MCData user using ProSe capabilities, the MCData client enables the </w:t>
      </w:r>
      <w:r>
        <w:rPr>
          <w:lang w:eastAsia="zh-CN"/>
        </w:rPr>
        <w:t>use of</w:t>
      </w:r>
      <w:r w:rsidRPr="00544EAA">
        <w:rPr>
          <w:lang w:eastAsia="zh-CN"/>
        </w:rPr>
        <w:t xml:space="preserve"> the ProSe layer procedures for public safety, as specified in 3GPP TS 23.303 [7]. </w:t>
      </w:r>
    </w:p>
    <w:p w14:paraId="3288AB08" w14:textId="77777777" w:rsidR="00C336BB" w:rsidRPr="00544EAA" w:rsidRDefault="00C336BB" w:rsidP="00C336BB">
      <w:pPr>
        <w:rPr>
          <w:lang w:eastAsia="zh-CN"/>
        </w:rPr>
      </w:pPr>
      <w:r w:rsidRPr="00544EAA">
        <w:rPr>
          <w:lang w:eastAsia="zh-CN"/>
        </w:rPr>
        <w:t>For an off-network MCData group communication, t</w:t>
      </w:r>
      <w:r w:rsidRPr="00544EAA">
        <w:t xml:space="preserve">he MCData client </w:t>
      </w:r>
      <w:r>
        <w:t xml:space="preserve">obtains configuration data </w:t>
      </w:r>
      <w:r w:rsidRPr="00544EAA">
        <w:t>such as</w:t>
      </w:r>
      <w:r w:rsidRPr="00544EAA">
        <w:rPr>
          <w:lang w:eastAsia="zh-CN"/>
        </w:rPr>
        <w:t xml:space="preserve"> the u</w:t>
      </w:r>
      <w:r w:rsidRPr="00544EAA">
        <w:t>ser info ID of the MCData user sending data and the ProSe Group IP multicast address and ProSe Layer-2 Group ID associated to the</w:t>
      </w:r>
      <w:r>
        <w:t xml:space="preserve"> target</w:t>
      </w:r>
      <w:r w:rsidRPr="00544EAA">
        <w:t xml:space="preserve"> MCData group (as described in clause</w:t>
      </w:r>
      <w:r w:rsidRPr="00544EAA">
        <w:rPr>
          <w:lang w:eastAsia="zh-CN"/>
        </w:rPr>
        <w:t> </w:t>
      </w:r>
      <w:r w:rsidRPr="00544EAA">
        <w:t xml:space="preserve">8.1.3.2 in </w:t>
      </w:r>
      <w:r w:rsidRPr="00544EAA">
        <w:rPr>
          <w:lang w:eastAsia="zh-CN"/>
        </w:rPr>
        <w:t>3GPP TS 23.280 [</w:t>
      </w:r>
      <w:r>
        <w:rPr>
          <w:lang w:eastAsia="zh-CN"/>
        </w:rPr>
        <w:t>5</w:t>
      </w:r>
      <w:r w:rsidRPr="00544EAA">
        <w:rPr>
          <w:lang w:eastAsia="zh-CN"/>
        </w:rPr>
        <w:t xml:space="preserve">]), and provides it to the ProSe layer. The </w:t>
      </w:r>
      <w:r w:rsidRPr="00544EAA">
        <w:t>ProSe Layer-2 Group ID</w:t>
      </w:r>
      <w:r w:rsidRPr="00544EAA">
        <w:rPr>
          <w:lang w:eastAsia="zh-CN"/>
        </w:rPr>
        <w:t xml:space="preserve"> of the target MCData group may be used by the ProSe layer as the target group info and the discovery group ID</w:t>
      </w:r>
      <w:r>
        <w:rPr>
          <w:lang w:eastAsia="zh-CN"/>
        </w:rPr>
        <w:t xml:space="preserve"> (</w:t>
      </w:r>
      <w:r w:rsidRPr="00544EAA">
        <w:rPr>
          <w:lang w:eastAsia="zh-CN"/>
        </w:rPr>
        <w:t>defined in 3GPP TS 23.303 [7]</w:t>
      </w:r>
      <w:r>
        <w:rPr>
          <w:lang w:eastAsia="zh-CN"/>
        </w:rPr>
        <w:t>)</w:t>
      </w:r>
      <w:r w:rsidRPr="00544EAA">
        <w:rPr>
          <w:lang w:eastAsia="zh-CN"/>
        </w:rPr>
        <w:t>.</w:t>
      </w:r>
    </w:p>
    <w:p w14:paraId="4016156B" w14:textId="77777777" w:rsidR="00C336BB" w:rsidRPr="00544EAA" w:rsidRDefault="00C336BB" w:rsidP="00C336BB">
      <w:r w:rsidRPr="00544EAA">
        <w:t>Prior to initiating an off-network MCData group communication, a group member discovery procedure may be initiated to identify whether other members of the target MCData group are in the proximity of the MCData user sending data, as described in the ProSe direct discovery for public safety use procedure in 3GPP TS 23.303 [7]. The off-network MCData group communication using the ProSe capability is based on the one-to-many ProSe direct communication procedure for public safety use described in 3GPP TS 23.303 [7].</w:t>
      </w:r>
    </w:p>
    <w:p w14:paraId="2A407699" w14:textId="77777777" w:rsidR="00C336BB" w:rsidRPr="00544EAA" w:rsidRDefault="00C336BB" w:rsidP="00C336BB">
      <w:pPr>
        <w:rPr>
          <w:lang w:eastAsia="zh-CN"/>
        </w:rPr>
      </w:pPr>
      <w:r w:rsidRPr="00544EAA">
        <w:t xml:space="preserve">For an </w:t>
      </w:r>
      <w:r w:rsidRPr="00544EAA">
        <w:rPr>
          <w:lang w:eastAsia="zh-CN"/>
        </w:rPr>
        <w:t>off-network</w:t>
      </w:r>
      <w:r w:rsidRPr="00544EAA">
        <w:t xml:space="preserve"> one-to-one</w:t>
      </w:r>
      <w:r w:rsidRPr="00544EAA">
        <w:rPr>
          <w:lang w:eastAsia="zh-CN"/>
        </w:rPr>
        <w:t xml:space="preserve"> MCData communication, the MCData client </w:t>
      </w:r>
      <w:r>
        <w:t xml:space="preserve">obtains configuration data such as </w:t>
      </w:r>
      <w:r w:rsidRPr="00544EAA">
        <w:rPr>
          <w:lang w:eastAsia="zh-CN"/>
        </w:rPr>
        <w:t>the ProSe discovery group ID and user info ID of the target MCData user from the "List of MCData users this MCData user is authorized to initiate a one to-one communication" in the MCData user profile and requests the IP address of the MCData UE associated with the target MCData user from the ProSe layer.</w:t>
      </w:r>
    </w:p>
    <w:p w14:paraId="0612A56D" w14:textId="77777777" w:rsidR="00C336BB" w:rsidRPr="00544EAA" w:rsidRDefault="00C336BB" w:rsidP="00C336BB">
      <w:pPr>
        <w:rPr>
          <w:lang w:eastAsia="zh-CN"/>
        </w:rPr>
      </w:pPr>
      <w:r w:rsidRPr="00544EAA">
        <w:rPr>
          <w:lang w:eastAsia="zh-CN"/>
        </w:rPr>
        <w:t>The MCData client enables the ProSe layer to determine the IP address for the communication with the target MCData UE by providing the ProSe discovery group ID and u</w:t>
      </w:r>
      <w:r w:rsidRPr="00544EAA">
        <w:t>ser info ID</w:t>
      </w:r>
      <w:r w:rsidRPr="00544EAA">
        <w:rPr>
          <w:lang w:eastAsia="zh-CN"/>
        </w:rPr>
        <w:t xml:space="preserve"> (as defined in 3GPP TS 23.303 [7]) </w:t>
      </w:r>
      <w:r>
        <w:rPr>
          <w:lang w:eastAsia="zh-CN"/>
        </w:rPr>
        <w:t>associated to</w:t>
      </w:r>
      <w:r w:rsidRPr="00544EAA">
        <w:rPr>
          <w:lang w:eastAsia="zh-CN"/>
        </w:rPr>
        <w:t xml:space="preserve"> the target MCData user. This may trigger the ProSe direct discovery for public safety use procedure to identify whether the target MCData user is in the proximity of the MCData user sending data. The </w:t>
      </w:r>
      <w:r w:rsidRPr="00544EAA">
        <w:t>user info ID</w:t>
      </w:r>
      <w:r w:rsidRPr="00544EAA">
        <w:rPr>
          <w:lang w:eastAsia="zh-CN"/>
        </w:rPr>
        <w:t xml:space="preserve"> of the target MCData user is used by the ProSe layer as the target info (as defined in 3GPP TS 23.303 [7]). </w:t>
      </w:r>
    </w:p>
    <w:p w14:paraId="1460F1E9" w14:textId="77777777" w:rsidR="00C336BB" w:rsidRPr="00544EAA" w:rsidRDefault="00C336BB" w:rsidP="00C336BB">
      <w:pPr>
        <w:rPr>
          <w:lang w:eastAsia="zh-CN"/>
        </w:rPr>
      </w:pPr>
      <w:r w:rsidRPr="00544EAA">
        <w:rPr>
          <w:lang w:eastAsia="zh-CN"/>
        </w:rPr>
        <w:t xml:space="preserve">The ProSe layer can then provide </w:t>
      </w:r>
      <w:r w:rsidRPr="00544EAA">
        <w:t>the IP address related to the target MCData user</w:t>
      </w:r>
      <w:r w:rsidRPr="00544EAA">
        <w:rPr>
          <w:lang w:eastAsia="zh-CN"/>
        </w:rPr>
        <w:t xml:space="preserve"> to the MCData client to initiate the off-network </w:t>
      </w:r>
      <w:r w:rsidRPr="00544EAA">
        <w:t>one-to-one</w:t>
      </w:r>
      <w:r w:rsidRPr="00544EAA">
        <w:rPr>
          <w:lang w:eastAsia="zh-CN"/>
        </w:rPr>
        <w:t xml:space="preserve"> MCData communication based on the one-to-one ProSe direct communication procedure described in 3GPP TS 23.303 [7].</w:t>
      </w:r>
    </w:p>
    <w:p w14:paraId="662D2AAB" w14:textId="77777777" w:rsidR="00C336BB" w:rsidRPr="00544EAA" w:rsidRDefault="00C336BB" w:rsidP="00C336BB">
      <w:pPr>
        <w:pStyle w:val="Heading3"/>
        <w:rPr>
          <w:lang w:eastAsia="zh-CN"/>
        </w:rPr>
      </w:pPr>
      <w:bookmarkStart w:id="860" w:name="_Toc170981049"/>
      <w:r w:rsidRPr="00544EAA">
        <w:rPr>
          <w:lang w:eastAsia="zh-CN"/>
        </w:rPr>
        <w:t>7</w:t>
      </w:r>
      <w:r w:rsidRPr="00544EAA">
        <w:t>.</w:t>
      </w:r>
      <w:r>
        <w:t>16</w:t>
      </w:r>
      <w:r w:rsidRPr="00544EAA">
        <w:t>.</w:t>
      </w:r>
      <w:r>
        <w:t>2</w:t>
      </w:r>
      <w:r w:rsidRPr="00544EAA">
        <w:tab/>
      </w:r>
      <w:r>
        <w:t>Procedures</w:t>
      </w:r>
      <w:bookmarkEnd w:id="860"/>
    </w:p>
    <w:p w14:paraId="6DCAD6B5" w14:textId="5D8B03CF" w:rsidR="00C336BB" w:rsidRDefault="00C336BB" w:rsidP="00C336BB">
      <w:pPr>
        <w:rPr>
          <w:lang w:eastAsia="zh-CN"/>
        </w:rPr>
      </w:pPr>
      <w:r>
        <w:rPr>
          <w:lang w:eastAsia="zh-CN"/>
        </w:rPr>
        <w:t>The off-network MCData communication procedures using the ProSe capabilities are described within the corresponding clauses of each MCData capability, e.g. SDS procedures for off-network are described in clause 7.4.3 and file distribution procedures for off-network are described in clause 7.5.3</w:t>
      </w:r>
      <w:r w:rsidRPr="00544EAA">
        <w:rPr>
          <w:lang w:eastAsia="zh-CN"/>
        </w:rPr>
        <w:t>.</w:t>
      </w:r>
    </w:p>
    <w:p w14:paraId="2603E1DA" w14:textId="77777777" w:rsidR="00C2503A" w:rsidRPr="002C512E" w:rsidRDefault="00C2503A" w:rsidP="00C2503A">
      <w:pPr>
        <w:pStyle w:val="Heading2"/>
        <w:rPr>
          <w:rFonts w:eastAsia="SimSun"/>
        </w:rPr>
      </w:pPr>
      <w:bookmarkStart w:id="861" w:name="_Toc122563381"/>
      <w:bookmarkStart w:id="862" w:name="_Toc170981050"/>
      <w:r>
        <w:t>7.17</w:t>
      </w:r>
      <w:r w:rsidRPr="002C512E">
        <w:rPr>
          <w:rFonts w:eastAsia="SimSun"/>
        </w:rPr>
        <w:tab/>
      </w:r>
      <w:r>
        <w:t xml:space="preserve">Ad hoc group </w:t>
      </w:r>
      <w:bookmarkEnd w:id="861"/>
      <w:r>
        <w:t>data communication</w:t>
      </w:r>
      <w:bookmarkEnd w:id="862"/>
    </w:p>
    <w:p w14:paraId="7DFC3179" w14:textId="77777777" w:rsidR="00C2503A" w:rsidRPr="002C512E" w:rsidRDefault="00C2503A" w:rsidP="00C2503A">
      <w:pPr>
        <w:pStyle w:val="Heading3"/>
      </w:pPr>
      <w:bookmarkStart w:id="863" w:name="_Toc122563382"/>
      <w:bookmarkStart w:id="864" w:name="_Toc170981051"/>
      <w:r>
        <w:t>7.17.</w:t>
      </w:r>
      <w:r w:rsidRPr="002C512E">
        <w:t>1</w:t>
      </w:r>
      <w:r w:rsidRPr="002C512E">
        <w:tab/>
        <w:t>General</w:t>
      </w:r>
      <w:bookmarkEnd w:id="863"/>
      <w:bookmarkEnd w:id="864"/>
    </w:p>
    <w:p w14:paraId="4F02E186"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data communication</w:t>
      </w:r>
      <w:r w:rsidRPr="00AB5FED">
        <w:rPr>
          <w:lang w:val="nl-NL"/>
        </w:rPr>
        <w:t xml:space="preserve"> across a single </w:t>
      </w:r>
      <w:r w:rsidRPr="00894C7F">
        <w:rPr>
          <w:lang w:val="nl-NL"/>
        </w:rPr>
        <w:t>MCData system</w:t>
      </w:r>
      <w:r>
        <w:rPr>
          <w:lang w:val="nl-NL"/>
        </w:rPr>
        <w:t xml:space="preserve"> for both SDS and FD services</w:t>
      </w:r>
      <w:r w:rsidRPr="00AB5FED">
        <w:rPr>
          <w:lang w:val="nl-NL"/>
        </w:rPr>
        <w:t xml:space="preserve">, and associated functions such as emergency </w:t>
      </w:r>
      <w:r>
        <w:t>data communication</w:t>
      </w:r>
      <w:r w:rsidRPr="00AB5FED">
        <w:rPr>
          <w:lang w:val="nl-NL"/>
        </w:rPr>
        <w:t xml:space="preserve">, </w:t>
      </w:r>
      <w:r>
        <w:rPr>
          <w:lang w:eastAsia="zh-CN"/>
        </w:rPr>
        <w:t xml:space="preserve">Imminent peril </w:t>
      </w:r>
      <w:r>
        <w:t>data communication</w:t>
      </w:r>
      <w:r w:rsidRPr="00AB5FED">
        <w:rPr>
          <w:lang w:val="nl-NL"/>
        </w:rPr>
        <w:t xml:space="preserve"> and others.</w:t>
      </w:r>
      <w:r>
        <w:rPr>
          <w:lang w:val="nl-NL"/>
        </w:rPr>
        <w:t xml:space="preserve"> </w:t>
      </w:r>
    </w:p>
    <w:p w14:paraId="3C92A12E" w14:textId="77777777" w:rsidR="00C2503A" w:rsidRDefault="00C2503A" w:rsidP="00C2503A">
      <w:pPr>
        <w:rPr>
          <w:lang w:eastAsia="zh-CN"/>
        </w:rPr>
      </w:pPr>
      <w:r>
        <w:rPr>
          <w:lang w:val="nl-NL"/>
        </w:rPr>
        <w:t xml:space="preserve">The ad hoc group </w:t>
      </w:r>
      <w:r>
        <w:t>data communication</w:t>
      </w:r>
      <w:r>
        <w:rPr>
          <w:lang w:val="nl-NL"/>
        </w:rPr>
        <w:t xml:space="preserve">s can use the participants list provided by either an initiator of the data </w:t>
      </w:r>
      <w:r>
        <w:t>communication</w:t>
      </w:r>
      <w:r>
        <w:rPr>
          <w:lang w:val="nl-NL"/>
        </w:rPr>
        <w:t xml:space="preserve"> or </w:t>
      </w:r>
      <w:r w:rsidRPr="00894C7F">
        <w:rPr>
          <w:lang w:val="nl-NL"/>
        </w:rPr>
        <w:t>MCData server</w:t>
      </w:r>
      <w:r>
        <w:rPr>
          <w:lang w:val="nl-NL"/>
        </w:rPr>
        <w:t xml:space="preserve">. The </w:t>
      </w:r>
      <w:r w:rsidRPr="00894C7F">
        <w:rPr>
          <w:lang w:val="nl-NL"/>
        </w:rPr>
        <w:t>MCData server</w:t>
      </w:r>
      <w:r>
        <w:rPr>
          <w:lang w:val="nl-NL"/>
        </w:rPr>
        <w:t xml:space="preserve"> can use the </w:t>
      </w:r>
      <w:r>
        <w:t>criteria</w:t>
      </w:r>
      <w:r>
        <w:rPr>
          <w:lang w:val="nl-NL"/>
        </w:rPr>
        <w:t xml:space="preserve"> provided by the initiator of the data </w:t>
      </w:r>
      <w:r>
        <w:t>communication</w:t>
      </w:r>
      <w:r>
        <w:rPr>
          <w:lang w:val="nl-NL"/>
        </w:rPr>
        <w:t xml:space="preserve">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MCData group.</w:t>
      </w:r>
    </w:p>
    <w:p w14:paraId="603E30D5" w14:textId="77777777" w:rsidR="00C2503A" w:rsidRDefault="00C2503A" w:rsidP="00C2503A">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[5].</w:t>
      </w:r>
      <w:r w:rsidRPr="008F634F">
        <w:rPr>
          <w:lang w:eastAsia="zh-CN"/>
        </w:rPr>
        <w:t xml:space="preserve"> </w:t>
      </w:r>
    </w:p>
    <w:p w14:paraId="4CE45463" w14:textId="77777777" w:rsidR="00C2503A" w:rsidRDefault="00C2503A" w:rsidP="00C2503A">
      <w:r>
        <w:t>The preconfigured MCData group that provides the configuration is not used for the</w:t>
      </w:r>
      <w:r>
        <w:rPr>
          <w:lang w:eastAsia="zh-CN"/>
        </w:rPr>
        <w:t xml:space="preserve"> MCData group</w:t>
      </w:r>
      <w:r>
        <w:t xml:space="preserve"> communication, it only provides configuration for one or more</w:t>
      </w:r>
      <w:r>
        <w:rPr>
          <w:lang w:eastAsia="zh-CN"/>
        </w:rPr>
        <w:t xml:space="preserve"> adhoc group data </w:t>
      </w:r>
      <w:r>
        <w:t>communication</w:t>
      </w:r>
      <w:r>
        <w:rPr>
          <w:lang w:eastAsia="zh-CN"/>
        </w:rPr>
        <w:t>s</w:t>
      </w:r>
      <w:r>
        <w:t xml:space="preserve">. The MCData group ID of the </w:t>
      </w:r>
      <w:r>
        <w:rPr>
          <w:lang w:val="nl-NL"/>
        </w:rPr>
        <w:t xml:space="preserve">ad hoc group data </w:t>
      </w:r>
      <w:r>
        <w:t>communication</w:t>
      </w:r>
      <w:r>
        <w:rPr>
          <w:lang w:val="nl-NL"/>
        </w:rPr>
        <w:t xml:space="preserve"> </w:t>
      </w:r>
      <w:r>
        <w:t xml:space="preserve">is provided by the </w:t>
      </w:r>
      <w:r w:rsidRPr="00894C7F">
        <w:t>MCData server</w:t>
      </w:r>
      <w:r>
        <w:t xml:space="preserve"> when the ad hoc group data communication is originated. In order to establish security context for the end-to-end secured ad hoc group data communication, the security related information is used from this preconfigured group.</w:t>
      </w:r>
    </w:p>
    <w:p w14:paraId="6E864137" w14:textId="77777777" w:rsidR="00C2503A" w:rsidRDefault="00C2503A" w:rsidP="00C2503A">
      <w:pPr>
        <w:pStyle w:val="NO"/>
        <w:rPr>
          <w:lang w:eastAsia="zh-CN"/>
        </w:rPr>
      </w:pPr>
      <w:r>
        <w:rPr>
          <w:lang w:eastAsia="zh-CN"/>
        </w:rPr>
        <w:t>NOTE 2:</w:t>
      </w:r>
      <w:r>
        <w:rPr>
          <w:lang w:eastAsia="zh-CN"/>
        </w:rPr>
        <w:tab/>
        <w:t xml:space="preserve">The configurations defined for the adhoc group data </w:t>
      </w:r>
      <w:r>
        <w:t>communication</w:t>
      </w:r>
      <w:r>
        <w:rPr>
          <w:lang w:eastAsia="zh-CN"/>
        </w:rPr>
        <w:t xml:space="preserve"> in user profile and service configuration document as described in the Annex A.3 and A.5 is applicable only for single </w:t>
      </w:r>
      <w:r w:rsidRPr="00894C7F">
        <w:rPr>
          <w:lang w:eastAsia="zh-CN"/>
        </w:rPr>
        <w:t>MCData system</w:t>
      </w:r>
      <w:r>
        <w:rPr>
          <w:lang w:eastAsia="zh-CN"/>
        </w:rPr>
        <w:t>.</w:t>
      </w:r>
      <w:r w:rsidRPr="008F634F">
        <w:rPr>
          <w:lang w:eastAsia="zh-CN"/>
        </w:rPr>
        <w:t xml:space="preserve"> </w:t>
      </w:r>
    </w:p>
    <w:p w14:paraId="2F80C05C" w14:textId="77777777" w:rsidR="00C2503A" w:rsidRPr="002C512E" w:rsidRDefault="00C2503A" w:rsidP="00C2503A">
      <w:pPr>
        <w:pStyle w:val="Heading3"/>
        <w:rPr>
          <w:rFonts w:eastAsia="SimSun"/>
        </w:rPr>
      </w:pPr>
      <w:bookmarkStart w:id="865" w:name="_Toc122563383"/>
      <w:bookmarkStart w:id="866" w:name="_Toc170981052"/>
      <w:r>
        <w:t>7.17.</w:t>
      </w:r>
      <w:r w:rsidRPr="00AB5FED">
        <w:t>2</w:t>
      </w:r>
      <w:r w:rsidRPr="00AB5FED">
        <w:tab/>
      </w:r>
      <w:r>
        <w:t xml:space="preserve">Common </w:t>
      </w:r>
      <w:r w:rsidRPr="002C512E">
        <w:rPr>
          <w:rFonts w:eastAsia="SimSun"/>
        </w:rPr>
        <w:t>Information flows</w:t>
      </w:r>
      <w:bookmarkEnd w:id="865"/>
      <w:bookmarkEnd w:id="866"/>
    </w:p>
    <w:p w14:paraId="79605A1E" w14:textId="77777777" w:rsidR="00C2503A" w:rsidRPr="00AB5FED" w:rsidRDefault="00C2503A" w:rsidP="00C2503A">
      <w:pPr>
        <w:pStyle w:val="Heading4"/>
      </w:pPr>
      <w:bookmarkStart w:id="867" w:name="_Toc122563384"/>
      <w:bookmarkStart w:id="868" w:name="_Toc170981053"/>
      <w:r>
        <w:t>7.17.</w:t>
      </w:r>
      <w:r w:rsidRPr="00AB5FED">
        <w:t>2.1</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67"/>
      <w:bookmarkEnd w:id="868"/>
    </w:p>
    <w:p w14:paraId="006E22CB" w14:textId="77777777" w:rsidR="00C2503A" w:rsidRPr="00AB5FED" w:rsidRDefault="00C2503A" w:rsidP="00C2503A">
      <w:r w:rsidRPr="00AB5FED">
        <w:t>Table </w:t>
      </w:r>
      <w:r>
        <w:t>7.17.</w:t>
      </w:r>
      <w:r w:rsidRPr="00AB5FED">
        <w:t xml:space="preserve">2.1-1 describes the information flow </w:t>
      </w:r>
      <w:r>
        <w:t xml:space="preserve">ad hoc </w:t>
      </w:r>
      <w:r w:rsidRPr="00AB5FED">
        <w:t xml:space="preserve">group </w:t>
      </w:r>
      <w:r>
        <w:t>data session</w:t>
      </w:r>
      <w:r w:rsidRPr="00AB5FED">
        <w:t xml:space="preserve"> request from the </w:t>
      </w:r>
      <w:r w:rsidRPr="00894C7F">
        <w:t>MCData client</w:t>
      </w:r>
      <w:r w:rsidRPr="00AB5FED">
        <w:t xml:space="preserve"> to the </w:t>
      </w:r>
      <w:r w:rsidRPr="00894C7F">
        <w:t>MCData server</w:t>
      </w:r>
      <w:r w:rsidRPr="00AB5FED">
        <w:t>.</w:t>
      </w:r>
    </w:p>
    <w:p w14:paraId="1C397CD2" w14:textId="77777777" w:rsidR="00C2503A" w:rsidRPr="00AB5FED" w:rsidRDefault="00C2503A" w:rsidP="00C2503A">
      <w:pPr>
        <w:pStyle w:val="TH"/>
      </w:pPr>
      <w:r>
        <w:t>Table 7.17.</w:t>
      </w:r>
      <w:r w:rsidRPr="00AB5FED">
        <w:t xml:space="preserve">2.1-1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408851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64B2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EB5E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0467A3" w14:textId="77777777" w:rsidR="00C2503A" w:rsidRPr="00AB5FED" w:rsidRDefault="00C2503A" w:rsidP="00F84EFB">
            <w:pPr>
              <w:pStyle w:val="TAH"/>
              <w:rPr>
                <w:lang w:eastAsia="ja-JP"/>
              </w:rPr>
            </w:pPr>
            <w:r w:rsidRPr="00AB5FED">
              <w:t>Description</w:t>
            </w:r>
          </w:p>
        </w:tc>
      </w:tr>
      <w:tr w:rsidR="00C2503A" w:rsidRPr="00AB5FED" w14:paraId="6BBB0E8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6E2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68F5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5744A" w14:textId="77777777" w:rsidR="00C2503A" w:rsidRPr="00AB5FED" w:rsidRDefault="00C2503A" w:rsidP="00F84EFB">
            <w:pPr>
              <w:pStyle w:val="TAL"/>
              <w:rPr>
                <w:lang w:eastAsia="ja-JP"/>
              </w:rPr>
            </w:pPr>
            <w:r w:rsidRPr="002C7CB4">
              <w:t>The identity of the MCData user sending data</w:t>
            </w:r>
          </w:p>
        </w:tc>
      </w:tr>
      <w:tr w:rsidR="00C2503A" w:rsidRPr="00AB5FED" w14:paraId="6D2755F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8399E"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7124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0A42" w14:textId="77777777" w:rsidR="00C2503A" w:rsidRPr="00AB5FED" w:rsidRDefault="00C2503A" w:rsidP="00F84EFB">
            <w:pPr>
              <w:pStyle w:val="TAL"/>
            </w:pPr>
            <w:r>
              <w:t>The associated functional alias of the MCData user sending data.</w:t>
            </w:r>
          </w:p>
        </w:tc>
      </w:tr>
      <w:tr w:rsidR="00C2503A" w:rsidRPr="00AB5FED" w14:paraId="199ED3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178B" w14:textId="77777777" w:rsidR="00C2503A" w:rsidRDefault="00C2503A" w:rsidP="00F84EFB">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2E55F" w14:textId="77777777" w:rsidR="00C2503A" w:rsidRDefault="00C2503A" w:rsidP="00F84EFB">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637FD" w14:textId="5ADA2197" w:rsidR="00C2503A" w:rsidRDefault="00C2503A" w:rsidP="00F84EFB">
            <w:pPr>
              <w:pStyle w:val="TAL"/>
            </w:pPr>
            <w:r w:rsidRPr="00AB5FED">
              <w:t xml:space="preserve">The </w:t>
            </w:r>
            <w:r w:rsidRPr="002C7CB4">
              <w:t>MCData</w:t>
            </w:r>
            <w:r>
              <w:t xml:space="preserve"> </w:t>
            </w:r>
            <w:r w:rsidRPr="00AB5FED">
              <w:rPr>
                <w:rFonts w:hint="eastAsia"/>
                <w:lang w:eastAsia="zh-CN"/>
              </w:rPr>
              <w:t xml:space="preserve">group ID </w:t>
            </w:r>
            <w:r>
              <w:rPr>
                <w:lang w:eastAsia="zh-CN"/>
              </w:rPr>
              <w:t>to be associated with the ad hoc group data communication</w:t>
            </w:r>
          </w:p>
        </w:tc>
      </w:tr>
      <w:tr w:rsidR="00C2503A" w:rsidRPr="00AB5FED" w14:paraId="6EDD675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338F3" w14:textId="77777777" w:rsidR="00C2503A" w:rsidRPr="00AB5FED" w:rsidRDefault="00C2503A" w:rsidP="00F84EFB">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B6CB"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D4E9B" w14:textId="77777777" w:rsidR="00C2503A" w:rsidRPr="00AB5FED" w:rsidRDefault="00C2503A" w:rsidP="00F84EFB">
            <w:pPr>
              <w:pStyle w:val="TAL"/>
            </w:pPr>
            <w:r>
              <w:t xml:space="preserve">Indicates whether this ad hoc group data </w:t>
            </w:r>
            <w:r>
              <w:rPr>
                <w:lang w:eastAsia="zh-CN"/>
              </w:rPr>
              <w:t>communication</w:t>
            </w:r>
            <w:r>
              <w:t xml:space="preserve"> supports end-to-end encryption</w:t>
            </w:r>
          </w:p>
        </w:tc>
      </w:tr>
      <w:tr w:rsidR="00C2503A" w:rsidRPr="00AB5FED" w14:paraId="19948AF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AA43" w14:textId="2EEC786E" w:rsidR="00C2503A" w:rsidRDefault="00C2503A" w:rsidP="00F84EFB">
            <w:pPr>
              <w:pStyle w:val="TAL"/>
              <w:rPr>
                <w:lang w:eastAsia="zh-CN"/>
              </w:rPr>
            </w:pPr>
            <w:r>
              <w:rPr>
                <w:lang w:eastAsia="zh-CN"/>
              </w:rPr>
              <w:t xml:space="preserve">MCData ID list </w:t>
            </w:r>
            <w:r>
              <w:t>(see NOTE 3, NOTE 5</w:t>
            </w:r>
            <w:r w:rsidR="005E413F">
              <w:t>, NOTE 6</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7A4D4"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B46B6" w14:textId="77777777" w:rsidR="00C2503A" w:rsidRDefault="00C2503A" w:rsidP="00F84EFB">
            <w:pPr>
              <w:pStyle w:val="TAL"/>
            </w:pPr>
            <w:r>
              <w:t xml:space="preserve">MCData IDs of the participants being invited for the ad hoc group data </w:t>
            </w:r>
            <w:r>
              <w:rPr>
                <w:lang w:eastAsia="zh-CN"/>
              </w:rPr>
              <w:t>communication</w:t>
            </w:r>
          </w:p>
        </w:tc>
      </w:tr>
      <w:tr w:rsidR="00C2503A" w:rsidRPr="00AB5FED" w14:paraId="6FBAFFD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3C6D9" w14:textId="77777777" w:rsidR="00C2503A" w:rsidRPr="00AB5FED" w:rsidRDefault="00C2503A" w:rsidP="00F84EFB">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0579D"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DE159" w14:textId="77777777" w:rsidR="00C2503A" w:rsidRPr="00AB5FED" w:rsidRDefault="00C2503A" w:rsidP="00F84EFB">
            <w:pPr>
              <w:pStyle w:val="TAL"/>
            </w:pPr>
            <w:r>
              <w:t>Offered</w:t>
            </w:r>
            <w:r w:rsidRPr="00AB5FED">
              <w:t xml:space="preserve"> </w:t>
            </w:r>
            <w:r>
              <w:t>m</w:t>
            </w:r>
            <w:r w:rsidRPr="00AB5FED">
              <w:t xml:space="preserve">edia parameters  </w:t>
            </w:r>
          </w:p>
        </w:tc>
      </w:tr>
      <w:tr w:rsidR="00C2503A" w:rsidRPr="00AB5FED" w14:paraId="4997684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54274" w14:textId="77777777" w:rsidR="00C2503A" w:rsidRPr="00993675" w:rsidRDefault="00C2503A" w:rsidP="00F84EFB">
            <w:pPr>
              <w:pStyle w:val="TAL"/>
              <w:rPr>
                <w:lang w:eastAsia="zh-CN"/>
              </w:rPr>
            </w:pPr>
            <w:r>
              <w:rPr>
                <w:lang w:eastAsia="zh-CN"/>
              </w:rPr>
              <w:t>Imminent peril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3F46"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F1FE5" w14:textId="77777777" w:rsidR="00C2503A" w:rsidRPr="00993675"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28D993E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7A489" w14:textId="77777777" w:rsidR="00C2503A" w:rsidRPr="00993675" w:rsidRDefault="00C2503A" w:rsidP="00F84EFB">
            <w:pPr>
              <w:pStyle w:val="TAL"/>
              <w:rPr>
                <w:lang w:eastAsia="zh-CN"/>
              </w:rPr>
            </w:pPr>
            <w:r>
              <w:rPr>
                <w:lang w:eastAsia="zh-CN"/>
              </w:rPr>
              <w:t>Emergency Indicator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FFF92" w14:textId="77777777" w:rsidR="00C2503A" w:rsidRPr="00993675"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C8225" w14:textId="77777777" w:rsidR="00C2503A" w:rsidRPr="00993675"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 xml:space="preserve">for ad hoc group </w:t>
            </w:r>
            <w:r w:rsidRPr="00B11575">
              <w:rPr>
                <w:lang w:eastAsia="zh-CN"/>
              </w:rPr>
              <w:t xml:space="preserve">emergency </w:t>
            </w:r>
            <w:r>
              <w:rPr>
                <w:lang w:eastAsia="zh-CN"/>
              </w:rPr>
              <w:t>data communication</w:t>
            </w:r>
          </w:p>
        </w:tc>
      </w:tr>
      <w:tr w:rsidR="00C2503A" w:rsidRPr="00AB5FED" w14:paraId="0E0590E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0B727C" w14:textId="77777777" w:rsidR="00C2503A" w:rsidRDefault="00C2503A" w:rsidP="00F84EFB">
            <w:pPr>
              <w:pStyle w:val="TAL"/>
              <w:rPr>
                <w:lang w:eastAsia="zh-CN"/>
              </w:rPr>
            </w:pPr>
            <w:r w:rsidRPr="00143F70">
              <w:rPr>
                <w:rFonts w:hint="eastAsia"/>
                <w:lang w:eastAsia="zh-CN"/>
              </w:rPr>
              <w:t>Broadcast indicator</w:t>
            </w:r>
          </w:p>
          <w:p w14:paraId="5833E506" w14:textId="77777777" w:rsidR="00C2503A" w:rsidRDefault="00C2503A" w:rsidP="00F84EFB">
            <w:pPr>
              <w:pStyle w:val="TAL"/>
              <w:rPr>
                <w:lang w:eastAsia="zh-CN"/>
              </w:rPr>
            </w:pPr>
            <w:r>
              <w:rPr>
                <w:lang w:eastAsia="zh-CN"/>
              </w:rPr>
              <w:t>(see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5F92F" w14:textId="77777777" w:rsidR="00C2503A" w:rsidRDefault="00C2503A" w:rsidP="00F84EFB">
            <w:pPr>
              <w:pStyle w:val="TAL"/>
              <w:rPr>
                <w:lang w:eastAsia="zh-CN"/>
              </w:rPr>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57064" w14:textId="77777777" w:rsidR="00C2503A" w:rsidRPr="00B11575" w:rsidRDefault="00C2503A" w:rsidP="00F84EFB">
            <w:pPr>
              <w:pStyle w:val="TAL"/>
              <w:rPr>
                <w:lang w:eastAsia="zh-CN"/>
              </w:rPr>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628A72A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93FECE" w14:textId="77777777" w:rsidR="00C2503A" w:rsidRDefault="00C2503A" w:rsidP="00F84EFB">
            <w:pPr>
              <w:pStyle w:val="TAL"/>
              <w:rPr>
                <w:lang w:val="en-US" w:eastAsia="zh-CN"/>
              </w:rPr>
            </w:pPr>
            <w:r>
              <w:rPr>
                <w:lang w:val="en-US" w:eastAsia="zh-CN"/>
              </w:rPr>
              <w:t>MCData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2C9FF" w14:textId="77777777" w:rsidR="00C2503A" w:rsidRDefault="00C2503A" w:rsidP="00F84EFB">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C3F6F" w14:textId="77777777" w:rsidR="00C2503A" w:rsidRDefault="00C2503A" w:rsidP="00F84EFB">
            <w:pPr>
              <w:pStyle w:val="TAL"/>
              <w:rPr>
                <w:lang w:val="en-US" w:eastAsia="zh-CN"/>
              </w:rPr>
            </w:pPr>
            <w:r>
              <w:rPr>
                <w:rFonts w:cs="Arial"/>
                <w:kern w:val="2"/>
                <w:szCs w:val="18"/>
              </w:rPr>
              <w:t xml:space="preserve">List of participants required to acknowledge the ad hoc group data </w:t>
            </w:r>
            <w:r>
              <w:rPr>
                <w:lang w:eastAsia="zh-CN"/>
              </w:rPr>
              <w:t>communication</w:t>
            </w:r>
            <w:r>
              <w:rPr>
                <w:rFonts w:cs="Arial"/>
                <w:kern w:val="2"/>
                <w:szCs w:val="18"/>
              </w:rPr>
              <w:t xml:space="preserve"> before start of the data transmission</w:t>
            </w:r>
          </w:p>
        </w:tc>
      </w:tr>
      <w:tr w:rsidR="00C2503A" w:rsidRPr="00AB5FED" w14:paraId="653381C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FE4D" w14:textId="77777777" w:rsidR="00C2503A" w:rsidRDefault="00C2503A" w:rsidP="00F84EFB">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4D26D"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595C38" w14:textId="77777777" w:rsidR="00C2503A" w:rsidRDefault="00C2503A" w:rsidP="00F84EFB">
            <w:pPr>
              <w:pStyle w:val="TAL"/>
              <w:rPr>
                <w:lang w:val="en-US" w:eastAsia="zh-CN"/>
              </w:rPr>
            </w:pPr>
            <w:r>
              <w:t xml:space="preserve">Location of the </w:t>
            </w:r>
            <w:r w:rsidRPr="002C7CB4">
              <w:t>of the MCData user sending data</w:t>
            </w:r>
            <w:r>
              <w:t xml:space="preserve">. </w:t>
            </w:r>
          </w:p>
        </w:tc>
      </w:tr>
      <w:tr w:rsidR="00C2503A" w:rsidRPr="00AB5FED" w14:paraId="59B5B4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74475" w14:textId="4B5147E0" w:rsidR="00C2503A" w:rsidRDefault="00C2503A" w:rsidP="00F84EFB">
            <w:pPr>
              <w:pStyle w:val="TAL"/>
            </w:pPr>
            <w:r>
              <w:t xml:space="preserve">Criteria for determining the participants </w:t>
            </w: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9EBB6"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693A" w14:textId="2E27F6E6" w:rsidR="00C2503A" w:rsidRDefault="00C2503A" w:rsidP="00F84EFB">
            <w:pPr>
              <w:pStyle w:val="TAL"/>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5A6E70">
              <w:t>i</w:t>
            </w:r>
            <w:r>
              <w:t>pants in a particular area</w:t>
            </w:r>
          </w:p>
        </w:tc>
      </w:tr>
      <w:tr w:rsidR="00C2503A" w:rsidRPr="00AB5FED" w14:paraId="3ADF9EF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CE27F2" w14:textId="77777777" w:rsidR="00C2503A" w:rsidRDefault="00C2503A" w:rsidP="00F84EFB">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DF4395" w14:textId="77777777" w:rsidR="00C2503A" w:rsidRDefault="00C2503A" w:rsidP="00F84EFB">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08EB6" w14:textId="77777777" w:rsidR="00C2503A" w:rsidRDefault="00C2503A" w:rsidP="00F84EFB">
            <w:pPr>
              <w:pStyle w:val="TAL"/>
            </w:pPr>
            <w:r>
              <w:rPr>
                <w:rFonts w:cs="Arial"/>
                <w:kern w:val="2"/>
                <w:szCs w:val="18"/>
              </w:rPr>
              <w:t>Application priority level requested for this</w:t>
            </w:r>
            <w:r>
              <w:rPr>
                <w:rFonts w:cs="Arial"/>
                <w:kern w:val="2"/>
                <w:szCs w:val="18"/>
                <w:lang w:eastAsia="zh-CN"/>
              </w:rPr>
              <w:t xml:space="preserve"> ad hoc group </w:t>
            </w:r>
            <w:r>
              <w:rPr>
                <w:rFonts w:cs="Arial"/>
                <w:kern w:val="2"/>
                <w:szCs w:val="18"/>
              </w:rPr>
              <w:t xml:space="preserve">data </w:t>
            </w:r>
            <w:r>
              <w:rPr>
                <w:lang w:eastAsia="zh-CN"/>
              </w:rPr>
              <w:t>communication</w:t>
            </w:r>
          </w:p>
        </w:tc>
      </w:tr>
      <w:tr w:rsidR="00C2503A" w:rsidRPr="00AB5FED" w14:paraId="59E96DD4" w14:textId="77777777" w:rsidTr="001E6FCF">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1D161" w14:textId="39792332" w:rsidR="00C2503A" w:rsidRDefault="00C2503A" w:rsidP="00F84EFB">
            <w:pPr>
              <w:pStyle w:val="TAN"/>
            </w:pPr>
            <w:r>
              <w:t>NOTE 1:</w:t>
            </w:r>
            <w:r>
              <w:tab/>
              <w:t xml:space="preserve">If this information element is not included, the </w:t>
            </w:r>
            <w:r w:rsidRPr="002C7CB4">
              <w:t>MCData</w:t>
            </w:r>
            <w:r>
              <w:t xml:space="preserve"> server assigns an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 xml:space="preserve">to be used for the ad hoc group data communication. This information element is returned to the </w:t>
            </w:r>
            <w:r w:rsidRPr="002C7CB4">
              <w:t xml:space="preserve">MCData user </w:t>
            </w:r>
            <w:r>
              <w:t xml:space="preserve">who is </w:t>
            </w:r>
            <w:r w:rsidRPr="002C7CB4">
              <w:t xml:space="preserve">sending </w:t>
            </w:r>
            <w:r>
              <w:t xml:space="preserve">the </w:t>
            </w:r>
            <w:r w:rsidRPr="002C7CB4">
              <w:t>data</w:t>
            </w:r>
            <w:r>
              <w:t xml:space="preserve"> to use in the ad hoc group data communication.</w:t>
            </w:r>
            <w:r w:rsidR="005E413F" w:rsidRPr="005E413F">
              <w:t xml:space="preserve"> If the request follows an ad hoc group for emergency alert, then this element must be present.</w:t>
            </w:r>
          </w:p>
          <w:p w14:paraId="052A4ECF" w14:textId="77777777" w:rsidR="00C2503A" w:rsidRPr="007B7446" w:rsidRDefault="00C2503A" w:rsidP="00F84EFB">
            <w:pPr>
              <w:pStyle w:val="TAN"/>
            </w:pPr>
            <w:r w:rsidRPr="007B7446">
              <w:t>NOTE</w:t>
            </w:r>
            <w:r>
              <w:t> 2</w:t>
            </w:r>
            <w:r w:rsidRPr="007B7446">
              <w:t>:</w:t>
            </w:r>
            <w:r>
              <w:tab/>
              <w:t>This information element is present</w:t>
            </w:r>
            <w:r w:rsidRPr="007B7446">
              <w:t xml:space="preserve"> </w:t>
            </w:r>
            <w:r>
              <w:t xml:space="preserve">and set to true only if this ad hoc group </w:t>
            </w:r>
            <w:r>
              <w:rPr>
                <w:rFonts w:cs="Arial"/>
                <w:kern w:val="2"/>
                <w:szCs w:val="18"/>
              </w:rPr>
              <w:t xml:space="preserve">data </w:t>
            </w:r>
            <w:r>
              <w:rPr>
                <w:lang w:eastAsia="zh-CN"/>
              </w:rPr>
              <w:t>communication</w:t>
            </w:r>
            <w:r>
              <w:t xml:space="preserve"> is encrypted. </w:t>
            </w:r>
            <w:r w:rsidRPr="007702B1">
              <w:t>When the ad</w:t>
            </w:r>
            <w:r>
              <w:t> </w:t>
            </w:r>
            <w:r w:rsidRPr="007702B1">
              <w:t xml:space="preserve">hoc group </w:t>
            </w:r>
            <w:r>
              <w:rPr>
                <w:rFonts w:cs="Arial"/>
                <w:kern w:val="2"/>
                <w:szCs w:val="18"/>
              </w:rPr>
              <w:t xml:space="preserve">data </w:t>
            </w:r>
            <w:r>
              <w:rPr>
                <w:lang w:eastAsia="zh-CN"/>
              </w:rPr>
              <w:t>communication</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w:t>
            </w:r>
            <w:r>
              <w:rPr>
                <w:rFonts w:cs="Arial"/>
                <w:kern w:val="2"/>
                <w:szCs w:val="18"/>
              </w:rPr>
              <w:t xml:space="preserve">data </w:t>
            </w:r>
            <w:r>
              <w:rPr>
                <w:lang w:eastAsia="zh-CN"/>
              </w:rPr>
              <w:t>communication</w:t>
            </w:r>
            <w:r>
              <w:t xml:space="preserve"> is unencrypted.</w:t>
            </w:r>
          </w:p>
          <w:p w14:paraId="431E0323" w14:textId="77777777" w:rsidR="00C2503A" w:rsidRDefault="00C2503A" w:rsidP="00F84EFB">
            <w:pPr>
              <w:pStyle w:val="TAN"/>
            </w:pPr>
            <w:r w:rsidRPr="002D2654">
              <w:t>NOTE</w:t>
            </w:r>
            <w:r>
              <w:t> 3</w:t>
            </w:r>
            <w:r w:rsidRPr="002D2654">
              <w:t>:</w:t>
            </w:r>
            <w:r>
              <w:tab/>
            </w:r>
            <w:r>
              <w:rPr>
                <w:lang w:val="en-US"/>
              </w:rPr>
              <w:t xml:space="preserve">This element is included only when the </w:t>
            </w:r>
            <w:r>
              <w:rPr>
                <w:rFonts w:cs="Arial"/>
                <w:kern w:val="2"/>
                <w:szCs w:val="18"/>
              </w:rPr>
              <w:t xml:space="preserve">data </w:t>
            </w:r>
            <w:r>
              <w:rPr>
                <w:lang w:eastAsia="zh-CN"/>
              </w:rPr>
              <w:t>communication</w:t>
            </w:r>
            <w:r>
              <w:rPr>
                <w:lang w:val="en-US"/>
              </w:rPr>
              <w:t xml:space="preserve"> initiating client sends the list of participants.</w:t>
            </w:r>
          </w:p>
          <w:p w14:paraId="716B286F" w14:textId="77777777" w:rsidR="00C2503A" w:rsidRDefault="00C2503A" w:rsidP="00F84EFB">
            <w:pPr>
              <w:pStyle w:val="TAN"/>
            </w:pPr>
            <w:r>
              <w:t>NOTE 4:</w:t>
            </w:r>
            <w:r>
              <w:tab/>
              <w:t>If used, only one of these information elements is present.</w:t>
            </w:r>
          </w:p>
          <w:p w14:paraId="5FC1617B" w14:textId="77777777" w:rsidR="005E413F" w:rsidRDefault="00C2503A" w:rsidP="00463A12">
            <w:pPr>
              <w:pStyle w:val="TAN"/>
            </w:pPr>
            <w:r>
              <w:t>NOTE 5:</w:t>
            </w:r>
            <w:r>
              <w:tab/>
              <w:t>Only one of these information elements is present.</w:t>
            </w:r>
          </w:p>
          <w:p w14:paraId="36FB188B" w14:textId="18C59124" w:rsidR="001E6FCF" w:rsidRPr="002D2654" w:rsidRDefault="005E413F" w:rsidP="005E413F">
            <w:pPr>
              <w:pStyle w:val="TAN"/>
            </w:pPr>
            <w:r>
              <w:t>NOTE 6:</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6B2735FB" w14:textId="77777777" w:rsidR="00C2503A" w:rsidRDefault="00C2503A" w:rsidP="00C2503A"/>
    <w:p w14:paraId="5A4EC176" w14:textId="77777777" w:rsidR="00C2503A" w:rsidRPr="00AB5FED" w:rsidRDefault="00C2503A" w:rsidP="00C2503A">
      <w:pPr>
        <w:pStyle w:val="Heading4"/>
      </w:pPr>
      <w:bookmarkStart w:id="869" w:name="_Toc122563385"/>
      <w:bookmarkStart w:id="870" w:name="_Toc170981054"/>
      <w:r>
        <w:t>7.17.</w:t>
      </w:r>
      <w:r w:rsidRPr="00AB5FED">
        <w:t>2.</w:t>
      </w:r>
      <w:r>
        <w:t>2</w:t>
      </w:r>
      <w:r w:rsidRPr="00AB5FED">
        <w:tab/>
      </w:r>
      <w:r>
        <w:t>Ad hoc g</w:t>
      </w:r>
      <w:r w:rsidRPr="00AB5FED">
        <w:t xml:space="preserve">roup </w:t>
      </w:r>
      <w:r>
        <w:rPr>
          <w:rFonts w:cs="Arial"/>
          <w:kern w:val="2"/>
          <w:szCs w:val="18"/>
        </w:rPr>
        <w:t xml:space="preserve">data session </w:t>
      </w:r>
      <w:r w:rsidRPr="00AB5FED">
        <w:t>request</w:t>
      </w:r>
      <w:r>
        <w:t xml:space="preserve"> return</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69"/>
      <w:bookmarkEnd w:id="870"/>
    </w:p>
    <w:p w14:paraId="1A60BFA2" w14:textId="77777777" w:rsidR="00C2503A" w:rsidRDefault="00C2503A" w:rsidP="00C2503A">
      <w:r w:rsidRPr="00AB5FED">
        <w:t>Table </w:t>
      </w:r>
      <w:r>
        <w:t>7.17.</w:t>
      </w:r>
      <w:r w:rsidRPr="00AB5FED">
        <w:t>2.</w:t>
      </w:r>
      <w:r>
        <w:t>2</w:t>
      </w:r>
      <w:r w:rsidRPr="00AB5FED">
        <w:t xml:space="preserve">-1 describes the information flow </w:t>
      </w:r>
      <w:r>
        <w:t xml:space="preserve">ad hoc </w:t>
      </w:r>
      <w:r w:rsidRPr="00AB5FED">
        <w:t xml:space="preserve">group </w:t>
      </w:r>
      <w:r>
        <w:rPr>
          <w:rFonts w:cs="Arial"/>
          <w:kern w:val="2"/>
          <w:szCs w:val="18"/>
        </w:rPr>
        <w:t>data session</w:t>
      </w:r>
      <w:r w:rsidRPr="00AB5FED">
        <w:t xml:space="preserve"> request</w:t>
      </w:r>
      <w:r>
        <w:t xml:space="preserve"> return</w:t>
      </w:r>
      <w:r w:rsidRPr="00AB5FED">
        <w:t xml:space="preserve"> from the </w:t>
      </w:r>
      <w:r w:rsidRPr="00894C7F">
        <w:t>MCData server</w:t>
      </w:r>
      <w:r w:rsidRPr="00AB5FED">
        <w:t xml:space="preserve"> to the </w:t>
      </w:r>
      <w:r w:rsidRPr="00894C7F">
        <w:t>MCData client</w:t>
      </w:r>
      <w:r>
        <w:t>. This response could be intermediate response to provide the server assigned MCData ad hoc group ID.</w:t>
      </w:r>
    </w:p>
    <w:p w14:paraId="0CA475AF" w14:textId="77777777" w:rsidR="00C2503A" w:rsidRPr="00AB5FED" w:rsidRDefault="00C2503A" w:rsidP="00C2503A">
      <w:pPr>
        <w:pStyle w:val="TH"/>
      </w:pPr>
      <w:r>
        <w:t>Table 7.17.</w:t>
      </w:r>
      <w:r w:rsidRPr="00AB5FED">
        <w:t>2.</w:t>
      </w:r>
      <w:r>
        <w:t>2-1 Ad hoc g</w:t>
      </w:r>
      <w:r w:rsidRPr="00AB5FED">
        <w:t xml:space="preserve">roup </w:t>
      </w:r>
      <w:r>
        <w:t>data session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2C2B73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3672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D9464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6A8025" w14:textId="77777777" w:rsidR="00C2503A" w:rsidRPr="00AB5FED" w:rsidRDefault="00C2503A" w:rsidP="00F84EFB">
            <w:pPr>
              <w:pStyle w:val="TAH"/>
              <w:rPr>
                <w:lang w:eastAsia="ja-JP"/>
              </w:rPr>
            </w:pPr>
            <w:r w:rsidRPr="00AB5FED">
              <w:t>Description</w:t>
            </w:r>
          </w:p>
        </w:tc>
      </w:tr>
      <w:tr w:rsidR="00C2503A" w:rsidRPr="00AB5FED" w14:paraId="1C51D24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AFC5C"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B057A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F4975" w14:textId="77777777" w:rsidR="00C2503A" w:rsidRPr="00AB5FED" w:rsidRDefault="00C2503A" w:rsidP="00F84EFB">
            <w:pPr>
              <w:pStyle w:val="TAL"/>
              <w:rPr>
                <w:lang w:eastAsia="ja-JP"/>
              </w:rPr>
            </w:pPr>
            <w:r w:rsidRPr="002C7CB4">
              <w:t>The identity of the MCData user sending data</w:t>
            </w:r>
          </w:p>
        </w:tc>
      </w:tr>
      <w:tr w:rsidR="00C2503A" w:rsidRPr="00AB5FED" w14:paraId="43BA2E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D30FC" w14:textId="77777777" w:rsidR="00C2503A" w:rsidRPr="00AB5FED" w:rsidRDefault="00C2503A" w:rsidP="00F84EFB">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CEDB1" w14:textId="77777777" w:rsidR="00C2503A" w:rsidRPr="00AB5FED" w:rsidRDefault="00C2503A" w:rsidP="00F84EFB">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77758" w14:textId="69FC33AB"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to be associated with the ad hoc group </w:t>
            </w:r>
            <w:r>
              <w:t xml:space="preserve">data </w:t>
            </w:r>
            <w:r>
              <w:rPr>
                <w:lang w:eastAsia="zh-CN"/>
              </w:rPr>
              <w:t xml:space="preserve">communication which is </w:t>
            </w:r>
            <w:r w:rsidR="005A6E70" w:rsidRPr="005A6E70">
              <w:rPr>
                <w:lang w:eastAsia="zh-CN"/>
              </w:rPr>
              <w:t xml:space="preserve">either provided by the group data session initiator or </w:t>
            </w:r>
            <w:r>
              <w:rPr>
                <w:lang w:eastAsia="zh-CN"/>
              </w:rPr>
              <w:t xml:space="preserve">assigned by the </w:t>
            </w:r>
            <w:r w:rsidRPr="00894C7F">
              <w:rPr>
                <w:lang w:eastAsia="zh-CN"/>
              </w:rPr>
              <w:t>MCData server</w:t>
            </w:r>
            <w:r>
              <w:rPr>
                <w:lang w:eastAsia="zh-CN"/>
              </w:rPr>
              <w:t>.</w:t>
            </w:r>
            <w:r w:rsidR="005A6E70">
              <w:rPr>
                <w:lang w:eastAsia="zh-CN"/>
              </w:rPr>
              <w:t xml:space="preserve"> </w:t>
            </w:r>
            <w:r>
              <w:rPr>
                <w:lang w:eastAsia="zh-CN"/>
              </w:rPr>
              <w:t>This information element shall be present if the authorization result is success.</w:t>
            </w:r>
          </w:p>
        </w:tc>
      </w:tr>
      <w:tr w:rsidR="00C2503A" w:rsidRPr="00AB5FED" w14:paraId="305F459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450C3"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B3470" w14:textId="77777777" w:rsidR="00C2503A" w:rsidRDefault="00C2503A" w:rsidP="00F84EFB">
            <w:pPr>
              <w:pStyle w:val="TAL"/>
              <w:rPr>
                <w:lang w:eastAsia="ja-JP"/>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7803B" w14:textId="77777777" w:rsidR="00C2503A" w:rsidRPr="00AB5FED" w:rsidRDefault="00C2503A" w:rsidP="00F84EFB">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4AE2AFE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D190E" w14:textId="77777777" w:rsidR="00C2503A" w:rsidRPr="006A22D6" w:rsidRDefault="00C2503A" w:rsidP="00F84EFB">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70334" w14:textId="77777777" w:rsidR="00C2503A" w:rsidRPr="00D44D45"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2C8EC" w14:textId="77777777" w:rsidR="00C2503A" w:rsidRPr="00D44D45" w:rsidRDefault="00C2503A" w:rsidP="00F84EFB">
            <w:pPr>
              <w:pStyle w:val="TAL"/>
            </w:pPr>
            <w:r>
              <w:t>Indicate if authorization is success or failure</w:t>
            </w:r>
          </w:p>
        </w:tc>
      </w:tr>
    </w:tbl>
    <w:p w14:paraId="7583AE53" w14:textId="77777777" w:rsidR="00C2503A" w:rsidRPr="00AB5FED" w:rsidRDefault="00C2503A" w:rsidP="00C2503A"/>
    <w:p w14:paraId="57C38BD4" w14:textId="77777777" w:rsidR="00C2503A" w:rsidRPr="00AB5FED" w:rsidRDefault="00C2503A" w:rsidP="00C2503A">
      <w:pPr>
        <w:pStyle w:val="Heading4"/>
      </w:pPr>
      <w:bookmarkStart w:id="871" w:name="_Toc122563386"/>
      <w:bookmarkStart w:id="872" w:name="_Toc170981055"/>
      <w:r>
        <w:t>7.17.</w:t>
      </w:r>
      <w:r w:rsidRPr="00AB5FED">
        <w:t>2.</w:t>
      </w:r>
      <w:r>
        <w:t>3</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1"/>
      <w:bookmarkEnd w:id="872"/>
    </w:p>
    <w:p w14:paraId="03D83097" w14:textId="77777777" w:rsidR="00C2503A" w:rsidRPr="00AB5FED" w:rsidRDefault="00C2503A" w:rsidP="00C2503A">
      <w:r w:rsidRPr="00AB5FED">
        <w:t>Table </w:t>
      </w:r>
      <w:r>
        <w:t>7.17.</w:t>
      </w:r>
      <w:r w:rsidRPr="00AB5FED">
        <w:t>2.</w:t>
      </w:r>
      <w:r>
        <w:t>3</w:t>
      </w:r>
      <w:r w:rsidRPr="00AB5FED">
        <w:t xml:space="preserve">-1 describes the information flow </w:t>
      </w:r>
      <w:r>
        <w:t xml:space="preserve">ad hoc </w:t>
      </w:r>
      <w:r w:rsidRPr="00AB5FED">
        <w:t xml:space="preserve">group </w:t>
      </w:r>
      <w:r>
        <w:t>data session</w:t>
      </w:r>
      <w:r w:rsidRPr="00AB5FED">
        <w:t xml:space="preserve"> request between the </w:t>
      </w:r>
      <w:r w:rsidRPr="00894C7F">
        <w:t>MCData server</w:t>
      </w:r>
      <w:r w:rsidRPr="00AB5FED">
        <w:t>s.</w:t>
      </w:r>
    </w:p>
    <w:p w14:paraId="17CCCBE7" w14:textId="77777777" w:rsidR="00C2503A" w:rsidRPr="00AB5FED" w:rsidRDefault="00C2503A" w:rsidP="00C2503A">
      <w:pPr>
        <w:pStyle w:val="TH"/>
      </w:pPr>
      <w:r w:rsidRPr="00AB5FED">
        <w:t>Table </w:t>
      </w:r>
      <w:r>
        <w:t>7.17.</w:t>
      </w:r>
      <w:r w:rsidRPr="00AB5FED">
        <w:t>2.</w:t>
      </w:r>
      <w:r>
        <w:t>3</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C35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157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03B91"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A1DBD" w14:textId="77777777" w:rsidR="00C2503A" w:rsidRPr="00AB5FED" w:rsidRDefault="00C2503A" w:rsidP="00F84EFB">
            <w:pPr>
              <w:pStyle w:val="TAH"/>
              <w:rPr>
                <w:lang w:eastAsia="ja-JP"/>
              </w:rPr>
            </w:pPr>
            <w:r w:rsidRPr="00AB5FED">
              <w:t>Description</w:t>
            </w:r>
          </w:p>
        </w:tc>
      </w:tr>
      <w:tr w:rsidR="00C2503A" w:rsidRPr="00AB5FED" w14:paraId="54AD9F7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893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01426"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01BC9C" w14:textId="77777777" w:rsidR="00C2503A" w:rsidRPr="00AB5FED" w:rsidRDefault="00C2503A" w:rsidP="00F84EFB">
            <w:pPr>
              <w:pStyle w:val="TAL"/>
              <w:rPr>
                <w:lang w:eastAsia="zh-CN"/>
              </w:rPr>
            </w:pPr>
            <w:r w:rsidRPr="002C7CB4">
              <w:t>The identity of the MCData user sending data</w:t>
            </w:r>
          </w:p>
        </w:tc>
      </w:tr>
      <w:tr w:rsidR="00C2503A" w:rsidRPr="00AB5FED" w14:paraId="0C35FA8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CB5633"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B69E5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487AE" w14:textId="77777777" w:rsidR="00C2503A" w:rsidRPr="00AB5FED" w:rsidRDefault="00C2503A" w:rsidP="00F84EFB">
            <w:pPr>
              <w:pStyle w:val="TAL"/>
            </w:pPr>
            <w:r>
              <w:t>The associated functional alias of the MCData user sending data.</w:t>
            </w:r>
          </w:p>
        </w:tc>
      </w:tr>
      <w:tr w:rsidR="00C2503A" w:rsidRPr="00AB5FED" w14:paraId="6A0CCF7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8B82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C8E7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2928C"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to be associated with the ad hoc group data communication</w:t>
            </w:r>
          </w:p>
        </w:tc>
      </w:tr>
      <w:tr w:rsidR="00C2503A" w:rsidRPr="00AB5FED" w14:paraId="666486B6"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0C4F5" w14:textId="77777777" w:rsidR="00C2503A" w:rsidRDefault="00C2503A" w:rsidP="00F84EFB">
            <w:pPr>
              <w:pStyle w:val="TAL"/>
              <w:rPr>
                <w:lang w:eastAsia="zh-CN"/>
              </w:rPr>
            </w:pPr>
            <w:r>
              <w:rPr>
                <w:lang w:eastAsia="zh-CN"/>
              </w:rPr>
              <w:t>MCData ID list</w:t>
            </w:r>
          </w:p>
          <w:p w14:paraId="4F10969D" w14:textId="77777777" w:rsidR="00C2503A" w:rsidRPr="00AB5FED" w:rsidRDefault="00C2503A" w:rsidP="00F84EFB">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ED3E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55BEE" w14:textId="77777777" w:rsidR="00C2503A" w:rsidRPr="00AB5FED" w:rsidRDefault="00C2503A" w:rsidP="00F84EFB">
            <w:pPr>
              <w:pStyle w:val="TAL"/>
            </w:pPr>
            <w:r>
              <w:t xml:space="preserve">MCData IDs of the participants being invited for the ad hoc group </w:t>
            </w:r>
            <w:r>
              <w:rPr>
                <w:lang w:eastAsia="zh-CN"/>
              </w:rPr>
              <w:t>data communication</w:t>
            </w:r>
          </w:p>
        </w:tc>
      </w:tr>
      <w:tr w:rsidR="00C2503A" w:rsidRPr="00AB5FED" w14:paraId="1E4735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0D85F"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8FB4"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AA20A" w14:textId="77777777" w:rsidR="00C2503A" w:rsidRPr="00AB5FED" w:rsidRDefault="00C2503A" w:rsidP="00F84EFB">
            <w:pPr>
              <w:pStyle w:val="TAL"/>
            </w:pPr>
            <w:r w:rsidRPr="00AB5FED">
              <w:t xml:space="preserve">Media parameters of </w:t>
            </w:r>
            <w:r w:rsidRPr="00894C7F">
              <w:t>MCData server</w:t>
            </w:r>
          </w:p>
        </w:tc>
      </w:tr>
      <w:tr w:rsidR="00C2503A" w:rsidRPr="00AB5FED" w14:paraId="4F80D4E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EF702" w14:textId="77777777" w:rsidR="00C2503A" w:rsidRDefault="00C2503A" w:rsidP="00F84EFB">
            <w:pPr>
              <w:pStyle w:val="TAL"/>
              <w:rPr>
                <w:lang w:eastAsia="zh-CN"/>
              </w:rPr>
            </w:pPr>
            <w:r w:rsidRPr="00143F70">
              <w:rPr>
                <w:rFonts w:hint="eastAsia"/>
                <w:lang w:eastAsia="zh-CN"/>
              </w:rPr>
              <w:t>Broadcast indicator</w:t>
            </w:r>
          </w:p>
          <w:p w14:paraId="00B6E0D2" w14:textId="77777777" w:rsidR="00C2503A" w:rsidRPr="00AB5FED" w:rsidRDefault="00C2503A" w:rsidP="00F84EFB">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B8AA5"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291D1"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lang w:eastAsia="zh-CN"/>
              </w:rPr>
              <w:t>data 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lang w:eastAsia="zh-CN"/>
              </w:rPr>
              <w:t>data communication</w:t>
            </w:r>
          </w:p>
        </w:tc>
      </w:tr>
      <w:tr w:rsidR="00C2503A" w:rsidRPr="00AB5FED" w14:paraId="3202C91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748892" w14:textId="77777777" w:rsidR="00C2503A" w:rsidRPr="00143F70" w:rsidRDefault="00C2503A" w:rsidP="00F84EFB">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1D09"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EAD7F" w14:textId="77777777" w:rsidR="00C2503A" w:rsidRPr="00143F70" w:rsidRDefault="00C2503A" w:rsidP="00F84EFB">
            <w:pPr>
              <w:pStyle w:val="TAL"/>
              <w:rPr>
                <w:lang w:eastAsia="zh-CN"/>
              </w:rPr>
            </w:pPr>
            <w:r>
              <w:rPr>
                <w:lang w:eastAsia="zh-CN"/>
              </w:rPr>
              <w:t>Indicates that the ad hoc group data communication request is for ad hoc group imminent peril data communication</w:t>
            </w:r>
          </w:p>
        </w:tc>
      </w:tr>
      <w:tr w:rsidR="00C2503A" w:rsidRPr="00AB5FED" w14:paraId="3B7404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84241" w14:textId="77777777" w:rsidR="00C2503A" w:rsidRPr="00143F70" w:rsidRDefault="00C2503A" w:rsidP="00F84EFB">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2907A"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D827F"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data communication</w:t>
            </w:r>
            <w:r w:rsidRPr="00B11575">
              <w:rPr>
                <w:lang w:eastAsia="zh-CN"/>
              </w:rPr>
              <w:t xml:space="preserve"> request is </w:t>
            </w:r>
            <w:r>
              <w:rPr>
                <w:lang w:eastAsia="zh-CN"/>
              </w:rPr>
              <w:t>for ad hoc group</w:t>
            </w:r>
            <w:r w:rsidRPr="00B11575">
              <w:rPr>
                <w:lang w:eastAsia="zh-CN"/>
              </w:rPr>
              <w:t xml:space="preserve"> emergency </w:t>
            </w:r>
            <w:r>
              <w:rPr>
                <w:lang w:eastAsia="zh-CN"/>
              </w:rPr>
              <w:t>data communication</w:t>
            </w:r>
          </w:p>
        </w:tc>
      </w:tr>
      <w:tr w:rsidR="00C2503A" w:rsidRPr="00AB5FED" w14:paraId="2C5B71C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B8019"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MCData</w:t>
            </w:r>
            <w:r w:rsidRPr="00B864A4">
              <w:rPr>
                <w:rFonts w:cs="Arial"/>
                <w:kern w:val="2"/>
                <w:szCs w:val="18"/>
              </w:rPr>
              <w:t xml:space="preserve"> 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E347F"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0B7E3"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rPr>
                <w:lang w:eastAsia="zh-CN"/>
              </w:rPr>
              <w:t>data communication</w:t>
            </w:r>
            <w:r w:rsidRPr="00B864A4">
              <w:rPr>
                <w:rFonts w:cs="Arial"/>
                <w:kern w:val="2"/>
                <w:szCs w:val="18"/>
              </w:rPr>
              <w:t>.</w:t>
            </w:r>
          </w:p>
        </w:tc>
      </w:tr>
      <w:tr w:rsidR="00C2503A" w:rsidRPr="00AB5FED" w14:paraId="36A2537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9CCDE" w14:textId="77777777" w:rsidR="00C2503A" w:rsidRDefault="00C2503A" w:rsidP="00F84EFB">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431B" w14:textId="77777777" w:rsidR="00C2503A" w:rsidRDefault="00C2503A" w:rsidP="00F84EFB">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C3035" w14:textId="0E509795" w:rsidR="00C2503A" w:rsidRPr="004C59A3" w:rsidRDefault="00C2503A" w:rsidP="00F84EFB">
            <w:pPr>
              <w:pStyle w:val="TAL"/>
              <w:rPr>
                <w:lang w:val="en-US" w:eastAsia="zh-CN"/>
              </w:rPr>
            </w:pPr>
            <w:r>
              <w:t xml:space="preserve">Carries the details of criteria or meaningful label identifying the criteria or the combination of both which will be used by the </w:t>
            </w:r>
            <w:r w:rsidRPr="00894C7F">
              <w:t>MCData server</w:t>
            </w:r>
            <w:r>
              <w:t xml:space="preserve"> for determining the participants e.g., it can be a location based criteria to invite partic</w:t>
            </w:r>
            <w:r w:rsidR="00D25E69">
              <w:t>i</w:t>
            </w:r>
            <w:r>
              <w:t>pants in a particular area</w:t>
            </w:r>
          </w:p>
        </w:tc>
      </w:tr>
      <w:tr w:rsidR="00C2503A" w:rsidRPr="00AB5FED" w14:paraId="19BEA0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80F5D" w14:textId="77777777" w:rsidR="00C2503A" w:rsidRPr="00B864A4" w:rsidRDefault="00C2503A" w:rsidP="00F84EFB">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21930" w14:textId="77777777" w:rsidR="00C2503A" w:rsidRPr="00B864A4" w:rsidRDefault="00C2503A" w:rsidP="00F84EFB">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CF4F8" w14:textId="77777777" w:rsidR="00C2503A" w:rsidRDefault="00C2503A" w:rsidP="00F84EFB">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lang w:eastAsia="zh-CN"/>
              </w:rPr>
              <w:t>data communication</w:t>
            </w:r>
          </w:p>
        </w:tc>
      </w:tr>
      <w:tr w:rsidR="00C2503A" w:rsidRPr="00AB5FED" w14:paraId="0D35EAD1"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3AD1" w14:textId="77777777" w:rsidR="00C2503A" w:rsidRDefault="00C2503A" w:rsidP="00F84EFB">
            <w:pPr>
              <w:pStyle w:val="TAN"/>
            </w:pPr>
            <w:r w:rsidRPr="002D2654">
              <w:t>NOTE</w:t>
            </w:r>
            <w:r>
              <w:t> 1</w:t>
            </w:r>
            <w:r w:rsidRPr="002D2654">
              <w:t>:</w:t>
            </w:r>
            <w:r>
              <w:tab/>
            </w:r>
            <w:r>
              <w:rPr>
                <w:lang w:val="en-US"/>
              </w:rPr>
              <w:t xml:space="preserve">This element is included only when the </w:t>
            </w:r>
            <w:r>
              <w:rPr>
                <w:lang w:eastAsia="zh-CN"/>
              </w:rPr>
              <w:t>data communication</w:t>
            </w:r>
            <w:r>
              <w:rPr>
                <w:lang w:val="en-US"/>
              </w:rPr>
              <w:t xml:space="preserve"> initiating client sends the list of participants.</w:t>
            </w:r>
          </w:p>
          <w:p w14:paraId="667E3FC9" w14:textId="77777777" w:rsidR="00C2503A" w:rsidRDefault="00C2503A" w:rsidP="00F84EFB">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1461F663" w14:textId="77777777" w:rsidR="00C2503A" w:rsidRPr="00143F70" w:rsidRDefault="00C2503A" w:rsidP="00F84EFB">
            <w:pPr>
              <w:pStyle w:val="TAN"/>
            </w:pPr>
            <w:r>
              <w:t>NOTE 3:</w:t>
            </w:r>
            <w:r>
              <w:tab/>
              <w:t>Only one of these information elements is present.</w:t>
            </w:r>
          </w:p>
        </w:tc>
      </w:tr>
    </w:tbl>
    <w:p w14:paraId="687E05E7" w14:textId="77777777" w:rsidR="00C2503A" w:rsidRPr="00AB5FED" w:rsidRDefault="00C2503A" w:rsidP="00C2503A"/>
    <w:p w14:paraId="661DAF07" w14:textId="696C6084" w:rsidR="00D25E69" w:rsidRDefault="00D25E69" w:rsidP="00463A12">
      <w:pPr>
        <w:pStyle w:val="EditorsNote"/>
      </w:pPr>
      <w:bookmarkStart w:id="873" w:name="_Toc122563387"/>
      <w:r w:rsidRPr="00D25E69">
        <w:t>Editor's Note: It is FFS if the server to server message is needed in a call request or response message.</w:t>
      </w:r>
    </w:p>
    <w:p w14:paraId="45B54EAD" w14:textId="2C417476" w:rsidR="00C2503A" w:rsidRPr="00AB5FED" w:rsidRDefault="00C2503A" w:rsidP="00C2503A">
      <w:pPr>
        <w:pStyle w:val="Heading4"/>
      </w:pPr>
      <w:bookmarkStart w:id="874" w:name="_Toc170981056"/>
      <w:r>
        <w:t>7.17.</w:t>
      </w:r>
      <w:r w:rsidRPr="00AB5FED">
        <w:t>2.</w:t>
      </w:r>
      <w:r>
        <w:t>4</w:t>
      </w:r>
      <w:r w:rsidRPr="00AB5FED">
        <w:tab/>
      </w:r>
      <w:r>
        <w:t>Ad hoc g</w:t>
      </w:r>
      <w:r w:rsidRPr="00AB5FED">
        <w:t xml:space="preserve">roup </w:t>
      </w:r>
      <w:r>
        <w:t>data session</w:t>
      </w:r>
      <w:r w:rsidRPr="00AB5FED">
        <w:t xml:space="preser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3"/>
      <w:bookmarkEnd w:id="874"/>
    </w:p>
    <w:p w14:paraId="579821EE" w14:textId="77777777" w:rsidR="00C2503A" w:rsidRPr="00AB5FED" w:rsidRDefault="00C2503A" w:rsidP="00C2503A">
      <w:r w:rsidRPr="00AB5FED">
        <w:t>Table </w:t>
      </w:r>
      <w:r>
        <w:t>7.17.</w:t>
      </w:r>
      <w:r w:rsidRPr="00AB5FED">
        <w:t>2.</w:t>
      </w:r>
      <w:r>
        <w:t>4</w:t>
      </w:r>
      <w:r w:rsidRPr="00AB5FED">
        <w:t xml:space="preserve">-1 describes the information flow </w:t>
      </w:r>
      <w:r>
        <w:t xml:space="preserve">ad hoc </w:t>
      </w:r>
      <w:r w:rsidRPr="00AB5FED">
        <w:t xml:space="preserve">group </w:t>
      </w:r>
      <w:r>
        <w:t>data session</w:t>
      </w:r>
      <w:r w:rsidRPr="00AB5FED">
        <w:t xml:space="preserve"> request from the </w:t>
      </w:r>
      <w:r w:rsidRPr="00894C7F">
        <w:t>MCData server</w:t>
      </w:r>
      <w:r w:rsidRPr="00AB5FED">
        <w:t xml:space="preserve"> to the </w:t>
      </w:r>
      <w:r w:rsidRPr="00894C7F">
        <w:t>MCData client</w:t>
      </w:r>
      <w:r w:rsidRPr="00AB5FED">
        <w:t>.</w:t>
      </w:r>
    </w:p>
    <w:p w14:paraId="025A9490" w14:textId="77777777" w:rsidR="00C2503A" w:rsidRPr="00AB5FED" w:rsidRDefault="00C2503A" w:rsidP="00C2503A">
      <w:pPr>
        <w:pStyle w:val="TH"/>
      </w:pPr>
      <w:r w:rsidRPr="00AB5FED">
        <w:t>Table </w:t>
      </w:r>
      <w:r>
        <w:t>7.17.</w:t>
      </w:r>
      <w:r w:rsidRPr="00AB5FED">
        <w:t>2.</w:t>
      </w:r>
      <w:r>
        <w:t>4</w:t>
      </w:r>
      <w:r w:rsidRPr="00AB5FED">
        <w:t xml:space="preserve">-1 </w:t>
      </w:r>
      <w:r>
        <w:t>Ad hoc g</w:t>
      </w:r>
      <w:r w:rsidRPr="00AB5FED">
        <w:t xml:space="preserve">roup </w:t>
      </w:r>
      <w:r>
        <w:t>data session</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94887B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01F7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D393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098539" w14:textId="77777777" w:rsidR="00C2503A" w:rsidRPr="00AB5FED" w:rsidRDefault="00C2503A" w:rsidP="00F84EFB">
            <w:pPr>
              <w:pStyle w:val="TAH"/>
              <w:rPr>
                <w:lang w:eastAsia="ja-JP"/>
              </w:rPr>
            </w:pPr>
            <w:r w:rsidRPr="00AB5FED">
              <w:t>Description</w:t>
            </w:r>
          </w:p>
        </w:tc>
      </w:tr>
      <w:tr w:rsidR="00C2503A" w:rsidRPr="00AB5FED" w14:paraId="54B8FC2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A5CAD"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24EB5"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26B3E" w14:textId="77777777" w:rsidR="00C2503A" w:rsidRPr="00AB5FED" w:rsidRDefault="00C2503A" w:rsidP="00F84EFB">
            <w:pPr>
              <w:pStyle w:val="TAL"/>
              <w:rPr>
                <w:lang w:eastAsia="zh-CN"/>
              </w:rPr>
            </w:pPr>
            <w:r w:rsidRPr="002C7CB4">
              <w:t>The identity of the MCData user sending data</w:t>
            </w:r>
          </w:p>
        </w:tc>
      </w:tr>
      <w:tr w:rsidR="008A7CD6" w:rsidRPr="00AB5FED" w14:paraId="7723FD5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91E" w14:textId="35E7A8F0" w:rsidR="008A7CD6" w:rsidRDefault="008A7CD6" w:rsidP="008A7CD6">
            <w:pPr>
              <w:pStyle w:val="TAL"/>
              <w:rPr>
                <w:lang w:eastAsia="zh-CN"/>
              </w:rPr>
            </w:pPr>
            <w:r w:rsidRPr="000C32E9">
              <w:t>MCData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483AA" w14:textId="1348C5FF" w:rsidR="008A7CD6" w:rsidRPr="00AB5FED" w:rsidRDefault="008A7CD6" w:rsidP="008A7CD6">
            <w:pPr>
              <w:pStyle w:val="TAL"/>
            </w:pPr>
            <w:r w:rsidRPr="000C32E9">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BDA56" w14:textId="69E09410" w:rsidR="008A7CD6" w:rsidRPr="002C7CB4" w:rsidRDefault="008A7CD6" w:rsidP="008A7CD6">
            <w:pPr>
              <w:pStyle w:val="TAL"/>
            </w:pPr>
            <w:r w:rsidRPr="000C32E9">
              <w:t>The identity of the MCData user towards which the request is sent</w:t>
            </w:r>
          </w:p>
        </w:tc>
      </w:tr>
      <w:tr w:rsidR="00C2503A" w:rsidRPr="00AB5FED" w14:paraId="1189B53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EE4DF"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F2463"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3E0F3" w14:textId="77777777" w:rsidR="00C2503A" w:rsidRPr="00AB5FED" w:rsidRDefault="00C2503A" w:rsidP="00F84EFB">
            <w:pPr>
              <w:pStyle w:val="TAL"/>
            </w:pPr>
            <w:r>
              <w:t>The associated functional alias of the MCData user sending data.</w:t>
            </w:r>
          </w:p>
        </w:tc>
      </w:tr>
      <w:tr w:rsidR="00C2503A" w:rsidRPr="00AB5FED" w14:paraId="200D3D5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94728"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BBD5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CB87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 associated with the ad hoc group </w:t>
            </w:r>
            <w:r>
              <w:t xml:space="preserve">data </w:t>
            </w:r>
            <w:r>
              <w:rPr>
                <w:lang w:eastAsia="zh-CN"/>
              </w:rPr>
              <w:t>communication</w:t>
            </w:r>
          </w:p>
        </w:tc>
      </w:tr>
      <w:tr w:rsidR="00C2503A" w:rsidRPr="00AB5FED" w14:paraId="5DBBFF4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F70E78" w14:textId="77777777" w:rsidR="00C2503A" w:rsidRPr="00AB5FED" w:rsidRDefault="00C2503A" w:rsidP="00F84EFB">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DF98" w14:textId="77777777" w:rsidR="00C2503A" w:rsidRPr="00AB5FED" w:rsidRDefault="00C2503A" w:rsidP="00F84EFB">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8A76F" w14:textId="77777777" w:rsidR="00C2503A" w:rsidRPr="00AB5FED" w:rsidRDefault="00C2503A" w:rsidP="00F84EFB">
            <w:pPr>
              <w:pStyle w:val="TAL"/>
            </w:pPr>
            <w:r w:rsidRPr="00AB5FED">
              <w:t xml:space="preserve">Media parameters of </w:t>
            </w:r>
            <w:r w:rsidRPr="00894C7F">
              <w:t>MCData server</w:t>
            </w:r>
          </w:p>
        </w:tc>
      </w:tr>
      <w:tr w:rsidR="00C2503A" w:rsidRPr="00AB5FED" w14:paraId="255804A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3E0CBC" w14:textId="77777777" w:rsidR="00C2503A" w:rsidRDefault="00C2503A" w:rsidP="00F84EFB">
            <w:pPr>
              <w:pStyle w:val="TAL"/>
              <w:rPr>
                <w:lang w:eastAsia="zh-CN"/>
              </w:rPr>
            </w:pPr>
            <w:r w:rsidRPr="00143F70">
              <w:rPr>
                <w:rFonts w:hint="eastAsia"/>
                <w:lang w:eastAsia="zh-CN"/>
              </w:rPr>
              <w:t>Broadcast indicator</w:t>
            </w:r>
          </w:p>
          <w:p w14:paraId="377B4105" w14:textId="7144B2C9" w:rsidR="00C2503A" w:rsidRPr="00AB5FED" w:rsidRDefault="00C2503A" w:rsidP="00F84EFB">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A238D" w14:textId="77777777" w:rsidR="00C2503A" w:rsidRPr="00AB5FED" w:rsidRDefault="00C2503A" w:rsidP="00F84EFB">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29DAD" w14:textId="77777777" w:rsidR="00C2503A" w:rsidRPr="00AB5FED" w:rsidRDefault="00C2503A" w:rsidP="00F84EFB">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t xml:space="preserve">data </w:t>
            </w:r>
            <w:r>
              <w:rPr>
                <w:lang w:eastAsia="zh-CN"/>
              </w:rPr>
              <w:t>communication</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t xml:space="preserve">data </w:t>
            </w:r>
            <w:r>
              <w:rPr>
                <w:lang w:eastAsia="zh-CN"/>
              </w:rPr>
              <w:t>communication</w:t>
            </w:r>
          </w:p>
        </w:tc>
      </w:tr>
      <w:tr w:rsidR="00C2503A" w:rsidRPr="00AB5FED" w14:paraId="146017C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7A954" w14:textId="738BC759" w:rsidR="00C2503A" w:rsidRPr="00143F70" w:rsidRDefault="00C2503A" w:rsidP="00F84EFB">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7BE80"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41D2E" w14:textId="77777777" w:rsidR="00C2503A" w:rsidRPr="00143F70" w:rsidRDefault="00C2503A" w:rsidP="00F84EFB">
            <w:pPr>
              <w:pStyle w:val="TAL"/>
              <w:rPr>
                <w:lang w:eastAsia="zh-CN"/>
              </w:rPr>
            </w:pPr>
            <w:r>
              <w:rPr>
                <w:lang w:eastAsia="zh-CN"/>
              </w:rPr>
              <w:t xml:space="preserve">Indicates that the ad hoc group </w:t>
            </w:r>
            <w:r>
              <w:t xml:space="preserve">data </w:t>
            </w:r>
            <w:r>
              <w:rPr>
                <w:lang w:eastAsia="zh-CN"/>
              </w:rPr>
              <w:t xml:space="preserve">communication request is for ad hoc group imminent peril </w:t>
            </w:r>
            <w:r>
              <w:t xml:space="preserve">data </w:t>
            </w:r>
            <w:r>
              <w:rPr>
                <w:lang w:eastAsia="zh-CN"/>
              </w:rPr>
              <w:t>communication</w:t>
            </w:r>
          </w:p>
        </w:tc>
      </w:tr>
      <w:tr w:rsidR="00C2503A" w:rsidRPr="00AB5FED" w14:paraId="6AFFB66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BD068" w14:textId="546B84C3" w:rsidR="00C2503A" w:rsidRPr="00143F70" w:rsidRDefault="00C2503A" w:rsidP="00F84EFB">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F6ED57" w14:textId="77777777" w:rsidR="00C2503A" w:rsidRPr="00143F70" w:rsidRDefault="00C2503A" w:rsidP="00F84EFB">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FBE7FD" w14:textId="77777777" w:rsidR="00C2503A" w:rsidRPr="00143F70" w:rsidRDefault="00C2503A" w:rsidP="00F84EFB">
            <w:pPr>
              <w:pStyle w:val="TAL"/>
              <w:rPr>
                <w:lang w:eastAsia="zh-CN"/>
              </w:rPr>
            </w:pPr>
            <w:r w:rsidRPr="00B11575">
              <w:rPr>
                <w:lang w:eastAsia="zh-CN"/>
              </w:rPr>
              <w:t>Indicates that the ad</w:t>
            </w:r>
            <w:r>
              <w:rPr>
                <w:lang w:eastAsia="zh-CN"/>
              </w:rPr>
              <w:t> </w:t>
            </w:r>
            <w:r w:rsidRPr="00B11575">
              <w:rPr>
                <w:lang w:eastAsia="zh-CN"/>
              </w:rPr>
              <w:t xml:space="preserve">hoc group </w:t>
            </w:r>
            <w:r>
              <w:t xml:space="preserve">data </w:t>
            </w:r>
            <w:r>
              <w:rPr>
                <w:lang w:eastAsia="zh-CN"/>
              </w:rPr>
              <w:t>communication</w:t>
            </w:r>
            <w:r w:rsidRPr="00B11575">
              <w:rPr>
                <w:lang w:eastAsia="zh-CN"/>
              </w:rPr>
              <w:t xml:space="preserve"> request is </w:t>
            </w:r>
            <w:r>
              <w:rPr>
                <w:lang w:eastAsia="zh-CN"/>
              </w:rPr>
              <w:t>for ad hoc group</w:t>
            </w:r>
            <w:r w:rsidRPr="00B11575">
              <w:rPr>
                <w:lang w:eastAsia="zh-CN"/>
              </w:rPr>
              <w:t xml:space="preserve"> emergency </w:t>
            </w:r>
            <w:r>
              <w:t xml:space="preserve">data </w:t>
            </w:r>
            <w:r>
              <w:rPr>
                <w:lang w:eastAsia="zh-CN"/>
              </w:rPr>
              <w:t>communication</w:t>
            </w:r>
          </w:p>
        </w:tc>
      </w:tr>
      <w:tr w:rsidR="00C2503A" w:rsidRPr="00AB5FED" w14:paraId="3679E8F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5003A" w14:textId="77777777" w:rsidR="00C2503A" w:rsidRDefault="00C2503A" w:rsidP="00F84EFB">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6B279" w14:textId="77777777" w:rsidR="00C2503A" w:rsidRDefault="00C2503A" w:rsidP="00F84EFB">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99A1C" w14:textId="77777777" w:rsidR="00C2503A" w:rsidRPr="00B11575" w:rsidRDefault="00C2503A" w:rsidP="00F84EFB">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 xml:space="preserve">group </w:t>
            </w:r>
            <w:r>
              <w:t xml:space="preserve">data </w:t>
            </w:r>
            <w:r>
              <w:rPr>
                <w:lang w:eastAsia="zh-CN"/>
              </w:rPr>
              <w:t>communication</w:t>
            </w:r>
            <w:r w:rsidRPr="00B864A4">
              <w:rPr>
                <w:rFonts w:cs="Arial"/>
                <w:kern w:val="2"/>
                <w:szCs w:val="18"/>
              </w:rPr>
              <w:t>.</w:t>
            </w:r>
          </w:p>
        </w:tc>
      </w:tr>
      <w:tr w:rsidR="00C2503A" w:rsidRPr="00AB5FED" w14:paraId="3417F8F4" w14:textId="77777777" w:rsidTr="00F84EFB">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CF19" w14:textId="3BD1082E" w:rsidR="00C2503A" w:rsidRPr="00143F70" w:rsidRDefault="00C2503A" w:rsidP="00F84EFB">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16B680AF" w14:textId="77777777" w:rsidR="00C2503A" w:rsidRPr="00AB5FED" w:rsidRDefault="00C2503A" w:rsidP="00C2503A"/>
    <w:p w14:paraId="72737D75" w14:textId="77777777" w:rsidR="00C2503A" w:rsidRPr="00AB5FED" w:rsidRDefault="00C2503A" w:rsidP="00C2503A">
      <w:pPr>
        <w:pStyle w:val="Heading4"/>
      </w:pPr>
      <w:bookmarkStart w:id="875" w:name="_Toc122563388"/>
      <w:bookmarkStart w:id="876" w:name="_Toc170981057"/>
      <w:r>
        <w:t>7.17.2.</w:t>
      </w:r>
      <w:r>
        <w:rPr>
          <w:lang w:eastAsia="zh-CN"/>
        </w:rPr>
        <w:t>5</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75"/>
      <w:bookmarkEnd w:id="876"/>
    </w:p>
    <w:p w14:paraId="53A0E112" w14:textId="77777777" w:rsidR="00C2503A" w:rsidRPr="00AB5FED" w:rsidRDefault="00C2503A" w:rsidP="00C2503A">
      <w:r>
        <w:t>Table 7.17.2.5</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server</w:t>
      </w:r>
      <w:r w:rsidRPr="00AB5FED">
        <w:t xml:space="preserve"> to the </w:t>
      </w:r>
      <w:r w:rsidRPr="00894C7F">
        <w:t>MCData client</w:t>
      </w:r>
      <w:r w:rsidRPr="00AB5FED">
        <w:t>.</w:t>
      </w:r>
    </w:p>
    <w:p w14:paraId="5DE75B36" w14:textId="77777777" w:rsidR="00C2503A" w:rsidRPr="00AB5FED" w:rsidRDefault="00C2503A" w:rsidP="00C2503A">
      <w:pPr>
        <w:pStyle w:val="TH"/>
      </w:pPr>
      <w:r>
        <w:t>Table 7.17.2.5-1 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76D577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3012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F390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B02C0" w14:textId="77777777" w:rsidR="00C2503A" w:rsidRPr="00AB5FED" w:rsidRDefault="00C2503A" w:rsidP="00F84EFB">
            <w:pPr>
              <w:pStyle w:val="TAH"/>
              <w:rPr>
                <w:lang w:eastAsia="ja-JP"/>
              </w:rPr>
            </w:pPr>
            <w:r w:rsidRPr="00AB5FED">
              <w:t>Description</w:t>
            </w:r>
          </w:p>
        </w:tc>
      </w:tr>
      <w:tr w:rsidR="00C2503A" w:rsidRPr="00AB5FED" w14:paraId="0957AF1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135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75B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2CF4D" w14:textId="77777777" w:rsidR="00C2503A" w:rsidRPr="00AB5FED" w:rsidRDefault="00C2503A" w:rsidP="00F84EFB">
            <w:pPr>
              <w:pStyle w:val="TAL"/>
              <w:rPr>
                <w:lang w:eastAsia="ja-JP"/>
              </w:rPr>
            </w:pPr>
            <w:r w:rsidRPr="002C7CB4">
              <w:t>The identity of the MCData user sending data</w:t>
            </w:r>
          </w:p>
        </w:tc>
      </w:tr>
      <w:tr w:rsidR="00C2503A" w:rsidRPr="00AB5FED" w14:paraId="2414B21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E4D15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F8AC2"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B2F5C" w14:textId="77777777" w:rsidR="00C2503A" w:rsidRPr="00AB5FED" w:rsidRDefault="00C2503A" w:rsidP="00F84EFB">
            <w:pPr>
              <w:pStyle w:val="TAL"/>
            </w:pPr>
            <w:r>
              <w:t>The associated functional alias of the MCData user sending data.</w:t>
            </w:r>
          </w:p>
        </w:tc>
      </w:tr>
      <w:tr w:rsidR="00C2503A" w:rsidRPr="00AB5FED" w14:paraId="2942F3B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00141"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CF49B"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0978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3ED2A7E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D4246"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43C24"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3FA36"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50F45C6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F60C5"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02CF9"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A2A45" w14:textId="77777777" w:rsidR="00C2503A" w:rsidRPr="00AB5FED" w:rsidRDefault="00C2503A" w:rsidP="00F84EFB">
            <w:pPr>
              <w:pStyle w:val="TAL"/>
            </w:pPr>
            <w:r w:rsidRPr="00427AD1">
              <w:t xml:space="preserve">Result of the </w:t>
            </w:r>
            <w:r>
              <w:t>group</w:t>
            </w:r>
            <w:r w:rsidRPr="00427AD1">
              <w:t xml:space="preserve"> </w:t>
            </w:r>
            <w:r>
              <w:rPr>
                <w:lang w:eastAsia="zh-CN"/>
              </w:rPr>
              <w:t>data communication</w:t>
            </w:r>
            <w:r w:rsidRPr="00427AD1">
              <w:t xml:space="preserve"> request </w:t>
            </w:r>
            <w:r>
              <w:t>(</w:t>
            </w:r>
            <w:r w:rsidRPr="00427AD1">
              <w:t>success or fail</w:t>
            </w:r>
            <w:r>
              <w:t>ure)</w:t>
            </w:r>
          </w:p>
        </w:tc>
      </w:tr>
    </w:tbl>
    <w:p w14:paraId="498AA6C0" w14:textId="77777777" w:rsidR="00C2503A" w:rsidRPr="00AB5FED" w:rsidRDefault="00C2503A" w:rsidP="00C2503A"/>
    <w:p w14:paraId="672BF5D4" w14:textId="77777777" w:rsidR="00C2503A" w:rsidRPr="00AB5FED" w:rsidRDefault="00C2503A" w:rsidP="00C2503A">
      <w:pPr>
        <w:pStyle w:val="Heading4"/>
      </w:pPr>
      <w:bookmarkStart w:id="877" w:name="_Toc122563389"/>
      <w:bookmarkStart w:id="878" w:name="_Toc170981058"/>
      <w:r>
        <w:t>7.17.2.6</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server</w:t>
      </w:r>
      <w:r w:rsidRPr="00AB5FED">
        <w:t xml:space="preserve"> – </w:t>
      </w:r>
      <w:r w:rsidRPr="00894C7F">
        <w:t>MCData server</w:t>
      </w:r>
      <w:r w:rsidRPr="00AB5FED">
        <w:t>)</w:t>
      </w:r>
      <w:bookmarkEnd w:id="877"/>
      <w:bookmarkEnd w:id="878"/>
    </w:p>
    <w:p w14:paraId="1C82BD4E" w14:textId="77777777" w:rsidR="00C2503A" w:rsidRPr="00AB5FED" w:rsidRDefault="00C2503A" w:rsidP="00C2503A">
      <w:r w:rsidRPr="00AB5FED">
        <w:t>Table </w:t>
      </w:r>
      <w:r>
        <w:t>7.17.2.6</w:t>
      </w:r>
      <w:r w:rsidRPr="00AB5FED">
        <w:t xml:space="preserve">-1 describes the information flow </w:t>
      </w:r>
      <w:r>
        <w:t xml:space="preserve">ad hoc </w:t>
      </w:r>
      <w:r w:rsidRPr="00AB5FED">
        <w:t xml:space="preserve">group </w:t>
      </w:r>
      <w:r>
        <w:t>data session</w:t>
      </w:r>
      <w:r w:rsidRPr="00AB5FED">
        <w:t xml:space="preserve"> response between the </w:t>
      </w:r>
      <w:r w:rsidRPr="00894C7F">
        <w:t>MCData server</w:t>
      </w:r>
      <w:r w:rsidRPr="00AB5FED">
        <w:t>s.</w:t>
      </w:r>
    </w:p>
    <w:p w14:paraId="5EA51367" w14:textId="44B9028C" w:rsidR="00C2503A" w:rsidRPr="00AB5FED" w:rsidRDefault="00C2503A" w:rsidP="00C2503A">
      <w:pPr>
        <w:pStyle w:val="TH"/>
      </w:pPr>
      <w:r w:rsidRPr="00AB5FED">
        <w:t>Table </w:t>
      </w:r>
      <w:r>
        <w:t>7.17.2.6</w:t>
      </w:r>
      <w:r w:rsidRPr="00AB5FED">
        <w:t>-1</w:t>
      </w:r>
      <w:r w:rsidR="00D25E69">
        <w:t>:</w:t>
      </w:r>
      <w:r w:rsidRPr="00AB5FED">
        <w:t xml:space="preserve">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16885CD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64DDA"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59292"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48D96" w14:textId="77777777" w:rsidR="00C2503A" w:rsidRPr="00AB5FED" w:rsidRDefault="00C2503A" w:rsidP="00F84EFB">
            <w:pPr>
              <w:pStyle w:val="TAH"/>
              <w:rPr>
                <w:lang w:eastAsia="ja-JP"/>
              </w:rPr>
            </w:pPr>
            <w:r w:rsidRPr="00AB5FED">
              <w:t>Description</w:t>
            </w:r>
          </w:p>
        </w:tc>
      </w:tr>
      <w:tr w:rsidR="00C2503A" w:rsidRPr="00AB5FED" w14:paraId="034C945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5EFB3A"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8A65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72B313" w14:textId="77777777" w:rsidR="00C2503A" w:rsidRPr="00AB5FED" w:rsidRDefault="00C2503A" w:rsidP="00F84EFB">
            <w:pPr>
              <w:pStyle w:val="TAL"/>
              <w:rPr>
                <w:lang w:eastAsia="ja-JP"/>
              </w:rPr>
            </w:pPr>
            <w:r w:rsidRPr="002C7CB4">
              <w:t>The identity of the MCData user receiving data</w:t>
            </w:r>
          </w:p>
        </w:tc>
      </w:tr>
      <w:tr w:rsidR="00C2503A" w:rsidRPr="00AB5FED" w14:paraId="2F620F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4203B"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5419D"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30E22"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28A03414"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C040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2CFA"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141A5"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F619E3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FAB4A4"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0B5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60386D"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04C3C14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F7E1E"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63272"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1A0878"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64D9B666" w14:textId="77777777" w:rsidR="00C2503A" w:rsidRPr="00AB5FED" w:rsidRDefault="00C2503A" w:rsidP="00C2503A"/>
    <w:p w14:paraId="55422D7D" w14:textId="428F3B13" w:rsidR="00D25E69" w:rsidRDefault="00D25E69" w:rsidP="00463A12">
      <w:pPr>
        <w:pStyle w:val="EditorsNote"/>
      </w:pPr>
      <w:bookmarkStart w:id="879" w:name="_Toc122563390"/>
      <w:r w:rsidRPr="00D25E69">
        <w:t>Editor's Note: It is FFS if the server to server message is needed in a call request or response message.</w:t>
      </w:r>
    </w:p>
    <w:p w14:paraId="0F375474" w14:textId="48F0B450" w:rsidR="00C2503A" w:rsidRPr="00AB5FED" w:rsidRDefault="00C2503A" w:rsidP="00C2503A">
      <w:pPr>
        <w:pStyle w:val="Heading4"/>
      </w:pPr>
      <w:bookmarkStart w:id="880" w:name="_Toc170981059"/>
      <w:r>
        <w:t>7.17.2.7</w:t>
      </w:r>
      <w:r w:rsidRPr="00AB5FED">
        <w:tab/>
      </w:r>
      <w:r>
        <w:t>Ad hoc g</w:t>
      </w:r>
      <w:r w:rsidRPr="00AB5FED">
        <w:t xml:space="preserve">roup </w:t>
      </w:r>
      <w:r>
        <w:t>data session</w:t>
      </w:r>
      <w:r w:rsidRPr="00AB5FED">
        <w:t xml:space="preser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79"/>
      <w:bookmarkEnd w:id="880"/>
    </w:p>
    <w:p w14:paraId="58AFA11C" w14:textId="77777777" w:rsidR="00C2503A" w:rsidRPr="00AB5FED" w:rsidRDefault="00C2503A" w:rsidP="00C2503A">
      <w:r w:rsidRPr="00AB5FED">
        <w:t>Table </w:t>
      </w:r>
      <w:r>
        <w:t>7.17.2.7</w:t>
      </w:r>
      <w:r w:rsidRPr="00AB5FED">
        <w:t xml:space="preserve">-1 describes the information flow </w:t>
      </w:r>
      <w:r>
        <w:t xml:space="preserve">ad hoc </w:t>
      </w:r>
      <w:r w:rsidRPr="00AB5FED">
        <w:t xml:space="preserve">group </w:t>
      </w:r>
      <w:r>
        <w:t>data session</w:t>
      </w:r>
      <w:r w:rsidRPr="00AB5FED">
        <w:t xml:space="preserve"> response from the </w:t>
      </w:r>
      <w:r w:rsidRPr="00894C7F">
        <w:t>MCData client</w:t>
      </w:r>
      <w:r w:rsidRPr="00AB5FED">
        <w:t xml:space="preserve"> to the </w:t>
      </w:r>
      <w:r w:rsidRPr="00894C7F">
        <w:t>MCData server</w:t>
      </w:r>
      <w:r w:rsidRPr="00AB5FED">
        <w:t>.</w:t>
      </w:r>
    </w:p>
    <w:p w14:paraId="64C48723" w14:textId="77777777" w:rsidR="00C2503A" w:rsidRPr="00AB5FED" w:rsidRDefault="00C2503A" w:rsidP="00C2503A">
      <w:pPr>
        <w:pStyle w:val="TH"/>
      </w:pPr>
      <w:r w:rsidRPr="00AB5FED">
        <w:t>Table </w:t>
      </w:r>
      <w:r>
        <w:t>7.17.2.7</w:t>
      </w:r>
      <w:r w:rsidRPr="00AB5FED">
        <w:t xml:space="preserve">-1 </w:t>
      </w:r>
      <w:r>
        <w:t>Ad hoc g</w:t>
      </w:r>
      <w:r w:rsidRPr="00AB5FED">
        <w:t xml:space="preserve">roup </w:t>
      </w:r>
      <w:r>
        <w:t>data session</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C1356E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2CFE"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7FFF7"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36B98" w14:textId="77777777" w:rsidR="00C2503A" w:rsidRPr="00AB5FED" w:rsidRDefault="00C2503A" w:rsidP="00F84EFB">
            <w:pPr>
              <w:pStyle w:val="TAH"/>
              <w:rPr>
                <w:lang w:eastAsia="ja-JP"/>
              </w:rPr>
            </w:pPr>
            <w:r w:rsidRPr="00AB5FED">
              <w:t>Description</w:t>
            </w:r>
          </w:p>
        </w:tc>
      </w:tr>
      <w:tr w:rsidR="00C2503A" w:rsidRPr="00AB5FED" w14:paraId="3F38065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FA781F"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DF15AD"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F7492" w14:textId="77777777" w:rsidR="00C2503A" w:rsidRPr="00AB5FED" w:rsidRDefault="00C2503A" w:rsidP="00F84EFB">
            <w:pPr>
              <w:pStyle w:val="TAL"/>
              <w:rPr>
                <w:lang w:eastAsia="ja-JP"/>
              </w:rPr>
            </w:pPr>
            <w:r w:rsidRPr="002C7CB4">
              <w:t>The identity of the MCData user receiving data</w:t>
            </w:r>
          </w:p>
        </w:tc>
      </w:tr>
      <w:tr w:rsidR="00C2503A" w:rsidRPr="00AB5FED" w14:paraId="47F1C74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590B6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764A7"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7D4CA3" w14:textId="77777777" w:rsidR="00C2503A" w:rsidRPr="00AB5FED" w:rsidRDefault="00C2503A" w:rsidP="00F84EFB">
            <w:pPr>
              <w:pStyle w:val="TAL"/>
            </w:pPr>
            <w:r>
              <w:t xml:space="preserve">The functional alias of the </w:t>
            </w:r>
            <w:r w:rsidRPr="002C7CB4">
              <w:t>MCData user receiving data</w:t>
            </w:r>
          </w:p>
        </w:tc>
      </w:tr>
      <w:tr w:rsidR="00C2503A" w:rsidRPr="00AB5FED" w14:paraId="4CD1313B"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5F1BD"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7B36E"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3B5FA6"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associated with the ad hoc group data communication</w:t>
            </w:r>
          </w:p>
        </w:tc>
      </w:tr>
      <w:tr w:rsidR="00C2503A" w:rsidRPr="00AB5FED" w14:paraId="17FB595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A7AAE" w14:textId="77777777" w:rsidR="00C2503A" w:rsidRPr="00AB5FED" w:rsidRDefault="00C2503A" w:rsidP="00F84EFB">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11B4E"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218515" w14:textId="77777777" w:rsidR="00C2503A" w:rsidRPr="00AB5FED" w:rsidRDefault="00C2503A" w:rsidP="00F84EFB">
            <w:pPr>
              <w:pStyle w:val="TAL"/>
            </w:pPr>
            <w:r w:rsidRPr="00AB5FED">
              <w:t>Media parameters selected</w:t>
            </w:r>
            <w:r>
              <w:t xml:space="preserve"> and present if the Result is success.</w:t>
            </w:r>
          </w:p>
        </w:tc>
      </w:tr>
      <w:tr w:rsidR="00C2503A" w:rsidRPr="00AB5FED" w14:paraId="6B048E35"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E0E02" w14:textId="77777777" w:rsidR="00C2503A" w:rsidRPr="00AB5FED" w:rsidRDefault="00C2503A" w:rsidP="00F84EFB">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2230" w14:textId="77777777" w:rsidR="00C2503A" w:rsidRPr="00AB5FED" w:rsidRDefault="00C2503A" w:rsidP="00F84EFB">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885DF" w14:textId="77777777" w:rsidR="00C2503A" w:rsidRPr="00AB5FED" w:rsidRDefault="00C2503A" w:rsidP="00F84EFB">
            <w:pPr>
              <w:pStyle w:val="TAL"/>
            </w:pPr>
            <w:r w:rsidRPr="00427AD1">
              <w:t xml:space="preserve">Result of the </w:t>
            </w:r>
            <w:r>
              <w:t>ad hoc group</w:t>
            </w:r>
            <w:r w:rsidRPr="00427AD1">
              <w:t xml:space="preserve"> </w:t>
            </w:r>
            <w:r>
              <w:rPr>
                <w:lang w:eastAsia="zh-CN"/>
              </w:rPr>
              <w:t>data communication</w:t>
            </w:r>
            <w:r w:rsidRPr="00427AD1">
              <w:t xml:space="preserve"> request </w:t>
            </w:r>
            <w:r>
              <w:t>(</w:t>
            </w:r>
            <w:r w:rsidRPr="00427AD1">
              <w:t>success or fail</w:t>
            </w:r>
            <w:r>
              <w:t>ure)</w:t>
            </w:r>
          </w:p>
        </w:tc>
      </w:tr>
    </w:tbl>
    <w:p w14:paraId="28D06B0F" w14:textId="77777777" w:rsidR="00C2503A" w:rsidRPr="00AB5FED" w:rsidRDefault="00C2503A" w:rsidP="00C2503A"/>
    <w:p w14:paraId="5EA7F630" w14:textId="77777777" w:rsidR="00C2503A" w:rsidRPr="00AB5FED" w:rsidRDefault="00C2503A" w:rsidP="00C2503A">
      <w:pPr>
        <w:pStyle w:val="Heading4"/>
      </w:pPr>
      <w:bookmarkStart w:id="881" w:name="_Toc122563391"/>
      <w:bookmarkStart w:id="882" w:name="_Toc170981060"/>
      <w:r>
        <w:t>7.17.2.8</w:t>
      </w:r>
      <w:r w:rsidRPr="007B7446">
        <w:tab/>
        <w:t xml:space="preserve">Ad hoc group </w:t>
      </w:r>
      <w:r>
        <w:t>data session</w:t>
      </w:r>
      <w:r w:rsidDel="009801D7">
        <w:t xml:space="preserve"> </w:t>
      </w:r>
      <w:r w:rsidRPr="007B7446">
        <w:t>release request</w:t>
      </w:r>
      <w:r w:rsidRPr="007B7446">
        <w:rPr>
          <w:rFonts w:hint="eastAsia"/>
          <w:lang w:eastAsia="zh-CN"/>
        </w:rPr>
        <w:t xml:space="preserve"> </w:t>
      </w:r>
      <w:r w:rsidRPr="007B7446">
        <w:t>(</w:t>
      </w:r>
      <w:r w:rsidRPr="00894C7F">
        <w:t>MCData server</w:t>
      </w:r>
      <w:r w:rsidRPr="007B7446">
        <w:t xml:space="preserve"> – </w:t>
      </w:r>
      <w:r w:rsidRPr="00894C7F">
        <w:t>MCData client</w:t>
      </w:r>
      <w:r w:rsidRPr="007B7446">
        <w:t>)</w:t>
      </w:r>
      <w:bookmarkEnd w:id="881"/>
      <w:bookmarkEnd w:id="882"/>
    </w:p>
    <w:p w14:paraId="6C9C842C" w14:textId="77777777" w:rsidR="00C2503A" w:rsidRPr="00AB5FED" w:rsidRDefault="00C2503A" w:rsidP="00C2503A">
      <w:r w:rsidRPr="00AB5FED">
        <w:t>Table </w:t>
      </w:r>
      <w:r>
        <w:t>7.17.2.8</w:t>
      </w:r>
      <w:r w:rsidRPr="00AB5FED">
        <w:t xml:space="preserve">-1 describes the information flow </w:t>
      </w:r>
      <w:r>
        <w:t xml:space="preserve">ad hoc </w:t>
      </w:r>
      <w:r w:rsidRPr="00AB5FED">
        <w:t xml:space="preserve">group </w:t>
      </w:r>
      <w:r>
        <w:t>data session</w:t>
      </w:r>
      <w:r w:rsidDel="009801D7">
        <w:t xml:space="preserve"> </w:t>
      </w:r>
      <w:r>
        <w:t>release request</w:t>
      </w:r>
      <w:r w:rsidRPr="00AB5FED">
        <w:t xml:space="preserve"> from the </w:t>
      </w:r>
      <w:r w:rsidRPr="00894C7F">
        <w:t>MCData server</w:t>
      </w:r>
      <w:r w:rsidRPr="00AB5FED">
        <w:t xml:space="preserve"> to the </w:t>
      </w:r>
      <w:r w:rsidRPr="00894C7F">
        <w:t>MCData client</w:t>
      </w:r>
      <w:r w:rsidRPr="00AB5FED">
        <w:t>.</w:t>
      </w:r>
    </w:p>
    <w:p w14:paraId="4B878C09" w14:textId="77777777" w:rsidR="00C2503A" w:rsidRPr="00AB5FED" w:rsidRDefault="00C2503A" w:rsidP="00C2503A">
      <w:pPr>
        <w:pStyle w:val="TH"/>
      </w:pPr>
      <w:r w:rsidRPr="00AB5FED">
        <w:t>Table </w:t>
      </w:r>
      <w:r>
        <w:t>7.17.2.8</w:t>
      </w:r>
      <w:r w:rsidRPr="00AB5FED">
        <w:t xml:space="preserve">-1 </w:t>
      </w:r>
      <w:r>
        <w:t>Ad hoc g</w:t>
      </w:r>
      <w:r w:rsidRPr="00AB5FED">
        <w:t xml:space="preserve">roup </w:t>
      </w:r>
      <w:r>
        <w:t>data session</w:t>
      </w:r>
      <w:r w:rsidDel="00060AC0">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676FB35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41F72"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071AA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64205" w14:textId="77777777" w:rsidR="00C2503A" w:rsidRPr="00AB5FED" w:rsidRDefault="00C2503A" w:rsidP="00F84EFB">
            <w:pPr>
              <w:pStyle w:val="TAH"/>
              <w:rPr>
                <w:lang w:eastAsia="ja-JP"/>
              </w:rPr>
            </w:pPr>
            <w:r w:rsidRPr="00AB5FED">
              <w:t>Description</w:t>
            </w:r>
          </w:p>
        </w:tc>
      </w:tr>
      <w:tr w:rsidR="00C2503A" w:rsidRPr="00AB5FED" w14:paraId="73984FF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04F00"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37B89"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6E3A8"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7CFA7F7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3F94F6"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2750F"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1BC89"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0FDC678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85B02"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83BD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D427D"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157CE078" w14:textId="77777777" w:rsidR="00C2503A" w:rsidRPr="00AB5FED" w:rsidRDefault="00C2503A" w:rsidP="00C2503A"/>
    <w:p w14:paraId="58236BAC" w14:textId="77777777" w:rsidR="002B38CF" w:rsidRPr="00A1754A" w:rsidRDefault="002B38CF" w:rsidP="002B38CF">
      <w:pPr>
        <w:keepNext/>
        <w:keepLines/>
        <w:spacing w:before="120"/>
        <w:ind w:left="1418" w:hanging="1418"/>
        <w:outlineLvl w:val="3"/>
        <w:rPr>
          <w:rFonts w:ascii="Arial" w:hAnsi="Arial"/>
          <w:sz w:val="24"/>
        </w:rPr>
      </w:pPr>
      <w:bookmarkStart w:id="883" w:name="_Toc122563392"/>
      <w:r w:rsidRPr="00A1754A">
        <w:rPr>
          <w:rFonts w:ascii="Arial" w:hAnsi="Arial"/>
          <w:sz w:val="24"/>
        </w:rPr>
        <w:t>7.17.2.8</w:t>
      </w:r>
      <w:r>
        <w:rPr>
          <w:rFonts w:ascii="Arial" w:hAnsi="Arial"/>
          <w:sz w:val="24"/>
        </w:rPr>
        <w:t>a</w:t>
      </w:r>
      <w:r w:rsidRPr="00A1754A">
        <w:rPr>
          <w:rFonts w:ascii="Arial" w:hAnsi="Arial"/>
          <w:sz w:val="24"/>
        </w:rPr>
        <w:tab/>
        <w:t>Ad hoc group data session</w:t>
      </w:r>
      <w:r w:rsidRPr="00A1754A" w:rsidDel="009801D7">
        <w:rPr>
          <w:rFonts w:ascii="Arial" w:hAnsi="Arial"/>
          <w:sz w:val="24"/>
        </w:rPr>
        <w:t xml:space="preserve"> </w:t>
      </w:r>
      <w:r w:rsidRPr="00A1754A">
        <w:rPr>
          <w:rFonts w:ascii="Arial" w:hAnsi="Arial"/>
          <w:sz w:val="24"/>
        </w:rPr>
        <w:t>release request</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client</w:t>
      </w:r>
      <w:r w:rsidRPr="00A1754A">
        <w:rPr>
          <w:rFonts w:ascii="Arial" w:hAnsi="Arial"/>
          <w:sz w:val="24"/>
        </w:rPr>
        <w:t xml:space="preserve"> – MCData </w:t>
      </w:r>
      <w:r>
        <w:rPr>
          <w:rFonts w:ascii="Arial" w:hAnsi="Arial"/>
          <w:sz w:val="24"/>
        </w:rPr>
        <w:t>server</w:t>
      </w:r>
      <w:r w:rsidRPr="00A1754A">
        <w:rPr>
          <w:rFonts w:ascii="Arial" w:hAnsi="Arial"/>
          <w:sz w:val="24"/>
        </w:rPr>
        <w:t>)</w:t>
      </w:r>
    </w:p>
    <w:p w14:paraId="61E680D2" w14:textId="77777777" w:rsidR="002B38CF" w:rsidRPr="00A1754A" w:rsidRDefault="002B38CF" w:rsidP="002B38CF">
      <w:r w:rsidRPr="00A1754A">
        <w:t>Table 7.17.2.8</w:t>
      </w:r>
      <w:r>
        <w:t>a</w:t>
      </w:r>
      <w:r w:rsidRPr="00A1754A">
        <w:t>-1 describes the information flow ad hoc group data session</w:t>
      </w:r>
      <w:r w:rsidRPr="00A1754A" w:rsidDel="009801D7">
        <w:t xml:space="preserve"> </w:t>
      </w:r>
      <w:r w:rsidRPr="00A1754A">
        <w:t xml:space="preserve">release request from the MCData </w:t>
      </w:r>
      <w:r>
        <w:t>client</w:t>
      </w:r>
      <w:r w:rsidRPr="00A1754A">
        <w:t xml:space="preserve"> to the MCData </w:t>
      </w:r>
      <w:r>
        <w:t>server</w:t>
      </w:r>
      <w:r w:rsidRPr="00A1754A">
        <w:t>.</w:t>
      </w:r>
    </w:p>
    <w:p w14:paraId="62E8E23C" w14:textId="77777777" w:rsidR="002B38CF" w:rsidRPr="00A1754A" w:rsidRDefault="002B38CF" w:rsidP="005304D8">
      <w:pPr>
        <w:pStyle w:val="TH"/>
      </w:pPr>
      <w:r w:rsidRPr="00A1754A">
        <w:t>Table 7.17.2.8</w:t>
      </w:r>
      <w:r>
        <w:t>a</w:t>
      </w:r>
      <w:r w:rsidRPr="00A1754A">
        <w:t>-1 Ad hoc group data session</w:t>
      </w:r>
      <w:r w:rsidRPr="00A1754A" w:rsidDel="00060AC0">
        <w:t xml:space="preserve"> </w:t>
      </w:r>
      <w:r w:rsidRPr="00A1754A">
        <w:t>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0AA802F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3C11DC"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5D446"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D79D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1640C1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6EA70"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CBEA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D3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1479BF5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44100"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E8DB1"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EA055"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Pr>
                <w:rFonts w:ascii="Arial" w:hAnsi="Arial"/>
                <w:sz w:val="18"/>
              </w:rPr>
              <w:t>a</w:t>
            </w:r>
            <w:r w:rsidRPr="0092020A">
              <w:rPr>
                <w:rFonts w:ascii="Arial" w:hAnsi="Arial"/>
                <w:sz w:val="18"/>
                <w:lang w:eastAsia="zh-CN"/>
              </w:rPr>
              <w:t>uthorized user requesting t</w:t>
            </w:r>
            <w:r>
              <w:rPr>
                <w:rFonts w:ascii="Arial" w:hAnsi="Arial"/>
                <w:sz w:val="18"/>
                <w:lang w:eastAsia="zh-CN"/>
              </w:rPr>
              <w:t>o release the ad hoc group call</w:t>
            </w:r>
          </w:p>
        </w:tc>
      </w:tr>
      <w:tr w:rsidR="002B38CF" w:rsidRPr="00A1754A" w14:paraId="3D77425A"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E13A5"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 ad</w:t>
            </w:r>
            <w:r w:rsidRPr="00A1754A">
              <w:rPr>
                <w:rFonts w:ascii="Arial" w:hAnsi="Arial"/>
                <w:sz w:val="18"/>
                <w:lang w:eastAsia="zh-CN"/>
              </w:rPr>
              <w:t xml:space="preserve"> hoc </w:t>
            </w:r>
            <w:r w:rsidRPr="00A1754A">
              <w:rPr>
                <w:rFonts w:ascii="Arial" w:hAnsi="Arial" w:hint="eastAsia"/>
                <w:sz w:val="18"/>
                <w:lang w:eastAsia="zh-CN"/>
              </w:rPr>
              <w:t>g</w:t>
            </w:r>
            <w:r w:rsidRPr="00A1754A">
              <w:rPr>
                <w:rFonts w:ascii="Arial" w:hAnsi="Arial"/>
                <w:sz w:val="18"/>
              </w:rP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46CC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D9484"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23394B97" w14:textId="77777777" w:rsidR="002B38CF" w:rsidRPr="00A1754A" w:rsidRDefault="002B38CF" w:rsidP="002B38CF"/>
    <w:p w14:paraId="72BC0C12" w14:textId="77777777" w:rsidR="00C2503A" w:rsidRPr="00AB5FED" w:rsidRDefault="00C2503A" w:rsidP="00C2503A">
      <w:pPr>
        <w:pStyle w:val="Heading4"/>
      </w:pPr>
      <w:bookmarkStart w:id="884" w:name="_Toc170981061"/>
      <w:r>
        <w:t>7.17.2.9</w:t>
      </w:r>
      <w:r w:rsidRPr="00874DF3">
        <w:tab/>
        <w:t xml:space="preserve">Ad hoc group </w:t>
      </w:r>
      <w:r>
        <w:t>data session</w:t>
      </w:r>
      <w:r w:rsidDel="005C50A8">
        <w:t xml:space="preserve"> </w:t>
      </w:r>
      <w:r w:rsidRPr="00874DF3">
        <w:t>release response</w:t>
      </w:r>
      <w:r w:rsidRPr="00874DF3">
        <w:rPr>
          <w:rFonts w:hint="eastAsia"/>
          <w:lang w:eastAsia="zh-CN"/>
        </w:rPr>
        <w:t xml:space="preserve"> </w:t>
      </w:r>
      <w:r w:rsidRPr="00874DF3">
        <w:t>(</w:t>
      </w:r>
      <w:r w:rsidRPr="00894C7F">
        <w:t>MCData client</w:t>
      </w:r>
      <w:r w:rsidRPr="00E153AF">
        <w:t xml:space="preserve"> – </w:t>
      </w:r>
      <w:r w:rsidRPr="00894C7F">
        <w:t>MCData server</w:t>
      </w:r>
      <w:r w:rsidRPr="00CD5705">
        <w:t>)</w:t>
      </w:r>
      <w:bookmarkEnd w:id="883"/>
      <w:bookmarkEnd w:id="884"/>
    </w:p>
    <w:p w14:paraId="3327FC63" w14:textId="1D59665C" w:rsidR="00C2503A" w:rsidRPr="00AB5FED" w:rsidRDefault="00C2503A" w:rsidP="00C2503A">
      <w:r w:rsidRPr="00AB5FED">
        <w:t>Table </w:t>
      </w:r>
      <w:r>
        <w:t>7.17.2.9</w:t>
      </w:r>
      <w:r w:rsidRPr="00AB5FED">
        <w:t xml:space="preserve">-1 describes the information flow </w:t>
      </w:r>
      <w:r>
        <w:t xml:space="preserve">ad hoc </w:t>
      </w:r>
      <w:r w:rsidRPr="00AB5FED">
        <w:t xml:space="preserve">group </w:t>
      </w:r>
      <w:r>
        <w:t>data session</w:t>
      </w:r>
      <w:r w:rsidDel="005C50A8">
        <w:t xml:space="preserve"> </w:t>
      </w:r>
      <w:r>
        <w:t>release response</w:t>
      </w:r>
      <w:r w:rsidRPr="00AB5FED">
        <w:t xml:space="preserve"> from the </w:t>
      </w:r>
      <w:r w:rsidRPr="00894C7F">
        <w:t xml:space="preserve">MCData </w:t>
      </w:r>
      <w:r w:rsidR="002B38CF" w:rsidRPr="002B38CF">
        <w:t>client</w:t>
      </w:r>
      <w:r w:rsidR="002B38CF">
        <w:t xml:space="preserve"> </w:t>
      </w:r>
      <w:r w:rsidRPr="00AB5FED">
        <w:t xml:space="preserve">to the </w:t>
      </w:r>
      <w:r w:rsidRPr="00894C7F">
        <w:t xml:space="preserve">MCData </w:t>
      </w:r>
      <w:r w:rsidR="002B38CF" w:rsidRPr="002B38CF">
        <w:t>server</w:t>
      </w:r>
      <w:r w:rsidRPr="00AB5FED">
        <w:t>.</w:t>
      </w:r>
    </w:p>
    <w:p w14:paraId="200A2088" w14:textId="77777777" w:rsidR="00C2503A" w:rsidRPr="00AB5FED" w:rsidRDefault="00C2503A" w:rsidP="00C2503A">
      <w:pPr>
        <w:pStyle w:val="TH"/>
      </w:pPr>
      <w:r w:rsidRPr="00AB5FED">
        <w:t>Table </w:t>
      </w:r>
      <w:r>
        <w:t>7.17.2.9</w:t>
      </w:r>
      <w:r w:rsidRPr="00AB5FED">
        <w:t xml:space="preserve">-1 </w:t>
      </w:r>
      <w:r>
        <w:t>Ad hoc g</w:t>
      </w:r>
      <w:r w:rsidRPr="00AB5FED">
        <w:t xml:space="preserve">roup </w:t>
      </w:r>
      <w:r>
        <w:t>data session</w:t>
      </w:r>
      <w:r w:rsidDel="005C50A8">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2ACCC991"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8ECE95"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8076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14CD1" w14:textId="77777777" w:rsidR="00C2503A" w:rsidRPr="00AB5FED" w:rsidRDefault="00C2503A" w:rsidP="00F84EFB">
            <w:pPr>
              <w:pStyle w:val="TAH"/>
              <w:rPr>
                <w:lang w:eastAsia="ja-JP"/>
              </w:rPr>
            </w:pPr>
            <w:r w:rsidRPr="00AB5FED">
              <w:t>Description</w:t>
            </w:r>
          </w:p>
        </w:tc>
      </w:tr>
      <w:tr w:rsidR="00C2503A" w:rsidRPr="00AB5FED" w14:paraId="4F77729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D78C6" w14:textId="77777777" w:rsidR="00C2503A" w:rsidRPr="00AB5FED" w:rsidRDefault="00C2503A" w:rsidP="00F84EFB">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F072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1C74B"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ad hoc group data communication</w:t>
            </w:r>
            <w:r w:rsidDel="005C50A8">
              <w:rPr>
                <w:lang w:eastAsia="zh-CN"/>
              </w:rPr>
              <w:t xml:space="preserve"> </w:t>
            </w:r>
            <w:r>
              <w:rPr>
                <w:lang w:eastAsia="zh-CN"/>
              </w:rPr>
              <w:t>participant</w:t>
            </w:r>
          </w:p>
        </w:tc>
      </w:tr>
      <w:tr w:rsidR="00C2503A" w:rsidRPr="00AB5FED" w14:paraId="193B51D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31B3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CE18"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A42A3" w14:textId="77777777" w:rsidR="00C2503A" w:rsidRPr="00AB5FED" w:rsidRDefault="00C2503A" w:rsidP="00F84EFB">
            <w:pPr>
              <w:pStyle w:val="TAL"/>
            </w:pPr>
            <w:r>
              <w:t xml:space="preserve">The functional alias of the </w:t>
            </w:r>
            <w:r>
              <w:rPr>
                <w:lang w:eastAsia="zh-CN"/>
              </w:rPr>
              <w:t>ad hoc group data communication</w:t>
            </w:r>
            <w:r w:rsidDel="005C50A8">
              <w:rPr>
                <w:lang w:eastAsia="zh-CN"/>
              </w:rPr>
              <w:t xml:space="preserve"> </w:t>
            </w:r>
            <w:r>
              <w:rPr>
                <w:lang w:eastAsia="zh-CN"/>
              </w:rPr>
              <w:t>participant</w:t>
            </w:r>
          </w:p>
        </w:tc>
      </w:tr>
      <w:tr w:rsidR="00C2503A" w:rsidRPr="00AB5FED" w14:paraId="565D7FC8"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6ACB" w14:textId="77777777" w:rsidR="00C2503A" w:rsidRPr="00AB5FED" w:rsidRDefault="00C2503A" w:rsidP="00F84EFB">
            <w:pPr>
              <w:pStyle w:val="TAL"/>
              <w:rPr>
                <w:lang w:eastAsia="ja-JP"/>
              </w:rPr>
            </w:pPr>
            <w:r>
              <w:rPr>
                <w:rFonts w:hint="eastAsia"/>
                <w:lang w:eastAsia="zh-CN"/>
              </w:rPr>
              <w:t xml:space="preserve">MCData </w:t>
            </w:r>
            <w:r>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09E60"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89E4B" w14:textId="77777777" w:rsidR="00C2503A" w:rsidRPr="00AB5FED" w:rsidRDefault="00C2503A" w:rsidP="00F84EFB">
            <w:pPr>
              <w:pStyle w:val="TAL"/>
              <w:rPr>
                <w:lang w:eastAsia="ja-JP"/>
              </w:rPr>
            </w:pPr>
            <w:r w:rsidRPr="00AB5FED">
              <w:t xml:space="preserve">The </w:t>
            </w:r>
            <w:r>
              <w:rPr>
                <w:rFonts w:hint="eastAsia"/>
                <w:lang w:eastAsia="zh-CN"/>
              </w:rPr>
              <w:t>MCData group ID</w:t>
            </w:r>
            <w:r w:rsidRPr="00AB5FED">
              <w:rPr>
                <w:rFonts w:hint="eastAsia"/>
                <w:lang w:eastAsia="zh-CN"/>
              </w:rPr>
              <w:t xml:space="preserve"> </w:t>
            </w:r>
            <w:r>
              <w:rPr>
                <w:lang w:eastAsia="zh-CN"/>
              </w:rPr>
              <w:t>of the ad hoc group data communication</w:t>
            </w:r>
            <w:r w:rsidDel="005C50A8">
              <w:rPr>
                <w:lang w:eastAsia="zh-CN"/>
              </w:rPr>
              <w:t xml:space="preserve"> </w:t>
            </w:r>
            <w:r>
              <w:rPr>
                <w:lang w:eastAsia="zh-CN"/>
              </w:rPr>
              <w:t>on which data communication</w:t>
            </w:r>
            <w:r w:rsidDel="005C50A8">
              <w:rPr>
                <w:lang w:eastAsia="zh-CN"/>
              </w:rPr>
              <w:t xml:space="preserve"> </w:t>
            </w:r>
            <w:r>
              <w:rPr>
                <w:lang w:eastAsia="zh-CN"/>
              </w:rPr>
              <w:t>is released</w:t>
            </w:r>
          </w:p>
        </w:tc>
      </w:tr>
    </w:tbl>
    <w:p w14:paraId="5BFC0202" w14:textId="77777777" w:rsidR="00C2503A" w:rsidRPr="00AB5FED" w:rsidRDefault="00C2503A" w:rsidP="00C2503A"/>
    <w:p w14:paraId="4ABA80C3" w14:textId="77777777" w:rsidR="002B38CF" w:rsidRPr="00A1754A" w:rsidRDefault="002B38CF" w:rsidP="002B38CF">
      <w:pPr>
        <w:keepNext/>
        <w:keepLines/>
        <w:spacing w:before="120"/>
        <w:ind w:left="1418" w:hanging="1418"/>
        <w:outlineLvl w:val="3"/>
        <w:rPr>
          <w:rFonts w:ascii="Arial" w:hAnsi="Arial"/>
          <w:sz w:val="24"/>
        </w:rPr>
      </w:pPr>
      <w:bookmarkStart w:id="885" w:name="_Toc122563393"/>
      <w:r w:rsidRPr="00A1754A">
        <w:rPr>
          <w:rFonts w:ascii="Arial" w:hAnsi="Arial"/>
          <w:sz w:val="24"/>
        </w:rPr>
        <w:t>7.17.2.9</w:t>
      </w:r>
      <w:r>
        <w:rPr>
          <w:rFonts w:ascii="Arial" w:hAnsi="Arial"/>
          <w:sz w:val="24"/>
        </w:rPr>
        <w:t>a</w:t>
      </w:r>
      <w:r w:rsidRPr="00A1754A">
        <w:rPr>
          <w:rFonts w:ascii="Arial" w:hAnsi="Arial"/>
          <w:sz w:val="24"/>
        </w:rPr>
        <w:tab/>
        <w:t>Ad hoc group data session</w:t>
      </w:r>
      <w:r w:rsidRPr="00A1754A" w:rsidDel="005C50A8">
        <w:rPr>
          <w:rFonts w:ascii="Arial" w:hAnsi="Arial"/>
          <w:sz w:val="24"/>
        </w:rPr>
        <w:t xml:space="preserve"> </w:t>
      </w:r>
      <w:r w:rsidRPr="00A1754A">
        <w:rPr>
          <w:rFonts w:ascii="Arial" w:hAnsi="Arial"/>
          <w:sz w:val="24"/>
        </w:rPr>
        <w:t>release response</w:t>
      </w:r>
      <w:r w:rsidRPr="00A1754A">
        <w:rPr>
          <w:rFonts w:ascii="Arial" w:hAnsi="Arial" w:hint="eastAsia"/>
          <w:sz w:val="24"/>
          <w:lang w:eastAsia="zh-CN"/>
        </w:rPr>
        <w:t xml:space="preserve"> </w:t>
      </w:r>
      <w:r w:rsidRPr="00A1754A">
        <w:rPr>
          <w:rFonts w:ascii="Arial" w:hAnsi="Arial"/>
          <w:sz w:val="24"/>
        </w:rPr>
        <w:t xml:space="preserve">(MCData </w:t>
      </w:r>
      <w:r>
        <w:rPr>
          <w:rFonts w:ascii="Arial" w:hAnsi="Arial"/>
          <w:sz w:val="24"/>
        </w:rPr>
        <w:t>server</w:t>
      </w:r>
      <w:r w:rsidRPr="00A1754A">
        <w:rPr>
          <w:rFonts w:ascii="Arial" w:hAnsi="Arial"/>
          <w:sz w:val="24"/>
        </w:rPr>
        <w:t xml:space="preserve"> – MCData </w:t>
      </w:r>
      <w:r>
        <w:rPr>
          <w:rFonts w:ascii="Arial" w:hAnsi="Arial"/>
          <w:sz w:val="24"/>
        </w:rPr>
        <w:t>client</w:t>
      </w:r>
      <w:r w:rsidRPr="00A1754A">
        <w:rPr>
          <w:rFonts w:ascii="Arial" w:hAnsi="Arial"/>
          <w:sz w:val="24"/>
        </w:rPr>
        <w:t>)</w:t>
      </w:r>
    </w:p>
    <w:p w14:paraId="6FEA8A49" w14:textId="77777777" w:rsidR="002B38CF" w:rsidRPr="00A1754A" w:rsidRDefault="002B38CF" w:rsidP="002B38CF">
      <w:r w:rsidRPr="00A1754A">
        <w:t>Table 7.17.2.9</w:t>
      </w:r>
      <w:r>
        <w:t>a</w:t>
      </w:r>
      <w:r w:rsidRPr="00A1754A">
        <w:t>-1 describes the information flow ad hoc group data session</w:t>
      </w:r>
      <w:r w:rsidRPr="00A1754A" w:rsidDel="005C50A8">
        <w:t xml:space="preserve"> </w:t>
      </w:r>
      <w:r w:rsidRPr="00A1754A">
        <w:t>release response from the MCData server to the MCData client.</w:t>
      </w:r>
    </w:p>
    <w:p w14:paraId="13C7FD5F" w14:textId="77777777" w:rsidR="002B38CF" w:rsidRPr="00A1754A" w:rsidRDefault="002B38CF" w:rsidP="005304D8">
      <w:pPr>
        <w:pStyle w:val="TH"/>
      </w:pPr>
      <w:r w:rsidRPr="00A1754A">
        <w:t>Table 7.17.2.9</w:t>
      </w:r>
      <w:r>
        <w:t>a</w:t>
      </w:r>
      <w:r w:rsidRPr="00A1754A">
        <w:t>-1 Ad hoc group data session</w:t>
      </w:r>
      <w:r w:rsidRPr="00A1754A" w:rsidDel="005C50A8">
        <w:t xml:space="preserve"> </w:t>
      </w:r>
      <w:r w:rsidRPr="00A1754A">
        <w:t>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B38CF" w:rsidRPr="00A1754A" w14:paraId="7762A2B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4FD9E2"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B207"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8AB5B" w14:textId="77777777" w:rsidR="002B38CF" w:rsidRPr="00A1754A" w:rsidRDefault="002B38CF" w:rsidP="00A960BD">
            <w:pPr>
              <w:keepNext/>
              <w:keepLines/>
              <w:spacing w:after="0"/>
              <w:jc w:val="center"/>
              <w:rPr>
                <w:rFonts w:ascii="Arial" w:hAnsi="Arial"/>
                <w:b/>
                <w:sz w:val="18"/>
                <w:lang w:eastAsia="ja-JP"/>
              </w:rPr>
            </w:pPr>
            <w:r w:rsidRPr="00A1754A">
              <w:rPr>
                <w:rFonts w:ascii="Arial" w:hAnsi="Arial"/>
                <w:b/>
                <w:sz w:val="18"/>
              </w:rPr>
              <w:t>Description</w:t>
            </w:r>
          </w:p>
        </w:tc>
      </w:tr>
      <w:tr w:rsidR="002B38CF" w:rsidRPr="00A1754A" w14:paraId="0DC217F2"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092C76"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MCData</w:t>
            </w:r>
            <w:r w:rsidRPr="00A1754A">
              <w:rPr>
                <w:rFonts w:ascii="Arial" w:hAnsi="Arial"/>
                <w:sz w:val="18"/>
              </w:rP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B6695"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B596B"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MCData ID of</w:t>
            </w:r>
            <w:r w:rsidRPr="00A1754A">
              <w:rPr>
                <w:rFonts w:ascii="Arial" w:hAnsi="Arial"/>
                <w:sz w:val="18"/>
              </w:rPr>
              <w:t xml:space="preserve"> the </w:t>
            </w:r>
            <w:r>
              <w:rPr>
                <w:rFonts w:ascii="Arial" w:hAnsi="Arial"/>
                <w:sz w:val="18"/>
              </w:rPr>
              <w:t xml:space="preserve">user authorized to release the </w:t>
            </w:r>
            <w:r w:rsidRPr="009847FA">
              <w:rPr>
                <w:rFonts w:ascii="Arial" w:hAnsi="Arial"/>
                <w:sz w:val="18"/>
                <w:lang w:eastAsia="zh-CN"/>
              </w:rPr>
              <w:t xml:space="preserve">ad hoc group </w:t>
            </w:r>
            <w:r>
              <w:rPr>
                <w:rFonts w:ascii="Arial" w:hAnsi="Arial"/>
                <w:sz w:val="18"/>
                <w:lang w:eastAsia="zh-CN"/>
              </w:rPr>
              <w:t>data communication</w:t>
            </w:r>
          </w:p>
        </w:tc>
      </w:tr>
      <w:tr w:rsidR="002B38CF" w:rsidRPr="00A1754A" w14:paraId="67A94FD4"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1D499F" w14:textId="77777777" w:rsidR="002B38CF" w:rsidRPr="00A1754A" w:rsidRDefault="002B38CF" w:rsidP="00A960BD">
            <w:pPr>
              <w:keepNext/>
              <w:keepLines/>
              <w:spacing w:after="0"/>
              <w:rPr>
                <w:rFonts w:ascii="Arial" w:hAnsi="Arial"/>
                <w:sz w:val="18"/>
              </w:rPr>
            </w:pPr>
            <w:r w:rsidRPr="00A1754A">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E4723" w14:textId="77777777" w:rsidR="002B38CF" w:rsidRPr="00A1754A" w:rsidRDefault="002B38CF" w:rsidP="00A960BD">
            <w:pPr>
              <w:keepNext/>
              <w:keepLines/>
              <w:spacing w:after="0"/>
              <w:rPr>
                <w:rFonts w:ascii="Arial" w:hAnsi="Arial"/>
                <w:sz w:val="18"/>
              </w:rPr>
            </w:pPr>
            <w:r w:rsidRPr="00A1754A">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BAC2E" w14:textId="77777777" w:rsidR="002B38CF" w:rsidRPr="00A1754A" w:rsidRDefault="002B38CF" w:rsidP="00A960BD">
            <w:pPr>
              <w:keepNext/>
              <w:keepLines/>
              <w:spacing w:after="0"/>
              <w:rPr>
                <w:rFonts w:ascii="Arial" w:hAnsi="Arial"/>
                <w:sz w:val="18"/>
              </w:rPr>
            </w:pPr>
            <w:r w:rsidRPr="00A1754A">
              <w:rPr>
                <w:rFonts w:ascii="Arial" w:hAnsi="Arial"/>
                <w:sz w:val="18"/>
              </w:rPr>
              <w:t xml:space="preserve">The functional alias of the </w:t>
            </w:r>
            <w:r w:rsidRPr="0092020A">
              <w:rPr>
                <w:rFonts w:ascii="Arial" w:hAnsi="Arial"/>
                <w:sz w:val="18"/>
                <w:lang w:eastAsia="zh-CN"/>
              </w:rPr>
              <w:t>authorized user requesting t</w:t>
            </w:r>
            <w:r>
              <w:rPr>
                <w:rFonts w:ascii="Arial" w:hAnsi="Arial"/>
                <w:sz w:val="18"/>
                <w:lang w:eastAsia="zh-CN"/>
              </w:rPr>
              <w:t>o release the ad hoc group data communication</w:t>
            </w:r>
          </w:p>
        </w:tc>
      </w:tr>
      <w:tr w:rsidR="002B38CF" w:rsidRPr="00A1754A" w14:paraId="7B36B2B3"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86BA1" w14:textId="77777777" w:rsidR="002B38CF" w:rsidRPr="00A1754A" w:rsidRDefault="002B38CF" w:rsidP="00A960BD">
            <w:pPr>
              <w:keepNext/>
              <w:keepLines/>
              <w:spacing w:after="0"/>
              <w:rPr>
                <w:rFonts w:ascii="Arial" w:hAnsi="Arial"/>
                <w:sz w:val="18"/>
                <w:lang w:eastAsia="ja-JP"/>
              </w:rPr>
            </w:pPr>
            <w:r w:rsidRPr="00A1754A">
              <w:rPr>
                <w:rFonts w:ascii="Arial" w:hAnsi="Arial" w:hint="eastAsia"/>
                <w:sz w:val="18"/>
                <w:lang w:eastAsia="zh-CN"/>
              </w:rPr>
              <w:t xml:space="preserve">MCData </w:t>
            </w:r>
            <w:r w:rsidRPr="00A1754A">
              <w:rPr>
                <w:rFonts w:ascii="Arial" w:hAnsi="Arial"/>
                <w:sz w:val="18"/>
                <w:lang w:eastAsia="zh-CN"/>
              </w:rPr>
              <w:t xml:space="preserve">ad hoc </w:t>
            </w:r>
            <w:r w:rsidRPr="00A1754A">
              <w:rPr>
                <w:rFonts w:ascii="Arial" w:hAnsi="Arial" w:hint="eastAsia"/>
                <w:sz w:val="18"/>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5E3BD"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ECB37" w14:textId="77777777" w:rsidR="002B38CF" w:rsidRPr="00A1754A" w:rsidRDefault="002B38CF" w:rsidP="00A960BD">
            <w:pPr>
              <w:keepNext/>
              <w:keepLines/>
              <w:spacing w:after="0"/>
              <w:rPr>
                <w:rFonts w:ascii="Arial" w:hAnsi="Arial"/>
                <w:sz w:val="18"/>
                <w:lang w:eastAsia="ja-JP"/>
              </w:rPr>
            </w:pPr>
            <w:r w:rsidRPr="00A1754A">
              <w:rPr>
                <w:rFonts w:ascii="Arial" w:hAnsi="Arial"/>
                <w:sz w:val="18"/>
              </w:rPr>
              <w:t xml:space="preserve">The </w:t>
            </w:r>
            <w:r w:rsidRPr="00A1754A">
              <w:rPr>
                <w:rFonts w:ascii="Arial" w:hAnsi="Arial" w:hint="eastAsia"/>
                <w:sz w:val="18"/>
                <w:lang w:eastAsia="zh-CN"/>
              </w:rPr>
              <w:t xml:space="preserve">MCData group ID </w:t>
            </w:r>
            <w:r w:rsidRPr="00A1754A">
              <w:rPr>
                <w:rFonts w:ascii="Arial" w:hAnsi="Arial"/>
                <w:sz w:val="18"/>
                <w:lang w:eastAsia="zh-CN"/>
              </w:rPr>
              <w:t>of the ad hoc group data communication</w:t>
            </w:r>
            <w:r w:rsidRPr="00A1754A" w:rsidDel="005C50A8">
              <w:rPr>
                <w:rFonts w:ascii="Arial" w:hAnsi="Arial"/>
                <w:sz w:val="18"/>
                <w:lang w:eastAsia="zh-CN"/>
              </w:rPr>
              <w:t xml:space="preserve"> </w:t>
            </w:r>
            <w:r w:rsidRPr="00A1754A">
              <w:rPr>
                <w:rFonts w:ascii="Arial" w:hAnsi="Arial"/>
                <w:sz w:val="18"/>
                <w:lang w:eastAsia="zh-CN"/>
              </w:rPr>
              <w:t>on which data communication</w:t>
            </w:r>
            <w:r w:rsidRPr="00A1754A" w:rsidDel="005C50A8">
              <w:rPr>
                <w:rFonts w:ascii="Arial" w:hAnsi="Arial"/>
                <w:sz w:val="18"/>
                <w:lang w:eastAsia="zh-CN"/>
              </w:rPr>
              <w:t xml:space="preserve"> </w:t>
            </w:r>
            <w:r w:rsidRPr="00A1754A">
              <w:rPr>
                <w:rFonts w:ascii="Arial" w:hAnsi="Arial"/>
                <w:sz w:val="18"/>
                <w:lang w:eastAsia="zh-CN"/>
              </w:rPr>
              <w:t>is released</w:t>
            </w:r>
          </w:p>
        </w:tc>
      </w:tr>
    </w:tbl>
    <w:p w14:paraId="7C72864B" w14:textId="77777777" w:rsidR="002B38CF" w:rsidRPr="00A1754A" w:rsidRDefault="002B38CF" w:rsidP="002B38CF"/>
    <w:p w14:paraId="6DE5E535" w14:textId="77777777" w:rsidR="00C2503A" w:rsidRPr="00AB5FED" w:rsidRDefault="00C2503A" w:rsidP="00C2503A">
      <w:pPr>
        <w:pStyle w:val="Heading4"/>
      </w:pPr>
      <w:bookmarkStart w:id="886" w:name="_Toc170981062"/>
      <w:r>
        <w:t>7.17.2.10</w:t>
      </w:r>
      <w:r w:rsidRPr="00874DF3">
        <w:tab/>
      </w:r>
      <w:r>
        <w:t>Ad hoc group data session</w:t>
      </w:r>
      <w:r w:rsidDel="005C50A8">
        <w:t xml:space="preserve"> </w:t>
      </w:r>
      <w:r>
        <w:t xml:space="preserve">notify </w:t>
      </w:r>
      <w:r w:rsidRPr="00874DF3">
        <w:t>(</w:t>
      </w:r>
      <w:r w:rsidRPr="00894C7F">
        <w:t>MCData server</w:t>
      </w:r>
      <w:r w:rsidRPr="00E153AF">
        <w:t xml:space="preserve"> – </w:t>
      </w:r>
      <w:r w:rsidRPr="00894C7F">
        <w:t>MCData client</w:t>
      </w:r>
      <w:r w:rsidRPr="00CD5705">
        <w:t>)</w:t>
      </w:r>
      <w:bookmarkEnd w:id="885"/>
      <w:bookmarkEnd w:id="886"/>
    </w:p>
    <w:p w14:paraId="27972455" w14:textId="77777777" w:rsidR="00C2503A" w:rsidRDefault="00C2503A" w:rsidP="00C2503A">
      <w:pPr>
        <w:rPr>
          <w:lang w:eastAsia="zh-CN"/>
        </w:rPr>
      </w:pPr>
      <w:r w:rsidRPr="00526FC3">
        <w:t>Table </w:t>
      </w:r>
      <w:r>
        <w:t>7.17.2.10</w:t>
      </w:r>
      <w:r w:rsidRPr="00526FC3">
        <w:rPr>
          <w:lang w:eastAsia="zh-CN"/>
        </w:rPr>
        <w:t>-1</w:t>
      </w:r>
      <w:r w:rsidRPr="00526FC3">
        <w:t xml:space="preserve"> describes the information flow </w:t>
      </w:r>
      <w:r>
        <w:t xml:space="preserve">ad hoc </w:t>
      </w:r>
      <w:r>
        <w:rPr>
          <w:lang w:eastAsia="zh-CN"/>
        </w:rPr>
        <w:t xml:space="preserve">group </w:t>
      </w:r>
      <w:r>
        <w:t>data session</w:t>
      </w:r>
      <w:r w:rsidDel="005C50A8">
        <w:rPr>
          <w:lang w:eastAsia="zh-CN"/>
        </w:rPr>
        <w:t xml:space="preserve"> </w:t>
      </w:r>
      <w:r>
        <w:rPr>
          <w:lang w:eastAsia="zh-CN"/>
        </w:rPr>
        <w:t>notify from</w:t>
      </w:r>
      <w:r w:rsidRPr="00526FC3">
        <w:rPr>
          <w:lang w:eastAsia="zh-CN"/>
        </w:rPr>
        <w:t xml:space="preserve"> </w:t>
      </w:r>
      <w:r w:rsidRPr="00894C7F">
        <w:rPr>
          <w:lang w:eastAsia="zh-CN"/>
        </w:rPr>
        <w:t>MCData server</w:t>
      </w:r>
      <w:r w:rsidRPr="00526FC3">
        <w:rPr>
          <w:lang w:eastAsia="zh-CN"/>
        </w:rPr>
        <w:t xml:space="preserve"> to </w:t>
      </w:r>
      <w:r w:rsidRPr="00894C7F">
        <w:rPr>
          <w:lang w:eastAsia="zh-CN"/>
        </w:rPr>
        <w:t>MCData client</w:t>
      </w:r>
      <w:r w:rsidRPr="00526FC3">
        <w:rPr>
          <w:lang w:eastAsia="zh-CN"/>
        </w:rPr>
        <w:t>.</w:t>
      </w:r>
    </w:p>
    <w:p w14:paraId="6C5990F1" w14:textId="77777777" w:rsidR="00C2503A" w:rsidRPr="00AB5FED" w:rsidRDefault="00C2503A" w:rsidP="00C2503A">
      <w:pPr>
        <w:pStyle w:val="TH"/>
        <w:rPr>
          <w:lang w:val="en-US"/>
        </w:rPr>
      </w:pPr>
      <w:r w:rsidRPr="00AB5FED">
        <w:t>Table </w:t>
      </w:r>
      <w:r>
        <w:t>7.17.2.</w:t>
      </w:r>
      <w:r>
        <w:rPr>
          <w:lang w:val="en-US"/>
        </w:rPr>
        <w:t>10</w:t>
      </w:r>
      <w:r>
        <w:t>-1</w:t>
      </w:r>
      <w:r w:rsidRPr="00AB5FED">
        <w:t xml:space="preserve">: </w:t>
      </w:r>
      <w:r>
        <w:t>Ad hoc group data session</w:t>
      </w:r>
      <w:r w:rsidDel="005C50A8">
        <w:t xml:space="preserve"> </w:t>
      </w:r>
      <w:r>
        <w:t>notify</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10A423C4"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31A5301"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3EF251A"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86F4B2E" w14:textId="77777777" w:rsidR="00C2503A" w:rsidRPr="00AB5FED" w:rsidRDefault="00C2503A" w:rsidP="00F84EFB">
            <w:pPr>
              <w:pStyle w:val="TAH"/>
            </w:pPr>
            <w:r w:rsidRPr="00AB5FED">
              <w:t>Description</w:t>
            </w:r>
          </w:p>
        </w:tc>
      </w:tr>
      <w:tr w:rsidR="00C2503A" w:rsidRPr="00AB5FED" w14:paraId="15C71800"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3FCD9F1" w14:textId="77777777" w:rsidR="00C2503A" w:rsidRPr="00352049" w:rsidRDefault="00C2503A" w:rsidP="00F84EFB">
            <w:pPr>
              <w:pStyle w:val="TAL"/>
              <w:tabs>
                <w:tab w:val="center" w:pos="1332"/>
              </w:tabs>
              <w:rPr>
                <w:lang w:eastAsia="zh-CN"/>
              </w:rPr>
            </w:pPr>
            <w:r>
              <w:rPr>
                <w:rFonts w:hint="eastAsia"/>
                <w:lang w:eastAsia="zh-CN"/>
              </w:rPr>
              <w:t>MCData</w:t>
            </w:r>
            <w:r>
              <w:t xml:space="preserve"> ID</w:t>
            </w:r>
          </w:p>
        </w:tc>
        <w:tc>
          <w:tcPr>
            <w:tcW w:w="1440" w:type="dxa"/>
            <w:tcBorders>
              <w:top w:val="single" w:sz="4" w:space="0" w:color="000000"/>
              <w:left w:val="single" w:sz="4" w:space="0" w:color="000000"/>
              <w:bottom w:val="single" w:sz="4" w:space="0" w:color="000000"/>
              <w:right w:val="nil"/>
            </w:tcBorders>
            <w:hideMark/>
          </w:tcPr>
          <w:p w14:paraId="1641ADD2"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0B61EC3" w14:textId="77777777" w:rsidR="00C2503A" w:rsidRPr="00352049" w:rsidRDefault="00C2503A" w:rsidP="00F84EFB">
            <w:pPr>
              <w:pStyle w:val="TAL"/>
            </w:pPr>
            <w:r w:rsidRPr="00AB5FED">
              <w:t xml:space="preserve">The </w:t>
            </w:r>
            <w:r>
              <w:rPr>
                <w:rFonts w:hint="eastAsia"/>
                <w:lang w:eastAsia="zh-CN"/>
              </w:rPr>
              <w:t>MCData ID of</w:t>
            </w:r>
            <w:r w:rsidRPr="00AB5FED">
              <w:t xml:space="preserve"> the </w:t>
            </w:r>
            <w:r>
              <w:rPr>
                <w:lang w:eastAsia="zh-CN"/>
              </w:rPr>
              <w:t>ad hoc group data communication participant</w:t>
            </w:r>
          </w:p>
        </w:tc>
      </w:tr>
      <w:tr w:rsidR="00C2503A" w:rsidRPr="00AB5FED" w14:paraId="087F4F33" w14:textId="77777777" w:rsidTr="00F84EFB">
        <w:trPr>
          <w:jc w:val="center"/>
        </w:trPr>
        <w:tc>
          <w:tcPr>
            <w:tcW w:w="2880" w:type="dxa"/>
            <w:tcBorders>
              <w:top w:val="single" w:sz="4" w:space="0" w:color="000000"/>
              <w:left w:val="single" w:sz="4" w:space="0" w:color="000000"/>
              <w:bottom w:val="single" w:sz="4" w:space="0" w:color="000000"/>
              <w:right w:val="nil"/>
            </w:tcBorders>
          </w:tcPr>
          <w:p w14:paraId="11F086E7"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537409A8"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25A365A6" w14:textId="77777777" w:rsidR="00C2503A" w:rsidRPr="00AB5FED" w:rsidRDefault="00C2503A" w:rsidP="00F84EFB">
            <w:pPr>
              <w:pStyle w:val="TAL"/>
            </w:pPr>
            <w:r>
              <w:t xml:space="preserve">The associated functional alias of the MCData user </w:t>
            </w:r>
            <w:r>
              <w:rPr>
                <w:rFonts w:hint="eastAsia"/>
                <w:lang w:eastAsia="zh-CN"/>
              </w:rPr>
              <w:t>of</w:t>
            </w:r>
            <w:r w:rsidRPr="00AB5FED">
              <w:t xml:space="preserve"> the </w:t>
            </w:r>
            <w:r>
              <w:rPr>
                <w:lang w:eastAsia="zh-CN"/>
              </w:rPr>
              <w:t>ad hoc group data communication participant</w:t>
            </w:r>
          </w:p>
        </w:tc>
      </w:tr>
      <w:tr w:rsidR="00C2503A" w:rsidRPr="00AB5FED" w14:paraId="1B3CDE46" w14:textId="77777777" w:rsidTr="00F84EFB">
        <w:trPr>
          <w:jc w:val="center"/>
        </w:trPr>
        <w:tc>
          <w:tcPr>
            <w:tcW w:w="2880" w:type="dxa"/>
            <w:tcBorders>
              <w:top w:val="single" w:sz="4" w:space="0" w:color="000000"/>
              <w:left w:val="single" w:sz="4" w:space="0" w:color="000000"/>
              <w:bottom w:val="single" w:sz="4" w:space="0" w:color="000000"/>
              <w:right w:val="nil"/>
            </w:tcBorders>
          </w:tcPr>
          <w:p w14:paraId="170E0C5B" w14:textId="77777777" w:rsidR="00C2503A" w:rsidRDefault="00C2503A" w:rsidP="00F84EFB">
            <w:pPr>
              <w:pStyle w:val="TAL"/>
              <w:tabs>
                <w:tab w:val="center" w:pos="1332"/>
              </w:tabs>
              <w:rPr>
                <w:lang w:val="en-US" w:eastAsia="zh-CN"/>
              </w:rPr>
            </w:pPr>
            <w:r>
              <w:rPr>
                <w:rFonts w:hint="eastAsia"/>
                <w:lang w:eastAsia="zh-CN"/>
              </w:rPr>
              <w:t>MCData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10FCB4B6"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49AD5FB1" w14:textId="77777777" w:rsidR="00C2503A" w:rsidRDefault="00C2503A" w:rsidP="00F84EFB">
            <w:pPr>
              <w:pStyle w:val="TAL"/>
            </w:pPr>
            <w:r w:rsidRPr="00AB5FED">
              <w:t xml:space="preserve">The </w:t>
            </w:r>
            <w:r>
              <w:rPr>
                <w:rFonts w:hint="eastAsia"/>
                <w:lang w:eastAsia="zh-CN"/>
              </w:rPr>
              <w:t>MCData group ID</w:t>
            </w:r>
            <w:r>
              <w:rPr>
                <w:lang w:eastAsia="zh-CN"/>
              </w:rPr>
              <w:t xml:space="preserve"> associated with the ad hoc group data communication</w:t>
            </w:r>
          </w:p>
        </w:tc>
      </w:tr>
      <w:tr w:rsidR="00C2503A" w:rsidRPr="00AB5FED" w14:paraId="04168C1C" w14:textId="77777777" w:rsidTr="00F84EFB">
        <w:trPr>
          <w:jc w:val="center"/>
        </w:trPr>
        <w:tc>
          <w:tcPr>
            <w:tcW w:w="2880" w:type="dxa"/>
            <w:tcBorders>
              <w:top w:val="single" w:sz="4" w:space="0" w:color="000000"/>
              <w:left w:val="single" w:sz="4" w:space="0" w:color="000000"/>
              <w:bottom w:val="single" w:sz="4" w:space="0" w:color="000000"/>
              <w:right w:val="nil"/>
            </w:tcBorders>
          </w:tcPr>
          <w:p w14:paraId="0927D629" w14:textId="77777777" w:rsidR="00C2503A" w:rsidRDefault="00C2503A" w:rsidP="00F84EFB">
            <w:pPr>
              <w:pStyle w:val="TAL"/>
              <w:tabs>
                <w:tab w:val="center" w:pos="1332"/>
              </w:tabs>
              <w:rPr>
                <w:lang w:val="en-US" w:eastAsia="zh-CN"/>
              </w:rPr>
            </w:pPr>
            <w:r>
              <w:t xml:space="preserve">MCData ID list </w:t>
            </w:r>
          </w:p>
        </w:tc>
        <w:tc>
          <w:tcPr>
            <w:tcW w:w="1440" w:type="dxa"/>
            <w:tcBorders>
              <w:top w:val="single" w:sz="4" w:space="0" w:color="000000"/>
              <w:left w:val="single" w:sz="4" w:space="0" w:color="000000"/>
              <w:bottom w:val="single" w:sz="4" w:space="0" w:color="000000"/>
              <w:right w:val="nil"/>
            </w:tcBorders>
          </w:tcPr>
          <w:p w14:paraId="584F953F"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01D6E21" w14:textId="35E2BBD0" w:rsidR="00C2503A" w:rsidRDefault="005F0596" w:rsidP="00F84EFB">
            <w:pPr>
              <w:pStyle w:val="TAL"/>
            </w:pPr>
            <w:r w:rsidRPr="005F0596">
              <w:t xml:space="preserve">The list of the invited MCData users who did not acknowledged the ad hoc group data communication request within a configured time or </w:t>
            </w:r>
            <w:r>
              <w:t>t</w:t>
            </w:r>
            <w:r w:rsidR="00C2503A">
              <w:t>he list of the invited MCData users who acknowledge</w:t>
            </w:r>
            <w:r>
              <w:t>d</w:t>
            </w:r>
            <w:r w:rsidR="00C2503A">
              <w:t xml:space="preserve"> the ad hoc group </w:t>
            </w:r>
            <w:r w:rsidR="00C2503A">
              <w:rPr>
                <w:lang w:eastAsia="zh-CN"/>
              </w:rPr>
              <w:t>data communication</w:t>
            </w:r>
            <w:r w:rsidR="00C2503A">
              <w:t xml:space="preserve"> request</w:t>
            </w:r>
            <w:r w:rsidRPr="005F0596">
              <w:t xml:space="preserve"> and joined or </w:t>
            </w:r>
            <w:r>
              <w:t>t</w:t>
            </w:r>
            <w:r w:rsidRPr="005F0596">
              <w:t>he list of the MCData users who joined or left the ongoing MCData ad hoc group data communication</w:t>
            </w:r>
            <w:r w:rsidR="00C2503A" w:rsidRPr="004350BE">
              <w:t>.</w:t>
            </w:r>
          </w:p>
        </w:tc>
      </w:tr>
    </w:tbl>
    <w:p w14:paraId="7009B06A" w14:textId="77777777" w:rsidR="00C2503A" w:rsidRDefault="00C2503A" w:rsidP="00C2503A"/>
    <w:p w14:paraId="3EC1BB18" w14:textId="77777777" w:rsidR="00C2503A" w:rsidRPr="00AB5FED" w:rsidRDefault="00C2503A" w:rsidP="00C2503A">
      <w:pPr>
        <w:pStyle w:val="Heading4"/>
      </w:pPr>
      <w:bookmarkStart w:id="887" w:name="_Toc122563394"/>
      <w:bookmarkStart w:id="888" w:name="_Toc170981063"/>
      <w:r>
        <w:t>7.17.2.11</w:t>
      </w:r>
      <w:r w:rsidRPr="00874DF3">
        <w:tab/>
      </w:r>
      <w:r>
        <w:t>Modify ad hoc g</w:t>
      </w:r>
      <w:r w:rsidRPr="00AB5FED">
        <w:t xml:space="preserve">roup </w:t>
      </w:r>
      <w:r>
        <w:t>data session</w:t>
      </w:r>
      <w:r w:rsidRPr="00AB5FED" w:rsidDel="005C50A8">
        <w:t xml:space="preserve"> </w:t>
      </w:r>
      <w:r>
        <w:t>participants request</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87"/>
      <w:bookmarkEnd w:id="888"/>
    </w:p>
    <w:p w14:paraId="293360A9" w14:textId="77777777" w:rsidR="00C2503A" w:rsidRDefault="00C2503A" w:rsidP="00C2503A">
      <w:pPr>
        <w:rPr>
          <w:lang w:eastAsia="zh-CN"/>
        </w:rPr>
      </w:pPr>
      <w:r w:rsidRPr="00526FC3">
        <w:t>Table </w:t>
      </w:r>
      <w:r>
        <w:t>7.17.2.11</w:t>
      </w:r>
      <w:r w:rsidRPr="00526FC3">
        <w:rPr>
          <w:lang w:eastAsia="zh-CN"/>
        </w:rPr>
        <w:t>-1</w:t>
      </w:r>
      <w:r w:rsidRPr="00526FC3">
        <w:t xml:space="preserve"> </w:t>
      </w:r>
      <w:r w:rsidRPr="00C723D2">
        <w:t>describes the information flow Modify ad</w:t>
      </w:r>
      <w:r>
        <w:t> </w:t>
      </w:r>
      <w:r w:rsidRPr="00C723D2">
        <w:t xml:space="preserve">hoc </w:t>
      </w:r>
      <w:r>
        <w:t>g</w:t>
      </w:r>
      <w:r w:rsidRPr="00C723D2">
        <w:t xml:space="preserve">roup </w:t>
      </w:r>
      <w:r>
        <w:t>data session</w:t>
      </w:r>
      <w:r w:rsidRPr="00C723D2" w:rsidDel="005C50A8">
        <w:t xml:space="preserve"> </w:t>
      </w:r>
      <w:r w:rsidRPr="00C723D2">
        <w:t xml:space="preserve">participants request from the </w:t>
      </w:r>
      <w:r w:rsidRPr="00894C7F">
        <w:t>MCData client</w:t>
      </w:r>
      <w:r w:rsidRPr="00C723D2">
        <w:t xml:space="preserve"> to the </w:t>
      </w:r>
      <w:r w:rsidRPr="00894C7F">
        <w:t>MCData server</w:t>
      </w:r>
      <w:r w:rsidRPr="00526FC3">
        <w:rPr>
          <w:lang w:eastAsia="zh-CN"/>
        </w:rPr>
        <w:t>.</w:t>
      </w:r>
    </w:p>
    <w:p w14:paraId="330FFE2D" w14:textId="77777777" w:rsidR="00C2503A" w:rsidRPr="00AB5FED" w:rsidRDefault="00C2503A" w:rsidP="00C2503A">
      <w:pPr>
        <w:pStyle w:val="TH"/>
        <w:rPr>
          <w:lang w:val="en-US"/>
        </w:rPr>
      </w:pPr>
      <w:r w:rsidRPr="00AB5FED">
        <w:t>Table </w:t>
      </w:r>
      <w:r>
        <w:t>7.17.2.</w:t>
      </w:r>
      <w:r>
        <w:rPr>
          <w:lang w:val="en-US"/>
        </w:rPr>
        <w:t>11</w:t>
      </w:r>
      <w:r>
        <w:t>-1</w:t>
      </w:r>
      <w:r w:rsidRPr="00AB5FED">
        <w:t xml:space="preserve">: </w:t>
      </w:r>
      <w:r>
        <w:t>Modify ad hoc g</w:t>
      </w:r>
      <w:r w:rsidRPr="00AB5FED">
        <w:t xml:space="preserve">roup </w:t>
      </w:r>
      <w:r>
        <w:t>data session</w:t>
      </w:r>
      <w:r w:rsidRPr="00AB5FED" w:rsidDel="005C50A8">
        <w:t xml:space="preserve">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2503A" w:rsidRPr="00AB5FED" w14:paraId="76F92783"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0796C278" w14:textId="77777777" w:rsidR="00C2503A" w:rsidRPr="00AB5FED" w:rsidRDefault="00C2503A" w:rsidP="00F84EFB">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3DAF18F6" w14:textId="77777777" w:rsidR="00C2503A" w:rsidRPr="00AB5FED" w:rsidRDefault="00C2503A" w:rsidP="00F84EFB">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15D6505" w14:textId="77777777" w:rsidR="00C2503A" w:rsidRPr="00AB5FED" w:rsidRDefault="00C2503A" w:rsidP="00F84EFB">
            <w:pPr>
              <w:pStyle w:val="TAH"/>
            </w:pPr>
            <w:r w:rsidRPr="00AB5FED">
              <w:t>Description</w:t>
            </w:r>
          </w:p>
        </w:tc>
      </w:tr>
      <w:tr w:rsidR="00C2503A" w:rsidRPr="00AB5FED" w14:paraId="17DB66DA" w14:textId="77777777" w:rsidTr="00F84EFB">
        <w:trPr>
          <w:jc w:val="center"/>
        </w:trPr>
        <w:tc>
          <w:tcPr>
            <w:tcW w:w="2880" w:type="dxa"/>
            <w:tcBorders>
              <w:top w:val="single" w:sz="4" w:space="0" w:color="000000"/>
              <w:left w:val="single" w:sz="4" w:space="0" w:color="000000"/>
              <w:bottom w:val="single" w:sz="4" w:space="0" w:color="000000"/>
              <w:right w:val="nil"/>
            </w:tcBorders>
            <w:hideMark/>
          </w:tcPr>
          <w:p w14:paraId="4F6DBD5C" w14:textId="77777777" w:rsidR="00C2503A" w:rsidRPr="00352049" w:rsidRDefault="00C2503A" w:rsidP="00F84EFB">
            <w:pPr>
              <w:pStyle w:val="TAL"/>
              <w:tabs>
                <w:tab w:val="center" w:pos="1332"/>
              </w:tabs>
              <w:rPr>
                <w:lang w:eastAsia="zh-CN"/>
              </w:rPr>
            </w:pPr>
            <w:r>
              <w:rPr>
                <w:rFonts w:hint="eastAsia"/>
                <w:lang w:eastAsia="zh-CN"/>
              </w:rPr>
              <w:t>MCData</w:t>
            </w:r>
            <w:r>
              <w:t xml:space="preserve"> </w:t>
            </w:r>
            <w:r w:rsidRPr="00AB5FED">
              <w:t>ID</w:t>
            </w:r>
          </w:p>
        </w:tc>
        <w:tc>
          <w:tcPr>
            <w:tcW w:w="1440" w:type="dxa"/>
            <w:tcBorders>
              <w:top w:val="single" w:sz="4" w:space="0" w:color="000000"/>
              <w:left w:val="single" w:sz="4" w:space="0" w:color="000000"/>
              <w:bottom w:val="single" w:sz="4" w:space="0" w:color="000000"/>
              <w:right w:val="nil"/>
            </w:tcBorders>
            <w:hideMark/>
          </w:tcPr>
          <w:p w14:paraId="40063FAC" w14:textId="77777777" w:rsidR="00C2503A" w:rsidRPr="00352049"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C58DBD" w14:textId="09B8AB1F" w:rsidR="00C2503A" w:rsidRPr="00352049" w:rsidRDefault="00C2503A" w:rsidP="00F84EFB">
            <w:pPr>
              <w:pStyle w:val="TAL"/>
            </w:pPr>
            <w:r w:rsidRPr="00AB5FED">
              <w:t xml:space="preserve">The </w:t>
            </w:r>
            <w:r>
              <w:t>MCData ID of</w:t>
            </w:r>
            <w:r w:rsidRPr="00AB5FED">
              <w:t xml:space="preserve"> the </w:t>
            </w:r>
            <w:r w:rsidR="009B695A" w:rsidRPr="009B695A">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797D0D7" w14:textId="77777777" w:rsidTr="00F84EFB">
        <w:trPr>
          <w:jc w:val="center"/>
        </w:trPr>
        <w:tc>
          <w:tcPr>
            <w:tcW w:w="2880" w:type="dxa"/>
            <w:tcBorders>
              <w:top w:val="single" w:sz="4" w:space="0" w:color="000000"/>
              <w:left w:val="single" w:sz="4" w:space="0" w:color="000000"/>
              <w:bottom w:val="single" w:sz="4" w:space="0" w:color="000000"/>
              <w:right w:val="nil"/>
            </w:tcBorders>
          </w:tcPr>
          <w:p w14:paraId="57056ED8" w14:textId="77777777" w:rsidR="00C2503A" w:rsidRDefault="00C2503A" w:rsidP="00F84EFB">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67A3069" w14:textId="77777777" w:rsidR="00C2503A" w:rsidRPr="00AB5FED"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89FDAC1" w14:textId="10254673" w:rsidR="00C2503A" w:rsidRPr="00AB5FED" w:rsidRDefault="00C2503A" w:rsidP="00F84EFB">
            <w:pPr>
              <w:pStyle w:val="TAL"/>
            </w:pPr>
            <w:r>
              <w:t xml:space="preserve">The functional alias of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0CB1C24A" w14:textId="77777777" w:rsidTr="00F84EFB">
        <w:trPr>
          <w:jc w:val="center"/>
        </w:trPr>
        <w:tc>
          <w:tcPr>
            <w:tcW w:w="2880" w:type="dxa"/>
            <w:tcBorders>
              <w:top w:val="single" w:sz="4" w:space="0" w:color="000000"/>
              <w:left w:val="single" w:sz="4" w:space="0" w:color="000000"/>
              <w:bottom w:val="single" w:sz="4" w:space="0" w:color="000000"/>
              <w:right w:val="nil"/>
            </w:tcBorders>
          </w:tcPr>
          <w:p w14:paraId="2633A0D3" w14:textId="77777777" w:rsidR="00C2503A" w:rsidRDefault="00C2503A" w:rsidP="00F84EFB">
            <w:pPr>
              <w:pStyle w:val="TAL"/>
              <w:tabs>
                <w:tab w:val="center" w:pos="1332"/>
              </w:tabs>
              <w:rPr>
                <w:lang w:val="en-US" w:eastAsia="zh-CN"/>
              </w:rPr>
            </w:pPr>
            <w:r>
              <w:t>MCData 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5AD7487" w14:textId="77777777" w:rsidR="00C2503A" w:rsidRDefault="00C2503A" w:rsidP="00F84EFB">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0A5C2986" w14:textId="010C5949" w:rsidR="00C2503A" w:rsidRDefault="00C2503A" w:rsidP="00F84EFB">
            <w:pPr>
              <w:pStyle w:val="TAL"/>
            </w:pPr>
            <w:r w:rsidRPr="00AB5FED">
              <w:t xml:space="preserve">The </w:t>
            </w:r>
            <w: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403B0290" w14:textId="77777777" w:rsidTr="00F84EFB">
        <w:trPr>
          <w:jc w:val="center"/>
        </w:trPr>
        <w:tc>
          <w:tcPr>
            <w:tcW w:w="2880" w:type="dxa"/>
            <w:tcBorders>
              <w:top w:val="single" w:sz="4" w:space="0" w:color="000000"/>
              <w:left w:val="single" w:sz="4" w:space="0" w:color="000000"/>
              <w:bottom w:val="single" w:sz="4" w:space="0" w:color="000000"/>
              <w:right w:val="nil"/>
            </w:tcBorders>
          </w:tcPr>
          <w:p w14:paraId="1A7744BC" w14:textId="77777777" w:rsidR="00C2503A" w:rsidRDefault="00C2503A" w:rsidP="00F84EFB">
            <w:pPr>
              <w:pStyle w:val="TAL"/>
              <w:tabs>
                <w:tab w:val="center" w:pos="1332"/>
              </w:tabs>
              <w:rPr>
                <w:lang w:val="en-US" w:eastAsia="zh-CN"/>
              </w:rPr>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6C94AE72" w14:textId="77777777" w:rsidR="00C2503A" w:rsidRDefault="00C2503A" w:rsidP="00F84EFB">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1EF53690" w14:textId="77777777" w:rsidR="00C2503A" w:rsidRDefault="00C2503A" w:rsidP="00F84EFB">
            <w:pPr>
              <w:pStyle w:val="TAL"/>
            </w:pPr>
            <w:r>
              <w:t>List of additional MCData users to be added to the on-going ad hoc group data communication</w:t>
            </w:r>
          </w:p>
        </w:tc>
      </w:tr>
      <w:tr w:rsidR="00C2503A" w:rsidRPr="00AB5FED" w14:paraId="42613C4E" w14:textId="77777777" w:rsidTr="00F84EFB">
        <w:trPr>
          <w:jc w:val="center"/>
        </w:trPr>
        <w:tc>
          <w:tcPr>
            <w:tcW w:w="2880" w:type="dxa"/>
            <w:tcBorders>
              <w:top w:val="single" w:sz="4" w:space="0" w:color="000000"/>
              <w:left w:val="single" w:sz="4" w:space="0" w:color="000000"/>
              <w:bottom w:val="single" w:sz="4" w:space="0" w:color="000000"/>
              <w:right w:val="nil"/>
            </w:tcBorders>
          </w:tcPr>
          <w:p w14:paraId="32DE1665" w14:textId="77777777" w:rsidR="00C2503A" w:rsidRDefault="00C2503A" w:rsidP="00F84EFB">
            <w:pPr>
              <w:pStyle w:val="TAL"/>
              <w:tabs>
                <w:tab w:val="center" w:pos="1332"/>
              </w:tabs>
            </w:pPr>
            <w:r>
              <w:t>MCData ID list</w:t>
            </w:r>
            <w:r>
              <w:rPr>
                <w:lang w:eastAsia="zh-CN"/>
              </w:rPr>
              <w:t xml:space="preserve"> (see NOTE)</w:t>
            </w:r>
          </w:p>
        </w:tc>
        <w:tc>
          <w:tcPr>
            <w:tcW w:w="1440" w:type="dxa"/>
            <w:tcBorders>
              <w:top w:val="single" w:sz="4" w:space="0" w:color="000000"/>
              <w:left w:val="single" w:sz="4" w:space="0" w:color="000000"/>
              <w:bottom w:val="single" w:sz="4" w:space="0" w:color="000000"/>
              <w:right w:val="nil"/>
            </w:tcBorders>
          </w:tcPr>
          <w:p w14:paraId="0D0DF07E" w14:textId="77777777" w:rsidR="00C2503A" w:rsidRDefault="00C2503A" w:rsidP="00F84EFB">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CFD668" w14:textId="77777777" w:rsidR="00C2503A" w:rsidRDefault="00C2503A" w:rsidP="00F84EFB">
            <w:pPr>
              <w:pStyle w:val="TAL"/>
            </w:pPr>
            <w:r>
              <w:t>List of MCData users to be removed from the on-going ad hoc group data communication</w:t>
            </w:r>
          </w:p>
        </w:tc>
      </w:tr>
      <w:tr w:rsidR="00C2503A" w:rsidRPr="00AB5FED" w14:paraId="455CB428"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53652A" w14:textId="77777777" w:rsidR="00C2503A" w:rsidRDefault="00C2503A" w:rsidP="00F84EFB">
            <w:pPr>
              <w:pStyle w:val="TAN"/>
            </w:pPr>
            <w:r>
              <w:rPr>
                <w:lang w:eastAsia="zh-CN"/>
              </w:rPr>
              <w:t>NOTE:</w:t>
            </w:r>
            <w:r>
              <w:rPr>
                <w:lang w:eastAsia="zh-CN"/>
              </w:rPr>
              <w:tab/>
              <w:t>Either one or both of these information elements is present</w:t>
            </w:r>
          </w:p>
        </w:tc>
      </w:tr>
    </w:tbl>
    <w:p w14:paraId="10782957" w14:textId="77777777" w:rsidR="00C2503A" w:rsidRDefault="00C2503A" w:rsidP="00C2503A">
      <w:pPr>
        <w:rPr>
          <w:rFonts w:eastAsia="SimSun"/>
        </w:rPr>
      </w:pPr>
      <w:bookmarkStart w:id="889" w:name="_Toc113304282"/>
    </w:p>
    <w:p w14:paraId="6CD6BB08" w14:textId="77777777" w:rsidR="00C2503A" w:rsidRPr="00AB5FED" w:rsidRDefault="00C2503A" w:rsidP="00C2503A">
      <w:pPr>
        <w:pStyle w:val="Heading4"/>
      </w:pPr>
      <w:bookmarkStart w:id="890" w:name="_Toc122563395"/>
      <w:bookmarkStart w:id="891" w:name="_Toc170981064"/>
      <w:r>
        <w:t>7.17.2.12</w:t>
      </w:r>
      <w:r w:rsidRPr="00AB5FED">
        <w:tab/>
      </w:r>
      <w:r>
        <w:t>Modify ad hoc g</w:t>
      </w:r>
      <w:r w:rsidRPr="00AB5FED">
        <w:t xml:space="preserve">roup </w:t>
      </w:r>
      <w:r>
        <w:t>data session</w:t>
      </w:r>
      <w:r w:rsidRPr="00AB5FED" w:rsidDel="005C50A8">
        <w:t xml:space="preserve"> </w:t>
      </w:r>
      <w:r>
        <w:t>participants response</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89"/>
      <w:bookmarkEnd w:id="890"/>
      <w:bookmarkEnd w:id="891"/>
    </w:p>
    <w:p w14:paraId="04D2063D" w14:textId="77777777" w:rsidR="00C2503A" w:rsidRDefault="00C2503A" w:rsidP="00C2503A">
      <w:r w:rsidRPr="00AB5FED">
        <w:t>Table </w:t>
      </w:r>
      <w:r>
        <w:t>7.17.2.12-1</w:t>
      </w:r>
      <w:r w:rsidRPr="00AB5FED">
        <w:t xml:space="preserve"> describes the information flow </w:t>
      </w:r>
      <w:r>
        <w:t>Modify ad hoc g</w:t>
      </w:r>
      <w:r w:rsidRPr="00AB5FED">
        <w:t xml:space="preserve">roup </w:t>
      </w:r>
      <w:r>
        <w:t>data session</w:t>
      </w:r>
      <w:r w:rsidRPr="00AB5FED" w:rsidDel="005C50A8">
        <w:t xml:space="preserve"> </w:t>
      </w:r>
      <w:r>
        <w:t>participants response</w:t>
      </w:r>
      <w:r w:rsidRPr="00AB5FED">
        <w:t xml:space="preserve"> from the </w:t>
      </w:r>
      <w:r w:rsidRPr="00894C7F">
        <w:t>MCData server</w:t>
      </w:r>
      <w:r w:rsidRPr="00AB5FED">
        <w:t xml:space="preserve"> to the </w:t>
      </w:r>
      <w:r w:rsidRPr="00894C7F">
        <w:t>MCData client</w:t>
      </w:r>
      <w:r w:rsidRPr="00AB5FED">
        <w:t>.</w:t>
      </w:r>
    </w:p>
    <w:p w14:paraId="08460E08" w14:textId="15ADF538" w:rsidR="00C2503A" w:rsidRPr="00AB5FED" w:rsidRDefault="00C2503A" w:rsidP="00C2503A">
      <w:pPr>
        <w:pStyle w:val="TH"/>
      </w:pPr>
      <w:r>
        <w:t>Table 7.17.2.12-1</w:t>
      </w:r>
      <w:r w:rsidR="009B695A">
        <w:t>:</w:t>
      </w:r>
      <w:r w:rsidRPr="00AB5FED">
        <w:t xml:space="preserve"> </w:t>
      </w:r>
      <w:r>
        <w:t>Modify Ad hoc g</w:t>
      </w:r>
      <w:r w:rsidRPr="00AB5FED">
        <w:t xml:space="preserve">roup </w:t>
      </w:r>
      <w:r>
        <w:t>data session</w:t>
      </w:r>
      <w:r w:rsidDel="005C50A8">
        <w:t xml:space="preserve"> </w:t>
      </w:r>
      <w:r>
        <w:t>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4201CE1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950168"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3A49C"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AEC67E" w14:textId="77777777" w:rsidR="00C2503A" w:rsidRPr="00AB5FED" w:rsidRDefault="00C2503A" w:rsidP="00F84EFB">
            <w:pPr>
              <w:pStyle w:val="TAH"/>
              <w:rPr>
                <w:lang w:eastAsia="ja-JP"/>
              </w:rPr>
            </w:pPr>
            <w:r w:rsidRPr="00AB5FED">
              <w:t>Description</w:t>
            </w:r>
          </w:p>
        </w:tc>
      </w:tr>
      <w:tr w:rsidR="00C2503A" w:rsidRPr="00AB5FED" w14:paraId="0BA047FC"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4C9EE0"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D2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89A32" w14:textId="51C9FF23"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sidR="009B695A">
              <w:t xml:space="preserve">requesting </w:t>
            </w:r>
            <w:r>
              <w:t xml:space="preserve">MCData user who is </w:t>
            </w:r>
            <w:r w:rsidR="009B695A" w:rsidRPr="00672191">
              <w:rPr>
                <w:lang w:eastAsia="zh-CN"/>
              </w:rPr>
              <w:t>authorized</w:t>
            </w:r>
            <w:r w:rsidR="009B695A">
              <w:rPr>
                <w:lang w:eastAsia="zh-CN"/>
              </w:rPr>
              <w:t xml:space="preserve"> to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1A0698D"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63D87" w14:textId="77777777" w:rsidR="00C2503A" w:rsidRPr="00AB5FED" w:rsidRDefault="00C2503A" w:rsidP="00F84EFB">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3399C"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60024" w14:textId="3E0C4696" w:rsidR="00C2503A" w:rsidRPr="00AB5FED" w:rsidRDefault="00C2503A" w:rsidP="00F84EFB">
            <w:pPr>
              <w:pStyle w:val="TAL"/>
            </w:pPr>
            <w:r>
              <w:t xml:space="preserve">The functional alias of the </w:t>
            </w:r>
            <w:r w:rsidR="009B695A">
              <w:rPr>
                <w:lang w:eastAsia="zh-CN"/>
              </w:rPr>
              <w:t xml:space="preserve">requesting </w:t>
            </w:r>
            <w:r>
              <w:t xml:space="preserve">MCData user who is </w:t>
            </w:r>
            <w:r w:rsidR="009B695A" w:rsidRPr="009B695A">
              <w:t>authorized to</w:t>
            </w:r>
            <w:r w:rsidR="009B695A">
              <w:t xml:space="preserve"> modify the </w:t>
            </w:r>
            <w:r w:rsidRPr="00C723D2">
              <w:t>ad</w:t>
            </w:r>
            <w:r>
              <w:t> </w:t>
            </w:r>
            <w:r w:rsidRPr="00C723D2">
              <w:t xml:space="preserve">hoc </w:t>
            </w:r>
            <w:r>
              <w:t>g</w:t>
            </w:r>
            <w:r w:rsidRPr="00C723D2">
              <w:t xml:space="preserve">roup </w:t>
            </w:r>
            <w:r>
              <w:t>data session</w:t>
            </w:r>
            <w:r w:rsidRPr="00C723D2" w:rsidDel="005C50A8">
              <w:t xml:space="preserve"> </w:t>
            </w:r>
            <w:r w:rsidRPr="00C723D2">
              <w:t>participants</w:t>
            </w:r>
          </w:p>
        </w:tc>
      </w:tr>
      <w:tr w:rsidR="00C2503A" w:rsidRPr="00AB5FED" w14:paraId="43D6EA83"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FE2575"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EFCE2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55191" w14:textId="77FCCD6B"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of ad hoc group data communication whose participants needs to be modified</w:t>
            </w:r>
          </w:p>
        </w:tc>
      </w:tr>
      <w:tr w:rsidR="00C2503A" w:rsidRPr="00AB5FED" w14:paraId="6416612E"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F7E54" w14:textId="77777777" w:rsidR="00C2503A" w:rsidRPr="00AB5FED" w:rsidRDefault="00C2503A" w:rsidP="00F84EFB">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3515" w14:textId="77777777" w:rsidR="00C2503A" w:rsidRPr="00AB5FED" w:rsidRDefault="00C2503A" w:rsidP="00F84EFB">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734EE" w14:textId="77777777" w:rsidR="00C2503A" w:rsidRPr="00AB5FED" w:rsidRDefault="00C2503A" w:rsidP="00F84EFB">
            <w:pPr>
              <w:pStyle w:val="TAL"/>
            </w:pPr>
            <w:r>
              <w:t>Result of the modify ad hoc group data communication participants request (success or failure)</w:t>
            </w:r>
          </w:p>
        </w:tc>
      </w:tr>
      <w:tr w:rsidR="00C2503A" w:rsidRPr="00AB5FED" w14:paraId="4D06848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B0FEE" w14:textId="77777777" w:rsidR="00C2503A" w:rsidRDefault="00C2503A" w:rsidP="00F84EFB">
            <w:pPr>
              <w:pStyle w:val="TAL"/>
              <w:rPr>
                <w:lang w:eastAsia="zh-CN"/>
              </w:rPr>
            </w:pPr>
            <w:r>
              <w:rPr>
                <w:lang w:eastAsia="zh-CN"/>
              </w:rPr>
              <w:t>MCData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FEB7" w14:textId="77777777" w:rsidR="00C2503A"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EA9D8" w14:textId="77777777" w:rsidR="00C2503A" w:rsidRDefault="00C2503A" w:rsidP="00F84EFB">
            <w:pPr>
              <w:pStyle w:val="TAL"/>
            </w:pPr>
            <w:r>
              <w:t>List of MCData users who are not allowed to be added to the on-going ad hoc group data communication. This list is provided if the operation is partially success.</w:t>
            </w:r>
          </w:p>
        </w:tc>
      </w:tr>
    </w:tbl>
    <w:p w14:paraId="0E163C2E" w14:textId="77777777" w:rsidR="00C2503A" w:rsidRDefault="00C2503A" w:rsidP="00C2503A">
      <w:pPr>
        <w:rPr>
          <w:rFonts w:eastAsia="SimSun"/>
        </w:rPr>
      </w:pPr>
    </w:p>
    <w:p w14:paraId="060F7918" w14:textId="77777777" w:rsidR="00C2503A" w:rsidRPr="00AB5FED" w:rsidRDefault="00C2503A" w:rsidP="00C2503A">
      <w:pPr>
        <w:pStyle w:val="Heading4"/>
      </w:pPr>
      <w:bookmarkStart w:id="892" w:name="_Toc113304283"/>
      <w:bookmarkStart w:id="893" w:name="_Toc122563396"/>
      <w:bookmarkStart w:id="894" w:name="_Toc170981065"/>
      <w:r>
        <w:t>7.17.2.13</w:t>
      </w:r>
      <w:r w:rsidRPr="00AB5FED">
        <w:tab/>
      </w:r>
      <w:r>
        <w:t>Ad hoc g</w:t>
      </w:r>
      <w:r w:rsidRPr="00AB5FED">
        <w:t xml:space="preserve">roup </w:t>
      </w:r>
      <w:r>
        <w:t>data session</w:t>
      </w:r>
      <w:r w:rsidRPr="00AB5FED" w:rsidDel="005C50A8">
        <w:t xml:space="preserve"> </w:t>
      </w:r>
      <w:r>
        <w:t>leave request</w:t>
      </w:r>
      <w:r w:rsidRPr="00AB5FED">
        <w:rPr>
          <w:rFonts w:hint="eastAsia"/>
          <w:lang w:eastAsia="zh-CN"/>
        </w:rPr>
        <w:t xml:space="preserve"> </w:t>
      </w:r>
      <w:r w:rsidRPr="00AB5FED">
        <w:t>(</w:t>
      </w:r>
      <w:r w:rsidRPr="00894C7F">
        <w:t>MCData server</w:t>
      </w:r>
      <w:r w:rsidRPr="00AB5FED">
        <w:t xml:space="preserve"> – </w:t>
      </w:r>
      <w:r w:rsidRPr="00894C7F">
        <w:t>MCData client</w:t>
      </w:r>
      <w:r w:rsidRPr="00AB5FED">
        <w:t>)</w:t>
      </w:r>
      <w:bookmarkEnd w:id="892"/>
      <w:bookmarkEnd w:id="893"/>
      <w:bookmarkEnd w:id="894"/>
    </w:p>
    <w:p w14:paraId="1AA55308" w14:textId="77777777" w:rsidR="00C2503A" w:rsidRDefault="00C2503A" w:rsidP="00C2503A">
      <w:r w:rsidRPr="00AB5FED">
        <w:t>Table </w:t>
      </w:r>
      <w:r>
        <w:t>7.17.2.13-1</w:t>
      </w:r>
      <w:r w:rsidRPr="00AB5FED">
        <w:t xml:space="preserve"> describes the information flow </w:t>
      </w:r>
      <w:r>
        <w:t>ad hoc g</w:t>
      </w:r>
      <w:r w:rsidRPr="00AB5FED">
        <w:t xml:space="preserve">roup </w:t>
      </w:r>
      <w:r>
        <w:t>data session</w:t>
      </w:r>
      <w:r w:rsidRPr="00AB5FED" w:rsidDel="005C50A8">
        <w:t xml:space="preserve"> </w:t>
      </w:r>
      <w:r>
        <w:t>leave request</w:t>
      </w:r>
      <w:r w:rsidRPr="00AB5FED">
        <w:t xml:space="preserve"> from the </w:t>
      </w:r>
      <w:r w:rsidRPr="00894C7F">
        <w:t>MCData server</w:t>
      </w:r>
      <w:r w:rsidRPr="00AB5FED">
        <w:t xml:space="preserve"> to the </w:t>
      </w:r>
      <w:r w:rsidRPr="00894C7F">
        <w:t>MCData client</w:t>
      </w:r>
      <w:r w:rsidRPr="00AB5FED">
        <w:t>.</w:t>
      </w:r>
    </w:p>
    <w:p w14:paraId="536F0E0E" w14:textId="77777777" w:rsidR="00C2503A" w:rsidRPr="00AB5FED" w:rsidRDefault="00C2503A" w:rsidP="00C2503A">
      <w:pPr>
        <w:pStyle w:val="TH"/>
      </w:pPr>
      <w:r>
        <w:t>Table 7.17.2.13-1</w:t>
      </w:r>
      <w:r w:rsidRPr="00AB5FED">
        <w:t xml:space="preserve"> </w:t>
      </w:r>
      <w:r>
        <w:t>Ad hoc g</w:t>
      </w:r>
      <w:r w:rsidRPr="00AB5FED">
        <w:t xml:space="preserve">roup </w:t>
      </w:r>
      <w:r>
        <w:t>data session</w:t>
      </w:r>
      <w:r w:rsidDel="005C50A8">
        <w:t xml:space="preserve"> </w:t>
      </w:r>
      <w:r>
        <w:t>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35483C07"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B191C"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F21D6"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1E056" w14:textId="77777777" w:rsidR="00C2503A" w:rsidRPr="00AB5FED" w:rsidRDefault="00C2503A" w:rsidP="00F84EFB">
            <w:pPr>
              <w:pStyle w:val="TAH"/>
              <w:rPr>
                <w:lang w:eastAsia="ja-JP"/>
              </w:rPr>
            </w:pPr>
            <w:r w:rsidRPr="00AB5FED">
              <w:t>Description</w:t>
            </w:r>
          </w:p>
        </w:tc>
      </w:tr>
      <w:tr w:rsidR="00C2503A" w:rsidRPr="00AB5FED" w14:paraId="7A82F34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33AAE4"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2FB834"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A98C0"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364E1299"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1DC1"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2B38E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339E55"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r w:rsidR="00C2503A" w:rsidRPr="00AB5FED" w14:paraId="1C7560AF"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4AD3" w14:textId="77777777" w:rsidR="00C2503A" w:rsidRDefault="00C2503A" w:rsidP="00F84EFB">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3F7949" w14:textId="77777777" w:rsidR="00C2503A" w:rsidRPr="00AB5FED" w:rsidRDefault="00C2503A" w:rsidP="00F84EFB">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CD071" w14:textId="77777777" w:rsidR="00C2503A" w:rsidRPr="00AB5FED" w:rsidRDefault="00C2503A" w:rsidP="00F84EFB">
            <w:pPr>
              <w:pStyle w:val="TAL"/>
            </w:pPr>
            <w:r>
              <w:t xml:space="preserve">Carries the reason of why the </w:t>
            </w:r>
            <w:r w:rsidRPr="00894C7F">
              <w:t>MCData client</w:t>
            </w:r>
            <w:r>
              <w:t xml:space="preserve"> is being asked to leave the ongoing ad hoc group data communication</w:t>
            </w:r>
          </w:p>
        </w:tc>
      </w:tr>
    </w:tbl>
    <w:p w14:paraId="5E0AE720" w14:textId="77777777" w:rsidR="00C2503A" w:rsidRDefault="00C2503A" w:rsidP="00C2503A">
      <w:pPr>
        <w:rPr>
          <w:rFonts w:eastAsia="SimSun"/>
        </w:rPr>
      </w:pPr>
    </w:p>
    <w:p w14:paraId="63519063" w14:textId="77777777" w:rsidR="00C2503A" w:rsidRPr="00AB5FED" w:rsidRDefault="00C2503A" w:rsidP="00C2503A">
      <w:pPr>
        <w:pStyle w:val="Heading4"/>
      </w:pPr>
      <w:bookmarkStart w:id="895" w:name="_Toc113304284"/>
      <w:bookmarkStart w:id="896" w:name="_Toc122563397"/>
      <w:bookmarkStart w:id="897" w:name="_Toc170981066"/>
      <w:r>
        <w:t>7.17.2.14</w:t>
      </w:r>
      <w:r w:rsidRPr="00AB5FED">
        <w:tab/>
      </w:r>
      <w:r>
        <w:t>Ad hoc g</w:t>
      </w:r>
      <w:r w:rsidRPr="00AB5FED">
        <w:t xml:space="preserve">roup </w:t>
      </w:r>
      <w:r>
        <w:t>data session</w:t>
      </w:r>
      <w:r w:rsidRPr="00AB5FED" w:rsidDel="005C50A8">
        <w:t xml:space="preserve"> </w:t>
      </w:r>
      <w:r>
        <w:t>leave response</w:t>
      </w:r>
      <w:r w:rsidRPr="00AB5FED">
        <w:rPr>
          <w:rFonts w:hint="eastAsia"/>
          <w:lang w:eastAsia="zh-CN"/>
        </w:rPr>
        <w:t xml:space="preserve"> </w:t>
      </w:r>
      <w:r w:rsidRPr="00AB5FED">
        <w:t>(</w:t>
      </w:r>
      <w:r w:rsidRPr="00894C7F">
        <w:t>MCData client</w:t>
      </w:r>
      <w:r w:rsidRPr="00AB5FED">
        <w:t xml:space="preserve"> – </w:t>
      </w:r>
      <w:r w:rsidRPr="00894C7F">
        <w:t>MCData server</w:t>
      </w:r>
      <w:r w:rsidRPr="00AB5FED">
        <w:t>)</w:t>
      </w:r>
      <w:bookmarkEnd w:id="895"/>
      <w:bookmarkEnd w:id="896"/>
      <w:bookmarkEnd w:id="897"/>
    </w:p>
    <w:p w14:paraId="4B1D1708" w14:textId="77777777" w:rsidR="00C2503A" w:rsidRDefault="00C2503A" w:rsidP="00C2503A">
      <w:r w:rsidRPr="00AB5FED">
        <w:t>Table </w:t>
      </w:r>
      <w:r>
        <w:t>7.17.2.14-1</w:t>
      </w:r>
      <w:r w:rsidRPr="00AB5FED">
        <w:t xml:space="preserve"> describes the information flow </w:t>
      </w:r>
      <w:r>
        <w:t>Ad hoc g</w:t>
      </w:r>
      <w:r w:rsidRPr="00AB5FED">
        <w:t xml:space="preserve">roup </w:t>
      </w:r>
      <w:r>
        <w:t>data session</w:t>
      </w:r>
      <w:r w:rsidRPr="00AB5FED" w:rsidDel="005C50A8">
        <w:t xml:space="preserve"> </w:t>
      </w:r>
      <w:r>
        <w:t>leave response</w:t>
      </w:r>
      <w:r w:rsidRPr="00AB5FED">
        <w:t xml:space="preserve"> from the </w:t>
      </w:r>
      <w:r w:rsidRPr="00894C7F">
        <w:t>MCData client</w:t>
      </w:r>
      <w:r w:rsidRPr="00AB5FED">
        <w:t xml:space="preserve"> to the </w:t>
      </w:r>
      <w:r w:rsidRPr="00894C7F">
        <w:t>MCData server</w:t>
      </w:r>
      <w:r w:rsidRPr="00AB5FED">
        <w:t>.</w:t>
      </w:r>
    </w:p>
    <w:p w14:paraId="36096B6B" w14:textId="77777777" w:rsidR="00C2503A" w:rsidRPr="00AB5FED" w:rsidRDefault="00C2503A" w:rsidP="00C2503A">
      <w:pPr>
        <w:pStyle w:val="TH"/>
      </w:pPr>
      <w:r>
        <w:t>Table 7.17.2.14-1</w:t>
      </w:r>
      <w:r w:rsidRPr="00AB5FED">
        <w:t xml:space="preserve"> </w:t>
      </w:r>
      <w:r>
        <w:t>Ad hoc g</w:t>
      </w:r>
      <w:r w:rsidRPr="00AB5FED">
        <w:t xml:space="preserve">roup </w:t>
      </w:r>
      <w:r>
        <w:t>data session</w:t>
      </w:r>
      <w:r w:rsidDel="005C50A8">
        <w:t xml:space="preserve">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2503A" w:rsidRPr="00AB5FED" w14:paraId="0AE913CA"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B5B9" w14:textId="77777777" w:rsidR="00C2503A" w:rsidRPr="00AB5FED" w:rsidRDefault="00C2503A" w:rsidP="00F84EFB">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A497A" w14:textId="77777777" w:rsidR="00C2503A" w:rsidRPr="00AB5FED" w:rsidRDefault="00C2503A" w:rsidP="00F84EFB">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1D444" w14:textId="77777777" w:rsidR="00C2503A" w:rsidRPr="00AB5FED" w:rsidRDefault="00C2503A" w:rsidP="00F84EFB">
            <w:pPr>
              <w:pStyle w:val="TAH"/>
              <w:rPr>
                <w:lang w:eastAsia="ja-JP"/>
              </w:rPr>
            </w:pPr>
            <w:r w:rsidRPr="00AB5FED">
              <w:t>Description</w:t>
            </w:r>
          </w:p>
        </w:tc>
      </w:tr>
      <w:tr w:rsidR="00C2503A" w:rsidRPr="00AB5FED" w14:paraId="3C4DFF02"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A8F31E" w14:textId="77777777" w:rsidR="00C2503A" w:rsidRPr="00AB5FED" w:rsidRDefault="00C2503A" w:rsidP="00F84EFB">
            <w:pPr>
              <w:pStyle w:val="TAL"/>
              <w:rPr>
                <w:lang w:eastAsia="ja-JP"/>
              </w:rPr>
            </w:pPr>
            <w:r>
              <w:rPr>
                <w:rFonts w:hint="eastAsia"/>
                <w:lang w:eastAsia="zh-CN"/>
              </w:rPr>
              <w:t>MCData</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38B5C"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860A83" w14:textId="77777777" w:rsidR="00C2503A" w:rsidRPr="00AB5FED" w:rsidRDefault="00C2503A" w:rsidP="00F84EFB">
            <w:pPr>
              <w:pStyle w:val="TAL"/>
              <w:rPr>
                <w:lang w:eastAsia="ja-JP"/>
              </w:rPr>
            </w:pPr>
            <w:r w:rsidRPr="00AB5FED">
              <w:t xml:space="preserve">The </w:t>
            </w:r>
            <w:r>
              <w:rPr>
                <w:rFonts w:hint="eastAsia"/>
                <w:lang w:eastAsia="zh-CN"/>
              </w:rPr>
              <w:t>MCData ID of</w:t>
            </w:r>
            <w:r w:rsidRPr="00AB5FED">
              <w:t xml:space="preserve"> the </w:t>
            </w:r>
            <w:r>
              <w:rPr>
                <w:lang w:eastAsia="zh-CN"/>
              </w:rPr>
              <w:t xml:space="preserve">ad hoc group </w:t>
            </w:r>
            <w:r>
              <w:t>data communication</w:t>
            </w:r>
            <w:r>
              <w:rPr>
                <w:lang w:eastAsia="zh-CN"/>
              </w:rPr>
              <w:t xml:space="preserve"> participant leaving the ad hoc group </w:t>
            </w:r>
            <w:r>
              <w:t>data communication</w:t>
            </w:r>
          </w:p>
        </w:tc>
      </w:tr>
      <w:tr w:rsidR="00C2503A" w:rsidRPr="00AB5FED" w14:paraId="7B9C07B0" w14:textId="77777777" w:rsidTr="00F84E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CCB24" w14:textId="77777777" w:rsidR="00C2503A" w:rsidRPr="00AB5FED" w:rsidRDefault="00C2503A" w:rsidP="00F84EFB">
            <w:pPr>
              <w:pStyle w:val="TAL"/>
              <w:rPr>
                <w:lang w:eastAsia="ja-JP"/>
              </w:rPr>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9EEA3" w14:textId="77777777" w:rsidR="00C2503A" w:rsidRPr="00AB5FED" w:rsidRDefault="00C2503A" w:rsidP="00F84EFB">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548C6D" w14:textId="77777777" w:rsidR="00C2503A" w:rsidRPr="00AB5FED" w:rsidRDefault="00C2503A" w:rsidP="00F84EFB">
            <w:pPr>
              <w:pStyle w:val="TAL"/>
              <w:rPr>
                <w:lang w:eastAsia="ja-JP"/>
              </w:rPr>
            </w:pPr>
            <w:r w:rsidRPr="00AB5FED">
              <w:t xml:space="preserve">The </w:t>
            </w:r>
            <w:r>
              <w:rPr>
                <w:rFonts w:hint="eastAsia"/>
                <w:lang w:eastAsia="zh-CN"/>
              </w:rPr>
              <w:t>MCData group</w:t>
            </w:r>
            <w:r w:rsidRPr="00AB5FED">
              <w:rPr>
                <w:rFonts w:hint="eastAsia"/>
                <w:lang w:eastAsia="zh-CN"/>
              </w:rPr>
              <w:t xml:space="preserve"> ID </w:t>
            </w:r>
            <w:r>
              <w:rPr>
                <w:lang w:eastAsia="zh-CN"/>
              </w:rPr>
              <w:t xml:space="preserve">of ad hoc group </w:t>
            </w:r>
            <w:r>
              <w:t>data communication</w:t>
            </w:r>
            <w:r>
              <w:rPr>
                <w:lang w:eastAsia="zh-CN"/>
              </w:rPr>
              <w:t xml:space="preserve"> </w:t>
            </w:r>
          </w:p>
        </w:tc>
      </w:tr>
    </w:tbl>
    <w:p w14:paraId="2BDFDFD4" w14:textId="77777777" w:rsidR="00C2503A" w:rsidRDefault="00C2503A" w:rsidP="00C2503A"/>
    <w:p w14:paraId="2E8D2E26" w14:textId="256B4078" w:rsidR="00B21A9D" w:rsidRPr="00AB5FED" w:rsidRDefault="00B21A9D" w:rsidP="00B21A9D">
      <w:pPr>
        <w:pStyle w:val="Heading4"/>
      </w:pPr>
      <w:bookmarkStart w:id="898" w:name="_Toc113304247"/>
      <w:bookmarkStart w:id="899" w:name="_Toc170981067"/>
      <w:r>
        <w:t>7.17.2.15</w:t>
      </w:r>
      <w:r w:rsidRPr="00874DF3">
        <w:tab/>
        <w:t xml:space="preserve">Ad hoc group </w:t>
      </w:r>
      <w:r>
        <w:t>data session</w:t>
      </w:r>
      <w:r w:rsidRPr="00874DF3">
        <w:t xml:space="preserve"> </w:t>
      </w:r>
      <w:r>
        <w:t>get userlist</w:t>
      </w:r>
      <w:r w:rsidRPr="00874DF3">
        <w:t xml:space="preserve"> (</w:t>
      </w:r>
      <w:r>
        <w:t>MCData server</w:t>
      </w:r>
      <w:r w:rsidRPr="00E153AF">
        <w:t xml:space="preserve"> – </w:t>
      </w:r>
      <w:r>
        <w:t>MCData server</w:t>
      </w:r>
      <w:r w:rsidRPr="00CD5705">
        <w:t>)</w:t>
      </w:r>
      <w:bookmarkEnd w:id="898"/>
      <w:bookmarkEnd w:id="899"/>
    </w:p>
    <w:p w14:paraId="79304024" w14:textId="066373F8" w:rsidR="00B21A9D" w:rsidRDefault="00B21A9D" w:rsidP="00B21A9D">
      <w:pPr>
        <w:rPr>
          <w:lang w:eastAsia="zh-CN"/>
        </w:rPr>
      </w:pPr>
      <w:r w:rsidRPr="00526FC3">
        <w:t>Table </w:t>
      </w:r>
      <w:r>
        <w:t>7.17.2.15</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4B19AB33" w14:textId="1022774D" w:rsidR="00B21A9D" w:rsidRPr="00AB5FED" w:rsidRDefault="00B21A9D" w:rsidP="00B21A9D">
      <w:pPr>
        <w:pStyle w:val="TH"/>
        <w:rPr>
          <w:lang w:val="en-US"/>
        </w:rPr>
      </w:pPr>
      <w:r w:rsidRPr="00AB5FED">
        <w:t>Table </w:t>
      </w:r>
      <w:r>
        <w:t>7.17.2.</w:t>
      </w:r>
      <w:r>
        <w:rPr>
          <w:lang w:val="en-US"/>
        </w:rPr>
        <w:t>15</w:t>
      </w:r>
      <w:r>
        <w:t>-1</w:t>
      </w:r>
      <w:r w:rsidRPr="00AB5FED">
        <w:t xml:space="preserve">: </w:t>
      </w:r>
      <w:r w:rsidRPr="00874DF3">
        <w:t xml:space="preserve">Ad hoc group </w:t>
      </w:r>
      <w:r>
        <w:t>data session</w:t>
      </w:r>
      <w:r w:rsidRPr="00874DF3">
        <w:t xml:space="preserve"> </w:t>
      </w:r>
      <w:r>
        <w:t>get userlist</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60FF4D1C"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32C9A2C3"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C75E781"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23F49CE" w14:textId="77777777" w:rsidR="00B21A9D" w:rsidRPr="00AB5FED" w:rsidRDefault="00B21A9D" w:rsidP="00E215DD">
            <w:pPr>
              <w:pStyle w:val="TAH"/>
            </w:pPr>
            <w:r w:rsidRPr="00AB5FED">
              <w:t>Description</w:t>
            </w:r>
          </w:p>
        </w:tc>
      </w:tr>
      <w:tr w:rsidR="00B21A9D" w:rsidRPr="00AB5FED" w14:paraId="1C1391F4" w14:textId="77777777" w:rsidTr="00E215DD">
        <w:trPr>
          <w:jc w:val="center"/>
        </w:trPr>
        <w:tc>
          <w:tcPr>
            <w:tcW w:w="2880" w:type="dxa"/>
            <w:tcBorders>
              <w:top w:val="single" w:sz="4" w:space="0" w:color="000000"/>
              <w:left w:val="single" w:sz="4" w:space="0" w:color="000000"/>
              <w:bottom w:val="single" w:sz="4" w:space="0" w:color="000000"/>
              <w:right w:val="nil"/>
            </w:tcBorders>
          </w:tcPr>
          <w:p w14:paraId="3D3E0CE1"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1080E830"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3C5821C0"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498070BA" w14:textId="77777777" w:rsidTr="00E215DD">
        <w:trPr>
          <w:jc w:val="center"/>
        </w:trPr>
        <w:tc>
          <w:tcPr>
            <w:tcW w:w="2880" w:type="dxa"/>
            <w:tcBorders>
              <w:top w:val="single" w:sz="4" w:space="0" w:color="000000"/>
              <w:left w:val="single" w:sz="4" w:space="0" w:color="000000"/>
              <w:bottom w:val="single" w:sz="4" w:space="0" w:color="000000"/>
              <w:right w:val="nil"/>
            </w:tcBorders>
          </w:tcPr>
          <w:p w14:paraId="35D2F0E4" w14:textId="77777777" w:rsidR="00B21A9D" w:rsidRDefault="00B21A9D" w:rsidP="00E215DD">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78703DF5"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505C5C3" w14:textId="77777777" w:rsidR="00B21A9D" w:rsidRPr="00AB5FED" w:rsidRDefault="00B21A9D" w:rsidP="00E215DD">
            <w:pPr>
              <w:pStyle w:val="TAL"/>
            </w:pPr>
            <w:r>
              <w:t>Carries the details of criteria or meaningful label identifying the criteria or the combination of both which will be used by the MCData server for determining the participants e.g., it can be a location based criteria to invite participants in a particular area</w:t>
            </w:r>
          </w:p>
        </w:tc>
      </w:tr>
    </w:tbl>
    <w:p w14:paraId="5F7173D3" w14:textId="77777777" w:rsidR="00B21A9D" w:rsidRPr="00AB5FED" w:rsidRDefault="00B21A9D" w:rsidP="00B21A9D"/>
    <w:p w14:paraId="1E7540D8" w14:textId="382830E6" w:rsidR="00B21A9D" w:rsidRPr="00AB5FED" w:rsidRDefault="00B21A9D" w:rsidP="00B21A9D">
      <w:pPr>
        <w:pStyle w:val="Heading4"/>
      </w:pPr>
      <w:bookmarkStart w:id="900" w:name="_Toc113304248"/>
      <w:bookmarkStart w:id="901" w:name="_Toc170981068"/>
      <w:r>
        <w:t>7.17.2.16</w:t>
      </w:r>
      <w:r w:rsidRPr="00874DF3">
        <w:tab/>
        <w:t xml:space="preserve">Ad hoc group </w:t>
      </w:r>
      <w:r>
        <w:t>data session</w:t>
      </w:r>
      <w:r w:rsidRPr="00874DF3">
        <w:t xml:space="preserve"> </w:t>
      </w:r>
      <w:r>
        <w:t>get userlist</w:t>
      </w:r>
      <w:r w:rsidRPr="00874DF3">
        <w:t xml:space="preserve"> </w:t>
      </w:r>
      <w:r>
        <w:t xml:space="preserve">response </w:t>
      </w:r>
      <w:r w:rsidRPr="00874DF3">
        <w:t>(</w:t>
      </w:r>
      <w:r>
        <w:t>MCData server</w:t>
      </w:r>
      <w:r w:rsidRPr="00E153AF">
        <w:t xml:space="preserve"> – </w:t>
      </w:r>
      <w:r>
        <w:t>MCData server</w:t>
      </w:r>
      <w:r w:rsidRPr="00CD5705">
        <w:t>)</w:t>
      </w:r>
      <w:bookmarkEnd w:id="900"/>
      <w:bookmarkEnd w:id="901"/>
    </w:p>
    <w:p w14:paraId="1345541F" w14:textId="50FE82C2" w:rsidR="00B21A9D" w:rsidRDefault="00B21A9D" w:rsidP="00B21A9D">
      <w:pPr>
        <w:rPr>
          <w:lang w:eastAsia="zh-CN"/>
        </w:rPr>
      </w:pPr>
      <w:r w:rsidRPr="00526FC3">
        <w:t>Table </w:t>
      </w:r>
      <w:r>
        <w:t>7.17.2.16</w:t>
      </w:r>
      <w:r w:rsidRPr="00526FC3">
        <w:rPr>
          <w:lang w:eastAsia="zh-CN"/>
        </w:rPr>
        <w:t>-1</w:t>
      </w:r>
      <w:r w:rsidRPr="00526FC3">
        <w:t xml:space="preserve"> describes the information flow </w:t>
      </w:r>
      <w:r>
        <w:rPr>
          <w:lang w:eastAsia="zh-CN"/>
        </w:rPr>
        <w:t>ad hoc group data session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5B8DED5" w14:textId="3E83BD79" w:rsidR="00B21A9D" w:rsidRPr="00AB5FED" w:rsidRDefault="00B21A9D" w:rsidP="00B21A9D">
      <w:pPr>
        <w:pStyle w:val="TH"/>
        <w:rPr>
          <w:lang w:val="en-US"/>
        </w:rPr>
      </w:pPr>
      <w:r w:rsidRPr="00AB5FED">
        <w:t>Table </w:t>
      </w:r>
      <w:r>
        <w:t>7.17.2.</w:t>
      </w:r>
      <w:r>
        <w:rPr>
          <w:lang w:val="en-US"/>
        </w:rPr>
        <w:t>16</w:t>
      </w:r>
      <w:r>
        <w:t>-1</w:t>
      </w:r>
      <w:r w:rsidRPr="00AB5FED">
        <w:t xml:space="preserve">: </w:t>
      </w:r>
      <w:r w:rsidRPr="00874DF3">
        <w:t xml:space="preserve">Ad hoc group </w:t>
      </w:r>
      <w:r>
        <w:t>data session</w:t>
      </w:r>
      <w:r w:rsidRPr="00874DF3">
        <w:t xml:space="preserve"> </w:t>
      </w:r>
      <w:r>
        <w:t>get userlist response</w:t>
      </w:r>
    </w:p>
    <w:tbl>
      <w:tblPr>
        <w:tblW w:w="8640" w:type="dxa"/>
        <w:jc w:val="center"/>
        <w:tblLayout w:type="fixed"/>
        <w:tblLook w:val="04A0" w:firstRow="1" w:lastRow="0" w:firstColumn="1" w:lastColumn="0" w:noHBand="0" w:noVBand="1"/>
      </w:tblPr>
      <w:tblGrid>
        <w:gridCol w:w="2880"/>
        <w:gridCol w:w="1440"/>
        <w:gridCol w:w="4320"/>
      </w:tblGrid>
      <w:tr w:rsidR="00B21A9D" w:rsidRPr="00AB5FED" w14:paraId="74C82CB7" w14:textId="77777777" w:rsidTr="00E215DD">
        <w:trPr>
          <w:jc w:val="center"/>
        </w:trPr>
        <w:tc>
          <w:tcPr>
            <w:tcW w:w="2880" w:type="dxa"/>
            <w:tcBorders>
              <w:top w:val="single" w:sz="4" w:space="0" w:color="000000"/>
              <w:left w:val="single" w:sz="4" w:space="0" w:color="000000"/>
              <w:bottom w:val="single" w:sz="4" w:space="0" w:color="000000"/>
              <w:right w:val="nil"/>
            </w:tcBorders>
            <w:hideMark/>
          </w:tcPr>
          <w:p w14:paraId="00498CB7" w14:textId="77777777" w:rsidR="00B21A9D" w:rsidRPr="00AB5FED" w:rsidRDefault="00B21A9D" w:rsidP="00E215DD">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0A7FB36" w14:textId="77777777" w:rsidR="00B21A9D" w:rsidRPr="00AB5FED" w:rsidRDefault="00B21A9D" w:rsidP="00E215DD">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675CF8F8" w14:textId="77777777" w:rsidR="00B21A9D" w:rsidRPr="00AB5FED" w:rsidRDefault="00B21A9D" w:rsidP="00E215DD">
            <w:pPr>
              <w:pStyle w:val="TAH"/>
            </w:pPr>
            <w:r w:rsidRPr="00AB5FED">
              <w:t>Description</w:t>
            </w:r>
          </w:p>
        </w:tc>
      </w:tr>
      <w:tr w:rsidR="00B21A9D" w:rsidRPr="00AB5FED" w14:paraId="01998C42" w14:textId="77777777" w:rsidTr="00E215DD">
        <w:trPr>
          <w:jc w:val="center"/>
        </w:trPr>
        <w:tc>
          <w:tcPr>
            <w:tcW w:w="2880" w:type="dxa"/>
            <w:tcBorders>
              <w:top w:val="single" w:sz="4" w:space="0" w:color="000000"/>
              <w:left w:val="single" w:sz="4" w:space="0" w:color="000000"/>
              <w:bottom w:val="single" w:sz="4" w:space="0" w:color="000000"/>
              <w:right w:val="nil"/>
            </w:tcBorders>
          </w:tcPr>
          <w:p w14:paraId="3E685487" w14:textId="77777777" w:rsidR="00B21A9D" w:rsidRDefault="00B21A9D" w:rsidP="00E215DD">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37F962F" w14:textId="77777777" w:rsidR="00B21A9D" w:rsidRDefault="00B21A9D" w:rsidP="00E215DD">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10B16C6F" w14:textId="77777777" w:rsidR="00B21A9D" w:rsidRDefault="00B21A9D" w:rsidP="00E215DD">
            <w:pPr>
              <w:pStyle w:val="TAL"/>
            </w:pPr>
            <w:r>
              <w:t>The MCData</w:t>
            </w:r>
            <w:r>
              <w:rPr>
                <w:lang w:eastAsia="zh-CN"/>
              </w:rPr>
              <w:t xml:space="preserve"> group ID associated with the ad hoc group communication</w:t>
            </w:r>
          </w:p>
        </w:tc>
      </w:tr>
      <w:tr w:rsidR="00B21A9D" w:rsidRPr="00AB5FED" w14:paraId="27BD1CB6" w14:textId="77777777" w:rsidTr="00E215DD">
        <w:trPr>
          <w:jc w:val="center"/>
        </w:trPr>
        <w:tc>
          <w:tcPr>
            <w:tcW w:w="2880" w:type="dxa"/>
            <w:tcBorders>
              <w:top w:val="single" w:sz="4" w:space="0" w:color="000000"/>
              <w:left w:val="single" w:sz="4" w:space="0" w:color="000000"/>
              <w:bottom w:val="single" w:sz="4" w:space="0" w:color="000000"/>
              <w:right w:val="nil"/>
            </w:tcBorders>
          </w:tcPr>
          <w:p w14:paraId="7AA680B6" w14:textId="77777777" w:rsidR="00B21A9D" w:rsidRDefault="00B21A9D" w:rsidP="00E215DD">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60A4C3EC" w14:textId="77777777" w:rsidR="00B21A9D" w:rsidRPr="00AB5FED" w:rsidRDefault="00B21A9D" w:rsidP="00E215DD">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BFD1937" w14:textId="77777777" w:rsidR="00B21A9D" w:rsidRPr="00AB5FED" w:rsidRDefault="00B21A9D" w:rsidP="00E215DD">
            <w:pPr>
              <w:pStyle w:val="TAL"/>
            </w:pPr>
            <w:r>
              <w:t>List of MCData IDs meeting the criteria specified in the ad hoc group data session get userlist</w:t>
            </w:r>
          </w:p>
        </w:tc>
      </w:tr>
    </w:tbl>
    <w:p w14:paraId="1D0341C5" w14:textId="77777777" w:rsidR="00B21A9D" w:rsidRDefault="00B21A9D" w:rsidP="00B21A9D">
      <w:pPr>
        <w:rPr>
          <w:noProof/>
        </w:rPr>
      </w:pPr>
    </w:p>
    <w:p w14:paraId="20FED944" w14:textId="03696016" w:rsidR="00B21A9D" w:rsidRPr="00AB5FED" w:rsidRDefault="00B21A9D" w:rsidP="00B21A9D">
      <w:pPr>
        <w:pStyle w:val="Heading4"/>
      </w:pPr>
      <w:bookmarkStart w:id="902" w:name="_Toc96531262"/>
      <w:bookmarkStart w:id="903" w:name="_Toc96606972"/>
      <w:bookmarkStart w:id="904" w:name="_Toc113304240"/>
      <w:bookmarkStart w:id="905" w:name="_Toc170981069"/>
      <w:bookmarkStart w:id="906" w:name="_Toc460616026"/>
      <w:bookmarkStart w:id="907" w:name="_Toc460616887"/>
      <w:bookmarkStart w:id="908" w:name="_Toc75465977"/>
      <w:bookmarkStart w:id="909" w:name="_Toc96531264"/>
      <w:r>
        <w:t>7.17.2.17</w:t>
      </w:r>
      <w:r w:rsidRPr="00AB5FED">
        <w:tab/>
      </w:r>
      <w:r w:rsidRPr="00F93046">
        <w:t>Ad</w:t>
      </w:r>
      <w:r>
        <w:t> </w:t>
      </w:r>
      <w:r w:rsidRPr="00F93046">
        <w:t xml:space="preserve">hoc group </w:t>
      </w:r>
      <w:r>
        <w:t>data session</w:t>
      </w:r>
      <w:r w:rsidRPr="00F93046">
        <w:t xml:space="preserve"> add user notification</w:t>
      </w:r>
      <w:r w:rsidRPr="00AB5FED">
        <w:rPr>
          <w:rFonts w:hint="eastAsia"/>
        </w:rPr>
        <w:t xml:space="preserve"> </w:t>
      </w:r>
      <w:r w:rsidRPr="00AB5FED">
        <w:t>(</w:t>
      </w:r>
      <w:r>
        <w:t>MCData server</w:t>
      </w:r>
      <w:r w:rsidRPr="00AB5FED">
        <w:t xml:space="preserve"> – </w:t>
      </w:r>
      <w:r>
        <w:t>MCData server</w:t>
      </w:r>
      <w:r w:rsidRPr="00AB5FED">
        <w:t>)</w:t>
      </w:r>
      <w:bookmarkEnd w:id="902"/>
      <w:bookmarkEnd w:id="903"/>
      <w:bookmarkEnd w:id="904"/>
      <w:bookmarkEnd w:id="905"/>
    </w:p>
    <w:p w14:paraId="6BE1D01B" w14:textId="7E1482CC" w:rsidR="00B21A9D" w:rsidRDefault="00B21A9D" w:rsidP="00B21A9D">
      <w:r w:rsidRPr="00AB5FED">
        <w:t>Table </w:t>
      </w:r>
      <w:r>
        <w:t>7.17.2.17</w:t>
      </w:r>
      <w:r w:rsidRPr="00AB5FED">
        <w:t xml:space="preserve">-1 describes the information flow </w:t>
      </w:r>
      <w:r w:rsidRPr="00F93046">
        <w:t>Ad</w:t>
      </w:r>
      <w:r>
        <w:t> </w:t>
      </w:r>
      <w:r w:rsidRPr="00F93046">
        <w:t xml:space="preserve">hoc group </w:t>
      </w:r>
      <w:r>
        <w:t>data session</w:t>
      </w:r>
      <w:r w:rsidRPr="00F93046">
        <w:t xml:space="preserve"> add 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50F983CF" w14:textId="00854FFA" w:rsidR="00B21A9D" w:rsidRPr="00AB5FED" w:rsidRDefault="00B21A9D" w:rsidP="00B21A9D">
      <w:pPr>
        <w:pStyle w:val="TH"/>
      </w:pPr>
      <w:r>
        <w:t xml:space="preserve">Table 7.17.2.17-1: </w:t>
      </w:r>
      <w:r w:rsidRPr="005D36F2">
        <w:t>Ad</w:t>
      </w:r>
      <w:r>
        <w:t> </w:t>
      </w:r>
      <w:r w:rsidRPr="005D36F2">
        <w:t xml:space="preserve">hoc group </w:t>
      </w:r>
      <w:r>
        <w:t>data session</w:t>
      </w:r>
      <w:r w:rsidRPr="005D36F2">
        <w:t xml:space="preserve">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16D225F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27A8A"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63A78D"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F6E29" w14:textId="77777777" w:rsidR="00B21A9D" w:rsidRPr="00AB5FED" w:rsidRDefault="00B21A9D" w:rsidP="00E215DD">
            <w:pPr>
              <w:pStyle w:val="TAH"/>
              <w:rPr>
                <w:lang w:eastAsia="ja-JP"/>
              </w:rPr>
            </w:pPr>
            <w:r w:rsidRPr="00AB5FED">
              <w:t>Description</w:t>
            </w:r>
          </w:p>
        </w:tc>
      </w:tr>
      <w:tr w:rsidR="00B21A9D" w:rsidRPr="00AB5FED" w14:paraId="537D799D"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72D01"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5642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7B87D"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4E5A0FD5"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AF4C9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D415"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A0F4F" w14:textId="77777777" w:rsidR="00B21A9D" w:rsidRPr="00AB5FED" w:rsidRDefault="00B21A9D" w:rsidP="00E215DD">
            <w:pPr>
              <w:pStyle w:val="TAL"/>
              <w:rPr>
                <w:lang w:eastAsia="ja-JP"/>
              </w:rPr>
            </w:pPr>
            <w:r>
              <w:t>List of MCData IDs meeting the criteria specified in the ad hoc group data session get userlist</w:t>
            </w:r>
          </w:p>
        </w:tc>
      </w:tr>
    </w:tbl>
    <w:p w14:paraId="701E38D1" w14:textId="77777777" w:rsidR="00B21A9D" w:rsidRDefault="00B21A9D" w:rsidP="00B21A9D"/>
    <w:p w14:paraId="52768CFB" w14:textId="7837FBCF" w:rsidR="00B21A9D" w:rsidRPr="00AB5FED" w:rsidRDefault="00B21A9D" w:rsidP="00B21A9D">
      <w:pPr>
        <w:pStyle w:val="Heading4"/>
      </w:pPr>
      <w:bookmarkStart w:id="910" w:name="_Toc170981070"/>
      <w:r>
        <w:t>7.17.2.18</w:t>
      </w:r>
      <w:r w:rsidRPr="00AB5FED">
        <w:tab/>
      </w:r>
      <w:r w:rsidRPr="00F93046">
        <w:t>Ad</w:t>
      </w:r>
      <w:r>
        <w:t> </w:t>
      </w:r>
      <w:r w:rsidRPr="00F93046">
        <w:t xml:space="preserve">hoc group </w:t>
      </w:r>
      <w:r>
        <w:t>data session</w:t>
      </w:r>
      <w:r w:rsidRPr="00F93046">
        <w:t xml:space="preserve"> </w:t>
      </w:r>
      <w:r w:rsidRPr="00901F10">
        <w:t xml:space="preserve">remove </w:t>
      </w:r>
      <w:r w:rsidRPr="00F93046">
        <w:t>user notification</w:t>
      </w:r>
      <w:r w:rsidRPr="00AB5FED">
        <w:rPr>
          <w:rFonts w:hint="eastAsia"/>
        </w:rPr>
        <w:t xml:space="preserve"> </w:t>
      </w:r>
      <w:r w:rsidRPr="00AB5FED">
        <w:t>(</w:t>
      </w:r>
      <w:r>
        <w:t>MCData server</w:t>
      </w:r>
      <w:r w:rsidRPr="00AB5FED">
        <w:t xml:space="preserve"> – </w:t>
      </w:r>
      <w:r>
        <w:t>MCData server</w:t>
      </w:r>
      <w:r w:rsidRPr="00AB5FED">
        <w:t>)</w:t>
      </w:r>
      <w:bookmarkEnd w:id="910"/>
    </w:p>
    <w:p w14:paraId="290B581F" w14:textId="5A261EFC" w:rsidR="00B21A9D" w:rsidRDefault="00B21A9D" w:rsidP="00B21A9D">
      <w:r w:rsidRPr="00AB5FED">
        <w:t>Table </w:t>
      </w:r>
      <w:r>
        <w:t>7.17.2.18</w:t>
      </w:r>
      <w:r w:rsidRPr="00AB5FED">
        <w:t xml:space="preserve">-1 describes the information flow </w:t>
      </w:r>
      <w:r w:rsidRPr="00F93046">
        <w:t>Ad</w:t>
      </w:r>
      <w:r>
        <w:t> </w:t>
      </w:r>
      <w:r w:rsidRPr="00F93046">
        <w:t xml:space="preserve">hoc group </w:t>
      </w:r>
      <w:r>
        <w:t>data session</w:t>
      </w:r>
      <w:r w:rsidRPr="00F93046">
        <w:t xml:space="preserve"> </w:t>
      </w:r>
      <w:r w:rsidRPr="00C5743F">
        <w:t xml:space="preserve">remove </w:t>
      </w:r>
      <w:r w:rsidRPr="00F93046">
        <w:t xml:space="preserve">user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is to provide the l</w:t>
      </w:r>
      <w:r w:rsidRPr="00813441">
        <w:t xml:space="preserve">ist of </w:t>
      </w:r>
      <w:r>
        <w:t>MCData</w:t>
      </w:r>
      <w:r w:rsidRPr="00813441">
        <w:t xml:space="preserve"> IDs </w:t>
      </w:r>
      <w:r w:rsidRPr="002B38D7">
        <w:t xml:space="preserve">no longer </w:t>
      </w:r>
      <w:r w:rsidRPr="00813441">
        <w:t>meeting the criteria specified in the ad</w:t>
      </w:r>
      <w:r>
        <w:t> </w:t>
      </w:r>
      <w:r w:rsidRPr="00813441">
        <w:t xml:space="preserve">hoc group </w:t>
      </w:r>
      <w:r>
        <w:t>data session</w:t>
      </w:r>
      <w:r w:rsidRPr="00813441">
        <w:t xml:space="preserve"> get userlist </w:t>
      </w:r>
      <w:r>
        <w:t>request</w:t>
      </w:r>
      <w:r w:rsidRPr="00813441">
        <w:t xml:space="preserve"> from one </w:t>
      </w:r>
      <w:r>
        <w:t>MCData</w:t>
      </w:r>
      <w:r w:rsidRPr="00813441">
        <w:t xml:space="preserve"> server to another </w:t>
      </w:r>
      <w:r>
        <w:t>MCData</w:t>
      </w:r>
      <w:r w:rsidRPr="00813441">
        <w:t xml:space="preserve"> server</w:t>
      </w:r>
      <w:r>
        <w:t>.</w:t>
      </w:r>
    </w:p>
    <w:p w14:paraId="3340560F" w14:textId="5B7E2508" w:rsidR="00B21A9D" w:rsidRPr="00AB5FED" w:rsidRDefault="00B21A9D" w:rsidP="00B21A9D">
      <w:pPr>
        <w:pStyle w:val="TH"/>
      </w:pPr>
      <w:r>
        <w:t xml:space="preserve">Table 7.17.2.18-1: </w:t>
      </w:r>
      <w:r w:rsidRPr="005D36F2">
        <w:t>Ad</w:t>
      </w:r>
      <w:r>
        <w:t> </w:t>
      </w:r>
      <w:r w:rsidRPr="005D36F2">
        <w:t xml:space="preserve">hoc group </w:t>
      </w:r>
      <w:r>
        <w:t>data session</w:t>
      </w:r>
      <w:r w:rsidRPr="005D36F2">
        <w:t xml:space="preserve"> </w:t>
      </w:r>
      <w:r w:rsidRPr="00F61576">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5D0DFF32"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24B26"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9D882"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B5B0" w14:textId="77777777" w:rsidR="00B21A9D" w:rsidRPr="00AB5FED" w:rsidRDefault="00B21A9D" w:rsidP="00E215DD">
            <w:pPr>
              <w:pStyle w:val="TAH"/>
              <w:rPr>
                <w:lang w:eastAsia="ja-JP"/>
              </w:rPr>
            </w:pPr>
            <w:r w:rsidRPr="00AB5FED">
              <w:t>Description</w:t>
            </w:r>
          </w:p>
        </w:tc>
      </w:tr>
      <w:tr w:rsidR="00B21A9D" w:rsidRPr="00AB5FED" w14:paraId="2415BEEF"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40E5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6C5AC"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A1573"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tr w:rsidR="00B21A9D" w:rsidRPr="00AB5FED" w14:paraId="250559A7"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AAEB6" w14:textId="77777777" w:rsidR="00B21A9D" w:rsidRPr="00AB5FED" w:rsidRDefault="00B21A9D" w:rsidP="00E215DD">
            <w:pPr>
              <w:pStyle w:val="TAL"/>
              <w:rPr>
                <w:lang w:eastAsia="ja-JP"/>
              </w:rPr>
            </w:pPr>
            <w:r>
              <w:t>MCData</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D7ECA"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60331" w14:textId="77777777" w:rsidR="00B21A9D" w:rsidRPr="00AB5FED" w:rsidRDefault="00B21A9D" w:rsidP="00E215DD">
            <w:pPr>
              <w:pStyle w:val="TAL"/>
              <w:rPr>
                <w:lang w:eastAsia="ja-JP"/>
              </w:rPr>
            </w:pPr>
            <w:r>
              <w:t>List of MCData IDs no longer meeting the criteria specified in the ad hoc group data session get userlist</w:t>
            </w:r>
          </w:p>
        </w:tc>
      </w:tr>
    </w:tbl>
    <w:p w14:paraId="594D0FE4" w14:textId="77777777" w:rsidR="00B21A9D" w:rsidRDefault="00B21A9D" w:rsidP="00B21A9D"/>
    <w:p w14:paraId="7C678ED1" w14:textId="5FBCC1F4" w:rsidR="00B21A9D" w:rsidRPr="00AB5FED" w:rsidRDefault="00B21A9D" w:rsidP="00B21A9D">
      <w:pPr>
        <w:pStyle w:val="Heading4"/>
      </w:pPr>
      <w:bookmarkStart w:id="911" w:name="_Toc170981071"/>
      <w:r>
        <w:t>7.17.2</w:t>
      </w:r>
      <w:r w:rsidRPr="00AB5FED">
        <w:t>.</w:t>
      </w:r>
      <w:r>
        <w:t>19</w:t>
      </w:r>
      <w:r w:rsidRPr="00AB5FED">
        <w:tab/>
      </w:r>
      <w:r w:rsidRPr="00F93046">
        <w:t>Ad</w:t>
      </w:r>
      <w:r>
        <w:t> </w:t>
      </w:r>
      <w:r w:rsidRPr="00F93046">
        <w:t xml:space="preserve">hoc group </w:t>
      </w:r>
      <w:r>
        <w:t>data session</w:t>
      </w:r>
      <w:r w:rsidRPr="00F93046">
        <w:t xml:space="preserve"> </w:t>
      </w:r>
      <w:r w:rsidRPr="00126E3A">
        <w:t>release</w:t>
      </w:r>
      <w:r w:rsidRPr="00F93046">
        <w:t xml:space="preserve"> notification</w:t>
      </w:r>
      <w:r w:rsidRPr="00AB5FED">
        <w:rPr>
          <w:rFonts w:hint="eastAsia"/>
        </w:rPr>
        <w:t xml:space="preserve"> </w:t>
      </w:r>
      <w:r w:rsidRPr="00AB5FED">
        <w:t>(</w:t>
      </w:r>
      <w:r>
        <w:t>MCData server</w:t>
      </w:r>
      <w:r w:rsidRPr="00AB5FED">
        <w:t xml:space="preserve"> – </w:t>
      </w:r>
      <w:r>
        <w:t>MCData server</w:t>
      </w:r>
      <w:r w:rsidRPr="00AB5FED">
        <w:t>)</w:t>
      </w:r>
      <w:bookmarkEnd w:id="911"/>
    </w:p>
    <w:p w14:paraId="2BDEE4D5" w14:textId="5A381FE3" w:rsidR="00B21A9D" w:rsidRDefault="00B21A9D" w:rsidP="00B21A9D">
      <w:r w:rsidRPr="00AB5FED">
        <w:t>Table </w:t>
      </w:r>
      <w:r>
        <w:t>7.17.2</w:t>
      </w:r>
      <w:r w:rsidRPr="00762E4A">
        <w:t>.</w:t>
      </w:r>
      <w:r>
        <w:t>19</w:t>
      </w:r>
      <w:r w:rsidRPr="00762E4A">
        <w:t xml:space="preserve"> </w:t>
      </w:r>
      <w:r w:rsidRPr="00AB5FED">
        <w:t xml:space="preserve">-1 describes the information flow </w:t>
      </w:r>
      <w:r w:rsidRPr="00F93046">
        <w:t>Ad</w:t>
      </w:r>
      <w:r>
        <w:t> </w:t>
      </w:r>
      <w:r w:rsidRPr="00F93046">
        <w:t xml:space="preserve">hoc group </w:t>
      </w:r>
      <w:r>
        <w:t>data session</w:t>
      </w:r>
      <w:r w:rsidRPr="00F93046">
        <w:t xml:space="preserve"> </w:t>
      </w:r>
      <w:r w:rsidRPr="006E52EC">
        <w:t>release</w:t>
      </w:r>
      <w:r w:rsidRPr="00F93046">
        <w:t xml:space="preserve"> notification from one </w:t>
      </w:r>
      <w:r>
        <w:t>MCData</w:t>
      </w:r>
      <w:r w:rsidRPr="00F93046">
        <w:t xml:space="preserve"> server to another </w:t>
      </w:r>
      <w:r>
        <w:t>MCData</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MCData</w:t>
      </w:r>
      <w:r w:rsidRPr="00A36B36">
        <w:t xml:space="preserve"> server is having the criteria specified in the ad</w:t>
      </w:r>
      <w:r>
        <w:t> </w:t>
      </w:r>
      <w:r w:rsidRPr="00A36B36">
        <w:t xml:space="preserve">hoc group </w:t>
      </w:r>
      <w:r>
        <w:t>data session</w:t>
      </w:r>
      <w:r w:rsidRPr="00A36B36">
        <w:t xml:space="preserve"> get userlist</w:t>
      </w:r>
      <w:r>
        <w:t xml:space="preserve"> request.</w:t>
      </w:r>
    </w:p>
    <w:p w14:paraId="20FD916D" w14:textId="6607FF55" w:rsidR="00B21A9D" w:rsidRPr="00AB5FED" w:rsidRDefault="00B21A9D" w:rsidP="00B21A9D">
      <w:pPr>
        <w:pStyle w:val="TH"/>
      </w:pPr>
      <w:r>
        <w:t>Table 7.17.2</w:t>
      </w:r>
      <w:r w:rsidRPr="00762E4A">
        <w:t>.</w:t>
      </w:r>
      <w:r>
        <w:t xml:space="preserve">19-1: </w:t>
      </w:r>
      <w:r w:rsidRPr="005D36F2">
        <w:t>Ad</w:t>
      </w:r>
      <w:r>
        <w:t> </w:t>
      </w:r>
      <w:r w:rsidRPr="005D36F2">
        <w:t xml:space="preserve">hoc group </w:t>
      </w:r>
      <w:r>
        <w:t>data session</w:t>
      </w:r>
      <w:r w:rsidRPr="005D36F2">
        <w:t xml:space="preserve"> </w:t>
      </w:r>
      <w:r w:rsidRPr="001B65DF">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B21A9D" w:rsidRPr="00AB5FED" w14:paraId="69AC6F0A"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0D877" w14:textId="77777777" w:rsidR="00B21A9D" w:rsidRPr="00AB5FED" w:rsidRDefault="00B21A9D" w:rsidP="00E215DD">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2D37" w14:textId="77777777" w:rsidR="00B21A9D" w:rsidRPr="00AB5FED" w:rsidRDefault="00B21A9D" w:rsidP="00E215DD">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649C" w14:textId="77777777" w:rsidR="00B21A9D" w:rsidRPr="00AB5FED" w:rsidRDefault="00B21A9D" w:rsidP="00E215DD">
            <w:pPr>
              <w:pStyle w:val="TAH"/>
              <w:rPr>
                <w:lang w:eastAsia="ja-JP"/>
              </w:rPr>
            </w:pPr>
            <w:r w:rsidRPr="00AB5FED">
              <w:t>Description</w:t>
            </w:r>
          </w:p>
        </w:tc>
      </w:tr>
      <w:tr w:rsidR="00B21A9D" w:rsidRPr="00AB5FED" w14:paraId="4D8A05AB" w14:textId="77777777" w:rsidTr="00E215D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CBF95" w14:textId="77777777" w:rsidR="00B21A9D" w:rsidRPr="00AB5FED" w:rsidRDefault="00B21A9D" w:rsidP="00E215DD">
            <w:pPr>
              <w:pStyle w:val="TAL"/>
              <w:rPr>
                <w:lang w:eastAsia="ja-JP"/>
              </w:rPr>
            </w:pPr>
            <w:r>
              <w:t>MCData</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E6EA7" w14:textId="77777777" w:rsidR="00B21A9D" w:rsidRPr="00AB5FED" w:rsidRDefault="00B21A9D" w:rsidP="00E215DD">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A7C6FF" w14:textId="77777777" w:rsidR="00B21A9D" w:rsidRPr="00AB5FED" w:rsidRDefault="00B21A9D" w:rsidP="00E215DD">
            <w:pPr>
              <w:pStyle w:val="TAL"/>
              <w:rPr>
                <w:lang w:eastAsia="ja-JP"/>
              </w:rPr>
            </w:pPr>
            <w:r>
              <w:t>The MCData</w:t>
            </w:r>
            <w:r>
              <w:rPr>
                <w:lang w:eastAsia="zh-CN"/>
              </w:rPr>
              <w:t xml:space="preserve"> group ID associated with the ad hoc group communication</w:t>
            </w:r>
          </w:p>
        </w:tc>
      </w:tr>
      <w:bookmarkEnd w:id="906"/>
      <w:bookmarkEnd w:id="907"/>
      <w:bookmarkEnd w:id="908"/>
      <w:bookmarkEnd w:id="909"/>
    </w:tbl>
    <w:p w14:paraId="67D8CA0E" w14:textId="77777777" w:rsidR="00B21A9D" w:rsidRDefault="00B21A9D" w:rsidP="00463A12"/>
    <w:p w14:paraId="100AB225" w14:textId="77777777" w:rsidR="00E725CB" w:rsidRPr="00147D4F" w:rsidRDefault="00E725CB" w:rsidP="00E725CB">
      <w:pPr>
        <w:pStyle w:val="Heading4"/>
      </w:pPr>
      <w:bookmarkStart w:id="912" w:name="_Toc138459404"/>
      <w:bookmarkStart w:id="913" w:name="_Toc170981072"/>
      <w:r w:rsidRPr="00147D4F">
        <w:t>7.17.2.</w:t>
      </w:r>
      <w:r>
        <w:t>20</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(MCData client – MCData server)</w:t>
      </w:r>
      <w:bookmarkEnd w:id="912"/>
      <w:bookmarkEnd w:id="913"/>
    </w:p>
    <w:p w14:paraId="0560EC85" w14:textId="77777777" w:rsidR="00E725CB" w:rsidRPr="00147D4F" w:rsidRDefault="00E725CB" w:rsidP="00E725CB">
      <w:pPr>
        <w:rPr>
          <w:lang w:eastAsia="zh-CN"/>
        </w:rPr>
      </w:pPr>
      <w:r w:rsidRPr="00147D4F">
        <w:t>Table 7.17.2.</w:t>
      </w:r>
      <w:r>
        <w:t>20</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client to the MCData server</w:t>
      </w:r>
      <w:r w:rsidRPr="00147D4F">
        <w:rPr>
          <w:lang w:eastAsia="zh-CN"/>
        </w:rPr>
        <w:t>.</w:t>
      </w:r>
    </w:p>
    <w:p w14:paraId="725E4AD5" w14:textId="77777777" w:rsidR="00E725CB" w:rsidRPr="00147D4F" w:rsidRDefault="00E725CB" w:rsidP="00E725CB">
      <w:pPr>
        <w:pStyle w:val="TH"/>
        <w:rPr>
          <w:lang w:val="en-US"/>
        </w:rPr>
      </w:pPr>
      <w:r w:rsidRPr="00147D4F">
        <w:t>Table 7.17.2.</w:t>
      </w:r>
      <w:r>
        <w:rPr>
          <w:lang w:val="en-US"/>
        </w:rPr>
        <w:t>20</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E725CB" w:rsidRPr="00147D4F" w14:paraId="7F4D1FF6"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2669C724" w14:textId="77777777" w:rsidR="00E725CB" w:rsidRPr="00147D4F" w:rsidRDefault="00E725CB" w:rsidP="00DA7117">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430969FF" w14:textId="77777777" w:rsidR="00E725CB" w:rsidRPr="00147D4F" w:rsidRDefault="00E725CB" w:rsidP="00DA7117">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5B344522" w14:textId="77777777" w:rsidR="00E725CB" w:rsidRPr="00147D4F" w:rsidRDefault="00E725CB" w:rsidP="00DA7117">
            <w:pPr>
              <w:pStyle w:val="TAH"/>
            </w:pPr>
            <w:r w:rsidRPr="00147D4F">
              <w:t>Description</w:t>
            </w:r>
          </w:p>
        </w:tc>
      </w:tr>
      <w:tr w:rsidR="00E725CB" w:rsidRPr="00147D4F" w14:paraId="6EEC822D"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CD00ED0" w14:textId="77777777" w:rsidR="00E725CB" w:rsidRPr="00147D4F" w:rsidRDefault="00E725CB" w:rsidP="00DA7117">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64D5118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5D0DA129" w14:textId="66887F7C" w:rsidR="00E725CB" w:rsidRPr="00147D4F" w:rsidRDefault="00E725CB" w:rsidP="00DA7117">
            <w:pPr>
              <w:pStyle w:val="TAL"/>
            </w:pPr>
            <w:r w:rsidRPr="00147D4F">
              <w:t xml:space="preserve">The MCData ID of the </w:t>
            </w:r>
            <w:r w:rsidR="00DA1B92" w:rsidRPr="00DA1B92">
              <w:t xml:space="preserve">requesting </w:t>
            </w:r>
            <w:r w:rsidRPr="00147D4F">
              <w:t xml:space="preserve">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04B667EC" w14:textId="77777777" w:rsidTr="00DA7117">
        <w:trPr>
          <w:jc w:val="center"/>
        </w:trPr>
        <w:tc>
          <w:tcPr>
            <w:tcW w:w="2880" w:type="dxa"/>
            <w:tcBorders>
              <w:top w:val="single" w:sz="4" w:space="0" w:color="000000"/>
              <w:left w:val="single" w:sz="4" w:space="0" w:color="000000"/>
              <w:bottom w:val="single" w:sz="4" w:space="0" w:color="000000"/>
              <w:right w:val="nil"/>
            </w:tcBorders>
          </w:tcPr>
          <w:p w14:paraId="024AE1DA" w14:textId="77777777" w:rsidR="00E725CB" w:rsidRPr="00147D4F" w:rsidRDefault="00E725CB" w:rsidP="00DA7117">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0DC71215" w14:textId="77777777" w:rsidR="00E725CB" w:rsidRPr="00147D4F" w:rsidRDefault="00E725CB" w:rsidP="00DA7117">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90D77B7" w14:textId="2F844077" w:rsidR="00E725CB" w:rsidRPr="00147D4F" w:rsidRDefault="00E725CB" w:rsidP="00DA7117">
            <w:pPr>
              <w:pStyle w:val="TAL"/>
            </w:pPr>
            <w:r w:rsidRPr="00147D4F">
              <w:t xml:space="preserve">The functional alias of the MCData user who is </w:t>
            </w:r>
            <w:r w:rsidR="00DA1B92" w:rsidRPr="00DA1B92">
              <w:t>authorized to modify the</w:t>
            </w:r>
            <w:r w:rsidR="00DA1B92">
              <w:t xml:space="preserve"> </w:t>
            </w:r>
            <w:r w:rsidRPr="00147D4F">
              <w:t xml:space="preserve">ad hoc group </w:t>
            </w:r>
            <w:r w:rsidR="00DA1B92">
              <w:t>criteria</w:t>
            </w:r>
          </w:p>
        </w:tc>
      </w:tr>
      <w:tr w:rsidR="00E725CB" w:rsidRPr="00147D4F" w14:paraId="239EAE8E" w14:textId="77777777" w:rsidTr="00DA7117">
        <w:trPr>
          <w:jc w:val="center"/>
        </w:trPr>
        <w:tc>
          <w:tcPr>
            <w:tcW w:w="2880" w:type="dxa"/>
            <w:tcBorders>
              <w:top w:val="single" w:sz="4" w:space="0" w:color="000000"/>
              <w:left w:val="single" w:sz="4" w:space="0" w:color="000000"/>
              <w:bottom w:val="single" w:sz="4" w:space="0" w:color="000000"/>
              <w:right w:val="nil"/>
            </w:tcBorders>
          </w:tcPr>
          <w:p w14:paraId="64BD844D" w14:textId="77777777" w:rsidR="00E725CB" w:rsidRPr="00147D4F" w:rsidRDefault="00E725CB" w:rsidP="00DA7117">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55896752" w14:textId="77777777" w:rsidR="00E725CB" w:rsidRPr="00147D4F" w:rsidRDefault="00E725CB" w:rsidP="00DA7117">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134D9D78" w14:textId="77777777" w:rsidR="00E725CB" w:rsidRPr="00147D4F" w:rsidRDefault="00E725CB" w:rsidP="00DA7117">
            <w:pPr>
              <w:pStyle w:val="TAL"/>
            </w:pPr>
            <w:r w:rsidRPr="00147D4F">
              <w:t>The MCData group</w:t>
            </w:r>
            <w:r w:rsidRPr="00147D4F">
              <w:rPr>
                <w:rFonts w:hint="eastAsia"/>
                <w:lang w:eastAsia="zh-CN"/>
              </w:rPr>
              <w:t xml:space="preserve"> ID </w:t>
            </w:r>
            <w:r w:rsidRPr="00147D4F">
              <w:rPr>
                <w:lang w:eastAsia="zh-CN"/>
              </w:rPr>
              <w:t>of ad hoc group data communication whose participants list needs to be modified</w:t>
            </w:r>
          </w:p>
        </w:tc>
      </w:tr>
      <w:tr w:rsidR="00E725CB" w:rsidRPr="003F3620" w14:paraId="026CFB9C" w14:textId="77777777" w:rsidTr="00DA7117">
        <w:trPr>
          <w:jc w:val="center"/>
        </w:trPr>
        <w:tc>
          <w:tcPr>
            <w:tcW w:w="2880" w:type="dxa"/>
            <w:tcBorders>
              <w:top w:val="single" w:sz="4" w:space="0" w:color="000000"/>
              <w:left w:val="single" w:sz="4" w:space="0" w:color="000000"/>
              <w:bottom w:val="single" w:sz="4" w:space="0" w:color="000000"/>
              <w:right w:val="nil"/>
            </w:tcBorders>
          </w:tcPr>
          <w:p w14:paraId="199B4CA3" w14:textId="77777777" w:rsidR="00E725CB" w:rsidRPr="003F3620" w:rsidRDefault="00E725CB" w:rsidP="00DA7117">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75D7D4E4" w14:textId="77777777" w:rsidR="00E725CB" w:rsidRPr="003F3620" w:rsidRDefault="00E725CB" w:rsidP="00DA7117">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0F1A33" w14:textId="77777777" w:rsidR="00E725CB" w:rsidRPr="003F3620" w:rsidRDefault="00E725CB" w:rsidP="00DA7117">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29FD447F" w14:textId="77777777" w:rsidR="00E725CB" w:rsidRPr="00147D4F" w:rsidRDefault="00E725CB" w:rsidP="00E725CB">
      <w:pPr>
        <w:rPr>
          <w:rFonts w:eastAsia="SimSun"/>
        </w:rPr>
      </w:pPr>
    </w:p>
    <w:p w14:paraId="6D0E6A2B" w14:textId="77777777" w:rsidR="00FE67A3" w:rsidRPr="00147D4F" w:rsidRDefault="00FE67A3" w:rsidP="00FE67A3">
      <w:pPr>
        <w:pStyle w:val="Heading4"/>
      </w:pPr>
      <w:bookmarkStart w:id="914" w:name="_Toc170981073"/>
      <w:bookmarkStart w:id="915" w:name="_Toc138459405"/>
      <w:r w:rsidRPr="00147D4F">
        <w:t>7.17.2.</w:t>
      </w:r>
      <w:r>
        <w:t>20a</w:t>
      </w:r>
      <w:r w:rsidRPr="00147D4F">
        <w:tab/>
        <w:t>Modify ad hoc group data session</w:t>
      </w:r>
      <w:r w:rsidRPr="00147D4F" w:rsidDel="005C50A8">
        <w:t xml:space="preserve"> </w:t>
      </w:r>
      <w:r>
        <w:t>criteria</w:t>
      </w:r>
      <w:r w:rsidRPr="00147D4F">
        <w:t xml:space="preserve"> request</w:t>
      </w:r>
      <w:r w:rsidRPr="00147D4F">
        <w:rPr>
          <w:rFonts w:hint="eastAsia"/>
          <w:lang w:eastAsia="zh-CN"/>
        </w:rPr>
        <w:t xml:space="preserve"> </w:t>
      </w:r>
      <w:r w:rsidRPr="00147D4F">
        <w:t xml:space="preserve">(MCData </w:t>
      </w:r>
      <w:r>
        <w:t>server</w:t>
      </w:r>
      <w:r w:rsidRPr="00147D4F">
        <w:t xml:space="preserve"> – MCData server)</w:t>
      </w:r>
      <w:bookmarkEnd w:id="914"/>
    </w:p>
    <w:p w14:paraId="5D0BD28E" w14:textId="77777777" w:rsidR="00FE67A3" w:rsidRPr="00147D4F" w:rsidRDefault="00FE67A3" w:rsidP="00FE67A3">
      <w:pPr>
        <w:rPr>
          <w:lang w:eastAsia="zh-CN"/>
        </w:rPr>
      </w:pPr>
      <w:r w:rsidRPr="00147D4F">
        <w:t>Table 7.17.2.</w:t>
      </w:r>
      <w:r>
        <w:t>20a</w:t>
      </w:r>
      <w:r w:rsidRPr="00147D4F">
        <w:rPr>
          <w:lang w:eastAsia="zh-CN"/>
        </w:rPr>
        <w:t>-1</w:t>
      </w:r>
      <w:r w:rsidRPr="00147D4F">
        <w:t xml:space="preserve"> describes the information flow Modify ad hoc group data session</w:t>
      </w:r>
      <w:r w:rsidRPr="00147D4F" w:rsidDel="005C50A8">
        <w:t xml:space="preserve"> </w:t>
      </w:r>
      <w:r>
        <w:t>criteria</w:t>
      </w:r>
      <w:r w:rsidRPr="00147D4F">
        <w:t xml:space="preserve"> request from the MCData </w:t>
      </w:r>
      <w:r>
        <w:t>server</w:t>
      </w:r>
      <w:r w:rsidRPr="00147D4F">
        <w:t xml:space="preserve"> to the MCData server</w:t>
      </w:r>
      <w:r w:rsidRPr="00147D4F">
        <w:rPr>
          <w:lang w:eastAsia="zh-CN"/>
        </w:rPr>
        <w:t>.</w:t>
      </w:r>
    </w:p>
    <w:p w14:paraId="299970D2" w14:textId="77777777" w:rsidR="00FE67A3" w:rsidRPr="00147D4F" w:rsidRDefault="00FE67A3" w:rsidP="00FE67A3">
      <w:pPr>
        <w:pStyle w:val="TH"/>
        <w:rPr>
          <w:lang w:val="en-US"/>
        </w:rPr>
      </w:pPr>
      <w:r w:rsidRPr="00147D4F">
        <w:t>Table 7.17.2.</w:t>
      </w:r>
      <w:r>
        <w:rPr>
          <w:lang w:val="en-US"/>
        </w:rPr>
        <w:t>20a</w:t>
      </w:r>
      <w:r w:rsidRPr="00147D4F">
        <w:t>-1: Modify ad hoc group data session</w:t>
      </w:r>
      <w:r w:rsidRPr="00147D4F" w:rsidDel="005C50A8">
        <w:t xml:space="preserve"> </w:t>
      </w:r>
      <w:r>
        <w:t>criteria</w:t>
      </w:r>
      <w:r w:rsidRPr="00147D4F">
        <w:t xml:space="preserve"> request</w:t>
      </w:r>
    </w:p>
    <w:tbl>
      <w:tblPr>
        <w:tblW w:w="8640" w:type="dxa"/>
        <w:jc w:val="center"/>
        <w:tblLayout w:type="fixed"/>
        <w:tblLook w:val="04A0" w:firstRow="1" w:lastRow="0" w:firstColumn="1" w:lastColumn="0" w:noHBand="0" w:noVBand="1"/>
      </w:tblPr>
      <w:tblGrid>
        <w:gridCol w:w="2880"/>
        <w:gridCol w:w="1440"/>
        <w:gridCol w:w="4320"/>
      </w:tblGrid>
      <w:tr w:rsidR="00FE67A3" w:rsidRPr="00147D4F" w14:paraId="0A2D5021"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7E89FCF4" w14:textId="77777777" w:rsidR="00FE67A3" w:rsidRPr="00147D4F" w:rsidRDefault="00FE67A3" w:rsidP="00A960BD">
            <w:pPr>
              <w:pStyle w:val="TAH"/>
            </w:pPr>
            <w:r w:rsidRPr="00147D4F">
              <w:t>Information element</w:t>
            </w:r>
          </w:p>
        </w:tc>
        <w:tc>
          <w:tcPr>
            <w:tcW w:w="1440" w:type="dxa"/>
            <w:tcBorders>
              <w:top w:val="single" w:sz="4" w:space="0" w:color="000000"/>
              <w:left w:val="single" w:sz="4" w:space="0" w:color="000000"/>
              <w:bottom w:val="single" w:sz="4" w:space="0" w:color="000000"/>
              <w:right w:val="nil"/>
            </w:tcBorders>
            <w:hideMark/>
          </w:tcPr>
          <w:p w14:paraId="0EBA2696" w14:textId="77777777" w:rsidR="00FE67A3" w:rsidRPr="00147D4F" w:rsidRDefault="00FE67A3" w:rsidP="00A960BD">
            <w:pPr>
              <w:pStyle w:val="TAH"/>
            </w:pPr>
            <w:r w:rsidRPr="00147D4F">
              <w:t>Status</w:t>
            </w:r>
          </w:p>
        </w:tc>
        <w:tc>
          <w:tcPr>
            <w:tcW w:w="4320" w:type="dxa"/>
            <w:tcBorders>
              <w:top w:val="single" w:sz="4" w:space="0" w:color="000000"/>
              <w:left w:val="single" w:sz="4" w:space="0" w:color="000000"/>
              <w:bottom w:val="single" w:sz="4" w:space="0" w:color="000000"/>
              <w:right w:val="single" w:sz="4" w:space="0" w:color="000000"/>
            </w:tcBorders>
            <w:hideMark/>
          </w:tcPr>
          <w:p w14:paraId="16670B68" w14:textId="77777777" w:rsidR="00FE67A3" w:rsidRPr="00147D4F" w:rsidRDefault="00FE67A3" w:rsidP="00A960BD">
            <w:pPr>
              <w:pStyle w:val="TAH"/>
            </w:pPr>
            <w:r w:rsidRPr="00147D4F">
              <w:t>Description</w:t>
            </w:r>
          </w:p>
        </w:tc>
      </w:tr>
      <w:tr w:rsidR="00FE67A3" w:rsidRPr="00147D4F" w14:paraId="38973053" w14:textId="77777777" w:rsidTr="00A960BD">
        <w:trPr>
          <w:jc w:val="center"/>
        </w:trPr>
        <w:tc>
          <w:tcPr>
            <w:tcW w:w="2880" w:type="dxa"/>
            <w:tcBorders>
              <w:top w:val="single" w:sz="4" w:space="0" w:color="000000"/>
              <w:left w:val="single" w:sz="4" w:space="0" w:color="000000"/>
              <w:bottom w:val="single" w:sz="4" w:space="0" w:color="000000"/>
              <w:right w:val="nil"/>
            </w:tcBorders>
            <w:hideMark/>
          </w:tcPr>
          <w:p w14:paraId="0767B013" w14:textId="77777777" w:rsidR="00FE67A3" w:rsidRPr="00147D4F" w:rsidRDefault="00FE67A3" w:rsidP="00A960BD">
            <w:pPr>
              <w:pStyle w:val="TAL"/>
              <w:rPr>
                <w:lang w:eastAsia="zh-CN"/>
              </w:rPr>
            </w:pPr>
            <w:r w:rsidRPr="00147D4F">
              <w:rPr>
                <w:rFonts w:hint="eastAsia"/>
                <w:lang w:eastAsia="zh-CN"/>
              </w:rPr>
              <w:t>MCData</w:t>
            </w:r>
            <w:r w:rsidRPr="00147D4F">
              <w:t xml:space="preserve"> ID</w:t>
            </w:r>
          </w:p>
        </w:tc>
        <w:tc>
          <w:tcPr>
            <w:tcW w:w="1440" w:type="dxa"/>
            <w:tcBorders>
              <w:top w:val="single" w:sz="4" w:space="0" w:color="000000"/>
              <w:left w:val="single" w:sz="4" w:space="0" w:color="000000"/>
              <w:bottom w:val="single" w:sz="4" w:space="0" w:color="000000"/>
              <w:right w:val="nil"/>
            </w:tcBorders>
            <w:hideMark/>
          </w:tcPr>
          <w:p w14:paraId="2FDA7137"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hideMark/>
          </w:tcPr>
          <w:p w14:paraId="6A361A2D" w14:textId="77777777" w:rsidR="00FE67A3" w:rsidRPr="00147D4F" w:rsidRDefault="00FE67A3" w:rsidP="00A960BD">
            <w:pPr>
              <w:pStyle w:val="TAL"/>
            </w:pPr>
            <w:r w:rsidRPr="00147D4F">
              <w:t>The MCData ID of the MCData user who is requesting for modification of ad hoc group data session</w:t>
            </w:r>
            <w:r w:rsidRPr="00147D4F" w:rsidDel="005C50A8">
              <w:t xml:space="preserve"> </w:t>
            </w:r>
            <w:r w:rsidRPr="00147D4F">
              <w:t>participants</w:t>
            </w:r>
          </w:p>
        </w:tc>
      </w:tr>
      <w:tr w:rsidR="00FE67A3" w:rsidRPr="00147D4F" w14:paraId="248926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1B25C349" w14:textId="77777777" w:rsidR="00FE67A3" w:rsidRPr="00147D4F" w:rsidRDefault="00FE67A3" w:rsidP="00A960BD">
            <w:pPr>
              <w:pStyle w:val="TAL"/>
              <w:rPr>
                <w:lang w:eastAsia="zh-CN"/>
              </w:rPr>
            </w:pPr>
            <w:r w:rsidRPr="00147D4F">
              <w:t>Functional alias</w:t>
            </w:r>
          </w:p>
        </w:tc>
        <w:tc>
          <w:tcPr>
            <w:tcW w:w="1440" w:type="dxa"/>
            <w:tcBorders>
              <w:top w:val="single" w:sz="4" w:space="0" w:color="000000"/>
              <w:left w:val="single" w:sz="4" w:space="0" w:color="000000"/>
              <w:bottom w:val="single" w:sz="4" w:space="0" w:color="000000"/>
              <w:right w:val="nil"/>
            </w:tcBorders>
          </w:tcPr>
          <w:p w14:paraId="12C186E9" w14:textId="77777777" w:rsidR="00FE67A3" w:rsidRPr="00147D4F" w:rsidRDefault="00FE67A3" w:rsidP="00A960BD">
            <w:pPr>
              <w:pStyle w:val="TAL"/>
            </w:pPr>
            <w:r w:rsidRPr="00147D4F">
              <w:t>O</w:t>
            </w:r>
          </w:p>
        </w:tc>
        <w:tc>
          <w:tcPr>
            <w:tcW w:w="4320" w:type="dxa"/>
            <w:tcBorders>
              <w:top w:val="single" w:sz="4" w:space="0" w:color="000000"/>
              <w:left w:val="single" w:sz="4" w:space="0" w:color="000000"/>
              <w:bottom w:val="single" w:sz="4" w:space="0" w:color="000000"/>
              <w:right w:val="single" w:sz="4" w:space="0" w:color="000000"/>
            </w:tcBorders>
          </w:tcPr>
          <w:p w14:paraId="256165BF"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10593B5" w14:textId="77777777" w:rsidTr="00A960BD">
        <w:trPr>
          <w:jc w:val="center"/>
        </w:trPr>
        <w:tc>
          <w:tcPr>
            <w:tcW w:w="2880" w:type="dxa"/>
            <w:tcBorders>
              <w:top w:val="single" w:sz="4" w:space="0" w:color="000000"/>
              <w:left w:val="single" w:sz="4" w:space="0" w:color="000000"/>
              <w:bottom w:val="single" w:sz="4" w:space="0" w:color="000000"/>
              <w:right w:val="nil"/>
            </w:tcBorders>
          </w:tcPr>
          <w:p w14:paraId="3C9EAAD2" w14:textId="77777777" w:rsidR="00FE67A3" w:rsidRPr="00147D4F" w:rsidRDefault="00FE67A3" w:rsidP="00A960BD">
            <w:pPr>
              <w:pStyle w:val="TAL"/>
              <w:rPr>
                <w:lang w:val="en-US" w:eastAsia="zh-CN"/>
              </w:rPr>
            </w:pPr>
            <w:r w:rsidRPr="00147D4F">
              <w:t>MCData ad</w:t>
            </w:r>
            <w:r w:rsidRPr="00147D4F">
              <w:rPr>
                <w:lang w:eastAsia="zh-CN"/>
              </w:rPr>
              <w:t xml:space="preserve"> hoc </w:t>
            </w:r>
            <w:r w:rsidRPr="00147D4F">
              <w:rPr>
                <w:rFonts w:hint="eastAsia"/>
                <w:lang w:eastAsia="zh-CN"/>
              </w:rPr>
              <w:t>g</w:t>
            </w:r>
            <w:r w:rsidRPr="00147D4F">
              <w:t>roup ID</w:t>
            </w:r>
          </w:p>
        </w:tc>
        <w:tc>
          <w:tcPr>
            <w:tcW w:w="1440" w:type="dxa"/>
            <w:tcBorders>
              <w:top w:val="single" w:sz="4" w:space="0" w:color="000000"/>
              <w:left w:val="single" w:sz="4" w:space="0" w:color="000000"/>
              <w:bottom w:val="single" w:sz="4" w:space="0" w:color="000000"/>
              <w:right w:val="nil"/>
            </w:tcBorders>
          </w:tcPr>
          <w:p w14:paraId="2E0C158E" w14:textId="77777777" w:rsidR="00FE67A3" w:rsidRPr="00147D4F" w:rsidRDefault="00FE67A3" w:rsidP="00A960BD">
            <w:pPr>
              <w:pStyle w:val="TAL"/>
            </w:pPr>
            <w:r w:rsidRPr="00147D4F">
              <w:t>M</w:t>
            </w:r>
          </w:p>
        </w:tc>
        <w:tc>
          <w:tcPr>
            <w:tcW w:w="4320" w:type="dxa"/>
            <w:tcBorders>
              <w:top w:val="single" w:sz="4" w:space="0" w:color="000000"/>
              <w:left w:val="single" w:sz="4" w:space="0" w:color="000000"/>
              <w:bottom w:val="single" w:sz="4" w:space="0" w:color="000000"/>
              <w:right w:val="single" w:sz="4" w:space="0" w:color="000000"/>
            </w:tcBorders>
          </w:tcPr>
          <w:p w14:paraId="20A3A535" w14:textId="77777777" w:rsidR="00FE67A3" w:rsidRPr="00147D4F" w:rsidRDefault="00FE67A3" w:rsidP="00A960BD">
            <w:pPr>
              <w:pStyle w:val="TAL"/>
            </w:pPr>
            <w:r w:rsidRPr="00147D4F">
              <w:t>The MCData group</w:t>
            </w:r>
            <w:r w:rsidRPr="00147D4F">
              <w:rPr>
                <w:rFonts w:hint="eastAsia"/>
                <w:lang w:eastAsia="zh-CN"/>
              </w:rPr>
              <w:t xml:space="preserve"> ID </w:t>
            </w:r>
            <w:r w:rsidRPr="00147D4F">
              <w:rPr>
                <w:lang w:eastAsia="zh-CN"/>
              </w:rPr>
              <w:t xml:space="preserve">of ad hoc group data </w:t>
            </w:r>
            <w:r>
              <w:rPr>
                <w:lang w:eastAsia="zh-CN"/>
              </w:rPr>
              <w:t>data session</w:t>
            </w:r>
            <w:r w:rsidRPr="00147D4F">
              <w:rPr>
                <w:lang w:eastAsia="zh-CN"/>
              </w:rPr>
              <w:t xml:space="preserve"> whose participants list needs to be modified</w:t>
            </w:r>
          </w:p>
        </w:tc>
      </w:tr>
      <w:tr w:rsidR="00FE67A3" w:rsidRPr="003F3620" w14:paraId="5F0B1267" w14:textId="77777777" w:rsidTr="00A960BD">
        <w:trPr>
          <w:jc w:val="center"/>
        </w:trPr>
        <w:tc>
          <w:tcPr>
            <w:tcW w:w="2880" w:type="dxa"/>
            <w:tcBorders>
              <w:top w:val="single" w:sz="4" w:space="0" w:color="000000"/>
              <w:left w:val="single" w:sz="4" w:space="0" w:color="000000"/>
              <w:bottom w:val="single" w:sz="4" w:space="0" w:color="000000"/>
              <w:right w:val="nil"/>
            </w:tcBorders>
          </w:tcPr>
          <w:p w14:paraId="0E005C1A" w14:textId="77777777" w:rsidR="00FE67A3" w:rsidRPr="003F3620" w:rsidRDefault="00FE67A3" w:rsidP="00A960BD">
            <w:pPr>
              <w:pStyle w:val="TAL"/>
            </w:pPr>
            <w:r>
              <w:t>C</w:t>
            </w:r>
            <w:r w:rsidRPr="00C82E6A">
              <w:t xml:space="preserve">riteria </w:t>
            </w:r>
            <w:r>
              <w:t xml:space="preserve">to determine </w:t>
            </w:r>
            <w:r w:rsidRPr="00C82E6A">
              <w:t xml:space="preserve">the </w:t>
            </w:r>
            <w:r>
              <w:t xml:space="preserve">list of </w:t>
            </w:r>
            <w:r w:rsidRPr="00C82E6A">
              <w:t>participants</w:t>
            </w:r>
          </w:p>
        </w:tc>
        <w:tc>
          <w:tcPr>
            <w:tcW w:w="1440" w:type="dxa"/>
            <w:tcBorders>
              <w:top w:val="single" w:sz="4" w:space="0" w:color="000000"/>
              <w:left w:val="single" w:sz="4" w:space="0" w:color="000000"/>
              <w:bottom w:val="single" w:sz="4" w:space="0" w:color="000000"/>
              <w:right w:val="nil"/>
            </w:tcBorders>
          </w:tcPr>
          <w:p w14:paraId="3EDA00A7" w14:textId="77777777" w:rsidR="00FE67A3" w:rsidRPr="003F3620" w:rsidRDefault="00FE67A3" w:rsidP="00A960BD">
            <w:pPr>
              <w:pStyle w:val="TAL"/>
              <w:rPr>
                <w:lang w:eastAsia="zh-CN"/>
              </w:rPr>
            </w:pPr>
            <w:r w:rsidRPr="003F362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57CAC7" w14:textId="77777777" w:rsidR="00FE67A3" w:rsidRPr="003F3620" w:rsidRDefault="00FE67A3" w:rsidP="00A960BD">
            <w:pPr>
              <w:pStyle w:val="TAL"/>
            </w:pPr>
            <w:r w:rsidRPr="00D26BCD">
              <w:t>Carries the details of criteria or meaningful label identifying the criteria or the combination of both which will be used by the MC</w:t>
            </w:r>
            <w:r>
              <w:t>Data</w:t>
            </w:r>
            <w:r w:rsidRPr="00D26BCD">
              <w:t xml:space="preserve"> server for determining the participants e.g., it can be a location-based criteria to invite participants in a particular area</w:t>
            </w:r>
          </w:p>
        </w:tc>
      </w:tr>
    </w:tbl>
    <w:p w14:paraId="46CDD8A7" w14:textId="77777777" w:rsidR="00FE67A3" w:rsidRPr="00147D4F" w:rsidRDefault="00FE67A3" w:rsidP="00FE67A3">
      <w:pPr>
        <w:rPr>
          <w:rFonts w:eastAsia="SimSun"/>
        </w:rPr>
      </w:pPr>
    </w:p>
    <w:p w14:paraId="74399826" w14:textId="77777777" w:rsidR="00E725CB" w:rsidRPr="00147D4F" w:rsidRDefault="00E725CB" w:rsidP="00E725CB">
      <w:pPr>
        <w:pStyle w:val="Heading4"/>
      </w:pPr>
      <w:bookmarkStart w:id="916" w:name="_Toc170981074"/>
      <w:r w:rsidRPr="00147D4F">
        <w:t>7.17.2.</w:t>
      </w:r>
      <w:r>
        <w:t>21</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(MCData server – MCData client)</w:t>
      </w:r>
      <w:bookmarkEnd w:id="915"/>
      <w:bookmarkEnd w:id="916"/>
    </w:p>
    <w:p w14:paraId="608EDCBE" w14:textId="77777777" w:rsidR="00E725CB" w:rsidRPr="00147D4F" w:rsidRDefault="00E725CB" w:rsidP="00E725CB">
      <w:r w:rsidRPr="00147D4F">
        <w:t>Table 7.17.2.</w:t>
      </w:r>
      <w:r>
        <w:t>21</w:t>
      </w:r>
      <w:r w:rsidRPr="00147D4F">
        <w:t>-1 describes the information flow Modify ad hoc group data session</w:t>
      </w:r>
      <w:r w:rsidRPr="00147D4F" w:rsidDel="005C50A8">
        <w:t xml:space="preserve"> </w:t>
      </w:r>
      <w:r>
        <w:t>criteria</w:t>
      </w:r>
      <w:r w:rsidRPr="00147D4F">
        <w:t xml:space="preserve"> response from the MCData server to the MCData client.</w:t>
      </w:r>
    </w:p>
    <w:p w14:paraId="63B75770" w14:textId="6ADBBE6E" w:rsidR="00E725CB" w:rsidRPr="0040516E" w:rsidRDefault="00E725CB" w:rsidP="00E725CB">
      <w:pPr>
        <w:pStyle w:val="TH"/>
      </w:pPr>
      <w:r w:rsidRPr="00147D4F">
        <w:t>Table 7.17.2.</w:t>
      </w:r>
      <w:r w:rsidRPr="0040516E">
        <w:t>21</w:t>
      </w:r>
      <w:r w:rsidRPr="00147D4F">
        <w:t>-1</w:t>
      </w:r>
      <w:r w:rsidR="00DA1B92">
        <w:t>:</w:t>
      </w:r>
      <w:r w:rsidRPr="00147D4F">
        <w:t xml:space="preserve">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725CB" w:rsidRPr="00147D4F" w14:paraId="436D7D2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24B8B" w14:textId="77777777" w:rsidR="00E725CB" w:rsidRPr="0040516E" w:rsidRDefault="00E725CB" w:rsidP="00DA7117">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38BD87" w14:textId="77777777" w:rsidR="00E725CB" w:rsidRPr="0040516E" w:rsidRDefault="00E725CB" w:rsidP="00DA7117">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BE06C" w14:textId="77777777" w:rsidR="00E725CB" w:rsidRPr="0040516E" w:rsidRDefault="00E725CB" w:rsidP="00DA7117">
            <w:pPr>
              <w:pStyle w:val="TAH"/>
            </w:pPr>
            <w:r w:rsidRPr="00147D4F">
              <w:t>Description</w:t>
            </w:r>
          </w:p>
        </w:tc>
      </w:tr>
      <w:tr w:rsidR="00E725CB" w:rsidRPr="00147D4F" w14:paraId="162F331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72CEA" w14:textId="77777777" w:rsidR="00E725CB" w:rsidRPr="00147D4F" w:rsidRDefault="00E725CB" w:rsidP="00DA7117">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2EE7D"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41751" w14:textId="7AD4103D" w:rsidR="00E725CB" w:rsidRPr="00147D4F" w:rsidRDefault="00E725CB" w:rsidP="00DA7117">
            <w:pPr>
              <w:pStyle w:val="TAL"/>
            </w:pPr>
            <w:r w:rsidRPr="00147D4F">
              <w:t xml:space="preserve">The </w:t>
            </w:r>
            <w:r w:rsidRPr="00147D4F">
              <w:rPr>
                <w:rFonts w:hint="eastAsia"/>
              </w:rPr>
              <w:t>MCData ID of</w:t>
            </w:r>
            <w:r w:rsidRPr="00147D4F">
              <w:t xml:space="preserve">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7C5D7330"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C83A86" w14:textId="77777777" w:rsidR="00E725CB" w:rsidRPr="00147D4F" w:rsidRDefault="00E725CB" w:rsidP="00DA7117">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9E47F" w14:textId="77777777" w:rsidR="00E725CB" w:rsidRPr="00147D4F" w:rsidRDefault="00E725CB" w:rsidP="00DA7117">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FB05B" w14:textId="40511381" w:rsidR="00E725CB" w:rsidRPr="00147D4F" w:rsidRDefault="00E725CB" w:rsidP="00DA7117">
            <w:pPr>
              <w:pStyle w:val="TAL"/>
            </w:pPr>
            <w:r w:rsidRPr="00147D4F">
              <w:t xml:space="preserve">The functional alias of the </w:t>
            </w:r>
            <w:r w:rsidR="00DA1B92">
              <w:t xml:space="preserve">requesting </w:t>
            </w:r>
            <w:r w:rsidRPr="00147D4F">
              <w:t xml:space="preserve">MCData user who is </w:t>
            </w:r>
            <w:r w:rsidR="00DA1B92" w:rsidRPr="00DA1B92">
              <w:t xml:space="preserve">authorized to modify the </w:t>
            </w:r>
            <w:r w:rsidRPr="00147D4F">
              <w:t xml:space="preserve">ad hoc group </w:t>
            </w:r>
            <w:r w:rsidR="00DA1B92">
              <w:t>criteria</w:t>
            </w:r>
          </w:p>
        </w:tc>
      </w:tr>
      <w:tr w:rsidR="00E725CB" w:rsidRPr="00147D4F" w14:paraId="687E3F3F"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8FA5D" w14:textId="77777777" w:rsidR="00E725CB" w:rsidRPr="00147D4F" w:rsidRDefault="00E725CB" w:rsidP="00DA7117">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99A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B61CDD" w14:textId="77777777" w:rsidR="00E725CB" w:rsidRPr="00147D4F" w:rsidRDefault="00E725CB" w:rsidP="00DA7117">
            <w:pPr>
              <w:pStyle w:val="TAL"/>
            </w:pPr>
            <w:r w:rsidRPr="00147D4F">
              <w:t xml:space="preserve">The </w:t>
            </w:r>
            <w:r w:rsidRPr="00147D4F">
              <w:rPr>
                <w:rFonts w:hint="eastAsia"/>
              </w:rPr>
              <w:t xml:space="preserve">MCData group ID </w:t>
            </w:r>
            <w:r w:rsidRPr="00147D4F">
              <w:t>of ad hoc group data communication whose participants list needs to be modified</w:t>
            </w:r>
          </w:p>
        </w:tc>
      </w:tr>
      <w:tr w:rsidR="00E725CB" w:rsidRPr="00147D4F" w14:paraId="23493867"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D427B" w14:textId="77777777" w:rsidR="00E725CB" w:rsidRPr="00147D4F" w:rsidRDefault="00E725CB" w:rsidP="00DA7117">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C466C" w14:textId="77777777" w:rsidR="00E725CB" w:rsidRPr="00147D4F" w:rsidRDefault="00E725CB" w:rsidP="00DA7117">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659A0" w14:textId="77777777" w:rsidR="00E725CB" w:rsidRPr="00147D4F" w:rsidRDefault="00E725CB" w:rsidP="00DA7117">
            <w:pPr>
              <w:pStyle w:val="TAL"/>
            </w:pPr>
            <w:r w:rsidRPr="00147D4F">
              <w:t>Result of the modify ad hoc group data communication participants request (success or failure)</w:t>
            </w:r>
          </w:p>
        </w:tc>
      </w:tr>
    </w:tbl>
    <w:p w14:paraId="4B0582C3" w14:textId="77777777" w:rsidR="00E725CB" w:rsidRDefault="00E725CB" w:rsidP="00E725CB">
      <w:pPr>
        <w:rPr>
          <w:rFonts w:eastAsia="SimSun"/>
        </w:rPr>
      </w:pPr>
    </w:p>
    <w:p w14:paraId="3C03F088" w14:textId="77777777" w:rsidR="00FE67A3" w:rsidRPr="00147D4F" w:rsidRDefault="00FE67A3" w:rsidP="00FE67A3">
      <w:pPr>
        <w:pStyle w:val="Heading4"/>
      </w:pPr>
      <w:bookmarkStart w:id="917" w:name="_Toc170981075"/>
      <w:r w:rsidRPr="00147D4F">
        <w:t>7.17.2.</w:t>
      </w:r>
      <w:r>
        <w:t>21a</w:t>
      </w:r>
      <w:r w:rsidRPr="00147D4F">
        <w:tab/>
        <w:t>Modify ad hoc group data session</w:t>
      </w:r>
      <w:r w:rsidRPr="00147D4F" w:rsidDel="005C50A8">
        <w:t xml:space="preserve"> </w:t>
      </w:r>
      <w:r>
        <w:t>criteria</w:t>
      </w:r>
      <w:r w:rsidRPr="00147D4F">
        <w:t xml:space="preserve"> response</w:t>
      </w:r>
      <w:r w:rsidRPr="00147D4F">
        <w:rPr>
          <w:rFonts w:hint="eastAsia"/>
          <w:lang w:eastAsia="zh-CN"/>
        </w:rPr>
        <w:t xml:space="preserve"> </w:t>
      </w:r>
      <w:r w:rsidRPr="00147D4F">
        <w:t xml:space="preserve">(MCData server – MCData </w:t>
      </w:r>
      <w:r>
        <w:t>server</w:t>
      </w:r>
      <w:r w:rsidRPr="00147D4F">
        <w:t>)</w:t>
      </w:r>
      <w:bookmarkEnd w:id="917"/>
    </w:p>
    <w:p w14:paraId="7E2F7043" w14:textId="77777777" w:rsidR="00FE67A3" w:rsidRPr="00147D4F" w:rsidRDefault="00FE67A3" w:rsidP="00FE67A3">
      <w:r w:rsidRPr="00147D4F">
        <w:t>Table 7.17.2.</w:t>
      </w:r>
      <w:r>
        <w:t>21a</w:t>
      </w:r>
      <w:r w:rsidRPr="00147D4F">
        <w:t>-1 describes the information flow Modify ad hoc group data session</w:t>
      </w:r>
      <w:r w:rsidRPr="00147D4F" w:rsidDel="005C50A8">
        <w:t xml:space="preserve"> </w:t>
      </w:r>
      <w:r>
        <w:t>criteria</w:t>
      </w:r>
      <w:r w:rsidRPr="00147D4F">
        <w:t xml:space="preserve"> response from the MCData server to the MCData </w:t>
      </w:r>
      <w:r>
        <w:t>server</w:t>
      </w:r>
      <w:r w:rsidRPr="00147D4F">
        <w:t>.</w:t>
      </w:r>
    </w:p>
    <w:p w14:paraId="7CF2B8E4" w14:textId="77777777" w:rsidR="00FE67A3" w:rsidRPr="0040516E" w:rsidRDefault="00FE67A3" w:rsidP="00FE67A3">
      <w:pPr>
        <w:pStyle w:val="TH"/>
      </w:pPr>
      <w:r w:rsidRPr="00147D4F">
        <w:t>Table 7.17.2.</w:t>
      </w:r>
      <w:r w:rsidRPr="0040516E">
        <w:t>21</w:t>
      </w:r>
      <w:r>
        <w:t>a</w:t>
      </w:r>
      <w:r w:rsidRPr="00147D4F">
        <w:t>-1 Modify Ad hoc group data session</w:t>
      </w:r>
      <w:r w:rsidRPr="00147D4F" w:rsidDel="005C50A8">
        <w:t xml:space="preserve"> </w:t>
      </w:r>
      <w:r w:rsidRPr="0040516E">
        <w:t>criteria</w:t>
      </w:r>
      <w:r w:rsidRPr="00147D4F">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E67A3" w:rsidRPr="00147D4F" w14:paraId="4A2CBF27"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FB18" w14:textId="77777777" w:rsidR="00FE67A3" w:rsidRPr="0040516E" w:rsidRDefault="00FE67A3" w:rsidP="00A960BD">
            <w:pPr>
              <w:pStyle w:val="TAH"/>
            </w:pPr>
            <w:r w:rsidRPr="00147D4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695D" w14:textId="77777777" w:rsidR="00FE67A3" w:rsidRPr="0040516E" w:rsidRDefault="00FE67A3" w:rsidP="00A960BD">
            <w:pPr>
              <w:pStyle w:val="TAH"/>
            </w:pPr>
            <w:r w:rsidRPr="00147D4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F2DD9D" w14:textId="77777777" w:rsidR="00FE67A3" w:rsidRPr="0040516E" w:rsidRDefault="00FE67A3" w:rsidP="00A960BD">
            <w:pPr>
              <w:pStyle w:val="TAH"/>
            </w:pPr>
            <w:r w:rsidRPr="00147D4F">
              <w:t>Description</w:t>
            </w:r>
          </w:p>
        </w:tc>
      </w:tr>
      <w:tr w:rsidR="00FE67A3" w:rsidRPr="00147D4F" w14:paraId="2D930B5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E2352" w14:textId="77777777" w:rsidR="00FE67A3" w:rsidRPr="00147D4F" w:rsidRDefault="00FE67A3" w:rsidP="00A960BD">
            <w:pPr>
              <w:pStyle w:val="TAL"/>
            </w:pPr>
            <w:r w:rsidRPr="00147D4F">
              <w:rPr>
                <w:rFonts w:hint="eastAsia"/>
              </w:rPr>
              <w:t>MCData</w:t>
            </w:r>
            <w:r w:rsidRPr="00147D4F">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C6B4"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C868F" w14:textId="77777777" w:rsidR="00FE67A3" w:rsidRPr="00147D4F" w:rsidRDefault="00FE67A3" w:rsidP="00A960BD">
            <w:pPr>
              <w:pStyle w:val="TAL"/>
            </w:pPr>
            <w:r w:rsidRPr="00147D4F">
              <w:t xml:space="preserve">The </w:t>
            </w:r>
            <w:r w:rsidRPr="00147D4F">
              <w:rPr>
                <w:rFonts w:hint="eastAsia"/>
              </w:rPr>
              <w:t>MCData ID of</w:t>
            </w:r>
            <w:r w:rsidRPr="00147D4F">
              <w:t xml:space="preserve"> the MCData user who is requesting for modification of ad hoc group data session</w:t>
            </w:r>
            <w:r w:rsidRPr="00147D4F" w:rsidDel="005C50A8">
              <w:t xml:space="preserve"> </w:t>
            </w:r>
            <w:r w:rsidRPr="00147D4F">
              <w:t>participants</w:t>
            </w:r>
          </w:p>
        </w:tc>
      </w:tr>
      <w:tr w:rsidR="00FE67A3" w:rsidRPr="00147D4F" w14:paraId="720737A6"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27FE45" w14:textId="77777777" w:rsidR="00FE67A3" w:rsidRPr="00147D4F" w:rsidRDefault="00FE67A3" w:rsidP="00A960BD">
            <w:pPr>
              <w:pStyle w:val="TAL"/>
            </w:pPr>
            <w:r w:rsidRPr="00147D4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29734" w14:textId="77777777" w:rsidR="00FE67A3" w:rsidRPr="00147D4F" w:rsidRDefault="00FE67A3" w:rsidP="00A960BD">
            <w:pPr>
              <w:pStyle w:val="TAL"/>
            </w:pPr>
            <w:r w:rsidRPr="00147D4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F5C5D" w14:textId="77777777" w:rsidR="00FE67A3" w:rsidRPr="00147D4F" w:rsidRDefault="00FE67A3" w:rsidP="00A960BD">
            <w:pPr>
              <w:pStyle w:val="TAL"/>
            </w:pPr>
            <w:r w:rsidRPr="00147D4F">
              <w:t>The associated functional alias of the MCData user who is requesting for modification of ad hoc group data session</w:t>
            </w:r>
            <w:r w:rsidRPr="00147D4F" w:rsidDel="005C50A8">
              <w:t xml:space="preserve"> </w:t>
            </w:r>
            <w:r w:rsidRPr="00147D4F">
              <w:t>participants</w:t>
            </w:r>
          </w:p>
        </w:tc>
      </w:tr>
      <w:tr w:rsidR="00FE67A3" w:rsidRPr="00147D4F" w14:paraId="4A455BAF"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EEC050" w14:textId="77777777" w:rsidR="00FE67A3" w:rsidRPr="00147D4F" w:rsidRDefault="00FE67A3" w:rsidP="00A960BD">
            <w:pPr>
              <w:pStyle w:val="TAL"/>
            </w:pPr>
            <w:r w:rsidRPr="00147D4F">
              <w:rPr>
                <w:rFonts w:hint="eastAsia"/>
              </w:rPr>
              <w:t>MCData ad</w:t>
            </w:r>
            <w:r w:rsidRPr="00147D4F">
              <w:t xml:space="preserve"> hoc </w:t>
            </w:r>
            <w:r w:rsidRPr="00147D4F">
              <w:rPr>
                <w:rFonts w:hint="eastAsia"/>
              </w:rPr>
              <w:t>g</w:t>
            </w:r>
            <w:r w:rsidRPr="00147D4F">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46AD7"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3B9A1" w14:textId="77777777" w:rsidR="00FE67A3" w:rsidRPr="00147D4F" w:rsidRDefault="00FE67A3" w:rsidP="00A960BD">
            <w:pPr>
              <w:pStyle w:val="TAL"/>
            </w:pPr>
            <w:r w:rsidRPr="00147D4F">
              <w:t xml:space="preserve">The </w:t>
            </w:r>
            <w:r w:rsidRPr="00147D4F">
              <w:rPr>
                <w:rFonts w:hint="eastAsia"/>
              </w:rPr>
              <w:t xml:space="preserve">MCData group ID </w:t>
            </w:r>
            <w:r w:rsidRPr="00147D4F">
              <w:t xml:space="preserve">of ad hoc group data </w:t>
            </w:r>
            <w:r>
              <w:t>data session</w:t>
            </w:r>
            <w:r w:rsidRPr="00147D4F">
              <w:t xml:space="preserve"> whose participants list needs to be modified</w:t>
            </w:r>
          </w:p>
        </w:tc>
      </w:tr>
      <w:tr w:rsidR="00FE67A3" w:rsidRPr="00147D4F" w14:paraId="649918EC" w14:textId="77777777" w:rsidTr="00A960BD">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B2EB3" w14:textId="77777777" w:rsidR="00FE67A3" w:rsidRPr="00147D4F" w:rsidRDefault="00FE67A3" w:rsidP="00A960BD">
            <w:pPr>
              <w:pStyle w:val="TAL"/>
            </w:pPr>
            <w:r w:rsidRPr="00147D4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B78F9" w14:textId="77777777" w:rsidR="00FE67A3" w:rsidRPr="00147D4F" w:rsidRDefault="00FE67A3" w:rsidP="00A960BD">
            <w:pPr>
              <w:pStyle w:val="TAL"/>
            </w:pPr>
            <w:r w:rsidRPr="00147D4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CAA2B" w14:textId="77777777" w:rsidR="00FE67A3" w:rsidRPr="00147D4F" w:rsidRDefault="00FE67A3" w:rsidP="00A960BD">
            <w:pPr>
              <w:pStyle w:val="TAL"/>
            </w:pPr>
            <w:r w:rsidRPr="00147D4F">
              <w:t xml:space="preserve">Result of the modify ad hoc group data </w:t>
            </w:r>
            <w:r>
              <w:t>data session</w:t>
            </w:r>
            <w:r w:rsidRPr="00147D4F">
              <w:t xml:space="preserve"> participants request (success or failure)</w:t>
            </w:r>
          </w:p>
        </w:tc>
      </w:tr>
    </w:tbl>
    <w:p w14:paraId="605E05C0" w14:textId="77777777" w:rsidR="00FE67A3" w:rsidRDefault="00FE67A3" w:rsidP="00FE67A3">
      <w:pPr>
        <w:rPr>
          <w:rFonts w:eastAsia="SimSun"/>
        </w:rPr>
      </w:pPr>
    </w:p>
    <w:p w14:paraId="469A8947" w14:textId="6BEC6B2F" w:rsidR="00C2503A" w:rsidRPr="002731F8" w:rsidRDefault="00C2503A" w:rsidP="00C2503A">
      <w:pPr>
        <w:pStyle w:val="Heading3"/>
      </w:pPr>
      <w:bookmarkStart w:id="918" w:name="_Toc170981076"/>
      <w:r>
        <w:t>7.17.3</w:t>
      </w:r>
      <w:r w:rsidRPr="00AB5FED">
        <w:tab/>
      </w:r>
      <w:r>
        <w:t xml:space="preserve">Common </w:t>
      </w:r>
      <w:r w:rsidRPr="002731F8">
        <w:t xml:space="preserve">Ad hoc group </w:t>
      </w:r>
      <w:r>
        <w:t>data communication</w:t>
      </w:r>
      <w:r w:rsidRPr="002731F8" w:rsidDel="00113501">
        <w:t xml:space="preserve"> </w:t>
      </w:r>
      <w:r w:rsidRPr="002731F8">
        <w:t>procedures</w:t>
      </w:r>
      <w:bookmarkEnd w:id="918"/>
    </w:p>
    <w:p w14:paraId="31914AA7" w14:textId="77777777" w:rsidR="00C2503A" w:rsidRPr="002C512E" w:rsidRDefault="00C2503A" w:rsidP="00C2503A">
      <w:pPr>
        <w:pStyle w:val="Heading4"/>
        <w:rPr>
          <w:rFonts w:eastAsia="SimSun"/>
        </w:rPr>
      </w:pPr>
      <w:bookmarkStart w:id="919" w:name="_Toc122563398"/>
      <w:bookmarkStart w:id="920" w:name="_Toc170981077"/>
      <w:r>
        <w:t>7.17.3</w:t>
      </w:r>
      <w:r w:rsidRPr="00AB5FED">
        <w:t>.</w:t>
      </w:r>
      <w:r>
        <w:t>1</w:t>
      </w:r>
      <w:r w:rsidRPr="00AB5FED">
        <w:tab/>
      </w:r>
      <w:r w:rsidRPr="004D257F">
        <w:rPr>
          <w:rFonts w:eastAsia="SimSun"/>
        </w:rPr>
        <w:t>Ad</w:t>
      </w:r>
      <w:r>
        <w:rPr>
          <w:rFonts w:eastAsia="SimSun"/>
        </w:rPr>
        <w:t> </w:t>
      </w:r>
      <w:r w:rsidRPr="004D257F">
        <w:rPr>
          <w:rFonts w:eastAsia="SimSun"/>
        </w:rPr>
        <w:t xml:space="preserve">hoc group </w:t>
      </w:r>
      <w:r>
        <w:t>data communication</w:t>
      </w:r>
      <w:r>
        <w:rPr>
          <w:rFonts w:eastAsia="SimSun"/>
        </w:rPr>
        <w:t xml:space="preserve"> procedures </w:t>
      </w:r>
      <w:r w:rsidRPr="004D257F">
        <w:rPr>
          <w:rFonts w:eastAsia="SimSun"/>
        </w:rPr>
        <w:t xml:space="preserve">in single </w:t>
      </w:r>
      <w:r w:rsidRPr="00894C7F">
        <w:rPr>
          <w:rFonts w:eastAsia="SimSun"/>
        </w:rPr>
        <w:t>MCData system</w:t>
      </w:r>
      <w:bookmarkEnd w:id="919"/>
      <w:bookmarkEnd w:id="920"/>
    </w:p>
    <w:p w14:paraId="2DE9A4B0" w14:textId="77777777" w:rsidR="00C2503A" w:rsidRPr="00AB5FED" w:rsidRDefault="00C2503A" w:rsidP="00C2503A">
      <w:pPr>
        <w:pStyle w:val="Heading5"/>
      </w:pPr>
      <w:bookmarkStart w:id="921" w:name="_Toc122563399"/>
      <w:bookmarkStart w:id="922" w:name="_Toc170981078"/>
      <w:r>
        <w:t>7.17.3.</w:t>
      </w:r>
      <w:r w:rsidRPr="00AB5FED">
        <w:t>1</w:t>
      </w:r>
      <w:r>
        <w:t>.1</w:t>
      </w:r>
      <w:r w:rsidRPr="00AB5FED">
        <w:tab/>
      </w:r>
      <w:r w:rsidRPr="003C3504">
        <w:t>Ad</w:t>
      </w:r>
      <w:r>
        <w:t> </w:t>
      </w:r>
      <w:r w:rsidRPr="003C3504">
        <w:t xml:space="preserve">hoc group </w:t>
      </w:r>
      <w:r>
        <w:t>data communication</w:t>
      </w:r>
      <w:r w:rsidRPr="003C3504">
        <w:t xml:space="preserve"> setup</w:t>
      </w:r>
      <w:bookmarkEnd w:id="921"/>
      <w:bookmarkEnd w:id="922"/>
    </w:p>
    <w:p w14:paraId="775FBA5E" w14:textId="77777777" w:rsidR="00C2503A" w:rsidRDefault="00C2503A" w:rsidP="00C2503A">
      <w:r>
        <w:t>Figure 7.17.3.1.1</w:t>
      </w:r>
      <w:r w:rsidRPr="00A92C50">
        <w:t>-1</w:t>
      </w:r>
      <w:r w:rsidRPr="008F46AD">
        <w:t xml:space="preserve"> below illustrates the </w:t>
      </w:r>
      <w:r>
        <w:t>ad hoc group data communication</w:t>
      </w:r>
      <w:r>
        <w:rPr>
          <w:rFonts w:hint="eastAsia"/>
          <w:lang w:eastAsia="zh-CN"/>
        </w:rPr>
        <w:t xml:space="preserve"> setup procedure initiated by an authorized user</w:t>
      </w:r>
      <w:r w:rsidRPr="008F46AD">
        <w:t>.</w:t>
      </w:r>
    </w:p>
    <w:p w14:paraId="2E7D9E76" w14:textId="77777777" w:rsidR="00C2503A" w:rsidRDefault="00C2503A" w:rsidP="00C2503A">
      <w:r>
        <w:t>Pre-conditions:</w:t>
      </w:r>
    </w:p>
    <w:p w14:paraId="2434E784" w14:textId="13902CEF" w:rsidR="00C2503A" w:rsidRDefault="00C2503A" w:rsidP="00C2503A">
      <w:pPr>
        <w:pStyle w:val="B1"/>
        <w:rPr>
          <w:lang w:eastAsia="zh-CN"/>
        </w:rPr>
      </w:pPr>
      <w:r>
        <w:t>1.</w:t>
      </w:r>
      <w:r>
        <w:tab/>
      </w:r>
      <w:r w:rsidRPr="00432B7F">
        <w:t xml:space="preserve">The authorized user </w:t>
      </w:r>
      <w:r>
        <w:t xml:space="preserve">at </w:t>
      </w:r>
      <w:r w:rsidRPr="00894C7F">
        <w:t>MCData client</w:t>
      </w:r>
      <w:r>
        <w:t> </w:t>
      </w:r>
      <w:r w:rsidRPr="00CF522E">
        <w:t>1</w:t>
      </w:r>
      <w:r>
        <w:t xml:space="preserve"> wants to invite </w:t>
      </w:r>
      <w:r>
        <w:rPr>
          <w:rFonts w:hint="eastAsia"/>
          <w:lang w:eastAsia="zh-CN"/>
        </w:rPr>
        <w:t>MCData user</w:t>
      </w:r>
      <w:r w:rsidRPr="00432B7F">
        <w:t>s</w:t>
      </w:r>
      <w:r>
        <w:rPr>
          <w:rFonts w:hint="eastAsia"/>
          <w:lang w:eastAsia="zh-CN"/>
        </w:rPr>
        <w:t xml:space="preserve"> </w:t>
      </w:r>
      <w:r>
        <w:rPr>
          <w:lang w:eastAsia="zh-CN"/>
        </w:rPr>
        <w:t xml:space="preserve">at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for </w:t>
      </w:r>
      <w:r>
        <w:rPr>
          <w:rFonts w:hint="eastAsia"/>
          <w:lang w:eastAsia="zh-CN"/>
        </w:rPr>
        <w:t xml:space="preserve">the </w:t>
      </w:r>
      <w:r>
        <w:rPr>
          <w:lang w:eastAsia="zh-CN"/>
        </w:rPr>
        <w:t xml:space="preserve">ad hoc group </w:t>
      </w:r>
      <w:r>
        <w:t>data communication</w:t>
      </w:r>
      <w:r w:rsidR="00D4661F" w:rsidRPr="00D4661F">
        <w:t xml:space="preserve"> or to invite the ad hoc group member if the ad hoc group call follows an ad hoc group emergency alert, the MCData client 1 is aware of the ad hoc group ID</w:t>
      </w:r>
      <w:r>
        <w:t>.</w:t>
      </w:r>
    </w:p>
    <w:p w14:paraId="1CA273D8" w14:textId="0BE3EA4C" w:rsidR="00C2503A" w:rsidRPr="00356591" w:rsidRDefault="00C2503A" w:rsidP="00C2503A">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 xml:space="preserve">ad hoc group </w:t>
      </w:r>
      <w:r>
        <w:t>data communication</w:t>
      </w:r>
      <w:r w:rsidRPr="00356591">
        <w:rPr>
          <w:lang w:eastAsia="zh-CN"/>
        </w:rPr>
        <w:t xml:space="preserve"> is within the limit.</w:t>
      </w:r>
    </w:p>
    <w:p w14:paraId="1F42E47C" w14:textId="77777777" w:rsidR="00C2503A" w:rsidRDefault="00C2503A" w:rsidP="00C2503A">
      <w:pPr>
        <w:pStyle w:val="B1"/>
        <w:rPr>
          <w:lang w:eastAsia="zh-CN"/>
        </w:rPr>
      </w:pPr>
      <w:r>
        <w:rPr>
          <w:lang w:eastAsia="zh-CN"/>
        </w:rPr>
        <w:t>3</w:t>
      </w:r>
      <w:r w:rsidRPr="00356591">
        <w:rPr>
          <w:lang w:eastAsia="zh-CN"/>
        </w:rPr>
        <w:t>.</w:t>
      </w:r>
      <w:r w:rsidRPr="00356591">
        <w:rPr>
          <w:lang w:eastAsia="zh-CN"/>
        </w:rPr>
        <w:tab/>
      </w:r>
      <w:r>
        <w:rPr>
          <w:lang w:eastAsia="zh-CN"/>
        </w:rPr>
        <w:t xml:space="preserve">End-to-End encryption is supported for this ad hoc group </w:t>
      </w:r>
      <w:r>
        <w:t>data communication</w:t>
      </w:r>
      <w:r>
        <w:rPr>
          <w:lang w:eastAsia="zh-CN"/>
        </w:rPr>
        <w:t>.</w:t>
      </w:r>
    </w:p>
    <w:p w14:paraId="644439AB" w14:textId="77777777" w:rsidR="00C2503A" w:rsidRDefault="00C2503A" w:rsidP="00C2503A">
      <w:pPr>
        <w:pStyle w:val="B1"/>
        <w:rPr>
          <w:lang w:eastAsia="zh-CN"/>
        </w:rPr>
      </w:pPr>
      <w:r>
        <w:rPr>
          <w:lang w:eastAsia="zh-CN"/>
        </w:rPr>
        <w:t>4</w:t>
      </w:r>
      <w:r w:rsidRPr="00356591">
        <w:rPr>
          <w:lang w:eastAsia="zh-CN"/>
        </w:rPr>
        <w:t>.</w:t>
      </w:r>
      <w:r w:rsidRPr="00356591">
        <w:rPr>
          <w:lang w:eastAsia="zh-CN"/>
        </w:rPr>
        <w:tab/>
      </w:r>
      <w:r w:rsidRPr="00894C7F">
        <w:rPr>
          <w:lang w:eastAsia="zh-CN"/>
        </w:rPr>
        <w:t>MCData client</w:t>
      </w:r>
      <w:r>
        <w:t> </w:t>
      </w:r>
      <w:r w:rsidRPr="00CF522E">
        <w:t>1</w:t>
      </w:r>
      <w:r>
        <w:rPr>
          <w:lang w:eastAsia="zh-CN"/>
        </w:rPr>
        <w:t xml:space="preserve"> is aware of the MCData IDs of the participants.</w:t>
      </w:r>
    </w:p>
    <w:p w14:paraId="02AA3E6B" w14:textId="77777777" w:rsidR="00BF1A28" w:rsidRDefault="00C2503A" w:rsidP="00BF1A28">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MCData IDs of the participants can be manual or from the user profile configuration data or by any other means. This is left for the implementation</w:t>
      </w:r>
      <w:r w:rsidRPr="00F2731B">
        <w:rPr>
          <w:rFonts w:eastAsia="Malgun Gothic"/>
        </w:rPr>
        <w:t>.</w:t>
      </w:r>
    </w:p>
    <w:p w14:paraId="2865400C" w14:textId="1A0179E2" w:rsidR="00C2503A" w:rsidRPr="009F366D" w:rsidRDefault="00BF1A28" w:rsidP="009F366D">
      <w:pPr>
        <w:pStyle w:val="B1"/>
        <w:rPr>
          <w:noProof/>
        </w:rPr>
      </w:pPr>
      <w:r>
        <w:t>5.</w:t>
      </w:r>
      <w:r>
        <w:tab/>
      </w:r>
      <w:r>
        <w:rPr>
          <w:noProof/>
        </w:rPr>
        <w:t xml:space="preserve">The pre-configured group identity and pre-configured group configuration to be used for an ad hoc group have been preconfigured in MCData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F56C78D" w14:textId="77777777" w:rsidR="00C2503A" w:rsidRDefault="00C2503A" w:rsidP="00C2503A">
      <w:pPr>
        <w:pStyle w:val="TH"/>
      </w:pPr>
      <w:r>
        <w:object w:dxaOrig="11304" w:dyaOrig="9408" w14:anchorId="0B8CA63A">
          <v:shape id="_x0000_i1118" type="#_x0000_t75" style="width:481pt;height:401pt" o:ole="">
            <v:imagedata r:id="rId199" o:title=""/>
          </v:shape>
          <o:OLEObject Type="Embed" ProgID="Visio.Drawing.15" ShapeID="_x0000_i1118" DrawAspect="Content" ObjectID="_1782302171" r:id="rId200"/>
        </w:object>
      </w:r>
    </w:p>
    <w:p w14:paraId="4F325918" w14:textId="77777777" w:rsidR="00C2503A" w:rsidRPr="00AB5FED" w:rsidRDefault="00C2503A" w:rsidP="00C2503A">
      <w:pPr>
        <w:pStyle w:val="TF"/>
      </w:pPr>
      <w:r w:rsidRPr="00AB5FED">
        <w:t>Figure </w:t>
      </w:r>
      <w:r>
        <w:t>7.17.3.1.</w:t>
      </w:r>
      <w:r w:rsidRPr="00AB5FED">
        <w:t xml:space="preserve">1-1: </w:t>
      </w:r>
      <w:r>
        <w:t>Ad hoc group data communication</w:t>
      </w:r>
      <w:r w:rsidRPr="00AB5FED">
        <w:t xml:space="preserve"> setup</w:t>
      </w:r>
    </w:p>
    <w:p w14:paraId="5990C4A2" w14:textId="6F4AC366"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 The </w:t>
      </w:r>
      <w:r w:rsidRPr="00894C7F">
        <w:t>MCData client</w:t>
      </w:r>
      <w:r>
        <w:t> </w:t>
      </w:r>
      <w:r w:rsidRPr="00CF522E">
        <w:t>1</w:t>
      </w:r>
      <w:r>
        <w:t xml:space="preserve"> initiates the ad hoc group data communication by sending the ad hoc group data session</w:t>
      </w:r>
      <w:r w:rsidDel="005C6C3C">
        <w:t xml:space="preserve"> </w:t>
      </w:r>
      <w:r>
        <w:t xml:space="preserve">request containing the list of participants </w:t>
      </w:r>
      <w:r w:rsidR="00D4661F" w:rsidRPr="00D4661F">
        <w:t xml:space="preserve">or an ad hoc group ID from an ad hoc group emergency alert </w:t>
      </w:r>
      <w:r>
        <w:t xml:space="preserve">to the </w:t>
      </w:r>
      <w:r w:rsidRPr="00894C7F">
        <w:t>MCData server</w:t>
      </w:r>
      <w:r>
        <w:t xml:space="preserve">. Encryption supported information element shall be set to true since end-to-end encryption is supported.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 request contains that functional alias.</w:t>
      </w:r>
    </w:p>
    <w:p w14:paraId="21D46FAB"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 or the MCData emergency state is already set for the </w:t>
      </w:r>
      <w:r w:rsidRPr="00894C7F">
        <w:t>MCData client</w:t>
      </w:r>
      <w:r>
        <w:t> </w:t>
      </w:r>
      <w:r w:rsidRPr="00CF522E">
        <w:t>1</w:t>
      </w:r>
      <w:r>
        <w:t xml:space="preserve"> (due to a previously triggered MCData emergency alert):</w:t>
      </w:r>
    </w:p>
    <w:p w14:paraId="6DCCAD6A" w14:textId="77777777" w:rsidR="00C2503A" w:rsidRDefault="00C2503A" w:rsidP="00C2503A">
      <w:pPr>
        <w:pStyle w:val="B2"/>
      </w:pPr>
      <w:r>
        <w:t>i.</w:t>
      </w:r>
      <w:r>
        <w:tab/>
        <w:t>the MCData ad hoc group data session</w:t>
      </w:r>
      <w:r w:rsidRPr="00092ACA">
        <w:t xml:space="preserve"> request</w:t>
      </w:r>
      <w:r>
        <w:t xml:space="preserve"> shall contain an emergency indicator;</w:t>
      </w:r>
    </w:p>
    <w:p w14:paraId="6025A17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1EB0F421" w14:textId="51E1F580"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If the ad hoc group communication is supported, the MCData server verifies whether the user at MCData client 1 is authorized to initiate an ad hoc group data session request. If not authorized, the MCData server rejects the ad hoc group data session request as specified in the step 3.</w:t>
      </w:r>
      <w:r w:rsidR="00A3219D">
        <w:rPr>
          <w:lang w:eastAsia="zh-CN"/>
        </w:rPr>
        <w:t xml:space="preserve"> </w:t>
      </w:r>
      <w:r w:rsidRPr="00356591">
        <w:rPr>
          <w:lang w:eastAsia="zh-CN"/>
        </w:rPr>
        <w:t xml:space="preserve">The </w:t>
      </w:r>
      <w:r w:rsidRPr="00894C7F">
        <w:rPr>
          <w:lang w:eastAsia="zh-CN"/>
        </w:rPr>
        <w:t>MCData server</w:t>
      </w:r>
      <w:r w:rsidRPr="00356591">
        <w:rPr>
          <w:lang w:eastAsia="zh-CN"/>
        </w:rPr>
        <w:t xml:space="preserve"> accepts the </w:t>
      </w:r>
      <w:r>
        <w:rPr>
          <w:lang w:eastAsia="zh-CN"/>
        </w:rPr>
        <w:t xml:space="preserve">ad hoc group </w:t>
      </w:r>
      <w:r>
        <w:t>data session</w:t>
      </w:r>
      <w:r w:rsidRPr="00356591">
        <w:rPr>
          <w:lang w:eastAsia="zh-CN"/>
        </w:rPr>
        <w:t xml:space="preserve"> request if the </w:t>
      </w:r>
      <w:r>
        <w:rPr>
          <w:lang w:eastAsia="zh-CN"/>
        </w:rPr>
        <w:t xml:space="preserve">ad hoc group </w:t>
      </w:r>
      <w:r>
        <w:t>data communication</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t>data communication</w:t>
      </w:r>
      <w:r w:rsidRPr="00356591">
        <w:rPr>
          <w:lang w:eastAsia="zh-CN"/>
        </w:rPr>
        <w:t xml:space="preserve"> setup. </w:t>
      </w:r>
    </w:p>
    <w:p w14:paraId="059266EA" w14:textId="77777777" w:rsidR="00C2503A" w:rsidRDefault="00C2503A" w:rsidP="00C2503A">
      <w:pPr>
        <w:pStyle w:val="B1"/>
        <w:ind w:firstLine="0"/>
        <w:rPr>
          <w:lang w:eastAsia="zh-CN"/>
        </w:rPr>
      </w:pPr>
      <w:r>
        <w:rPr>
          <w:lang w:eastAsia="zh-CN"/>
        </w:rPr>
        <w:t xml:space="preserve">If functional alias is present, the </w:t>
      </w:r>
      <w:r w:rsidRPr="00894C7F">
        <w:rPr>
          <w:lang w:eastAsia="zh-CN"/>
        </w:rPr>
        <w:t>MCData server</w:t>
      </w:r>
      <w:r>
        <w:rPr>
          <w:lang w:eastAsia="zh-CN"/>
        </w:rPr>
        <w:t xml:space="preserve"> checks whether the provided functional alias allowed to be used and has been activated for the user.</w:t>
      </w:r>
    </w:p>
    <w:p w14:paraId="5C82D913" w14:textId="77777777" w:rsidR="00C2503A" w:rsidRDefault="00C2503A" w:rsidP="00C2503A">
      <w:pPr>
        <w:pStyle w:val="B1"/>
        <w:ind w:firstLine="0"/>
        <w:rPr>
          <w:lang w:eastAsia="zh-CN"/>
        </w:rPr>
      </w:pPr>
      <w:r>
        <w:rPr>
          <w:lang w:eastAsia="zh-CN"/>
        </w:rPr>
        <w:t xml:space="preserve">If location information was included in the ad hoc group </w:t>
      </w:r>
      <w:r>
        <w:t>data session</w:t>
      </w:r>
      <w:r w:rsidDel="007B1B94">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ad hoc group </w:t>
      </w:r>
      <w:r>
        <w:t>data communication</w:t>
      </w:r>
      <w:r>
        <w:rPr>
          <w:lang w:eastAsia="zh-CN"/>
        </w:rPr>
        <w:t xml:space="preserve"> (refer to Annex A.3 "Authorisation to provide location information to other MCData users on a data communication when talking").</w:t>
      </w:r>
    </w:p>
    <w:p w14:paraId="22CEA557" w14:textId="77777777" w:rsidR="00C2503A" w:rsidRDefault="00C2503A" w:rsidP="00C2503A">
      <w:pPr>
        <w:ind w:left="568"/>
        <w:rPr>
          <w:lang w:eastAsia="zh-CN"/>
        </w:rPr>
      </w:pPr>
      <w:r>
        <w:rPr>
          <w:lang w:eastAsia="zh-CN"/>
        </w:rPr>
        <w:t>If an emergency indicator is present in the received MCData ad hoc group data session</w:t>
      </w:r>
      <w:r w:rsidRPr="00092ACA">
        <w:rPr>
          <w:lang w:eastAsia="zh-CN"/>
        </w:rPr>
        <w:t xml:space="preserve"> request</w:t>
      </w:r>
      <w:r>
        <w:rPr>
          <w:lang w:eastAsia="zh-CN"/>
        </w:rPr>
        <w:t xml:space="preserve">, the MCData ad hoc group is considered to be in the in-progress emergency state until this ad hoc group </w:t>
      </w:r>
      <w:r>
        <w:t>data communication</w:t>
      </w:r>
      <w:r>
        <w:rPr>
          <w:lang w:eastAsia="zh-CN"/>
        </w:rPr>
        <w:t xml:space="preserve"> is terminated;</w:t>
      </w:r>
      <w:r w:rsidRPr="00623F6A">
        <w:rPr>
          <w:lang w:eastAsia="zh-CN"/>
        </w:rPr>
        <w:t xml:space="preserve"> </w:t>
      </w:r>
      <w:r>
        <w:rPr>
          <w:lang w:eastAsia="zh-CN"/>
        </w:rPr>
        <w:t>and</w:t>
      </w:r>
    </w:p>
    <w:p w14:paraId="6CA9C29C" w14:textId="77777777" w:rsidR="00C2503A" w:rsidRDefault="00C2503A" w:rsidP="00C2503A">
      <w:pPr>
        <w:ind w:left="568"/>
        <w:rPr>
          <w:lang w:eastAsia="zh-CN"/>
        </w:rPr>
      </w:pPr>
      <w:r>
        <w:rPr>
          <w:lang w:eastAsia="zh-CN"/>
        </w:rPr>
        <w:t xml:space="preserve">If an imminent peril indicator is present in the received MCData ad hoc group data session </w:t>
      </w:r>
      <w:r w:rsidRPr="00092ACA">
        <w:rPr>
          <w:lang w:eastAsia="zh-CN"/>
        </w:rPr>
        <w:t>request</w:t>
      </w:r>
      <w:r>
        <w:rPr>
          <w:lang w:eastAsia="zh-CN"/>
        </w:rPr>
        <w:t xml:space="preserve">, the MCData ad hoc group is considered to be in the in-progress imminent peril state until this ad hoc group </w:t>
      </w:r>
      <w:r>
        <w:t>data communication</w:t>
      </w:r>
      <w:r>
        <w:rPr>
          <w:lang w:eastAsia="zh-CN"/>
        </w:rPr>
        <w:t xml:space="preserve"> is terminated.</w:t>
      </w:r>
    </w:p>
    <w:p w14:paraId="3939CC93" w14:textId="77777777" w:rsidR="00BF1A28" w:rsidRDefault="00BF1A28" w:rsidP="00BF1A28">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w:t>
      </w:r>
    </w:p>
    <w:p w14:paraId="479BC9DE" w14:textId="77777777" w:rsidR="00C2503A" w:rsidRDefault="00C2503A" w:rsidP="00C2503A">
      <w:pPr>
        <w:ind w:left="568"/>
        <w:rPr>
          <w:lang w:eastAsia="zh-CN"/>
        </w:rPr>
      </w:pPr>
      <w:r>
        <w:rPr>
          <w:lang w:eastAsia="zh-CN"/>
        </w:rPr>
        <w:t xml:space="preserve">The </w:t>
      </w:r>
      <w:r w:rsidRPr="00894C7F">
        <w:rPr>
          <w:lang w:eastAsia="zh-CN"/>
        </w:rPr>
        <w:t>MCData server</w:t>
      </w:r>
      <w:r>
        <w:rPr>
          <w:lang w:eastAsia="zh-CN"/>
        </w:rPr>
        <w:t xml:space="preserve"> considers the ad hoc group </w:t>
      </w:r>
      <w:r>
        <w:t>data communication</w:t>
      </w:r>
      <w:r>
        <w:rPr>
          <w:lang w:eastAsia="zh-CN"/>
        </w:rPr>
        <w:t xml:space="preserve"> participants as implicitly affiliated to the ad hoc group.</w:t>
      </w:r>
    </w:p>
    <w:p w14:paraId="3E9C1267" w14:textId="5CB32EFD" w:rsidR="00C2503A" w:rsidRDefault="00C2503A" w:rsidP="00C2503A">
      <w:pPr>
        <w:pStyle w:val="B3"/>
        <w:ind w:left="568"/>
      </w:pPr>
      <w:r>
        <w:t>3.</w:t>
      </w:r>
      <w:r>
        <w:tab/>
        <w:t xml:space="preserve">The </w:t>
      </w:r>
      <w:r w:rsidRPr="00894C7F">
        <w:t>MCData server</w:t>
      </w:r>
      <w:r>
        <w:t xml:space="preserve"> shall send the ad hoc group data session request return message to </w:t>
      </w:r>
      <w:r w:rsidRPr="00894C7F">
        <w:t>MCData client</w:t>
      </w:r>
      <w:r>
        <w:t> </w:t>
      </w:r>
      <w:r w:rsidRPr="00CF522E">
        <w:t>1</w:t>
      </w:r>
      <w:r>
        <w:t xml:space="preserve"> containing the below:</w:t>
      </w:r>
    </w:p>
    <w:p w14:paraId="047AE192" w14:textId="60D94222" w:rsidR="00C2503A" w:rsidRDefault="00C2503A" w:rsidP="00C2503A">
      <w:pPr>
        <w:pStyle w:val="B2"/>
      </w:pPr>
      <w:r>
        <w:t>i.</w:t>
      </w:r>
      <w:r>
        <w:tab/>
        <w:t>The MCData ad hoc group ID</w:t>
      </w:r>
      <w:r w:rsidR="00A3219D" w:rsidRPr="00A3219D">
        <w:t xml:space="preserve">, </w:t>
      </w:r>
      <w:r w:rsidR="00396F7F">
        <w:t xml:space="preserve">either </w:t>
      </w:r>
      <w:r>
        <w:t xml:space="preserve">generated by the </w:t>
      </w:r>
      <w:r w:rsidRPr="00894C7F">
        <w:t>MCData server</w:t>
      </w:r>
      <w:r w:rsidR="00A3219D" w:rsidRPr="00A3219D">
        <w:t xml:space="preserve">, if not included in the ad hoc group call request of step 1, or if the provided </w:t>
      </w:r>
      <w:r w:rsidR="00BF1A28">
        <w:t xml:space="preserve">MCData </w:t>
      </w:r>
      <w:r w:rsidR="00A3219D" w:rsidRPr="00A3219D">
        <w:t xml:space="preserve">ad hoc group ID is not accepted by the </w:t>
      </w:r>
      <w:r w:rsidR="00BF1A28">
        <w:t xml:space="preserve">MCData </w:t>
      </w:r>
      <w:r w:rsidR="00A3219D" w:rsidRPr="00A3219D">
        <w:t>server</w:t>
      </w:r>
      <w:r>
        <w:t xml:space="preserve">; </w:t>
      </w:r>
      <w:r w:rsidR="00396F7F">
        <w:t xml:space="preserve">or </w:t>
      </w:r>
      <w:r w:rsidR="00396F7F" w:rsidRPr="00396F7F">
        <w:t>provided by the MCData client 1 if the ad hoc group ID is from an ad hoc group emergency alert;</w:t>
      </w:r>
    </w:p>
    <w:p w14:paraId="46A6FF5A" w14:textId="77777777" w:rsidR="00BF1A28" w:rsidRDefault="00BF1A28" w:rsidP="00BF1A28">
      <w:pPr>
        <w:pStyle w:val="B2"/>
      </w:pPr>
      <w:r>
        <w:t>ii.</w:t>
      </w:r>
      <w:r>
        <w:tab/>
        <w:t>The group ID of the pre-configured group to be used for the ad hoc group communication (only included when the ad hoc group data session is authorized); and</w:t>
      </w:r>
    </w:p>
    <w:p w14:paraId="792C63F2" w14:textId="55D14270" w:rsidR="00C2503A" w:rsidRDefault="00C2503A" w:rsidP="00C2503A">
      <w:pPr>
        <w:pStyle w:val="B2"/>
      </w:pPr>
      <w:r>
        <w:t>ii</w:t>
      </w:r>
      <w:r w:rsidR="00BF1A28">
        <w:t>i</w:t>
      </w:r>
      <w:r>
        <w:t>.</w:t>
      </w:r>
      <w:r>
        <w:tab/>
        <w:t>Result of whether the ad hoc group data session request</w:t>
      </w:r>
      <w:r w:rsidDel="007B1B94">
        <w:t xml:space="preserve"> </w:t>
      </w:r>
      <w:r>
        <w:t>is authorized or not</w:t>
      </w:r>
    </w:p>
    <w:p w14:paraId="370326D0" w14:textId="645D37BF" w:rsidR="00C2503A" w:rsidRDefault="00C2503A" w:rsidP="00C2503A">
      <w:pPr>
        <w:pStyle w:val="B3"/>
        <w:ind w:left="568" w:firstLine="0"/>
      </w:pPr>
      <w:r>
        <w:t xml:space="preserve">If the ad hoc group data session request is not authorized, </w:t>
      </w:r>
      <w:r w:rsidR="00A3219D" w:rsidRPr="00A3219D">
        <w:t xml:space="preserve">the MCData server and </w:t>
      </w:r>
      <w:r w:rsidRPr="00894C7F">
        <w:t>MCData client</w:t>
      </w:r>
      <w:r>
        <w:t> </w:t>
      </w:r>
      <w:r w:rsidRPr="00CF522E">
        <w:t>1</w:t>
      </w:r>
      <w:r>
        <w:t xml:space="preserve"> shall not proceed with the rest of the steps.</w:t>
      </w:r>
    </w:p>
    <w:p w14:paraId="0EF4C29F" w14:textId="77777777" w:rsidR="00C2503A" w:rsidRDefault="00C2503A" w:rsidP="00C2503A">
      <w:pPr>
        <w:pStyle w:val="B1"/>
      </w:pPr>
      <w:r>
        <w:t>4a-4c</w:t>
      </w:r>
      <w:r w:rsidRPr="00356591">
        <w:t>.</w:t>
      </w:r>
      <w:r w:rsidRPr="00356591">
        <w:tab/>
        <w:t xml:space="preserve">The </w:t>
      </w:r>
      <w:r w:rsidRPr="00894C7F">
        <w:t>MCData server</w:t>
      </w:r>
      <w:r w:rsidRPr="00356591">
        <w:t xml:space="preserve"> sends the </w:t>
      </w:r>
      <w:r>
        <w:t xml:space="preserve">ad hoc group data session </w:t>
      </w:r>
      <w:r w:rsidRPr="00356591">
        <w:t>request</w:t>
      </w:r>
      <w:r w:rsidRPr="00356591">
        <w:rPr>
          <w:rFonts w:hint="eastAsia"/>
          <w:lang w:eastAsia="zh-CN"/>
        </w:rPr>
        <w:t>s</w:t>
      </w:r>
      <w:r w:rsidRPr="00356591">
        <w:t xml:space="preserve"> towards the </w:t>
      </w:r>
      <w:r w:rsidRPr="00894C7F">
        <w:t>MCData client</w:t>
      </w:r>
      <w:r w:rsidRPr="00356591">
        <w:t>s of the invited users based on step</w:t>
      </w:r>
      <w:r>
        <w:t> </w:t>
      </w:r>
      <w:r w:rsidRPr="00356591">
        <w:t xml:space="preserve">1.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 xml:space="preserve"> of the users who are required to acknowledge)</w:t>
      </w:r>
    </w:p>
    <w:p w14:paraId="5EDB050F" w14:textId="4D7FAE9C" w:rsidR="00C2503A" w:rsidRDefault="00C2503A" w:rsidP="00C2503A">
      <w:pPr>
        <w:pStyle w:val="B1"/>
        <w:rPr>
          <w:lang w:eastAsia="zh-CN"/>
        </w:rPr>
      </w:pPr>
      <w:r>
        <w:t>5a-5c.</w:t>
      </w:r>
      <w:r>
        <w:tab/>
        <w:t xml:space="preserve">The receiving </w:t>
      </w:r>
      <w:r w:rsidRPr="00894C7F">
        <w:t>MCData client</w:t>
      </w:r>
      <w:r>
        <w:t xml:space="preserve">s </w:t>
      </w:r>
      <w:r w:rsidR="00A3219D" w:rsidRPr="00A3219D">
        <w:t xml:space="preserve">notify their corresponding MCData user </w:t>
      </w:r>
      <w:r>
        <w:t>about the incoming ad hoc group data session request</w:t>
      </w:r>
      <w:r w:rsidR="00A3219D" w:rsidRPr="00A3219D">
        <w:t xml:space="preserve"> with the information of the MCData group ID for the ad hoc group</w:t>
      </w:r>
      <w:r>
        <w:t>.</w:t>
      </w:r>
    </w:p>
    <w:p w14:paraId="135DEC3D" w14:textId="4390BF3B" w:rsidR="00C2503A" w:rsidRPr="003D76D3" w:rsidRDefault="00C2503A" w:rsidP="00C2503A">
      <w:pPr>
        <w:pStyle w:val="B1"/>
      </w:pPr>
      <w:r>
        <w:rPr>
          <w:lang w:eastAsia="zh-CN"/>
        </w:rPr>
        <w:t>6a-6c</w:t>
      </w:r>
      <w:r w:rsidRPr="00D83C77">
        <w:t>.</w:t>
      </w:r>
      <w:r w:rsidRPr="00D83C77">
        <w:tab/>
        <w:t xml:space="preserve">The receiving </w:t>
      </w:r>
      <w:r w:rsidRPr="00894C7F">
        <w:t>MCData client</w:t>
      </w:r>
      <w:r w:rsidRPr="00D83C77">
        <w:t xml:space="preserve">s </w:t>
      </w:r>
      <w:r w:rsidR="00A3219D">
        <w:t xml:space="preserve">may </w:t>
      </w:r>
      <w:r w:rsidRPr="00D83C77">
        <w:t xml:space="preserve">accept </w:t>
      </w:r>
      <w:r w:rsidR="00A3219D">
        <w:t xml:space="preserve">or reject </w:t>
      </w:r>
      <w:r w:rsidRPr="00D83C77">
        <w:t xml:space="preserve">the </w:t>
      </w:r>
      <w:r>
        <w:t xml:space="preserve">ad hoc group data session </w:t>
      </w:r>
      <w:r w:rsidRPr="00D83C77">
        <w:t>request</w:t>
      </w:r>
      <w:r>
        <w:t>s</w:t>
      </w:r>
      <w:r w:rsidRPr="00D83C77">
        <w:t xml:space="preserve"> and </w:t>
      </w:r>
      <w:r>
        <w:t>send</w:t>
      </w:r>
      <w:r w:rsidRPr="00D83C77">
        <w:t xml:space="preserve"> </w:t>
      </w:r>
      <w:r>
        <w:t>ad hoc group data session</w:t>
      </w:r>
      <w:r w:rsidRPr="00D83C77">
        <w:rPr>
          <w:rFonts w:hint="eastAsia"/>
        </w:rPr>
        <w:t xml:space="preserve"> 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153CA732" w14:textId="77777777" w:rsidR="00C2503A" w:rsidRDefault="00C2503A" w:rsidP="00C2503A">
      <w:pPr>
        <w:pStyle w:val="B1"/>
      </w:pPr>
      <w:r>
        <w:rPr>
          <w:lang w:eastAsia="zh-CN"/>
        </w:rPr>
        <w:t>7</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 establishment. </w:t>
      </w:r>
    </w:p>
    <w:p w14:paraId="52E6E422" w14:textId="77777777" w:rsidR="00C2503A" w:rsidRPr="002D2654" w:rsidRDefault="00C2503A" w:rsidP="00C2503A">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sidRPr="00894C7F">
        <w:rPr>
          <w:rFonts w:eastAsia="SimSun"/>
        </w:rPr>
        <w:t>MCData server</w:t>
      </w:r>
      <w:r w:rsidRPr="00356591">
        <w:rPr>
          <w:rFonts w:eastAsia="SimSun"/>
        </w:rPr>
        <w:t xml:space="preserve"> do not require to wait for the previous </w:t>
      </w:r>
      <w:r>
        <w:rPr>
          <w:rFonts w:eastAsia="SimSun"/>
        </w:rPr>
        <w:t xml:space="preserve">ad hoc group </w:t>
      </w:r>
      <w:r>
        <w:t>data session</w:t>
      </w:r>
      <w:r w:rsidRPr="00356591">
        <w:rPr>
          <w:rFonts w:eastAsia="SimSun"/>
        </w:rPr>
        <w:t xml:space="preserve"> request to complete before sending the ad</w:t>
      </w:r>
      <w:r>
        <w:rPr>
          <w:rFonts w:eastAsia="SimSun"/>
        </w:rPr>
        <w:t> </w:t>
      </w:r>
      <w:r w:rsidRPr="00356591">
        <w:rPr>
          <w:rFonts w:eastAsia="SimSun"/>
        </w:rPr>
        <w:t xml:space="preserve">hoc group </w:t>
      </w:r>
      <w:r>
        <w:rPr>
          <w:rFonts w:eastAsia="SimSun"/>
        </w:rPr>
        <w:t xml:space="preserve">data session </w:t>
      </w:r>
      <w:r w:rsidRPr="00356591">
        <w:rPr>
          <w:rFonts w:eastAsia="SimSun"/>
        </w:rPr>
        <w:t>request to another participant.</w:t>
      </w:r>
    </w:p>
    <w:p w14:paraId="7ECAC450" w14:textId="77777777" w:rsidR="00C2503A" w:rsidRPr="00356591" w:rsidRDefault="00C2503A" w:rsidP="00C2503A">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MCData user</w:t>
      </w:r>
      <w:r w:rsidRPr="00356591">
        <w:t xml:space="preserve"> requires the acknowledgement from the invited </w:t>
      </w:r>
      <w:r>
        <w:t>MCData user</w:t>
      </w:r>
      <w:r w:rsidRPr="00356591">
        <w:t xml:space="preserve">s, and the required </w:t>
      </w:r>
      <w:r>
        <w:t>MCData user</w:t>
      </w:r>
      <w:r w:rsidRPr="00356591">
        <w:t xml:space="preserve">s do not acknowledge the </w:t>
      </w:r>
      <w:r>
        <w:t xml:space="preserve">data session </w:t>
      </w:r>
      <w:r w:rsidRPr="00356591">
        <w:t xml:space="preserve">setup within a configured time (the "acknowledged </w:t>
      </w:r>
      <w:r>
        <w:t>data communication</w:t>
      </w:r>
      <w:r w:rsidRPr="00356591">
        <w:rPr>
          <w:lang w:eastAsia="zh-CN"/>
        </w:rPr>
        <w:t xml:space="preserve"> </w:t>
      </w:r>
      <w:r w:rsidRPr="00356591">
        <w:t xml:space="preserve">setup timeout"), then the </w:t>
      </w:r>
      <w:r w:rsidRPr="00894C7F">
        <w:t>MCData server</w:t>
      </w:r>
      <w:r w:rsidRPr="00356591">
        <w:t xml:space="preserve"> may proceed with or abandon the </w:t>
      </w:r>
      <w:r>
        <w:t xml:space="preserve">data session </w:t>
      </w:r>
      <w:r w:rsidRPr="00356591">
        <w:t xml:space="preserve">and then notify the initiating </w:t>
      </w:r>
      <w:r>
        <w:t>MCData user</w:t>
      </w:r>
      <w:r w:rsidRPr="00356591">
        <w:t xml:space="preserve"> that the acknowledgements did not include all required members according to </w:t>
      </w:r>
      <w:r>
        <w:t>ad hoc group data communication</w:t>
      </w:r>
      <w:r w:rsidRPr="00356591">
        <w:t xml:space="preserve"> policy from the user profile configuration. The </w:t>
      </w:r>
      <w:r w:rsidRPr="00894C7F">
        <w:t>MCData server</w:t>
      </w:r>
      <w:r w:rsidRPr="00356591">
        <w:t xml:space="preserve"> may notify the initiating </w:t>
      </w:r>
      <w:r>
        <w:t>MCData user</w:t>
      </w:r>
      <w:r w:rsidRPr="00356591">
        <w:t xml:space="preserve"> of all </w:t>
      </w:r>
      <w:r>
        <w:t>MCData user</w:t>
      </w:r>
      <w:r w:rsidRPr="00356591">
        <w:t xml:space="preserve">s who did not acknowledge the </w:t>
      </w:r>
      <w:r>
        <w:t>ad hoc group data session</w:t>
      </w:r>
      <w:r w:rsidRPr="00356591">
        <w:t xml:space="preserve"> request within the configured time. This notification may be sent to the initiating </w:t>
      </w:r>
      <w:r>
        <w:t>MCData user</w:t>
      </w:r>
      <w:r w:rsidRPr="00356591">
        <w:t xml:space="preserve"> by the </w:t>
      </w:r>
      <w:r w:rsidRPr="00894C7F">
        <w:t>MCData server</w:t>
      </w:r>
      <w:r w:rsidRPr="00356591">
        <w:t xml:space="preserve"> more than once during the </w:t>
      </w:r>
      <w:r>
        <w:t>data communication</w:t>
      </w:r>
      <w:r w:rsidRPr="00356591">
        <w:t xml:space="preserve"> when </w:t>
      </w:r>
      <w:r>
        <w:t>MCData user</w:t>
      </w:r>
      <w:r w:rsidRPr="00356591">
        <w:t xml:space="preserve">s join or leave the </w:t>
      </w:r>
      <w:r>
        <w:t>MCData ad hoc group data communication</w:t>
      </w:r>
      <w:r w:rsidRPr="00356591">
        <w:t>.</w:t>
      </w:r>
    </w:p>
    <w:p w14:paraId="43DA3AB5" w14:textId="77777777" w:rsidR="00C2503A" w:rsidRDefault="00C2503A" w:rsidP="00C2503A">
      <w:pPr>
        <w:pStyle w:val="B1"/>
        <w:rPr>
          <w:lang w:eastAsia="zh-CN"/>
        </w:rPr>
      </w:pPr>
      <w:r>
        <w:rPr>
          <w:lang w:eastAsia="zh-CN"/>
        </w:rPr>
        <w:t>9.</w:t>
      </w:r>
      <w:r>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w:t>
      </w:r>
      <w:r w:rsidRPr="00894C7F">
        <w:rPr>
          <w:lang w:eastAsia="zh-CN"/>
        </w:rPr>
        <w:t>MCData client</w:t>
      </w:r>
      <w:r>
        <w:rPr>
          <w:lang w:eastAsia="zh-CN"/>
        </w:rPr>
        <w:t xml:space="preserve"> 3 and </w:t>
      </w:r>
      <w:r w:rsidRPr="00894C7F">
        <w:rPr>
          <w:lang w:eastAsia="zh-CN"/>
        </w:rPr>
        <w:t>MCData client</w:t>
      </w:r>
      <w:r>
        <w:rPr>
          <w:lang w:eastAsia="zh-CN"/>
        </w:rPr>
        <w:t xml:space="preserve"> 4 establish media plane for </w:t>
      </w:r>
      <w:r w:rsidRPr="008F117B">
        <w:t>data communication</w:t>
      </w:r>
      <w:r>
        <w:rPr>
          <w:lang w:eastAsia="zh-CN"/>
        </w:rPr>
        <w:t>.</w:t>
      </w:r>
    </w:p>
    <w:p w14:paraId="260AFF28" w14:textId="365A699E" w:rsidR="00C2503A" w:rsidRPr="00356591" w:rsidRDefault="00C2503A" w:rsidP="00C2503A">
      <w:pPr>
        <w:pStyle w:val="NO"/>
        <w:rPr>
          <w:rFonts w:eastAsia="SimSun"/>
        </w:rPr>
      </w:pPr>
      <w:r w:rsidRPr="00356591">
        <w:rPr>
          <w:rFonts w:eastAsia="SimSun"/>
        </w:rPr>
        <w:t>NOTE </w:t>
      </w:r>
      <w:r w:rsidR="00A3219D">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t>data communication</w:t>
      </w:r>
      <w:r w:rsidRPr="00356591">
        <w:rPr>
          <w:lang w:eastAsia="zh-CN"/>
        </w:rPr>
        <w:t xml:space="preserve"> </w:t>
      </w:r>
      <w:r w:rsidRPr="00356591">
        <w:rPr>
          <w:rFonts w:eastAsia="SimSun"/>
        </w:rPr>
        <w:t>are met.</w:t>
      </w:r>
    </w:p>
    <w:p w14:paraId="0EEB6D5D" w14:textId="06A2C04B" w:rsidR="00C2503A" w:rsidRPr="0095547C" w:rsidRDefault="00C2503A" w:rsidP="00C2503A">
      <w:pPr>
        <w:pStyle w:val="Heading5"/>
      </w:pPr>
      <w:bookmarkStart w:id="923" w:name="_Toc122563400"/>
      <w:bookmarkStart w:id="924" w:name="_Toc170981079"/>
      <w:r>
        <w:t>7.17.3.1.2</w:t>
      </w:r>
      <w:r w:rsidRPr="00874DF3">
        <w:tab/>
      </w:r>
      <w:r>
        <w:rPr>
          <w:lang w:val="nl-NL"/>
        </w:rPr>
        <w:t xml:space="preserve">Release ad hoc group </w:t>
      </w:r>
      <w:r>
        <w:t>data communication</w:t>
      </w:r>
      <w:bookmarkEnd w:id="923"/>
      <w:r w:rsidR="002B38CF" w:rsidRPr="002B38CF">
        <w:t xml:space="preserve"> by the MCData server</w:t>
      </w:r>
      <w:bookmarkEnd w:id="924"/>
    </w:p>
    <w:p w14:paraId="78CF355D" w14:textId="77777777" w:rsidR="00C2503A" w:rsidRPr="00AB5FED" w:rsidRDefault="00C2503A" w:rsidP="00C2503A">
      <w:r w:rsidRPr="00AB5FED">
        <w:t xml:space="preserve">The procedure focuses on the case where </w:t>
      </w:r>
      <w:r w:rsidRPr="00AB5FED">
        <w:rPr>
          <w:rFonts w:hint="eastAsia"/>
          <w:lang w:eastAsia="zh-CN"/>
        </w:rPr>
        <w:t xml:space="preserve">the </w:t>
      </w:r>
      <w:r w:rsidRPr="00894C7F">
        <w:t>MCData server</w:t>
      </w:r>
      <w:r w:rsidRPr="00AB5FED">
        <w:t xml:space="preserve"> </w:t>
      </w:r>
      <w:r w:rsidRPr="00AB5FED">
        <w:rPr>
          <w:rFonts w:hint="eastAsia"/>
          <w:lang w:eastAsia="zh-CN"/>
        </w:rPr>
        <w:t>releases</w:t>
      </w:r>
      <w:r w:rsidRPr="00AB5FED">
        <w:t xml:space="preserve"> an ongoing </w:t>
      </w:r>
      <w:r>
        <w:t>MCData ad hoc group data communication</w:t>
      </w:r>
      <w:r w:rsidRPr="00356591">
        <w:rPr>
          <w:lang w:eastAsia="zh-CN"/>
        </w:rPr>
        <w:t xml:space="preserve"> </w:t>
      </w:r>
      <w:r w:rsidRPr="00AB5FED">
        <w:t xml:space="preserve">for all the participants of that </w:t>
      </w:r>
      <w:r>
        <w:t>ad hoc group data communication</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403F33E9" w14:textId="77777777" w:rsidR="00C2503A" w:rsidRDefault="00C2503A" w:rsidP="00C2503A">
      <w:r>
        <w:t>Figure 7.17.3.1.2</w:t>
      </w:r>
      <w:r w:rsidRPr="00A92C50">
        <w:t>-1</w:t>
      </w:r>
      <w:r w:rsidRPr="008F46AD">
        <w:t xml:space="preserve"> below illustrates the </w:t>
      </w:r>
      <w:r>
        <w:t xml:space="preserve">signalling control plane procedure for the </w:t>
      </w:r>
      <w:r w:rsidRPr="00894C7F">
        <w:t>MCData server</w:t>
      </w:r>
      <w:r>
        <w:t xml:space="preserve"> initiating termination of an ongoing ad hoc group data communication</w:t>
      </w:r>
      <w:r w:rsidRPr="008F46AD">
        <w:t>.</w:t>
      </w:r>
    </w:p>
    <w:p w14:paraId="53B746B0" w14:textId="77777777" w:rsidR="00C2503A" w:rsidRDefault="00C2503A" w:rsidP="00C2503A">
      <w:pPr>
        <w:pStyle w:val="TH"/>
      </w:pPr>
      <w:r w:rsidRPr="00AB5FED">
        <w:object w:dxaOrig="7943" w:dyaOrig="7787" w14:anchorId="2DD1AB94">
          <v:shape id="_x0000_i1119" type="#_x0000_t75" style="width:400pt;height:389pt" o:ole="">
            <v:imagedata r:id="rId201" o:title=""/>
          </v:shape>
          <o:OLEObject Type="Embed" ProgID="Visio.Drawing.11" ShapeID="_x0000_i1119" DrawAspect="Content" ObjectID="_1782302172" r:id="rId202"/>
        </w:object>
      </w:r>
    </w:p>
    <w:p w14:paraId="391FADFF" w14:textId="35CCF79F" w:rsidR="00C2503A" w:rsidRPr="00AB5FED" w:rsidRDefault="00C2503A" w:rsidP="00C2503A">
      <w:pPr>
        <w:pStyle w:val="TF"/>
      </w:pPr>
      <w:r w:rsidRPr="00AB5FED">
        <w:t>Figure </w:t>
      </w:r>
      <w:r>
        <w:t>7.17.3.1.2</w:t>
      </w:r>
      <w:r w:rsidRPr="00AB5FED">
        <w:t xml:space="preserve">-1: Release </w:t>
      </w:r>
      <w:r>
        <w:t>ad hoc group data communication</w:t>
      </w:r>
      <w:r w:rsidR="00C64DC9" w:rsidRPr="00C64DC9">
        <w:t xml:space="preserve"> by the MCData server</w:t>
      </w:r>
    </w:p>
    <w:p w14:paraId="0F62E43C" w14:textId="77777777" w:rsidR="00C2503A" w:rsidRPr="00AB5FED" w:rsidRDefault="00C2503A" w:rsidP="00C2503A">
      <w:pPr>
        <w:pStyle w:val="B1"/>
      </w:pPr>
      <w:r w:rsidRPr="00AB5FED">
        <w:t>1.</w:t>
      </w:r>
      <w:r w:rsidRPr="00AB5FED">
        <w:tab/>
        <w:t xml:space="preserve">It is assumed that </w:t>
      </w:r>
      <w:r>
        <w:t>MCData user</w:t>
      </w:r>
      <w:r w:rsidRPr="00AB5FED">
        <w:t xml:space="preserve">s on </w:t>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data communication</w:t>
      </w:r>
      <w:r w:rsidRPr="00AB5FED">
        <w:t>.</w:t>
      </w:r>
    </w:p>
    <w:p w14:paraId="5FDA880B" w14:textId="77777777" w:rsidR="00C2503A" w:rsidRPr="00AB5FED" w:rsidRDefault="00C2503A" w:rsidP="00C2503A">
      <w:pPr>
        <w:pStyle w:val="B1"/>
      </w:pPr>
      <w:r w:rsidRPr="00AB5FED">
        <w:t>2.</w:t>
      </w:r>
      <w:r w:rsidRPr="00AB5FED">
        <w:tab/>
      </w:r>
      <w:r w:rsidRPr="00894C7F">
        <w:t>MCData server</w:t>
      </w:r>
      <w:r w:rsidRPr="00AB5FED">
        <w:t xml:space="preserve"> would like to release the </w:t>
      </w:r>
      <w:r>
        <w:t>MCData ad hoc group data communication</w:t>
      </w:r>
      <w:r w:rsidRPr="00356591">
        <w:rPr>
          <w:lang w:eastAsia="zh-CN"/>
        </w:rPr>
        <w:t xml:space="preserve"> </w:t>
      </w:r>
      <w:r w:rsidRPr="00AB5FED">
        <w:t>which is ongoing e.g., due to hang time expiry, last participant leaving, second last participant leaving, initiator leaving</w:t>
      </w:r>
      <w:r>
        <w:t>.</w:t>
      </w:r>
    </w:p>
    <w:p w14:paraId="5DA1FB51" w14:textId="77777777" w:rsidR="00C2503A" w:rsidRPr="00EA321A" w:rsidRDefault="00C2503A" w:rsidP="00C2503A">
      <w:pPr>
        <w:pStyle w:val="B1"/>
      </w:pPr>
      <w:r w:rsidRPr="00AB5FED">
        <w:t>3.</w:t>
      </w:r>
      <w:r w:rsidRPr="00AB5FED">
        <w:tab/>
      </w:r>
      <w:r w:rsidRPr="00894C7F">
        <w:t>MCData server</w:t>
      </w:r>
      <w:r w:rsidRPr="00EA321A">
        <w:t xml:space="preserve"> identifies the participants of the ongoing </w:t>
      </w:r>
      <w:r>
        <w:t>ad hoc group data communication</w:t>
      </w:r>
      <w:r w:rsidRPr="00356591">
        <w:rPr>
          <w:lang w:eastAsia="zh-CN"/>
        </w:rPr>
        <w:t xml:space="preserve"> </w:t>
      </w:r>
      <w:r w:rsidRPr="00EA321A">
        <w:t xml:space="preserve">and generates </w:t>
      </w:r>
      <w:r>
        <w:t xml:space="preserve">ad hoc group data session </w:t>
      </w:r>
      <w:r w:rsidRPr="00EA321A">
        <w:rPr>
          <w:rFonts w:hint="eastAsia"/>
          <w:lang w:eastAsia="zh-CN"/>
        </w:rPr>
        <w:t>release request</w:t>
      </w:r>
      <w:r w:rsidRPr="00EA321A">
        <w:t xml:space="preserve"> to </w:t>
      </w:r>
      <w:r w:rsidRPr="00EA321A">
        <w:rPr>
          <w:rFonts w:hint="eastAsia"/>
          <w:lang w:eastAsia="zh-CN"/>
        </w:rPr>
        <w:t>release</w:t>
      </w:r>
      <w:r w:rsidRPr="00EA321A">
        <w:t xml:space="preserve"> ongoing </w:t>
      </w:r>
      <w:r>
        <w:t>data communication</w:t>
      </w:r>
      <w:r w:rsidRPr="00EA321A">
        <w:t xml:space="preserve">. The </w:t>
      </w:r>
      <w:r w:rsidRPr="00894C7F">
        <w:t>MCData server</w:t>
      </w:r>
      <w:r w:rsidRPr="00EA321A">
        <w:t xml:space="preserve"> cancels the in-progress emergency state or in-progress imminent peril state of the ad hoc group if the </w:t>
      </w:r>
      <w:r>
        <w:t>ad hoc group data communication</w:t>
      </w:r>
      <w:r w:rsidRPr="00356591">
        <w:rPr>
          <w:lang w:eastAsia="zh-CN"/>
        </w:rPr>
        <w:t xml:space="preserve"> </w:t>
      </w:r>
      <w:r w:rsidRPr="00EA321A">
        <w:t xml:space="preserve">is an emergency or imminent peril </w:t>
      </w:r>
      <w:r>
        <w:t>data communication</w:t>
      </w:r>
      <w:r w:rsidRPr="00356591">
        <w:rPr>
          <w:lang w:eastAsia="zh-CN"/>
        </w:rPr>
        <w:t xml:space="preserve"> </w:t>
      </w:r>
      <w:r w:rsidRPr="00EA321A">
        <w:t>respectively.</w:t>
      </w:r>
    </w:p>
    <w:p w14:paraId="2A332CCA" w14:textId="77777777" w:rsidR="00C2503A" w:rsidRPr="00EA321A" w:rsidRDefault="00C2503A" w:rsidP="00C2503A">
      <w:pPr>
        <w:pStyle w:val="B1"/>
      </w:pPr>
      <w:r w:rsidRPr="00EA321A">
        <w:t>4.</w:t>
      </w:r>
      <w:r w:rsidRPr="00EA321A">
        <w:tab/>
      </w:r>
      <w:r w:rsidRPr="00894C7F">
        <w:t>MCData server</w:t>
      </w:r>
      <w:r w:rsidRPr="00EA321A">
        <w:t xml:space="preserve"> sends </w:t>
      </w:r>
      <w:r>
        <w:t xml:space="preserve">ad hoc group data session </w:t>
      </w:r>
      <w:r w:rsidRPr="00EA321A">
        <w:rPr>
          <w:rFonts w:hint="eastAsia"/>
        </w:rPr>
        <w:t>release request</w:t>
      </w:r>
      <w:r w:rsidRPr="00EA321A">
        <w:t xml:space="preserve"> via SIP core towards each participant of the ongoing </w:t>
      </w:r>
      <w:r>
        <w:t>ad hoc group data communication</w:t>
      </w:r>
      <w:r w:rsidRPr="00EA321A">
        <w:t xml:space="preserve">. </w:t>
      </w:r>
    </w:p>
    <w:p w14:paraId="084A1D79" w14:textId="77777777" w:rsidR="00C2503A" w:rsidRPr="00EA321A" w:rsidRDefault="00C2503A" w:rsidP="00C2503A">
      <w:pPr>
        <w:pStyle w:val="B1"/>
      </w:pPr>
      <w:r w:rsidRPr="00EA321A">
        <w:t>5.</w:t>
      </w:r>
      <w:r w:rsidRPr="00EA321A">
        <w:tab/>
      </w:r>
      <w:r>
        <w:t>MCData user</w:t>
      </w:r>
      <w:r w:rsidRPr="00EA321A">
        <w:t xml:space="preserve">s are notified about the </w:t>
      </w:r>
      <w:r w:rsidRPr="00EA321A">
        <w:rPr>
          <w:rFonts w:hint="eastAsia"/>
          <w:lang w:eastAsia="zh-CN"/>
        </w:rPr>
        <w:t>release</w:t>
      </w:r>
      <w:r w:rsidRPr="00EA321A">
        <w:t xml:space="preserve"> of the </w:t>
      </w:r>
      <w:r>
        <w:t>ad hoc group data communication</w:t>
      </w:r>
      <w:r w:rsidRPr="00EA321A">
        <w:t>.</w:t>
      </w:r>
    </w:p>
    <w:p w14:paraId="1E596780" w14:textId="77777777" w:rsidR="00C2503A" w:rsidRPr="00EA321A" w:rsidRDefault="00C2503A" w:rsidP="00C2503A">
      <w:pPr>
        <w:pStyle w:val="B1"/>
      </w:pPr>
      <w:r w:rsidRPr="00EA321A">
        <w:t>6.</w:t>
      </w:r>
      <w:r w:rsidRPr="00EA321A">
        <w:tab/>
      </w:r>
      <w:r w:rsidRPr="00894C7F">
        <w:t>MCData client</w:t>
      </w:r>
      <w:r w:rsidRPr="00EA321A">
        <w:t xml:space="preserve">(s) receiving </w:t>
      </w:r>
      <w:r>
        <w:t xml:space="preserve">ad hoc group data session </w:t>
      </w:r>
      <w:r w:rsidRPr="00EA321A">
        <w:rPr>
          <w:rFonts w:hint="eastAsia"/>
          <w:lang w:eastAsia="zh-CN"/>
        </w:rPr>
        <w:t>release request</w:t>
      </w:r>
      <w:r w:rsidRPr="00EA321A">
        <w:t xml:space="preserve">, acknowledge towards the </w:t>
      </w:r>
      <w:r w:rsidRPr="00894C7F">
        <w:t>MCData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 xml:space="preserve">ad hoc group data session </w:t>
      </w:r>
      <w:r w:rsidRPr="00EA321A">
        <w:rPr>
          <w:rFonts w:hint="eastAsia"/>
          <w:lang w:eastAsia="zh-CN"/>
        </w:rPr>
        <w:t>release response</w:t>
      </w:r>
      <w:r w:rsidRPr="00EA321A">
        <w:t>.</w:t>
      </w:r>
    </w:p>
    <w:p w14:paraId="66E46A58" w14:textId="77777777" w:rsidR="00C2503A" w:rsidRPr="002D2654" w:rsidRDefault="00C2503A" w:rsidP="00C2503A">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w:t>
      </w:r>
      <w:r>
        <w:t>data communication</w:t>
      </w:r>
      <w:r w:rsidRPr="00356591">
        <w:rPr>
          <w:lang w:eastAsia="zh-CN"/>
        </w:rPr>
        <w:t xml:space="preserve"> </w:t>
      </w:r>
      <w:r w:rsidRPr="002D2654">
        <w:rPr>
          <w:rFonts w:eastAsia="SimSun"/>
        </w:rPr>
        <w:t xml:space="preserve">does not supply the participants list, the </w:t>
      </w:r>
      <w:r w:rsidRPr="00894C7F">
        <w:rPr>
          <w:rFonts w:eastAsia="SimSun"/>
        </w:rPr>
        <w:t>MCData client</w:t>
      </w:r>
      <w:r w:rsidRPr="002D2654">
        <w:rPr>
          <w:rFonts w:eastAsia="SimSun"/>
        </w:rPr>
        <w:t xml:space="preserve">(s) may choose to store the list of participants for easy re-initiation of another </w:t>
      </w:r>
      <w:r>
        <w:rPr>
          <w:rFonts w:eastAsia="SimSun"/>
        </w:rPr>
        <w:t xml:space="preserve">ad hoc group </w:t>
      </w:r>
      <w:r>
        <w:t>data communication</w:t>
      </w:r>
      <w:r w:rsidRPr="00356591">
        <w:rPr>
          <w:lang w:eastAsia="zh-CN"/>
        </w:rPr>
        <w:t xml:space="preserve"> </w:t>
      </w:r>
      <w:r w:rsidRPr="002D2654">
        <w:rPr>
          <w:rFonts w:eastAsia="SimSun"/>
        </w:rPr>
        <w:t xml:space="preserve">with the same participants. </w:t>
      </w:r>
    </w:p>
    <w:p w14:paraId="63D0B1CB" w14:textId="4FEDA8C7" w:rsidR="00C2503A" w:rsidRPr="00AB5FED" w:rsidRDefault="00C2503A" w:rsidP="00C2503A">
      <w:pPr>
        <w:pStyle w:val="B1"/>
      </w:pPr>
      <w:r>
        <w:t>7</w:t>
      </w:r>
      <w:r w:rsidRPr="00AB5FED">
        <w:t>.</w:t>
      </w:r>
      <w:r w:rsidRPr="00AB5FED">
        <w:tab/>
      </w:r>
      <w:r w:rsidRPr="00894C7F">
        <w:t>MCData client</w:t>
      </w:r>
      <w:r>
        <w: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media plane resources associated with the </w:t>
      </w:r>
      <w:r>
        <w:t>ad hoc group data communication</w:t>
      </w:r>
      <w:r w:rsidRPr="00356591">
        <w:rPr>
          <w:lang w:eastAsia="zh-CN"/>
        </w:rPr>
        <w:t xml:space="preserve"> </w:t>
      </w:r>
      <w:r w:rsidRPr="00AB5FED">
        <w:t>that is terminated</w:t>
      </w:r>
      <w:r>
        <w:t xml:space="preserve"> and the ad hoc group ceases to exist (i.e., further data communication</w:t>
      </w:r>
      <w:r w:rsidRPr="00356591">
        <w:rPr>
          <w:lang w:eastAsia="zh-CN"/>
        </w:rPr>
        <w:t xml:space="preserve"> </w:t>
      </w:r>
      <w:r>
        <w:t>is not possible over the same ad hoc group</w:t>
      </w:r>
      <w:r w:rsidR="00396F7F">
        <w:t xml:space="preserve">), otherwise if the </w:t>
      </w:r>
      <w:r w:rsidR="00396F7F" w:rsidRPr="00372210">
        <w:rPr>
          <w:lang w:eastAsia="zh-CN"/>
        </w:rPr>
        <w:t>ad</w:t>
      </w:r>
      <w:r w:rsidR="00396F7F">
        <w:rPr>
          <w:lang w:eastAsia="zh-CN"/>
        </w:rPr>
        <w:t> </w:t>
      </w:r>
      <w:r w:rsidR="00396F7F" w:rsidRPr="00372210">
        <w:rPr>
          <w:lang w:eastAsia="zh-CN"/>
        </w:rPr>
        <w:t xml:space="preserve">hoc group </w:t>
      </w:r>
      <w:r w:rsidR="00396F7F">
        <w:rPr>
          <w:lang w:eastAsia="zh-CN"/>
        </w:rPr>
        <w:t>data communication</w:t>
      </w:r>
      <w:r w:rsidR="00396F7F" w:rsidRPr="00EF379D">
        <w:rPr>
          <w:lang w:eastAsia="zh-CN"/>
        </w:rPr>
        <w:t xml:space="preserve"> follows an ad</w:t>
      </w:r>
      <w:r w:rsidR="00396F7F">
        <w:rPr>
          <w:lang w:eastAsia="zh-CN"/>
        </w:rPr>
        <w:t> </w:t>
      </w:r>
      <w:r w:rsidR="00396F7F" w:rsidRPr="00EF379D">
        <w:rPr>
          <w:lang w:eastAsia="zh-CN"/>
        </w:rPr>
        <w:t>hoc group emergency alert</w:t>
      </w:r>
      <w:r w:rsidR="00396F7F">
        <w:rPr>
          <w:lang w:eastAsia="zh-CN"/>
        </w:rPr>
        <w:t xml:space="preserve"> the </w:t>
      </w:r>
      <w:r w:rsidR="00396F7F" w:rsidRPr="00714A11">
        <w:t>ad hoc group c</w:t>
      </w:r>
      <w:r w:rsidR="00396F7F">
        <w:t>ontinues</w:t>
      </w:r>
      <w:r w:rsidR="00396F7F" w:rsidRPr="00714A11">
        <w:t xml:space="preserve"> to exist</w:t>
      </w:r>
      <w:r w:rsidR="00396F7F">
        <w:t xml:space="preserve"> </w:t>
      </w:r>
      <w:r w:rsidR="00396F7F" w:rsidRPr="002D6EBF">
        <w:t>(i.e., further data communication</w:t>
      </w:r>
      <w:r w:rsidR="00396F7F" w:rsidRPr="002D6EBF">
        <w:rPr>
          <w:lang w:eastAsia="zh-CN"/>
        </w:rPr>
        <w:t xml:space="preserve"> </w:t>
      </w:r>
      <w:r w:rsidR="00396F7F" w:rsidRPr="002D6EBF">
        <w:t>is possible over the same ad hoc group</w:t>
      </w:r>
      <w:r w:rsidR="00396F7F">
        <w:t>)</w:t>
      </w:r>
      <w:r>
        <w:t>.</w:t>
      </w:r>
    </w:p>
    <w:p w14:paraId="1FD79F28" w14:textId="77777777" w:rsidR="00C64DC9" w:rsidRPr="000B6B40" w:rsidRDefault="00C64DC9" w:rsidP="00C64DC9">
      <w:pPr>
        <w:keepNext/>
        <w:keepLines/>
        <w:spacing w:before="120"/>
        <w:ind w:left="1701" w:hanging="1701"/>
        <w:outlineLvl w:val="4"/>
        <w:rPr>
          <w:rFonts w:ascii="Arial" w:hAnsi="Arial"/>
          <w:sz w:val="22"/>
        </w:rPr>
      </w:pPr>
      <w:bookmarkStart w:id="925" w:name="_Toc122563401"/>
      <w:r>
        <w:rPr>
          <w:rFonts w:ascii="Arial" w:hAnsi="Arial"/>
          <w:sz w:val="22"/>
        </w:rPr>
        <w:t>7</w:t>
      </w:r>
      <w:r w:rsidRPr="000B6B40">
        <w:rPr>
          <w:rFonts w:ascii="Arial" w:hAnsi="Arial"/>
          <w:sz w:val="22"/>
        </w:rPr>
        <w:t>.1</w:t>
      </w:r>
      <w:r>
        <w:rPr>
          <w:rFonts w:ascii="Arial" w:hAnsi="Arial"/>
          <w:sz w:val="22"/>
        </w:rPr>
        <w:t>7</w:t>
      </w:r>
      <w:r w:rsidRPr="000B6B40">
        <w:rPr>
          <w:rFonts w:ascii="Arial" w:hAnsi="Arial"/>
          <w:sz w:val="22"/>
        </w:rPr>
        <w:t>.3.1.2</w:t>
      </w:r>
      <w:r>
        <w:rPr>
          <w:rFonts w:ascii="Arial" w:hAnsi="Arial"/>
          <w:sz w:val="22"/>
        </w:rPr>
        <w:t>a</w:t>
      </w:r>
      <w:r w:rsidRPr="000B6B40">
        <w:rPr>
          <w:rFonts w:ascii="Arial" w:hAnsi="Arial"/>
          <w:sz w:val="22"/>
        </w:rPr>
        <w:tab/>
      </w:r>
      <w:r w:rsidRPr="000B6B40">
        <w:rPr>
          <w:rFonts w:ascii="Arial" w:hAnsi="Arial"/>
          <w:sz w:val="22"/>
          <w:lang w:val="nl-NL"/>
        </w:rPr>
        <w:t xml:space="preserve">Release ad hoc group </w:t>
      </w:r>
      <w:r>
        <w:rPr>
          <w:rFonts w:ascii="Arial" w:hAnsi="Arial"/>
          <w:sz w:val="22"/>
          <w:lang w:val="nl-NL"/>
        </w:rPr>
        <w:t>data communication by an authorized user</w:t>
      </w:r>
    </w:p>
    <w:p w14:paraId="2E018F15" w14:textId="77777777" w:rsidR="00C64DC9" w:rsidRPr="000B6B40" w:rsidRDefault="00C64DC9" w:rsidP="00C64DC9">
      <w:r w:rsidRPr="000B6B40">
        <w:t xml:space="preserve">The procedure focuses on the case where </w:t>
      </w:r>
      <w:r>
        <w:t>an authorized user</w:t>
      </w:r>
      <w:r w:rsidRPr="000B6B40">
        <w:t xml:space="preserve"> </w:t>
      </w:r>
      <w:r w:rsidRPr="000B6B40">
        <w:rPr>
          <w:rFonts w:hint="eastAsia"/>
          <w:lang w:eastAsia="zh-CN"/>
        </w:rPr>
        <w:t>releases</w:t>
      </w:r>
      <w:r w:rsidRPr="000B6B40">
        <w:t xml:space="preserve"> an ongoing MC</w:t>
      </w:r>
      <w:r>
        <w:t>Data</w:t>
      </w:r>
      <w:r w:rsidRPr="000B6B40">
        <w:t xml:space="preserve"> ad hoc group </w:t>
      </w:r>
      <w:r>
        <w:t>data communication</w:t>
      </w:r>
      <w:r w:rsidRPr="000B6B40">
        <w:t xml:space="preserve"> for all the participants of that ad hoc group </w:t>
      </w:r>
      <w:r>
        <w:t>data communication</w:t>
      </w:r>
      <w:r w:rsidRPr="000B6B40">
        <w:t>.</w:t>
      </w:r>
    </w:p>
    <w:p w14:paraId="0CDAF265" w14:textId="77777777" w:rsidR="00C64DC9" w:rsidRPr="000B6B40" w:rsidRDefault="00C64DC9" w:rsidP="00C64DC9">
      <w:r w:rsidRPr="000B6B40">
        <w:t>Figure </w:t>
      </w:r>
      <w:r>
        <w:t>7</w:t>
      </w:r>
      <w:r w:rsidRPr="000B6B40">
        <w:t>.1</w:t>
      </w:r>
      <w:r>
        <w:t>7</w:t>
      </w:r>
      <w:r w:rsidRPr="000B6B40">
        <w:t>.3.1.2</w:t>
      </w:r>
      <w:r>
        <w:t>a</w:t>
      </w:r>
      <w:r w:rsidRPr="000B6B40">
        <w:t>-1 below illustrates the signalling control plane procedure for the MC</w:t>
      </w:r>
      <w:r>
        <w:t>Data</w:t>
      </w:r>
      <w:r w:rsidRPr="000B6B40">
        <w:t xml:space="preserve"> </w:t>
      </w:r>
      <w:r>
        <w:t>client</w:t>
      </w:r>
      <w:r w:rsidRPr="000B6B40">
        <w:t xml:space="preserve"> initiating termination </w:t>
      </w:r>
      <w:r>
        <w:t xml:space="preserve">of </w:t>
      </w:r>
      <w:r w:rsidRPr="000B6B40">
        <w:t xml:space="preserve">an ongoing ad hoc group </w:t>
      </w:r>
      <w:r>
        <w:t>data communication</w:t>
      </w:r>
      <w:r w:rsidRPr="000B6B40">
        <w:t>.</w:t>
      </w:r>
    </w:p>
    <w:p w14:paraId="4691D765" w14:textId="77777777" w:rsidR="00C64DC9" w:rsidRPr="000B6B40" w:rsidRDefault="00C64DC9" w:rsidP="005304D8">
      <w:pPr>
        <w:pStyle w:val="TH"/>
      </w:pPr>
      <w:r w:rsidRPr="000B6B40">
        <w:object w:dxaOrig="7935" w:dyaOrig="7786" w14:anchorId="7D401E4E">
          <v:shape id="_x0000_i1120" type="#_x0000_t75" style="width:396pt;height:391pt" o:ole="">
            <v:imagedata r:id="rId203" o:title=""/>
          </v:shape>
          <o:OLEObject Type="Embed" ProgID="Visio.Drawing.11" ShapeID="_x0000_i1120" DrawAspect="Content" ObjectID="_1782302173" r:id="rId204"/>
        </w:object>
      </w:r>
    </w:p>
    <w:p w14:paraId="64011B33" w14:textId="77777777" w:rsidR="00C64DC9" w:rsidRPr="000B6B40" w:rsidRDefault="00C64DC9" w:rsidP="005304D8">
      <w:pPr>
        <w:pStyle w:val="TF"/>
      </w:pPr>
      <w:r w:rsidRPr="000B6B40">
        <w:t>Figure </w:t>
      </w:r>
      <w:r>
        <w:t>7</w:t>
      </w:r>
      <w:r w:rsidRPr="000B6B40">
        <w:t>.1</w:t>
      </w:r>
      <w:r>
        <w:t>7</w:t>
      </w:r>
      <w:r w:rsidRPr="000B6B40">
        <w:t>.3.1.2</w:t>
      </w:r>
      <w:r>
        <w:t>a</w:t>
      </w:r>
      <w:r w:rsidRPr="000B6B40">
        <w:t xml:space="preserve">-1: Release ad hoc group </w:t>
      </w:r>
      <w:r>
        <w:t>data communication by an authorized user</w:t>
      </w:r>
    </w:p>
    <w:p w14:paraId="197D67BE" w14:textId="77777777" w:rsidR="00C64DC9" w:rsidRPr="000B6B40" w:rsidRDefault="00C64DC9" w:rsidP="00C64DC9">
      <w:pPr>
        <w:ind w:left="568" w:hanging="284"/>
      </w:pPr>
      <w:r w:rsidRPr="000B6B40">
        <w:t>1.</w:t>
      </w:r>
      <w:r w:rsidRPr="000B6B40">
        <w:tab/>
        <w:t>It is assumed that MC</w:t>
      </w:r>
      <w:r>
        <w:t>Data</w:t>
      </w:r>
      <w:r w:rsidRPr="000B6B40">
        <w:t xml:space="preserve"> users on 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are already part of the ongoing ad hoc group </w:t>
      </w:r>
      <w:r>
        <w:t>data communication</w:t>
      </w:r>
      <w:r w:rsidRPr="000B6B40">
        <w:t>.</w:t>
      </w:r>
    </w:p>
    <w:p w14:paraId="7B01B34B" w14:textId="77777777" w:rsidR="00C64DC9" w:rsidRPr="000B6B40" w:rsidRDefault="00C64DC9" w:rsidP="00C64DC9">
      <w:pPr>
        <w:ind w:left="568" w:hanging="284"/>
      </w:pPr>
      <w:r w:rsidRPr="000B6B40">
        <w:t>2.</w:t>
      </w:r>
      <w:r w:rsidRPr="000B6B40">
        <w:tab/>
      </w:r>
      <w:r>
        <w:t xml:space="preserve">The authorized MCData user on </w:t>
      </w:r>
      <w:r w:rsidRPr="000B6B40">
        <w:t>MC</w:t>
      </w:r>
      <w:r>
        <w:t>Data</w:t>
      </w:r>
      <w:r w:rsidRPr="000B6B40">
        <w:t xml:space="preserve"> </w:t>
      </w:r>
      <w:r>
        <w:t>client 1</w:t>
      </w:r>
      <w:r w:rsidRPr="000B6B40">
        <w:t xml:space="preserve"> would like to release the MC</w:t>
      </w:r>
      <w:r>
        <w:t>Data</w:t>
      </w:r>
      <w:r w:rsidRPr="000B6B40">
        <w:t xml:space="preserve"> ad hoc group </w:t>
      </w:r>
      <w:r>
        <w:t>data communication</w:t>
      </w:r>
      <w:r w:rsidRPr="000B6B40">
        <w:t xml:space="preserve"> which is ongoing</w:t>
      </w:r>
      <w:r>
        <w:t xml:space="preserve"> and sends an ad hoc group data session release request to the MCData server</w:t>
      </w:r>
      <w:r w:rsidRPr="000B6B40">
        <w:t>.</w:t>
      </w:r>
    </w:p>
    <w:p w14:paraId="0B484B32" w14:textId="77777777" w:rsidR="00C64DC9" w:rsidRPr="000B6B40" w:rsidRDefault="00C64DC9" w:rsidP="00C64DC9">
      <w:pPr>
        <w:ind w:left="568" w:hanging="284"/>
      </w:pPr>
      <w:r w:rsidRPr="000B6B40">
        <w:t>3.</w:t>
      </w:r>
      <w:r w:rsidRPr="000B6B40">
        <w:tab/>
        <w:t>MC</w:t>
      </w:r>
      <w:r>
        <w:t>Data</w:t>
      </w:r>
      <w:r w:rsidRPr="000B6B40">
        <w:t xml:space="preserve"> server </w:t>
      </w:r>
      <w:r>
        <w:t>checks whether the MCData user on MCData client 1 is authorized to release the ad hoc group data communication and g</w:t>
      </w:r>
      <w:r w:rsidRPr="000B6B40">
        <w:t xml:space="preserve">enerates ad hoc group </w:t>
      </w:r>
      <w:r>
        <w:t>data session</w:t>
      </w:r>
      <w:r w:rsidRPr="000B6B40">
        <w:rPr>
          <w:rFonts w:hint="eastAsia"/>
          <w:lang w:eastAsia="zh-CN"/>
        </w:rPr>
        <w:t xml:space="preserve"> release request</w:t>
      </w:r>
      <w:r w:rsidRPr="000B6B40">
        <w:t xml:space="preserve"> to </w:t>
      </w:r>
      <w:r w:rsidRPr="000B6B40">
        <w:rPr>
          <w:rFonts w:hint="eastAsia"/>
          <w:lang w:eastAsia="zh-CN"/>
        </w:rPr>
        <w:t>release</w:t>
      </w:r>
      <w:r w:rsidRPr="000B6B40">
        <w:t xml:space="preserve"> ongoing session. The MC</w:t>
      </w:r>
      <w:r>
        <w:t>Data</w:t>
      </w:r>
      <w:r w:rsidRPr="000B6B40">
        <w:t xml:space="preserve"> server cancels the in-progress emergency state or in-progress imminent peril state of the ad hoc group if the ad hoc group </w:t>
      </w:r>
      <w:r>
        <w:t>data communication</w:t>
      </w:r>
      <w:r w:rsidRPr="000B6B40">
        <w:t xml:space="preserve"> is an emergency or imminent peril </w:t>
      </w:r>
      <w:r>
        <w:t>data communication</w:t>
      </w:r>
      <w:r w:rsidRPr="000B6B40">
        <w:t xml:space="preserve"> respectively.</w:t>
      </w:r>
    </w:p>
    <w:p w14:paraId="6F7975E2" w14:textId="77777777" w:rsidR="00C64DC9" w:rsidRPr="000B6B40" w:rsidRDefault="00C64DC9" w:rsidP="00C64DC9">
      <w:pPr>
        <w:ind w:left="568" w:hanging="284"/>
      </w:pPr>
      <w:r w:rsidRPr="000B6B40">
        <w:t>4.</w:t>
      </w:r>
      <w:r w:rsidRPr="000B6B40">
        <w:tab/>
      </w:r>
      <w:r>
        <w:t xml:space="preserve">The </w:t>
      </w:r>
      <w:r w:rsidRPr="000B6B40">
        <w:t>MC</w:t>
      </w:r>
      <w:r>
        <w:t>Data</w:t>
      </w:r>
      <w:r w:rsidRPr="000B6B40">
        <w:t xml:space="preserve"> server sends ad hoc group </w:t>
      </w:r>
      <w:r>
        <w:t>data session</w:t>
      </w:r>
      <w:r w:rsidRPr="000B6B40">
        <w:rPr>
          <w:rFonts w:hint="eastAsia"/>
        </w:rPr>
        <w:t xml:space="preserve"> release request</w:t>
      </w:r>
      <w:r w:rsidRPr="000B6B40">
        <w:t xml:space="preserve"> via SIP core towards </w:t>
      </w:r>
      <w:r>
        <w:t>MCData client 2 and MCData client 3</w:t>
      </w:r>
      <w:r w:rsidRPr="000B6B40">
        <w:t>.</w:t>
      </w:r>
    </w:p>
    <w:p w14:paraId="21AC4C33" w14:textId="77777777" w:rsidR="00C64DC9" w:rsidRPr="000B6B40" w:rsidRDefault="00C64DC9" w:rsidP="00C64DC9">
      <w:pPr>
        <w:ind w:left="568" w:hanging="284"/>
      </w:pPr>
      <w:r w:rsidRPr="000B6B40">
        <w:t>5.</w:t>
      </w:r>
      <w:r w:rsidRPr="000B6B40">
        <w:tab/>
        <w:t>MC</w:t>
      </w:r>
      <w:r>
        <w:t>Data</w:t>
      </w:r>
      <w:r w:rsidRPr="000B6B40">
        <w:t xml:space="preserve"> user</w:t>
      </w:r>
      <w:r>
        <w:t>s on MCData client 2 and MCData client 3</w:t>
      </w:r>
      <w:r w:rsidRPr="000B6B40">
        <w:t xml:space="preserve"> are notified about the </w:t>
      </w:r>
      <w:r w:rsidRPr="000B6B40">
        <w:rPr>
          <w:rFonts w:hint="eastAsia"/>
          <w:lang w:eastAsia="zh-CN"/>
        </w:rPr>
        <w:t>release</w:t>
      </w:r>
      <w:r w:rsidRPr="000B6B40">
        <w:t xml:space="preserve"> of the ad hoc group </w:t>
      </w:r>
      <w:r>
        <w:t>data communication</w:t>
      </w:r>
      <w:r w:rsidRPr="000B6B40">
        <w:t>.</w:t>
      </w:r>
    </w:p>
    <w:p w14:paraId="69F405FC" w14:textId="77777777" w:rsidR="00C64DC9" w:rsidRDefault="00C64DC9" w:rsidP="00C64DC9">
      <w:pPr>
        <w:ind w:left="568" w:hanging="284"/>
      </w:pPr>
      <w:r w:rsidRPr="000B6B40">
        <w:t>6.</w:t>
      </w:r>
      <w:r w:rsidRPr="000B6B40">
        <w:tab/>
        <w:t>MC</w:t>
      </w:r>
      <w:r>
        <w:t>Data</w:t>
      </w:r>
      <w:r w:rsidRPr="000B6B40">
        <w:t xml:space="preserve"> client</w:t>
      </w:r>
      <w:r>
        <w:t> 2 and MCData client 3</w:t>
      </w:r>
      <w:r w:rsidRPr="000B6B40">
        <w:t xml:space="preserve"> acknowledge </w:t>
      </w:r>
      <w:r>
        <w:t xml:space="preserve">the </w:t>
      </w:r>
      <w:r w:rsidRPr="000B6B40">
        <w:t xml:space="preserve">ad hoc group </w:t>
      </w:r>
      <w:r>
        <w:t>data communication</w:t>
      </w:r>
      <w:r w:rsidRPr="000B6B40">
        <w:rPr>
          <w:rFonts w:hint="eastAsia"/>
        </w:rPr>
        <w:t xml:space="preserve"> releas</w:t>
      </w:r>
      <w:r>
        <w:t>e</w:t>
      </w:r>
      <w:r w:rsidRPr="000B6B40">
        <w:rPr>
          <w:rFonts w:hint="eastAsia"/>
        </w:rPr>
        <w:t xml:space="preserve"> request</w:t>
      </w:r>
      <w:r w:rsidRPr="000B6B40">
        <w:t xml:space="preserve"> towards the MC</w:t>
      </w:r>
      <w:r>
        <w:t>Data</w:t>
      </w:r>
      <w:r w:rsidRPr="000B6B40">
        <w:t xml:space="preserve"> server</w:t>
      </w:r>
      <w:r w:rsidRPr="000B6B40">
        <w:rPr>
          <w:rFonts w:hint="eastAsia"/>
          <w:lang w:eastAsia="zh-CN"/>
        </w:rPr>
        <w:t xml:space="preserve"> by sending a</w:t>
      </w:r>
      <w:r w:rsidRPr="000B6B40">
        <w:rPr>
          <w:lang w:eastAsia="zh-CN"/>
        </w:rPr>
        <w:t>n</w:t>
      </w:r>
      <w:r w:rsidRPr="000B6B40">
        <w:rPr>
          <w:rFonts w:hint="eastAsia"/>
          <w:lang w:eastAsia="zh-CN"/>
        </w:rPr>
        <w:t xml:space="preserve"> </w:t>
      </w:r>
      <w:r w:rsidRPr="000B6B40">
        <w:rPr>
          <w:lang w:eastAsia="zh-CN"/>
        </w:rPr>
        <w:t xml:space="preserve">ad hoc group </w:t>
      </w:r>
      <w:r>
        <w:rPr>
          <w:lang w:eastAsia="zh-CN"/>
        </w:rPr>
        <w:t>data session</w:t>
      </w:r>
      <w:r w:rsidRPr="000B6B40">
        <w:rPr>
          <w:rFonts w:hint="eastAsia"/>
          <w:lang w:eastAsia="zh-CN"/>
        </w:rPr>
        <w:t xml:space="preserve"> release response</w:t>
      </w:r>
      <w:r w:rsidRPr="000B6B40">
        <w:t>.</w:t>
      </w:r>
    </w:p>
    <w:p w14:paraId="51967CFF" w14:textId="77777777" w:rsidR="00C64DC9" w:rsidRDefault="00C64DC9" w:rsidP="00C64DC9">
      <w:pPr>
        <w:ind w:left="568" w:hanging="284"/>
      </w:pPr>
      <w:r>
        <w:t>7.</w:t>
      </w:r>
      <w:r>
        <w:tab/>
        <w:t xml:space="preserve">The </w:t>
      </w:r>
      <w:r w:rsidRPr="000B6B40">
        <w:t>M</w:t>
      </w:r>
      <w:r>
        <w:t>CData</w:t>
      </w:r>
      <w:r w:rsidRPr="000B6B40">
        <w:t xml:space="preserve"> server sends ad hoc group </w:t>
      </w:r>
      <w:r>
        <w:t>data session</w:t>
      </w:r>
      <w:r w:rsidRPr="000B6B40">
        <w:rPr>
          <w:rFonts w:hint="eastAsia"/>
        </w:rPr>
        <w:t xml:space="preserve"> release re</w:t>
      </w:r>
      <w:r>
        <w:t>sponse</w:t>
      </w:r>
      <w:r w:rsidRPr="000B6B40">
        <w:t xml:space="preserve"> </w:t>
      </w:r>
      <w:r>
        <w:t>to MCData client 1</w:t>
      </w:r>
      <w:r w:rsidRPr="000B6B40">
        <w:t>.</w:t>
      </w:r>
    </w:p>
    <w:p w14:paraId="1546246C" w14:textId="77777777" w:rsidR="00C64DC9" w:rsidRPr="000B6B40" w:rsidRDefault="00C64DC9" w:rsidP="00C64DC9">
      <w:pPr>
        <w:ind w:left="568" w:hanging="284"/>
      </w:pPr>
      <w:r>
        <w:t>8.</w:t>
      </w:r>
      <w:r>
        <w:tab/>
      </w:r>
      <w:r w:rsidRPr="000B6B40">
        <w:t>MC</w:t>
      </w:r>
      <w:r>
        <w:t>Data</w:t>
      </w:r>
      <w:r w:rsidRPr="000B6B40">
        <w:t xml:space="preserve"> user</w:t>
      </w:r>
      <w:r>
        <w:t xml:space="preserve"> on MCData client 1 is</w:t>
      </w:r>
      <w:r w:rsidRPr="000B6B40">
        <w:t xml:space="preserve"> notified about the </w:t>
      </w:r>
      <w:r w:rsidRPr="000B6B40">
        <w:rPr>
          <w:rFonts w:hint="eastAsia"/>
          <w:lang w:eastAsia="zh-CN"/>
        </w:rPr>
        <w:t>release</w:t>
      </w:r>
      <w:r w:rsidRPr="000B6B40">
        <w:t xml:space="preserve"> of the ad hoc group </w:t>
      </w:r>
      <w:r>
        <w:t>data communication</w:t>
      </w:r>
      <w:r w:rsidRPr="000B6B40">
        <w:t>.</w:t>
      </w:r>
    </w:p>
    <w:p w14:paraId="3EEFF849" w14:textId="77777777" w:rsidR="00C64DC9" w:rsidRPr="000B6B40" w:rsidRDefault="00C64DC9" w:rsidP="00C64DC9">
      <w:pPr>
        <w:ind w:left="568" w:hanging="284"/>
      </w:pPr>
      <w:r>
        <w:t>9</w:t>
      </w:r>
      <w:r w:rsidRPr="000B6B40">
        <w:t>.</w:t>
      </w:r>
      <w:r w:rsidRPr="000B6B40">
        <w:tab/>
        <w:t>MC</w:t>
      </w:r>
      <w:r>
        <w:t>Data</w:t>
      </w:r>
      <w:r w:rsidRPr="000B6B40">
        <w:t xml:space="preserve"> client 1, </w:t>
      </w:r>
      <w:r w:rsidRPr="000B6B40">
        <w:rPr>
          <w:lang w:eastAsia="zh-CN"/>
        </w:rPr>
        <w:t>client 2</w:t>
      </w:r>
      <w:r w:rsidRPr="000B6B40">
        <w:t xml:space="preserve"> and </w:t>
      </w:r>
      <w:r w:rsidRPr="000B6B40">
        <w:rPr>
          <w:lang w:eastAsia="zh-CN"/>
        </w:rPr>
        <w:t>client 3</w:t>
      </w:r>
      <w:r w:rsidRPr="000B6B40">
        <w:t xml:space="preserve"> have successfully released the floor control and media plane resources associated with the ad hoc group </w:t>
      </w:r>
      <w:r>
        <w:t>data communication</w:t>
      </w:r>
      <w:r w:rsidRPr="000B6B40">
        <w:t xml:space="preserve"> that is terminated and the ad hoc group ceases to exist (i.e., further </w:t>
      </w:r>
      <w:r>
        <w:t>data communication</w:t>
      </w:r>
      <w:r w:rsidRPr="000B6B40">
        <w:t xml:space="preserve"> is not possible over the same ad hoc group, otherwise if the ad hoc group </w:t>
      </w:r>
      <w:r>
        <w:t>data communication</w:t>
      </w:r>
      <w:r w:rsidRPr="000B6B40">
        <w:t xml:space="preserve"> follows an ad hoc group emergency alert the ad hoc group continues to exist (i.e., further </w:t>
      </w:r>
      <w:r>
        <w:t>data communications</w:t>
      </w:r>
      <w:r w:rsidRPr="000B6B40">
        <w:t xml:space="preserve"> over the same ad hoc group are possible).</w:t>
      </w:r>
    </w:p>
    <w:p w14:paraId="5841B44D" w14:textId="77777777" w:rsidR="00C2503A" w:rsidRPr="00AB5FED" w:rsidRDefault="00C2503A" w:rsidP="00C2503A">
      <w:pPr>
        <w:pStyle w:val="Heading5"/>
      </w:pPr>
      <w:bookmarkStart w:id="926" w:name="_Toc170981080"/>
      <w:r>
        <w:t>7.17.3.1.3</w:t>
      </w:r>
      <w:r w:rsidRPr="00874DF3">
        <w:tab/>
      </w:r>
      <w:r>
        <w:t>Ad hoc group data communication</w:t>
      </w:r>
      <w:r w:rsidRPr="00356591">
        <w:rPr>
          <w:lang w:eastAsia="zh-CN"/>
        </w:rPr>
        <w:t xml:space="preserve"> </w:t>
      </w:r>
      <w:r w:rsidRPr="003C3504">
        <w:t>setup</w:t>
      </w:r>
      <w:r>
        <w:t xml:space="preserve"> with </w:t>
      </w:r>
      <w:r w:rsidRPr="00894C7F">
        <w:t>MCData server</w:t>
      </w:r>
      <w:r w:rsidRPr="003C3504">
        <w:t xml:space="preserve"> determining the participants list</w:t>
      </w:r>
      <w:r>
        <w:t>s</w:t>
      </w:r>
      <w:bookmarkEnd w:id="925"/>
      <w:bookmarkEnd w:id="926"/>
    </w:p>
    <w:p w14:paraId="6BAEDBF7" w14:textId="77777777" w:rsidR="00C2503A" w:rsidRDefault="00C2503A" w:rsidP="00C2503A">
      <w:pPr>
        <w:rPr>
          <w:noProof/>
        </w:rPr>
      </w:pPr>
      <w:r>
        <w:rPr>
          <w:noProof/>
        </w:rPr>
        <w:t>Figure </w:t>
      </w:r>
      <w:r>
        <w:t>7.17.3.1.3</w:t>
      </w:r>
      <w:r>
        <w:rPr>
          <w:noProof/>
        </w:rPr>
        <w:t xml:space="preserve">-1 below illustrates the ad hoc group </w:t>
      </w:r>
      <w:r>
        <w:t>data communication</w:t>
      </w:r>
      <w:r w:rsidRPr="00356591">
        <w:rPr>
          <w:lang w:eastAsia="zh-CN"/>
        </w:rPr>
        <w:t xml:space="preserve"> </w:t>
      </w:r>
      <w:r>
        <w:rPr>
          <w:noProof/>
        </w:rPr>
        <w:t xml:space="preserve">setup procedure initiated by the MCData user and </w:t>
      </w:r>
      <w:r w:rsidRPr="00894C7F">
        <w:rPr>
          <w:noProof/>
        </w:rPr>
        <w:t>MCData client</w:t>
      </w:r>
      <w:r>
        <w:t> </w:t>
      </w:r>
      <w:r w:rsidRPr="00CF522E">
        <w:t>1</w:t>
      </w:r>
      <w:r>
        <w:rPr>
          <w:noProof/>
        </w:rPr>
        <w:t xml:space="preserve"> wherein the list of participants is determined by the </w:t>
      </w:r>
      <w:r w:rsidRPr="00894C7F">
        <w:rPr>
          <w:noProof/>
        </w:rPr>
        <w:t>MCData server</w:t>
      </w:r>
      <w:r>
        <w:rPr>
          <w:noProof/>
        </w:rPr>
        <w:t xml:space="preserve"> based on the citeria received from the </w:t>
      </w:r>
      <w:r w:rsidRPr="00894C7F">
        <w:rPr>
          <w:noProof/>
        </w:rPr>
        <w:t>MCData client</w:t>
      </w:r>
      <w:r>
        <w:rPr>
          <w:noProof/>
        </w:rPr>
        <w:t>.</w:t>
      </w:r>
    </w:p>
    <w:p w14:paraId="2E398572" w14:textId="77777777" w:rsidR="00C2503A" w:rsidRDefault="00C2503A" w:rsidP="00C2503A">
      <w:pPr>
        <w:rPr>
          <w:noProof/>
        </w:rPr>
      </w:pPr>
      <w:r>
        <w:rPr>
          <w:noProof/>
        </w:rPr>
        <w:t>Pre-conditions:</w:t>
      </w:r>
    </w:p>
    <w:p w14:paraId="6FC143D9" w14:textId="77777777" w:rsidR="00C2503A" w:rsidRDefault="00C2503A" w:rsidP="00C2503A">
      <w:pPr>
        <w:pStyle w:val="B1"/>
        <w:rPr>
          <w:noProof/>
        </w:rPr>
      </w:pPr>
      <w:r>
        <w:rPr>
          <w:noProof/>
        </w:rPr>
        <w:t>1.</w:t>
      </w:r>
      <w:r>
        <w:rPr>
          <w:noProof/>
        </w:rPr>
        <w:tab/>
        <w:t xml:space="preserve">The MCData user at </w:t>
      </w:r>
      <w:r w:rsidRPr="00894C7F">
        <w:rPr>
          <w:noProof/>
        </w:rPr>
        <w:t>MCData client</w:t>
      </w:r>
      <w:r>
        <w:t> </w:t>
      </w:r>
      <w:r w:rsidRPr="00CF522E">
        <w:t>1</w:t>
      </w:r>
      <w:r>
        <w:rPr>
          <w:noProof/>
        </w:rPr>
        <w:t xml:space="preserve"> is authorized to initate ad hoc group </w:t>
      </w:r>
      <w:r>
        <w:t>data communication</w:t>
      </w:r>
      <w:r>
        <w:rPr>
          <w:noProof/>
        </w:rPr>
        <w:t>.</w:t>
      </w:r>
    </w:p>
    <w:p w14:paraId="6454C913" w14:textId="77777777" w:rsidR="00C2503A" w:rsidRDefault="00C2503A" w:rsidP="00C2503A">
      <w:pPr>
        <w:pStyle w:val="B1"/>
        <w:rPr>
          <w:noProof/>
        </w:rPr>
      </w:pPr>
      <w:r>
        <w:rPr>
          <w:noProof/>
        </w:rPr>
        <w:t>2.</w:t>
      </w:r>
      <w:r>
        <w:rPr>
          <w:noProof/>
        </w:rPr>
        <w:tab/>
        <w:t xml:space="preserve">The MCData user at </w:t>
      </w:r>
      <w:r w:rsidRPr="00894C7F">
        <w:rPr>
          <w:noProof/>
        </w:rPr>
        <w:t>MCData client</w:t>
      </w:r>
      <w:r>
        <w:t> </w:t>
      </w:r>
      <w:r w:rsidRPr="00CF522E">
        <w:t>1</w:t>
      </w:r>
      <w:r>
        <w:rPr>
          <w:noProof/>
        </w:rPr>
        <w:t xml:space="preserve"> wants to invite MCData users who are satisying certain criteria for the ad hoc group </w:t>
      </w:r>
      <w:r>
        <w:t>data communication</w:t>
      </w:r>
      <w:r>
        <w:rPr>
          <w:noProof/>
        </w:rPr>
        <w:t>.</w:t>
      </w:r>
    </w:p>
    <w:p w14:paraId="23B2D7D0" w14:textId="77777777" w:rsidR="00C2503A" w:rsidRPr="00CD1395" w:rsidRDefault="00C2503A" w:rsidP="00C2503A">
      <w:pPr>
        <w:pStyle w:val="TH"/>
        <w:rPr>
          <w:sz w:val="14"/>
          <w:szCs w:val="14"/>
        </w:rPr>
      </w:pPr>
      <w:r>
        <w:object w:dxaOrig="10644" w:dyaOrig="9371" w14:anchorId="5FB0228F">
          <v:shape id="_x0000_i1121" type="#_x0000_t75" style="width:517.5pt;height:456.5pt" o:ole="">
            <v:imagedata r:id="rId205" o:title=""/>
          </v:shape>
          <o:OLEObject Type="Embed" ProgID="Visio.Drawing.15" ShapeID="_x0000_i1121" DrawAspect="Content" ObjectID="_1782302174" r:id="rId206"/>
        </w:object>
      </w:r>
    </w:p>
    <w:p w14:paraId="1F0E0E59" w14:textId="77777777" w:rsidR="00C2503A" w:rsidRPr="003B5BD2" w:rsidRDefault="00C2503A" w:rsidP="00C2503A">
      <w:pPr>
        <w:pStyle w:val="TF"/>
      </w:pPr>
      <w:r w:rsidRPr="00AB5FED">
        <w:t>Figure </w:t>
      </w:r>
      <w:r>
        <w:t>7.17.3.1.3</w:t>
      </w:r>
      <w:r w:rsidRPr="00AB5FED">
        <w:t xml:space="preserve">-1: </w:t>
      </w:r>
      <w:r>
        <w:t>Ad hoc group data communication</w:t>
      </w:r>
      <w:r w:rsidRPr="00356591">
        <w:rPr>
          <w:lang w:eastAsia="zh-CN"/>
        </w:rPr>
        <w:t xml:space="preserve"> </w:t>
      </w:r>
      <w:r>
        <w:t xml:space="preserve">participants determined by </w:t>
      </w:r>
      <w:r w:rsidRPr="00894C7F">
        <w:t>MCData server</w:t>
      </w:r>
    </w:p>
    <w:p w14:paraId="79492041" w14:textId="77777777" w:rsidR="00C2503A" w:rsidRDefault="00C2503A" w:rsidP="00C2503A">
      <w:pPr>
        <w:pStyle w:val="B1"/>
      </w:pPr>
      <w:r>
        <w:t>1.</w:t>
      </w:r>
      <w:r>
        <w:tab/>
        <w:t xml:space="preserve">User at </w:t>
      </w:r>
      <w:r w:rsidRPr="00894C7F">
        <w:t>MCData client</w:t>
      </w:r>
      <w:r>
        <w:t> </w:t>
      </w:r>
      <w:r w:rsidRPr="00CF522E">
        <w:t>1</w:t>
      </w:r>
      <w:r>
        <w:t xml:space="preserve"> would like to initiate an ad hoc group data communication</w:t>
      </w:r>
      <w:r w:rsidRPr="00356591">
        <w:rPr>
          <w:lang w:eastAsia="zh-CN"/>
        </w:rPr>
        <w:t xml:space="preserve"> </w:t>
      </w:r>
      <w:r>
        <w:t xml:space="preserve">in-order to invite the participants satisfying specific criteria. The </w:t>
      </w:r>
      <w:r w:rsidRPr="00894C7F">
        <w:t>MCData client</w:t>
      </w:r>
      <w:r>
        <w:t> </w:t>
      </w:r>
      <w:r w:rsidRPr="00CF522E">
        <w:t>1</w:t>
      </w:r>
      <w:r>
        <w:t xml:space="preserve"> initiates the ad hoc group data communication</w:t>
      </w:r>
      <w:r w:rsidRPr="00356591">
        <w:rPr>
          <w:lang w:eastAsia="zh-CN"/>
        </w:rPr>
        <w:t xml:space="preserve"> </w:t>
      </w:r>
      <w:r>
        <w:t xml:space="preserve">by sending the ad hoc group data session request containing the details of the criteria to be applied by the </w:t>
      </w:r>
      <w:r w:rsidRPr="00894C7F">
        <w:t>MCData server</w:t>
      </w:r>
      <w:r>
        <w:t xml:space="preserve"> for determining the participants list. If end-to-end encryption is supported, the Encryption supported information element shall be set to true and pre-configured MCData group whose configuration is to be applied is included. An SDP offer containing the </w:t>
      </w:r>
      <w:r w:rsidRPr="00894C7F">
        <w:t>MCData client</w:t>
      </w:r>
      <w:r>
        <w:t xml:space="preserve"> media parameters is included. If the MCData user of </w:t>
      </w:r>
      <w:r w:rsidRPr="00894C7F">
        <w:t>MCData client</w:t>
      </w:r>
      <w:r>
        <w:t> </w:t>
      </w:r>
      <w:r w:rsidRPr="00CF522E">
        <w:t>1</w:t>
      </w:r>
      <w:r>
        <w:t xml:space="preserve"> has selected a functional alias, then the ad hoc group data session</w:t>
      </w:r>
      <w:r w:rsidRPr="00356591">
        <w:rPr>
          <w:lang w:eastAsia="zh-CN"/>
        </w:rPr>
        <w:t xml:space="preserve"> </w:t>
      </w:r>
      <w:r>
        <w:t>request contains that functional alias.</w:t>
      </w:r>
    </w:p>
    <w:p w14:paraId="05675919" w14:textId="77777777" w:rsidR="00C2503A" w:rsidRPr="00EE50B9" w:rsidRDefault="00C2503A" w:rsidP="00C2503A">
      <w:pPr>
        <w:pStyle w:val="B1"/>
        <w:ind w:firstLine="0"/>
      </w:pPr>
      <w:r>
        <w:t xml:space="preserve">If the MCData user at </w:t>
      </w:r>
      <w:r w:rsidRPr="00894C7F">
        <w:t>MCData client</w:t>
      </w:r>
      <w:r>
        <w:t> </w:t>
      </w:r>
      <w:r w:rsidRPr="00CF522E">
        <w:t>1</w:t>
      </w:r>
      <w:r>
        <w:t xml:space="preserve"> initiates an MCData emergency ad hoc group data communication</w:t>
      </w:r>
      <w:r w:rsidRPr="00356591">
        <w:rPr>
          <w:lang w:eastAsia="zh-CN"/>
        </w:rPr>
        <w:t xml:space="preserve"> </w:t>
      </w:r>
      <w:r>
        <w:t xml:space="preserve">or the MCData emergency state is already set for the </w:t>
      </w:r>
      <w:r w:rsidRPr="00894C7F">
        <w:t>MCData client</w:t>
      </w:r>
      <w:r>
        <w:t> </w:t>
      </w:r>
      <w:r w:rsidRPr="00CF522E">
        <w:t>1</w:t>
      </w:r>
      <w:r>
        <w:t xml:space="preserve"> (due to a previously triggered MCData emergency alert):</w:t>
      </w:r>
    </w:p>
    <w:p w14:paraId="68D1D4BE" w14:textId="77777777" w:rsidR="00C2503A" w:rsidRDefault="00C2503A" w:rsidP="00C2503A">
      <w:pPr>
        <w:pStyle w:val="B2"/>
      </w:pPr>
      <w:r>
        <w:t>i.</w:t>
      </w:r>
      <w:r>
        <w:tab/>
        <w:t xml:space="preserve">the MCData ad hoc group data session </w:t>
      </w:r>
      <w:r w:rsidRPr="00092ACA">
        <w:t>request</w:t>
      </w:r>
      <w:r>
        <w:t xml:space="preserve"> shall contain an emergency indicator;</w:t>
      </w:r>
    </w:p>
    <w:p w14:paraId="54DB73DC" w14:textId="77777777" w:rsidR="00C2503A" w:rsidRDefault="00C2503A" w:rsidP="00C2503A">
      <w:pPr>
        <w:pStyle w:val="B2"/>
      </w:pPr>
      <w:r>
        <w:t>ii.</w:t>
      </w:r>
      <w:r>
        <w:tab/>
        <w:t xml:space="preserve">if the MCData emergency state is not set already, </w:t>
      </w:r>
      <w:r w:rsidRPr="00894C7F">
        <w:t>MCData client</w:t>
      </w:r>
      <w:r>
        <w:t> </w:t>
      </w:r>
      <w:r w:rsidRPr="00CF522E">
        <w:t>1</w:t>
      </w:r>
      <w:r>
        <w:t xml:space="preserve"> sets its MCData emergency</w:t>
      </w:r>
      <w:r w:rsidRPr="00D64DE6">
        <w:t xml:space="preserve"> state.</w:t>
      </w:r>
      <w:r>
        <w:t xml:space="preserve"> </w:t>
      </w:r>
      <w:r w:rsidRPr="00EB6F76">
        <w:t xml:space="preserve">The </w:t>
      </w:r>
      <w:r>
        <w:t>MCData emergency</w:t>
      </w:r>
      <w:r w:rsidRPr="00EB6F76">
        <w:t xml:space="preserve"> state </w:t>
      </w:r>
      <w:r>
        <w:t xml:space="preserve">of </w:t>
      </w:r>
      <w:r w:rsidRPr="00894C7F">
        <w:t>MCData client</w:t>
      </w:r>
      <w:r>
        <w:t> </w:t>
      </w:r>
      <w:r w:rsidRPr="00CF522E">
        <w:t>1</w:t>
      </w:r>
      <w:r>
        <w:t xml:space="preserve"> </w:t>
      </w:r>
      <w:r w:rsidRPr="00EB6F76">
        <w:t>is retained until explicitly cancelled</w:t>
      </w:r>
      <w:r>
        <w:t xml:space="preserve"> by the user of </w:t>
      </w:r>
      <w:r w:rsidRPr="00894C7F">
        <w:t>MCData client</w:t>
      </w:r>
      <w:r>
        <w:t> </w:t>
      </w:r>
      <w:r w:rsidRPr="00CF522E">
        <w:t>1</w:t>
      </w:r>
      <w:r>
        <w:t>.</w:t>
      </w:r>
    </w:p>
    <w:p w14:paraId="01F89BE9" w14:textId="4D155475" w:rsidR="00C2503A" w:rsidRDefault="00C2503A" w:rsidP="00C2503A">
      <w:pPr>
        <w:pStyle w:val="B1"/>
        <w:rPr>
          <w:lang w:eastAsia="zh-CN"/>
        </w:rPr>
      </w:pPr>
      <w:r w:rsidRPr="00356591">
        <w:rPr>
          <w:rFonts w:hint="eastAsia"/>
          <w:lang w:eastAsia="zh-CN"/>
        </w:rPr>
        <w:t>2.</w:t>
      </w:r>
      <w:r w:rsidRPr="00356591">
        <w:rPr>
          <w:rFonts w:hint="eastAsia"/>
          <w:lang w:eastAsia="zh-CN"/>
        </w:rPr>
        <w:tab/>
      </w:r>
      <w:r w:rsidR="00A3219D" w:rsidRPr="00A3219D">
        <w:rPr>
          <w:lang w:eastAsia="zh-CN"/>
        </w:rPr>
        <w:t xml:space="preserve">If the ad hoc group data </w:t>
      </w:r>
      <w:r w:rsidR="00BF1A28" w:rsidRPr="00BF1A28">
        <w:rPr>
          <w:lang w:eastAsia="zh-CN"/>
        </w:rPr>
        <w:t>communication</w:t>
      </w:r>
      <w:r w:rsidR="00BF1A28">
        <w:rPr>
          <w:lang w:eastAsia="zh-CN"/>
        </w:rPr>
        <w:t xml:space="preserve"> </w:t>
      </w:r>
      <w:r w:rsidR="00A3219D" w:rsidRPr="00A3219D">
        <w:rPr>
          <w:lang w:eastAsia="zh-CN"/>
        </w:rPr>
        <w:t xml:space="preserve">is supported, the MCData server verifies whether the user at MCData client 1 is authorized to initiate an ad hoc group data </w:t>
      </w:r>
      <w:r w:rsidR="00BF1A28" w:rsidRPr="00BF1A28">
        <w:rPr>
          <w:lang w:eastAsia="zh-CN"/>
        </w:rPr>
        <w:t>communication</w:t>
      </w:r>
      <w:r w:rsidR="00A3219D" w:rsidRPr="00A3219D">
        <w:rPr>
          <w:lang w:eastAsia="zh-CN"/>
        </w:rPr>
        <w:t xml:space="preserve">. If not authorized, the MCData server rejects the ad hoc group data session request as specified in the step 3. </w:t>
      </w:r>
      <w:r w:rsidRPr="00356591">
        <w:rPr>
          <w:lang w:eastAsia="zh-CN"/>
        </w:rPr>
        <w:t xml:space="preserve">The </w:t>
      </w:r>
      <w:r w:rsidRPr="00894C7F">
        <w:rPr>
          <w:lang w:eastAsia="zh-CN"/>
        </w:rPr>
        <w:t>MCData server</w:t>
      </w:r>
      <w:r w:rsidRPr="00356591">
        <w:rPr>
          <w:lang w:eastAsia="zh-CN"/>
        </w:rPr>
        <w:t xml:space="preserve"> accepts the </w:t>
      </w:r>
      <w:r>
        <w:t>ad hoc</w:t>
      </w:r>
      <w:r>
        <w:rPr>
          <w:lang w:eastAsia="zh-CN"/>
        </w:rPr>
        <w:t xml:space="preserve"> group </w:t>
      </w:r>
      <w:r>
        <w:t>data session</w:t>
      </w:r>
      <w:r w:rsidRPr="00356591">
        <w:rPr>
          <w:lang w:eastAsia="zh-CN"/>
        </w:rPr>
        <w:t xml:space="preserve"> request if the </w:t>
      </w:r>
      <w:r>
        <w:t>ad hoc</w:t>
      </w:r>
      <w:r>
        <w:rPr>
          <w:lang w:eastAsia="zh-CN"/>
        </w:rPr>
        <w:t xml:space="preserve"> group </w:t>
      </w:r>
      <w:r>
        <w:t>data communication</w:t>
      </w:r>
      <w:r w:rsidRPr="00356591">
        <w:rPr>
          <w:lang w:eastAsia="zh-CN"/>
        </w:rPr>
        <w:t xml:space="preserve"> is supported</w:t>
      </w:r>
      <w:r>
        <w:rPr>
          <w:lang w:eastAsia="zh-CN"/>
        </w:rPr>
        <w:t xml:space="preserve"> and authorized</w:t>
      </w:r>
      <w:r w:rsidRPr="00356591">
        <w:rPr>
          <w:lang w:eastAsia="zh-CN"/>
        </w:rPr>
        <w:t xml:space="preserve">. </w:t>
      </w:r>
    </w:p>
    <w:p w14:paraId="3981FD15" w14:textId="77777777" w:rsidR="00C2503A" w:rsidRDefault="00C2503A" w:rsidP="00C2503A">
      <w:pPr>
        <w:pStyle w:val="B1"/>
        <w:rPr>
          <w:lang w:eastAsia="zh-CN"/>
        </w:rPr>
      </w:pPr>
      <w:r>
        <w:tab/>
      </w:r>
      <w:r>
        <w:rPr>
          <w:lang w:eastAsia="zh-CN"/>
        </w:rPr>
        <w:t xml:space="preserve">If functional alias is present, the </w:t>
      </w:r>
      <w:r w:rsidRPr="00894C7F">
        <w:rPr>
          <w:lang w:eastAsia="zh-CN"/>
        </w:rPr>
        <w:t>MCData server</w:t>
      </w:r>
      <w:r>
        <w:rPr>
          <w:lang w:eastAsia="zh-CN"/>
        </w:rPr>
        <w:t xml:space="preserve"> checks whether the provided functional alias is allowed to be used and has been activated for the user.</w:t>
      </w:r>
    </w:p>
    <w:p w14:paraId="4AD6D464" w14:textId="77777777" w:rsidR="00C2503A" w:rsidRDefault="00C2503A" w:rsidP="00C2503A">
      <w:pPr>
        <w:pStyle w:val="B1"/>
        <w:rPr>
          <w:lang w:eastAsia="zh-CN"/>
        </w:rPr>
      </w:pPr>
      <w:r>
        <w:tab/>
      </w:r>
      <w:r>
        <w:rPr>
          <w:lang w:eastAsia="zh-CN"/>
        </w:rPr>
        <w:t xml:space="preserve">If location information was included in the </w:t>
      </w:r>
      <w:r>
        <w:t>ad hoc</w:t>
      </w:r>
      <w:r>
        <w:rPr>
          <w:lang w:eastAsia="zh-CN"/>
        </w:rPr>
        <w:t xml:space="preserve"> group </w:t>
      </w:r>
      <w:r>
        <w:t>data session</w:t>
      </w:r>
      <w:r w:rsidRPr="00356591">
        <w:rPr>
          <w:lang w:eastAsia="zh-CN"/>
        </w:rPr>
        <w:t xml:space="preserve"> </w:t>
      </w:r>
      <w:r>
        <w:rPr>
          <w:lang w:eastAsia="zh-CN"/>
        </w:rPr>
        <w:t xml:space="preserve">request, the </w:t>
      </w:r>
      <w:r w:rsidRPr="00894C7F">
        <w:rPr>
          <w:lang w:eastAsia="zh-CN"/>
        </w:rPr>
        <w:t>MCData server</w:t>
      </w:r>
      <w:r>
        <w:rPr>
          <w:lang w:eastAsia="zh-CN"/>
        </w:rPr>
        <w:t xml:space="preserve"> checks the privacy policy of the MCData user to decide if the location information of </w:t>
      </w:r>
      <w:r w:rsidRPr="00894C7F">
        <w:rPr>
          <w:lang w:eastAsia="zh-CN"/>
        </w:rPr>
        <w:t>MCData client</w:t>
      </w:r>
      <w:r>
        <w:t> </w:t>
      </w:r>
      <w:r w:rsidRPr="00CF522E">
        <w:t>1</w:t>
      </w:r>
      <w:r>
        <w:rPr>
          <w:lang w:eastAsia="zh-CN"/>
        </w:rPr>
        <w:t xml:space="preserve"> can be provided to other users on the </w:t>
      </w:r>
      <w:r>
        <w:t>data communication</w:t>
      </w:r>
      <w:r w:rsidRPr="00356591">
        <w:rPr>
          <w:lang w:eastAsia="zh-CN"/>
        </w:rPr>
        <w:t xml:space="preserve"> </w:t>
      </w:r>
      <w:r>
        <w:rPr>
          <w:lang w:eastAsia="zh-CN"/>
        </w:rPr>
        <w:t xml:space="preserve">(refer to Annex A.3 "Authorisation to provide location information to other MCData users on a </w:t>
      </w:r>
      <w:r>
        <w:t>data communication</w:t>
      </w:r>
      <w:r w:rsidRPr="00356591">
        <w:rPr>
          <w:lang w:eastAsia="zh-CN"/>
        </w:rPr>
        <w:t xml:space="preserve"> </w:t>
      </w:r>
      <w:r>
        <w:rPr>
          <w:lang w:eastAsia="zh-CN"/>
        </w:rPr>
        <w:t>when talking").</w:t>
      </w:r>
    </w:p>
    <w:p w14:paraId="2E9ECEEE" w14:textId="6A07DD67" w:rsidR="00C2503A" w:rsidRDefault="00C2503A" w:rsidP="00C2503A">
      <w:pPr>
        <w:pStyle w:val="B1"/>
        <w:rPr>
          <w:lang w:eastAsia="zh-CN"/>
        </w:rPr>
      </w:pPr>
      <w:r>
        <w:tab/>
      </w:r>
      <w:r>
        <w:rPr>
          <w:lang w:eastAsia="zh-CN"/>
        </w:rPr>
        <w:t>If an emergency indicator is present in the received MCData ad</w:t>
      </w:r>
      <w:r>
        <w:t> hoc</w:t>
      </w:r>
      <w:r>
        <w:rPr>
          <w:lang w:eastAsia="zh-CN"/>
        </w:rPr>
        <w:t xml:space="preserve"> group </w:t>
      </w:r>
      <w:r>
        <w:t>data session</w:t>
      </w:r>
      <w:r w:rsidRPr="00356591">
        <w:rPr>
          <w:lang w:eastAsia="zh-CN"/>
        </w:rPr>
        <w:t xml:space="preserve"> </w:t>
      </w:r>
      <w:r w:rsidRPr="00092ACA">
        <w:rPr>
          <w:lang w:eastAsia="zh-CN"/>
        </w:rPr>
        <w:t>request</w:t>
      </w:r>
      <w:r>
        <w:rPr>
          <w:lang w:eastAsia="zh-CN"/>
        </w:rPr>
        <w:t>, the MCData ad</w:t>
      </w:r>
      <w:r>
        <w:t> hoc</w:t>
      </w:r>
      <w:r>
        <w:rPr>
          <w:lang w:eastAsia="zh-CN"/>
        </w:rPr>
        <w:t xml:space="preserve"> group is considered to be in the in-progress emergency state until this </w:t>
      </w:r>
      <w:r>
        <w:t>ad hoc</w:t>
      </w:r>
      <w:r>
        <w:rPr>
          <w:lang w:eastAsia="zh-CN"/>
        </w:rPr>
        <w:t xml:space="preserve"> group </w:t>
      </w:r>
      <w:r>
        <w:t>data communication</w:t>
      </w:r>
      <w:r w:rsidRPr="00356591">
        <w:rPr>
          <w:lang w:eastAsia="zh-CN"/>
        </w:rPr>
        <w:t xml:space="preserve"> </w:t>
      </w:r>
      <w:r>
        <w:rPr>
          <w:lang w:eastAsia="zh-CN"/>
        </w:rPr>
        <w:t>is terminated;</w:t>
      </w:r>
    </w:p>
    <w:p w14:paraId="18B95DB5" w14:textId="0E601863" w:rsidR="00BF1A28" w:rsidRDefault="00C2503A" w:rsidP="00BF1A28">
      <w:pPr>
        <w:pStyle w:val="B1"/>
        <w:ind w:firstLine="0"/>
      </w:pPr>
      <w:r>
        <w:rPr>
          <w:lang w:eastAsia="zh-CN"/>
        </w:rPr>
        <w:t>If an imminent peril indicator is present in the received MCData ad</w:t>
      </w:r>
      <w:r>
        <w:t> hoc</w:t>
      </w:r>
      <w:r>
        <w:rPr>
          <w:lang w:eastAsia="zh-CN"/>
        </w:rPr>
        <w:t xml:space="preserve"> group </w:t>
      </w:r>
      <w:r>
        <w:t xml:space="preserve">data session </w:t>
      </w:r>
      <w:r w:rsidRPr="00092ACA">
        <w:rPr>
          <w:lang w:eastAsia="zh-CN"/>
        </w:rPr>
        <w:t>request</w:t>
      </w:r>
      <w:r>
        <w:rPr>
          <w:lang w:eastAsia="zh-CN"/>
        </w:rPr>
        <w:t>, the MCData ad</w:t>
      </w:r>
      <w:r>
        <w:t> hoc</w:t>
      </w:r>
      <w:r>
        <w:rPr>
          <w:lang w:eastAsia="zh-CN"/>
        </w:rPr>
        <w:t xml:space="preserve"> group is considered to be in the in-progress imminent peril state until this </w:t>
      </w:r>
      <w:r>
        <w:t>ad hoc</w:t>
      </w:r>
      <w:r>
        <w:rPr>
          <w:lang w:eastAsia="zh-CN"/>
        </w:rPr>
        <w:t xml:space="preserve"> group </w:t>
      </w:r>
      <w:r>
        <w:t>data communication</w:t>
      </w:r>
      <w:r w:rsidRPr="00356591">
        <w:rPr>
          <w:lang w:eastAsia="zh-CN"/>
        </w:rPr>
        <w:t xml:space="preserve"> </w:t>
      </w:r>
      <w:r>
        <w:rPr>
          <w:lang w:eastAsia="zh-CN"/>
        </w:rPr>
        <w:t>is terminated.</w:t>
      </w:r>
      <w:r w:rsidR="00BF1A28">
        <w:rPr>
          <w:lang w:eastAsia="zh-CN"/>
        </w:rPr>
        <w:t xml:space="preserve"> and</w:t>
      </w:r>
    </w:p>
    <w:p w14:paraId="1D7548B2" w14:textId="7EFF06EB" w:rsidR="00C2503A" w:rsidRDefault="00BF1A28" w:rsidP="009F366D">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t xml:space="preserve">MCData 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t xml:space="preserve">MCData server </w:t>
      </w:r>
      <w:r w:rsidRPr="009B379F">
        <w:t>assigns a MC</w:t>
      </w:r>
      <w:r>
        <w:t>Data</w:t>
      </w:r>
      <w:r w:rsidRPr="009B379F">
        <w:t xml:space="preserve"> group ID for the newly formed ad hoc group</w:t>
      </w:r>
      <w:r>
        <w:t>. Further, the ad hoc group participants are included to ad hoc group once determined as specified in the step 4.</w:t>
      </w:r>
    </w:p>
    <w:p w14:paraId="37728C09" w14:textId="77777777" w:rsidR="00C2503A" w:rsidRDefault="00C2503A" w:rsidP="00C2503A">
      <w:pPr>
        <w:pStyle w:val="B1"/>
      </w:pPr>
      <w:r>
        <w:t>3.</w:t>
      </w:r>
      <w:r>
        <w:tab/>
        <w:t xml:space="preserve">The </w:t>
      </w:r>
      <w:r w:rsidRPr="00894C7F">
        <w:t>MCData server</w:t>
      </w:r>
      <w:r>
        <w:t xml:space="preserve"> shall send the ad hoc group data session</w:t>
      </w:r>
      <w:r w:rsidRPr="00356591">
        <w:rPr>
          <w:lang w:eastAsia="zh-CN"/>
        </w:rPr>
        <w:t xml:space="preserve"> </w:t>
      </w:r>
      <w:r>
        <w:t xml:space="preserve">request return message to </w:t>
      </w:r>
      <w:r w:rsidRPr="00894C7F">
        <w:t>MCData client</w:t>
      </w:r>
      <w:r>
        <w:t> </w:t>
      </w:r>
      <w:r w:rsidRPr="00CF522E">
        <w:t>1</w:t>
      </w:r>
      <w:r>
        <w:t xml:space="preserve"> containing the below:</w:t>
      </w:r>
    </w:p>
    <w:p w14:paraId="40731806" w14:textId="582DAE48" w:rsidR="00C2503A" w:rsidRDefault="00C2503A" w:rsidP="009F366D">
      <w:pPr>
        <w:pStyle w:val="B2"/>
      </w:pPr>
      <w:r>
        <w:t>i.</w:t>
      </w:r>
      <w:r>
        <w:tab/>
        <w:t>The MCData ad hoc group ID</w:t>
      </w:r>
      <w:r w:rsidR="005E0E5C">
        <w:t>,</w:t>
      </w:r>
      <w:r>
        <w:t xml:space="preserve"> </w:t>
      </w:r>
      <w:r w:rsidR="005E0E5C">
        <w:t xml:space="preserve">either </w:t>
      </w:r>
      <w:r>
        <w:t xml:space="preserve">generated by the </w:t>
      </w:r>
      <w:r w:rsidRPr="00894C7F">
        <w:t>MCData server</w:t>
      </w:r>
      <w:r w:rsidR="005E0E5C">
        <w:t>,</w:t>
      </w:r>
      <w:r w:rsidR="00A3219D" w:rsidRPr="00A3219D">
        <w:t xml:space="preserve"> if not included in the ad hoc group call request of step 1, or if the provided </w:t>
      </w:r>
      <w:r w:rsidR="005E0E5C" w:rsidRPr="005E0E5C">
        <w:t>MCData</w:t>
      </w:r>
      <w:r w:rsidR="005E0E5C">
        <w:t xml:space="preserve"> </w:t>
      </w:r>
      <w:r w:rsidR="00A3219D" w:rsidRPr="00A3219D">
        <w:t xml:space="preserve">ad hoc group ID is not accepted by the </w:t>
      </w:r>
      <w:r w:rsidR="005E0E5C">
        <w:t xml:space="preserve">MCData </w:t>
      </w:r>
      <w:r w:rsidR="00A3219D" w:rsidRPr="00A3219D">
        <w:t>server</w:t>
      </w:r>
      <w:r w:rsidR="005E0E5C" w:rsidRPr="005E0E5C">
        <w:t>, or provided by the MCData client 1 if the ad hoc group ID is from an ad hoc group emergency alert</w:t>
      </w:r>
      <w:r>
        <w:t>;</w:t>
      </w:r>
    </w:p>
    <w:p w14:paraId="751928F2" w14:textId="48C0B341" w:rsidR="005E0E5C" w:rsidRDefault="005E0E5C" w:rsidP="009F366D">
      <w:pPr>
        <w:pStyle w:val="B2"/>
      </w:pPr>
      <w:r>
        <w:t>ii.</w:t>
      </w:r>
      <w:r>
        <w:tab/>
        <w:t>The group ID of the pre-configured group to be used for the ad hoc group communication (only included when the ad hoc group data session is authorized); and</w:t>
      </w:r>
    </w:p>
    <w:p w14:paraId="1A6D8775" w14:textId="5AFE4E40" w:rsidR="00C2503A" w:rsidRDefault="00C2503A" w:rsidP="009F366D">
      <w:pPr>
        <w:pStyle w:val="B2"/>
      </w:pPr>
      <w:r>
        <w:t>ii</w:t>
      </w:r>
      <w:r w:rsidR="005E0E5C">
        <w:t>i</w:t>
      </w:r>
      <w:r>
        <w:t>.</w:t>
      </w:r>
      <w:r>
        <w:tab/>
        <w:t>Result of whether the ad hoc group data session request</w:t>
      </w:r>
      <w:r w:rsidRPr="00356591">
        <w:rPr>
          <w:lang w:eastAsia="zh-CN"/>
        </w:rPr>
        <w:t xml:space="preserve"> </w:t>
      </w:r>
      <w:r>
        <w:t>is authorized or not</w:t>
      </w:r>
    </w:p>
    <w:p w14:paraId="76F24ED8" w14:textId="685560D1" w:rsidR="00C2503A" w:rsidRDefault="00C2503A" w:rsidP="00C2503A">
      <w:pPr>
        <w:pStyle w:val="B1"/>
      </w:pPr>
      <w:r>
        <w:tab/>
        <w:t>If the ad hoc group data session</w:t>
      </w:r>
      <w:r w:rsidRPr="00356591">
        <w:rPr>
          <w:lang w:eastAsia="zh-CN"/>
        </w:rPr>
        <w:t xml:space="preserve"> </w:t>
      </w:r>
      <w:r>
        <w:t xml:space="preserve">request is not authorized, </w:t>
      </w:r>
      <w:r w:rsidR="00A3219D">
        <w:t xml:space="preserve">the </w:t>
      </w:r>
      <w:r w:rsidRPr="00894C7F">
        <w:t>MCData server</w:t>
      </w:r>
      <w:r>
        <w:t xml:space="preserve"> and </w:t>
      </w:r>
      <w:r w:rsidR="00A3219D">
        <w:t xml:space="preserve">MCData </w:t>
      </w:r>
      <w:r>
        <w:t>client </w:t>
      </w:r>
      <w:r w:rsidRPr="00CF522E">
        <w:t>1</w:t>
      </w:r>
      <w:r>
        <w:t xml:space="preserve"> shall not proceed with the rest of the steps.</w:t>
      </w:r>
    </w:p>
    <w:p w14:paraId="48C7AF47" w14:textId="77777777" w:rsidR="00C2503A" w:rsidRPr="00666098" w:rsidRDefault="00C2503A" w:rsidP="00C2503A">
      <w:pPr>
        <w:pStyle w:val="B1"/>
      </w:pPr>
      <w:r>
        <w:t>4</w:t>
      </w:r>
      <w:r w:rsidRPr="003A6FC0">
        <w:t>.</w:t>
      </w:r>
      <w:r w:rsidRPr="003A6FC0">
        <w:tab/>
        <w:t xml:space="preserve">The </w:t>
      </w:r>
      <w:r w:rsidRPr="00894C7F">
        <w:t>MCData server</w:t>
      </w:r>
      <w:r w:rsidRPr="003A6FC0">
        <w:t xml:space="preserve"> determines the list of participants to be i</w:t>
      </w:r>
      <w:r w:rsidRPr="00666098">
        <w:t xml:space="preserve">nvited for the </w:t>
      </w:r>
      <w:r>
        <w:t>ad hoc group data communication</w:t>
      </w:r>
      <w:r w:rsidRPr="00356591">
        <w:rPr>
          <w:lang w:eastAsia="zh-CN"/>
        </w:rPr>
        <w:t xml:space="preserve"> </w:t>
      </w:r>
      <w:r w:rsidRPr="003A6FC0">
        <w:t xml:space="preserve">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2F9C058B" w14:textId="77777777" w:rsidR="00C2503A" w:rsidRPr="00666098" w:rsidRDefault="00C2503A" w:rsidP="00C2503A">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MCData server</w:t>
      </w:r>
      <w:r w:rsidRPr="0014119E">
        <w:t xml:space="preserve"> determines the list of participants</w:t>
      </w:r>
      <w:r>
        <w:t xml:space="preserve"> are left to implementation.</w:t>
      </w:r>
    </w:p>
    <w:p w14:paraId="0F8D7BAB" w14:textId="77777777" w:rsidR="00C2503A" w:rsidRDefault="00C2503A" w:rsidP="00C2503A">
      <w:pPr>
        <w:pStyle w:val="B1"/>
      </w:pPr>
      <w:r>
        <w:t>5</w:t>
      </w:r>
      <w:r w:rsidRPr="00356591">
        <w:t>.</w:t>
      </w:r>
      <w:r w:rsidRPr="00356591">
        <w:tab/>
        <w:t xml:space="preserve">The </w:t>
      </w:r>
      <w:r w:rsidRPr="00894C7F">
        <w:t>MCData server</w:t>
      </w:r>
      <w:r w:rsidRPr="00356591">
        <w:t xml:space="preserve"> sends the </w:t>
      </w:r>
      <w:r>
        <w:t>ad hoc group data session</w:t>
      </w:r>
      <w:r w:rsidRPr="00356591">
        <w:t xml:space="preserve"> request</w:t>
      </w:r>
      <w:r w:rsidRPr="00356591">
        <w:rPr>
          <w:rFonts w:hint="eastAsia"/>
          <w:lang w:eastAsia="zh-CN"/>
        </w:rPr>
        <w:t>s</w:t>
      </w:r>
      <w:r w:rsidRPr="00356591">
        <w:t xml:space="preserve"> towards the </w:t>
      </w:r>
      <w:r w:rsidRPr="00894C7F">
        <w:t>MCData client</w:t>
      </w:r>
      <w:r w:rsidRPr="00356591">
        <w:t>s</w:t>
      </w:r>
      <w:r>
        <w:t xml:space="preserve"> 2 and 3</w:t>
      </w:r>
      <w:r w:rsidRPr="00356591">
        <w:t xml:space="preserve">. While sending the </w:t>
      </w:r>
      <w:r>
        <w:t xml:space="preserve">ad hoc group data session </w:t>
      </w:r>
      <w:r w:rsidRPr="00356591">
        <w:t xml:space="preserve">requests, the </w:t>
      </w:r>
      <w:r w:rsidRPr="00894C7F">
        <w:t>MCData server</w:t>
      </w:r>
      <w:r w:rsidRPr="00356591">
        <w:t xml:space="preserve"> shall remove the information elements that are not required to be conveyed to the target </w:t>
      </w:r>
      <w:r w:rsidRPr="00894C7F">
        <w:t>MCData client</w:t>
      </w:r>
      <w:r w:rsidRPr="00356591">
        <w:t>s</w:t>
      </w:r>
      <w:r>
        <w:t xml:space="preserve">. This request carries the pre-configured group ID whose configuration is to be applied for this ad hoc group data communication </w:t>
      </w:r>
      <w:r w:rsidRPr="00C7561C">
        <w:rPr>
          <w:lang w:val="en-US"/>
        </w:rPr>
        <w:t>if end-to-end encryption is requested</w:t>
      </w:r>
      <w:r>
        <w:t>.</w:t>
      </w:r>
      <w:r w:rsidRPr="00851F36">
        <w:t xml:space="preserve"> The </w:t>
      </w:r>
      <w:r w:rsidRPr="00894C7F">
        <w:t>MCData server</w:t>
      </w:r>
      <w:r w:rsidRPr="00851F36">
        <w:t xml:space="preserve"> considers the </w:t>
      </w:r>
      <w:r>
        <w:t>ad hoc group data communication</w:t>
      </w:r>
      <w:r w:rsidRPr="00356591">
        <w:rPr>
          <w:lang w:eastAsia="zh-CN"/>
        </w:rPr>
        <w:t xml:space="preserve"> </w:t>
      </w:r>
      <w:r w:rsidRPr="00851F36">
        <w:t xml:space="preserve">participants as implicitly affiliated to the </w:t>
      </w:r>
      <w:r>
        <w:t>ad hoc</w:t>
      </w:r>
      <w:r w:rsidRPr="00851F36">
        <w:t xml:space="preserve"> group.</w:t>
      </w:r>
    </w:p>
    <w:p w14:paraId="41CDFE40" w14:textId="7AF1B039" w:rsidR="00C2503A" w:rsidRDefault="00C2503A" w:rsidP="00C2503A">
      <w:pPr>
        <w:pStyle w:val="B1"/>
        <w:rPr>
          <w:lang w:eastAsia="zh-CN"/>
        </w:rPr>
      </w:pPr>
      <w:r>
        <w:t>6.</w:t>
      </w:r>
      <w:r>
        <w:tab/>
        <w:t xml:space="preserve">The receiving </w:t>
      </w:r>
      <w:r w:rsidRPr="00894C7F">
        <w:t>MCData client</w:t>
      </w:r>
      <w:r>
        <w:t xml:space="preserve">s </w:t>
      </w:r>
      <w:r w:rsidR="00A3219D" w:rsidRPr="00A3219D">
        <w:t>notify their corresponding MCData user</w:t>
      </w:r>
      <w:r w:rsidR="00A3219D">
        <w:t xml:space="preserve"> </w:t>
      </w:r>
      <w:r>
        <w:t>about the incoming ad hoc group data communication.</w:t>
      </w:r>
    </w:p>
    <w:p w14:paraId="169FC0C2" w14:textId="359C235F" w:rsidR="00C2503A" w:rsidRPr="003D76D3" w:rsidRDefault="00C2503A" w:rsidP="00C2503A">
      <w:pPr>
        <w:pStyle w:val="B1"/>
      </w:pPr>
      <w:r>
        <w:rPr>
          <w:rFonts w:hint="eastAsia"/>
          <w:lang w:eastAsia="zh-CN"/>
        </w:rPr>
        <w:t>7</w:t>
      </w:r>
      <w:r w:rsidRPr="00D83C77">
        <w:t>.</w:t>
      </w:r>
      <w:r w:rsidRPr="00D83C77">
        <w:tab/>
        <w:t xml:space="preserve">The receiving </w:t>
      </w:r>
      <w:r w:rsidRPr="00894C7F">
        <w:t>MCData client</w:t>
      </w:r>
      <w:r w:rsidRPr="00D83C77">
        <w:t xml:space="preserve">s </w:t>
      </w:r>
      <w:r w:rsidR="00BD67F4">
        <w:t xml:space="preserve">may </w:t>
      </w:r>
      <w:r w:rsidRPr="00D83C77">
        <w:t xml:space="preserve">accept </w:t>
      </w:r>
      <w:r w:rsidR="00BD67F4">
        <w:t xml:space="preserve">or reject </w:t>
      </w:r>
      <w:r w:rsidRPr="00D83C77">
        <w:t xml:space="preserve">the </w:t>
      </w:r>
      <w:r>
        <w:t>ad hoc group data session</w:t>
      </w:r>
      <w:r w:rsidRPr="00D83C77">
        <w:t xml:space="preserve"> request</w:t>
      </w:r>
      <w:r>
        <w:t>s</w:t>
      </w:r>
      <w:r w:rsidRPr="00D83C77">
        <w:t xml:space="preserve"> and </w:t>
      </w:r>
      <w:r>
        <w:t>send</w:t>
      </w:r>
      <w:r w:rsidRPr="00D83C77">
        <w:t xml:space="preserve"> </w:t>
      </w:r>
      <w:r>
        <w:t xml:space="preserve">ad hoc group data session </w:t>
      </w:r>
      <w:r w:rsidRPr="00D83C77">
        <w:rPr>
          <w:rFonts w:hint="eastAsia"/>
        </w:rPr>
        <w:t>response</w:t>
      </w:r>
      <w:r>
        <w:t>s</w:t>
      </w:r>
      <w:r w:rsidRPr="00D83C77">
        <w:t xml:space="preserve"> to the </w:t>
      </w:r>
      <w:r w:rsidRPr="00894C7F">
        <w:t>MCData server</w:t>
      </w:r>
      <w:r w:rsidRPr="00D83C77">
        <w:t>.</w:t>
      </w:r>
      <w:r>
        <w:t xml:space="preserve"> </w:t>
      </w:r>
      <w:r w:rsidRPr="00086375">
        <w:t xml:space="preserve">The response may also contain a functional alias of the responding </w:t>
      </w:r>
      <w:r>
        <w:t>MCData user</w:t>
      </w:r>
      <w:r w:rsidRPr="00086375">
        <w:t xml:space="preserve">, which is verified (valid and activated for the user) by the </w:t>
      </w:r>
      <w:r w:rsidRPr="00894C7F">
        <w:t>MCData server</w:t>
      </w:r>
      <w:r w:rsidRPr="00086375">
        <w:t>.</w:t>
      </w:r>
    </w:p>
    <w:p w14:paraId="09B28E59" w14:textId="77777777" w:rsidR="00C2503A" w:rsidRDefault="00C2503A" w:rsidP="00C2503A">
      <w:pPr>
        <w:pStyle w:val="B1"/>
      </w:pPr>
      <w:r>
        <w:rPr>
          <w:rFonts w:hint="eastAsia"/>
          <w:lang w:eastAsia="zh-CN"/>
        </w:rPr>
        <w:t>8</w:t>
      </w:r>
      <w:r>
        <w:t>.</w:t>
      </w:r>
      <w:r>
        <w:tab/>
        <w:t xml:space="preserve">The </w:t>
      </w:r>
      <w:r w:rsidRPr="00894C7F">
        <w:t>MCData server</w:t>
      </w:r>
      <w:r w:rsidRPr="00CF522E">
        <w:t xml:space="preserve"> sends the </w:t>
      </w:r>
      <w:r>
        <w:t xml:space="preserve">ad hoc group data session </w:t>
      </w:r>
      <w:r w:rsidRPr="00CF522E">
        <w:t xml:space="preserve">response to </w:t>
      </w:r>
      <w:r w:rsidRPr="00894C7F">
        <w:t>MCData client</w:t>
      </w:r>
      <w:r>
        <w:t> </w:t>
      </w:r>
      <w:r w:rsidRPr="00CF522E">
        <w:t>1 through the signalling path to</w:t>
      </w:r>
      <w:r>
        <w:t xml:space="preserve"> inform about successful data communication</w:t>
      </w:r>
      <w:r w:rsidRPr="00356591">
        <w:rPr>
          <w:lang w:eastAsia="zh-CN"/>
        </w:rPr>
        <w:t xml:space="preserve"> </w:t>
      </w:r>
      <w:r>
        <w:t xml:space="preserve">establishment. </w:t>
      </w:r>
    </w:p>
    <w:p w14:paraId="220BA4D5" w14:textId="76341690" w:rsidR="00C2503A" w:rsidRDefault="00C2503A" w:rsidP="00C2503A">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sidRPr="00894C7F">
        <w:rPr>
          <w:lang w:eastAsia="zh-CN"/>
        </w:rPr>
        <w:t>MCData server</w:t>
      </w:r>
      <w:r>
        <w:rPr>
          <w:lang w:eastAsia="zh-CN"/>
        </w:rPr>
        <w:t xml:space="preserve"> may </w:t>
      </w:r>
      <w:r w:rsidRPr="00356591">
        <w:rPr>
          <w:lang w:eastAsia="zh-CN"/>
        </w:rPr>
        <w:t xml:space="preserve">notify the initiating </w:t>
      </w:r>
      <w:r>
        <w:rPr>
          <w:lang w:eastAsia="zh-CN"/>
        </w:rPr>
        <w:t>MCData user</w:t>
      </w:r>
      <w:r w:rsidRPr="00356591">
        <w:rPr>
          <w:lang w:eastAsia="zh-CN"/>
        </w:rPr>
        <w:t xml:space="preserve"> of all </w:t>
      </w:r>
      <w:r>
        <w:rPr>
          <w:lang w:eastAsia="zh-CN"/>
        </w:rPr>
        <w:t>MCData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data session </w:t>
      </w:r>
      <w:r w:rsidRPr="00356591">
        <w:rPr>
          <w:lang w:eastAsia="zh-CN"/>
        </w:rPr>
        <w:t>request</w:t>
      </w:r>
      <w:r>
        <w:rPr>
          <w:lang w:eastAsia="zh-CN"/>
        </w:rPr>
        <w:t xml:space="preserve"> and joined the </w:t>
      </w:r>
      <w:r>
        <w:t>ad hoc</w:t>
      </w:r>
      <w:r>
        <w:rPr>
          <w:lang w:eastAsia="zh-CN"/>
        </w:rPr>
        <w:t xml:space="preserve"> group </w:t>
      </w:r>
      <w:r>
        <w:t>data communication</w:t>
      </w:r>
      <w:r w:rsidRPr="00356591">
        <w:rPr>
          <w:lang w:eastAsia="zh-CN"/>
        </w:rPr>
        <w:t xml:space="preserve">. This notification may be sent to the initiating </w:t>
      </w:r>
      <w:r>
        <w:rPr>
          <w:lang w:eastAsia="zh-CN"/>
        </w:rPr>
        <w:t>MCData user</w:t>
      </w:r>
      <w:r w:rsidRPr="00356591">
        <w:rPr>
          <w:lang w:eastAsia="zh-CN"/>
        </w:rPr>
        <w:t xml:space="preserve"> by the </w:t>
      </w:r>
      <w:r w:rsidRPr="00894C7F">
        <w:rPr>
          <w:lang w:eastAsia="zh-CN"/>
        </w:rPr>
        <w:t>MCData server</w:t>
      </w:r>
      <w:r w:rsidRPr="00356591">
        <w:rPr>
          <w:lang w:eastAsia="zh-CN"/>
        </w:rPr>
        <w:t xml:space="preserve"> more than once during the </w:t>
      </w:r>
      <w:r>
        <w:t>data communication</w:t>
      </w:r>
      <w:r w:rsidRPr="00356591">
        <w:rPr>
          <w:lang w:eastAsia="zh-CN"/>
        </w:rPr>
        <w:t xml:space="preserve"> when </w:t>
      </w:r>
      <w:r>
        <w:rPr>
          <w:lang w:eastAsia="zh-CN"/>
        </w:rPr>
        <w:t>MCData user</w:t>
      </w:r>
      <w:r w:rsidRPr="00356591">
        <w:rPr>
          <w:lang w:eastAsia="zh-CN"/>
        </w:rPr>
        <w:t xml:space="preserve">s join or leave the </w:t>
      </w:r>
      <w:r>
        <w:rPr>
          <w:lang w:eastAsia="zh-CN"/>
        </w:rPr>
        <w:t>MCData ad</w:t>
      </w:r>
      <w:r>
        <w:t> hoc</w:t>
      </w:r>
      <w:r>
        <w:rPr>
          <w:lang w:eastAsia="zh-CN"/>
        </w:rPr>
        <w:t xml:space="preserve"> group </w:t>
      </w:r>
      <w:r>
        <w:t>data communication</w:t>
      </w:r>
      <w:r w:rsidRPr="00356591">
        <w:rPr>
          <w:lang w:eastAsia="zh-CN"/>
        </w:rPr>
        <w:t>.</w:t>
      </w:r>
      <w:r w:rsidR="005F0596" w:rsidRPr="005F0596">
        <w:rPr>
          <w:lang w:eastAsia="zh-CN"/>
        </w:rPr>
        <w:t xml:space="preserve"> If the authorized users (not shown in figure) are configured to receive the participants information of ad hoc group data communication, the MCData server provides ad hoc group data session notify about all MCData users who acknowledged the ad hoc group data session request and joined the ad hoc group data communication, and when MCData users joins or leaves the MCData ad hoc group data communication.</w:t>
      </w:r>
    </w:p>
    <w:p w14:paraId="33BF3135" w14:textId="77777777" w:rsidR="00C2503A" w:rsidRDefault="00C2503A" w:rsidP="00C2503A">
      <w:pPr>
        <w:pStyle w:val="NO"/>
        <w:rPr>
          <w:lang w:eastAsia="zh-CN"/>
        </w:rPr>
      </w:pPr>
      <w:r>
        <w:rPr>
          <w:noProof/>
        </w:rPr>
        <w:t>NOTE 2</w:t>
      </w:r>
      <w:r>
        <w:rPr>
          <w:lang w:eastAsia="zh-CN"/>
        </w:rPr>
        <w:t>:</w:t>
      </w:r>
      <w:r>
        <w:rPr>
          <w:lang w:eastAsia="zh-CN"/>
        </w:rPr>
        <w:tab/>
        <w:t xml:space="preserve">The authorized user can learn who is currently affiliated to the current adhoc group </w:t>
      </w:r>
      <w:r>
        <w:t>data communication</w:t>
      </w:r>
      <w:r>
        <w:rPr>
          <w:lang w:eastAsia="zh-CN"/>
        </w:rPr>
        <w:t>.</w:t>
      </w:r>
    </w:p>
    <w:p w14:paraId="48CF9013" w14:textId="77777777" w:rsidR="00C2503A" w:rsidRDefault="00C2503A" w:rsidP="00C2503A">
      <w:pPr>
        <w:pStyle w:val="B1"/>
        <w:rPr>
          <w:lang w:eastAsia="zh-CN"/>
        </w:rPr>
      </w:pPr>
      <w:r>
        <w:rPr>
          <w:lang w:eastAsia="zh-CN"/>
        </w:rPr>
        <w:t>10.</w:t>
      </w:r>
      <w:r w:rsidRPr="00356591">
        <w:rPr>
          <w:lang w:eastAsia="zh-CN"/>
        </w:rPr>
        <w:tab/>
      </w:r>
      <w:r w:rsidRPr="00894C7F">
        <w:rPr>
          <w:lang w:eastAsia="zh-CN"/>
        </w:rPr>
        <w:t>MCData client</w:t>
      </w:r>
      <w:r>
        <w:t> </w:t>
      </w:r>
      <w:r w:rsidRPr="00CF522E">
        <w:t>1</w:t>
      </w:r>
      <w:r>
        <w:rPr>
          <w:lang w:eastAsia="zh-CN"/>
        </w:rPr>
        <w:t xml:space="preserve">, </w:t>
      </w:r>
      <w:r w:rsidRPr="00894C7F">
        <w:rPr>
          <w:lang w:eastAsia="zh-CN"/>
        </w:rPr>
        <w:t>MCData client</w:t>
      </w:r>
      <w:r>
        <w:rPr>
          <w:lang w:eastAsia="zh-CN"/>
        </w:rPr>
        <w:t xml:space="preserve"> 2 and </w:t>
      </w:r>
      <w:r w:rsidRPr="00894C7F">
        <w:rPr>
          <w:lang w:eastAsia="zh-CN"/>
        </w:rPr>
        <w:t>MCData client</w:t>
      </w:r>
      <w:r>
        <w:rPr>
          <w:lang w:eastAsia="zh-CN"/>
        </w:rPr>
        <w:t> 3 establish media plane resources.</w:t>
      </w:r>
    </w:p>
    <w:p w14:paraId="5DD7103A" w14:textId="016615A2" w:rsidR="00C2503A" w:rsidRPr="00AB5FED" w:rsidRDefault="00C2503A" w:rsidP="00C2503A">
      <w:pPr>
        <w:pStyle w:val="Heading5"/>
      </w:pPr>
      <w:bookmarkStart w:id="927" w:name="_Toc122563402"/>
      <w:bookmarkStart w:id="928" w:name="_Toc170981081"/>
      <w:r>
        <w:t>7.17.3.1.4</w:t>
      </w:r>
      <w:r w:rsidRPr="00874DF3">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w:t>
      </w:r>
      <w:r w:rsidR="009B695A">
        <w:rPr>
          <w:lang w:val="nl-NL"/>
        </w:rPr>
        <w:t>an authorized user</w:t>
      </w:r>
      <w:bookmarkEnd w:id="927"/>
      <w:bookmarkEnd w:id="928"/>
    </w:p>
    <w:p w14:paraId="1E966D6B" w14:textId="42FE677F" w:rsidR="00C2503A" w:rsidRDefault="00C2503A" w:rsidP="00C2503A">
      <w:r>
        <w:t>Figure 7.17.3.1.4</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sidR="00DA1B92" w:rsidRPr="00DA1B92">
        <w:rPr>
          <w:lang w:eastAsia="zh-CN"/>
        </w:rPr>
        <w:t>an authorized user</w:t>
      </w:r>
      <w:r w:rsidRPr="008F46AD">
        <w:t>.</w:t>
      </w:r>
    </w:p>
    <w:p w14:paraId="0BF06E60" w14:textId="77777777" w:rsidR="00C2503A" w:rsidRDefault="00C2503A" w:rsidP="00C2503A">
      <w:r>
        <w:t>Pre-conditions:</w:t>
      </w:r>
    </w:p>
    <w:p w14:paraId="0D4E133B" w14:textId="3F59F599" w:rsidR="00DA1B92" w:rsidRDefault="00C2503A" w:rsidP="00DA1B92">
      <w:pPr>
        <w:pStyle w:val="B1"/>
      </w:pPr>
      <w:r>
        <w:t>1.</w:t>
      </w:r>
      <w:r>
        <w:tab/>
      </w:r>
      <w:r w:rsidR="00DA1B92" w:rsidRPr="00DA1B92">
        <w:t>An MCData ad hoc group data communication is already in progress the participants list is provided by the originating MCData user while initiating the MCData ad hoc group data communication</w:t>
      </w:r>
      <w:r>
        <w:t>.</w:t>
      </w:r>
    </w:p>
    <w:p w14:paraId="21C71DD0" w14:textId="07446CD1" w:rsidR="00C2503A" w:rsidRDefault="00DA1B92" w:rsidP="00DA1B92">
      <w:pPr>
        <w:pStyle w:val="B1"/>
      </w:pPr>
      <w:r>
        <w:t>2.</w:t>
      </w:r>
      <w:r>
        <w:tab/>
        <w:t>The participants of the MCData ad hoc group call belong to the single MCData system.</w:t>
      </w:r>
    </w:p>
    <w:p w14:paraId="6ECF6C3B" w14:textId="792FB1CA" w:rsidR="00C2503A" w:rsidRDefault="00DA1B92" w:rsidP="00C2503A">
      <w:pPr>
        <w:pStyle w:val="B1"/>
      </w:pPr>
      <w:r>
        <w:t>3</w:t>
      </w:r>
      <w:r w:rsidR="00C2503A">
        <w:t>.</w:t>
      </w:r>
      <w:r w:rsidR="00C2503A">
        <w:tab/>
        <w:t>The MCData user</w:t>
      </w:r>
      <w:r w:rsidR="00C2503A" w:rsidRPr="00AB5FED">
        <w:t xml:space="preserve">s on </w:t>
      </w:r>
      <w:r w:rsidR="00C2503A" w:rsidRPr="00894C7F">
        <w:t>MCData client</w:t>
      </w:r>
      <w:r w:rsidR="00C2503A">
        <w:t xml:space="preserve"> 1, </w:t>
      </w:r>
      <w:r w:rsidR="00C2503A" w:rsidRPr="00894C7F">
        <w:t>MCData client</w:t>
      </w:r>
      <w:r w:rsidR="00C2503A">
        <w:t xml:space="preserve"> 3 to </w:t>
      </w:r>
      <w:r w:rsidR="00C2503A" w:rsidRPr="00894C7F">
        <w:t>MCData client</w:t>
      </w:r>
      <w:r w:rsidR="00C2503A">
        <w:t> </w:t>
      </w:r>
      <w:r w:rsidR="00C2503A" w:rsidRPr="00AB5FED">
        <w:t xml:space="preserve">n are on an ongoing </w:t>
      </w:r>
      <w:r w:rsidR="00C2503A">
        <w:t>ad hoc group data communication.</w:t>
      </w:r>
    </w:p>
    <w:p w14:paraId="26781210" w14:textId="65ADE879" w:rsidR="00C2503A" w:rsidRDefault="00DA1B92" w:rsidP="00C2503A">
      <w:pPr>
        <w:pStyle w:val="B1"/>
      </w:pPr>
      <w:r>
        <w:t>4</w:t>
      </w:r>
      <w:r w:rsidR="00C2503A">
        <w:t>.</w:t>
      </w:r>
      <w:r w:rsidR="00C2503A">
        <w:tab/>
      </w:r>
      <w:r w:rsidR="00C2503A" w:rsidRPr="00820C46">
        <w:t xml:space="preserve">The </w:t>
      </w:r>
      <w:r w:rsidR="00C2503A">
        <w:t>MCData user</w:t>
      </w:r>
      <w:r w:rsidRPr="00DA1B92">
        <w:t xml:space="preserve"> at MCData client</w:t>
      </w:r>
      <w:r w:rsidR="00C2503A">
        <w:t> </w:t>
      </w:r>
      <w:r w:rsidR="00C2503A" w:rsidRPr="00820C46">
        <w:t xml:space="preserve">1 </w:t>
      </w:r>
      <w:r>
        <w:t xml:space="preserve">determines </w:t>
      </w:r>
      <w:r w:rsidR="00C2503A" w:rsidRPr="00820C46">
        <w:t xml:space="preserve">to remove the user of </w:t>
      </w:r>
      <w:r w:rsidR="00C2503A" w:rsidRPr="00894C7F">
        <w:t>MCData client</w:t>
      </w:r>
      <w:r w:rsidR="00C2503A">
        <w:t> </w:t>
      </w:r>
      <w:r w:rsidR="00C2503A" w:rsidRPr="00820C46">
        <w:t xml:space="preserve">3 </w:t>
      </w:r>
      <w:r w:rsidR="00C2503A">
        <w:t>from the ad hoc group data communication</w:t>
      </w:r>
      <w:r w:rsidR="00C2503A" w:rsidRPr="00356591">
        <w:rPr>
          <w:lang w:eastAsia="zh-CN"/>
        </w:rPr>
        <w:t xml:space="preserve"> </w:t>
      </w:r>
      <w:r w:rsidR="00C2503A">
        <w:t xml:space="preserve">and add user of </w:t>
      </w:r>
      <w:r w:rsidR="00C2503A" w:rsidRPr="00894C7F">
        <w:t>MCData client</w:t>
      </w:r>
      <w:r w:rsidR="00C2503A">
        <w:t> 2 into the on-going ad hoc group data communication.</w:t>
      </w:r>
    </w:p>
    <w:p w14:paraId="6759C8C0" w14:textId="77777777" w:rsidR="00C2503A" w:rsidRDefault="00C2503A" w:rsidP="00C2503A">
      <w:pPr>
        <w:rPr>
          <w:rFonts w:eastAsia="SimSun"/>
        </w:rPr>
      </w:pPr>
    </w:p>
    <w:p w14:paraId="7A775EE3" w14:textId="77777777" w:rsidR="00C2503A" w:rsidRDefault="00C2503A" w:rsidP="00C2503A">
      <w:pPr>
        <w:pStyle w:val="TH"/>
      </w:pPr>
      <w:r>
        <w:object w:dxaOrig="11652" w:dyaOrig="11088" w14:anchorId="032AA0F8">
          <v:shape id="_x0000_i1122" type="#_x0000_t75" style="width:513.5pt;height:489pt" o:ole="">
            <v:imagedata r:id="rId207" o:title=""/>
          </v:shape>
          <o:OLEObject Type="Embed" ProgID="Visio.Drawing.15" ShapeID="_x0000_i1122" DrawAspect="Content" ObjectID="_1782302175" r:id="rId208"/>
        </w:object>
      </w:r>
    </w:p>
    <w:p w14:paraId="5080354E" w14:textId="5BBC516E" w:rsidR="00C2503A" w:rsidRPr="00AB5FED" w:rsidRDefault="00C2503A" w:rsidP="00C2503A">
      <w:pPr>
        <w:pStyle w:val="TF"/>
      </w:pPr>
      <w:r w:rsidRPr="00AB5FED">
        <w:t>Figure </w:t>
      </w:r>
      <w:r>
        <w:t>7.17.3.1.4</w:t>
      </w:r>
      <w:r w:rsidRPr="00AB5FED">
        <w:t xml:space="preserve">-1: </w:t>
      </w:r>
      <w:r>
        <w:t>Modification of ad hoc</w:t>
      </w:r>
      <w:r w:rsidRPr="00AB5FED">
        <w:t xml:space="preserve"> group </w:t>
      </w:r>
      <w:r>
        <w:t>data communication</w:t>
      </w:r>
      <w:r w:rsidRPr="00AB5FED">
        <w:t xml:space="preserve"> </w:t>
      </w:r>
      <w:r>
        <w:t xml:space="preserve">participants by </w:t>
      </w:r>
      <w:r w:rsidR="00DA1B92" w:rsidRPr="00DA1B92">
        <w:t>an authorized user</w:t>
      </w:r>
    </w:p>
    <w:p w14:paraId="6189E180" w14:textId="4285FAF6" w:rsidR="00C2503A" w:rsidRDefault="00C2503A" w:rsidP="00C2503A">
      <w:pPr>
        <w:pStyle w:val="B1"/>
        <w:rPr>
          <w:lang w:eastAsia="zh-CN"/>
        </w:rPr>
      </w:pPr>
      <w:r>
        <w:t>1.</w:t>
      </w:r>
      <w:r>
        <w:tab/>
      </w:r>
      <w:r w:rsidR="00DA1B92" w:rsidRPr="00DA1B92">
        <w:t xml:space="preserve">The MCData user at the MCData client 1 is authorized and requests to modify ad hoc group data communication participants. </w:t>
      </w:r>
      <w:r>
        <w:t xml:space="preserve">The </w:t>
      </w:r>
      <w:r w:rsidRPr="00894C7F">
        <w:t>MCData client</w:t>
      </w:r>
      <w:r>
        <w:t xml:space="preserve"> 1 sends the modify ad hoc group data session participants request to the </w:t>
      </w:r>
      <w:r w:rsidRPr="00894C7F">
        <w:t>MCData server</w:t>
      </w:r>
      <w:r>
        <w:t xml:space="preserve"> in order to remove </w:t>
      </w:r>
      <w:r w:rsidRPr="00894C7F">
        <w:t>MCData client</w:t>
      </w:r>
      <w:r>
        <w:t> 3 from the ongoing ad hoc group data communication</w:t>
      </w:r>
      <w:r w:rsidRPr="00356591">
        <w:rPr>
          <w:lang w:eastAsia="zh-CN"/>
        </w:rPr>
        <w:t xml:space="preserve"> </w:t>
      </w:r>
      <w:r>
        <w:t xml:space="preserve">and add </w:t>
      </w:r>
      <w:r w:rsidRPr="00894C7F">
        <w:t>MCData client</w:t>
      </w:r>
      <w:r>
        <w:t> 2 into it.</w:t>
      </w:r>
    </w:p>
    <w:p w14:paraId="019CE87C" w14:textId="0FF5DB90" w:rsidR="00C2503A" w:rsidRDefault="00C2503A" w:rsidP="00C2503A">
      <w:pPr>
        <w:pStyle w:val="B1"/>
      </w:pPr>
      <w:r>
        <w:t>2.</w:t>
      </w:r>
      <w:r>
        <w:tab/>
        <w:t xml:space="preserve">The </w:t>
      </w:r>
      <w:r w:rsidRPr="00894C7F">
        <w:t>MCData server</w:t>
      </w:r>
      <w:r>
        <w:t xml:space="preserve"> verifies whether the </w:t>
      </w:r>
      <w:r w:rsidRPr="00894C7F">
        <w:t>MCData client</w:t>
      </w:r>
      <w:r>
        <w:t> 1 is authorized to add or remove (modify) the participants of the on-going ad hoc group data communication</w:t>
      </w:r>
      <w:r w:rsidR="0037674C" w:rsidRPr="0037674C">
        <w:t xml:space="preserve"> regardless of the original group call setup parameters. When the group participants were initially determined by the MCData server with criteria and MCData users are to be removed, the MCData server removes MCData clients and marks them so that the MCData server will not add them back to the ad hoc group call based on the criteria. Participants to be added shall be kept in the ad hoc group call and shall not be removed by the MCData server even if they do not meet the call criteria</w:t>
      </w:r>
      <w:r>
        <w:t>.</w:t>
      </w:r>
    </w:p>
    <w:p w14:paraId="697F18AD" w14:textId="77777777" w:rsidR="0037674C" w:rsidRPr="005A3FCB" w:rsidRDefault="0037674C" w:rsidP="0037674C">
      <w:pPr>
        <w:pStyle w:val="NO"/>
      </w:pPr>
      <w:r w:rsidRPr="004930A5">
        <w:t>NOTE 1:</w:t>
      </w:r>
      <w:r w:rsidRPr="004930A5">
        <w:tab/>
      </w:r>
      <w:r>
        <w:t>In the above case</w:t>
      </w:r>
      <w:r w:rsidRPr="004930A5">
        <w:t xml:space="preserve"> participant</w:t>
      </w:r>
      <w:r>
        <w:t>s</w:t>
      </w:r>
      <w:r w:rsidRPr="004930A5">
        <w:t xml:space="preserve"> being removed can be added back </w:t>
      </w:r>
      <w:r>
        <w:t>and t</w:t>
      </w:r>
      <w:r w:rsidRPr="004930A5">
        <w:t>he participant</w:t>
      </w:r>
      <w:r>
        <w:t>s</w:t>
      </w:r>
      <w:r w:rsidRPr="004930A5">
        <w:t xml:space="preserve"> being added can be removed by the authorized user via the modify ad</w:t>
      </w:r>
      <w:r>
        <w:t> </w:t>
      </w:r>
      <w:r w:rsidRPr="004930A5">
        <w:t>hoc group call participants request.</w:t>
      </w:r>
    </w:p>
    <w:p w14:paraId="7B8F8F9F" w14:textId="77777777" w:rsidR="00C2503A" w:rsidRDefault="00C2503A" w:rsidP="00C2503A">
      <w:pPr>
        <w:pStyle w:val="B1"/>
        <w:rPr>
          <w:lang w:eastAsia="zh-CN"/>
        </w:rPr>
      </w:pPr>
      <w:r>
        <w:t>3.</w:t>
      </w:r>
      <w:r>
        <w:tab/>
        <w:t xml:space="preserve">The </w:t>
      </w:r>
      <w:r w:rsidRPr="00894C7F">
        <w:t>MCData server</w:t>
      </w:r>
      <w:r>
        <w:t xml:space="preserve"> sends modify ad hoc group data session participants response to the </w:t>
      </w:r>
      <w:r w:rsidRPr="00894C7F">
        <w:t>MCData client</w:t>
      </w:r>
      <w:r>
        <w:t> 1.</w:t>
      </w:r>
    </w:p>
    <w:p w14:paraId="4D85B7E7" w14:textId="77777777" w:rsidR="00C2503A" w:rsidRDefault="00C2503A" w:rsidP="00C2503A">
      <w:pPr>
        <w:pStyle w:val="B1"/>
        <w:rPr>
          <w:lang w:eastAsia="zh-CN"/>
        </w:rPr>
      </w:pPr>
      <w:r>
        <w:t>4.</w:t>
      </w:r>
      <w:r>
        <w:tab/>
        <w:t xml:space="preserve">The </w:t>
      </w:r>
      <w:r w:rsidRPr="00894C7F">
        <w:t>MCData server</w:t>
      </w:r>
      <w:r>
        <w:t xml:space="preserve"> sends the ad hoc group data session leave request to the </w:t>
      </w:r>
      <w:r w:rsidRPr="00894C7F">
        <w:t>MCData client</w:t>
      </w:r>
      <w:r>
        <w:t> 3 in order to remove it from the on-going ad hoc group data communication.</w:t>
      </w:r>
    </w:p>
    <w:p w14:paraId="1DED08F0" w14:textId="77777777" w:rsidR="00C2503A" w:rsidRDefault="00C2503A" w:rsidP="00C2503A">
      <w:pPr>
        <w:pStyle w:val="B1"/>
        <w:rPr>
          <w:lang w:eastAsia="zh-CN"/>
        </w:rPr>
      </w:pPr>
      <w:r>
        <w:t>5.</w:t>
      </w:r>
      <w:r>
        <w:tab/>
        <w:t xml:space="preserve">The </w:t>
      </w:r>
      <w:r w:rsidRPr="00894C7F">
        <w:t>MCData client</w:t>
      </w:r>
      <w:r>
        <w:t> 3 notifies the user of the ad hoc group data session leave request.</w:t>
      </w:r>
    </w:p>
    <w:p w14:paraId="297CA7DF" w14:textId="77777777" w:rsidR="00C2503A" w:rsidRDefault="00C2503A" w:rsidP="00C2503A">
      <w:pPr>
        <w:pStyle w:val="B1"/>
      </w:pPr>
      <w:r>
        <w:t>6.</w:t>
      </w:r>
      <w:r>
        <w:tab/>
        <w:t xml:space="preserve">The </w:t>
      </w:r>
      <w:r w:rsidRPr="00894C7F">
        <w:t>MCData client</w:t>
      </w:r>
      <w:r>
        <w:t xml:space="preserve"> 3 sends the ad hoc group data session leave response to the </w:t>
      </w:r>
      <w:r w:rsidRPr="00894C7F">
        <w:t>MCData server</w:t>
      </w:r>
      <w:r>
        <w:t>.</w:t>
      </w:r>
    </w:p>
    <w:p w14:paraId="07984569" w14:textId="620AE339" w:rsidR="00C2503A" w:rsidRDefault="00DA1B92" w:rsidP="00C2503A">
      <w:pPr>
        <w:pStyle w:val="B1"/>
        <w:rPr>
          <w:lang w:eastAsia="zh-CN"/>
        </w:rPr>
      </w:pPr>
      <w:r>
        <w:t>7</w:t>
      </w:r>
      <w:r w:rsidR="00C2503A">
        <w:t>.</w:t>
      </w:r>
      <w:r w:rsidR="00C2503A">
        <w:tab/>
      </w:r>
      <w:r w:rsidR="00C2503A" w:rsidRPr="00356591">
        <w:t xml:space="preserve">The </w:t>
      </w:r>
      <w:r w:rsidR="00C2503A" w:rsidRPr="00894C7F">
        <w:t>MCData server</w:t>
      </w:r>
      <w:r w:rsidR="00C2503A" w:rsidRPr="00356591">
        <w:t xml:space="preserve"> sends the ad hoc group </w:t>
      </w:r>
      <w:r w:rsidR="00C2503A">
        <w:t xml:space="preserve">data session </w:t>
      </w:r>
      <w:r w:rsidR="00C2503A" w:rsidRPr="00356591">
        <w:t>request toward</w:t>
      </w:r>
      <w:r w:rsidR="00C2503A">
        <w:t xml:space="preserve">s </w:t>
      </w:r>
      <w:r w:rsidR="00C2503A" w:rsidRPr="00894C7F">
        <w:t>MCData client</w:t>
      </w:r>
      <w:r w:rsidR="00C2503A">
        <w:t> 2.</w:t>
      </w:r>
    </w:p>
    <w:p w14:paraId="77AB924D" w14:textId="5291A415" w:rsidR="00C2503A" w:rsidRPr="00AB5FED" w:rsidRDefault="00C2503A" w:rsidP="00C2503A">
      <w:pPr>
        <w:pStyle w:val="NO"/>
      </w:pPr>
      <w:r>
        <w:t>NOTE</w:t>
      </w:r>
      <w:r w:rsidR="0037674C">
        <w:t> 2</w:t>
      </w:r>
      <w:r w:rsidRPr="00AB5FED">
        <w:t>:</w:t>
      </w:r>
      <w:r w:rsidRPr="00AB5FED">
        <w:tab/>
        <w:t>Step</w:t>
      </w:r>
      <w:r>
        <w:t>s 8 to 10</w:t>
      </w:r>
      <w:r w:rsidRPr="00AB5FED">
        <w:t xml:space="preserve"> can occur at any time following step</w:t>
      </w:r>
      <w:r>
        <w:t> 3</w:t>
      </w:r>
      <w:r w:rsidRPr="00AB5FED">
        <w:t>.</w:t>
      </w:r>
    </w:p>
    <w:p w14:paraId="0C1886EB" w14:textId="56BBEAE8" w:rsidR="00C2503A" w:rsidRDefault="00DA1B92" w:rsidP="00C2503A">
      <w:pPr>
        <w:pStyle w:val="B1"/>
        <w:rPr>
          <w:lang w:eastAsia="zh-CN"/>
        </w:rPr>
      </w:pPr>
      <w:r>
        <w:t>8</w:t>
      </w:r>
      <w:r w:rsidR="00C2503A">
        <w:t>.</w:t>
      </w:r>
      <w:r w:rsidR="00C2503A">
        <w:tab/>
        <w:t xml:space="preserve">The receiving </w:t>
      </w:r>
      <w:r w:rsidR="00C2503A" w:rsidRPr="00894C7F">
        <w:t>MCData client</w:t>
      </w:r>
      <w:r w:rsidR="00C2503A">
        <w:t> 2 notifies the user about the incoming ad hoc group data communication.</w:t>
      </w:r>
    </w:p>
    <w:p w14:paraId="23FC8B10" w14:textId="022FA106" w:rsidR="00C2503A" w:rsidRDefault="00DA1B92" w:rsidP="00C2503A">
      <w:pPr>
        <w:pStyle w:val="B1"/>
      </w:pPr>
      <w:r>
        <w:t>9</w:t>
      </w:r>
      <w:r w:rsidR="00C2503A">
        <w:t>.</w:t>
      </w:r>
      <w:r w:rsidR="00C2503A">
        <w:tab/>
        <w:t xml:space="preserve">The </w:t>
      </w:r>
      <w:r w:rsidR="00C2503A" w:rsidRPr="00894C7F">
        <w:t>MCData client</w:t>
      </w:r>
      <w:r w:rsidR="00C2503A">
        <w:t> 2</w:t>
      </w:r>
      <w:r w:rsidR="00C2503A" w:rsidRPr="00D83C77">
        <w:t xml:space="preserve"> accept</w:t>
      </w:r>
      <w:r w:rsidR="00C2503A">
        <w:t>s</w:t>
      </w:r>
      <w:r w:rsidR="00C2503A" w:rsidRPr="00D83C77">
        <w:t xml:space="preserve"> the </w:t>
      </w:r>
      <w:r w:rsidR="00C2503A">
        <w:t xml:space="preserve">ad hoc </w:t>
      </w:r>
      <w:r w:rsidR="00C2503A" w:rsidRPr="00D83C77">
        <w:t xml:space="preserve">group </w:t>
      </w:r>
      <w:r w:rsidR="00C2503A">
        <w:t>data session</w:t>
      </w:r>
      <w:r w:rsidR="00C2503A" w:rsidRPr="00356591">
        <w:rPr>
          <w:lang w:eastAsia="zh-CN"/>
        </w:rPr>
        <w:t xml:space="preserve"> </w:t>
      </w:r>
      <w:r w:rsidR="00C2503A" w:rsidRPr="00D83C77">
        <w:t xml:space="preserve">request and </w:t>
      </w:r>
      <w:r w:rsidR="00C2503A">
        <w:t>send</w:t>
      </w:r>
      <w:r w:rsidR="00C2503A" w:rsidRPr="00D83C77">
        <w:t xml:space="preserve"> </w:t>
      </w:r>
      <w:r w:rsidR="00C2503A">
        <w:t xml:space="preserve">ad hoc </w:t>
      </w:r>
      <w:r w:rsidR="00C2503A" w:rsidRPr="00D83C77">
        <w:rPr>
          <w:rFonts w:hint="eastAsia"/>
        </w:rPr>
        <w:t xml:space="preserve">group </w:t>
      </w:r>
      <w:r w:rsidR="00C2503A">
        <w:t>data session</w:t>
      </w:r>
      <w:r w:rsidR="00C2503A" w:rsidRPr="00356591">
        <w:rPr>
          <w:lang w:eastAsia="zh-CN"/>
        </w:rPr>
        <w:t xml:space="preserve"> </w:t>
      </w:r>
      <w:r w:rsidR="00C2503A" w:rsidRPr="00D83C77">
        <w:rPr>
          <w:rFonts w:hint="eastAsia"/>
        </w:rPr>
        <w:t>response</w:t>
      </w:r>
      <w:r w:rsidR="00C2503A">
        <w:t>s</w:t>
      </w:r>
      <w:r w:rsidR="00C2503A" w:rsidRPr="00D83C77">
        <w:t xml:space="preserve"> to the </w:t>
      </w:r>
      <w:r w:rsidR="00C2503A" w:rsidRPr="00894C7F">
        <w:t>MCData server</w:t>
      </w:r>
      <w:r w:rsidR="00C2503A" w:rsidRPr="00D83C77">
        <w:t>.</w:t>
      </w:r>
      <w:r w:rsidR="00C2503A">
        <w:t xml:space="preserve"> </w:t>
      </w:r>
      <w:r w:rsidR="00C2503A" w:rsidRPr="00086375">
        <w:t xml:space="preserve">The response may also contain a functional alias of the responding </w:t>
      </w:r>
      <w:r w:rsidR="00C2503A">
        <w:t>MCData user</w:t>
      </w:r>
      <w:r w:rsidR="00C2503A" w:rsidRPr="00086375">
        <w:t xml:space="preserve">, which is verified (valid and activated for the user) by the </w:t>
      </w:r>
      <w:r w:rsidR="00C2503A" w:rsidRPr="00894C7F">
        <w:t>MCData server</w:t>
      </w:r>
      <w:r w:rsidR="00C2503A">
        <w:t>.</w:t>
      </w:r>
      <w:r w:rsidRPr="00DA1B92">
        <w:t xml:space="preserve"> The MCData server considers the MCData user as implicitly affiliated to the ad hoc group.</w:t>
      </w:r>
    </w:p>
    <w:p w14:paraId="2A6FA64D" w14:textId="78411561" w:rsidR="00C2503A" w:rsidRDefault="00C2503A" w:rsidP="00C2503A">
      <w:pPr>
        <w:pStyle w:val="B1"/>
      </w:pPr>
      <w:r>
        <w:t>1</w:t>
      </w:r>
      <w:r w:rsidR="00DA1B92">
        <w:t>0</w:t>
      </w:r>
      <w:r>
        <w:t>.</w:t>
      </w:r>
      <w:r>
        <w:tab/>
        <w:t xml:space="preserve">The </w:t>
      </w:r>
      <w:r w:rsidRPr="00894C7F">
        <w:t>MCData server</w:t>
      </w:r>
      <w:r>
        <w:t xml:space="preserve">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rsidRPr="00894C7F">
        <w:t>MCData server</w:t>
      </w:r>
      <w:r w:rsidRPr="00AB5FED">
        <w:t xml:space="preserve"> more than once during the </w:t>
      </w:r>
      <w:r>
        <w:t>data communication</w:t>
      </w:r>
      <w:r w:rsidRPr="00356591">
        <w:rPr>
          <w:lang w:eastAsia="zh-CN"/>
        </w:rPr>
        <w:t xml:space="preserve"> </w:t>
      </w:r>
      <w:r w:rsidRPr="00AB5FED">
        <w:t xml:space="preserve">when </w:t>
      </w:r>
      <w:r>
        <w:t>MCData user</w:t>
      </w:r>
      <w:r w:rsidRPr="00AB5FED">
        <w:t xml:space="preserve">s join or leave the </w:t>
      </w:r>
      <w:r>
        <w:t>ad hoc group data communication</w:t>
      </w:r>
      <w:r w:rsidRPr="00AB5FED">
        <w:t>.</w:t>
      </w:r>
    </w:p>
    <w:p w14:paraId="184BA860" w14:textId="2B546DA5" w:rsidR="00C2503A" w:rsidRDefault="00C2503A" w:rsidP="00C2503A">
      <w:pPr>
        <w:pStyle w:val="B1"/>
      </w:pPr>
      <w:r>
        <w:t>1</w:t>
      </w:r>
      <w:r w:rsidR="00DA1B92">
        <w:t>1</w:t>
      </w:r>
      <w:r>
        <w:t>.</w:t>
      </w:r>
      <w:r>
        <w:tab/>
        <w:t xml:space="preserve">The </w:t>
      </w:r>
      <w:r w:rsidRPr="00894C7F">
        <w:t>MCData server</w:t>
      </w:r>
      <w:r>
        <w:t xml:space="preserve"> may notify the participants about the change in the participants of on-going ad hoc group data communication.</w:t>
      </w:r>
    </w:p>
    <w:p w14:paraId="29871A88" w14:textId="77777777" w:rsidR="00C2503A" w:rsidRPr="00AB5FED" w:rsidRDefault="00C2503A" w:rsidP="00C2503A">
      <w:pPr>
        <w:pStyle w:val="Heading5"/>
        <w:rPr>
          <w:lang w:val="nl-NL"/>
        </w:rPr>
      </w:pPr>
      <w:bookmarkStart w:id="929" w:name="_Toc113304287"/>
      <w:bookmarkStart w:id="930" w:name="_Toc122563403"/>
      <w:bookmarkStart w:id="931" w:name="_Toc170981082"/>
      <w:r>
        <w:t>7.17.3.1.5</w:t>
      </w:r>
      <w:r w:rsidRPr="00AB5FED">
        <w:rPr>
          <w:lang w:val="nl-NL"/>
        </w:rPr>
        <w:tab/>
      </w:r>
      <w:r>
        <w:rPr>
          <w:lang w:val="nl-NL"/>
        </w:rPr>
        <w:t>Modification of ad hoc g</w:t>
      </w:r>
      <w:r w:rsidRPr="00AB5FED">
        <w:rPr>
          <w:lang w:val="nl-NL"/>
        </w:rPr>
        <w:t xml:space="preserve">roup </w:t>
      </w:r>
      <w:r>
        <w:t>data communication</w:t>
      </w:r>
      <w:r w:rsidRPr="00356591">
        <w:rPr>
          <w:lang w:eastAsia="zh-CN"/>
        </w:rPr>
        <w:t xml:space="preserve"> </w:t>
      </w:r>
      <w:r>
        <w:rPr>
          <w:lang w:val="nl-NL"/>
        </w:rPr>
        <w:t xml:space="preserve">participants by the </w:t>
      </w:r>
      <w:r w:rsidRPr="00894C7F">
        <w:rPr>
          <w:lang w:val="nl-NL"/>
        </w:rPr>
        <w:t>MCData server</w:t>
      </w:r>
      <w:bookmarkEnd w:id="929"/>
      <w:bookmarkEnd w:id="930"/>
      <w:bookmarkEnd w:id="931"/>
    </w:p>
    <w:p w14:paraId="3F119AF7" w14:textId="77777777" w:rsidR="00C2503A" w:rsidRDefault="00C2503A" w:rsidP="00C2503A">
      <w:r>
        <w:t>Figure 7.17.3.1.5</w:t>
      </w:r>
      <w:r w:rsidRPr="00A92C50">
        <w:t>-1</w:t>
      </w:r>
      <w:r w:rsidRPr="008F46AD">
        <w:t xml:space="preserve"> below illustrates the </w:t>
      </w:r>
      <w:r>
        <w:t xml:space="preserve">modification of ad hoc </w:t>
      </w:r>
      <w:r>
        <w:rPr>
          <w:rFonts w:hint="eastAsia"/>
          <w:lang w:eastAsia="zh-CN"/>
        </w:rPr>
        <w:t xml:space="preserve">group </w:t>
      </w:r>
      <w:r>
        <w:t>data communication</w:t>
      </w:r>
      <w:r w:rsidRPr="00356591">
        <w:rPr>
          <w:lang w:eastAsia="zh-CN"/>
        </w:rPr>
        <w:t xml:space="preserve">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sidRPr="00894C7F">
        <w:rPr>
          <w:lang w:eastAsia="zh-CN"/>
        </w:rPr>
        <w:t>MCData server</w:t>
      </w:r>
      <w:r w:rsidRPr="008F46AD">
        <w:t>.</w:t>
      </w:r>
    </w:p>
    <w:p w14:paraId="2172BB1E" w14:textId="77777777" w:rsidR="00C2503A" w:rsidRDefault="00C2503A" w:rsidP="00C2503A">
      <w:r>
        <w:t>Pre-conditions:</w:t>
      </w:r>
    </w:p>
    <w:p w14:paraId="49812904" w14:textId="77777777" w:rsidR="00C2503A" w:rsidRDefault="00C2503A" w:rsidP="00C2503A">
      <w:pPr>
        <w:pStyle w:val="B1"/>
      </w:pPr>
      <w:r>
        <w:t>1.</w:t>
      </w:r>
      <w:r>
        <w:tab/>
        <w:t xml:space="preserve">The </w:t>
      </w:r>
      <w:r w:rsidRPr="00894C7F">
        <w:t>MCData client</w:t>
      </w:r>
      <w:r>
        <w:t> 1 is the initiator of the ad hoc group data communication.</w:t>
      </w:r>
    </w:p>
    <w:p w14:paraId="7B0F645A" w14:textId="77777777" w:rsidR="00C2503A" w:rsidRDefault="00C2503A" w:rsidP="00C2503A">
      <w:pPr>
        <w:pStyle w:val="B1"/>
      </w:pPr>
      <w:r>
        <w:t>2.</w:t>
      </w:r>
      <w:r>
        <w:tab/>
      </w:r>
      <w:r w:rsidRPr="00894C7F">
        <w:t>MCData server</w:t>
      </w:r>
      <w:r>
        <w:t xml:space="preserve"> determined the participants for the ad hoc group data communication</w:t>
      </w:r>
      <w:r w:rsidRPr="00356591">
        <w:rPr>
          <w:lang w:eastAsia="zh-CN"/>
        </w:rPr>
        <w:t xml:space="preserve"> </w:t>
      </w:r>
      <w:r>
        <w:t xml:space="preserve">based on the criteria specified by the </w:t>
      </w:r>
      <w:r w:rsidRPr="00894C7F">
        <w:t>MCData client</w:t>
      </w:r>
      <w:r>
        <w:t> 1 while initiating the ad hoc group data communication.</w:t>
      </w:r>
    </w:p>
    <w:p w14:paraId="1889D219" w14:textId="77777777" w:rsidR="00C2503A" w:rsidRDefault="00C2503A" w:rsidP="00C2503A">
      <w:pPr>
        <w:pStyle w:val="B1"/>
      </w:pPr>
      <w:r>
        <w:t>3.</w:t>
      </w:r>
      <w:r>
        <w:tab/>
      </w:r>
      <w:r w:rsidRPr="00894C7F">
        <w:t>MCData server</w:t>
      </w:r>
      <w:r>
        <w:t xml:space="preserve"> continuously evaluates the criteria to monitor the list of users who meets or not meets the criteria for participating in the on-going ad hoc group data communication.</w:t>
      </w:r>
    </w:p>
    <w:p w14:paraId="7A4DD73B" w14:textId="77777777" w:rsidR="00C2503A" w:rsidRDefault="00C2503A" w:rsidP="00C2503A">
      <w:pPr>
        <w:pStyle w:val="B1"/>
      </w:pPr>
      <w:r>
        <w:t>4.</w:t>
      </w:r>
      <w:r>
        <w:tab/>
        <w:t xml:space="preserve">The </w:t>
      </w:r>
      <w:r w:rsidRPr="00894C7F">
        <w:t>MCData server</w:t>
      </w:r>
      <w:r>
        <w:t xml:space="preserve"> detects that the </w:t>
      </w:r>
      <w:r w:rsidRPr="00894C7F">
        <w:t>MCData client</w:t>
      </w:r>
      <w:r>
        <w:t xml:space="preserve"> 5 satisfies the criteria and </w:t>
      </w:r>
      <w:r w:rsidRPr="00894C7F">
        <w:t>MCData client</w:t>
      </w:r>
      <w:r>
        <w:t xml:space="preserve"> 4 stops to meet the criteria specified by the </w:t>
      </w:r>
      <w:r w:rsidRPr="00894C7F">
        <w:t>MCData client</w:t>
      </w:r>
      <w:r>
        <w:t> 1.</w:t>
      </w:r>
    </w:p>
    <w:p w14:paraId="1746DD95" w14:textId="77777777" w:rsidR="00C2503A" w:rsidRDefault="00C2503A" w:rsidP="00C2503A">
      <w:pPr>
        <w:pStyle w:val="B1"/>
      </w:pPr>
    </w:p>
    <w:p w14:paraId="14AF6D61" w14:textId="77777777" w:rsidR="00C2503A" w:rsidRDefault="00C2503A" w:rsidP="00C2503A">
      <w:pPr>
        <w:pStyle w:val="TH"/>
      </w:pPr>
      <w:r>
        <w:object w:dxaOrig="11364" w:dyaOrig="10188" w14:anchorId="156DF57B">
          <v:shape id="_x0000_i1123" type="#_x0000_t75" style="width:406.5pt;height:364pt" o:ole="">
            <v:imagedata r:id="rId209" o:title=""/>
          </v:shape>
          <o:OLEObject Type="Embed" ProgID="Visio.Drawing.15" ShapeID="_x0000_i1123" DrawAspect="Content" ObjectID="_1782302176" r:id="rId210"/>
        </w:object>
      </w:r>
    </w:p>
    <w:p w14:paraId="2903EA52" w14:textId="77777777" w:rsidR="00C2503A" w:rsidRPr="00AB5FED" w:rsidRDefault="00C2503A" w:rsidP="00C2503A">
      <w:pPr>
        <w:pStyle w:val="TF"/>
      </w:pPr>
      <w:r w:rsidRPr="00AB5FED">
        <w:t>Figure </w:t>
      </w:r>
      <w:r>
        <w:t>7.17.3.1.5</w:t>
      </w:r>
      <w:r w:rsidRPr="00AB5FED">
        <w:t xml:space="preserve">-1: </w:t>
      </w:r>
      <w:r>
        <w:t>Modification of ad hoc</w:t>
      </w:r>
      <w:r w:rsidRPr="00AB5FED">
        <w:t xml:space="preserve"> group </w:t>
      </w:r>
      <w:r>
        <w:t>data communication</w:t>
      </w:r>
      <w:r w:rsidRPr="00356591">
        <w:rPr>
          <w:lang w:eastAsia="zh-CN"/>
        </w:rPr>
        <w:t xml:space="preserve"> </w:t>
      </w:r>
      <w:r>
        <w:t xml:space="preserve">participants by the </w:t>
      </w:r>
      <w:r w:rsidRPr="00894C7F">
        <w:t>MCData server</w:t>
      </w:r>
    </w:p>
    <w:p w14:paraId="16411B97" w14:textId="77777777" w:rsidR="00C2503A" w:rsidRDefault="00C2503A" w:rsidP="00C2503A">
      <w:pPr>
        <w:pStyle w:val="B1"/>
      </w:pPr>
      <w:r>
        <w:t>1.</w:t>
      </w:r>
      <w:r>
        <w:tab/>
        <w:t>The ad hoc group data communication</w:t>
      </w:r>
      <w:r w:rsidRPr="00356591">
        <w:rPr>
          <w:lang w:eastAsia="zh-CN"/>
        </w:rPr>
        <w:t xml:space="preserve"> </w:t>
      </w:r>
      <w:r>
        <w:t xml:space="preserve">is established and on-going with the participants </w:t>
      </w:r>
      <w:r w:rsidRPr="00894C7F">
        <w:t>MCData client</w:t>
      </w:r>
      <w:r>
        <w:t xml:space="preserve"> 1, </w:t>
      </w:r>
      <w:r w:rsidRPr="00894C7F">
        <w:t>MCData client</w:t>
      </w:r>
      <w:r>
        <w:t xml:space="preserve"> 2, </w:t>
      </w:r>
      <w:r w:rsidRPr="00894C7F">
        <w:t>MCData client</w:t>
      </w:r>
      <w:r>
        <w:t xml:space="preserve"> 3 and </w:t>
      </w:r>
      <w:r w:rsidRPr="00894C7F">
        <w:t>MCData client</w:t>
      </w:r>
      <w:r>
        <w:t xml:space="preserve"> 4. The participants list is determined by the </w:t>
      </w:r>
      <w:r w:rsidRPr="00894C7F">
        <w:t>MCData server</w:t>
      </w:r>
      <w:r>
        <w:t xml:space="preserve"> based on the criteria specified by the </w:t>
      </w:r>
      <w:r w:rsidRPr="00894C7F">
        <w:t>MCData client</w:t>
      </w:r>
      <w:r>
        <w:t> 1 while initiating the data communication.</w:t>
      </w:r>
    </w:p>
    <w:p w14:paraId="5ACC347D" w14:textId="77777777" w:rsidR="00C2503A" w:rsidRDefault="00C2503A" w:rsidP="00C2503A">
      <w:pPr>
        <w:pStyle w:val="B1"/>
      </w:pPr>
      <w:r>
        <w:t>2.</w:t>
      </w:r>
      <w:r>
        <w:tab/>
        <w:t xml:space="preserve">The </w:t>
      </w:r>
      <w:r w:rsidRPr="00894C7F">
        <w:t>MCData server</w:t>
      </w:r>
      <w:r>
        <w:t xml:space="preserve"> detects that the </w:t>
      </w:r>
      <w:r w:rsidRPr="00894C7F">
        <w:t>MCData client</w:t>
      </w:r>
      <w:r>
        <w:t xml:space="preserve"> 5 satisfies the criteria specified by the </w:t>
      </w:r>
      <w:r w:rsidRPr="00894C7F">
        <w:t>MCData client</w:t>
      </w:r>
      <w:r>
        <w:t>.</w:t>
      </w:r>
    </w:p>
    <w:p w14:paraId="670687EF" w14:textId="77777777" w:rsidR="00C2503A" w:rsidRDefault="00C2503A" w:rsidP="00C2503A">
      <w:pPr>
        <w:pStyle w:val="B1"/>
      </w:pPr>
      <w:r>
        <w:t>3.</w:t>
      </w:r>
      <w:r>
        <w:tab/>
        <w:t xml:space="preserve">The </w:t>
      </w:r>
      <w:r w:rsidRPr="00894C7F">
        <w:t>MCData server</w:t>
      </w:r>
      <w:r>
        <w:t xml:space="preserve"> sends the ad hoc group data session request to the </w:t>
      </w:r>
      <w:r w:rsidRPr="00894C7F">
        <w:t>MCData client</w:t>
      </w:r>
      <w:r>
        <w:t> 5.</w:t>
      </w:r>
    </w:p>
    <w:p w14:paraId="0099C494" w14:textId="77777777" w:rsidR="00C2503A" w:rsidRDefault="00C2503A" w:rsidP="00C2503A">
      <w:pPr>
        <w:pStyle w:val="B1"/>
        <w:rPr>
          <w:lang w:eastAsia="zh-CN"/>
        </w:rPr>
      </w:pPr>
      <w:r>
        <w:t>4.</w:t>
      </w:r>
      <w:r>
        <w:tab/>
        <w:t xml:space="preserve">The </w:t>
      </w:r>
      <w:r w:rsidRPr="00894C7F">
        <w:t>MCData client</w:t>
      </w:r>
      <w:r>
        <w:t> 5 notifies the user about the incoming ad hoc group data communication.</w:t>
      </w:r>
    </w:p>
    <w:p w14:paraId="261712B2" w14:textId="77777777" w:rsidR="00C2503A" w:rsidRDefault="00C2503A" w:rsidP="00C2503A">
      <w:pPr>
        <w:pStyle w:val="B1"/>
        <w:rPr>
          <w:lang w:eastAsia="zh-CN"/>
        </w:rPr>
      </w:pPr>
      <w:r>
        <w:t>5.</w:t>
      </w:r>
      <w:r>
        <w:tab/>
        <w:t xml:space="preserve">The </w:t>
      </w:r>
      <w:r w:rsidRPr="00894C7F">
        <w:t>MCData client</w:t>
      </w:r>
      <w:r>
        <w:t xml:space="preserve"> 5 accepts the ad hoc group data session request and sends the ad hoc group data session response to the </w:t>
      </w:r>
      <w:r w:rsidRPr="00894C7F">
        <w:t>MCData server</w:t>
      </w:r>
      <w:r>
        <w:t>.</w:t>
      </w:r>
    </w:p>
    <w:p w14:paraId="5E350198" w14:textId="77777777" w:rsidR="00C2503A" w:rsidRDefault="00C2503A" w:rsidP="00C2503A">
      <w:pPr>
        <w:pStyle w:val="B1"/>
      </w:pPr>
      <w:r>
        <w:t>6.</w:t>
      </w:r>
      <w:r>
        <w:tab/>
        <w:t>The on-going ad hoc group data communication</w:t>
      </w:r>
      <w:r w:rsidRPr="00356591">
        <w:rPr>
          <w:lang w:eastAsia="zh-CN"/>
        </w:rPr>
        <w:t xml:space="preserve"> </w:t>
      </w:r>
      <w:r>
        <w:t xml:space="preserve">is updated by adding </w:t>
      </w:r>
      <w:r w:rsidRPr="00894C7F">
        <w:t>MCData client</w:t>
      </w:r>
      <w:r>
        <w:t xml:space="preserve"> 5 which satisfies the criteria specified by the </w:t>
      </w:r>
      <w:r w:rsidRPr="00894C7F">
        <w:t>MCData client</w:t>
      </w:r>
      <w:r>
        <w:t> 1.</w:t>
      </w:r>
    </w:p>
    <w:p w14:paraId="328AFBC6" w14:textId="77777777" w:rsidR="00C2503A" w:rsidRDefault="00C2503A" w:rsidP="00C2503A">
      <w:pPr>
        <w:pStyle w:val="B1"/>
      </w:pPr>
      <w:r>
        <w:t>7.</w:t>
      </w:r>
      <w:r>
        <w:tab/>
        <w:t xml:space="preserve">The </w:t>
      </w:r>
      <w:r w:rsidRPr="00894C7F">
        <w:t>MCData server</w:t>
      </w:r>
      <w:r>
        <w:t xml:space="preserve"> detects that the </w:t>
      </w:r>
      <w:r w:rsidRPr="00894C7F">
        <w:t>MCData client</w:t>
      </w:r>
      <w:r>
        <w:t> 4 is no more satisfying the criteria to be the participant of the ad hoc group data communication.</w:t>
      </w:r>
    </w:p>
    <w:p w14:paraId="18E9AB1B" w14:textId="77777777" w:rsidR="00C2503A" w:rsidRDefault="00C2503A" w:rsidP="00C2503A">
      <w:pPr>
        <w:pStyle w:val="B1"/>
      </w:pPr>
      <w:r>
        <w:t>8.</w:t>
      </w:r>
      <w:r>
        <w:tab/>
        <w:t xml:space="preserve">The </w:t>
      </w:r>
      <w:r w:rsidRPr="00894C7F">
        <w:t>MCData server</w:t>
      </w:r>
      <w:r>
        <w:t xml:space="preserve"> sends the ad hoc group data communication</w:t>
      </w:r>
      <w:r w:rsidRPr="00356591">
        <w:rPr>
          <w:lang w:eastAsia="zh-CN"/>
        </w:rPr>
        <w:t xml:space="preserve"> </w:t>
      </w:r>
      <w:r>
        <w:t xml:space="preserve">leave request to the </w:t>
      </w:r>
      <w:r w:rsidRPr="00894C7F">
        <w:t>MCData client</w:t>
      </w:r>
      <w:r>
        <w:t> 4 and removes it from the on-going ad hoc group data communication.</w:t>
      </w:r>
    </w:p>
    <w:p w14:paraId="5755EBEC" w14:textId="77777777" w:rsidR="00C2503A" w:rsidRDefault="00C2503A" w:rsidP="00C2503A">
      <w:pPr>
        <w:pStyle w:val="B1"/>
        <w:rPr>
          <w:lang w:eastAsia="zh-CN"/>
        </w:rPr>
      </w:pPr>
      <w:r>
        <w:t>9.</w:t>
      </w:r>
      <w:r>
        <w:tab/>
        <w:t xml:space="preserve">The </w:t>
      </w:r>
      <w:r w:rsidRPr="00894C7F">
        <w:t>MCData client</w:t>
      </w:r>
      <w:r>
        <w:t> 4 notifies the user of the ad hoc group data session leave request.</w:t>
      </w:r>
    </w:p>
    <w:p w14:paraId="164890A8" w14:textId="77777777" w:rsidR="00C2503A" w:rsidRDefault="00C2503A" w:rsidP="00C2503A">
      <w:pPr>
        <w:pStyle w:val="B1"/>
      </w:pPr>
      <w:r>
        <w:t>10.</w:t>
      </w:r>
      <w:r>
        <w:tab/>
        <w:t xml:space="preserve">The </w:t>
      </w:r>
      <w:r w:rsidRPr="00894C7F">
        <w:t>MCData client</w:t>
      </w:r>
      <w:r>
        <w:t xml:space="preserve"> 4 sends the ad hoc group data session leave response to the </w:t>
      </w:r>
      <w:r w:rsidRPr="00894C7F">
        <w:t>MCData server</w:t>
      </w:r>
      <w:r>
        <w:t>.</w:t>
      </w:r>
    </w:p>
    <w:p w14:paraId="78E2414A" w14:textId="77777777" w:rsidR="00C2503A" w:rsidRDefault="00C2503A" w:rsidP="00C2503A">
      <w:pPr>
        <w:pStyle w:val="B1"/>
      </w:pPr>
      <w:r>
        <w:t>11.</w:t>
      </w:r>
      <w:r>
        <w:tab/>
        <w:t>The on-going ad hoc group data communication</w:t>
      </w:r>
      <w:r w:rsidRPr="00356591">
        <w:rPr>
          <w:lang w:eastAsia="zh-CN"/>
        </w:rPr>
        <w:t xml:space="preserve"> </w:t>
      </w:r>
      <w:r>
        <w:t xml:space="preserve">is updated by removing </w:t>
      </w:r>
      <w:r w:rsidRPr="00894C7F">
        <w:t>MCData client</w:t>
      </w:r>
      <w:r>
        <w:t xml:space="preserve"> 4, which no more satisfies the criteria specified by the </w:t>
      </w:r>
      <w:r w:rsidRPr="00894C7F">
        <w:t>MCData client</w:t>
      </w:r>
      <w:r>
        <w:t> 1.</w:t>
      </w:r>
    </w:p>
    <w:p w14:paraId="64D80166" w14:textId="60FF11CE" w:rsidR="003843EF" w:rsidRPr="0001411D" w:rsidRDefault="003843EF" w:rsidP="003843EF">
      <w:pPr>
        <w:pStyle w:val="Heading5"/>
      </w:pPr>
      <w:bookmarkStart w:id="932" w:name="_Toc138459418"/>
      <w:bookmarkStart w:id="933" w:name="_Toc170981083"/>
      <w:bookmarkStart w:id="934" w:name="_Toc131694730"/>
      <w:r w:rsidRPr="0001411D">
        <w:t>7.17.3.1.</w:t>
      </w:r>
      <w:r>
        <w:t>6</w:t>
      </w:r>
      <w:r w:rsidRPr="0001411D">
        <w:tab/>
      </w:r>
      <w:r w:rsidRPr="0001411D">
        <w:rPr>
          <w:lang w:val="nl-NL"/>
        </w:rPr>
        <w:t xml:space="preserve">Modification of ad hoc group </w:t>
      </w:r>
      <w:r w:rsidRPr="0001411D">
        <w:t>data communication</w:t>
      </w:r>
      <w:r w:rsidRPr="0001411D">
        <w:rPr>
          <w:lang w:eastAsia="zh-CN"/>
        </w:rPr>
        <w:t xml:space="preserve"> </w:t>
      </w:r>
      <w:r>
        <w:rPr>
          <w:lang w:val="nl-NL"/>
        </w:rPr>
        <w:t>criteria</w:t>
      </w:r>
      <w:r w:rsidRPr="0001411D">
        <w:rPr>
          <w:lang w:val="nl-NL"/>
        </w:rPr>
        <w:t xml:space="preserve"> by </w:t>
      </w:r>
      <w:r w:rsidR="003D5B45">
        <w:rPr>
          <w:lang w:val="nl-NL"/>
        </w:rPr>
        <w:t>an authorized user</w:t>
      </w:r>
      <w:bookmarkEnd w:id="932"/>
      <w:bookmarkEnd w:id="933"/>
    </w:p>
    <w:p w14:paraId="4DBA8643" w14:textId="667D7923" w:rsidR="003843EF" w:rsidRPr="0001411D" w:rsidRDefault="003843EF" w:rsidP="003843EF">
      <w:r w:rsidRPr="0001411D">
        <w:t>Figure 7.17.3.1.</w:t>
      </w:r>
      <w:r>
        <w:t>6</w:t>
      </w:r>
      <w:r w:rsidRPr="0001411D">
        <w:t xml:space="preserve">-1 below illustrates the modification of ad hoc </w:t>
      </w:r>
      <w:r w:rsidRPr="0001411D">
        <w:rPr>
          <w:rFonts w:hint="eastAsia"/>
          <w:lang w:eastAsia="zh-CN"/>
        </w:rPr>
        <w:t xml:space="preserve">group </w:t>
      </w:r>
      <w:r w:rsidRPr="0001411D">
        <w:t>data communication</w:t>
      </w:r>
      <w:r w:rsidRPr="0001411D">
        <w:rPr>
          <w:lang w:eastAsia="zh-CN"/>
        </w:rPr>
        <w:t xml:space="preserve"> </w:t>
      </w:r>
      <w:r>
        <w:rPr>
          <w:lang w:eastAsia="zh-CN"/>
        </w:rPr>
        <w:t>criteria</w:t>
      </w:r>
      <w:r w:rsidRPr="0001411D">
        <w:rPr>
          <w:rFonts w:hint="eastAsia"/>
          <w:lang w:eastAsia="zh-CN"/>
        </w:rPr>
        <w:t xml:space="preserve"> procedure by </w:t>
      </w:r>
      <w:r w:rsidR="00DA1B92" w:rsidRPr="00DA1B92">
        <w:rPr>
          <w:lang w:eastAsia="zh-CN"/>
        </w:rPr>
        <w:t>an authorized user</w:t>
      </w:r>
      <w:r w:rsidRPr="0001411D">
        <w:t>.</w:t>
      </w:r>
    </w:p>
    <w:p w14:paraId="07BD9AE0" w14:textId="77777777" w:rsidR="003843EF" w:rsidRPr="0001411D" w:rsidRDefault="003843EF" w:rsidP="003843EF">
      <w:r w:rsidRPr="0001411D">
        <w:t>Pre-conditions:</w:t>
      </w:r>
    </w:p>
    <w:p w14:paraId="0FEB3162" w14:textId="769D33D7" w:rsidR="003843EF" w:rsidRPr="0001411D" w:rsidRDefault="003843EF" w:rsidP="003843EF">
      <w:pPr>
        <w:pStyle w:val="B1"/>
      </w:pPr>
      <w:r w:rsidRPr="0001411D">
        <w:t>1.</w:t>
      </w:r>
      <w:r w:rsidRPr="0001411D">
        <w:tab/>
        <w:t xml:space="preserve">The </w:t>
      </w:r>
      <w:r w:rsidR="00DA1B92" w:rsidRPr="00DA1B92">
        <w:t>MCData user</w:t>
      </w:r>
      <w:r w:rsidR="00DA1B92">
        <w:t> </w:t>
      </w:r>
      <w:r w:rsidR="00DA1B92" w:rsidRPr="00DA1B92">
        <w:t xml:space="preserve">1 at the </w:t>
      </w:r>
      <w:r w:rsidRPr="0001411D">
        <w:t xml:space="preserve">MCData client 1 is </w:t>
      </w:r>
      <w:r w:rsidR="00DA1B92" w:rsidRPr="00DA1B92">
        <w:t>authorized to modify the criteria</w:t>
      </w:r>
      <w:r w:rsidRPr="0001411D">
        <w:t>.</w:t>
      </w:r>
    </w:p>
    <w:p w14:paraId="4CD2444F" w14:textId="07DAB02D" w:rsidR="003843EF" w:rsidRPr="0001411D" w:rsidRDefault="003843EF" w:rsidP="003843EF">
      <w:pPr>
        <w:pStyle w:val="B1"/>
      </w:pPr>
      <w:r w:rsidRPr="0001411D">
        <w:t>2.</w:t>
      </w:r>
      <w:r w:rsidRPr="0001411D">
        <w:tab/>
      </w:r>
      <w:r w:rsidR="00DA1B92" w:rsidRPr="00DA1B92">
        <w:t>Both the MCData server and the MCData client</w:t>
      </w:r>
      <w:r w:rsidR="00DA1B92">
        <w:t> </w:t>
      </w:r>
      <w:r w:rsidR="00DA1B92" w:rsidRPr="00DA1B92">
        <w:t>1 are aware of the criteria related to the ongoing ad hoc group data communication.</w:t>
      </w:r>
    </w:p>
    <w:p w14:paraId="658ABF0E" w14:textId="7D173403" w:rsidR="003843EF" w:rsidRPr="0001411D" w:rsidRDefault="00DA1B92" w:rsidP="003843EF">
      <w:pPr>
        <w:pStyle w:val="TH"/>
        <w:rPr>
          <w:rFonts w:eastAsia="SimSun"/>
        </w:rPr>
      </w:pPr>
      <w:r w:rsidRPr="00466272">
        <w:object w:dxaOrig="11655" w:dyaOrig="11085" w14:anchorId="02B6ED52">
          <v:shape id="_x0000_i1124" type="#_x0000_t75" style="width:514pt;height:489pt" o:ole="">
            <v:imagedata r:id="rId211" o:title=""/>
          </v:shape>
          <o:OLEObject Type="Embed" ProgID="Visio.Drawing.15" ShapeID="_x0000_i1124" DrawAspect="Content" ObjectID="_1782302177" r:id="rId212"/>
        </w:object>
      </w:r>
    </w:p>
    <w:p w14:paraId="16D062BE" w14:textId="7E335078" w:rsidR="003843EF" w:rsidRPr="0001411D" w:rsidRDefault="003843EF" w:rsidP="003843EF">
      <w:pPr>
        <w:pStyle w:val="TF"/>
      </w:pPr>
      <w:r w:rsidRPr="0001411D">
        <w:t>Figure 7.17.3.1.</w:t>
      </w:r>
      <w:r>
        <w:t>6</w:t>
      </w:r>
      <w:r w:rsidRPr="0001411D">
        <w:t xml:space="preserve">-1: Modification of ad hoc group data communication </w:t>
      </w:r>
      <w:r>
        <w:t>criteria</w:t>
      </w:r>
      <w:r w:rsidRPr="0001411D">
        <w:t xml:space="preserve"> by </w:t>
      </w:r>
      <w:r w:rsidR="003D5B45">
        <w:t xml:space="preserve">an </w:t>
      </w:r>
      <w:r w:rsidR="003D5B45" w:rsidRPr="003D5B45">
        <w:t>authorized user</w:t>
      </w:r>
    </w:p>
    <w:p w14:paraId="5368C0A7" w14:textId="69540571" w:rsidR="003843EF" w:rsidRPr="0001411D" w:rsidRDefault="003843EF" w:rsidP="003843EF">
      <w:pPr>
        <w:pStyle w:val="B1"/>
        <w:rPr>
          <w:lang w:eastAsia="zh-CN"/>
        </w:rPr>
      </w:pPr>
      <w:r w:rsidRPr="0001411D">
        <w:t>1.</w:t>
      </w:r>
      <w:r w:rsidRPr="0001411D">
        <w:tab/>
      </w:r>
      <w:r w:rsidR="00DA1B92" w:rsidRPr="00DA1B92">
        <w:t xml:space="preserve">The MCData user at the MCData client 1 is authorized and requests to modify the criteria for determining the list of participants. </w:t>
      </w:r>
      <w:r w:rsidRPr="0001411D">
        <w:t xml:space="preserve">The MCData client 1 sends the modify ad hoc group data session </w:t>
      </w:r>
      <w:r>
        <w:t>criteria</w:t>
      </w:r>
      <w:r w:rsidRPr="0001411D">
        <w:t xml:space="preserve"> request to the MCData server </w:t>
      </w:r>
      <w:r w:rsidRPr="0090592C">
        <w:t>which contains an updated criteria to determine the list of participants</w:t>
      </w:r>
      <w:r w:rsidRPr="0001411D">
        <w:t>.</w:t>
      </w:r>
    </w:p>
    <w:p w14:paraId="74B3B842" w14:textId="3883D1C9" w:rsidR="003843EF" w:rsidRPr="0001411D" w:rsidRDefault="003843EF" w:rsidP="003843EF">
      <w:pPr>
        <w:pStyle w:val="B1"/>
      </w:pPr>
      <w:r>
        <w:t>2.</w:t>
      </w:r>
      <w:r>
        <w:tab/>
      </w:r>
      <w:r w:rsidRPr="0090592C">
        <w:t>The MC</w:t>
      </w:r>
      <w:r w:rsidR="003D5B45" w:rsidRPr="003D5B45">
        <w:t>Data</w:t>
      </w:r>
      <w:r w:rsidRPr="0090592C">
        <w:t xml:space="preserve"> server verifies whether the MC</w:t>
      </w:r>
      <w:r w:rsidR="003D5B45" w:rsidRPr="003D5B45">
        <w:t>Data</w:t>
      </w:r>
      <w:r w:rsidRPr="0090592C">
        <w:t xml:space="preserve"> client 1 is authorized to modify the criteria which determines the list of participants </w:t>
      </w:r>
      <w:bookmarkStart w:id="935" w:name="_Hlk143705215"/>
      <w:r>
        <w:t>during</w:t>
      </w:r>
      <w:r w:rsidRPr="0090592C">
        <w:t xml:space="preserve"> on-going ad</w:t>
      </w:r>
      <w:r>
        <w:t> </w:t>
      </w:r>
      <w:r w:rsidRPr="0090592C">
        <w:t>hoc group data communication</w:t>
      </w:r>
      <w:bookmarkEnd w:id="935"/>
      <w:r w:rsidRPr="0090592C">
        <w:t>. The MC</w:t>
      </w:r>
      <w:r>
        <w:t>Data</w:t>
      </w:r>
      <w:r w:rsidRPr="0090592C">
        <w:t xml:space="preserve"> server determines the list of ad hoc group call participants based on the criteria provided and indentifies that MC</w:t>
      </w:r>
      <w:r>
        <w:t>Data</w:t>
      </w:r>
      <w:r w:rsidRPr="0090592C">
        <w:t xml:space="preserve"> client 3 is to be removed from and MC</w:t>
      </w:r>
      <w:r>
        <w:t>Data</w:t>
      </w:r>
      <w:r w:rsidRPr="0090592C">
        <w:t xml:space="preserve"> client 2 is to be added to the group.</w:t>
      </w:r>
    </w:p>
    <w:p w14:paraId="2DB0A3E7" w14:textId="77777777" w:rsidR="003843EF" w:rsidRPr="0001411D" w:rsidRDefault="003843EF" w:rsidP="003843EF">
      <w:pPr>
        <w:pStyle w:val="B1"/>
        <w:rPr>
          <w:lang w:eastAsia="zh-CN"/>
        </w:rPr>
      </w:pPr>
      <w:r w:rsidRPr="0001411D">
        <w:t>3.</w:t>
      </w:r>
      <w:r w:rsidRPr="0001411D">
        <w:tab/>
        <w:t xml:space="preserve">The MCData server sends modify ad hoc group data session </w:t>
      </w:r>
      <w:r>
        <w:t>criteria</w:t>
      </w:r>
      <w:r w:rsidRPr="0001411D">
        <w:t xml:space="preserve"> response to the MCData client 1.</w:t>
      </w:r>
    </w:p>
    <w:p w14:paraId="6C8CAC5B" w14:textId="77777777" w:rsidR="003843EF" w:rsidRPr="0001411D" w:rsidRDefault="003843EF" w:rsidP="003843EF">
      <w:pPr>
        <w:pStyle w:val="B1"/>
        <w:rPr>
          <w:lang w:eastAsia="zh-CN"/>
        </w:rPr>
      </w:pPr>
      <w:r w:rsidRPr="0001411D">
        <w:t>4.</w:t>
      </w:r>
      <w:r w:rsidRPr="0001411D">
        <w:tab/>
        <w:t>The MCData server sends the ad hoc group data session leave request to the MCData client 3 in order to remove it from the on-going ad hoc group data communication.</w:t>
      </w:r>
    </w:p>
    <w:p w14:paraId="6BBD1E49" w14:textId="77777777" w:rsidR="003843EF" w:rsidRPr="0001411D" w:rsidRDefault="003843EF" w:rsidP="003843EF">
      <w:pPr>
        <w:pStyle w:val="B1"/>
        <w:rPr>
          <w:lang w:eastAsia="zh-CN"/>
        </w:rPr>
      </w:pPr>
      <w:r w:rsidRPr="0001411D">
        <w:t>5.</w:t>
      </w:r>
      <w:r w:rsidRPr="0001411D">
        <w:tab/>
        <w:t>The MCData client 3 notifies the user of the ad hoc group data session leave request.</w:t>
      </w:r>
    </w:p>
    <w:p w14:paraId="513FC0D8" w14:textId="77777777" w:rsidR="003843EF" w:rsidRPr="0001411D" w:rsidRDefault="003843EF" w:rsidP="003843EF">
      <w:pPr>
        <w:pStyle w:val="B1"/>
      </w:pPr>
      <w:r w:rsidRPr="0001411D">
        <w:t>6.</w:t>
      </w:r>
      <w:r w:rsidRPr="0001411D">
        <w:tab/>
        <w:t>The MCData client 3 sends the ad hoc group data session leave response to the MCData server.</w:t>
      </w:r>
    </w:p>
    <w:p w14:paraId="4B33D0ED" w14:textId="7A579B3D" w:rsidR="003843EF" w:rsidRPr="0001411D" w:rsidRDefault="00EB6556" w:rsidP="003843EF">
      <w:pPr>
        <w:pStyle w:val="B1"/>
        <w:rPr>
          <w:lang w:eastAsia="zh-CN"/>
        </w:rPr>
      </w:pPr>
      <w:r>
        <w:t>7</w:t>
      </w:r>
      <w:r w:rsidR="003843EF" w:rsidRPr="0001411D">
        <w:t>.</w:t>
      </w:r>
      <w:r w:rsidR="003843EF" w:rsidRPr="0001411D">
        <w:tab/>
        <w:t>The MCData server sends the ad hoc group data session request towards MCData client 2.</w:t>
      </w:r>
    </w:p>
    <w:p w14:paraId="1DE2E3E6" w14:textId="19FB07E3" w:rsidR="003843EF" w:rsidRPr="0001411D" w:rsidRDefault="003843EF" w:rsidP="003843EF">
      <w:pPr>
        <w:pStyle w:val="NO"/>
      </w:pPr>
      <w:r w:rsidRPr="0001411D">
        <w:t>NOTE</w:t>
      </w:r>
      <w:r>
        <w:t> 1</w:t>
      </w:r>
      <w:r w:rsidRPr="0001411D">
        <w:t>:</w:t>
      </w:r>
      <w:r w:rsidRPr="0001411D">
        <w:tab/>
        <w:t>Steps </w:t>
      </w:r>
      <w:r w:rsidR="00EB6556">
        <w:t>7</w:t>
      </w:r>
      <w:r w:rsidRPr="0001411D">
        <w:t xml:space="preserve"> to </w:t>
      </w:r>
      <w:r w:rsidR="00EB6556">
        <w:t>9</w:t>
      </w:r>
      <w:r w:rsidRPr="0001411D">
        <w:t xml:space="preserve"> can occur at any time following step 3.</w:t>
      </w:r>
    </w:p>
    <w:p w14:paraId="244DB331" w14:textId="4E6A4676" w:rsidR="003843EF" w:rsidRPr="0001411D" w:rsidRDefault="00EB6556" w:rsidP="003843EF">
      <w:pPr>
        <w:pStyle w:val="B1"/>
        <w:rPr>
          <w:lang w:eastAsia="zh-CN"/>
        </w:rPr>
      </w:pPr>
      <w:r>
        <w:t>8</w:t>
      </w:r>
      <w:r w:rsidR="003843EF" w:rsidRPr="0001411D">
        <w:t>.</w:t>
      </w:r>
      <w:r w:rsidR="003843EF" w:rsidRPr="0001411D">
        <w:tab/>
        <w:t>The receiving MCData client 2 notifies the user about the incoming ad hoc group data communication.</w:t>
      </w:r>
      <w:r w:rsidRPr="00EB6556">
        <w:t xml:space="preserve"> The MCData server considers the MCData user as implicitly affiliated to the ad hoc group.</w:t>
      </w:r>
    </w:p>
    <w:p w14:paraId="53E020F6" w14:textId="5E1E0325" w:rsidR="003843EF" w:rsidRPr="0001411D" w:rsidRDefault="00EB6556" w:rsidP="003843EF">
      <w:pPr>
        <w:pStyle w:val="B1"/>
      </w:pPr>
      <w:r>
        <w:t>9</w:t>
      </w:r>
      <w:r w:rsidR="003843EF" w:rsidRPr="0001411D">
        <w:t>.</w:t>
      </w:r>
      <w:r w:rsidR="003843EF" w:rsidRPr="0001411D">
        <w:tab/>
        <w:t>The MCData client 2 accepts the ad hoc group data session</w:t>
      </w:r>
      <w:r w:rsidR="003843EF" w:rsidRPr="0001411D">
        <w:rPr>
          <w:lang w:eastAsia="zh-CN"/>
        </w:rPr>
        <w:t xml:space="preserve"> </w:t>
      </w:r>
      <w:r w:rsidR="003843EF" w:rsidRPr="0001411D">
        <w:t xml:space="preserve">request and send ad hoc </w:t>
      </w:r>
      <w:r w:rsidR="003843EF" w:rsidRPr="0001411D">
        <w:rPr>
          <w:rFonts w:hint="eastAsia"/>
        </w:rPr>
        <w:t xml:space="preserve">group </w:t>
      </w:r>
      <w:r w:rsidR="003843EF" w:rsidRPr="0001411D">
        <w:t>data session</w:t>
      </w:r>
      <w:r w:rsidR="003843EF" w:rsidRPr="0001411D">
        <w:rPr>
          <w:lang w:eastAsia="zh-CN"/>
        </w:rPr>
        <w:t xml:space="preserve"> </w:t>
      </w:r>
      <w:r w:rsidR="003843EF" w:rsidRPr="0001411D">
        <w:rPr>
          <w:rFonts w:hint="eastAsia"/>
        </w:rPr>
        <w:t>response</w:t>
      </w:r>
      <w:r w:rsidR="003843EF" w:rsidRPr="0001411D">
        <w:t>s to the MCData server. The response may also contain a functional alias of the responding MCData user, which is verified (valid and activated for the user) by the MCData server.</w:t>
      </w:r>
    </w:p>
    <w:p w14:paraId="585D661E" w14:textId="406B79F5" w:rsidR="003843EF" w:rsidRPr="0001411D" w:rsidRDefault="003843EF" w:rsidP="003843EF">
      <w:pPr>
        <w:pStyle w:val="B1"/>
      </w:pPr>
      <w:r w:rsidRPr="0001411D">
        <w:t>1</w:t>
      </w:r>
      <w:r w:rsidR="00EB6556">
        <w:t>0</w:t>
      </w:r>
      <w:r w:rsidRPr="0001411D">
        <w:t>.</w:t>
      </w:r>
      <w:r w:rsidRPr="0001411D">
        <w:tab/>
        <w:t>The MCData server may notify the initiating MCData user of all the users who are added to the on-going ad hoc group data communication. This notification may be sent to the initiating MCData user by the MCData server more than once during the data communication</w:t>
      </w:r>
      <w:r w:rsidRPr="0001411D">
        <w:rPr>
          <w:lang w:eastAsia="zh-CN"/>
        </w:rPr>
        <w:t xml:space="preserve"> </w:t>
      </w:r>
      <w:r w:rsidRPr="0001411D">
        <w:t>when MCData users join or leave the ad hoc group data communication.</w:t>
      </w:r>
    </w:p>
    <w:p w14:paraId="12236431" w14:textId="76328BD6" w:rsidR="003843EF" w:rsidRPr="0001411D" w:rsidRDefault="003843EF" w:rsidP="003843EF">
      <w:pPr>
        <w:pStyle w:val="B1"/>
      </w:pPr>
      <w:r w:rsidRPr="0001411D">
        <w:t>1</w:t>
      </w:r>
      <w:r w:rsidR="00EB6556">
        <w:t>1</w:t>
      </w:r>
      <w:r w:rsidRPr="0001411D">
        <w:t>.</w:t>
      </w:r>
      <w:r w:rsidRPr="0001411D">
        <w:tab/>
        <w:t xml:space="preserve">The MCData server may notify the </w:t>
      </w:r>
      <w:r w:rsidR="003D5B45" w:rsidRPr="003D5B45">
        <w:t xml:space="preserve">authorized </w:t>
      </w:r>
      <w:r w:rsidRPr="0001411D">
        <w:t>participants about the change in the participants list of on-going ad hoc group data communication.</w:t>
      </w:r>
    </w:p>
    <w:p w14:paraId="46F0B4DC" w14:textId="77777777" w:rsidR="002B38CF" w:rsidRPr="004E3E1B" w:rsidRDefault="002B38CF" w:rsidP="002B38CF">
      <w:bookmarkStart w:id="936" w:name="_Hlk147991871"/>
      <w:r w:rsidRPr="00DB38F9">
        <w:t>The MC</w:t>
      </w:r>
      <w:r>
        <w:t>Data</w:t>
      </w:r>
      <w:r w:rsidRPr="00DB38F9">
        <w:t xml:space="preserve"> server continuously check</w:t>
      </w:r>
      <w:r>
        <w:t>s</w:t>
      </w:r>
      <w:r w:rsidRPr="00DB38F9">
        <w:t xml:space="preserve"> whether other MC</w:t>
      </w:r>
      <w:r>
        <w:t>Data</w:t>
      </w:r>
      <w:r w:rsidRPr="00DB38F9">
        <w:t xml:space="preserve"> clients meet or if participating MC</w:t>
      </w:r>
      <w:r>
        <w:t>Data</w:t>
      </w:r>
      <w:r w:rsidRPr="00DB38F9">
        <w:t xml:space="preserve"> clients no longer meet the criteria for the ad hoc group emergency </w:t>
      </w:r>
      <w:r>
        <w:t>call</w:t>
      </w:r>
      <w:r w:rsidRPr="00DB38F9">
        <w:t>.</w:t>
      </w:r>
      <w:bookmarkEnd w:id="936"/>
    </w:p>
    <w:p w14:paraId="72C776BA" w14:textId="77777777" w:rsidR="003843EF" w:rsidRPr="00DB167E" w:rsidRDefault="003843EF" w:rsidP="003843EF">
      <w:pPr>
        <w:pStyle w:val="NO"/>
      </w:pPr>
      <w:r w:rsidRPr="00DB167E">
        <w:t>NOTE</w:t>
      </w:r>
      <w:r>
        <w:t> 2</w:t>
      </w:r>
      <w:r w:rsidRPr="00DB167E">
        <w:t>:</w:t>
      </w:r>
      <w:r w:rsidRPr="00DB167E">
        <w:tab/>
      </w:r>
      <w:r>
        <w:t>If the ad hoc group call is associated with an ad hoc group emergency alert and the change of criteria caused the m</w:t>
      </w:r>
      <w:r w:rsidRPr="00450359">
        <w:t>odification of ad</w:t>
      </w:r>
      <w:r>
        <w:t> </w:t>
      </w:r>
      <w:r w:rsidRPr="00450359">
        <w:t>hoc group call participant</w:t>
      </w:r>
      <w:r>
        <w:t xml:space="preserve"> list then the</w:t>
      </w:r>
      <w:r w:rsidRPr="00450359">
        <w:t xml:space="preserve"> ongoing ad</w:t>
      </w:r>
      <w:r>
        <w:t> </w:t>
      </w:r>
      <w:r w:rsidRPr="00450359">
        <w:t>hoc group emergency alert</w:t>
      </w:r>
      <w:r>
        <w:t xml:space="preserve"> is modified accordingly</w:t>
      </w:r>
      <w:r w:rsidRPr="00DB167E">
        <w:t>.</w:t>
      </w:r>
    </w:p>
    <w:p w14:paraId="66B35FE4" w14:textId="3903F657" w:rsidR="00B21A9D" w:rsidRDefault="00B21A9D" w:rsidP="00B21A9D">
      <w:pPr>
        <w:pStyle w:val="Heading4"/>
      </w:pPr>
      <w:bookmarkStart w:id="937" w:name="_Toc170981084"/>
      <w:r>
        <w:t>7.17.3.2</w:t>
      </w:r>
      <w:r w:rsidRPr="00287882">
        <w:tab/>
      </w:r>
      <w:r>
        <w:t>Ad hoc group data communication involving multiple MC systems</w:t>
      </w:r>
      <w:bookmarkEnd w:id="934"/>
      <w:bookmarkEnd w:id="937"/>
    </w:p>
    <w:p w14:paraId="0A72A26C" w14:textId="2D06C17E" w:rsidR="00B21A9D" w:rsidRPr="0045613B" w:rsidRDefault="00B21A9D" w:rsidP="00B21A9D">
      <w:pPr>
        <w:pStyle w:val="Heading5"/>
      </w:pPr>
      <w:bookmarkStart w:id="938" w:name="_Toc96531277"/>
      <w:bookmarkStart w:id="939" w:name="_Toc96606987"/>
      <w:bookmarkStart w:id="940" w:name="_Toc113304263"/>
      <w:bookmarkStart w:id="941" w:name="_Toc131694731"/>
      <w:bookmarkStart w:id="942" w:name="_Toc170981085"/>
      <w:r>
        <w:t>7.17.3.2.1</w:t>
      </w:r>
      <w:r w:rsidRPr="0045613B">
        <w:tab/>
      </w:r>
      <w:r>
        <w:t>Procedure for a</w:t>
      </w:r>
      <w:r w:rsidRPr="0045613B">
        <w:t>d</w:t>
      </w:r>
      <w:r>
        <w:t> </w:t>
      </w:r>
      <w:r w:rsidRPr="0045613B">
        <w:t xml:space="preserve">hoc group </w:t>
      </w:r>
      <w:r>
        <w:t>data communication setup</w:t>
      </w:r>
      <w:bookmarkEnd w:id="938"/>
      <w:bookmarkEnd w:id="939"/>
      <w:bookmarkEnd w:id="940"/>
      <w:r>
        <w:t xml:space="preserve"> – Participants list provided by the Initiator</w:t>
      </w:r>
      <w:bookmarkEnd w:id="941"/>
      <w:bookmarkEnd w:id="942"/>
    </w:p>
    <w:p w14:paraId="6ACDAE9F" w14:textId="0D671B7F" w:rsidR="00B21A9D" w:rsidRPr="00FD08F4" w:rsidRDefault="00B21A9D" w:rsidP="00B21A9D">
      <w:r w:rsidRPr="00FD08F4">
        <w:t>Figure </w:t>
      </w:r>
      <w:r>
        <w:t>7.17.3.2.1</w:t>
      </w:r>
      <w:r w:rsidRPr="00FD08F4">
        <w:t>-1 illustrates the procedure for ad</w:t>
      </w:r>
      <w:r>
        <w:t> </w:t>
      </w:r>
      <w:r w:rsidRPr="00FD08F4">
        <w:t xml:space="preserve">hoc group </w:t>
      </w:r>
      <w:r>
        <w:t xml:space="preserve">data communication setup </w:t>
      </w:r>
      <w:r w:rsidRPr="00FD08F4">
        <w:t>procedure</w:t>
      </w:r>
      <w:r w:rsidR="005E0E5C" w:rsidRPr="005E0E5C">
        <w:t xml:space="preserve"> initiated by an authorized user wherein either a list of participants or an ad hoc group ID from an ad hoc group emergency alert is provided by the authorised user and the determined MCData users are from multiple MCData systems</w:t>
      </w:r>
      <w:r w:rsidRPr="00FD08F4">
        <w:t xml:space="preserve">. </w:t>
      </w:r>
    </w:p>
    <w:p w14:paraId="6FB0FC1A" w14:textId="77777777" w:rsidR="00B21A9D" w:rsidRPr="005A0216" w:rsidRDefault="00B21A9D" w:rsidP="00B21A9D">
      <w:r w:rsidRPr="005A0216">
        <w:t>Pre-conditions:</w:t>
      </w:r>
    </w:p>
    <w:p w14:paraId="73C4527A"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4D9CF4DA" w14:textId="77777777" w:rsidR="00B21A9D" w:rsidRPr="00755168" w:rsidRDefault="00B21A9D" w:rsidP="00B21A9D">
      <w:pPr>
        <w:pStyle w:val="B1"/>
      </w:pPr>
      <w:r w:rsidRPr="00755168">
        <w:t>2.</w:t>
      </w:r>
      <w:r w:rsidRPr="00755168">
        <w:tab/>
        <w:t xml:space="preserve">The authorized </w:t>
      </w:r>
      <w:r w:rsidRPr="00894C7F">
        <w:t xml:space="preserve">MCData </w:t>
      </w:r>
      <w:r w:rsidRPr="00755168">
        <w:t>user/dispatcher belongs to the primary MC</w:t>
      </w:r>
      <w:r>
        <w:t xml:space="preserve"> </w:t>
      </w:r>
      <w:r w:rsidRPr="00755168">
        <w:t>system.</w:t>
      </w:r>
    </w:p>
    <w:p w14:paraId="196A23A4" w14:textId="77777777" w:rsidR="00B21A9D" w:rsidRPr="0045613B" w:rsidRDefault="00B21A9D" w:rsidP="00B21A9D">
      <w:pPr>
        <w:pStyle w:val="B1"/>
      </w:pPr>
      <w:r w:rsidRPr="00755168">
        <w:t>3.</w:t>
      </w:r>
      <w:r w:rsidRPr="00755168">
        <w:tab/>
        <w:t xml:space="preserve">The </w:t>
      </w:r>
      <w:r w:rsidRPr="00894C7F">
        <w:t xml:space="preserve">MCData </w:t>
      </w:r>
      <w:r w:rsidRPr="00755168">
        <w:t>server of the primary MC</w:t>
      </w:r>
      <w:r>
        <w:t xml:space="preserve">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17E61941" w14:textId="77777777" w:rsidR="00B21A9D" w:rsidRDefault="00B21A9D" w:rsidP="00B21A9D">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7163A1CF" w14:textId="77777777" w:rsidR="00B21A9D" w:rsidRDefault="00B21A9D" w:rsidP="00B21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4BA644EB" w14:textId="1B9FC443" w:rsidR="005E0E5C" w:rsidRDefault="005E0E5C" w:rsidP="00B21A9D">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894C7F">
        <w:t xml:space="preserve">MCData </w:t>
      </w:r>
      <w:r w:rsidRPr="009B0FBF">
        <w:rPr>
          <w:noProof/>
        </w:rPr>
        <w:t>client is aware of the ad</w:t>
      </w:r>
      <w:r>
        <w:rPr>
          <w:noProof/>
        </w:rPr>
        <w:t> </w:t>
      </w:r>
      <w:r w:rsidRPr="009B0FBF">
        <w:rPr>
          <w:noProof/>
        </w:rPr>
        <w:t>hoc group ID.</w:t>
      </w:r>
    </w:p>
    <w:p w14:paraId="1643822E" w14:textId="77777777" w:rsidR="00B21A9D" w:rsidRPr="002935AD" w:rsidRDefault="00B21A9D" w:rsidP="00B21A9D">
      <w:pPr>
        <w:pStyle w:val="TH"/>
        <w:rPr>
          <w:rFonts w:eastAsia="SimSun"/>
        </w:rPr>
      </w:pPr>
      <w:r>
        <w:object w:dxaOrig="12120" w:dyaOrig="5520" w14:anchorId="4A834704">
          <v:shape id="_x0000_i1125" type="#_x0000_t75" style="width:482pt;height:220pt" o:ole="">
            <v:imagedata r:id="rId213" o:title=""/>
          </v:shape>
          <o:OLEObject Type="Embed" ProgID="Visio.Drawing.15" ShapeID="_x0000_i1125" DrawAspect="Content" ObjectID="_1782302178" r:id="rId214"/>
        </w:object>
      </w:r>
    </w:p>
    <w:p w14:paraId="36E5DB7B" w14:textId="1307F27E" w:rsidR="00B21A9D" w:rsidRPr="0045613B" w:rsidRDefault="00B21A9D" w:rsidP="00B21A9D">
      <w:pPr>
        <w:pStyle w:val="TF"/>
      </w:pPr>
      <w:r w:rsidRPr="002935AD">
        <w:t>Figure </w:t>
      </w:r>
      <w:r>
        <w:t>7.17.3.2.1</w:t>
      </w:r>
      <w:r w:rsidRPr="0045613B">
        <w:t xml:space="preserve">-1: </w:t>
      </w:r>
      <w:r>
        <w:t>Ad hoc</w:t>
      </w:r>
      <w:r w:rsidRPr="0045613B">
        <w:t xml:space="preserve"> group </w:t>
      </w:r>
      <w:r>
        <w:t>data communication setup</w:t>
      </w:r>
    </w:p>
    <w:p w14:paraId="2B21BD13" w14:textId="6B83DCB1" w:rsidR="00B21A9D" w:rsidRPr="005A0216" w:rsidRDefault="00B21A9D" w:rsidP="00B21A9D">
      <w:pPr>
        <w:pStyle w:val="B1"/>
      </w:pPr>
      <w:r w:rsidRPr="0045613B">
        <w:t>1.</w:t>
      </w:r>
      <w:r w:rsidRPr="0045613B">
        <w:tab/>
        <w:t xml:space="preserve">The </w:t>
      </w:r>
      <w:r w:rsidRPr="00894C7F">
        <w:t xml:space="preserve">MCData </w:t>
      </w:r>
      <w:r w:rsidRPr="0045613B">
        <w:t xml:space="preserve">client of </w:t>
      </w:r>
      <w:r>
        <w:t xml:space="preserve">the </w:t>
      </w:r>
      <w:r w:rsidRPr="0045613B">
        <w:t>authorized user initiates a</w:t>
      </w:r>
      <w:r>
        <w:t>n ad hoc</w:t>
      </w:r>
      <w:r w:rsidRPr="0045613B">
        <w:t xml:space="preserve"> group </w:t>
      </w:r>
      <w:r>
        <w:t>data communication</w:t>
      </w:r>
      <w:r w:rsidRPr="0045613B">
        <w:t xml:space="preserve">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 xml:space="preserve">group </w:t>
      </w:r>
      <w:r>
        <w:t>data session</w:t>
      </w:r>
      <w:r w:rsidRPr="0045613B">
        <w:t xml:space="preserve"> request message with the</w:t>
      </w:r>
      <w:r>
        <w:t xml:space="preserve"> information of the</w:t>
      </w:r>
      <w:r w:rsidRPr="0045613B">
        <w:t xml:space="preserve"> </w:t>
      </w:r>
      <w:r>
        <w:t xml:space="preserve">participants </w:t>
      </w:r>
      <w:r w:rsidRPr="00894C7F">
        <w:t xml:space="preserve">MCData </w:t>
      </w:r>
      <w:r w:rsidRPr="0045613B">
        <w:rPr>
          <w:lang w:eastAsia="zh-CN"/>
        </w:rPr>
        <w:t>IDs</w:t>
      </w:r>
      <w:r>
        <w:rPr>
          <w:lang w:eastAsia="zh-CN"/>
        </w:rPr>
        <w:t xml:space="preserve"> </w:t>
      </w:r>
      <w:r w:rsidR="005E0E5C" w:rsidRPr="005E0E5C">
        <w:rPr>
          <w:lang w:eastAsia="zh-CN"/>
        </w:rPr>
        <w:t xml:space="preserve">or an ad hoc group ID if the ad hoc group call follows an ad hoc group emergency alert is </w:t>
      </w:r>
      <w:r w:rsidRPr="0045613B">
        <w:t xml:space="preserve">routed to the </w:t>
      </w:r>
      <w:r w:rsidRPr="00894C7F">
        <w:t xml:space="preserve">MCData </w:t>
      </w:r>
      <w:r w:rsidRPr="0045613B">
        <w:t xml:space="preserve">server of the primary </w:t>
      </w:r>
      <w:r>
        <w:t xml:space="preserve">MC </w:t>
      </w:r>
      <w:r w:rsidRPr="0045613B">
        <w:t>system</w:t>
      </w:r>
      <w:r w:rsidRPr="005A0216">
        <w:t>.</w:t>
      </w:r>
    </w:p>
    <w:p w14:paraId="7A6004B5" w14:textId="77777777" w:rsidR="005E0E5C" w:rsidRDefault="00B21A9D" w:rsidP="00B21A9D">
      <w:pPr>
        <w:pStyle w:val="B1"/>
      </w:pPr>
      <w:r w:rsidRPr="00003948">
        <w:t>2.</w:t>
      </w:r>
      <w:r w:rsidRPr="00003948">
        <w:tab/>
      </w:r>
      <w:r w:rsidR="005E0E5C" w:rsidRPr="004B3DEC">
        <w:t>If the ad hoc group call is supported, the MC</w:t>
      </w:r>
      <w:r w:rsidR="005E0E5C">
        <w:t>Data</w:t>
      </w:r>
      <w:r w:rsidR="005E0E5C" w:rsidRPr="004B3DEC">
        <w:t xml:space="preserve"> server of the primary MC system verifies whether the user at MC</w:t>
      </w:r>
      <w:r w:rsidR="005E0E5C">
        <w:t>Data</w:t>
      </w:r>
      <w:r w:rsidR="005E0E5C" w:rsidRPr="004B3DEC">
        <w:t xml:space="preserve"> client is authorized to initiate an ad hoc group </w:t>
      </w:r>
      <w:r w:rsidR="005E0E5C">
        <w:t>communication</w:t>
      </w:r>
      <w:r w:rsidR="005E0E5C" w:rsidRPr="004B3DEC">
        <w:t>. If not authorized, the MC</w:t>
      </w:r>
      <w:r w:rsidR="005E0E5C">
        <w:t>Data</w:t>
      </w:r>
      <w:r w:rsidR="005E0E5C" w:rsidRPr="004B3DEC">
        <w:t xml:space="preserve"> server of the primary MC system rejects the ad hoc group </w:t>
      </w:r>
      <w:r w:rsidR="005E0E5C">
        <w:t>data session</w:t>
      </w:r>
      <w:r w:rsidR="005E0E5C" w:rsidRPr="004B3DEC">
        <w:t xml:space="preserve"> request as specified in the step 3.</w:t>
      </w:r>
      <w:r w:rsidR="005E0E5C">
        <w:t xml:space="preserve"> </w:t>
      </w:r>
    </w:p>
    <w:p w14:paraId="03BA81C5" w14:textId="09FF113F" w:rsidR="00077B3A" w:rsidRDefault="005E0E5C" w:rsidP="005E0E5C">
      <w:pPr>
        <w:pStyle w:val="B1"/>
        <w:ind w:hanging="1"/>
      </w:pPr>
      <w:r w:rsidRPr="00722979">
        <w:t xml:space="preserve">If the information received </w:t>
      </w:r>
      <w:r>
        <w:t xml:space="preserve">in the request </w:t>
      </w:r>
      <w:r w:rsidRPr="00722979">
        <w:t>in step 1 does not contain an ad hoc group ID from an ad hoc group emergency alert,</w:t>
      </w:r>
      <w:r>
        <w:t xml:space="preserve"> t</w:t>
      </w:r>
      <w:r w:rsidR="00B21A9D" w:rsidRPr="00003948">
        <w:t xml:space="preserve">he </w:t>
      </w:r>
      <w:r w:rsidR="00B21A9D" w:rsidRPr="00894C7F">
        <w:t xml:space="preserve">MCData </w:t>
      </w:r>
      <w:r w:rsidR="00B21A9D" w:rsidRPr="00003948">
        <w:t xml:space="preserve">server of the primary </w:t>
      </w:r>
      <w:r w:rsidR="00B21A9D">
        <w:t xml:space="preserve">MC </w:t>
      </w:r>
      <w:r w:rsidR="00B21A9D" w:rsidRPr="00003948">
        <w:t xml:space="preserve">system forms the </w:t>
      </w:r>
      <w:r w:rsidR="00B21A9D">
        <w:t>ad hoc</w:t>
      </w:r>
      <w:r w:rsidR="00B21A9D" w:rsidRPr="00FD08F4">
        <w:t xml:space="preserve"> group</w:t>
      </w:r>
      <w:r w:rsidR="00B21A9D">
        <w:t xml:space="preserve"> </w:t>
      </w:r>
      <w:r w:rsidR="00B21A9D" w:rsidRPr="00FD08F4">
        <w:t xml:space="preserve">by using information </w:t>
      </w:r>
      <w:r w:rsidR="00B21A9D">
        <w:t xml:space="preserve">received in step 1 and further determines the preconfigured group to be used for the configuration (e.g. </w:t>
      </w:r>
      <w:r w:rsidR="00B21A9D">
        <w:rPr>
          <w:noProof/>
        </w:rPr>
        <w:t>security related information</w:t>
      </w:r>
      <w:r w:rsidR="00B21A9D">
        <w:t>)</w:t>
      </w:r>
      <w:r w:rsidR="00077B3A">
        <w:t>.</w:t>
      </w:r>
      <w:r w:rsidR="00B21A9D">
        <w:t xml:space="preserve"> The </w:t>
      </w:r>
      <w:r w:rsidR="00B21A9D" w:rsidRPr="00894C7F">
        <w:t xml:space="preserve">MCData </w:t>
      </w:r>
      <w:r w:rsidR="00B21A9D">
        <w:t xml:space="preserve">server assigns an </w:t>
      </w:r>
      <w:r w:rsidR="00B21A9D" w:rsidRPr="00894C7F">
        <w:t xml:space="preserve">MCData </w:t>
      </w:r>
      <w:r w:rsidR="00B21A9D" w:rsidRPr="002554B1">
        <w:t>ad hoc</w:t>
      </w:r>
      <w:r w:rsidR="00B21A9D">
        <w:t xml:space="preserve"> group ID for the newly formed ad hoc group</w:t>
      </w:r>
      <w:r w:rsidR="00077B3A">
        <w:t>.</w:t>
      </w:r>
    </w:p>
    <w:p w14:paraId="485F4F01" w14:textId="6CD81FE8" w:rsidR="00B21A9D" w:rsidRPr="00FD08F4" w:rsidRDefault="00077B3A" w:rsidP="009F366D">
      <w:pPr>
        <w:pStyle w:val="B1"/>
        <w:ind w:hanging="1"/>
      </w:pPr>
      <w:r w:rsidRPr="004B3DEC">
        <w:t xml:space="preserve">If no </w:t>
      </w:r>
      <w:r w:rsidRPr="00894C7F">
        <w:t>MCData</w:t>
      </w:r>
      <w:r w:rsidRPr="004B3DEC">
        <w:t xml:space="preserve"> ad hoc group ID was included in the ad hoc group </w:t>
      </w:r>
      <w:r>
        <w:t>data session</w:t>
      </w:r>
      <w:r w:rsidRPr="004B3DEC">
        <w:t xml:space="preserve"> request of step 1, or if the provided </w:t>
      </w:r>
      <w:r w:rsidRPr="00894C7F">
        <w:t>MCData</w:t>
      </w:r>
      <w:r w:rsidRPr="004B3DEC">
        <w:t xml:space="preserve"> ad hoc group ID is not accepted by the </w:t>
      </w:r>
      <w:r w:rsidRPr="00894C7F">
        <w:t>MCData</w:t>
      </w:r>
      <w:r w:rsidRPr="004B3DEC">
        <w:t xml:space="preserve"> server, </w:t>
      </w:r>
      <w:r>
        <w:t xml:space="preserve">the </w:t>
      </w:r>
      <w:r w:rsidRPr="00894C7F">
        <w:t xml:space="preserve">MCData </w:t>
      </w:r>
      <w:r>
        <w:t xml:space="preserve">server assigns a </w:t>
      </w:r>
      <w:r w:rsidRPr="00894C7F">
        <w:t xml:space="preserve">MCData </w:t>
      </w:r>
      <w:r>
        <w:t>group ID for the newly formed ad hoc group</w:t>
      </w:r>
      <w:r w:rsidRPr="00FD08F4">
        <w:t>.</w:t>
      </w:r>
      <w:r>
        <w:t xml:space="preserve"> </w:t>
      </w:r>
      <w:r w:rsidR="00B21A9D" w:rsidRPr="00FD08F4">
        <w:t xml:space="preserve">The </w:t>
      </w:r>
      <w:r w:rsidR="00B21A9D" w:rsidRPr="00894C7F">
        <w:t xml:space="preserve">MCData </w:t>
      </w:r>
      <w:r w:rsidRPr="00077B3A">
        <w:t xml:space="preserve">server considers the ad hoc group communication participants </w:t>
      </w:r>
      <w:r>
        <w:t xml:space="preserve">as </w:t>
      </w:r>
      <w:r w:rsidR="00B21A9D" w:rsidRPr="00851F36">
        <w:t xml:space="preserve">implicitly </w:t>
      </w:r>
      <w:r w:rsidR="00B21A9D" w:rsidRPr="00FD08F4">
        <w:t xml:space="preserve">affiliated to the </w:t>
      </w:r>
      <w:r w:rsidR="00B21A9D">
        <w:t>ad hoc</w:t>
      </w:r>
      <w:r w:rsidR="00B21A9D" w:rsidRPr="00FD08F4">
        <w:t xml:space="preserve"> group.</w:t>
      </w:r>
    </w:p>
    <w:p w14:paraId="0B66AFAF" w14:textId="77777777" w:rsidR="00B21A9D" w:rsidRDefault="00B21A9D" w:rsidP="00B21A9D">
      <w:pPr>
        <w:pStyle w:val="NO"/>
        <w:rPr>
          <w:noProof/>
        </w:rPr>
      </w:pPr>
      <w:r>
        <w:rPr>
          <w:noProof/>
        </w:rPr>
        <w:t>NOTE 1:</w:t>
      </w:r>
      <w:r>
        <w:rPr>
          <w:noProof/>
        </w:rPr>
        <w:tab/>
        <w:t xml:space="preserve">The newly formed ad hoc group information including the </w:t>
      </w:r>
      <w:r w:rsidRPr="00894C7F">
        <w:t xml:space="preserve">MCData </w:t>
      </w:r>
      <w:r>
        <w:rPr>
          <w:noProof/>
        </w:rPr>
        <w:t xml:space="preserve">group ID and the list of users is held in dynamic data in the </w:t>
      </w:r>
      <w:r w:rsidRPr="00894C7F">
        <w:t xml:space="preserve">MCData </w:t>
      </w:r>
      <w:r>
        <w:rPr>
          <w:noProof/>
        </w:rPr>
        <w:t xml:space="preserve">server. </w:t>
      </w:r>
    </w:p>
    <w:p w14:paraId="7D6E89A3" w14:textId="77777777" w:rsidR="00B21A9D" w:rsidRDefault="00B21A9D" w:rsidP="00B21A9D">
      <w:pPr>
        <w:pStyle w:val="B1"/>
      </w:pPr>
      <w:r>
        <w:t>3.</w:t>
      </w:r>
      <w:r>
        <w:tab/>
        <w:t xml:space="preserve">The </w:t>
      </w:r>
      <w:r w:rsidRPr="00894C7F">
        <w:t>MCData server</w:t>
      </w:r>
      <w:r>
        <w:t xml:space="preserve"> shall send the ad hoc group data session request return message to </w:t>
      </w:r>
      <w:r w:rsidRPr="00894C7F">
        <w:t>MCData client</w:t>
      </w:r>
      <w:r>
        <w:t xml:space="preserve"> containing the below:</w:t>
      </w:r>
    </w:p>
    <w:p w14:paraId="14A333D8" w14:textId="52725A79" w:rsidR="00B21A9D" w:rsidRDefault="00B21A9D" w:rsidP="00B21A9D">
      <w:pPr>
        <w:pStyle w:val="B2"/>
      </w:pPr>
      <w:r>
        <w:t>i.</w:t>
      </w:r>
      <w:r>
        <w:tab/>
        <w:t xml:space="preserve">The MCData ad hoc group ID </w:t>
      </w:r>
      <w:r w:rsidR="0023677E" w:rsidRPr="0023677E">
        <w:t xml:space="preserve">either </w:t>
      </w:r>
      <w:r>
        <w:t xml:space="preserve">generated by the </w:t>
      </w:r>
      <w:r w:rsidRPr="00894C7F">
        <w:t>MCData server</w:t>
      </w:r>
      <w:r>
        <w:t xml:space="preserve"> </w:t>
      </w:r>
      <w:r w:rsidR="0023677E" w:rsidRPr="0023677E">
        <w:t xml:space="preserve">or provided by the MCData client if the ad hoc group ID is from an ad hoc group emergency alert </w:t>
      </w:r>
      <w:r>
        <w:t>(only included when the ad hoc group data session request is authorized);</w:t>
      </w:r>
    </w:p>
    <w:p w14:paraId="5408A23C" w14:textId="77777777" w:rsidR="00B21A9D" w:rsidRDefault="00B21A9D" w:rsidP="00B21A9D">
      <w:pPr>
        <w:pStyle w:val="B2"/>
      </w:pPr>
      <w:r>
        <w:t>ii.</w:t>
      </w:r>
      <w:r>
        <w:tab/>
        <w:t>The group ID of the pre-configured group to be used for the ad hoc group data communication (only included when the ad hoc group data session request is authorized); and</w:t>
      </w:r>
    </w:p>
    <w:p w14:paraId="6A44BD8C" w14:textId="77777777" w:rsidR="00B21A9D" w:rsidRDefault="00B21A9D" w:rsidP="00B21A9D">
      <w:pPr>
        <w:pStyle w:val="B2"/>
      </w:pPr>
      <w:r>
        <w:t>iii.</w:t>
      </w:r>
      <w:r>
        <w:tab/>
        <w:t>Result of whether the ad hoc group data session request</w:t>
      </w:r>
      <w:r w:rsidDel="007B1B94">
        <w:t xml:space="preserve"> </w:t>
      </w:r>
      <w:r>
        <w:t>is authorized or not.</w:t>
      </w:r>
    </w:p>
    <w:p w14:paraId="6A289752" w14:textId="77777777" w:rsidR="00B21A9D" w:rsidRDefault="00B21A9D" w:rsidP="00B21A9D">
      <w:pPr>
        <w:pStyle w:val="B2"/>
      </w:pPr>
      <w:r>
        <w:t xml:space="preserve">If the ad hoc group data session request is not authorized, </w:t>
      </w:r>
      <w:r w:rsidRPr="00894C7F">
        <w:t>MCData client</w:t>
      </w:r>
      <w:r>
        <w:t> </w:t>
      </w:r>
      <w:r w:rsidRPr="00CF522E">
        <w:t>1</w:t>
      </w:r>
      <w:r>
        <w:t xml:space="preserve"> shall not proceed with the rest of the steps.</w:t>
      </w:r>
    </w:p>
    <w:p w14:paraId="32422179" w14:textId="22D3B853" w:rsidR="00B21A9D" w:rsidRPr="00FD08F4" w:rsidRDefault="00B21A9D" w:rsidP="00B21A9D">
      <w:pPr>
        <w:pStyle w:val="B1"/>
      </w:pPr>
      <w:r>
        <w:rPr>
          <w:noProof/>
        </w:rPr>
        <w:t>4</w:t>
      </w:r>
      <w:r w:rsidRPr="00FD08F4">
        <w:rPr>
          <w:noProof/>
        </w:rPr>
        <w:t>.</w:t>
      </w:r>
      <w:r w:rsidRPr="00FD08F4">
        <w:rPr>
          <w:noProof/>
        </w:rPr>
        <w:tab/>
        <w:t xml:space="preserve">The </w:t>
      </w:r>
      <w:r w:rsidRPr="00894C7F">
        <w:t xml:space="preserve">MCData </w:t>
      </w:r>
      <w:r w:rsidRPr="00FD08F4">
        <w:t xml:space="preserve">server of the primary </w:t>
      </w:r>
      <w:r>
        <w:t xml:space="preserve">MC </w:t>
      </w:r>
      <w:r w:rsidRPr="00FD08F4">
        <w:t xml:space="preserve">system sends the </w:t>
      </w:r>
      <w:r>
        <w:t xml:space="preserve">ad hoc </w:t>
      </w:r>
      <w:r w:rsidRPr="00FD08F4">
        <w:t xml:space="preserve">group </w:t>
      </w:r>
      <w:r>
        <w:t xml:space="preserve">data session </w:t>
      </w:r>
      <w:r w:rsidRPr="00FD08F4">
        <w:t xml:space="preserve">request to the </w:t>
      </w:r>
      <w:r>
        <w:t>group members of the ad hoc group belonging to the primary MC system</w:t>
      </w:r>
      <w:r w:rsidRPr="00FD08F4">
        <w:t>.</w:t>
      </w:r>
      <w:r w:rsidR="0023677E" w:rsidRPr="0023677E">
        <w:t xml:space="preserve"> While sending the ad hoc group data session requests, the MCData server shall remove the information elements that are not required to be conveyed to the target MCData clients (e.g. MCData ID list of the users who are required to acknowledge).</w:t>
      </w:r>
    </w:p>
    <w:p w14:paraId="2E0ADC06" w14:textId="77777777" w:rsidR="00B21A9D" w:rsidRPr="00FD08F4" w:rsidRDefault="00B21A9D" w:rsidP="00B21A9D">
      <w:pPr>
        <w:pStyle w:val="B1"/>
        <w:rPr>
          <w:noProof/>
        </w:rPr>
      </w:pPr>
      <w:r>
        <w:t>5a-5b</w:t>
      </w:r>
      <w:r w:rsidRPr="00FD08F4">
        <w:t>.</w:t>
      </w:r>
      <w:r w:rsidRPr="00FD08F4">
        <w:tab/>
      </w:r>
      <w:r>
        <w:t xml:space="preserve">The </w:t>
      </w:r>
      <w:r w:rsidRPr="00894C7F">
        <w:t xml:space="preserve">MCData </w:t>
      </w:r>
      <w:r>
        <w:t xml:space="preserve">clients receive in the ad hoc group data session request with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group members </w:t>
      </w:r>
      <w:r>
        <w:t xml:space="preserve">of the ad hoc group </w:t>
      </w:r>
      <w:r w:rsidRPr="00FD08F4">
        <w:t xml:space="preserve">of the </w:t>
      </w:r>
      <w:r>
        <w:t>primary MC system</w:t>
      </w:r>
      <w:r w:rsidRPr="00FD08F4">
        <w:t xml:space="preserve"> </w:t>
      </w:r>
      <w:r>
        <w:t>may accept or reject the ad hoc group data session</w:t>
      </w:r>
      <w:r w:rsidRPr="00D83C77">
        <w:t xml:space="preserve"> request</w:t>
      </w:r>
      <w:r>
        <w:t xml:space="preserve">s and </w:t>
      </w:r>
      <w:r w:rsidRPr="00FD08F4">
        <w:t xml:space="preserve">respond with the </w:t>
      </w:r>
      <w:r>
        <w:t>ad hoc group data session</w:t>
      </w:r>
      <w:r w:rsidRPr="00D83C77">
        <w:rPr>
          <w:rFonts w:hint="eastAsia"/>
        </w:rPr>
        <w:t xml:space="preserve"> response</w:t>
      </w:r>
      <w:r>
        <w:t>s</w:t>
      </w:r>
      <w:r w:rsidRPr="00FD08F4">
        <w:t>.</w:t>
      </w:r>
    </w:p>
    <w:p w14:paraId="71A7AD71" w14:textId="77777777" w:rsidR="00B21A9D" w:rsidRPr="00FD08F4" w:rsidRDefault="00B21A9D" w:rsidP="00B21A9D">
      <w:pPr>
        <w:pStyle w:val="B1"/>
      </w:pPr>
      <w:r>
        <w:t>6</w:t>
      </w:r>
      <w:r w:rsidRPr="00FD08F4">
        <w:t>.</w:t>
      </w:r>
      <w:r w:rsidRPr="00FD08F4">
        <w:tab/>
      </w:r>
      <w:r>
        <w:t xml:space="preserve">The primary </w:t>
      </w:r>
      <w:r w:rsidRPr="00894C7F">
        <w:t xml:space="preserve">MCData </w:t>
      </w:r>
      <w:r>
        <w:t>server further initiates an ad hoc</w:t>
      </w:r>
      <w:r w:rsidRPr="00FD08F4">
        <w:t xml:space="preserve"> group </w:t>
      </w:r>
      <w:r>
        <w:t xml:space="preserve">data session </w:t>
      </w:r>
      <w:r w:rsidRPr="00FD08F4">
        <w:t xml:space="preserve">request message </w:t>
      </w:r>
      <w:r>
        <w:t>to</w:t>
      </w:r>
      <w:r w:rsidRPr="00FD08F4">
        <w:t xml:space="preserve"> the </w:t>
      </w:r>
      <w:r w:rsidRPr="00894C7F">
        <w:t xml:space="preserve">MCData </w:t>
      </w:r>
      <w:r>
        <w:t>users</w:t>
      </w:r>
      <w:r w:rsidRPr="00FD08F4">
        <w:t xml:space="preserve"> of the partner </w:t>
      </w:r>
      <w:r>
        <w:t>MC system.</w:t>
      </w:r>
      <w:r w:rsidRPr="00FD08F4">
        <w:t xml:space="preserve"> </w:t>
      </w:r>
      <w:r>
        <w:t xml:space="preserve">The ad hoc group data session request message is routed to the </w:t>
      </w:r>
      <w:r w:rsidRPr="00894C7F">
        <w:t xml:space="preserve">MCData </w:t>
      </w:r>
      <w:r>
        <w:t xml:space="preserve">users via the </w:t>
      </w:r>
      <w:r w:rsidRPr="00894C7F">
        <w:t xml:space="preserve">MCData </w:t>
      </w:r>
      <w:r>
        <w:t>server of the partner MC system.</w:t>
      </w:r>
    </w:p>
    <w:p w14:paraId="48B5AB08" w14:textId="77777777" w:rsidR="00B21A9D" w:rsidRPr="00FD08F4" w:rsidRDefault="00B21A9D" w:rsidP="00B21A9D">
      <w:pPr>
        <w:pStyle w:val="B1"/>
      </w:pPr>
      <w:r>
        <w:t>7a-7b</w:t>
      </w:r>
      <w:r w:rsidRPr="00FD08F4">
        <w:t>.</w:t>
      </w:r>
      <w:r w:rsidRPr="00FD08F4">
        <w:tab/>
      </w:r>
      <w:r>
        <w:t xml:space="preserve">The </w:t>
      </w:r>
      <w:r w:rsidRPr="00894C7F">
        <w:t xml:space="preserve">MCData </w:t>
      </w:r>
      <w:r>
        <w:t xml:space="preserve">clients receive in the ad hoc group data session request the information of the </w:t>
      </w:r>
      <w:r w:rsidRPr="00894C7F">
        <w:t xml:space="preserve">MCData </w:t>
      </w:r>
      <w:r>
        <w:t xml:space="preserve">group ID for the ad hoc group and further notify their corresponding </w:t>
      </w:r>
      <w:r w:rsidRPr="00894C7F">
        <w:t xml:space="preserve">MCData </w:t>
      </w:r>
      <w:r>
        <w:t xml:space="preserve">user. </w:t>
      </w:r>
      <w:r w:rsidRPr="00FD08F4">
        <w:t xml:space="preserve">The </w:t>
      </w:r>
      <w:r w:rsidRPr="00894C7F">
        <w:t xml:space="preserve">MCData </w:t>
      </w:r>
      <w:r>
        <w:t>users</w:t>
      </w:r>
      <w:r w:rsidRPr="00FD08F4">
        <w:t xml:space="preserve"> upon receipt of the invitation may accept or reject the </w:t>
      </w:r>
      <w:r>
        <w:t>ad hoc group data session</w:t>
      </w:r>
      <w:r w:rsidRPr="00D83C77">
        <w:t xml:space="preserve"> request</w:t>
      </w:r>
      <w:r>
        <w:t>s</w:t>
      </w:r>
      <w:r w:rsidRPr="00FD08F4">
        <w:t xml:space="preserve">, and respond with the </w:t>
      </w:r>
      <w:r>
        <w:t>ad hoc group data session</w:t>
      </w:r>
      <w:r w:rsidRPr="00D83C77">
        <w:rPr>
          <w:rFonts w:hint="eastAsia"/>
        </w:rPr>
        <w:t xml:space="preserve"> response</w:t>
      </w:r>
      <w:r>
        <w:t>s</w:t>
      </w:r>
      <w:r w:rsidRPr="00FD08F4">
        <w:t>.</w:t>
      </w:r>
      <w:r>
        <w:t xml:space="preserve"> The ad hoc group data session</w:t>
      </w:r>
      <w:r w:rsidRPr="00D83C77">
        <w:rPr>
          <w:rFonts w:hint="eastAsia"/>
        </w:rPr>
        <w:t xml:space="preserve"> response</w:t>
      </w:r>
      <w:r>
        <w:t xml:space="preserve"> message is routed to the </w:t>
      </w:r>
      <w:r w:rsidRPr="00894C7F">
        <w:t xml:space="preserve">MCData </w:t>
      </w:r>
      <w:r>
        <w:t xml:space="preserve">server of the primary MC system via the </w:t>
      </w:r>
      <w:r w:rsidRPr="00894C7F">
        <w:t xml:space="preserve">MCData </w:t>
      </w:r>
      <w:r>
        <w:t>server of the partner MC system.</w:t>
      </w:r>
    </w:p>
    <w:p w14:paraId="7C6F29CB" w14:textId="77777777" w:rsidR="00B21A9D" w:rsidRPr="005A0216" w:rsidRDefault="00B21A9D" w:rsidP="00B21A9D">
      <w:pPr>
        <w:pStyle w:val="B1"/>
      </w:pPr>
      <w:r>
        <w:t>8</w:t>
      </w:r>
      <w:r w:rsidRPr="00FD08F4">
        <w:t>.</w:t>
      </w:r>
      <w:r w:rsidRPr="00FD08F4">
        <w:tab/>
        <w:t xml:space="preserve">The </w:t>
      </w:r>
      <w:r w:rsidRPr="00894C7F">
        <w:t xml:space="preserve">MCData </w:t>
      </w:r>
      <w:r w:rsidRPr="00FD08F4">
        <w:t xml:space="preserve">server of the primary </w:t>
      </w:r>
      <w:r>
        <w:t>MC system provides an ad hoc group data session</w:t>
      </w:r>
      <w:r w:rsidRPr="00D83C77">
        <w:rPr>
          <w:rFonts w:hint="eastAsia"/>
        </w:rPr>
        <w:t xml:space="preserve"> response</w:t>
      </w:r>
      <w:r>
        <w:t xml:space="preserve"> </w:t>
      </w:r>
      <w:r w:rsidRPr="00FD08F4">
        <w:t xml:space="preserve">message to the </w:t>
      </w:r>
      <w:r w:rsidRPr="00894C7F">
        <w:t xml:space="preserve">MCData </w:t>
      </w:r>
      <w:r w:rsidRPr="00FD08F4">
        <w:t xml:space="preserve">client of the authorized </w:t>
      </w:r>
      <w:r w:rsidRPr="00894C7F">
        <w:t xml:space="preserve">MCData </w:t>
      </w:r>
      <w:r w:rsidRPr="00FD08F4">
        <w:t xml:space="preserve">user upon receiving response to the corresponding </w:t>
      </w:r>
      <w:r>
        <w:t>ad hoc group data session</w:t>
      </w:r>
      <w:r w:rsidRPr="00D83C77">
        <w:t xml:space="preserve"> request</w:t>
      </w:r>
      <w:r>
        <w:t xml:space="preserve"> in step 1</w:t>
      </w:r>
      <w:r w:rsidRPr="00FD08F4">
        <w:t xml:space="preserve">. The </w:t>
      </w:r>
      <w:r>
        <w:t>ad hoc group data session</w:t>
      </w:r>
      <w:r w:rsidRPr="00D83C77">
        <w:rPr>
          <w:rFonts w:hint="eastAsia"/>
        </w:rPr>
        <w:t xml:space="preserve"> response</w:t>
      </w:r>
      <w:r w:rsidRPr="00FD08F4">
        <w:t xml:space="preserve"> will consist of the success or failure result and/or detailed reason information in case of </w:t>
      </w:r>
      <w:r w:rsidRPr="005A0216">
        <w:t>failure.</w:t>
      </w:r>
    </w:p>
    <w:p w14:paraId="4FA3536C" w14:textId="77777777" w:rsidR="00B21A9D" w:rsidRPr="00FD08F4" w:rsidRDefault="00B21A9D" w:rsidP="00B21A9D">
      <w:pPr>
        <w:pStyle w:val="NO"/>
      </w:pPr>
      <w:r w:rsidRPr="00003948">
        <w:t>NOTE </w:t>
      </w:r>
      <w:r>
        <w:t>2</w:t>
      </w:r>
      <w:r w:rsidRPr="00FD08F4">
        <w:t>:</w:t>
      </w:r>
      <w:r w:rsidRPr="00FD08F4">
        <w:tab/>
        <w:t xml:space="preserve">The </w:t>
      </w:r>
      <w:r>
        <w:t>ad hoc group data session</w:t>
      </w:r>
      <w:r w:rsidRPr="00D83C77">
        <w:rPr>
          <w:rFonts w:hint="eastAsia"/>
        </w:rPr>
        <w:t xml:space="preserve"> response</w:t>
      </w:r>
      <w:r w:rsidRPr="00FD08F4">
        <w:t xml:space="preserve"> message</w:t>
      </w:r>
      <w:r>
        <w:t xml:space="preserve">s may be used by </w:t>
      </w:r>
      <w:r w:rsidRPr="0045613B">
        <w:t xml:space="preserve">The </w:t>
      </w:r>
      <w:r w:rsidRPr="00894C7F">
        <w:t xml:space="preserve">MCData </w:t>
      </w:r>
      <w:r w:rsidRPr="0045613B">
        <w:t xml:space="preserve">client of </w:t>
      </w:r>
      <w:r>
        <w:t xml:space="preserve">the </w:t>
      </w:r>
      <w:r w:rsidRPr="0045613B">
        <w:t>authorized user</w:t>
      </w:r>
      <w:r>
        <w:t xml:space="preserve"> to determine if the ad hoc group communication will proceed.</w:t>
      </w:r>
    </w:p>
    <w:p w14:paraId="47C427AE" w14:textId="77777777" w:rsidR="00B21A9D" w:rsidRPr="00003948" w:rsidRDefault="00B21A9D" w:rsidP="00B21A9D">
      <w:pPr>
        <w:pStyle w:val="B1"/>
      </w:pPr>
      <w:r>
        <w:t>9</w:t>
      </w:r>
      <w:r w:rsidRPr="00FD08F4">
        <w:t>.</w:t>
      </w:r>
      <w:r>
        <w:tab/>
      </w:r>
      <w:r w:rsidRPr="00FD08F4">
        <w:t xml:space="preserve">Upon successful </w:t>
      </w:r>
      <w:r>
        <w:t xml:space="preserve">ad hoc </w:t>
      </w:r>
      <w:r w:rsidRPr="00FD08F4">
        <w:t xml:space="preserve">group </w:t>
      </w:r>
      <w:r>
        <w:t>data session</w:t>
      </w:r>
      <w:r w:rsidRPr="00D83C77">
        <w:rPr>
          <w:rFonts w:hint="eastAsia"/>
        </w:rPr>
        <w:t xml:space="preserve"> </w:t>
      </w:r>
      <w:r w:rsidRPr="00FD08F4">
        <w:t xml:space="preserve">setup, a group </w:t>
      </w:r>
      <w:r>
        <w:t>data communication</w:t>
      </w:r>
      <w:r w:rsidRPr="00FD08F4">
        <w:t xml:space="preserve"> is established amongst the group members from primary and partner </w:t>
      </w:r>
      <w:r>
        <w:t>MC system</w:t>
      </w:r>
      <w:r w:rsidRPr="00FD08F4">
        <w:t>s.</w:t>
      </w:r>
      <w:r w:rsidRPr="005A0216">
        <w:t xml:space="preserve"> </w:t>
      </w:r>
      <w:r>
        <w:t xml:space="preserve">The media plane resources </w:t>
      </w:r>
      <w:r>
        <w:rPr>
          <w:lang w:eastAsia="zh-CN"/>
        </w:rPr>
        <w:t xml:space="preserve">for </w:t>
      </w:r>
      <w:r w:rsidRPr="008F117B">
        <w:t>data communication</w:t>
      </w:r>
      <w:r>
        <w:t xml:space="preserve"> are established.</w:t>
      </w:r>
    </w:p>
    <w:p w14:paraId="4B33290F" w14:textId="2CD52A3A" w:rsidR="00B21A9D" w:rsidRPr="0045613B" w:rsidRDefault="00B21A9D" w:rsidP="00FE10B1">
      <w:pPr>
        <w:pStyle w:val="Heading5"/>
      </w:pPr>
      <w:bookmarkStart w:id="943" w:name="_Toc96531278"/>
      <w:bookmarkStart w:id="944" w:name="_Toc96606988"/>
      <w:bookmarkStart w:id="945" w:name="_Toc113304264"/>
      <w:bookmarkStart w:id="946" w:name="_Toc131694732"/>
      <w:bookmarkStart w:id="947" w:name="_Toc170981086"/>
      <w:r>
        <w:t>7.17.3.2.2</w:t>
      </w:r>
      <w:r w:rsidRPr="0045613B">
        <w:tab/>
      </w:r>
      <w:r>
        <w:t>Procedure for a</w:t>
      </w:r>
      <w:r w:rsidRPr="0045613B">
        <w:t>d</w:t>
      </w:r>
      <w:r>
        <w:t> </w:t>
      </w:r>
      <w:r w:rsidRPr="0045613B">
        <w:t xml:space="preserve">hoc group </w:t>
      </w:r>
      <w:r>
        <w:t>data communication release</w:t>
      </w:r>
      <w:bookmarkEnd w:id="943"/>
      <w:bookmarkEnd w:id="944"/>
      <w:bookmarkEnd w:id="945"/>
      <w:r>
        <w:t xml:space="preserve"> by </w:t>
      </w:r>
      <w:r w:rsidRPr="00894C7F">
        <w:t xml:space="preserve">MCData </w:t>
      </w:r>
      <w:r>
        <w:t>server – Participants list provided by the Initiator</w:t>
      </w:r>
      <w:bookmarkEnd w:id="946"/>
      <w:bookmarkEnd w:id="947"/>
    </w:p>
    <w:p w14:paraId="04BAFF0B" w14:textId="77777777" w:rsidR="00B21A9D" w:rsidRPr="00AB5FED" w:rsidRDefault="00B21A9D" w:rsidP="00B21A9D">
      <w:r w:rsidRPr="00AB5FED">
        <w:t>Th</w:t>
      </w:r>
      <w:r>
        <w:t>is</w:t>
      </w:r>
      <w:r w:rsidRPr="00AB5FED">
        <w:t xml:space="preserve"> procedure focuses on the case where an </w:t>
      </w:r>
      <w:r w:rsidRPr="00894C7F">
        <w:t xml:space="preserve">MCData </w:t>
      </w:r>
      <w:r w:rsidRPr="00AB5FED">
        <w:t xml:space="preserve">server initiates the termination of an ongoing </w:t>
      </w:r>
      <w:r w:rsidRPr="00894C7F">
        <w:t xml:space="preserve">MCData </w:t>
      </w:r>
      <w:r>
        <w:t xml:space="preserve">ad hoc </w:t>
      </w:r>
      <w:r w:rsidRPr="00AB5FED">
        <w:t xml:space="preserve">group </w:t>
      </w:r>
      <w:r>
        <w:t xml:space="preserve">data communication </w:t>
      </w:r>
      <w:r w:rsidRPr="00AB5FED">
        <w:t xml:space="preserve">for all the participants of that group </w:t>
      </w:r>
      <w:r>
        <w:t>data communication</w:t>
      </w:r>
      <w:r w:rsidRPr="00AB5FED">
        <w:t xml:space="preserve">, since at least one of the termination conditions are met e.g., due to hang time expiry, last participant leaving, second last participant leaving, initiator leaving, or minimum number of affiliated </w:t>
      </w:r>
      <w:r w:rsidRPr="00894C7F">
        <w:t xml:space="preserve">MCData </w:t>
      </w:r>
      <w:r w:rsidRPr="00AB5FED">
        <w:t>group members are not present.</w:t>
      </w:r>
    </w:p>
    <w:p w14:paraId="14D6ED44" w14:textId="21E492EA" w:rsidR="00B21A9D" w:rsidRDefault="00B21A9D" w:rsidP="00B21A9D">
      <w:r w:rsidRPr="00AB5FED">
        <w:t>Procedures in figure </w:t>
      </w:r>
      <w:r>
        <w:t>7.17.3.2.2</w:t>
      </w:r>
      <w:r w:rsidRPr="00AB5FED">
        <w:t xml:space="preserve">-1 are the signalling control plane procedures for the </w:t>
      </w:r>
      <w:r w:rsidRPr="00894C7F">
        <w:t xml:space="preserve">MCData </w:t>
      </w:r>
      <w:r w:rsidRPr="00AB5FED">
        <w:t xml:space="preserve">server initiating termination of an ongoing </w:t>
      </w:r>
      <w:r w:rsidRPr="00894C7F">
        <w:t xml:space="preserve">MCData </w:t>
      </w:r>
      <w:r>
        <w:t xml:space="preserve">ad hoc </w:t>
      </w:r>
      <w:r w:rsidRPr="00AB5FED">
        <w:t xml:space="preserve">group </w:t>
      </w:r>
      <w:r>
        <w:t>data communication</w:t>
      </w:r>
      <w:r w:rsidRPr="00AB5FED">
        <w:t>.</w:t>
      </w:r>
    </w:p>
    <w:p w14:paraId="1458F9E3" w14:textId="77777777" w:rsidR="00B21A9D" w:rsidRDefault="00B21A9D" w:rsidP="00B21A9D">
      <w:r>
        <w:t>Pre-condition:</w:t>
      </w:r>
    </w:p>
    <w:p w14:paraId="34772513" w14:textId="77777777" w:rsidR="00B21A9D" w:rsidRPr="00AB5FED" w:rsidRDefault="00B21A9D" w:rsidP="00B21A9D">
      <w:pPr>
        <w:pStyle w:val="B1"/>
      </w:pPr>
      <w:r>
        <w:t>-</w:t>
      </w:r>
      <w:r>
        <w:tab/>
        <w:t xml:space="preserve">The </w:t>
      </w:r>
      <w:r w:rsidRPr="00894C7F">
        <w:t xml:space="preserve">MCData </w:t>
      </w:r>
      <w:r w:rsidRPr="00AB5FED">
        <w:t>client 1</w:t>
      </w:r>
      <w:r>
        <w:t xml:space="preserve"> and</w:t>
      </w:r>
      <w:r w:rsidRPr="00AB5FED">
        <w:t xml:space="preserve"> </w:t>
      </w:r>
      <w:r w:rsidRPr="00894C7F">
        <w:t xml:space="preserve">MCData </w:t>
      </w:r>
      <w:r w:rsidRPr="00AB5FED">
        <w:t>client 2</w:t>
      </w:r>
      <w:r>
        <w:t xml:space="preserve"> belong to primary MC system.</w:t>
      </w:r>
      <w:r w:rsidRPr="00AB5FED">
        <w:t xml:space="preserve"> </w:t>
      </w:r>
      <w:r>
        <w:t>The</w:t>
      </w:r>
      <w:r w:rsidRPr="00AB5FED">
        <w:t xml:space="preserve"> </w:t>
      </w:r>
      <w:r w:rsidRPr="00894C7F">
        <w:t xml:space="preserve">MCData </w:t>
      </w:r>
      <w:r w:rsidRPr="00AB5FED">
        <w:t xml:space="preserve">client 3 </w:t>
      </w:r>
      <w:r>
        <w:t>belongs to partner MC system.</w:t>
      </w:r>
    </w:p>
    <w:p w14:paraId="59D618CD" w14:textId="2C08B307" w:rsidR="00B21A9D" w:rsidRPr="00AB5FED" w:rsidRDefault="00B21A9D" w:rsidP="00B21A9D">
      <w:pPr>
        <w:pStyle w:val="B1"/>
      </w:pPr>
      <w:r>
        <w:t>-</w:t>
      </w:r>
      <w:r>
        <w:tab/>
        <w:t>The</w:t>
      </w:r>
      <w:r w:rsidRPr="00AB5FED">
        <w:t xml:space="preserve"> </w:t>
      </w:r>
      <w:r w:rsidRPr="00894C7F">
        <w:t xml:space="preserve">MCData </w:t>
      </w:r>
      <w:r w:rsidRPr="00AB5FED">
        <w:t xml:space="preserve">users on </w:t>
      </w:r>
      <w:r w:rsidRPr="00894C7F">
        <w:t xml:space="preserve">MCData </w:t>
      </w:r>
      <w:r w:rsidRPr="00AB5FED">
        <w:t>client 1, client 2</w:t>
      </w:r>
      <w:r>
        <w:t xml:space="preserve"> </w:t>
      </w:r>
      <w:r w:rsidRPr="00AB5FED">
        <w:t xml:space="preserve">and client 3 are already part of the ongoing </w:t>
      </w:r>
      <w:r>
        <w:t xml:space="preserve">ad hoc </w:t>
      </w:r>
      <w:r w:rsidRPr="00AB5FED">
        <w:t xml:space="preserve">group </w:t>
      </w:r>
      <w:r>
        <w:t>data communication</w:t>
      </w:r>
      <w:r w:rsidRPr="00AB5FED">
        <w:t xml:space="preserve"> (e.g. as a result of </w:t>
      </w:r>
      <w:r>
        <w:t>ad hoc</w:t>
      </w:r>
      <w:r w:rsidRPr="00AB5FED">
        <w:t xml:space="preserve"> group </w:t>
      </w:r>
      <w:r>
        <w:t>data communication</w:t>
      </w:r>
      <w:r w:rsidRPr="00AB5FED">
        <w:t xml:space="preserve"> setup</w:t>
      </w:r>
      <w:r>
        <w:t xml:space="preserve"> as specified in clause 7.17.3.2.1</w:t>
      </w:r>
      <w:r w:rsidRPr="00AB5FED">
        <w:t>).</w:t>
      </w:r>
    </w:p>
    <w:p w14:paraId="05825495" w14:textId="77777777" w:rsidR="00B21A9D" w:rsidRPr="00AB5FED" w:rsidRDefault="00B21A9D" w:rsidP="00B21A9D">
      <w:pPr>
        <w:pStyle w:val="TH"/>
      </w:pPr>
      <w:r w:rsidRPr="00AB5FED">
        <w:object w:dxaOrig="7943" w:dyaOrig="6888" w14:anchorId="29484E54">
          <v:shape id="_x0000_i1126" type="#_x0000_t75" style="width:399pt;height:341.5pt" o:ole="">
            <v:imagedata r:id="rId215" o:title=""/>
          </v:shape>
          <o:OLEObject Type="Embed" ProgID="Visio.Drawing.11" ShapeID="_x0000_i1126" DrawAspect="Content" ObjectID="_1782302179" r:id="rId216"/>
        </w:object>
      </w:r>
    </w:p>
    <w:p w14:paraId="73F37F04" w14:textId="7D2779CE" w:rsidR="00B21A9D" w:rsidRPr="00AB5FED" w:rsidRDefault="00B21A9D" w:rsidP="00B21A9D">
      <w:pPr>
        <w:pStyle w:val="TF"/>
      </w:pPr>
      <w:r w:rsidRPr="00AB5FED">
        <w:t>Figure </w:t>
      </w:r>
      <w:r>
        <w:t>7.17.3.2.2</w:t>
      </w:r>
      <w:r w:rsidRPr="00AB5FED">
        <w:t xml:space="preserve">-1: </w:t>
      </w:r>
      <w:r>
        <w:t>Ad hoc</w:t>
      </w:r>
      <w:r w:rsidRPr="00AB5FED">
        <w:t xml:space="preserve"> group </w:t>
      </w:r>
      <w:r>
        <w:t>data communication release</w:t>
      </w:r>
    </w:p>
    <w:p w14:paraId="5F5CA0B5" w14:textId="77777777" w:rsidR="00B21A9D" w:rsidRPr="00AB5FED" w:rsidRDefault="00B21A9D" w:rsidP="00B21A9D">
      <w:pPr>
        <w:pStyle w:val="B1"/>
      </w:pPr>
      <w:r>
        <w:t>1</w:t>
      </w:r>
      <w:r w:rsidRPr="00AB5FED">
        <w:t>.</w:t>
      </w:r>
      <w:r w:rsidRPr="00AB5FED">
        <w:tab/>
      </w:r>
      <w:r>
        <w:t xml:space="preserve">The </w:t>
      </w:r>
      <w:r w:rsidRPr="00894C7F">
        <w:t xml:space="preserve">MCData </w:t>
      </w:r>
      <w:r w:rsidRPr="00AB5FED">
        <w:t xml:space="preserve">server </w:t>
      </w:r>
      <w:r>
        <w:t xml:space="preserve">determines </w:t>
      </w:r>
      <w:r w:rsidRPr="00AB5FED">
        <w:t xml:space="preserve">to release the </w:t>
      </w:r>
      <w:r>
        <w:t>ongoing ad hoc</w:t>
      </w:r>
      <w:r w:rsidRPr="00AB5FED">
        <w:t xml:space="preserve"> group </w:t>
      </w:r>
      <w:r>
        <w:t>data communication</w:t>
      </w:r>
      <w:r w:rsidRPr="00AB5FED">
        <w:t xml:space="preserve"> e.g., due to </w:t>
      </w:r>
      <w:r>
        <w:t xml:space="preserve">a </w:t>
      </w:r>
      <w:r w:rsidRPr="00AB5FED">
        <w:t>hang time</w:t>
      </w:r>
      <w:r>
        <w:t>r</w:t>
      </w:r>
      <w:r w:rsidRPr="00AB5FED">
        <w:t xml:space="preserve"> expiry, last participant leaving, second last participant leaving, initiator leaving, or </w:t>
      </w:r>
      <w:r>
        <w:t xml:space="preserve">a </w:t>
      </w:r>
      <w:r w:rsidRPr="00AB5FED">
        <w:t xml:space="preserve">minimum number of affiliated </w:t>
      </w:r>
      <w:r w:rsidRPr="00894C7F">
        <w:t xml:space="preserve">MCData </w:t>
      </w:r>
      <w:r w:rsidRPr="00AB5FED">
        <w:t>group members not present.</w:t>
      </w:r>
    </w:p>
    <w:p w14:paraId="7F8E1B17" w14:textId="77777777" w:rsidR="00B21A9D" w:rsidRPr="00AB5FED" w:rsidRDefault="00B21A9D" w:rsidP="00B21A9D">
      <w:pPr>
        <w:pStyle w:val="B1"/>
      </w:pPr>
      <w:r>
        <w:t>2</w:t>
      </w:r>
      <w:r w:rsidRPr="00AB5FED">
        <w:t>.</w:t>
      </w:r>
      <w:r w:rsidRPr="00AB5FED">
        <w:tab/>
      </w:r>
      <w:r>
        <w:t xml:space="preserve">The </w:t>
      </w:r>
      <w:r w:rsidRPr="00894C7F">
        <w:t xml:space="preserve">MCData </w:t>
      </w:r>
      <w:r w:rsidRPr="00AB5FED">
        <w:t xml:space="preserve">server identifies the participants of the ongoing </w:t>
      </w:r>
      <w:r>
        <w:t xml:space="preserve">ad hoc </w:t>
      </w:r>
      <w:r w:rsidRPr="00AB5FED">
        <w:t xml:space="preserve">group </w:t>
      </w:r>
      <w:r>
        <w:t>data communication</w:t>
      </w:r>
      <w:r w:rsidRPr="00AB5FED">
        <w:t xml:space="preserve"> and generates </w:t>
      </w:r>
      <w:r>
        <w:t xml:space="preserve">ad hoc </w:t>
      </w:r>
      <w:r w:rsidRPr="00AB5FED">
        <w:rPr>
          <w:rFonts w:hint="eastAsia"/>
          <w:lang w:eastAsia="zh-CN"/>
        </w:rPr>
        <w:t xml:space="preserve">group </w:t>
      </w:r>
      <w:r>
        <w:t xml:space="preserve">data session </w:t>
      </w:r>
      <w:r w:rsidRPr="00AB5FED">
        <w:rPr>
          <w:rFonts w:hint="eastAsia"/>
          <w:lang w:eastAsia="zh-CN"/>
        </w:rPr>
        <w:t>release request</w:t>
      </w:r>
      <w:r w:rsidRPr="00AB5FED">
        <w:t xml:space="preserve"> to </w:t>
      </w:r>
      <w:r w:rsidRPr="00AB5FED">
        <w:rPr>
          <w:rFonts w:hint="eastAsia"/>
          <w:lang w:eastAsia="zh-CN"/>
        </w:rPr>
        <w:t>release</w:t>
      </w:r>
      <w:r w:rsidRPr="00AB5FED">
        <w:t xml:space="preserve"> ongoing </w:t>
      </w:r>
      <w:r>
        <w:t>data communication</w:t>
      </w:r>
      <w:r w:rsidRPr="00AB5FED">
        <w:t>.</w:t>
      </w:r>
    </w:p>
    <w:p w14:paraId="09B22B4F" w14:textId="77777777" w:rsidR="00B21A9D" w:rsidRPr="00AB5FED" w:rsidRDefault="00B21A9D" w:rsidP="00B21A9D">
      <w:pPr>
        <w:pStyle w:val="B1"/>
      </w:pPr>
      <w:r>
        <w:t>3</w:t>
      </w:r>
      <w:r w:rsidRPr="00AB5FED">
        <w:t>.</w:t>
      </w:r>
      <w:r w:rsidRPr="00AB5FED">
        <w:tab/>
      </w:r>
      <w:r>
        <w:t xml:space="preserve">The </w:t>
      </w:r>
      <w:r w:rsidRPr="00894C7F">
        <w:t xml:space="preserve">MCData </w:t>
      </w:r>
      <w:r w:rsidRPr="00AB5FED">
        <w:t>server sends a</w:t>
      </w:r>
      <w:r>
        <w:t>n</w:t>
      </w:r>
      <w:r w:rsidRPr="00AB5FED">
        <w:t xml:space="preserve"> </w:t>
      </w:r>
      <w:r>
        <w:t xml:space="preserve">ad hoc </w:t>
      </w:r>
      <w:r w:rsidRPr="00AB5FED">
        <w:rPr>
          <w:rFonts w:hint="eastAsia"/>
        </w:rPr>
        <w:t xml:space="preserve">group </w:t>
      </w:r>
      <w:r>
        <w:t>data session</w:t>
      </w:r>
      <w:r w:rsidRPr="00AB5FED">
        <w:t xml:space="preserve"> </w:t>
      </w:r>
      <w:r w:rsidRPr="00AB5FED">
        <w:rPr>
          <w:rFonts w:hint="eastAsia"/>
        </w:rPr>
        <w:t>release request</w:t>
      </w:r>
      <w:r w:rsidRPr="00AB5FED">
        <w:t xml:space="preserve"> to each participant of the ongoing group </w:t>
      </w:r>
      <w:r>
        <w:t>data communication</w:t>
      </w:r>
      <w:r w:rsidRPr="00AB5FED">
        <w:t>.</w:t>
      </w:r>
      <w:r>
        <w:t xml:space="preserve"> If the participants belong to the partner MC system, then the ad hoc group data session</w:t>
      </w:r>
      <w:r w:rsidRPr="00AB5FED">
        <w:t xml:space="preserve"> </w:t>
      </w:r>
      <w:r>
        <w:t xml:space="preserve">release request is routed to the </w:t>
      </w:r>
      <w:r w:rsidRPr="00894C7F">
        <w:t xml:space="preserve">MCData </w:t>
      </w:r>
      <w:r>
        <w:t xml:space="preserve">clients of the partner MC system via the partner </w:t>
      </w:r>
      <w:r w:rsidRPr="00894C7F">
        <w:t xml:space="preserve">MCData </w:t>
      </w:r>
      <w:r>
        <w:t>server.</w:t>
      </w:r>
    </w:p>
    <w:p w14:paraId="1334232F" w14:textId="77777777" w:rsidR="00B21A9D" w:rsidRPr="00AB5FED" w:rsidRDefault="00B21A9D" w:rsidP="00B21A9D">
      <w:pPr>
        <w:pStyle w:val="B1"/>
      </w:pPr>
      <w:r>
        <w:t>4</w:t>
      </w:r>
      <w:r w:rsidRPr="00AB5FED">
        <w:t>.</w:t>
      </w:r>
      <w:r w:rsidRPr="00AB5FED">
        <w:tab/>
      </w:r>
      <w:r>
        <w:t xml:space="preserve">The </w:t>
      </w:r>
      <w:r w:rsidRPr="00894C7F">
        <w:t xml:space="preserve">MCData </w:t>
      </w:r>
      <w:r w:rsidRPr="00AB5FED">
        <w:t xml:space="preserve">users are notified about the </w:t>
      </w:r>
      <w:r w:rsidRPr="00AB5FED">
        <w:rPr>
          <w:rFonts w:hint="eastAsia"/>
          <w:lang w:eastAsia="zh-CN"/>
        </w:rPr>
        <w:t>release</w:t>
      </w:r>
      <w:r w:rsidRPr="00AB5FED">
        <w:t xml:space="preserve"> of the </w:t>
      </w:r>
      <w:r>
        <w:t xml:space="preserve">ad hoc </w:t>
      </w:r>
      <w:r w:rsidRPr="00AB5FED">
        <w:t xml:space="preserve">group </w:t>
      </w:r>
      <w:r>
        <w:t>data communication</w:t>
      </w:r>
      <w:r w:rsidRPr="00AB5FED">
        <w:t>.</w:t>
      </w:r>
    </w:p>
    <w:p w14:paraId="52367F5D" w14:textId="77777777" w:rsidR="00B21A9D" w:rsidRPr="00AB5FED" w:rsidRDefault="00B21A9D" w:rsidP="00B21A9D">
      <w:pPr>
        <w:pStyle w:val="B1"/>
      </w:pPr>
      <w:r>
        <w:t>5</w:t>
      </w:r>
      <w:r w:rsidRPr="00AB5FED">
        <w:t>.</w:t>
      </w:r>
      <w:r w:rsidRPr="00AB5FED">
        <w:tab/>
      </w:r>
      <w:r>
        <w:t xml:space="preserve">The </w:t>
      </w:r>
      <w:r w:rsidRPr="00894C7F">
        <w:t xml:space="preserve">MCData </w:t>
      </w:r>
      <w:r w:rsidRPr="00AB5FED">
        <w:t xml:space="preserve">client(s), </w:t>
      </w:r>
      <w:r>
        <w:t xml:space="preserve">send an </w:t>
      </w:r>
      <w:r w:rsidRPr="00AB5FED">
        <w:t>acknowledg</w:t>
      </w:r>
      <w:r>
        <w:t>ment</w:t>
      </w:r>
      <w:r w:rsidRPr="00AB5FED">
        <w:t xml:space="preserve"> to the </w:t>
      </w:r>
      <w:r w:rsidRPr="00894C7F">
        <w:t xml:space="preserve">MCData </w:t>
      </w:r>
      <w:r w:rsidRPr="00AB5FED">
        <w:t>server</w:t>
      </w:r>
      <w:r w:rsidRPr="00AB5FED">
        <w:rPr>
          <w:rFonts w:hint="eastAsia"/>
          <w:lang w:eastAsia="zh-CN"/>
        </w:rPr>
        <w:t xml:space="preserve"> by sending a</w:t>
      </w:r>
      <w:r>
        <w:rPr>
          <w:lang w:eastAsia="zh-CN"/>
        </w:rPr>
        <w:t>n</w:t>
      </w:r>
      <w:r w:rsidRPr="00AB5FED">
        <w:rPr>
          <w:rFonts w:hint="eastAsia"/>
          <w:lang w:eastAsia="zh-CN"/>
        </w:rPr>
        <w:t xml:space="preserve"> </w:t>
      </w:r>
      <w:r>
        <w:rPr>
          <w:lang w:eastAsia="zh-CN"/>
        </w:rPr>
        <w:t xml:space="preserve">ad hoc </w:t>
      </w:r>
      <w:r w:rsidRPr="00AB5FED">
        <w:rPr>
          <w:rFonts w:hint="eastAsia"/>
          <w:lang w:eastAsia="zh-CN"/>
        </w:rPr>
        <w:t xml:space="preserve">group </w:t>
      </w:r>
      <w:r>
        <w:t xml:space="preserve">data session </w:t>
      </w:r>
      <w:r w:rsidRPr="00AB5FED">
        <w:rPr>
          <w:rFonts w:hint="eastAsia"/>
          <w:lang w:eastAsia="zh-CN"/>
        </w:rPr>
        <w:t>release response</w:t>
      </w:r>
      <w:r w:rsidRPr="00AB5FED">
        <w:t>.</w:t>
      </w:r>
    </w:p>
    <w:p w14:paraId="0FC102F5" w14:textId="77777777" w:rsidR="00B21A9D" w:rsidRPr="00460FCF" w:rsidRDefault="00B21A9D" w:rsidP="00B21A9D">
      <w:pPr>
        <w:pStyle w:val="B1"/>
      </w:pPr>
      <w:r>
        <w:t>6</w:t>
      </w:r>
      <w:r w:rsidRPr="00AB5FED">
        <w:t>.</w:t>
      </w:r>
      <w:r>
        <w:tab/>
        <w:t xml:space="preserve">The </w:t>
      </w:r>
      <w:r w:rsidRPr="00894C7F">
        <w:t xml:space="preserve">MCData </w:t>
      </w:r>
      <w:r w:rsidRPr="00AB5FED">
        <w:t xml:space="preserve">client 1, client 2 and client 3 have successfully released media plane resources associated with the </w:t>
      </w:r>
      <w:r>
        <w:t xml:space="preserve">ad hoc </w:t>
      </w:r>
      <w:r w:rsidRPr="00AB5FED">
        <w:t xml:space="preserve">group </w:t>
      </w:r>
      <w:r>
        <w:t>data communication</w:t>
      </w:r>
      <w:r w:rsidRPr="00356591">
        <w:rPr>
          <w:lang w:eastAsia="zh-CN"/>
        </w:rPr>
        <w:t xml:space="preserve"> </w:t>
      </w:r>
      <w:r w:rsidRPr="00AB5FED">
        <w:t>that is terminated.</w:t>
      </w:r>
      <w:r>
        <w:t xml:space="preserve"> The primary </w:t>
      </w:r>
      <w:r w:rsidRPr="00894C7F">
        <w:t xml:space="preserve">MCData </w:t>
      </w:r>
      <w:r>
        <w:t>server removes the ad hoc group information from the dynamic data and thus the ad hoc group ceases to exist.</w:t>
      </w:r>
    </w:p>
    <w:p w14:paraId="7A9B2141" w14:textId="0D21B96D" w:rsidR="00B21A9D" w:rsidRPr="00AB5FED" w:rsidRDefault="00B21A9D" w:rsidP="00B21A9D">
      <w:pPr>
        <w:pStyle w:val="Heading5"/>
        <w:rPr>
          <w:lang w:val="nl-NL"/>
        </w:rPr>
      </w:pPr>
      <w:bookmarkStart w:id="948" w:name="_Toc113304257"/>
      <w:bookmarkStart w:id="949" w:name="_Toc131694733"/>
      <w:bookmarkStart w:id="950" w:name="_Toc170981087"/>
      <w:r>
        <w:t>7.17.3.2.3</w:t>
      </w:r>
      <w:r w:rsidRPr="00AB5FED">
        <w:rPr>
          <w:lang w:val="nl-NL"/>
        </w:rPr>
        <w:tab/>
      </w:r>
      <w:r>
        <w:rPr>
          <w:lang w:val="nl-NL"/>
        </w:rPr>
        <w:t>Ad hoc g</w:t>
      </w:r>
      <w:r w:rsidRPr="00AB5FED">
        <w:rPr>
          <w:lang w:val="nl-NL"/>
        </w:rPr>
        <w:t xml:space="preserve">roup </w:t>
      </w:r>
      <w:r>
        <w:t xml:space="preserve">data communication </w:t>
      </w:r>
      <w:r>
        <w:rPr>
          <w:lang w:val="nl-NL"/>
        </w:rPr>
        <w:t xml:space="preserve">setup – Participants list determined by the </w:t>
      </w:r>
      <w:r w:rsidRPr="00894C7F">
        <w:t xml:space="preserve">MCData </w:t>
      </w:r>
      <w:r>
        <w:rPr>
          <w:lang w:val="nl-NL"/>
        </w:rPr>
        <w:t>server</w:t>
      </w:r>
      <w:bookmarkEnd w:id="948"/>
      <w:bookmarkEnd w:id="949"/>
      <w:bookmarkEnd w:id="950"/>
    </w:p>
    <w:p w14:paraId="2C57B9EB" w14:textId="0619ECDF" w:rsidR="00B21A9D" w:rsidRDefault="00B21A9D" w:rsidP="00B21A9D">
      <w:r>
        <w:t>Figure 7.17.3.2.3</w:t>
      </w:r>
      <w:r w:rsidRPr="00682B94">
        <w:t>-1 below illustrates the ad</w:t>
      </w:r>
      <w:r>
        <w:t> </w:t>
      </w:r>
      <w:r w:rsidRPr="00682B94">
        <w:t xml:space="preserve">hoc group </w:t>
      </w:r>
      <w:r>
        <w:t xml:space="preserve">data communication </w:t>
      </w:r>
      <w:r w:rsidRPr="00682B94">
        <w:t xml:space="preserve">setup procedure initiated by an authorized user </w:t>
      </w:r>
      <w:r>
        <w:rPr>
          <w:noProof/>
        </w:rPr>
        <w:t xml:space="preserve">wherein the list of participants is determined by the </w:t>
      </w:r>
      <w:r w:rsidRPr="00894C7F">
        <w:t xml:space="preserve">MCData </w:t>
      </w:r>
      <w:r>
        <w:rPr>
          <w:noProof/>
        </w:rPr>
        <w:t xml:space="preserve">server based on the citeria received from the </w:t>
      </w:r>
      <w:r w:rsidRPr="00894C7F">
        <w:t xml:space="preserve">MCData </w:t>
      </w:r>
      <w:r>
        <w:rPr>
          <w:noProof/>
        </w:rPr>
        <w:t>client</w:t>
      </w:r>
      <w:r w:rsidRPr="00682B94">
        <w:t xml:space="preserve"> </w:t>
      </w:r>
      <w:r>
        <w:t>and determined</w:t>
      </w:r>
      <w:r w:rsidRPr="00682B94">
        <w:t xml:space="preserve"> </w:t>
      </w:r>
      <w:r w:rsidRPr="00894C7F">
        <w:t xml:space="preserve">MCData </w:t>
      </w:r>
      <w:r w:rsidRPr="00682B94">
        <w:t xml:space="preserve">users </w:t>
      </w:r>
      <w:r>
        <w:t xml:space="preserve">are </w:t>
      </w:r>
      <w:r w:rsidRPr="00682B94">
        <w:t xml:space="preserve">from multiple </w:t>
      </w:r>
      <w:r w:rsidRPr="00894C7F">
        <w:t xml:space="preserve">MCData </w:t>
      </w:r>
      <w:r>
        <w:t>systems</w:t>
      </w:r>
      <w:r w:rsidRPr="00682B94">
        <w:t>.</w:t>
      </w:r>
    </w:p>
    <w:p w14:paraId="3C84373A" w14:textId="77777777" w:rsidR="00B21A9D" w:rsidRDefault="00B21A9D" w:rsidP="00B21A9D">
      <w:pPr>
        <w:rPr>
          <w:noProof/>
        </w:rPr>
      </w:pPr>
      <w:r>
        <w:rPr>
          <w:noProof/>
        </w:rPr>
        <w:t>Pre-conditions:</w:t>
      </w:r>
    </w:p>
    <w:p w14:paraId="37477128" w14:textId="77777777" w:rsidR="00B21A9D" w:rsidRPr="00755168" w:rsidRDefault="00B21A9D" w:rsidP="00B21A9D">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4ACCD124" w14:textId="77777777" w:rsidR="00B21A9D" w:rsidRPr="00755168" w:rsidRDefault="00B21A9D" w:rsidP="00B21A9D">
      <w:pPr>
        <w:pStyle w:val="B1"/>
      </w:pPr>
      <w:r w:rsidRPr="00755168">
        <w:t>2.</w:t>
      </w:r>
      <w:r w:rsidRPr="00755168">
        <w:tab/>
        <w:t xml:space="preserve">The authorized </w:t>
      </w:r>
      <w:r w:rsidRPr="00711337">
        <w:t>MCData</w:t>
      </w:r>
      <w:r w:rsidRPr="00755168">
        <w:t xml:space="preserve"> user/dispatcher belongs to the primary MC</w:t>
      </w:r>
      <w:r>
        <w:t xml:space="preserve"> </w:t>
      </w:r>
      <w:r w:rsidRPr="00755168">
        <w:t>system.</w:t>
      </w:r>
    </w:p>
    <w:p w14:paraId="2E80221A" w14:textId="77777777" w:rsidR="00B21A9D" w:rsidRPr="0045613B" w:rsidRDefault="00B21A9D" w:rsidP="00B21A9D">
      <w:pPr>
        <w:pStyle w:val="B1"/>
      </w:pPr>
      <w:r w:rsidRPr="00755168">
        <w:t>3.</w:t>
      </w:r>
      <w:r w:rsidRPr="00755168">
        <w:tab/>
        <w:t xml:space="preserve">The </w:t>
      </w:r>
      <w:r w:rsidRPr="00894C7F">
        <w:t xml:space="preserve">MCData </w:t>
      </w:r>
      <w:r w:rsidRPr="00755168">
        <w:t>server</w:t>
      </w:r>
      <w:r>
        <w:t> 1</w:t>
      </w:r>
      <w:r w:rsidRPr="00755168">
        <w:t xml:space="preserve"> of the primary MC</w:t>
      </w:r>
      <w:r>
        <w:t xml:space="preserve"> </w:t>
      </w:r>
      <w:r w:rsidRPr="00755168">
        <w:t xml:space="preserve">system is where the authorized </w:t>
      </w:r>
      <w:r w:rsidRPr="00711337">
        <w:t>MCData</w:t>
      </w:r>
      <w:r w:rsidRPr="00755168">
        <w:t xml:space="preserve"> user/dispatcher </w:t>
      </w:r>
      <w:r w:rsidRPr="0047159E">
        <w:t>creates</w:t>
      </w:r>
      <w:r w:rsidRPr="0045613B">
        <w:t xml:space="preserve"> the </w:t>
      </w:r>
      <w:r>
        <w:t>ad hoc</w:t>
      </w:r>
      <w:r w:rsidRPr="0045613B">
        <w:t xml:space="preserve"> group.</w:t>
      </w:r>
    </w:p>
    <w:p w14:paraId="04A918FD" w14:textId="77777777" w:rsidR="00B21A9D" w:rsidRDefault="00B21A9D" w:rsidP="00B21A9D">
      <w:pPr>
        <w:pStyle w:val="B1"/>
      </w:pPr>
      <w:r w:rsidRPr="0045613B">
        <w:t>4.</w:t>
      </w:r>
      <w:r w:rsidRPr="0045613B">
        <w:tab/>
      </w:r>
      <w:r w:rsidRPr="0047159E">
        <w:t xml:space="preserve">Some </w:t>
      </w:r>
      <w:r>
        <w:t>users of the ad hoc group</w:t>
      </w:r>
      <w:r w:rsidRPr="0045613B">
        <w:t xml:space="preserve"> may belong to </w:t>
      </w:r>
      <w:r w:rsidRPr="00894C7F">
        <w:t xml:space="preserve">MCData </w:t>
      </w:r>
      <w:r w:rsidRPr="00755168">
        <w:t>server</w:t>
      </w:r>
      <w:r>
        <w:t> 2</w:t>
      </w:r>
      <w:r w:rsidRPr="00755168">
        <w:t xml:space="preserve"> of the </w:t>
      </w:r>
      <w:r w:rsidRPr="0045613B">
        <w:t>partner MC</w:t>
      </w:r>
      <w:r>
        <w:t xml:space="preserve"> </w:t>
      </w:r>
      <w:r w:rsidRPr="0045613B">
        <w:t>systems.</w:t>
      </w:r>
    </w:p>
    <w:p w14:paraId="663057B5" w14:textId="77777777" w:rsidR="00B21A9D" w:rsidRDefault="00B21A9D" w:rsidP="00B21A9D">
      <w:pPr>
        <w:pStyle w:val="B1"/>
        <w:rPr>
          <w:noProof/>
        </w:rPr>
      </w:pPr>
      <w:r>
        <w:t>5.</w:t>
      </w:r>
      <w:r>
        <w:tab/>
      </w:r>
      <w:r>
        <w:rPr>
          <w:noProof/>
        </w:rPr>
        <w:t xml:space="preserve">The pre-configured group identity and pre-configured group configuration to be used for an ad hoc group have been preconfigured in </w:t>
      </w:r>
      <w:r w:rsidRPr="00711337">
        <w:t>MCData</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A1A4A0" w14:textId="77777777" w:rsidR="00B21A9D" w:rsidRPr="00AB5FED" w:rsidRDefault="00B21A9D" w:rsidP="001D716C">
      <w:pPr>
        <w:pStyle w:val="TH"/>
      </w:pPr>
      <w:r>
        <w:object w:dxaOrig="12563" w:dyaOrig="10356" w14:anchorId="55F1B93E">
          <v:shape id="_x0000_i1127" type="#_x0000_t75" style="width:482pt;height:397.5pt" o:ole="">
            <v:imagedata r:id="rId217" o:title=""/>
          </v:shape>
          <o:OLEObject Type="Embed" ProgID="Visio.Drawing.15" ShapeID="_x0000_i1127" DrawAspect="Content" ObjectID="_1782302180" r:id="rId218"/>
        </w:object>
      </w:r>
    </w:p>
    <w:p w14:paraId="3F358137" w14:textId="2AE92A5E" w:rsidR="00B21A9D" w:rsidRPr="001D716C" w:rsidRDefault="00B21A9D" w:rsidP="001D716C">
      <w:pPr>
        <w:pStyle w:val="TF"/>
      </w:pPr>
      <w:r w:rsidRPr="001D716C">
        <w:t>Figure 7.17.3.2.3-1: Ad hoc group data communication setup involving multiple MCData systems</w:t>
      </w:r>
    </w:p>
    <w:p w14:paraId="02AAF4D3" w14:textId="77777777" w:rsidR="00B21A9D" w:rsidRDefault="00B21A9D" w:rsidP="00B21A9D">
      <w:pPr>
        <w:pStyle w:val="B1"/>
      </w:pPr>
      <w:r>
        <w:t>1-3.</w:t>
      </w:r>
      <w:r>
        <w:tab/>
        <w:t>Same as described in subclause 7.17.3.</w:t>
      </w:r>
      <w:r w:rsidRPr="00AB5FED">
        <w:t>1</w:t>
      </w:r>
      <w:r>
        <w:t>.1.</w:t>
      </w:r>
    </w:p>
    <w:p w14:paraId="737EEDF5" w14:textId="77777777" w:rsidR="00B21A9D" w:rsidRPr="001D716C" w:rsidRDefault="00B21A9D" w:rsidP="00B21A9D">
      <w:pPr>
        <w:pStyle w:val="B1"/>
      </w:pPr>
      <w:r>
        <w:t>4</w:t>
      </w:r>
      <w:r w:rsidRPr="003A6FC0">
        <w:t>.</w:t>
      </w:r>
      <w:r w:rsidRPr="003A6FC0">
        <w:tab/>
      </w:r>
      <w:r w:rsidRPr="001D716C">
        <w:t>The MCData server 1 determines the list of participants from the primary MC system and determines the partner MC system to be involved in the ad hoc group data communication based on the information present in the information element Criteria for determining the participants. This information element carries the criteria, indicator identifying pre-defined criteria, or a combination of both.</w:t>
      </w:r>
      <w:r w:rsidRPr="001D716C" w:rsidDel="00253B2B">
        <w:t xml:space="preserve"> </w:t>
      </w:r>
    </w:p>
    <w:p w14:paraId="677BCFC2" w14:textId="77777777" w:rsidR="00B21A9D" w:rsidRPr="00666098" w:rsidRDefault="00B21A9D" w:rsidP="00B21A9D">
      <w:pPr>
        <w:pStyle w:val="NO"/>
      </w:pPr>
      <w:r w:rsidRPr="000C3FCA">
        <w:t>NOTE</w:t>
      </w:r>
      <w:r>
        <w:t> 1</w:t>
      </w:r>
      <w:r w:rsidRPr="000C3FCA">
        <w:t>:</w:t>
      </w:r>
      <w:r w:rsidRPr="000C3FCA">
        <w:tab/>
      </w:r>
      <w:r>
        <w:t xml:space="preserve">The content of the Criteria information element, the details of the pre-defined criteria, and the way how their </w:t>
      </w:r>
      <w:r w:rsidRPr="00894C7F">
        <w:t xml:space="preserve">MCData </w:t>
      </w:r>
      <w:r w:rsidRPr="0014119E">
        <w:t>server determines the list of participants</w:t>
      </w:r>
      <w:r>
        <w:t xml:space="preserve"> are left to implementation.</w:t>
      </w:r>
    </w:p>
    <w:p w14:paraId="13DE2AB5" w14:textId="3A4CF1AE" w:rsidR="00B21A9D" w:rsidRDefault="00B21A9D" w:rsidP="00B21A9D">
      <w:pPr>
        <w:pStyle w:val="B1"/>
      </w:pPr>
      <w:r>
        <w:t>5.</w:t>
      </w:r>
      <w:r>
        <w:tab/>
        <w:t xml:space="preserve">The </w:t>
      </w:r>
      <w:r w:rsidRPr="00894C7F">
        <w:t xml:space="preserve">MCData </w:t>
      </w:r>
      <w:r>
        <w:t xml:space="preserve">server 1 </w:t>
      </w:r>
      <w:r w:rsidR="0023677E" w:rsidRPr="0023677E">
        <w:t xml:space="preserve">needs to </w:t>
      </w:r>
      <w:r>
        <w:t xml:space="preserve">involve the partner MC system based on the agreement and based on the criteria for determining the participants list, it sends the ad hoc group </w:t>
      </w:r>
      <w:r w:rsidRPr="002C0A3B">
        <w:t xml:space="preserve">data </w:t>
      </w:r>
      <w:r>
        <w:t>session</w:t>
      </w:r>
      <w:r w:rsidRPr="002C0A3B">
        <w:t xml:space="preserve"> </w:t>
      </w:r>
      <w:r>
        <w:t xml:space="preserve">get userlist request to the </w:t>
      </w:r>
      <w:r w:rsidRPr="00894C7F">
        <w:t xml:space="preserve">MCData </w:t>
      </w:r>
      <w:r>
        <w:t>server 2. This request carries the criteria specified in the step 1.</w:t>
      </w:r>
    </w:p>
    <w:p w14:paraId="4D192471" w14:textId="77777777" w:rsidR="00B21A9D" w:rsidRDefault="00B21A9D" w:rsidP="00B21A9D">
      <w:pPr>
        <w:pStyle w:val="B1"/>
      </w:pPr>
      <w:r>
        <w:t>6.</w:t>
      </w:r>
      <w:r>
        <w:tab/>
      </w:r>
      <w:r w:rsidRPr="00894C7F">
        <w:t xml:space="preserve">MCData </w:t>
      </w:r>
      <w:r>
        <w:t xml:space="preserve">server 2 evaluates the criteria and determines the participants satisfying the criteria </w:t>
      </w:r>
      <w:r w:rsidRPr="00FD1BAA">
        <w:t xml:space="preserve">(i.e. </w:t>
      </w:r>
      <w:r w:rsidRPr="00894C7F">
        <w:t xml:space="preserve">MCData </w:t>
      </w:r>
      <w:r w:rsidRPr="00FD1BAA">
        <w:t xml:space="preserve">client 3 and </w:t>
      </w:r>
      <w:r w:rsidRPr="00894C7F">
        <w:t xml:space="preserve">MCData </w:t>
      </w:r>
      <w:r w:rsidRPr="00FD1BAA">
        <w:t>client 4)</w:t>
      </w:r>
      <w:r>
        <w:rPr>
          <w:lang w:val="en-US"/>
        </w:rPr>
        <w:t xml:space="preserve"> </w:t>
      </w:r>
      <w:r>
        <w:t xml:space="preserve">and sends the response containing the list of </w:t>
      </w:r>
      <w:r w:rsidRPr="00894C7F">
        <w:t xml:space="preserve">MCData </w:t>
      </w:r>
      <w:r>
        <w:t xml:space="preserve">users satisfying the criteria. </w:t>
      </w:r>
      <w:r w:rsidRPr="007342B2">
        <w:t>The MCData server 2 may apply local policies if any while determining the participants satisfying the criteria.</w:t>
      </w:r>
    </w:p>
    <w:p w14:paraId="5897CFDA" w14:textId="62FC1604" w:rsidR="00B21A9D" w:rsidRDefault="00B21A9D" w:rsidP="00B21A9D">
      <w:pPr>
        <w:pStyle w:val="B1"/>
      </w:pPr>
      <w:r>
        <w:t>7</w:t>
      </w:r>
      <w:r w:rsidRPr="00356591">
        <w:t>.</w:t>
      </w:r>
      <w:r w:rsidRPr="00356591">
        <w:tab/>
      </w:r>
      <w:r>
        <w:rPr>
          <w:lang w:val="en-US"/>
        </w:rPr>
        <w:t xml:space="preserve">The </w:t>
      </w:r>
      <w:r w:rsidRPr="00894C7F">
        <w:t xml:space="preserve">MCData </w:t>
      </w:r>
      <w:r>
        <w:t xml:space="preserve">server 1 </w:t>
      </w:r>
      <w:r>
        <w:rPr>
          <w:lang w:val="en-US"/>
        </w:rPr>
        <w:t xml:space="preserve">compiles the list of participants to be invited for the ad hoc group </w:t>
      </w:r>
      <w:r w:rsidRPr="002C0A3B">
        <w:t xml:space="preserve">data communication </w:t>
      </w:r>
      <w:r>
        <w:rPr>
          <w:lang w:val="en-US"/>
        </w:rPr>
        <w:t>including the participants from both primary and partner MC system</w:t>
      </w:r>
      <w:r>
        <w:t>.</w:t>
      </w:r>
    </w:p>
    <w:p w14:paraId="530DBF00" w14:textId="062C5CDC" w:rsidR="00B21A9D" w:rsidRDefault="00B21A9D" w:rsidP="00B21A9D">
      <w:pPr>
        <w:pStyle w:val="B1"/>
      </w:pPr>
      <w:r>
        <w:t>8a-8b</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t xml:space="preserve">client 3 and </w:t>
      </w:r>
      <w:r w:rsidRPr="00894C7F">
        <w:t xml:space="preserve">MCData </w:t>
      </w:r>
      <w:r>
        <w:rPr>
          <w:lang w:eastAsia="zh-CN"/>
        </w:rPr>
        <w:t>client 4</w:t>
      </w:r>
      <w:r w:rsidRPr="00356591">
        <w:t>.</w:t>
      </w:r>
      <w:r w:rsidRPr="00D917ED">
        <w:t xml:space="preserve"> </w:t>
      </w:r>
      <w:r w:rsidRPr="00356591">
        <w:t>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r w:rsidR="0023677E" w:rsidRPr="0023677E">
        <w:t>The MCData server 1 considers the ad hoc group communication participants as implicitly affiliated to the ad hoc group.</w:t>
      </w:r>
    </w:p>
    <w:p w14:paraId="516556EA" w14:textId="77777777" w:rsidR="00B21A9D" w:rsidRDefault="00B21A9D" w:rsidP="00B21A9D">
      <w:pPr>
        <w:pStyle w:val="B1"/>
      </w:pPr>
      <w:r>
        <w:t>9</w:t>
      </w:r>
      <w:r w:rsidRPr="00356591">
        <w:t>.</w:t>
      </w:r>
      <w:r w:rsidRPr="00356591">
        <w:tab/>
        <w:t xml:space="preserve">The </w:t>
      </w:r>
      <w:r w:rsidRPr="00894C7F">
        <w:t xml:space="preserve">MCData </w:t>
      </w:r>
      <w:r w:rsidRPr="00356591">
        <w:t>server</w:t>
      </w:r>
      <w:r>
        <w:t> 1</w:t>
      </w:r>
      <w:r w:rsidRPr="00356591">
        <w:t xml:space="preserve"> sends the ad hoc group </w:t>
      </w:r>
      <w:r w:rsidRPr="002C0A3B">
        <w:t xml:space="preserve">data </w:t>
      </w:r>
      <w:r>
        <w:t>session</w:t>
      </w:r>
      <w:r w:rsidRPr="002C0A3B">
        <w:t xml:space="preserve"> </w:t>
      </w:r>
      <w:r w:rsidRPr="00356591">
        <w:t xml:space="preserve">request towards the </w:t>
      </w:r>
      <w:r w:rsidRPr="00894C7F">
        <w:t xml:space="preserve">MCData </w:t>
      </w:r>
      <w:r>
        <w:rPr>
          <w:lang w:eastAsia="zh-CN"/>
        </w:rPr>
        <w:t>client 2</w:t>
      </w:r>
      <w:r w:rsidRPr="00356591">
        <w:t>. While sending the ad</w:t>
      </w:r>
      <w:r>
        <w:t> </w:t>
      </w:r>
      <w:r w:rsidRPr="00356591">
        <w:t xml:space="preserve">hoc group </w:t>
      </w:r>
      <w:r w:rsidRPr="002C0A3B">
        <w:t xml:space="preserve">data </w:t>
      </w:r>
      <w:r>
        <w:t>session</w:t>
      </w:r>
      <w:r w:rsidRPr="002C0A3B">
        <w:t xml:space="preserve"> </w:t>
      </w:r>
      <w:r w:rsidRPr="00356591">
        <w:t xml:space="preserve">request, the </w:t>
      </w:r>
      <w:r w:rsidRPr="00894C7F">
        <w:t xml:space="preserve">MCData </w:t>
      </w:r>
      <w:r w:rsidRPr="00356591">
        <w:t xml:space="preserve">server shall remove the information elements that are not required to be conveyed to the target </w:t>
      </w:r>
      <w:r w:rsidRPr="00894C7F">
        <w:t xml:space="preserve">MCData </w:t>
      </w:r>
      <w:r w:rsidRPr="00356591">
        <w:t>clients</w:t>
      </w:r>
      <w:r>
        <w:t xml:space="preserve">. This request carries the pre-configured group ID whose configuration is to be applied for this ad hoc group </w:t>
      </w:r>
      <w:r w:rsidRPr="002C0A3B">
        <w:t xml:space="preserve">data communication </w:t>
      </w:r>
      <w:r w:rsidRPr="00C7561C">
        <w:rPr>
          <w:lang w:val="en-US"/>
        </w:rPr>
        <w:t>if end-to-end encryption is requested</w:t>
      </w:r>
      <w:r>
        <w:t>.</w:t>
      </w:r>
      <w:r w:rsidRPr="00851F36">
        <w:t xml:space="preserve"> </w:t>
      </w:r>
    </w:p>
    <w:p w14:paraId="37C428C6" w14:textId="77777777" w:rsidR="00B21A9D" w:rsidRDefault="00B21A9D" w:rsidP="00B21A9D">
      <w:pPr>
        <w:pStyle w:val="B1"/>
        <w:rPr>
          <w:lang w:eastAsia="zh-CN"/>
        </w:rPr>
      </w:pPr>
      <w:r>
        <w:t>10a-10c.</w:t>
      </w:r>
      <w:r>
        <w:tab/>
        <w:t xml:space="preserve">The </w:t>
      </w:r>
      <w:r w:rsidRPr="00894C7F">
        <w:t xml:space="preserve">MCData </w:t>
      </w:r>
      <w:r>
        <w:t xml:space="preserve">clients receive incoming ad hoc group </w:t>
      </w:r>
      <w:r w:rsidRPr="002C0A3B">
        <w:t>data communication</w:t>
      </w:r>
      <w:r>
        <w:t xml:space="preserve"> and further notify their corresponding </w:t>
      </w:r>
      <w:r w:rsidRPr="00894C7F">
        <w:t xml:space="preserve">MCData </w:t>
      </w:r>
      <w:r>
        <w:t>users.</w:t>
      </w:r>
    </w:p>
    <w:p w14:paraId="7B5CFEA1" w14:textId="77777777" w:rsidR="00B21A9D" w:rsidRDefault="00B21A9D" w:rsidP="00B21A9D">
      <w:pPr>
        <w:pStyle w:val="B1"/>
        <w:rPr>
          <w:lang w:eastAsia="zh-CN"/>
        </w:rPr>
      </w:pPr>
      <w:r>
        <w:t>11.</w:t>
      </w:r>
      <w:r>
        <w:tab/>
      </w:r>
      <w:r w:rsidRPr="00D83C77">
        <w:t xml:space="preserve">The </w:t>
      </w:r>
      <w:r w:rsidRPr="00894C7F">
        <w:t xml:space="preserve">MCData </w:t>
      </w:r>
      <w:r>
        <w:rPr>
          <w:lang w:eastAsia="zh-CN"/>
        </w:rPr>
        <w:t>client 2</w:t>
      </w:r>
      <w:r w:rsidRPr="00D83C77">
        <w:t xml:space="preserve"> 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r w:rsidRPr="00D83C77">
        <w:t>.</w:t>
      </w:r>
    </w:p>
    <w:p w14:paraId="39A16A5D" w14:textId="77777777" w:rsidR="00B21A9D" w:rsidRDefault="00B21A9D" w:rsidP="00B21A9D">
      <w:pPr>
        <w:pStyle w:val="B1"/>
        <w:rPr>
          <w:lang w:eastAsia="zh-CN"/>
        </w:rPr>
      </w:pPr>
      <w:r>
        <w:t>12.</w:t>
      </w:r>
      <w:r>
        <w:tab/>
        <w:t xml:space="preserve">The </w:t>
      </w:r>
      <w:r w:rsidRPr="00894C7F">
        <w:t xml:space="preserve">MCData </w:t>
      </w:r>
      <w:r>
        <w:t xml:space="preserve">client 3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t>r</w:t>
      </w:r>
      <w:r w:rsidRPr="00D83C77">
        <w:rPr>
          <w:rFonts w:hint="eastAsia"/>
        </w:rPr>
        <w:t>esponse</w:t>
      </w:r>
      <w:r w:rsidRPr="00D83C77">
        <w:t xml:space="preserve"> to the </w:t>
      </w:r>
      <w:r w:rsidRPr="00894C7F">
        <w:t xml:space="preserve">MCData </w:t>
      </w:r>
      <w:r w:rsidRPr="00D83C77">
        <w:t>server</w:t>
      </w:r>
      <w:r>
        <w:t> 1.</w:t>
      </w:r>
    </w:p>
    <w:p w14:paraId="007A3FA4" w14:textId="77777777" w:rsidR="00B21A9D" w:rsidRDefault="00B21A9D" w:rsidP="00B21A9D">
      <w:pPr>
        <w:pStyle w:val="B1"/>
        <w:rPr>
          <w:lang w:eastAsia="zh-CN"/>
        </w:rPr>
      </w:pPr>
      <w:r>
        <w:t>13.</w:t>
      </w:r>
      <w:r>
        <w:tab/>
        <w:t xml:space="preserve">The </w:t>
      </w:r>
      <w:r w:rsidRPr="00894C7F">
        <w:t xml:space="preserve">MCData </w:t>
      </w:r>
      <w:r>
        <w:rPr>
          <w:lang w:eastAsia="zh-CN"/>
        </w:rPr>
        <w:t>client 4</w:t>
      </w:r>
      <w:r>
        <w:t xml:space="preserve"> </w:t>
      </w:r>
      <w:r w:rsidRPr="00D83C77">
        <w:t>accept</w:t>
      </w:r>
      <w:r>
        <w:t>s</w:t>
      </w:r>
      <w:r w:rsidRPr="00D83C77">
        <w:t xml:space="preserve"> the </w:t>
      </w:r>
      <w:r>
        <w:t xml:space="preserve">ad hoc </w:t>
      </w:r>
      <w:r w:rsidRPr="00D83C77">
        <w:t xml:space="preserve">group </w:t>
      </w:r>
      <w:r w:rsidRPr="002C0A3B">
        <w:t xml:space="preserve">data </w:t>
      </w:r>
      <w:r>
        <w:t>session</w:t>
      </w:r>
      <w:r w:rsidRPr="002C0A3B">
        <w:t xml:space="preserve"> </w:t>
      </w:r>
      <w:r w:rsidRPr="00D83C77">
        <w:t>request</w:t>
      </w:r>
      <w:r>
        <w:t>,</w:t>
      </w:r>
      <w:r w:rsidRPr="00D83C77">
        <w:t xml:space="preserve"> and </w:t>
      </w:r>
      <w:r>
        <w:t>sends</w:t>
      </w:r>
      <w:r w:rsidRPr="00D83C77">
        <w:t xml:space="preserve"> </w:t>
      </w:r>
      <w:r>
        <w:t xml:space="preserve">ad hoc </w:t>
      </w:r>
      <w:r w:rsidRPr="00D83C77">
        <w:rPr>
          <w:rFonts w:hint="eastAsia"/>
        </w:rPr>
        <w:t xml:space="preserve">group </w:t>
      </w:r>
      <w:r w:rsidRPr="002C0A3B">
        <w:t xml:space="preserve">data </w:t>
      </w:r>
      <w:r>
        <w:t>session</w:t>
      </w:r>
      <w:r w:rsidRPr="002C0A3B">
        <w:t xml:space="preserve"> </w:t>
      </w:r>
      <w:r w:rsidRPr="00D83C77">
        <w:rPr>
          <w:rFonts w:hint="eastAsia"/>
        </w:rPr>
        <w:t>response</w:t>
      </w:r>
      <w:r w:rsidRPr="00D83C77">
        <w:t xml:space="preserve"> to the </w:t>
      </w:r>
      <w:r w:rsidRPr="00894C7F">
        <w:t xml:space="preserve">MCData </w:t>
      </w:r>
      <w:r w:rsidRPr="00D83C77">
        <w:t>server</w:t>
      </w:r>
      <w:r>
        <w:t> 1.</w:t>
      </w:r>
    </w:p>
    <w:p w14:paraId="6CE81F7D" w14:textId="77777777" w:rsidR="00B21A9D" w:rsidRDefault="00B21A9D" w:rsidP="00B21A9D">
      <w:pPr>
        <w:pStyle w:val="B1"/>
      </w:pPr>
      <w:r>
        <w:t>14.</w:t>
      </w:r>
      <w:r>
        <w:tab/>
        <w:t xml:space="preserve">The </w:t>
      </w:r>
      <w:r w:rsidRPr="00894C7F">
        <w:t xml:space="preserve">MCData </w:t>
      </w:r>
      <w:r w:rsidRPr="00CF522E">
        <w:t>server</w:t>
      </w:r>
      <w:r>
        <w:t> 1</w:t>
      </w:r>
      <w:r w:rsidRPr="00CF522E">
        <w:t xml:space="preserve"> sends the </w:t>
      </w:r>
      <w:r>
        <w:t xml:space="preserve">ad hoc </w:t>
      </w:r>
      <w:r w:rsidRPr="00913EDF">
        <w:rPr>
          <w:rFonts w:hint="eastAsia"/>
          <w:lang w:eastAsia="zh-CN"/>
        </w:rPr>
        <w:t xml:space="preserve">group </w:t>
      </w:r>
      <w:r w:rsidRPr="002C0A3B">
        <w:t xml:space="preserve">data </w:t>
      </w:r>
      <w:r>
        <w:t>session</w:t>
      </w:r>
      <w:r w:rsidRPr="002C0A3B">
        <w:t xml:space="preserve"> </w:t>
      </w:r>
      <w:r w:rsidRPr="00CF522E">
        <w:t xml:space="preserve">response to </w:t>
      </w:r>
      <w:r w:rsidRPr="00894C7F">
        <w:t xml:space="preserve">MCData </w:t>
      </w:r>
      <w:r>
        <w:t>client 1</w:t>
      </w:r>
      <w:r w:rsidRPr="00CF522E">
        <w:t xml:space="preserve"> through the signalling path to</w:t>
      </w:r>
      <w:r>
        <w:t xml:space="preserve"> inform about result of the participants responses.</w:t>
      </w:r>
    </w:p>
    <w:p w14:paraId="200CDEFF" w14:textId="77777777" w:rsidR="00B21A9D" w:rsidRDefault="00B21A9D" w:rsidP="00B21A9D">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sidRPr="00894C7F">
        <w:t xml:space="preserve">MCData </w:t>
      </w:r>
      <w:r>
        <w:rPr>
          <w:lang w:eastAsia="zh-CN"/>
        </w:rPr>
        <w:t xml:space="preserve">server 1 may </w:t>
      </w:r>
      <w:r w:rsidRPr="00356591">
        <w:rPr>
          <w:lang w:eastAsia="zh-CN"/>
        </w:rPr>
        <w:t xml:space="preserve">notify the initiating </w:t>
      </w:r>
      <w:r w:rsidRPr="00894C7F">
        <w:t xml:space="preserve">MCData </w:t>
      </w:r>
      <w:r w:rsidRPr="00356591">
        <w:rPr>
          <w:lang w:eastAsia="zh-CN"/>
        </w:rPr>
        <w:t xml:space="preserve">user of all </w:t>
      </w:r>
      <w:r w:rsidRPr="00894C7F">
        <w:t xml:space="preserve">MCData </w:t>
      </w:r>
      <w:r w:rsidRPr="00356591">
        <w:rPr>
          <w:lang w:eastAsia="zh-CN"/>
        </w:rPr>
        <w:t>users who acknowledge</w:t>
      </w:r>
      <w:r>
        <w:rPr>
          <w:lang w:eastAsia="zh-CN"/>
        </w:rPr>
        <w:t>d</w:t>
      </w:r>
      <w:r w:rsidRPr="00356591">
        <w:rPr>
          <w:lang w:eastAsia="zh-CN"/>
        </w:rPr>
        <w:t xml:space="preserve"> the ad hoc group </w:t>
      </w:r>
      <w:r w:rsidRPr="002C0A3B">
        <w:t xml:space="preserve">data </w:t>
      </w:r>
      <w:r>
        <w:t>session</w:t>
      </w:r>
      <w:r w:rsidRPr="002C0A3B">
        <w:t xml:space="preserve"> </w:t>
      </w:r>
      <w:r w:rsidRPr="00356591">
        <w:rPr>
          <w:lang w:eastAsia="zh-CN"/>
        </w:rPr>
        <w:t>request</w:t>
      </w:r>
      <w:r>
        <w:rPr>
          <w:lang w:eastAsia="zh-CN"/>
        </w:rPr>
        <w:t xml:space="preserve"> and joined the ad hoc group </w:t>
      </w:r>
      <w:r w:rsidRPr="002C0A3B">
        <w:t>data communication</w:t>
      </w:r>
      <w:r w:rsidRPr="00356591">
        <w:rPr>
          <w:lang w:eastAsia="zh-CN"/>
        </w:rPr>
        <w:t xml:space="preserve">. The </w:t>
      </w:r>
      <w:r w:rsidRPr="00894C7F">
        <w:t xml:space="preserve">MCData </w:t>
      </w:r>
      <w:r w:rsidRPr="00356591">
        <w:rPr>
          <w:lang w:eastAsia="zh-CN"/>
        </w:rPr>
        <w:t>server</w:t>
      </w:r>
      <w:r>
        <w:rPr>
          <w:lang w:eastAsia="zh-CN"/>
        </w:rPr>
        <w:t> </w:t>
      </w:r>
      <w:r w:rsidRPr="00356591">
        <w:rPr>
          <w:lang w:eastAsia="zh-CN"/>
        </w:rPr>
        <w:t xml:space="preserve">1 more than once during the </w:t>
      </w:r>
      <w:r w:rsidRPr="002C0A3B">
        <w:t xml:space="preserve">data communication </w:t>
      </w:r>
      <w:r w:rsidRPr="00356591">
        <w:rPr>
          <w:lang w:eastAsia="zh-CN"/>
        </w:rPr>
        <w:t xml:space="preserve">may send this notification to the initiating </w:t>
      </w:r>
      <w:r w:rsidRPr="00894C7F">
        <w:t xml:space="preserve">MCData </w:t>
      </w:r>
      <w:r w:rsidRPr="00356591">
        <w:rPr>
          <w:lang w:eastAsia="zh-CN"/>
        </w:rPr>
        <w:t>user when</w:t>
      </w:r>
      <w:r>
        <w:rPr>
          <w:lang w:eastAsia="zh-CN"/>
        </w:rPr>
        <w:t>ever an</w:t>
      </w:r>
      <w:r w:rsidRPr="00356591">
        <w:rPr>
          <w:lang w:eastAsia="zh-CN"/>
        </w:rPr>
        <w:t xml:space="preserve"> </w:t>
      </w:r>
      <w:r w:rsidRPr="00894C7F">
        <w:t xml:space="preserve">MCData </w:t>
      </w:r>
      <w:r w:rsidRPr="00356591">
        <w:rPr>
          <w:lang w:eastAsia="zh-CN"/>
        </w:rPr>
        <w:t>user join</w:t>
      </w:r>
      <w:r>
        <w:rPr>
          <w:lang w:eastAsia="zh-CN"/>
        </w:rPr>
        <w:t>s</w:t>
      </w:r>
      <w:r w:rsidRPr="00356591">
        <w:rPr>
          <w:lang w:eastAsia="zh-CN"/>
        </w:rPr>
        <w:t xml:space="preserve"> or leave</w:t>
      </w:r>
      <w:r>
        <w:rPr>
          <w:lang w:eastAsia="zh-CN"/>
        </w:rPr>
        <w:t>s</w:t>
      </w:r>
      <w:r w:rsidRPr="00356591">
        <w:rPr>
          <w:lang w:eastAsia="zh-CN"/>
        </w:rPr>
        <w:t xml:space="preserve"> the </w:t>
      </w:r>
      <w:r w:rsidRPr="00894C7F">
        <w:t xml:space="preserve">MCData </w:t>
      </w:r>
      <w:r w:rsidRPr="00356591">
        <w:rPr>
          <w:lang w:eastAsia="zh-CN"/>
        </w:rPr>
        <w:t xml:space="preserve">ad hoc group </w:t>
      </w:r>
      <w:r w:rsidRPr="002C0A3B">
        <w:t>data communication</w:t>
      </w:r>
      <w:r w:rsidRPr="00356591">
        <w:rPr>
          <w:lang w:eastAsia="zh-CN"/>
        </w:rPr>
        <w:t>.</w:t>
      </w:r>
      <w:r w:rsidRPr="00952C03">
        <w:t xml:space="preserve"> </w:t>
      </w:r>
      <w:r w:rsidRPr="00952C03">
        <w:rPr>
          <w:lang w:eastAsia="zh-CN"/>
        </w:rPr>
        <w:t>If the authorized users (not shown in figure) are configured to receive the participants information of ad</w:t>
      </w:r>
      <w:r>
        <w:rPr>
          <w:lang w:eastAsia="zh-CN"/>
        </w:rPr>
        <w:t> </w:t>
      </w:r>
      <w:r w:rsidRPr="00952C03">
        <w:rPr>
          <w:lang w:eastAsia="zh-CN"/>
        </w:rPr>
        <w:t xml:space="preserve">hoc group </w:t>
      </w:r>
      <w:r>
        <w:rPr>
          <w:lang w:eastAsia="zh-CN"/>
        </w:rPr>
        <w:t>data communication</w:t>
      </w:r>
      <w:r w:rsidRPr="00952C03">
        <w:rPr>
          <w:lang w:eastAsia="zh-CN"/>
        </w:rPr>
        <w:t>, the MC</w:t>
      </w:r>
      <w:r>
        <w:rPr>
          <w:lang w:eastAsia="zh-CN"/>
        </w:rPr>
        <w:t>Data</w:t>
      </w:r>
      <w:r w:rsidRPr="00952C03">
        <w:rPr>
          <w:lang w:eastAsia="zh-CN"/>
        </w:rPr>
        <w:t xml:space="preserve"> server provides ad</w:t>
      </w:r>
      <w:r>
        <w:rPr>
          <w:lang w:eastAsia="zh-CN"/>
        </w:rPr>
        <w:t> </w:t>
      </w:r>
      <w:r w:rsidRPr="00952C03">
        <w:rPr>
          <w:lang w:eastAsia="zh-CN"/>
        </w:rPr>
        <w:t xml:space="preserve">hoc group </w:t>
      </w:r>
      <w:r>
        <w:rPr>
          <w:lang w:eastAsia="zh-CN"/>
        </w:rPr>
        <w:t>data session</w:t>
      </w:r>
      <w:r w:rsidRPr="00952C03">
        <w:rPr>
          <w:lang w:eastAsia="zh-CN"/>
        </w:rPr>
        <w:t xml:space="preserve"> notify about all MC</w:t>
      </w:r>
      <w:r>
        <w:rPr>
          <w:lang w:eastAsia="zh-CN"/>
        </w:rPr>
        <w:t>Data</w:t>
      </w:r>
      <w:r w:rsidRPr="00952C03">
        <w:rPr>
          <w:lang w:eastAsia="zh-CN"/>
        </w:rPr>
        <w:t xml:space="preserve"> users who acknowledged the ad</w:t>
      </w:r>
      <w:r>
        <w:rPr>
          <w:lang w:eastAsia="zh-CN"/>
        </w:rPr>
        <w:t> </w:t>
      </w:r>
      <w:r w:rsidRPr="00952C03">
        <w:rPr>
          <w:lang w:eastAsia="zh-CN"/>
        </w:rPr>
        <w:t xml:space="preserve">hoc group </w:t>
      </w:r>
      <w:r>
        <w:rPr>
          <w:lang w:eastAsia="zh-CN"/>
        </w:rPr>
        <w:t>data session</w:t>
      </w:r>
      <w:r w:rsidRPr="00952C03">
        <w:rPr>
          <w:lang w:eastAsia="zh-CN"/>
        </w:rPr>
        <w:t xml:space="preserve"> request and joined the ad hoc group </w:t>
      </w:r>
      <w:r>
        <w:rPr>
          <w:lang w:eastAsia="zh-CN"/>
        </w:rPr>
        <w:t>data communication</w:t>
      </w:r>
      <w:r w:rsidRPr="00952C03">
        <w:rPr>
          <w:lang w:eastAsia="zh-CN"/>
        </w:rPr>
        <w:t>, and when MC</w:t>
      </w:r>
      <w:r>
        <w:rPr>
          <w:lang w:eastAsia="zh-CN"/>
        </w:rPr>
        <w:t>Data</w:t>
      </w:r>
      <w:r w:rsidRPr="00952C03">
        <w:rPr>
          <w:lang w:eastAsia="zh-CN"/>
        </w:rPr>
        <w:t xml:space="preserve"> users join</w:t>
      </w:r>
      <w:r>
        <w:rPr>
          <w:lang w:eastAsia="zh-CN"/>
        </w:rPr>
        <w:t>s</w:t>
      </w:r>
      <w:r w:rsidRPr="00952C03">
        <w:rPr>
          <w:lang w:eastAsia="zh-CN"/>
        </w:rPr>
        <w:t xml:space="preserve"> or leave</w:t>
      </w:r>
      <w:r>
        <w:rPr>
          <w:lang w:eastAsia="zh-CN"/>
        </w:rPr>
        <w:t>s</w:t>
      </w:r>
      <w:r w:rsidRPr="00952C03">
        <w:rPr>
          <w:lang w:eastAsia="zh-CN"/>
        </w:rPr>
        <w:t xml:space="preserve"> the MC</w:t>
      </w:r>
      <w:r>
        <w:rPr>
          <w:lang w:eastAsia="zh-CN"/>
        </w:rPr>
        <w:t>Data ad </w:t>
      </w:r>
      <w:r w:rsidRPr="00952C03">
        <w:rPr>
          <w:lang w:eastAsia="zh-CN"/>
        </w:rPr>
        <w:t xml:space="preserve">hoc group </w:t>
      </w:r>
      <w:r>
        <w:rPr>
          <w:lang w:eastAsia="zh-CN"/>
        </w:rPr>
        <w:t>data communication</w:t>
      </w:r>
      <w:r w:rsidRPr="00952C03">
        <w:rPr>
          <w:lang w:eastAsia="zh-CN"/>
        </w:rPr>
        <w:t>.</w:t>
      </w:r>
    </w:p>
    <w:p w14:paraId="28D3A0E6" w14:textId="77777777" w:rsidR="00B21A9D" w:rsidRDefault="00B21A9D" w:rsidP="00B21A9D">
      <w:pPr>
        <w:pStyle w:val="B1"/>
        <w:rPr>
          <w:lang w:eastAsia="zh-CN"/>
        </w:rPr>
      </w:pPr>
      <w:r>
        <w:rPr>
          <w:lang w:eastAsia="zh-CN"/>
        </w:rPr>
        <w:t>16.</w:t>
      </w:r>
      <w:r w:rsidRPr="00356591">
        <w:rPr>
          <w:lang w:eastAsia="zh-CN"/>
        </w:rPr>
        <w:tab/>
      </w:r>
      <w:r>
        <w:rPr>
          <w:lang w:eastAsia="zh-CN"/>
        </w:rPr>
        <w:t xml:space="preserve">The </w:t>
      </w:r>
      <w:r w:rsidRPr="00894C7F">
        <w:t xml:space="preserve">MCData </w:t>
      </w:r>
      <w:r>
        <w:t>client 1</w:t>
      </w:r>
      <w:r>
        <w:rPr>
          <w:lang w:eastAsia="zh-CN"/>
        </w:rPr>
        <w:t xml:space="preserve">, </w:t>
      </w:r>
      <w:r w:rsidRPr="00894C7F">
        <w:t xml:space="preserve">MCData </w:t>
      </w:r>
      <w:r>
        <w:rPr>
          <w:lang w:eastAsia="zh-CN"/>
        </w:rPr>
        <w:t xml:space="preserve">client 2, </w:t>
      </w:r>
      <w:r w:rsidRPr="00894C7F">
        <w:t xml:space="preserve">MCData </w:t>
      </w:r>
      <w:r>
        <w:rPr>
          <w:lang w:eastAsia="zh-CN"/>
        </w:rPr>
        <w:t xml:space="preserve">client 3 and </w:t>
      </w:r>
      <w:r w:rsidRPr="00894C7F">
        <w:t xml:space="preserve">MCData </w:t>
      </w:r>
      <w:r>
        <w:rPr>
          <w:lang w:eastAsia="zh-CN"/>
        </w:rPr>
        <w:t xml:space="preserve">client 4 establish </w:t>
      </w:r>
      <w:r>
        <w:t xml:space="preserve">media plane resources </w:t>
      </w:r>
      <w:r>
        <w:rPr>
          <w:lang w:eastAsia="zh-CN"/>
        </w:rPr>
        <w:t xml:space="preserve">for </w:t>
      </w:r>
      <w:r w:rsidRPr="008F117B">
        <w:t>data communication</w:t>
      </w:r>
      <w:r>
        <w:rPr>
          <w:lang w:eastAsia="zh-CN"/>
        </w:rPr>
        <w:t>.</w:t>
      </w:r>
      <w:r w:rsidRPr="009A28AA">
        <w:rPr>
          <w:lang w:eastAsia="zh-CN"/>
        </w:rPr>
        <w:t xml:space="preserve"> </w:t>
      </w:r>
    </w:p>
    <w:p w14:paraId="59D05D3D" w14:textId="77777777" w:rsidR="00B21A9D" w:rsidRDefault="00B21A9D" w:rsidP="00B21A9D">
      <w:pPr>
        <w:pStyle w:val="NO"/>
      </w:pPr>
      <w:r>
        <w:t>NOTE 2</w:t>
      </w:r>
      <w:r w:rsidRPr="00526FC3">
        <w:t>:</w:t>
      </w:r>
      <w:r w:rsidRPr="00526FC3">
        <w:tab/>
      </w:r>
      <w:r>
        <w:t xml:space="preserve">The ad hoc group </w:t>
      </w:r>
      <w:r w:rsidRPr="002C0A3B">
        <w:t xml:space="preserve">data </w:t>
      </w:r>
      <w:r>
        <w:t>session</w:t>
      </w:r>
      <w:r w:rsidRPr="002C0A3B">
        <w:t xml:space="preserve"> </w:t>
      </w:r>
      <w:r>
        <w:t xml:space="preserve">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2995C427" w14:textId="5DD1DE14" w:rsidR="00B21A9D" w:rsidRPr="00AB5FED" w:rsidRDefault="00B21A9D" w:rsidP="00B21A9D">
      <w:pPr>
        <w:pStyle w:val="Heading5"/>
        <w:rPr>
          <w:lang w:val="nl-NL"/>
        </w:rPr>
      </w:pPr>
      <w:bookmarkStart w:id="951" w:name="_Toc170981088"/>
      <w:bookmarkStart w:id="952" w:name="_Toc131694734"/>
      <w:r>
        <w:t>7.17.3.2.4</w:t>
      </w:r>
      <w:r w:rsidRPr="00AB5FED">
        <w:rPr>
          <w:lang w:val="nl-NL"/>
        </w:rPr>
        <w:tab/>
      </w:r>
      <w:r w:rsidR="00E15C2E" w:rsidRPr="00E15C2E">
        <w:rPr>
          <w:lang w:val="nl-NL"/>
        </w:rPr>
        <w:t>Modifying of ad hoc group data communication participants by the MCData server</w:t>
      </w:r>
      <w:bookmarkEnd w:id="951"/>
      <w:r w:rsidR="00E15C2E" w:rsidRPr="00E15C2E">
        <w:rPr>
          <w:lang w:val="nl-NL"/>
        </w:rPr>
        <w:t xml:space="preserve"> </w:t>
      </w:r>
      <w:bookmarkEnd w:id="952"/>
    </w:p>
    <w:p w14:paraId="7192E195" w14:textId="2D1B92CF" w:rsidR="00B21A9D" w:rsidRDefault="00B21A9D" w:rsidP="00B21A9D">
      <w:r>
        <w:t>Figure 7.17.3.2.4</w:t>
      </w:r>
      <w:r w:rsidRPr="00A92C50">
        <w:t>-1</w:t>
      </w:r>
      <w:r w:rsidRPr="008F46AD">
        <w:t xml:space="preserve"> below illustrates the </w:t>
      </w:r>
      <w:r w:rsidRPr="00894C7F">
        <w:t xml:space="preserve">MCData </w:t>
      </w:r>
      <w:r>
        <w:rPr>
          <w:lang w:eastAsia="zh-CN"/>
        </w:rPr>
        <w:t>server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sidRPr="00894C7F">
        <w:t xml:space="preserve">MCData </w:t>
      </w:r>
      <w:r w:rsidRPr="00C004A6">
        <w:rPr>
          <w:lang w:eastAsia="zh-CN"/>
        </w:rPr>
        <w:t>systems</w:t>
      </w:r>
      <w:r w:rsidRPr="008F46AD">
        <w:t>.</w:t>
      </w:r>
      <w:r>
        <w:t xml:space="preserve"> </w:t>
      </w:r>
    </w:p>
    <w:p w14:paraId="2AE51408" w14:textId="77777777" w:rsidR="00B21A9D" w:rsidRDefault="00B21A9D" w:rsidP="00B21A9D">
      <w:r>
        <w:t>Pre-conditions:</w:t>
      </w:r>
    </w:p>
    <w:p w14:paraId="313E36F9" w14:textId="24683E85"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 xml:space="preserve">1 is authorized to </w:t>
      </w:r>
      <w:r w:rsidR="00FE10B1" w:rsidRPr="008A2354">
        <w:t>initiate</w:t>
      </w:r>
      <w:r w:rsidRPr="008A2354">
        <w:t xml:space="preserve"> ad</w:t>
      </w:r>
      <w:r>
        <w:t> </w:t>
      </w:r>
      <w:r w:rsidRPr="008A2354">
        <w:t xml:space="preserve">hoc group </w:t>
      </w:r>
      <w:r>
        <w:t>data communication</w:t>
      </w:r>
      <w:r w:rsidRPr="008A2354">
        <w:t>.</w:t>
      </w:r>
    </w:p>
    <w:p w14:paraId="7A2BA168" w14:textId="6C311DF6" w:rsidR="00FE10B1" w:rsidRPr="000B77AB" w:rsidRDefault="00B21A9D" w:rsidP="00B21A9D">
      <w:pPr>
        <w:pStyle w:val="B1"/>
        <w:rPr>
          <w:b/>
        </w:rPr>
      </w:pPr>
      <w:r>
        <w:t>2.</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4C41AB73" w14:textId="77777777" w:rsidR="00B21A9D" w:rsidRDefault="00B21A9D" w:rsidP="00B21A9D">
      <w:pPr>
        <w:pStyle w:val="B1"/>
      </w:pPr>
      <w:r>
        <w:t>3.</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and </w:t>
      </w:r>
      <w:r w:rsidRPr="00894C7F">
        <w:t xml:space="preserve">MCData </w:t>
      </w:r>
      <w:r>
        <w:t>client 4. The participants list is determined by both primary and partner MC systems.</w:t>
      </w:r>
    </w:p>
    <w:p w14:paraId="0E5B4195" w14:textId="77777777" w:rsidR="00B21A9D" w:rsidRDefault="00B21A9D" w:rsidP="00B21A9D">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5DEFACB2" w14:textId="77777777" w:rsidR="00B21A9D" w:rsidRDefault="00B21A9D" w:rsidP="00B21A9D">
      <w:pPr>
        <w:pStyle w:val="B1"/>
      </w:pPr>
      <w:r>
        <w:t>5.</w:t>
      </w:r>
      <w:r>
        <w:tab/>
        <w:t>The</w:t>
      </w:r>
      <w:r w:rsidRPr="00811FD6">
        <w:t xml:space="preserve"> </w:t>
      </w:r>
      <w:r w:rsidRPr="00894C7F">
        <w:t xml:space="preserve">MCData </w:t>
      </w:r>
      <w:r>
        <w:t xml:space="preserve">server 1 of the primary </w:t>
      </w:r>
      <w:r w:rsidRPr="00894C7F">
        <w:t xml:space="preserve">MCData </w:t>
      </w:r>
      <w:r>
        <w:t xml:space="preserve">system detects that the </w:t>
      </w:r>
      <w:r w:rsidRPr="00894C7F">
        <w:t xml:space="preserve">MCData </w:t>
      </w:r>
      <w:r>
        <w:t xml:space="preserve">client 3 meets the criteria and </w:t>
      </w:r>
      <w:r w:rsidRPr="00894C7F">
        <w:t xml:space="preserve">MCData </w:t>
      </w:r>
      <w:r>
        <w:t xml:space="preserve">client 2 stops to meet the criteria specified by the </w:t>
      </w:r>
      <w:r w:rsidRPr="00894C7F">
        <w:t xml:space="preserve">MCData </w:t>
      </w:r>
      <w:r>
        <w:t>client 1.</w:t>
      </w:r>
    </w:p>
    <w:p w14:paraId="4EC11203" w14:textId="77777777" w:rsidR="00B21A9D" w:rsidRDefault="00B21A9D" w:rsidP="00B21A9D">
      <w:pPr>
        <w:pStyle w:val="B1"/>
      </w:pPr>
      <w:r>
        <w:t>6.</w:t>
      </w:r>
      <w:r>
        <w:tab/>
        <w:t>The</w:t>
      </w:r>
      <w:r w:rsidRPr="00811FD6">
        <w:t xml:space="preserve"> </w:t>
      </w:r>
      <w:r w:rsidRPr="00894C7F">
        <w:t xml:space="preserve">MCData </w:t>
      </w:r>
      <w:r>
        <w:t xml:space="preserve">server 2 of the partner </w:t>
      </w:r>
      <w:r w:rsidRPr="00894C7F">
        <w:t xml:space="preserve">MCData </w:t>
      </w:r>
      <w:r>
        <w:t xml:space="preserve">system detects that the </w:t>
      </w:r>
      <w:r w:rsidRPr="00894C7F">
        <w:t xml:space="preserve">MCData </w:t>
      </w:r>
      <w:r>
        <w:t xml:space="preserve">client 5 meets the criteria and </w:t>
      </w:r>
      <w:r w:rsidRPr="00894C7F">
        <w:t xml:space="preserve">MCData </w:t>
      </w:r>
      <w:r>
        <w:t xml:space="preserve">client 4 stops to meet the criteria specified by the </w:t>
      </w:r>
      <w:r w:rsidRPr="00894C7F">
        <w:t xml:space="preserve">MCData </w:t>
      </w:r>
      <w:r>
        <w:t>client 1.</w:t>
      </w:r>
    </w:p>
    <w:p w14:paraId="5FDCE5C3" w14:textId="77777777" w:rsidR="00B21A9D" w:rsidRDefault="00B21A9D" w:rsidP="00B21A9D">
      <w:pPr>
        <w:pStyle w:val="B1"/>
      </w:pPr>
    </w:p>
    <w:p w14:paraId="38676087" w14:textId="77777777" w:rsidR="00B21A9D" w:rsidRDefault="00B21A9D" w:rsidP="00B21A9D">
      <w:pPr>
        <w:pStyle w:val="TH"/>
      </w:pPr>
    </w:p>
    <w:p w14:paraId="459ED31B" w14:textId="77777777" w:rsidR="00FE10B1" w:rsidRDefault="00B21A9D" w:rsidP="00463A12">
      <w:pPr>
        <w:pStyle w:val="TH"/>
      </w:pPr>
      <w:r>
        <w:object w:dxaOrig="11531" w:dyaOrig="10536" w14:anchorId="355C595D">
          <v:shape id="_x0000_i1128" type="#_x0000_t75" style="width:481.5pt;height:440pt" o:ole="">
            <v:imagedata r:id="rId219" o:title=""/>
          </v:shape>
          <o:OLEObject Type="Embed" ProgID="Visio.Drawing.15" ShapeID="_x0000_i1128" DrawAspect="Content" ObjectID="_1782302181" r:id="rId220"/>
        </w:object>
      </w:r>
    </w:p>
    <w:p w14:paraId="70EEEA17" w14:textId="259B80DB" w:rsidR="00B21A9D" w:rsidRPr="00AB5FED" w:rsidRDefault="00B21A9D" w:rsidP="00B21A9D">
      <w:pPr>
        <w:pStyle w:val="TF"/>
      </w:pPr>
      <w:r w:rsidRPr="00AB5FED">
        <w:t>Figure </w:t>
      </w:r>
      <w:r>
        <w:t>7.17.3.2.4</w:t>
      </w:r>
      <w:r w:rsidRPr="00AB5FED">
        <w:t xml:space="preserve">-1: </w:t>
      </w:r>
      <w:r w:rsidR="00E15C2E" w:rsidRPr="00E15C2E">
        <w:t>Modification of ad hoc group data communication participants by the MCData server</w:t>
      </w:r>
    </w:p>
    <w:p w14:paraId="18976666"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3 now meets criteria and successfully added to </w:t>
      </w:r>
      <w:r>
        <w:t>group data communication.</w:t>
      </w:r>
    </w:p>
    <w:p w14:paraId="03401C38" w14:textId="77777777" w:rsidR="00B21A9D" w:rsidRDefault="00B21A9D" w:rsidP="00B21A9D">
      <w:pPr>
        <w:pStyle w:val="B1"/>
      </w:pPr>
      <w:r>
        <w:t>2.</w:t>
      </w:r>
      <w:r>
        <w:tab/>
        <w:t xml:space="preserve">The </w:t>
      </w:r>
      <w:r w:rsidRPr="00894C7F">
        <w:t xml:space="preserve">MCData </w:t>
      </w:r>
      <w:r w:rsidRPr="0043676C">
        <w:t>server</w:t>
      </w:r>
      <w:r>
        <w:t> 1</w:t>
      </w:r>
      <w:r w:rsidRPr="0043676C">
        <w:t xml:space="preserve"> detects that </w:t>
      </w:r>
      <w:r w:rsidRPr="00894C7F">
        <w:t xml:space="preserve">MCData </w:t>
      </w:r>
      <w:r w:rsidRPr="0043676C">
        <w:t>client</w:t>
      </w:r>
      <w:r>
        <w:t> </w:t>
      </w:r>
      <w:r w:rsidRPr="0043676C">
        <w:t xml:space="preserve">2 does not meet criteria any more and successfully removed from </w:t>
      </w:r>
      <w:r>
        <w:t>a group data communication.</w:t>
      </w:r>
    </w:p>
    <w:p w14:paraId="4D87368F" w14:textId="77777777" w:rsidR="00B21A9D" w:rsidRDefault="00B21A9D" w:rsidP="00B21A9D">
      <w:pPr>
        <w:pStyle w:val="B1"/>
      </w:pPr>
      <w:r>
        <w:t>3.</w:t>
      </w:r>
      <w:r>
        <w:tab/>
        <w:t xml:space="preserve">The </w:t>
      </w:r>
      <w:r w:rsidRPr="00894C7F">
        <w:t xml:space="preserve">MCData </w:t>
      </w:r>
      <w:r>
        <w:t xml:space="preserve">server 2 detects that the </w:t>
      </w:r>
      <w:r w:rsidRPr="00894C7F">
        <w:t xml:space="preserve">MCData </w:t>
      </w:r>
      <w:r>
        <w:t xml:space="preserve">client 5 meets the criteria specified by the </w:t>
      </w:r>
      <w:r w:rsidRPr="00894C7F">
        <w:t xml:space="preserve">MCData </w:t>
      </w:r>
      <w:r>
        <w:t>client 1.</w:t>
      </w:r>
    </w:p>
    <w:p w14:paraId="5744D7DA" w14:textId="77777777" w:rsidR="00B21A9D" w:rsidRDefault="00B21A9D" w:rsidP="00B21A9D">
      <w:pPr>
        <w:pStyle w:val="B1"/>
      </w:pPr>
      <w:r>
        <w:t>4.</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add the </w:t>
      </w:r>
      <w:r w:rsidRPr="00894C7F">
        <w:t xml:space="preserve">MCData </w:t>
      </w:r>
      <w:r>
        <w:t xml:space="preserve">user at </w:t>
      </w:r>
      <w:r w:rsidRPr="00894C7F">
        <w:t xml:space="preserve">MCData </w:t>
      </w:r>
      <w:r>
        <w:t>client 5 to on-going ad hoc group data communication.</w:t>
      </w:r>
    </w:p>
    <w:p w14:paraId="0719B71E" w14:textId="77777777" w:rsidR="00B21A9D" w:rsidRDefault="00B21A9D" w:rsidP="00B21A9D">
      <w:pPr>
        <w:pStyle w:val="B1"/>
      </w:pPr>
      <w:r>
        <w:t>5.</w:t>
      </w:r>
      <w:r>
        <w:tab/>
        <w:t xml:space="preserve">The </w:t>
      </w:r>
      <w:r w:rsidRPr="00894C7F">
        <w:t xml:space="preserve">MCData </w:t>
      </w:r>
      <w:r>
        <w:t xml:space="preserve">server 1 sends the ad hoc group data session request to the </w:t>
      </w:r>
      <w:r w:rsidRPr="00894C7F">
        <w:t xml:space="preserve">MCData </w:t>
      </w:r>
      <w:r>
        <w:t>client 5.</w:t>
      </w:r>
    </w:p>
    <w:p w14:paraId="0092A31D" w14:textId="77777777" w:rsidR="00B21A9D" w:rsidRDefault="00B21A9D" w:rsidP="00B21A9D">
      <w:pPr>
        <w:pStyle w:val="B1"/>
        <w:rPr>
          <w:lang w:eastAsia="zh-CN"/>
        </w:rPr>
      </w:pPr>
      <w:r>
        <w:t>6.</w:t>
      </w:r>
      <w:r>
        <w:tab/>
        <w:t xml:space="preserve">The </w:t>
      </w:r>
      <w:r w:rsidRPr="00894C7F">
        <w:t xml:space="preserve">MCData </w:t>
      </w:r>
      <w:r>
        <w:t>client 5 notifies the user about the incoming ad hoc group data communication.</w:t>
      </w:r>
    </w:p>
    <w:p w14:paraId="14883F44" w14:textId="77777777" w:rsidR="00B21A9D" w:rsidRDefault="00B21A9D" w:rsidP="00B21A9D">
      <w:pPr>
        <w:pStyle w:val="B1"/>
        <w:rPr>
          <w:lang w:eastAsia="zh-CN"/>
        </w:rPr>
      </w:pPr>
      <w:r>
        <w:t>7.</w:t>
      </w:r>
      <w:r>
        <w:tab/>
        <w:t xml:space="preserve">The </w:t>
      </w:r>
      <w:r w:rsidRPr="00894C7F">
        <w:t xml:space="preserve">MCData </w:t>
      </w:r>
      <w:r>
        <w:t xml:space="preserve">client 5 accepts the ad hoc group data session request and sends the ad hoc group data session response to the </w:t>
      </w:r>
      <w:r w:rsidRPr="00894C7F">
        <w:t xml:space="preserve">MCData </w:t>
      </w:r>
      <w:r>
        <w:t>server 1.</w:t>
      </w:r>
    </w:p>
    <w:p w14:paraId="49EFE23B" w14:textId="77777777" w:rsidR="00B21A9D" w:rsidRDefault="00B21A9D" w:rsidP="00B21A9D">
      <w:pPr>
        <w:pStyle w:val="B1"/>
      </w:pPr>
      <w:r>
        <w:t>8.</w:t>
      </w:r>
      <w:r>
        <w:tab/>
        <w:t xml:space="preserve">The on-going ad hoc group data communication is updated by adding </w:t>
      </w:r>
      <w:r w:rsidRPr="00894C7F">
        <w:t xml:space="preserve">MCData </w:t>
      </w:r>
      <w:r>
        <w:t xml:space="preserve">client 5 which meets the criteria specified by the </w:t>
      </w:r>
      <w:r w:rsidRPr="00894C7F">
        <w:t xml:space="preserve">MCData </w:t>
      </w:r>
      <w:r>
        <w:t>client 1.</w:t>
      </w:r>
    </w:p>
    <w:p w14:paraId="12C6BE33" w14:textId="77777777" w:rsidR="00B21A9D" w:rsidRDefault="00B21A9D" w:rsidP="00B21A9D">
      <w:pPr>
        <w:pStyle w:val="B1"/>
      </w:pPr>
      <w:r>
        <w:t>9.</w:t>
      </w:r>
      <w:r>
        <w:tab/>
        <w:t xml:space="preserve">The </w:t>
      </w:r>
      <w:r w:rsidRPr="00894C7F">
        <w:t xml:space="preserve">MCData </w:t>
      </w:r>
      <w:r>
        <w:t xml:space="preserve">server 2 detects that the </w:t>
      </w:r>
      <w:r w:rsidRPr="00894C7F">
        <w:t xml:space="preserve">MCData </w:t>
      </w:r>
      <w:r>
        <w:t>client 4 is no longer satisfying the criteria to be the participant of the ad hoc group data communication.</w:t>
      </w:r>
    </w:p>
    <w:p w14:paraId="6D7B74B4" w14:textId="77777777" w:rsidR="00B21A9D" w:rsidRDefault="00B21A9D" w:rsidP="00B21A9D">
      <w:pPr>
        <w:pStyle w:val="B1"/>
      </w:pPr>
      <w:r>
        <w:t>10.</w:t>
      </w:r>
      <w:r>
        <w:tab/>
        <w:t xml:space="preserve">The </w:t>
      </w:r>
      <w:r w:rsidRPr="00894C7F">
        <w:t xml:space="preserve">MCData </w:t>
      </w:r>
      <w:r>
        <w:t xml:space="preserve">server 2 sends the notification to </w:t>
      </w:r>
      <w:r w:rsidRPr="00894C7F">
        <w:t xml:space="preserve">MCData </w:t>
      </w:r>
      <w:r>
        <w:t xml:space="preserve">server 1 of the primary </w:t>
      </w:r>
      <w:r w:rsidRPr="00894C7F">
        <w:t xml:space="preserve">MCData </w:t>
      </w:r>
      <w:r>
        <w:t xml:space="preserve">system to remove the </w:t>
      </w:r>
      <w:r w:rsidRPr="00894C7F">
        <w:t xml:space="preserve">MCData </w:t>
      </w:r>
      <w:r>
        <w:t xml:space="preserve">user at </w:t>
      </w:r>
      <w:r w:rsidRPr="00894C7F">
        <w:t xml:space="preserve">MCData </w:t>
      </w:r>
      <w:r>
        <w:t>client 4 from on-going ad hoc group data communication.</w:t>
      </w:r>
    </w:p>
    <w:p w14:paraId="343916DA" w14:textId="77777777" w:rsidR="00B21A9D" w:rsidRDefault="00B21A9D" w:rsidP="00B21A9D">
      <w:pPr>
        <w:pStyle w:val="B1"/>
      </w:pPr>
      <w:r>
        <w:t>11.</w:t>
      </w:r>
      <w:r>
        <w:tab/>
        <w:t xml:space="preserve">The </w:t>
      </w:r>
      <w:r w:rsidRPr="00894C7F">
        <w:t xml:space="preserve">MCData </w:t>
      </w:r>
      <w:r>
        <w:t xml:space="preserve">server 1 sends the ad hoc group data session leave request to the </w:t>
      </w:r>
      <w:r w:rsidRPr="00894C7F">
        <w:t xml:space="preserve">MCData </w:t>
      </w:r>
      <w:r>
        <w:t>client 4 and removes it from the on-going ad hoc group data communication.</w:t>
      </w:r>
    </w:p>
    <w:p w14:paraId="0D2E6D9C" w14:textId="77777777" w:rsidR="00B21A9D" w:rsidRDefault="00B21A9D" w:rsidP="00B21A9D">
      <w:pPr>
        <w:pStyle w:val="B1"/>
        <w:rPr>
          <w:lang w:eastAsia="zh-CN"/>
        </w:rPr>
      </w:pPr>
      <w:r>
        <w:t>12.</w:t>
      </w:r>
      <w:r>
        <w:tab/>
        <w:t xml:space="preserve">The </w:t>
      </w:r>
      <w:r w:rsidRPr="00894C7F">
        <w:t xml:space="preserve">MCData </w:t>
      </w:r>
      <w:r>
        <w:t>client 4 notifies the user of the ad hoc group data session leave request.</w:t>
      </w:r>
    </w:p>
    <w:p w14:paraId="492FA6EE" w14:textId="77777777" w:rsidR="00B21A9D" w:rsidRDefault="00B21A9D" w:rsidP="00B21A9D">
      <w:pPr>
        <w:pStyle w:val="B1"/>
      </w:pPr>
      <w:r>
        <w:t>13.</w:t>
      </w:r>
      <w:r>
        <w:tab/>
        <w:t xml:space="preserve">The </w:t>
      </w:r>
      <w:r w:rsidRPr="00894C7F">
        <w:t xml:space="preserve">MCData </w:t>
      </w:r>
      <w:r>
        <w:t xml:space="preserve">client 4 sends the ad hoc group data session leave response to the </w:t>
      </w:r>
      <w:r w:rsidRPr="00894C7F">
        <w:t xml:space="preserve">MCData </w:t>
      </w:r>
      <w:r>
        <w:t>server 1.</w:t>
      </w:r>
    </w:p>
    <w:p w14:paraId="4423C736" w14:textId="77777777" w:rsidR="00B21A9D" w:rsidRDefault="00B21A9D" w:rsidP="00B21A9D">
      <w:pPr>
        <w:pStyle w:val="B1"/>
      </w:pPr>
      <w:r>
        <w:t>14.</w:t>
      </w:r>
      <w:r>
        <w:tab/>
        <w:t xml:space="preserve">The on-going ad hoc group data communication is updated by removing </w:t>
      </w:r>
      <w:r w:rsidRPr="00894C7F">
        <w:t xml:space="preserve">MCData </w:t>
      </w:r>
      <w:r>
        <w:t>client 4, which no longer meets the criteria specified by the MCData client 1.</w:t>
      </w:r>
      <w:r w:rsidRPr="00FE74E7">
        <w:t xml:space="preserve"> </w:t>
      </w:r>
    </w:p>
    <w:p w14:paraId="2B9E38C9" w14:textId="77777777" w:rsidR="00B21A9D" w:rsidRDefault="00B21A9D" w:rsidP="00B21A9D">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4/</w:t>
      </w:r>
      <w:r w:rsidRPr="00894C7F">
        <w:t xml:space="preserve">MCData </w:t>
      </w:r>
      <w:r>
        <w:t xml:space="preserve">client 5 will always traversal through the </w:t>
      </w:r>
      <w:r w:rsidRPr="00894C7F">
        <w:t xml:space="preserve">MCData </w:t>
      </w:r>
      <w:r>
        <w:t>server 2</w:t>
      </w:r>
      <w:r w:rsidRPr="00526FC3">
        <w:t>.</w:t>
      </w:r>
    </w:p>
    <w:p w14:paraId="6FF54C83" w14:textId="52AC40F7" w:rsidR="00B21A9D" w:rsidRPr="00AB5FED" w:rsidRDefault="00B21A9D" w:rsidP="00B21A9D">
      <w:pPr>
        <w:pStyle w:val="Heading5"/>
        <w:rPr>
          <w:lang w:val="nl-NL"/>
        </w:rPr>
      </w:pPr>
      <w:bookmarkStart w:id="953" w:name="_Toc131694735"/>
      <w:bookmarkStart w:id="954" w:name="_Toc170981089"/>
      <w:r>
        <w:t>7.</w:t>
      </w:r>
      <w:r w:rsidR="00FE10B1">
        <w:t>17.3.2</w:t>
      </w:r>
      <w:r>
        <w:t>.5</w:t>
      </w:r>
      <w:r w:rsidRPr="00AB5FED">
        <w:rPr>
          <w:lang w:val="nl-NL"/>
        </w:rPr>
        <w:tab/>
      </w:r>
      <w:r>
        <w:rPr>
          <w:lang w:val="nl-NL"/>
        </w:rPr>
        <w:t xml:space="preserve">Release ad hoc group </w:t>
      </w:r>
      <w:r>
        <w:t>data communication</w:t>
      </w:r>
      <w:r>
        <w:rPr>
          <w:lang w:val="nl-NL"/>
        </w:rPr>
        <w:t xml:space="preserve"> and stop determining the ad hoc g</w:t>
      </w:r>
      <w:r w:rsidRPr="00AB5FED">
        <w:rPr>
          <w:lang w:val="nl-NL"/>
        </w:rPr>
        <w:t xml:space="preserve">roup </w:t>
      </w:r>
      <w:r>
        <w:t>data communication</w:t>
      </w:r>
      <w:r>
        <w:rPr>
          <w:lang w:val="nl-NL"/>
        </w:rPr>
        <w:t xml:space="preserve"> participants by partner</w:t>
      </w:r>
      <w:r w:rsidRPr="00C004A6">
        <w:rPr>
          <w:lang w:val="nl-NL"/>
        </w:rPr>
        <w:t xml:space="preserve"> </w:t>
      </w:r>
      <w:r w:rsidRPr="00894C7F">
        <w:t xml:space="preserve">MCData </w:t>
      </w:r>
      <w:r w:rsidRPr="00C004A6">
        <w:rPr>
          <w:lang w:val="nl-NL"/>
        </w:rPr>
        <w:t>system</w:t>
      </w:r>
      <w:r>
        <w:rPr>
          <w:lang w:val="nl-NL"/>
        </w:rPr>
        <w:t xml:space="preserve"> – Participants list determined by the </w:t>
      </w:r>
      <w:r w:rsidRPr="00894C7F">
        <w:t xml:space="preserve">MCData </w:t>
      </w:r>
      <w:r>
        <w:rPr>
          <w:lang w:val="nl-NL"/>
        </w:rPr>
        <w:t>server</w:t>
      </w:r>
      <w:bookmarkEnd w:id="953"/>
      <w:bookmarkEnd w:id="954"/>
    </w:p>
    <w:p w14:paraId="30852119" w14:textId="79DE4A24" w:rsidR="00B21A9D" w:rsidRDefault="00B21A9D" w:rsidP="00B21A9D">
      <w:r>
        <w:t>Figure 7.</w:t>
      </w:r>
      <w:r w:rsidR="00FE10B1">
        <w:t>17.3.2</w:t>
      </w:r>
      <w:r>
        <w:t>.5</w:t>
      </w:r>
      <w:r w:rsidRPr="00A92C50">
        <w:t>-1</w:t>
      </w:r>
      <w:r w:rsidRPr="008F46AD">
        <w:t xml:space="preserve"> below illustrates the </w:t>
      </w:r>
      <w:r>
        <w:t xml:space="preserve">release of ad hoc group data communication and </w:t>
      </w:r>
      <w:r>
        <w:rPr>
          <w:lang w:eastAsia="zh-CN"/>
        </w:rPr>
        <w:t>stopping of</w:t>
      </w:r>
      <w:r>
        <w:rPr>
          <w:rFonts w:hint="eastAsia"/>
          <w:lang w:eastAsia="zh-CN"/>
        </w:rPr>
        <w:t xml:space="preserve"> </w:t>
      </w:r>
      <w:r w:rsidRPr="00894C7F">
        <w:t xml:space="preserve">MCData </w:t>
      </w:r>
      <w:r>
        <w:rPr>
          <w:lang w:eastAsia="zh-CN"/>
        </w:rPr>
        <w:t>server</w:t>
      </w:r>
      <w:r>
        <w:t xml:space="preserve"> </w:t>
      </w:r>
      <w:r w:rsidRPr="00753BF3">
        <w:t xml:space="preserve">at the partner MC system from </w:t>
      </w:r>
      <w:r>
        <w:t xml:space="preserve">determining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Pr>
          <w:lang w:eastAsia="zh-CN"/>
        </w:rPr>
        <w:t xml:space="preserve">once </w:t>
      </w:r>
      <w:r w:rsidRPr="00C004A6">
        <w:rPr>
          <w:lang w:eastAsia="zh-CN"/>
        </w:rPr>
        <w:t xml:space="preserve">involving multiple </w:t>
      </w:r>
      <w:r w:rsidRPr="00894C7F">
        <w:t xml:space="preserve">MCData </w:t>
      </w:r>
      <w:r w:rsidRPr="00C004A6">
        <w:rPr>
          <w:lang w:eastAsia="zh-CN"/>
        </w:rPr>
        <w:t>systems</w:t>
      </w:r>
      <w:r w:rsidRPr="008F46AD">
        <w:t>.</w:t>
      </w:r>
      <w:r>
        <w:t xml:space="preserve"> This procedure, in particular describes about how the partner MC system is notified about ad hoc group data communication release to cease the determining of the participants by the partner MC system. </w:t>
      </w:r>
    </w:p>
    <w:p w14:paraId="7E5377F2" w14:textId="77777777" w:rsidR="00B21A9D" w:rsidRDefault="00B21A9D" w:rsidP="00B21A9D">
      <w:r>
        <w:t>Pre-conditions:</w:t>
      </w:r>
    </w:p>
    <w:p w14:paraId="632D8422" w14:textId="77777777" w:rsidR="00B21A9D" w:rsidRDefault="00B21A9D" w:rsidP="00B21A9D">
      <w:pPr>
        <w:pStyle w:val="B1"/>
      </w:pPr>
      <w:r>
        <w:t>1.</w:t>
      </w:r>
      <w:r>
        <w:tab/>
      </w:r>
      <w:r w:rsidRPr="008A2354">
        <w:t xml:space="preserve">The </w:t>
      </w:r>
      <w:r w:rsidRPr="00894C7F">
        <w:t xml:space="preserve">MCData </w:t>
      </w:r>
      <w:r w:rsidRPr="008A2354">
        <w:t xml:space="preserve">user at </w:t>
      </w:r>
      <w:r w:rsidRPr="00894C7F">
        <w:t xml:space="preserve">MCData </w:t>
      </w:r>
      <w:r w:rsidRPr="008A2354">
        <w:t>client</w:t>
      </w:r>
      <w:r>
        <w:t> </w:t>
      </w:r>
      <w:r w:rsidRPr="008A2354">
        <w:t>1 is authorized to initate ad</w:t>
      </w:r>
      <w:r>
        <w:t> </w:t>
      </w:r>
      <w:r w:rsidRPr="008A2354">
        <w:t xml:space="preserve">hoc group </w:t>
      </w:r>
      <w:r>
        <w:t>data communication</w:t>
      </w:r>
      <w:r w:rsidRPr="008A2354">
        <w:t>.</w:t>
      </w:r>
    </w:p>
    <w:p w14:paraId="64330B0E" w14:textId="77777777" w:rsidR="00B21A9D" w:rsidRDefault="00B21A9D" w:rsidP="00B21A9D">
      <w:pPr>
        <w:pStyle w:val="B1"/>
      </w:pPr>
      <w:r>
        <w:t>2.</w:t>
      </w:r>
      <w:r>
        <w:tab/>
        <w:t xml:space="preserve">The ad hoc group data communication is established and on-going with the participants </w:t>
      </w:r>
      <w:r w:rsidRPr="00894C7F">
        <w:t xml:space="preserve">MCData </w:t>
      </w:r>
      <w:r>
        <w:t xml:space="preserve">client 1, </w:t>
      </w:r>
      <w:r w:rsidRPr="00894C7F">
        <w:t xml:space="preserve">MCData </w:t>
      </w:r>
      <w:r>
        <w:t xml:space="preserve">client 2, </w:t>
      </w:r>
      <w:r w:rsidRPr="00894C7F">
        <w:t xml:space="preserve">MCData </w:t>
      </w:r>
      <w:r>
        <w:t xml:space="preserve">client 3, and </w:t>
      </w:r>
      <w:r w:rsidRPr="00894C7F">
        <w:t xml:space="preserve">MCData </w:t>
      </w:r>
      <w:r>
        <w:t>client 4.</w:t>
      </w:r>
    </w:p>
    <w:p w14:paraId="153BF7D9" w14:textId="77777777" w:rsidR="00B21A9D" w:rsidRDefault="00B21A9D" w:rsidP="00B21A9D">
      <w:pPr>
        <w:pStyle w:val="B1"/>
      </w:pPr>
      <w:r>
        <w:t>3.</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 xml:space="preserve">systems determined the participants for the ad hoc group data communication based on the criteria specified by the </w:t>
      </w:r>
      <w:r w:rsidRPr="00894C7F">
        <w:t xml:space="preserve">MCData </w:t>
      </w:r>
      <w:r>
        <w:t>client 1 while initiating the ad hoc group data communication.</w:t>
      </w:r>
    </w:p>
    <w:p w14:paraId="6C0F2651" w14:textId="371B6D2D" w:rsidR="00B21A9D" w:rsidRDefault="00B21A9D" w:rsidP="00463A12">
      <w:pPr>
        <w:pStyle w:val="B1"/>
      </w:pPr>
      <w:r>
        <w:t>4.</w:t>
      </w:r>
      <w:r>
        <w:tab/>
        <w:t xml:space="preserve">The </w:t>
      </w:r>
      <w:r w:rsidRPr="00894C7F">
        <w:t xml:space="preserve">MCData </w:t>
      </w:r>
      <w:r>
        <w:t xml:space="preserve">server 1 of the primary and </w:t>
      </w:r>
      <w:r w:rsidRPr="00894C7F">
        <w:t xml:space="preserve">MCData </w:t>
      </w:r>
      <w:r>
        <w:t xml:space="preserve">server 2 of the partner </w:t>
      </w:r>
      <w:r w:rsidRPr="00894C7F">
        <w:t xml:space="preserve">MCData </w:t>
      </w:r>
      <w:r>
        <w:t>systems continuously evaluates the criteria to monitor the list of users who meets or not meets the criteria for participating in the on-going ad hoc group data communication.</w:t>
      </w:r>
    </w:p>
    <w:p w14:paraId="615EB28C" w14:textId="77777777" w:rsidR="00FE10B1" w:rsidRDefault="00B21A9D" w:rsidP="00463A12">
      <w:pPr>
        <w:pStyle w:val="TH"/>
      </w:pPr>
      <w:r>
        <w:object w:dxaOrig="10032" w:dyaOrig="8004" w14:anchorId="32DD1675">
          <v:shape id="_x0000_i1129" type="#_x0000_t75" style="width:482pt;height:384pt" o:ole="">
            <v:imagedata r:id="rId221" o:title=""/>
          </v:shape>
          <o:OLEObject Type="Embed" ProgID="Visio.Drawing.15" ShapeID="_x0000_i1129" DrawAspect="Content" ObjectID="_1782302182" r:id="rId222"/>
        </w:object>
      </w:r>
    </w:p>
    <w:p w14:paraId="1C3DDD40" w14:textId="5D8F6691" w:rsidR="00B21A9D" w:rsidRPr="00AB5FED" w:rsidRDefault="00B21A9D" w:rsidP="00B21A9D">
      <w:pPr>
        <w:pStyle w:val="TF"/>
      </w:pPr>
      <w:r w:rsidRPr="00AB5FED">
        <w:t>Figure </w:t>
      </w:r>
      <w:r>
        <w:t>7.</w:t>
      </w:r>
      <w:r w:rsidR="00FE10B1">
        <w:t>17.3.2</w:t>
      </w:r>
      <w:r>
        <w:t>.5</w:t>
      </w:r>
      <w:r w:rsidRPr="00AB5FED">
        <w:t xml:space="preserve">-1: </w:t>
      </w:r>
      <w:r w:rsidRPr="00894C7F">
        <w:t xml:space="preserve">MCData </w:t>
      </w:r>
      <w:r>
        <w:rPr>
          <w:lang w:val="nl-NL"/>
        </w:rPr>
        <w:t>server releases an ad </w:t>
      </w:r>
      <w:r w:rsidRPr="00BC624A">
        <w:rPr>
          <w:lang w:val="nl-NL"/>
        </w:rPr>
        <w:t xml:space="preserve">hoc group </w:t>
      </w:r>
      <w:r>
        <w:t>data communication</w:t>
      </w:r>
      <w:r w:rsidRPr="00BC624A">
        <w:rPr>
          <w:lang w:val="nl-NL"/>
        </w:rPr>
        <w:t xml:space="preserve"> and </w:t>
      </w:r>
      <w:r>
        <w:rPr>
          <w:lang w:val="nl-NL"/>
        </w:rPr>
        <w:t>stops the determination of ad hoc g</w:t>
      </w:r>
      <w:r w:rsidRPr="00AB5FED">
        <w:rPr>
          <w:lang w:val="nl-NL"/>
        </w:rPr>
        <w:t xml:space="preserve">roup </w:t>
      </w:r>
      <w:r>
        <w:t>data communication</w:t>
      </w:r>
      <w:r>
        <w:rPr>
          <w:lang w:val="nl-NL"/>
        </w:rPr>
        <w:t xml:space="preserve"> participants </w:t>
      </w:r>
      <w:r w:rsidRPr="00C004A6">
        <w:rPr>
          <w:lang w:val="nl-NL"/>
        </w:rPr>
        <w:t xml:space="preserve">involving multiple </w:t>
      </w:r>
      <w:r w:rsidRPr="00894C7F">
        <w:t xml:space="preserve">MCData </w:t>
      </w:r>
      <w:r w:rsidRPr="00C004A6">
        <w:rPr>
          <w:lang w:val="nl-NL"/>
        </w:rPr>
        <w:t>systems</w:t>
      </w:r>
    </w:p>
    <w:p w14:paraId="0C5DA26A" w14:textId="77777777" w:rsidR="00B21A9D" w:rsidRDefault="00B21A9D" w:rsidP="00B21A9D">
      <w:pPr>
        <w:pStyle w:val="B1"/>
      </w:pPr>
      <w:r>
        <w:t>1.</w:t>
      </w:r>
      <w:r>
        <w:tab/>
        <w:t xml:space="preserve">The </w:t>
      </w:r>
      <w:r w:rsidRPr="00894C7F">
        <w:t xml:space="preserve">MCData </w:t>
      </w:r>
      <w:r w:rsidRPr="0043676C">
        <w:t>server</w:t>
      </w:r>
      <w:r>
        <w:t> 1</w:t>
      </w:r>
      <w:r w:rsidRPr="0043676C">
        <w:t xml:space="preserve"> detects </w:t>
      </w:r>
      <w:r>
        <w:t xml:space="preserve">that </w:t>
      </w:r>
      <w:r w:rsidRPr="00E65F14">
        <w:t>the ad</w:t>
      </w:r>
      <w:r>
        <w:t> </w:t>
      </w:r>
      <w:r w:rsidRPr="00E65F14">
        <w:t xml:space="preserve">hoc group </w:t>
      </w:r>
      <w:r>
        <w:t>data communication</w:t>
      </w:r>
      <w:r w:rsidRPr="00E65F14">
        <w:t xml:space="preserve"> which is ongoing </w:t>
      </w:r>
      <w:r>
        <w:t xml:space="preserve">is to be released </w:t>
      </w:r>
      <w:r w:rsidRPr="00E65F14">
        <w:t xml:space="preserve">e.g., due to hang time expiry, last participant leaving, second last participant leaving, initiator leaving, or minimum number of affiliated </w:t>
      </w:r>
      <w:r w:rsidRPr="001B4982">
        <w:t>MCData</w:t>
      </w:r>
      <w:r w:rsidRPr="00E65F14">
        <w:t xml:space="preserve"> group members are not present.</w:t>
      </w:r>
    </w:p>
    <w:p w14:paraId="7F2C7EE4" w14:textId="77777777" w:rsidR="00B21A9D" w:rsidRDefault="00B21A9D" w:rsidP="00B21A9D">
      <w:pPr>
        <w:pStyle w:val="B1"/>
      </w:pPr>
      <w:r>
        <w:t>2.</w:t>
      </w:r>
      <w:r>
        <w:tab/>
        <w:t xml:space="preserve">The </w:t>
      </w:r>
      <w:r w:rsidRPr="00894C7F">
        <w:t xml:space="preserve">MCData </w:t>
      </w:r>
      <w:r>
        <w:t xml:space="preserve">server 1 sends the ad hoc group data session release notification to </w:t>
      </w:r>
      <w:r w:rsidRPr="00894C7F">
        <w:t xml:space="preserve">MCData </w:t>
      </w:r>
      <w:r>
        <w:t xml:space="preserve">server 2 of the partner </w:t>
      </w:r>
      <w:r w:rsidRPr="00894C7F">
        <w:t xml:space="preserve">MCData </w:t>
      </w:r>
      <w:r>
        <w:t xml:space="preserve">system about the ad hoc group data communication release to stop determining the participants list by </w:t>
      </w:r>
      <w:r w:rsidRPr="00894C7F">
        <w:t xml:space="preserve">MCData </w:t>
      </w:r>
      <w:r>
        <w:t xml:space="preserve">server 2 of the partner </w:t>
      </w:r>
      <w:r w:rsidRPr="00894C7F">
        <w:t xml:space="preserve">MCData </w:t>
      </w:r>
      <w:r>
        <w:t>system.</w:t>
      </w:r>
    </w:p>
    <w:p w14:paraId="690CEE7B" w14:textId="77777777" w:rsidR="00B21A9D" w:rsidRDefault="00B21A9D" w:rsidP="00B21A9D">
      <w:pPr>
        <w:pStyle w:val="B1"/>
      </w:pPr>
      <w:r>
        <w:t>3a-3d.</w:t>
      </w:r>
      <w:r>
        <w:tab/>
        <w:t xml:space="preserve">The </w:t>
      </w:r>
      <w:r w:rsidRPr="00894C7F">
        <w:t xml:space="preserve">MCData </w:t>
      </w:r>
      <w:r w:rsidRPr="0043676C">
        <w:t>server</w:t>
      </w:r>
      <w:r>
        <w:t> 1</w:t>
      </w:r>
      <w:r w:rsidRPr="0043676C">
        <w:t xml:space="preserve"> </w:t>
      </w:r>
      <w:r>
        <w:t>sends ad </w:t>
      </w:r>
      <w:r w:rsidRPr="008B77F5">
        <w:t xml:space="preserve">hoc group </w:t>
      </w:r>
      <w:r>
        <w:t>data session</w:t>
      </w:r>
      <w:r w:rsidRPr="008B77F5">
        <w:t xml:space="preserve"> release reques</w:t>
      </w:r>
      <w:r>
        <w:t xml:space="preserve">t to all the participants of the </w:t>
      </w:r>
      <w:r w:rsidRPr="004E02DE">
        <w:t>ad</w:t>
      </w:r>
      <w:r>
        <w:t> hoc group data communication.</w:t>
      </w:r>
    </w:p>
    <w:p w14:paraId="3025D60D" w14:textId="77777777" w:rsidR="00B21A9D" w:rsidRDefault="00B21A9D" w:rsidP="00B21A9D">
      <w:pPr>
        <w:pStyle w:val="B1"/>
      </w:pPr>
      <w:r>
        <w:t>4a-4d.</w:t>
      </w:r>
      <w:r>
        <w:tab/>
        <w:t xml:space="preserve">The </w:t>
      </w:r>
      <w:r w:rsidRPr="00894C7F">
        <w:t xml:space="preserve">MCData </w:t>
      </w:r>
      <w:r>
        <w:t xml:space="preserve">clients notifies the user about the </w:t>
      </w:r>
      <w:r w:rsidRPr="00CD1BB8">
        <w:t xml:space="preserve">release of the </w:t>
      </w:r>
      <w:r>
        <w:t>ad hoc group data communication.</w:t>
      </w:r>
    </w:p>
    <w:p w14:paraId="369183BE" w14:textId="64278717" w:rsidR="00B21A9D" w:rsidRDefault="00B21A9D" w:rsidP="00B21A9D">
      <w:pPr>
        <w:pStyle w:val="B1"/>
      </w:pPr>
      <w:r>
        <w:t>5a-5d.</w:t>
      </w:r>
      <w:r>
        <w:tab/>
        <w:t xml:space="preserve">All the participants of the ad hoc group data communication receives the ad hoc group data session release request and sends the ad hoc group data session release response to the </w:t>
      </w:r>
      <w:r w:rsidRPr="00894C7F">
        <w:t xml:space="preserve">MCData </w:t>
      </w:r>
      <w:r>
        <w:t xml:space="preserve">server 1 of the primary </w:t>
      </w:r>
      <w:r w:rsidRPr="00894C7F">
        <w:t xml:space="preserve">MCData </w:t>
      </w:r>
      <w:r>
        <w:t>server.</w:t>
      </w:r>
    </w:p>
    <w:p w14:paraId="0C65DD4D" w14:textId="7A6891C0" w:rsidR="00B21A9D" w:rsidRDefault="00B21A9D" w:rsidP="00463A12">
      <w:pPr>
        <w:pStyle w:val="NO"/>
      </w:pPr>
      <w:r>
        <w:t>NOTE</w:t>
      </w:r>
      <w:r w:rsidRPr="00526FC3">
        <w:t>:</w:t>
      </w:r>
      <w:r w:rsidRPr="00526FC3">
        <w:tab/>
      </w:r>
      <w:r>
        <w:t xml:space="preserve">The ad hoc group data session request and response exchanged between </w:t>
      </w:r>
      <w:r w:rsidRPr="00894C7F">
        <w:t xml:space="preserve">MCData </w:t>
      </w:r>
      <w:r>
        <w:t xml:space="preserve">server 1 of primary MC system and </w:t>
      </w:r>
      <w:r w:rsidRPr="00894C7F">
        <w:t xml:space="preserve">MCData </w:t>
      </w:r>
      <w:r>
        <w:t>client 3/</w:t>
      </w:r>
      <w:r w:rsidRPr="00894C7F">
        <w:t xml:space="preserve">MCData </w:t>
      </w:r>
      <w:r>
        <w:t xml:space="preserve">client 4 will always traversal through the </w:t>
      </w:r>
      <w:r w:rsidRPr="00894C7F">
        <w:t xml:space="preserve">MCData </w:t>
      </w:r>
      <w:r>
        <w:t>server 2</w:t>
      </w:r>
      <w:r w:rsidRPr="00526FC3">
        <w:t>.</w:t>
      </w:r>
    </w:p>
    <w:p w14:paraId="1B5453F2" w14:textId="77777777" w:rsidR="00E15C2E" w:rsidRPr="00AB5FED" w:rsidRDefault="00E15C2E" w:rsidP="00E15C2E">
      <w:pPr>
        <w:pStyle w:val="Heading5"/>
        <w:rPr>
          <w:lang w:val="nl-NL"/>
        </w:rPr>
      </w:pPr>
      <w:bookmarkStart w:id="955" w:name="_Toc170981090"/>
      <w:bookmarkStart w:id="956" w:name="_Toc138281837"/>
      <w:bookmarkStart w:id="957" w:name="_Toc138278118"/>
      <w:bookmarkStart w:id="958" w:name="_Toc138280017"/>
      <w:r>
        <w:t>7.17.3.2.6</w:t>
      </w:r>
      <w:r w:rsidRPr="00AB5FED">
        <w:rPr>
          <w:lang w:val="nl-NL"/>
        </w:rPr>
        <w:tab/>
      </w:r>
      <w:r>
        <w:rPr>
          <w:lang w:val="nl-NL"/>
        </w:rPr>
        <w:t>Modification of ad hoc g</w:t>
      </w:r>
      <w:r w:rsidRPr="00AB5FED">
        <w:rPr>
          <w:lang w:val="nl-NL"/>
        </w:rPr>
        <w:t xml:space="preserve">roup </w:t>
      </w:r>
      <w:r>
        <w:t>data communication</w:t>
      </w:r>
      <w:r>
        <w:rPr>
          <w:lang w:val="nl-NL"/>
        </w:rPr>
        <w:t xml:space="preserve"> participants by an authorized user</w:t>
      </w:r>
      <w:bookmarkEnd w:id="955"/>
    </w:p>
    <w:p w14:paraId="0D252A15" w14:textId="77777777" w:rsidR="00E15C2E" w:rsidRDefault="00E15C2E" w:rsidP="00E15C2E">
      <w:r>
        <w:t>Figure 7.17.3.2.6</w:t>
      </w:r>
      <w:r w:rsidRPr="00A92C50">
        <w:t>-1</w:t>
      </w:r>
      <w:r w:rsidRPr="008F46AD">
        <w:t xml:space="preserve"> below illustrates the </w:t>
      </w:r>
      <w:r>
        <w:rPr>
          <w:lang w:eastAsia="zh-CN"/>
        </w:rPr>
        <w:t>MCData user</w:t>
      </w:r>
      <w:r>
        <w:t xml:space="preserve"> modifying the ad hoc </w:t>
      </w:r>
      <w:r>
        <w:rPr>
          <w:rFonts w:hint="eastAsia"/>
          <w:lang w:eastAsia="zh-CN"/>
        </w:rPr>
        <w:t xml:space="preserve">group </w:t>
      </w:r>
      <w:r>
        <w:t>data communication</w:t>
      </w:r>
      <w:r>
        <w:rPr>
          <w:lang w:eastAsia="zh-CN"/>
        </w:rPr>
        <w:t xml:space="preserve"> participants</w:t>
      </w:r>
      <w:r>
        <w:rPr>
          <w:rFonts w:hint="eastAsia"/>
          <w:lang w:eastAsia="zh-CN"/>
        </w:rPr>
        <w:t xml:space="preserve"> procedure </w:t>
      </w:r>
      <w:r w:rsidRPr="00C004A6">
        <w:rPr>
          <w:lang w:eastAsia="zh-CN"/>
        </w:rPr>
        <w:t xml:space="preserve">involving multiple </w:t>
      </w:r>
      <w:r>
        <w:rPr>
          <w:lang w:eastAsia="zh-CN"/>
        </w:rPr>
        <w:t>MCData systems</w:t>
      </w:r>
      <w:r w:rsidRPr="008F46AD">
        <w:t>.</w:t>
      </w:r>
      <w:r>
        <w:t xml:space="preserve"> </w:t>
      </w:r>
    </w:p>
    <w:p w14:paraId="65CC1FD3" w14:textId="77777777" w:rsidR="00E15C2E" w:rsidRDefault="00E15C2E" w:rsidP="00E15C2E">
      <w:r>
        <w:t>Pre-conditions:</w:t>
      </w:r>
    </w:p>
    <w:p w14:paraId="62EDC455" w14:textId="77777777" w:rsidR="00E15C2E" w:rsidRDefault="00E15C2E" w:rsidP="00E15C2E">
      <w:pPr>
        <w:pStyle w:val="B1"/>
      </w:pPr>
      <w:r>
        <w:t>1.</w:t>
      </w:r>
      <w:r>
        <w:tab/>
      </w:r>
      <w:r w:rsidRPr="00AB5FED">
        <w:t xml:space="preserve">An </w:t>
      </w:r>
      <w:r>
        <w:t xml:space="preserve">MCData ad hoc </w:t>
      </w:r>
      <w:r>
        <w:rPr>
          <w:rFonts w:hint="eastAsia"/>
          <w:lang w:eastAsia="zh-CN"/>
        </w:rPr>
        <w:t xml:space="preserve">group </w:t>
      </w:r>
      <w:r>
        <w:t>data communication</w:t>
      </w:r>
      <w:r w:rsidRPr="00AB5FED">
        <w:t xml:space="preserve"> is already in progress</w:t>
      </w:r>
      <w:r>
        <w:t xml:space="preserve"> the participants list provided by the originating MCData user</w:t>
      </w:r>
      <w:r w:rsidRPr="00F911F6">
        <w:t xml:space="preserve"> </w:t>
      </w:r>
      <w:r>
        <w:t xml:space="preserve">while initiating the MCData ad hoc </w:t>
      </w:r>
      <w:r>
        <w:rPr>
          <w:rFonts w:hint="eastAsia"/>
          <w:lang w:eastAsia="zh-CN"/>
        </w:rPr>
        <w:t xml:space="preserve">group </w:t>
      </w:r>
      <w:r>
        <w:t>data communication</w:t>
      </w:r>
      <w:r w:rsidRPr="008A2354">
        <w:t>.</w:t>
      </w:r>
    </w:p>
    <w:p w14:paraId="5691D32F" w14:textId="77777777" w:rsidR="00E15C2E" w:rsidRPr="00AB5FED" w:rsidRDefault="00E15C2E" w:rsidP="00E15C2E">
      <w:pPr>
        <w:pStyle w:val="B1"/>
      </w:pPr>
      <w:r>
        <w:t>2.</w:t>
      </w:r>
      <w:r>
        <w:tab/>
        <w:t xml:space="preserve">The participants of the MCData ad hoc </w:t>
      </w:r>
      <w:r>
        <w:rPr>
          <w:rFonts w:hint="eastAsia"/>
          <w:lang w:eastAsia="zh-CN"/>
        </w:rPr>
        <w:t xml:space="preserve">group </w:t>
      </w:r>
      <w:r>
        <w:t>data communication</w:t>
      </w:r>
      <w:r w:rsidRPr="00AB5FED">
        <w:t xml:space="preserve"> belong</w:t>
      </w:r>
      <w:r>
        <w:t>s</w:t>
      </w:r>
      <w:r w:rsidRPr="00AB5FED">
        <w:t xml:space="preserve"> to the </w:t>
      </w:r>
      <w:r>
        <w:t>multiple</w:t>
      </w:r>
      <w:r w:rsidRPr="00AB5FED">
        <w:t xml:space="preserve"> </w:t>
      </w:r>
      <w:r>
        <w:t>MCData system</w:t>
      </w:r>
      <w:r w:rsidRPr="00AB5FED">
        <w:t>.</w:t>
      </w:r>
    </w:p>
    <w:p w14:paraId="335F97E7" w14:textId="77777777" w:rsidR="00E15C2E" w:rsidRDefault="00E15C2E" w:rsidP="00E15C2E">
      <w:pPr>
        <w:pStyle w:val="B1"/>
      </w:pPr>
      <w:r>
        <w:t>3.</w:t>
      </w:r>
      <w:r>
        <w:tab/>
        <w:t>The</w:t>
      </w:r>
      <w:r w:rsidRPr="00811FD6">
        <w:t xml:space="preserve"> </w:t>
      </w:r>
      <w:r>
        <w:t>MCData user</w:t>
      </w:r>
      <w:r w:rsidRPr="008A2354">
        <w:t xml:space="preserve"> at </w:t>
      </w:r>
      <w:r>
        <w:t>MCData client </w:t>
      </w:r>
      <w:r w:rsidRPr="008A2354">
        <w:t>1</w:t>
      </w:r>
      <w:r>
        <w:t xml:space="preserve"> determines that the MCData client 3 needs to be invited to on-going ad hoc group data communication and MCData client 2 needs to be removed from the on-going ad hoc group data communication from the primary MCData system.</w:t>
      </w:r>
    </w:p>
    <w:p w14:paraId="75534CFC" w14:textId="77777777" w:rsidR="00E15C2E" w:rsidRDefault="00E15C2E" w:rsidP="00E15C2E">
      <w:pPr>
        <w:pStyle w:val="B1"/>
      </w:pPr>
      <w:r>
        <w:t>4.</w:t>
      </w:r>
      <w:r>
        <w:tab/>
        <w:t>The</w:t>
      </w:r>
      <w:r w:rsidRPr="00811FD6">
        <w:t xml:space="preserve"> </w:t>
      </w:r>
      <w:r>
        <w:t>MCData user</w:t>
      </w:r>
      <w:r w:rsidRPr="008A2354">
        <w:t xml:space="preserve"> at </w:t>
      </w:r>
      <w:r>
        <w:t>MCData client </w:t>
      </w:r>
      <w:r w:rsidRPr="008A2354">
        <w:t>1</w:t>
      </w:r>
      <w:r>
        <w:t xml:space="preserve"> determines that the MCData client 5 needs to be invited to on-going ad hoc group data communication and MCData client 4 needs to be removed from the on-going ad hoc group data communication from the partner MCData system.</w:t>
      </w:r>
    </w:p>
    <w:p w14:paraId="17BD581C" w14:textId="77777777" w:rsidR="00E15C2E" w:rsidRDefault="00E15C2E" w:rsidP="00E15C2E">
      <w:pPr>
        <w:pStyle w:val="B1"/>
      </w:pPr>
    </w:p>
    <w:p w14:paraId="55E9E7B0" w14:textId="77777777" w:rsidR="00E15C2E" w:rsidRDefault="00E15C2E" w:rsidP="00E15C2E">
      <w:pPr>
        <w:pStyle w:val="TH"/>
      </w:pPr>
    </w:p>
    <w:p w14:paraId="5BC4EE45" w14:textId="77777777" w:rsidR="00E15C2E" w:rsidRDefault="00E15C2E" w:rsidP="00CC0E91">
      <w:pPr>
        <w:pStyle w:val="TH"/>
      </w:pPr>
      <w:r>
        <w:object w:dxaOrig="11531" w:dyaOrig="9864" w14:anchorId="1E14B444">
          <v:shape id="_x0000_i1130" type="#_x0000_t75" style="width:481.5pt;height:412pt" o:ole="">
            <v:imagedata r:id="rId223" o:title=""/>
          </v:shape>
          <o:OLEObject Type="Embed" ProgID="Visio.Drawing.15" ShapeID="_x0000_i1130" DrawAspect="Content" ObjectID="_1782302183" r:id="rId224"/>
        </w:object>
      </w:r>
    </w:p>
    <w:p w14:paraId="096A29A7" w14:textId="6B775356" w:rsidR="00E15C2E" w:rsidRPr="00AB5FED" w:rsidRDefault="00E15C2E" w:rsidP="00E15C2E">
      <w:pPr>
        <w:pStyle w:val="TF"/>
      </w:pPr>
      <w:r w:rsidRPr="00AB5FED">
        <w:t>Figure </w:t>
      </w:r>
      <w:r>
        <w:t>7.17.3.2.6</w:t>
      </w:r>
      <w:r w:rsidRPr="00AB5FED">
        <w:t xml:space="preserve">-1: </w:t>
      </w:r>
      <w:r>
        <w:rPr>
          <w:lang w:val="nl-NL"/>
        </w:rPr>
        <w:t>Modification of ad hoc g</w:t>
      </w:r>
      <w:r w:rsidRPr="00AB5FED">
        <w:rPr>
          <w:lang w:val="nl-NL"/>
        </w:rPr>
        <w:t xml:space="preserve">roup </w:t>
      </w:r>
      <w:r>
        <w:t>data communication</w:t>
      </w:r>
      <w:r>
        <w:rPr>
          <w:lang w:val="nl-NL"/>
        </w:rPr>
        <w:t xml:space="preserve"> participants by an authorized user</w:t>
      </w:r>
    </w:p>
    <w:p w14:paraId="48CC8F8F" w14:textId="77777777" w:rsidR="00E15C2E" w:rsidRDefault="00E15C2E" w:rsidP="00E15C2E">
      <w:pPr>
        <w:pStyle w:val="B1"/>
        <w:rPr>
          <w:lang w:eastAsia="zh-CN"/>
        </w:rPr>
      </w:pPr>
      <w:r>
        <w:t>1.</w:t>
      </w:r>
      <w:r>
        <w:tab/>
        <w:t xml:space="preserve">The MCData client 1 sends the </w:t>
      </w:r>
      <w:r w:rsidRPr="00DA3980">
        <w:t>modify</w:t>
      </w:r>
      <w:r>
        <w:t xml:space="preserve"> ad hoc group data session participants request to the MCData server 1 to remove both MCData client </w:t>
      </w:r>
      <w:r w:rsidRPr="00DA3980">
        <w:t xml:space="preserve">2 and </w:t>
      </w:r>
      <w:r>
        <w:t>MCData client </w:t>
      </w:r>
      <w:r w:rsidRPr="00DA3980">
        <w:t>4 from the on</w:t>
      </w:r>
      <w:r>
        <w:t>-</w:t>
      </w:r>
      <w:r w:rsidRPr="00DA3980">
        <w:t xml:space="preserve">going </w:t>
      </w:r>
      <w:r>
        <w:t>ad hoc</w:t>
      </w:r>
      <w:r w:rsidRPr="00DA3980">
        <w:t xml:space="preserve"> group </w:t>
      </w:r>
      <w:r>
        <w:t>data communication</w:t>
      </w:r>
      <w:r w:rsidRPr="00DA3980">
        <w:t xml:space="preserve"> and to add both </w:t>
      </w:r>
      <w:r>
        <w:t>MCData client </w:t>
      </w:r>
      <w:r w:rsidRPr="00DA3980">
        <w:t xml:space="preserve">3 and </w:t>
      </w:r>
      <w:r>
        <w:t>MCData client </w:t>
      </w:r>
      <w:r w:rsidRPr="00DA3980">
        <w:t>5 into on</w:t>
      </w:r>
      <w:r>
        <w:t>-</w:t>
      </w:r>
      <w:r w:rsidRPr="00DA3980">
        <w:t xml:space="preserve">going </w:t>
      </w:r>
      <w:r>
        <w:t>ad hoc</w:t>
      </w:r>
      <w:r w:rsidRPr="00DA3980">
        <w:t xml:space="preserve"> group </w:t>
      </w:r>
      <w:r>
        <w:t>data communication</w:t>
      </w:r>
      <w:r w:rsidRPr="00DA3980">
        <w:t>.</w:t>
      </w:r>
    </w:p>
    <w:p w14:paraId="6AAC3B03" w14:textId="77777777" w:rsidR="00E15C2E" w:rsidRDefault="00E15C2E" w:rsidP="00E15C2E">
      <w:pPr>
        <w:pStyle w:val="B1"/>
      </w:pPr>
      <w:r>
        <w:t>2.</w:t>
      </w:r>
      <w:r>
        <w:tab/>
        <w:t>The MCData server 1 verifies whether the MCData client 1 is authorized to add or remove (modify) the participants of the on-going ad hoc group data communication.</w:t>
      </w:r>
    </w:p>
    <w:p w14:paraId="6C60C8AA" w14:textId="77777777" w:rsidR="00E15C2E" w:rsidRDefault="00E15C2E" w:rsidP="00E15C2E">
      <w:pPr>
        <w:pStyle w:val="B1"/>
        <w:rPr>
          <w:lang w:eastAsia="zh-CN"/>
        </w:rPr>
      </w:pPr>
      <w:r>
        <w:t>3.</w:t>
      </w:r>
      <w:r>
        <w:tab/>
        <w:t>The MCData server 1 sends modify ad hoc group data session participants response to the MCData client 1.</w:t>
      </w:r>
    </w:p>
    <w:p w14:paraId="57FF1525" w14:textId="77777777" w:rsidR="00E15C2E" w:rsidRDefault="00E15C2E" w:rsidP="00E15C2E">
      <w:pPr>
        <w:pStyle w:val="B1"/>
      </w:pPr>
      <w:r>
        <w:t>4.</w:t>
      </w:r>
      <w:r>
        <w:tab/>
      </w:r>
      <w:r w:rsidRPr="002D2A10">
        <w:t xml:space="preserve">The </w:t>
      </w:r>
      <w:r>
        <w:t>MCData server 1</w:t>
      </w:r>
      <w:r w:rsidRPr="002D2A10">
        <w:t xml:space="preserve"> determines that </w:t>
      </w:r>
      <w:r>
        <w:t>MCData client 1</w:t>
      </w:r>
      <w:r w:rsidRPr="002D2A10">
        <w:t xml:space="preserve"> has requested that </w:t>
      </w:r>
      <w:r>
        <w:t>MCData client </w:t>
      </w:r>
      <w:r w:rsidRPr="002D2A10">
        <w:t>3 from the primary MC system be invited to an on</w:t>
      </w:r>
      <w:r>
        <w:t>-</w:t>
      </w:r>
      <w:r w:rsidRPr="002D2A10">
        <w:t xml:space="preserve">going </w:t>
      </w:r>
      <w:r>
        <w:t>ad hoc</w:t>
      </w:r>
      <w:r w:rsidRPr="002D2A10">
        <w:t xml:space="preserve"> group </w:t>
      </w:r>
      <w:r>
        <w:t>data communication</w:t>
      </w:r>
      <w:r w:rsidRPr="002D2A10">
        <w:t xml:space="preserve"> and successfully added to the </w:t>
      </w:r>
      <w:r>
        <w:t>data communication</w:t>
      </w:r>
      <w:r w:rsidRPr="002D2A10">
        <w:t xml:space="preserve"> according to the procedure defined in clause</w:t>
      </w:r>
      <w:r>
        <w:t> 7</w:t>
      </w:r>
      <w:r w:rsidRPr="002D2A10">
        <w:t>.1</w:t>
      </w:r>
      <w:r>
        <w:t>7</w:t>
      </w:r>
      <w:r w:rsidRPr="002D2A10">
        <w:t>.3.1.4.</w:t>
      </w:r>
    </w:p>
    <w:p w14:paraId="6FDB2227" w14:textId="77777777" w:rsidR="00E15C2E" w:rsidRDefault="00E15C2E" w:rsidP="00E15C2E">
      <w:pPr>
        <w:pStyle w:val="B1"/>
      </w:pPr>
      <w:r>
        <w:t>5.</w:t>
      </w:r>
      <w:r>
        <w:tab/>
        <w:t>The MCData server 1</w:t>
      </w:r>
      <w:r w:rsidRPr="0043676C">
        <w:t xml:space="preserve"> </w:t>
      </w:r>
      <w:r>
        <w:t>determines that</w:t>
      </w:r>
      <w:r w:rsidRPr="0043676C">
        <w:t xml:space="preserve"> </w:t>
      </w:r>
      <w:r>
        <w:t>MCData client </w:t>
      </w:r>
      <w:r w:rsidRPr="00B67132">
        <w:t xml:space="preserve">1 </w:t>
      </w:r>
      <w:r>
        <w:t>has requested that MCData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ad hoc group data communication</w:t>
      </w:r>
      <w:r w:rsidRPr="00B67132">
        <w:t xml:space="preserve"> and successfully </w:t>
      </w:r>
      <w:r>
        <w:t>removed from</w:t>
      </w:r>
      <w:r w:rsidRPr="00B67132">
        <w:t xml:space="preserve"> </w:t>
      </w:r>
      <w:r>
        <w:t>data communication according to the procedure defined in clause 7.17</w:t>
      </w:r>
      <w:r w:rsidRPr="00AB5FED">
        <w:t>.</w:t>
      </w:r>
      <w:r>
        <w:t>3.1.4.</w:t>
      </w:r>
    </w:p>
    <w:p w14:paraId="44BA19B8" w14:textId="77777777" w:rsidR="00E15C2E" w:rsidRDefault="00E15C2E" w:rsidP="00E15C2E">
      <w:pPr>
        <w:pStyle w:val="B1"/>
      </w:pPr>
      <w:r>
        <w:t>6.</w:t>
      </w:r>
      <w:r>
        <w:tab/>
      </w:r>
      <w:r w:rsidRPr="002D2A10">
        <w:t xml:space="preserve">The </w:t>
      </w:r>
      <w:r>
        <w:t>MCData server 1</w:t>
      </w:r>
      <w:r w:rsidRPr="002D2A10">
        <w:t xml:space="preserve"> determines that </w:t>
      </w:r>
      <w:r>
        <w:t>MCData client 1</w:t>
      </w:r>
      <w:r w:rsidRPr="002D2A10">
        <w:t xml:space="preserve"> has requested that </w:t>
      </w:r>
      <w:r>
        <w:t>MCData client 5</w:t>
      </w:r>
      <w:r w:rsidRPr="002D2A10">
        <w:t xml:space="preserve"> from the </w:t>
      </w:r>
      <w:r>
        <w:t>partner</w:t>
      </w:r>
      <w:r w:rsidRPr="002D2A10">
        <w:t xml:space="preserve"> MC system be invited to an on</w:t>
      </w:r>
      <w:r>
        <w:t>-</w:t>
      </w:r>
      <w:r w:rsidRPr="002D2A10">
        <w:t xml:space="preserve">going </w:t>
      </w:r>
      <w:r>
        <w:t>ad hoc</w:t>
      </w:r>
      <w:r w:rsidRPr="002D2A10">
        <w:t xml:space="preserve"> group </w:t>
      </w:r>
      <w:r>
        <w:t>data communication. The MCData server 1 sends the ad hoc group data session request to the MCData client 5.</w:t>
      </w:r>
    </w:p>
    <w:p w14:paraId="327982E2" w14:textId="77777777" w:rsidR="00E15C2E" w:rsidRDefault="00E15C2E" w:rsidP="00E15C2E">
      <w:pPr>
        <w:pStyle w:val="B1"/>
        <w:rPr>
          <w:lang w:eastAsia="zh-CN"/>
        </w:rPr>
      </w:pPr>
      <w:r>
        <w:t>7.</w:t>
      </w:r>
      <w:r>
        <w:tab/>
        <w:t>The MCData client 5 notifies the user about the incoming ad hoc group data communication.</w:t>
      </w:r>
    </w:p>
    <w:p w14:paraId="7A9EE62C" w14:textId="77777777" w:rsidR="00E15C2E" w:rsidRDefault="00E15C2E" w:rsidP="00E15C2E">
      <w:pPr>
        <w:pStyle w:val="B1"/>
        <w:rPr>
          <w:lang w:eastAsia="zh-CN"/>
        </w:rPr>
      </w:pPr>
      <w:r>
        <w:t>8.</w:t>
      </w:r>
      <w:r>
        <w:tab/>
        <w:t>The MCData client 5 accepts the ad hoc group data session request and sends the ad hoc group data session response to the MCData server 1.</w:t>
      </w:r>
    </w:p>
    <w:p w14:paraId="3CF13087" w14:textId="77777777" w:rsidR="00E15C2E" w:rsidRDefault="00E15C2E" w:rsidP="00E15C2E">
      <w:pPr>
        <w:pStyle w:val="B1"/>
      </w:pPr>
      <w:r>
        <w:t>9.</w:t>
      </w:r>
      <w:r>
        <w:tab/>
        <w:t>The on-going ad hoc group data communication is updated by adding MCData client 5 which is based on the modify participant list provided by the MCData client 1.</w:t>
      </w:r>
    </w:p>
    <w:p w14:paraId="0BDF7F57" w14:textId="77777777" w:rsidR="00E15C2E" w:rsidRDefault="00E15C2E" w:rsidP="00E15C2E">
      <w:pPr>
        <w:pStyle w:val="B1"/>
      </w:pPr>
      <w:r>
        <w:t>10.</w:t>
      </w:r>
      <w:r>
        <w:tab/>
        <w:t>The MCData server 1</w:t>
      </w:r>
      <w:r w:rsidRPr="0043676C">
        <w:t xml:space="preserve"> </w:t>
      </w:r>
      <w:r>
        <w:t>determines that</w:t>
      </w:r>
      <w:r w:rsidRPr="0043676C">
        <w:t xml:space="preserve"> </w:t>
      </w:r>
      <w:r>
        <w:t>MCData client </w:t>
      </w:r>
      <w:r w:rsidRPr="00B67132">
        <w:t xml:space="preserve">1 </w:t>
      </w:r>
      <w:r>
        <w:t>has requested that MCData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ad hoc group data communication. The MCData server 1 sends the ad hoc group data session leave request to the MCData client 4.</w:t>
      </w:r>
    </w:p>
    <w:p w14:paraId="1824ED59" w14:textId="77777777" w:rsidR="00E15C2E" w:rsidRDefault="00E15C2E" w:rsidP="00E15C2E">
      <w:pPr>
        <w:pStyle w:val="B1"/>
        <w:rPr>
          <w:lang w:eastAsia="zh-CN"/>
        </w:rPr>
      </w:pPr>
      <w:r>
        <w:t>11.</w:t>
      </w:r>
      <w:r>
        <w:tab/>
        <w:t>The MCData client 4 notifies the user of the ad hoc group data session leave request.</w:t>
      </w:r>
    </w:p>
    <w:p w14:paraId="5BB22069" w14:textId="77777777" w:rsidR="00E15C2E" w:rsidRDefault="00E15C2E" w:rsidP="00E15C2E">
      <w:pPr>
        <w:pStyle w:val="B1"/>
      </w:pPr>
      <w:r>
        <w:t>12.</w:t>
      </w:r>
      <w:r>
        <w:tab/>
        <w:t>The MCData client 4 sends the ad hoc group data session leave response to the MCData server 1.</w:t>
      </w:r>
    </w:p>
    <w:p w14:paraId="5B923502" w14:textId="77777777" w:rsidR="00E15C2E" w:rsidRDefault="00E15C2E" w:rsidP="00E15C2E">
      <w:pPr>
        <w:pStyle w:val="B1"/>
      </w:pPr>
      <w:r>
        <w:t>13.</w:t>
      </w:r>
      <w:r>
        <w:tab/>
        <w:t>The on-going ad hoc group data communication is updated by removing MCData client 4, which is based on the modify participant list provided by the MCData client 1.</w:t>
      </w:r>
      <w:r w:rsidRPr="00FE74E7">
        <w:t xml:space="preserve"> </w:t>
      </w:r>
    </w:p>
    <w:p w14:paraId="130877E7" w14:textId="77777777" w:rsidR="00E15C2E" w:rsidRDefault="00E15C2E" w:rsidP="00E15C2E">
      <w:pPr>
        <w:pStyle w:val="NO"/>
      </w:pPr>
      <w:r>
        <w:t>NOTE</w:t>
      </w:r>
      <w:r w:rsidRPr="00526FC3">
        <w:t>:</w:t>
      </w:r>
      <w:r w:rsidRPr="00526FC3">
        <w:tab/>
      </w:r>
      <w:r>
        <w:t>The ad hoc group data communication request and response exchanged between MCData server 1 of primary MC system and MCData client 4/MCData client 5 will always traversal through the MCData server 2</w:t>
      </w:r>
      <w:r w:rsidRPr="00526FC3">
        <w:t>.</w:t>
      </w:r>
    </w:p>
    <w:p w14:paraId="46EC9B28" w14:textId="77777777" w:rsidR="00E15C2E" w:rsidRDefault="00E15C2E" w:rsidP="00E15C2E">
      <w:pPr>
        <w:pStyle w:val="B1"/>
      </w:pPr>
      <w:r>
        <w:t>14.</w:t>
      </w:r>
      <w:r>
        <w:tab/>
        <w:t xml:space="preserve">The MCData server 1 may notify the initiating MCData user of all the users who are added to the on-going ad hoc group data communication. </w:t>
      </w:r>
      <w:r w:rsidRPr="00AB5FED">
        <w:t xml:space="preserve">This notification may be sent to the initiating </w:t>
      </w:r>
      <w:r>
        <w:t>MCData user</w:t>
      </w:r>
      <w:r w:rsidRPr="00AB5FED">
        <w:t xml:space="preserve"> by the </w:t>
      </w:r>
      <w:r>
        <w:t>MCData server</w:t>
      </w:r>
      <w:r w:rsidRPr="00AB5FED">
        <w:t xml:space="preserve"> more than once during the </w:t>
      </w:r>
      <w:r>
        <w:t>data communication</w:t>
      </w:r>
      <w:r w:rsidRPr="00AB5FED">
        <w:t xml:space="preserve"> when </w:t>
      </w:r>
      <w:r>
        <w:t>MCData user</w:t>
      </w:r>
      <w:r w:rsidRPr="00AB5FED">
        <w:t xml:space="preserve">s join or leave the </w:t>
      </w:r>
      <w:r>
        <w:t>ad hoc group data communication</w:t>
      </w:r>
      <w:r w:rsidRPr="00AB5FED">
        <w:t>.</w:t>
      </w:r>
    </w:p>
    <w:p w14:paraId="7E0916E2" w14:textId="77777777" w:rsidR="00E15C2E" w:rsidRDefault="00E15C2E" w:rsidP="00E15C2E">
      <w:pPr>
        <w:pStyle w:val="B1"/>
      </w:pPr>
      <w:r>
        <w:t>15.</w:t>
      </w:r>
      <w:r>
        <w:tab/>
        <w:t>The MCData server 1 may notify the authorized participants about the change in the participants list of on-going ad hoc group data communication.</w:t>
      </w:r>
    </w:p>
    <w:p w14:paraId="756E83A8" w14:textId="04B487B5" w:rsidR="00FE67A3" w:rsidRPr="002F1393" w:rsidRDefault="00FE67A3" w:rsidP="00FE67A3">
      <w:pPr>
        <w:pStyle w:val="Heading5"/>
      </w:pPr>
      <w:bookmarkStart w:id="959" w:name="_Toc170981091"/>
      <w:r w:rsidRPr="00507F05">
        <w:t>7.17.3.2.</w:t>
      </w:r>
      <w:r w:rsidR="009B695A">
        <w:t>7</w:t>
      </w:r>
      <w:r w:rsidRPr="002F1393">
        <w:tab/>
      </w:r>
      <w:r w:rsidRPr="006F572F">
        <w:t>Modification of ad</w:t>
      </w:r>
      <w:r>
        <w:t> </w:t>
      </w:r>
      <w:r w:rsidRPr="006F572F">
        <w:t xml:space="preserve">hoc group </w:t>
      </w:r>
      <w:r>
        <w:t>data session</w:t>
      </w:r>
      <w:r w:rsidRPr="006F572F">
        <w:t xml:space="preserve"> criteria by </w:t>
      </w:r>
      <w:r>
        <w:t>an authorized user</w:t>
      </w:r>
      <w:bookmarkEnd w:id="959"/>
    </w:p>
    <w:p w14:paraId="2BBDB6AC" w14:textId="2089C7F4" w:rsidR="00FE67A3" w:rsidRDefault="00FE67A3" w:rsidP="00FE67A3">
      <w:r w:rsidRPr="002F1393">
        <w:t>Figure </w:t>
      </w:r>
      <w:r w:rsidRPr="00507F05">
        <w:t>7.17.3.2.</w:t>
      </w:r>
      <w:r w:rsidR="009B695A">
        <w:t>7</w:t>
      </w:r>
      <w:r w:rsidRPr="002F1393">
        <w:t xml:space="preserve">-1 </w:t>
      </w:r>
      <w:r w:rsidRPr="006F572F">
        <w:t xml:space="preserve">illustrates the modification of ad hoc group </w:t>
      </w:r>
      <w:r>
        <w:t>data session</w:t>
      </w:r>
      <w:r w:rsidRPr="006F572F">
        <w:t xml:space="preserve"> criteria procedure by the initiator of the ad</w:t>
      </w:r>
      <w:r>
        <w:t> </w:t>
      </w:r>
      <w:r w:rsidRPr="006F572F">
        <w:t xml:space="preserve">hoc group </w:t>
      </w:r>
      <w:r>
        <w:t>data session between</w:t>
      </w:r>
      <w:r w:rsidRPr="002F1393">
        <w:t xml:space="preserve"> multiple MC systems.</w:t>
      </w:r>
    </w:p>
    <w:p w14:paraId="2815BB07" w14:textId="77777777" w:rsidR="00FE67A3" w:rsidRPr="002F1393" w:rsidRDefault="00FE67A3" w:rsidP="00FE67A3">
      <w:r w:rsidRPr="002F1393">
        <w:t>Preconditions:</w:t>
      </w:r>
    </w:p>
    <w:p w14:paraId="64B4CD83" w14:textId="77777777" w:rsidR="00FE67A3" w:rsidRPr="002F1393" w:rsidRDefault="00FE67A3" w:rsidP="00FE67A3">
      <w:pPr>
        <w:pStyle w:val="B1"/>
      </w:pPr>
      <w:r w:rsidRPr="002F1393">
        <w:t>-</w:t>
      </w:r>
      <w:r w:rsidRPr="002F1393">
        <w:tab/>
      </w:r>
      <w:r w:rsidRPr="00810089">
        <w:t>The MC</w:t>
      </w:r>
      <w:r>
        <w:t>Data</w:t>
      </w:r>
      <w:r w:rsidRPr="00810089">
        <w:t xml:space="preserve"> user at the MC</w:t>
      </w:r>
      <w:r>
        <w:t>Data</w:t>
      </w:r>
      <w:r w:rsidRPr="00810089">
        <w:t xml:space="preserve"> client</w:t>
      </w:r>
      <w:r>
        <w:t> </w:t>
      </w:r>
      <w:r w:rsidRPr="00810089">
        <w:t>1 is authorized to modify the criteria</w:t>
      </w:r>
      <w:r w:rsidRPr="002F1393">
        <w:t>.</w:t>
      </w:r>
    </w:p>
    <w:p w14:paraId="073D0FDB" w14:textId="77777777" w:rsidR="00FE67A3" w:rsidRPr="002F1393" w:rsidRDefault="00FE67A3" w:rsidP="00FE67A3">
      <w:pPr>
        <w:pStyle w:val="B1"/>
      </w:pPr>
      <w:r w:rsidRPr="002F1393">
        <w:t>-</w:t>
      </w:r>
      <w:r w:rsidRPr="002F1393">
        <w:tab/>
        <w:t xml:space="preserve">The </w:t>
      </w:r>
      <w:r>
        <w:t>MCData</w:t>
      </w:r>
      <w:r w:rsidRPr="002F1393">
        <w:t xml:space="preserve"> server A and </w:t>
      </w:r>
      <w:r>
        <w:t>MCData</w:t>
      </w:r>
      <w:r w:rsidRPr="002F1393">
        <w:t xml:space="preserve"> server B are aware of the criteria related to the ongoing ad</w:t>
      </w:r>
      <w:r>
        <w:t> </w:t>
      </w:r>
      <w:r w:rsidRPr="002F1393">
        <w:t xml:space="preserve">hoc group </w:t>
      </w:r>
      <w:r>
        <w:t>data session</w:t>
      </w:r>
      <w:r w:rsidRPr="002F1393">
        <w:t>.</w:t>
      </w:r>
    </w:p>
    <w:p w14:paraId="4C96024D" w14:textId="77777777" w:rsidR="00FE67A3" w:rsidRPr="002F1393" w:rsidRDefault="00FE67A3" w:rsidP="00FE67A3">
      <w:pPr>
        <w:pStyle w:val="B1"/>
      </w:pPr>
      <w:r w:rsidRPr="002F1393">
        <w:t>-</w:t>
      </w:r>
      <w:r w:rsidRPr="002F1393">
        <w:tab/>
        <w:t>MC system A and MC system B are interconnected.</w:t>
      </w:r>
    </w:p>
    <w:p w14:paraId="31E3113A" w14:textId="77777777" w:rsidR="00FE67A3" w:rsidRPr="002F1393" w:rsidRDefault="00FE67A3" w:rsidP="00FE67A3">
      <w:pPr>
        <w:pStyle w:val="TH"/>
      </w:pPr>
      <w:r w:rsidRPr="002F1393">
        <w:object w:dxaOrig="11491" w:dyaOrig="10831" w14:anchorId="42D80CC4">
          <v:shape id="_x0000_i1131" type="#_x0000_t75" style="width:439.5pt;height:420pt" o:ole="">
            <v:imagedata r:id="rId225" o:title=""/>
          </v:shape>
          <o:OLEObject Type="Embed" ProgID="Visio.Drawing.15" ShapeID="_x0000_i1131" DrawAspect="Content" ObjectID="_1782302184" r:id="rId226"/>
        </w:object>
      </w:r>
    </w:p>
    <w:p w14:paraId="6F189BF5" w14:textId="3C1730CB" w:rsidR="00FE67A3" w:rsidRPr="002F1393" w:rsidRDefault="00FE67A3" w:rsidP="00FE67A3">
      <w:pPr>
        <w:pStyle w:val="TF"/>
      </w:pPr>
      <w:r w:rsidRPr="002F1393">
        <w:t>Figure </w:t>
      </w:r>
      <w:r w:rsidRPr="00507F05">
        <w:t>7.17.3.2.</w:t>
      </w:r>
      <w:r w:rsidR="009B695A">
        <w:t>7</w:t>
      </w:r>
      <w:r w:rsidRPr="002F1393">
        <w:t xml:space="preserve">-1: </w:t>
      </w:r>
      <w:r w:rsidRPr="00EA1C43">
        <w:t>Modifying the criteria for determining the participants during an ongoing ad</w:t>
      </w:r>
      <w:r>
        <w:t> </w:t>
      </w:r>
      <w:r w:rsidRPr="00EA1C43">
        <w:t xml:space="preserve">hoc group </w:t>
      </w:r>
      <w:r>
        <w:t>data session</w:t>
      </w:r>
      <w:r w:rsidRPr="00EA1C43">
        <w:t xml:space="preserve"> </w:t>
      </w:r>
      <w:r w:rsidRPr="002F1393">
        <w:t>between multiple MC systems</w:t>
      </w:r>
    </w:p>
    <w:p w14:paraId="1E24078F" w14:textId="77777777" w:rsidR="00FE67A3" w:rsidRPr="00C55421" w:rsidRDefault="00FE67A3" w:rsidP="00FE67A3">
      <w:pPr>
        <w:pStyle w:val="B1"/>
      </w:pPr>
      <w:r>
        <w:t>1.</w:t>
      </w:r>
      <w:r>
        <w:tab/>
      </w:r>
      <w:r w:rsidRPr="00C55421">
        <w:t xml:space="preserve">An ad hoc group data session has been established based on criteria sent by </w:t>
      </w:r>
      <w:r>
        <w:t xml:space="preserve">an authorized </w:t>
      </w:r>
      <w:r w:rsidRPr="00C55421">
        <w:t>MCData client upon initiating the ad hoc group data session.</w:t>
      </w:r>
    </w:p>
    <w:p w14:paraId="6742AEAC" w14:textId="77777777" w:rsidR="00FE67A3" w:rsidRPr="00C55421" w:rsidRDefault="00FE67A3" w:rsidP="00FE67A3">
      <w:pPr>
        <w:pStyle w:val="B1"/>
      </w:pPr>
      <w:r w:rsidRPr="00C55421">
        <w:t>2.</w:t>
      </w:r>
      <w:r w:rsidRPr="00C55421">
        <w:tab/>
        <w:t xml:space="preserve">The MCData user at the MCData client 1 </w:t>
      </w:r>
      <w:r>
        <w:t xml:space="preserve">is authorized and </w:t>
      </w:r>
      <w:r w:rsidRPr="00C55421">
        <w:t>wishes to modify the criteria for determining the list of ad hoc group data session participants.</w:t>
      </w:r>
    </w:p>
    <w:p w14:paraId="0433DF65" w14:textId="77777777" w:rsidR="00FE67A3" w:rsidRPr="002F1393" w:rsidRDefault="00FE67A3" w:rsidP="00FE67A3">
      <w:pPr>
        <w:pStyle w:val="B1"/>
      </w:pPr>
      <w:r>
        <w:t>3a/b.</w:t>
      </w:r>
      <w:r>
        <w:tab/>
        <w:t>The MCData server A receives the modify ad hoc group data session criteria request and forwards the request to MCData server B at MC system B.</w:t>
      </w:r>
    </w:p>
    <w:p w14:paraId="550DD02D" w14:textId="77777777" w:rsidR="00FE67A3" w:rsidRPr="00DB167E" w:rsidRDefault="00FE67A3" w:rsidP="00FE67A3">
      <w:pPr>
        <w:pStyle w:val="NO"/>
      </w:pPr>
      <w:r w:rsidRPr="00DB167E">
        <w:t>NOTE</w:t>
      </w:r>
      <w:r>
        <w:t> 1</w:t>
      </w:r>
      <w:r w:rsidRPr="00DB167E">
        <w:t>:</w:t>
      </w:r>
      <w:r w:rsidRPr="00DB167E">
        <w:tab/>
      </w:r>
      <w:r>
        <w:t>If MCData server A identifies that the criteria require to add participants from another MC system then MCData server A sends an a</w:t>
      </w:r>
      <w:r w:rsidRPr="00B37F50">
        <w:t>d</w:t>
      </w:r>
      <w:r>
        <w:t> </w:t>
      </w:r>
      <w:r w:rsidRPr="00B37F50">
        <w:t xml:space="preserve">hoc group </w:t>
      </w:r>
      <w:r>
        <w:t>data session</w:t>
      </w:r>
      <w:r w:rsidRPr="00B37F50">
        <w:t xml:space="preserve"> request </w:t>
      </w:r>
      <w:r>
        <w:t>to the MCData server in that MC system.</w:t>
      </w:r>
    </w:p>
    <w:p w14:paraId="0DF827D1" w14:textId="77777777" w:rsidR="00FE67A3" w:rsidRDefault="00FE67A3" w:rsidP="00FE67A3">
      <w:pPr>
        <w:pStyle w:val="B1"/>
        <w:rPr>
          <w:lang w:eastAsia="zh-CN"/>
        </w:rPr>
      </w:pPr>
      <w:r>
        <w:rPr>
          <w:lang w:eastAsia="zh-CN"/>
        </w:rPr>
        <w:t>4a/b</w:t>
      </w:r>
      <w:r w:rsidRPr="003B3E17">
        <w:t>.</w:t>
      </w:r>
      <w:r w:rsidRPr="003B3E17">
        <w:tab/>
      </w:r>
      <w:r w:rsidRPr="00E437A7">
        <w:rPr>
          <w:lang w:eastAsia="zh-CN"/>
        </w:rPr>
        <w:t>The MC</w:t>
      </w:r>
      <w:r>
        <w:rPr>
          <w:lang w:eastAsia="zh-CN"/>
        </w:rPr>
        <w:t>Data</w:t>
      </w:r>
      <w:r w:rsidRPr="00E437A7">
        <w:rPr>
          <w:lang w:eastAsia="zh-CN"/>
        </w:rPr>
        <w:t xml:space="preserve"> server</w:t>
      </w:r>
      <w:r>
        <w:rPr>
          <w:lang w:eastAsia="zh-CN"/>
        </w:rPr>
        <w:t> </w:t>
      </w:r>
      <w:r w:rsidRPr="00E437A7">
        <w:rPr>
          <w:lang w:eastAsia="zh-CN"/>
        </w:rPr>
        <w:t xml:space="preserve">A receives the ad hoc group </w:t>
      </w:r>
      <w:r>
        <w:rPr>
          <w:lang w:eastAsia="zh-CN"/>
        </w:rPr>
        <w:t>data session</w:t>
      </w:r>
      <w:r w:rsidRPr="00E437A7">
        <w:rPr>
          <w:lang w:eastAsia="zh-CN"/>
        </w:rPr>
        <w:t xml:space="preserve"> criteria modify response and forwards the response to MC</w:t>
      </w:r>
      <w:r>
        <w:rPr>
          <w:lang w:eastAsia="zh-CN"/>
        </w:rPr>
        <w:t>Data</w:t>
      </w:r>
      <w:r w:rsidRPr="00E437A7">
        <w:rPr>
          <w:lang w:eastAsia="zh-CN"/>
        </w:rPr>
        <w:t xml:space="preserve"> client</w:t>
      </w:r>
      <w:r>
        <w:rPr>
          <w:lang w:eastAsia="zh-CN"/>
        </w:rPr>
        <w:t> </w:t>
      </w:r>
      <w:r w:rsidRPr="00E437A7">
        <w:rPr>
          <w:lang w:eastAsia="zh-CN"/>
        </w:rPr>
        <w:t>1 in MC system</w:t>
      </w:r>
      <w:r>
        <w:rPr>
          <w:lang w:eastAsia="zh-CN"/>
        </w:rPr>
        <w:t> </w:t>
      </w:r>
      <w:r w:rsidRPr="00E437A7">
        <w:rPr>
          <w:lang w:eastAsia="zh-CN"/>
        </w:rPr>
        <w:t>A</w:t>
      </w:r>
    </w:p>
    <w:p w14:paraId="041C2BC3" w14:textId="77777777" w:rsidR="00FE67A3" w:rsidRDefault="00FE67A3" w:rsidP="00FE67A3">
      <w:pPr>
        <w:pStyle w:val="B1"/>
      </w:pPr>
      <w:r>
        <w:t>5</w:t>
      </w:r>
      <w:r w:rsidRPr="002F1393">
        <w:t>.</w:t>
      </w:r>
      <w:r w:rsidRPr="002F1393">
        <w:tab/>
      </w:r>
      <w:r>
        <w:t>MCData</w:t>
      </w:r>
      <w:r w:rsidRPr="002F1393">
        <w:t xml:space="preserve"> server B detects that </w:t>
      </w:r>
      <w:r>
        <w:t>MCData</w:t>
      </w:r>
      <w:r w:rsidRPr="002F1393">
        <w:t xml:space="preserve"> client 3 meets the criteria </w:t>
      </w:r>
      <w:r>
        <w:t>for</w:t>
      </w:r>
      <w:r w:rsidRPr="002F1393">
        <w:t xml:space="preserve"> the ongoing ad</w:t>
      </w:r>
      <w:r>
        <w:t> </w:t>
      </w:r>
      <w:r w:rsidRPr="002F1393">
        <w:t xml:space="preserve">hoc group </w:t>
      </w:r>
      <w:r>
        <w:t>data session</w:t>
      </w:r>
      <w:r w:rsidRPr="002F1393">
        <w:t xml:space="preserve"> initiated at MC system A</w:t>
      </w:r>
      <w:r>
        <w:t>.</w:t>
      </w:r>
    </w:p>
    <w:p w14:paraId="47C7791C" w14:textId="77777777" w:rsidR="00FE67A3" w:rsidRDefault="00FE67A3" w:rsidP="00FE67A3">
      <w:pPr>
        <w:pStyle w:val="B2"/>
      </w:pPr>
      <w:r>
        <w:t>5a.</w:t>
      </w:r>
      <w:r>
        <w:tab/>
        <w:t>MCData</w:t>
      </w:r>
      <w:r w:rsidRPr="002F1393">
        <w:t xml:space="preserve"> server B </w:t>
      </w:r>
      <w:r>
        <w:t>sends an ad hoc group data session add user notification message towards MCData</w:t>
      </w:r>
      <w:r w:rsidRPr="002F1393">
        <w:t xml:space="preserve"> server </w:t>
      </w:r>
      <w:r>
        <w:t>A.</w:t>
      </w:r>
    </w:p>
    <w:p w14:paraId="4A7DF386" w14:textId="77777777" w:rsidR="00FE67A3" w:rsidRDefault="00FE67A3" w:rsidP="00FE67A3">
      <w:pPr>
        <w:pStyle w:val="B2"/>
      </w:pPr>
      <w:r>
        <w:t>5b.</w:t>
      </w:r>
      <w:r>
        <w:tab/>
        <w:t>MCData</w:t>
      </w:r>
      <w:r w:rsidRPr="002F1393">
        <w:t xml:space="preserve"> server </w:t>
      </w:r>
      <w:r>
        <w:t>A</w:t>
      </w:r>
      <w:r w:rsidRPr="002F1393">
        <w:t xml:space="preserve"> </w:t>
      </w:r>
      <w:r>
        <w:t>sends an ad hoc group data session request towards MCData</w:t>
      </w:r>
      <w:r w:rsidRPr="002F1393">
        <w:t xml:space="preserve"> client 3</w:t>
      </w:r>
      <w:r>
        <w:t>.</w:t>
      </w:r>
    </w:p>
    <w:p w14:paraId="5CF4390A" w14:textId="77777777" w:rsidR="00FE67A3" w:rsidRDefault="00FE67A3" w:rsidP="00FE67A3">
      <w:pPr>
        <w:pStyle w:val="B2"/>
      </w:pPr>
      <w:r>
        <w:t>5c.</w:t>
      </w:r>
      <w:r>
        <w:tab/>
      </w:r>
      <w:r w:rsidRPr="008E4EAD">
        <w:t xml:space="preserve">The </w:t>
      </w:r>
      <w:r>
        <w:t>MCData</w:t>
      </w:r>
      <w:r w:rsidRPr="008E4EAD">
        <w:t xml:space="preserve"> user 3 is notified of entering an ongoing ad</w:t>
      </w:r>
      <w:r>
        <w:t> </w:t>
      </w:r>
      <w:r w:rsidRPr="008E4EAD">
        <w:t xml:space="preserve">hoc group </w:t>
      </w:r>
      <w:r>
        <w:t>data session</w:t>
      </w:r>
      <w:r w:rsidRPr="008E4EAD">
        <w:t>.</w:t>
      </w:r>
    </w:p>
    <w:p w14:paraId="203D1AEA" w14:textId="77777777" w:rsidR="00FE67A3" w:rsidRDefault="00FE67A3" w:rsidP="00FE67A3">
      <w:pPr>
        <w:pStyle w:val="B2"/>
      </w:pPr>
      <w:r>
        <w:t>5d.</w:t>
      </w:r>
      <w:r>
        <w:tab/>
        <w:t>MCData client 3 sends an ad hoc group data session response towards MCData server A.</w:t>
      </w:r>
    </w:p>
    <w:p w14:paraId="633E3429" w14:textId="77777777" w:rsidR="00FE67A3" w:rsidRDefault="00FE67A3" w:rsidP="00FE67A3">
      <w:pPr>
        <w:pStyle w:val="B2"/>
      </w:pPr>
      <w:r>
        <w:t>5e.</w:t>
      </w:r>
      <w:r>
        <w:tab/>
        <w:t>MCData</w:t>
      </w:r>
      <w:r w:rsidRPr="002F1393">
        <w:t xml:space="preserve"> server B </w:t>
      </w:r>
      <w:r>
        <w:t>sends an ad hoc group data session remove user notification message towards MCData</w:t>
      </w:r>
      <w:r w:rsidRPr="002F1393">
        <w:t xml:space="preserve"> server </w:t>
      </w:r>
      <w:r>
        <w:t>A.</w:t>
      </w:r>
    </w:p>
    <w:p w14:paraId="6463E8BA" w14:textId="77777777" w:rsidR="00FE67A3" w:rsidRDefault="00FE67A3" w:rsidP="00FE67A3">
      <w:pPr>
        <w:pStyle w:val="B2"/>
      </w:pPr>
      <w:r>
        <w:t>5f.</w:t>
      </w:r>
      <w:r>
        <w:tab/>
        <w:t>MCData</w:t>
      </w:r>
      <w:r w:rsidRPr="002F1393">
        <w:t xml:space="preserve"> server </w:t>
      </w:r>
      <w:r>
        <w:t>A</w:t>
      </w:r>
      <w:r w:rsidRPr="002F1393">
        <w:t xml:space="preserve"> </w:t>
      </w:r>
      <w:r>
        <w:t>sends an ad hoc group data session leave request towards MCData</w:t>
      </w:r>
      <w:r w:rsidRPr="002F1393">
        <w:t xml:space="preserve"> client </w:t>
      </w:r>
      <w:r>
        <w:t>4.</w:t>
      </w:r>
    </w:p>
    <w:p w14:paraId="67E40D9F" w14:textId="77777777" w:rsidR="00FE67A3" w:rsidRDefault="00FE67A3" w:rsidP="00FE67A3">
      <w:pPr>
        <w:pStyle w:val="B2"/>
      </w:pPr>
      <w:r>
        <w:t>5g.</w:t>
      </w:r>
      <w:r>
        <w:tab/>
      </w:r>
      <w:r w:rsidRPr="008E4EAD">
        <w:t xml:space="preserve">The </w:t>
      </w:r>
      <w:r>
        <w:t>MCData</w:t>
      </w:r>
      <w:r w:rsidRPr="008E4EAD">
        <w:t xml:space="preserve"> user </w:t>
      </w:r>
      <w:r>
        <w:t>4</w:t>
      </w:r>
      <w:r w:rsidRPr="008E4EAD">
        <w:t xml:space="preserve"> is notified of </w:t>
      </w:r>
      <w:r>
        <w:t>leaving</w:t>
      </w:r>
      <w:r w:rsidRPr="008E4EAD">
        <w:t xml:space="preserve"> an ongoing ad</w:t>
      </w:r>
      <w:r>
        <w:t> </w:t>
      </w:r>
      <w:r w:rsidRPr="008E4EAD">
        <w:t xml:space="preserve">hoc group </w:t>
      </w:r>
      <w:r>
        <w:t>data session</w:t>
      </w:r>
      <w:r w:rsidRPr="008E4EAD">
        <w:t>.</w:t>
      </w:r>
    </w:p>
    <w:p w14:paraId="32EB75BD" w14:textId="77777777" w:rsidR="00FE67A3" w:rsidRDefault="00FE67A3" w:rsidP="00FE67A3">
      <w:pPr>
        <w:pStyle w:val="B2"/>
      </w:pPr>
      <w:r>
        <w:t>5h.</w:t>
      </w:r>
      <w:r>
        <w:tab/>
        <w:t>MCData client 4 sends an ad hoc group data session leave response towards MCData server A.</w:t>
      </w:r>
    </w:p>
    <w:p w14:paraId="0E10997F" w14:textId="77777777" w:rsidR="00FE67A3" w:rsidRPr="00D87B5F" w:rsidRDefault="00FE67A3" w:rsidP="00CC0E91">
      <w:pPr>
        <w:pStyle w:val="B1"/>
      </w:pPr>
      <w:r>
        <w:t>6</w:t>
      </w:r>
      <w:r w:rsidRPr="00D87B5F">
        <w:t>.</w:t>
      </w:r>
      <w:r w:rsidRPr="00D87B5F">
        <w:tab/>
        <w:t>The MC</w:t>
      </w:r>
      <w:r>
        <w:t>Data</w:t>
      </w:r>
      <w:r w:rsidRPr="00D87B5F">
        <w:t xml:space="preserve"> server</w:t>
      </w:r>
      <w:r>
        <w:t xml:space="preserve"> A may </w:t>
      </w:r>
      <w:r w:rsidRPr="00D87B5F">
        <w:t>notif</w:t>
      </w:r>
      <w:r>
        <w:t>y</w:t>
      </w:r>
      <w:r w:rsidRPr="00D87B5F">
        <w:t xml:space="preserve"> the </w:t>
      </w:r>
      <w:r>
        <w:t>authorised</w:t>
      </w:r>
      <w:r w:rsidRPr="00D87B5F">
        <w:t xml:space="preserve"> MC</w:t>
      </w:r>
      <w:r>
        <w:t>Data</w:t>
      </w:r>
      <w:r w:rsidRPr="00D87B5F">
        <w:t xml:space="preserve"> user of all the users who are added to the on-going ad hoc group </w:t>
      </w:r>
      <w:r>
        <w:t>data session</w:t>
      </w:r>
      <w:r w:rsidRPr="00D87B5F">
        <w:t xml:space="preserve">. </w:t>
      </w:r>
      <w:bookmarkStart w:id="960" w:name="_Hlk147991488"/>
      <w:r w:rsidRPr="00D87B5F">
        <w:t xml:space="preserve">This notification may be sent to the </w:t>
      </w:r>
      <w:r>
        <w:t>authorised</w:t>
      </w:r>
      <w:r w:rsidRPr="00D87B5F">
        <w:t xml:space="preserve"> M</w:t>
      </w:r>
      <w:r>
        <w:t>CData</w:t>
      </w:r>
      <w:r w:rsidRPr="00D87B5F">
        <w:t xml:space="preserve"> user by the MC</w:t>
      </w:r>
      <w:r>
        <w:t>Data</w:t>
      </w:r>
      <w:r w:rsidRPr="00D87B5F">
        <w:t xml:space="preserve"> server</w:t>
      </w:r>
      <w:r>
        <w:t xml:space="preserve"> A </w:t>
      </w:r>
      <w:r w:rsidRPr="00D87B5F">
        <w:t xml:space="preserve">more than once during the </w:t>
      </w:r>
      <w:r>
        <w:t>data session</w:t>
      </w:r>
      <w:r w:rsidRPr="00D87B5F">
        <w:t xml:space="preserve"> when MC</w:t>
      </w:r>
      <w:r>
        <w:t>Data</w:t>
      </w:r>
      <w:r w:rsidRPr="00D87B5F">
        <w:t xml:space="preserve"> users join or leave the ad hoc group </w:t>
      </w:r>
      <w:r>
        <w:t>data session</w:t>
      </w:r>
      <w:r w:rsidRPr="00D87B5F">
        <w:t>.</w:t>
      </w:r>
      <w:bookmarkEnd w:id="960"/>
    </w:p>
    <w:p w14:paraId="2DDD5BB4" w14:textId="77777777" w:rsidR="00FE67A3" w:rsidRDefault="00FE67A3" w:rsidP="00FE67A3">
      <w:pPr>
        <w:pStyle w:val="B1"/>
        <w:rPr>
          <w:lang w:eastAsia="zh-CN"/>
        </w:rPr>
      </w:pPr>
      <w:r>
        <w:rPr>
          <w:lang w:eastAsia="zh-CN"/>
        </w:rPr>
        <w:t>7</w:t>
      </w:r>
      <w:r w:rsidRPr="003B3E17">
        <w:rPr>
          <w:lang w:eastAsia="zh-CN"/>
        </w:rPr>
        <w:t>.</w:t>
      </w:r>
      <w:r w:rsidRPr="003B3E17">
        <w:rPr>
          <w:lang w:eastAsia="zh-CN"/>
        </w:rPr>
        <w:tab/>
        <w:t xml:space="preserve">The </w:t>
      </w:r>
      <w:r>
        <w:rPr>
          <w:lang w:eastAsia="zh-CN"/>
        </w:rPr>
        <w:t>MCData server A</w:t>
      </w:r>
      <w:r>
        <w:rPr>
          <w:b/>
          <w:bCs/>
          <w:lang w:eastAsia="zh-CN"/>
        </w:rPr>
        <w:t xml:space="preserve"> </w:t>
      </w:r>
      <w:r>
        <w:rPr>
          <w:lang w:eastAsia="zh-CN"/>
        </w:rPr>
        <w:t>adds MCData client 3 to the ad hoc group data session and removes MCData client 4 from</w:t>
      </w:r>
      <w:r w:rsidRPr="00686400">
        <w:rPr>
          <w:lang w:eastAsia="zh-CN"/>
        </w:rPr>
        <w:t xml:space="preserve"> the ad hoc group </w:t>
      </w:r>
      <w:r>
        <w:rPr>
          <w:lang w:eastAsia="zh-CN"/>
        </w:rPr>
        <w:t>data session</w:t>
      </w:r>
      <w:r w:rsidRPr="003B3E17">
        <w:rPr>
          <w:lang w:eastAsia="zh-CN"/>
        </w:rPr>
        <w:t>.</w:t>
      </w:r>
    </w:p>
    <w:p w14:paraId="33F4F8F6" w14:textId="59AB2819" w:rsidR="00FE67A3" w:rsidRPr="00DB167E" w:rsidRDefault="00FE67A3" w:rsidP="00FE67A3">
      <w:pPr>
        <w:pStyle w:val="NO"/>
      </w:pPr>
      <w:r w:rsidRPr="00DB38F9">
        <w:t>The MC</w:t>
      </w:r>
      <w:r>
        <w:t>Data</w:t>
      </w:r>
      <w:r w:rsidRPr="00DB38F9">
        <w:t xml:space="preserve"> server</w:t>
      </w:r>
      <w:r>
        <w:t>s</w:t>
      </w:r>
      <w:r w:rsidRPr="00DB38F9">
        <w:t xml:space="preserve"> continuously check whether other MC</w:t>
      </w:r>
      <w:r>
        <w:t>Data</w:t>
      </w:r>
      <w:r w:rsidRPr="00DB38F9">
        <w:t xml:space="preserve"> clients meet or if participating MC</w:t>
      </w:r>
      <w:r>
        <w:t>Data</w:t>
      </w:r>
      <w:r w:rsidRPr="00DB38F9">
        <w:t xml:space="preserve"> clients no longer meet the criteria for the ad hoc group</w:t>
      </w:r>
      <w:r>
        <w:t xml:space="preserve"> data session</w:t>
      </w:r>
      <w:r w:rsidRPr="00DB38F9">
        <w:t>.</w:t>
      </w:r>
      <w:r w:rsidRPr="00DB167E">
        <w:t>NOTE</w:t>
      </w:r>
      <w:r>
        <w:t> 2</w:t>
      </w:r>
      <w:r w:rsidRPr="00DB167E">
        <w:t>:</w:t>
      </w:r>
      <w:r w:rsidRPr="00DB167E">
        <w:tab/>
      </w:r>
      <w:r>
        <w:t>If the ad hoc group data session is associated with an ad hoc group emergency alert and the change of criteria caused the m</w:t>
      </w:r>
      <w:r w:rsidRPr="00450359">
        <w:t xml:space="preserve">odification of </w:t>
      </w:r>
      <w:r>
        <w:t xml:space="preserve">the </w:t>
      </w:r>
      <w:r w:rsidRPr="00506679">
        <w:t>ad</w:t>
      </w:r>
      <w:r>
        <w:t> </w:t>
      </w:r>
      <w:r w:rsidRPr="00506679">
        <w:t xml:space="preserve">hoc group </w:t>
      </w:r>
      <w:r>
        <w:t>data session</w:t>
      </w:r>
      <w:r w:rsidRPr="00506679">
        <w:t xml:space="preserve"> participant list </w:t>
      </w:r>
      <w:r>
        <w:t>then the</w:t>
      </w:r>
      <w:r w:rsidRPr="00450359">
        <w:t xml:space="preserve"> ongoing </w:t>
      </w:r>
      <w:r w:rsidRPr="00506679">
        <w:t>ad</w:t>
      </w:r>
      <w:r>
        <w:t> </w:t>
      </w:r>
      <w:r w:rsidRPr="00506679">
        <w:t xml:space="preserve">hoc group </w:t>
      </w:r>
      <w:r>
        <w:t>emergency alert</w:t>
      </w:r>
      <w:r w:rsidRPr="00506679">
        <w:t xml:space="preserve"> </w:t>
      </w:r>
      <w:r>
        <w:t>is modified accordingly</w:t>
      </w:r>
      <w:r w:rsidRPr="00DB167E">
        <w:t>.</w:t>
      </w:r>
    </w:p>
    <w:p w14:paraId="1AEF9FEF" w14:textId="18338AF0" w:rsidR="00C2503A" w:rsidRPr="002731F8" w:rsidRDefault="00C2503A" w:rsidP="00C2503A">
      <w:pPr>
        <w:pStyle w:val="Heading3"/>
      </w:pPr>
      <w:bookmarkStart w:id="961" w:name="_Toc170981092"/>
      <w:bookmarkEnd w:id="956"/>
      <w:bookmarkEnd w:id="957"/>
      <w:bookmarkEnd w:id="958"/>
      <w:r>
        <w:t>7.17.4</w:t>
      </w:r>
      <w:r w:rsidRPr="00AB5FED">
        <w:tab/>
      </w:r>
      <w:r w:rsidRPr="002731F8">
        <w:t xml:space="preserve">Ad hoc group </w:t>
      </w:r>
      <w:r>
        <w:t xml:space="preserve">short data service </w:t>
      </w:r>
      <w:r w:rsidRPr="008F117B">
        <w:t xml:space="preserve">data communication </w:t>
      </w:r>
      <w:r w:rsidRPr="002731F8">
        <w:t>procedures</w:t>
      </w:r>
      <w:bookmarkEnd w:id="961"/>
    </w:p>
    <w:p w14:paraId="75D74499" w14:textId="77777777" w:rsidR="00C2503A" w:rsidRPr="00DF041A" w:rsidRDefault="00C2503A" w:rsidP="00C2503A">
      <w:pPr>
        <w:pStyle w:val="Heading4"/>
      </w:pPr>
      <w:bookmarkStart w:id="962" w:name="_Toc170981093"/>
      <w:r w:rsidRPr="00DF041A">
        <w:t>7.17.4.1</w:t>
      </w:r>
      <w:r w:rsidRPr="00DF041A">
        <w:tab/>
        <w:t>General</w:t>
      </w:r>
      <w:bookmarkEnd w:id="962"/>
    </w:p>
    <w:p w14:paraId="5E6FAB4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 xml:space="preserve">short data service </w:t>
      </w:r>
      <w:r w:rsidRPr="008F117B">
        <w:t xml:space="preserve">data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short data service </w:t>
      </w:r>
      <w:r w:rsidRPr="008F117B">
        <w:t>data communication</w:t>
      </w:r>
      <w:r>
        <w:t xml:space="preserve"> establishment based on the need of it. These procedures are applicable for Group standalone </w:t>
      </w:r>
      <w:r>
        <w:rPr>
          <w:lang w:eastAsia="zh-CN"/>
        </w:rPr>
        <w:t xml:space="preserve">short data service using media plane and </w:t>
      </w:r>
      <w:r>
        <w:t>Group</w:t>
      </w:r>
      <w:r w:rsidRPr="008F117B">
        <w:t xml:space="preserve"> short data service</w:t>
      </w:r>
      <w:r>
        <w:t xml:space="preserve"> session as specified in the subclause </w:t>
      </w:r>
      <w:r>
        <w:rPr>
          <w:lang w:eastAsia="zh-CN"/>
        </w:rPr>
        <w:t>7</w:t>
      </w:r>
      <w:r>
        <w:t>.</w:t>
      </w:r>
      <w:r>
        <w:rPr>
          <w:lang w:eastAsia="zh-CN"/>
        </w:rPr>
        <w:t>4</w:t>
      </w:r>
      <w:r>
        <w:t>.2.6 and subclause </w:t>
      </w:r>
      <w:r>
        <w:rPr>
          <w:lang w:eastAsia="zh-CN"/>
        </w:rPr>
        <w:t>7</w:t>
      </w:r>
      <w:r>
        <w:t>.</w:t>
      </w:r>
      <w:r>
        <w:rPr>
          <w:lang w:eastAsia="zh-CN"/>
        </w:rPr>
        <w:t>4</w:t>
      </w:r>
      <w:r>
        <w:t>.2.7 respectively.</w:t>
      </w:r>
    </w:p>
    <w:p w14:paraId="7D0B7D6A" w14:textId="77777777" w:rsidR="00C2503A" w:rsidRPr="00DF041A" w:rsidRDefault="00C2503A" w:rsidP="00C2503A">
      <w:pPr>
        <w:pStyle w:val="Heading4"/>
      </w:pPr>
      <w:bookmarkStart w:id="963" w:name="_Toc170981094"/>
      <w:r w:rsidRPr="00DF041A">
        <w:t>7.17.4.</w:t>
      </w:r>
      <w:r>
        <w:t>2</w:t>
      </w:r>
      <w:r w:rsidRPr="00DF041A">
        <w:tab/>
      </w:r>
      <w:r>
        <w:t xml:space="preserve">Information flows for </w:t>
      </w:r>
      <w:r>
        <w:rPr>
          <w:lang w:eastAsia="zh-CN"/>
        </w:rPr>
        <w:t>short data service specific</w:t>
      </w:r>
      <w:bookmarkEnd w:id="963"/>
    </w:p>
    <w:p w14:paraId="3CD7408C" w14:textId="77777777" w:rsidR="00C2503A" w:rsidRPr="00B62BD8" w:rsidRDefault="00C2503A" w:rsidP="00C2503A">
      <w:r w:rsidRPr="009E0655">
        <w:t>Table </w:t>
      </w:r>
      <w:r w:rsidRPr="00DF041A">
        <w:t>7.17.4.</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 xml:space="preserve">to </w:t>
      </w:r>
      <w:r>
        <w:rPr>
          <w:lang w:eastAsia="zh-CN"/>
        </w:rPr>
        <w:t xml:space="preserve">short data service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28D40A36" w14:textId="77777777" w:rsidR="00C2503A" w:rsidRDefault="00C2503A" w:rsidP="00C2503A">
      <w:pPr>
        <w:pStyle w:val="TH"/>
      </w:pPr>
      <w:r>
        <w:t>Table </w:t>
      </w:r>
      <w:r w:rsidRPr="00DF041A">
        <w:t>7.17.4.</w:t>
      </w:r>
      <w:r>
        <w:t>2</w:t>
      </w:r>
      <w:r w:rsidRPr="009E0655">
        <w:t>-</w:t>
      </w:r>
      <w:r>
        <w:t xml:space="preserve">1: </w:t>
      </w:r>
      <w:r>
        <w:rPr>
          <w:lang w:eastAsia="zh-CN"/>
        </w:rPr>
        <w:t>short data service specific</w:t>
      </w:r>
    </w:p>
    <w:tbl>
      <w:tblPr>
        <w:tblW w:w="8640" w:type="dxa"/>
        <w:jc w:val="center"/>
        <w:tblLayout w:type="fixed"/>
        <w:tblLook w:val="0000" w:firstRow="0" w:lastRow="0" w:firstColumn="0" w:lastColumn="0" w:noHBand="0" w:noVBand="0"/>
      </w:tblPr>
      <w:tblGrid>
        <w:gridCol w:w="3042"/>
        <w:gridCol w:w="994"/>
        <w:gridCol w:w="4604"/>
      </w:tblGrid>
      <w:tr w:rsidR="00C2503A" w14:paraId="61B7722C"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9987ACD"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9AC0BBA"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84A9EB5" w14:textId="77777777" w:rsidR="00C2503A" w:rsidRDefault="00C2503A" w:rsidP="00F84EFB">
            <w:pPr>
              <w:pStyle w:val="TAH"/>
            </w:pPr>
            <w:r>
              <w:t>Description</w:t>
            </w:r>
          </w:p>
        </w:tc>
      </w:tr>
      <w:tr w:rsidR="00C2503A" w14:paraId="1C9C758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55A3FB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0F0347F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ECF5C0" w14:textId="77777777" w:rsidR="00C2503A" w:rsidRPr="002C7CB4" w:rsidRDefault="00C2503A" w:rsidP="00F84EFB">
            <w:pPr>
              <w:pStyle w:val="TAL"/>
            </w:pPr>
            <w:r w:rsidRPr="002C7CB4">
              <w:t>Identifies the conversation</w:t>
            </w:r>
          </w:p>
        </w:tc>
      </w:tr>
      <w:tr w:rsidR="00C2503A" w14:paraId="23EC6DCF"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954BCE4"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02DF474E"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ABF31F5" w14:textId="77777777" w:rsidR="00C2503A" w:rsidRPr="002C7CB4" w:rsidRDefault="00C2503A" w:rsidP="00F84EFB">
            <w:pPr>
              <w:pStyle w:val="TAL"/>
            </w:pPr>
            <w:r w:rsidRPr="002C7CB4">
              <w:t>Identifies the MCData transaction</w:t>
            </w:r>
          </w:p>
        </w:tc>
      </w:tr>
      <w:tr w:rsidR="00C2503A" w14:paraId="6D6633E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03D5499"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0BE3467B"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9138872" w14:textId="77777777" w:rsidR="00C2503A" w:rsidRPr="002C7CB4" w:rsidRDefault="00C2503A" w:rsidP="00F84EFB">
            <w:pPr>
              <w:pStyle w:val="TAL"/>
            </w:pPr>
            <w:r w:rsidRPr="002C7CB4">
              <w:t>Identifies the original MCData transaction to which the current transaction is a reply to</w:t>
            </w:r>
          </w:p>
        </w:tc>
      </w:tr>
      <w:tr w:rsidR="00C2503A" w14:paraId="629C6F6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4E16755" w14:textId="77777777" w:rsidR="00C2503A" w:rsidRPr="002C7CB4" w:rsidRDefault="00C2503A" w:rsidP="00F84EFB">
            <w:pPr>
              <w:pStyle w:val="TAL"/>
            </w:pPr>
            <w:r w:rsidRPr="002C7CB4">
              <w:t>Transaction type</w:t>
            </w:r>
          </w:p>
        </w:tc>
        <w:tc>
          <w:tcPr>
            <w:tcW w:w="994" w:type="dxa"/>
            <w:tcBorders>
              <w:top w:val="single" w:sz="4" w:space="0" w:color="000000"/>
              <w:left w:val="single" w:sz="4" w:space="0" w:color="000000"/>
              <w:bottom w:val="single" w:sz="4" w:space="0" w:color="000000"/>
            </w:tcBorders>
            <w:shd w:val="clear" w:color="auto" w:fill="auto"/>
          </w:tcPr>
          <w:p w14:paraId="5645CFAA"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F3C97E8" w14:textId="77777777" w:rsidR="00C2503A" w:rsidRPr="002C7CB4" w:rsidRDefault="00C2503A" w:rsidP="00F84EFB">
            <w:pPr>
              <w:pStyle w:val="TAL"/>
            </w:pPr>
            <w:r w:rsidRPr="002C7CB4">
              <w:t>Session based transactions</w:t>
            </w:r>
          </w:p>
        </w:tc>
      </w:tr>
      <w:tr w:rsidR="00C2503A" w:rsidRPr="003232BD" w14:paraId="54814C09"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2669BCBF" w14:textId="77777777" w:rsidR="00C2503A" w:rsidRPr="002C7CB4" w:rsidRDefault="00C2503A" w:rsidP="00F84EFB">
            <w:pPr>
              <w:pStyle w:val="TAL"/>
            </w:pPr>
            <w:r w:rsidRPr="002C7CB4">
              <w:t>Disposition Type</w:t>
            </w:r>
          </w:p>
        </w:tc>
        <w:tc>
          <w:tcPr>
            <w:tcW w:w="994" w:type="dxa"/>
            <w:tcBorders>
              <w:top w:val="single" w:sz="4" w:space="0" w:color="000000"/>
              <w:left w:val="single" w:sz="4" w:space="0" w:color="000000"/>
              <w:bottom w:val="single" w:sz="4" w:space="0" w:color="000000"/>
            </w:tcBorders>
            <w:shd w:val="clear" w:color="auto" w:fill="auto"/>
          </w:tcPr>
          <w:p w14:paraId="417AC36D"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DA816D9" w14:textId="77777777" w:rsidR="00C2503A" w:rsidRPr="002C7CB4" w:rsidRDefault="00C2503A" w:rsidP="00F84EFB">
            <w:pPr>
              <w:pStyle w:val="TAL"/>
            </w:pPr>
            <w:r w:rsidRPr="002C7CB4">
              <w:t>Indicates the disposition type expected from the receiver (i.e., delivered or read or both)</w:t>
            </w:r>
          </w:p>
        </w:tc>
      </w:tr>
      <w:tr w:rsidR="00C2503A" w14:paraId="76424712"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F4EE0DD" w14:textId="77777777" w:rsidR="00C2503A" w:rsidRPr="002C7CB4" w:rsidRDefault="00C2503A" w:rsidP="00F84EFB">
            <w:pPr>
              <w:pStyle w:val="TAL"/>
            </w:pPr>
            <w:r w:rsidRPr="002C7CB4">
              <w:t>Payload Destination Type</w:t>
            </w:r>
          </w:p>
        </w:tc>
        <w:tc>
          <w:tcPr>
            <w:tcW w:w="994" w:type="dxa"/>
            <w:tcBorders>
              <w:top w:val="single" w:sz="4" w:space="0" w:color="000000"/>
              <w:left w:val="single" w:sz="4" w:space="0" w:color="000000"/>
              <w:bottom w:val="single" w:sz="4" w:space="0" w:color="000000"/>
            </w:tcBorders>
            <w:shd w:val="clear" w:color="auto" w:fill="auto"/>
          </w:tcPr>
          <w:p w14:paraId="10157832"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2B0DE06" w14:textId="77777777" w:rsidR="00C2503A" w:rsidRPr="002C7CB4" w:rsidRDefault="00C2503A" w:rsidP="00F84EFB">
            <w:pPr>
              <w:pStyle w:val="TAL"/>
            </w:pPr>
            <w:r w:rsidRPr="002C7CB4">
              <w:t>Indicates whether the SDS payload is for application consumption or MCData user consumption</w:t>
            </w:r>
          </w:p>
        </w:tc>
      </w:tr>
      <w:tr w:rsidR="00C2503A" w14:paraId="5B80924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7AD74E6" w14:textId="77777777" w:rsidR="00C2503A" w:rsidRPr="002C7CB4" w:rsidRDefault="00C2503A" w:rsidP="00F84EFB">
            <w:pPr>
              <w:pStyle w:val="TAL"/>
            </w:pPr>
            <w:r w:rsidRPr="002C7CB4">
              <w:rPr>
                <w:lang w:eastAsia="zh-CN"/>
              </w:rPr>
              <w:t>Application identifier (see</w:t>
            </w:r>
            <w:r>
              <w:rPr>
                <w:lang w:eastAsia="zh-CN"/>
              </w:rPr>
              <w:t> </w:t>
            </w:r>
            <w:r w:rsidRPr="002C7CB4">
              <w:rPr>
                <w:lang w:eastAsia="zh-CN"/>
              </w:rPr>
              <w:t>NOTE</w:t>
            </w:r>
            <w:r>
              <w:rPr>
                <w:lang w:eastAsia="zh-CN"/>
              </w:rPr>
              <w:t> 1</w:t>
            </w:r>
            <w:r w:rsidRPr="002C7CB4">
              <w:rPr>
                <w:lang w:eastAsia="zh-CN"/>
              </w:rPr>
              <w:t>)</w:t>
            </w:r>
          </w:p>
        </w:tc>
        <w:tc>
          <w:tcPr>
            <w:tcW w:w="994" w:type="dxa"/>
            <w:tcBorders>
              <w:top w:val="single" w:sz="4" w:space="0" w:color="000000"/>
              <w:left w:val="single" w:sz="4" w:space="0" w:color="000000"/>
              <w:bottom w:val="single" w:sz="4" w:space="0" w:color="000000"/>
            </w:tcBorders>
            <w:shd w:val="clear" w:color="auto" w:fill="auto"/>
          </w:tcPr>
          <w:p w14:paraId="046A8309"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5319DD4" w14:textId="77777777" w:rsidR="00C2503A" w:rsidRPr="002C7CB4" w:rsidRDefault="00C2503A" w:rsidP="00F84EFB">
            <w:pPr>
              <w:pStyle w:val="TAL"/>
            </w:pPr>
            <w:r w:rsidRPr="002C7CB4">
              <w:t>Identifies the application for which the payload is intended (e.g. text string, port address, URI)</w:t>
            </w:r>
          </w:p>
        </w:tc>
      </w:tr>
      <w:tr w:rsidR="00C2503A" w14:paraId="13D70B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6E787379"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1DF2E651"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7A608F" w14:textId="77777777" w:rsidR="00C2503A" w:rsidRPr="002C7CB4" w:rsidRDefault="00C2503A" w:rsidP="00F84EFB">
            <w:pPr>
              <w:pStyle w:val="TAL"/>
            </w:pPr>
            <w:r>
              <w:t>Implementation specific information that is communicated to the recipient</w:t>
            </w:r>
          </w:p>
        </w:tc>
      </w:tr>
      <w:tr w:rsidR="00C2503A" w14:paraId="68808059" w14:textId="77777777" w:rsidTr="00F84EF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D15396" w14:textId="77777777" w:rsidR="00C2503A" w:rsidRPr="002C7CB4" w:rsidRDefault="00C2503A" w:rsidP="00F84EFB">
            <w:pPr>
              <w:pStyle w:val="TAN"/>
            </w:pPr>
            <w:r w:rsidRPr="002C7CB4">
              <w:t>NOTE</w:t>
            </w:r>
            <w:r>
              <w:t> 1</w:t>
            </w:r>
            <w:r w:rsidRPr="002C7CB4">
              <w:t>:</w:t>
            </w:r>
            <w:r w:rsidRPr="002C7CB4">
              <w:tab/>
              <w:t>The application identifier shall be included only if the payload destination type indicates that the SDS message is for application consumption.</w:t>
            </w:r>
          </w:p>
        </w:tc>
      </w:tr>
    </w:tbl>
    <w:p w14:paraId="24C8D4E3" w14:textId="77777777" w:rsidR="00C2503A" w:rsidRDefault="00C2503A" w:rsidP="00C2503A">
      <w:pPr>
        <w:pStyle w:val="NO"/>
        <w:ind w:left="0" w:firstLine="0"/>
      </w:pPr>
    </w:p>
    <w:p w14:paraId="479BDA49" w14:textId="77777777" w:rsidR="00C2503A" w:rsidRPr="002C512E" w:rsidRDefault="00C2503A" w:rsidP="00C2503A">
      <w:pPr>
        <w:pStyle w:val="Heading4"/>
        <w:rPr>
          <w:rFonts w:eastAsia="SimSun"/>
        </w:rPr>
      </w:pPr>
      <w:bookmarkStart w:id="964" w:name="_Toc170981095"/>
      <w:r>
        <w:t>7.17.4</w:t>
      </w:r>
      <w:r w:rsidRPr="00AB5FED">
        <w:t>.</w:t>
      </w:r>
      <w:r>
        <w:t>3</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rsidRPr="004D257F">
        <w:rPr>
          <w:rFonts w:eastAsia="SimSun"/>
        </w:rPr>
        <w:t xml:space="preserve">in single </w:t>
      </w:r>
      <w:r w:rsidRPr="00894C7F">
        <w:rPr>
          <w:rFonts w:eastAsia="SimSun"/>
        </w:rPr>
        <w:t>MCData system</w:t>
      </w:r>
      <w:bookmarkEnd w:id="964"/>
    </w:p>
    <w:p w14:paraId="411209D9" w14:textId="77777777" w:rsidR="00C2503A" w:rsidRPr="008F117B" w:rsidRDefault="00C2503A" w:rsidP="00C2503A">
      <w:pPr>
        <w:pStyle w:val="Heading5"/>
        <w:rPr>
          <w:lang w:eastAsia="zh-CN"/>
        </w:rPr>
      </w:pPr>
      <w:bookmarkStart w:id="965" w:name="_Toc170981096"/>
      <w:r>
        <w:t>7.17.4.3.1</w:t>
      </w:r>
      <w:r w:rsidRPr="008F117B">
        <w:tab/>
      </w:r>
      <w:r w:rsidRPr="008F117B">
        <w:rPr>
          <w:rFonts w:hint="eastAsia"/>
          <w:lang w:eastAsia="zh-CN"/>
        </w:rPr>
        <w:t>General</w:t>
      </w:r>
      <w:bookmarkEnd w:id="965"/>
    </w:p>
    <w:p w14:paraId="6C108FD0"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526A116D" w14:textId="77777777" w:rsidR="00C2503A" w:rsidRPr="00AB5FED" w:rsidRDefault="00C2503A" w:rsidP="00C2503A">
      <w:pPr>
        <w:pStyle w:val="Heading5"/>
      </w:pPr>
      <w:bookmarkStart w:id="966" w:name="_Toc170981097"/>
      <w:r>
        <w:t>7.17.4.3.2</w:t>
      </w:r>
      <w:r w:rsidRPr="00AB5FED">
        <w:tab/>
      </w:r>
      <w:r w:rsidRPr="008F117B">
        <w:rPr>
          <w:rFonts w:hint="eastAsia"/>
          <w:lang w:eastAsia="zh-CN"/>
        </w:rPr>
        <w:t>Procedure</w:t>
      </w:r>
      <w:bookmarkEnd w:id="966"/>
    </w:p>
    <w:p w14:paraId="4A2B6DF8" w14:textId="77777777" w:rsidR="00C2503A" w:rsidRDefault="00C2503A" w:rsidP="00C2503A">
      <w:r w:rsidRPr="008F117B">
        <w:rPr>
          <w:lang w:eastAsia="zh-CN"/>
        </w:rPr>
        <w:t>The procedure in figure</w:t>
      </w:r>
      <w:r>
        <w:rPr>
          <w:rFonts w:eastAsia="SimSun" w:hint="cs"/>
          <w:lang w:eastAsia="zh-CN"/>
        </w:rPr>
        <w:t> </w:t>
      </w:r>
      <w:r>
        <w:t>7.17.4.3.2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F26A818" w14:textId="77777777" w:rsidR="00C2503A" w:rsidRPr="008F117B" w:rsidRDefault="00C2503A" w:rsidP="00C2503A">
      <w:r w:rsidRPr="008F117B">
        <w:t>Pre-conditions:</w:t>
      </w:r>
    </w:p>
    <w:p w14:paraId="090B9B3B" w14:textId="77777777" w:rsidR="00C2503A" w:rsidRDefault="00C2503A" w:rsidP="00C2503A">
      <w:pPr>
        <w:pStyle w:val="B1"/>
      </w:pPr>
      <w:r w:rsidRPr="008F117B">
        <w:t>1.</w:t>
      </w:r>
      <w:r w:rsidRPr="008F117B">
        <w:tab/>
      </w:r>
      <w:r>
        <w:t>As defined in the subclause 7.17.3.1.1.</w:t>
      </w:r>
      <w:r w:rsidRPr="006A7ED7">
        <w:t xml:space="preserve"> </w:t>
      </w:r>
    </w:p>
    <w:p w14:paraId="1D4ED950" w14:textId="77777777" w:rsidR="00C2503A" w:rsidRPr="008F117B" w:rsidRDefault="00C2503A" w:rsidP="00C2503A">
      <w:pPr>
        <w:pStyle w:val="TH"/>
      </w:pPr>
    </w:p>
    <w:p w14:paraId="74F39259" w14:textId="77777777" w:rsidR="00C2503A" w:rsidRDefault="00C2503A" w:rsidP="00C2503A">
      <w:pPr>
        <w:pStyle w:val="TH"/>
      </w:pPr>
      <w:r w:rsidRPr="008F117B">
        <w:object w:dxaOrig="6972" w:dyaOrig="6540" w14:anchorId="366F29AE">
          <v:shape id="_x0000_i1132" type="#_x0000_t75" style="width:347pt;height:172.5pt" o:ole="">
            <v:imagedata r:id="rId227" o:title="" cropbottom="30937f"/>
          </v:shape>
          <o:OLEObject Type="Embed" ProgID="Visio.Drawing.11" ShapeID="_x0000_i1132" DrawAspect="Content" ObjectID="_1782302185" r:id="rId228"/>
        </w:object>
      </w:r>
    </w:p>
    <w:p w14:paraId="3F425AB1" w14:textId="77777777" w:rsidR="00C2503A" w:rsidRPr="008F117B" w:rsidRDefault="00C2503A" w:rsidP="00C2503A">
      <w:pPr>
        <w:pStyle w:val="TF"/>
      </w:pPr>
      <w:r w:rsidRPr="008F117B">
        <w:t>Figure </w:t>
      </w:r>
      <w:r w:rsidRPr="006A7ED7">
        <w:t>7.17.4.3.2-1</w:t>
      </w:r>
      <w:r w:rsidRPr="008F117B">
        <w:t xml:space="preserve">: </w:t>
      </w:r>
      <w:r>
        <w:t>Ad hoc group</w:t>
      </w:r>
      <w:r w:rsidRPr="008F117B">
        <w:t xml:space="preserve"> </w:t>
      </w:r>
      <w:r>
        <w:t xml:space="preserve">SDS </w:t>
      </w:r>
      <w:r w:rsidRPr="008F117B">
        <w:t xml:space="preserve">data communication </w:t>
      </w:r>
      <w:r>
        <w:t>session</w:t>
      </w:r>
    </w:p>
    <w:p w14:paraId="6F9E039A"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7.17.3.1.1.</w:t>
      </w:r>
    </w:p>
    <w:p w14:paraId="1BFD19D7" w14:textId="77777777" w:rsidR="00C2503A" w:rsidRDefault="00C2503A" w:rsidP="00C2503A">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57D5205A" w14:textId="77777777" w:rsidR="00C2503A" w:rsidRPr="008F117B" w:rsidRDefault="00C2503A" w:rsidP="00C2503A">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2646EEF8" w14:textId="77777777" w:rsidR="00C2503A" w:rsidRPr="008F117B" w:rsidRDefault="00C2503A" w:rsidP="00C2503A">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7.17.3.1.2.</w:t>
      </w:r>
    </w:p>
    <w:p w14:paraId="18A02963" w14:textId="34FBFD84" w:rsidR="00FE10B1" w:rsidRPr="002C512E" w:rsidRDefault="00FE10B1" w:rsidP="00FE10B1">
      <w:pPr>
        <w:pStyle w:val="Heading4"/>
        <w:rPr>
          <w:rFonts w:eastAsia="SimSun"/>
        </w:rPr>
      </w:pPr>
      <w:bookmarkStart w:id="967" w:name="_Toc170981098"/>
      <w:r>
        <w:t>7.</w:t>
      </w:r>
      <w:r w:rsidR="003A2A97">
        <w:t>17.4.4</w:t>
      </w:r>
      <w:r w:rsidRPr="00AB5FED">
        <w:tab/>
      </w:r>
      <w:r w:rsidRPr="002731F8">
        <w:t xml:space="preserve">Ad hoc group </w:t>
      </w:r>
      <w:r>
        <w:t xml:space="preserve">short data service </w:t>
      </w:r>
      <w:r w:rsidRPr="008F117B">
        <w:t xml:space="preserve">data communication </w:t>
      </w:r>
      <w:r>
        <w:rPr>
          <w:rFonts w:eastAsia="SimSun"/>
        </w:rPr>
        <w:t xml:space="preserve">procedures </w:t>
      </w:r>
      <w:r>
        <w:t>involving multiple MC systems</w:t>
      </w:r>
      <w:bookmarkEnd w:id="967"/>
    </w:p>
    <w:p w14:paraId="53608691" w14:textId="3758614E" w:rsidR="00FE10B1" w:rsidRPr="008F117B" w:rsidRDefault="00FE10B1" w:rsidP="00FE10B1">
      <w:pPr>
        <w:pStyle w:val="Heading5"/>
        <w:rPr>
          <w:lang w:eastAsia="zh-CN"/>
        </w:rPr>
      </w:pPr>
      <w:bookmarkStart w:id="968" w:name="_Toc170981099"/>
      <w:r>
        <w:t>7.</w:t>
      </w:r>
      <w:r w:rsidR="003A2A97">
        <w:t>17.4.4</w:t>
      </w:r>
      <w:r>
        <w:t>.1</w:t>
      </w:r>
      <w:r w:rsidRPr="008F117B">
        <w:tab/>
      </w:r>
      <w:r w:rsidRPr="008F117B">
        <w:rPr>
          <w:rFonts w:hint="eastAsia"/>
          <w:lang w:eastAsia="zh-CN"/>
        </w:rPr>
        <w:t>General</w:t>
      </w:r>
      <w:bookmarkEnd w:id="968"/>
    </w:p>
    <w:p w14:paraId="39174D15" w14:textId="77777777" w:rsidR="00FE10B1" w:rsidRDefault="00FE10B1" w:rsidP="00FE10B1">
      <w:pPr>
        <w:rPr>
          <w:lang w:eastAsia="zh-CN"/>
        </w:rPr>
      </w:pPr>
      <w:r>
        <w:rPr>
          <w:lang w:eastAsia="zh-CN"/>
        </w:rPr>
        <w:t xml:space="preserve">The initiation of </w:t>
      </w:r>
      <w:r w:rsidRPr="002731F8">
        <w:t xml:space="preserve">Ad hoc </w:t>
      </w:r>
      <w:r>
        <w:rPr>
          <w:lang w:eastAsia="zh-CN"/>
        </w:rPr>
        <w:t xml:space="preserve">group SDS </w:t>
      </w:r>
      <w:r w:rsidRPr="00B20CD7">
        <w:rPr>
          <w:lang w:eastAsia="zh-CN"/>
        </w:rPr>
        <w:t xml:space="preserve">session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4DF4E164" w14:textId="769AC6FB" w:rsidR="00FE10B1" w:rsidRPr="00AB5FED" w:rsidRDefault="00FE10B1" w:rsidP="00FE10B1">
      <w:pPr>
        <w:pStyle w:val="Heading5"/>
      </w:pPr>
      <w:bookmarkStart w:id="969" w:name="_Toc170981100"/>
      <w:r>
        <w:t>7.</w:t>
      </w:r>
      <w:r w:rsidR="003A2A97">
        <w:t>17.4.4</w:t>
      </w:r>
      <w:r>
        <w:t>.2</w:t>
      </w:r>
      <w:r w:rsidRPr="00AB5FED">
        <w:tab/>
      </w:r>
      <w:r w:rsidRPr="008F117B">
        <w:rPr>
          <w:rFonts w:hint="eastAsia"/>
          <w:lang w:eastAsia="zh-CN"/>
        </w:rPr>
        <w:t>Procedure</w:t>
      </w:r>
      <w:bookmarkEnd w:id="969"/>
    </w:p>
    <w:p w14:paraId="46778D19" w14:textId="60A064ED" w:rsidR="00FE10B1" w:rsidRDefault="00FE10B1" w:rsidP="00FE10B1">
      <w:r w:rsidRPr="008F117B">
        <w:rPr>
          <w:lang w:eastAsia="zh-CN"/>
        </w:rPr>
        <w:t>The procedure in figure</w:t>
      </w:r>
      <w:r>
        <w:rPr>
          <w:rFonts w:eastAsia="SimSun" w:hint="cs"/>
          <w:lang w:eastAsia="zh-CN"/>
        </w:rPr>
        <w:t> </w:t>
      </w:r>
      <w:r>
        <w:t>7.</w:t>
      </w:r>
      <w:r w:rsidR="003A2A97">
        <w:t>17.4.4</w:t>
      </w:r>
      <w:r>
        <w:t>.2</w:t>
      </w:r>
      <w:r w:rsidRPr="008F117B">
        <w:rPr>
          <w:lang w:eastAsia="zh-CN"/>
        </w:rPr>
        <w:t xml:space="preserve">-1 describes the case where an </w:t>
      </w:r>
      <w:r w:rsidRPr="008F117B">
        <w:t xml:space="preserve">MCData user is initiating </w:t>
      </w:r>
      <w:r>
        <w:t xml:space="preserve">SDS </w:t>
      </w:r>
      <w:r w:rsidRPr="008F117B">
        <w:t xml:space="preserve">data communication session with </w:t>
      </w:r>
      <w:r>
        <w:t>an MCData ad hoc group</w:t>
      </w:r>
      <w:r w:rsidRPr="008F117B">
        <w:t xml:space="preserve"> for exchanging SDS data transaction</w:t>
      </w:r>
      <w:r>
        <w:t>s</w:t>
      </w:r>
      <w:r w:rsidRPr="008F117B">
        <w:t xml:space="preserve"> between </w:t>
      </w:r>
      <w:r>
        <w:t>the ad hoc group participants</w:t>
      </w:r>
      <w:r w:rsidRPr="008F117B">
        <w:t>, with or without disposition request</w:t>
      </w:r>
      <w:r w:rsidRPr="008F46AD">
        <w:t>.</w:t>
      </w:r>
    </w:p>
    <w:p w14:paraId="736CD4C4" w14:textId="77777777" w:rsidR="00FE10B1" w:rsidRPr="008F117B" w:rsidRDefault="00FE10B1" w:rsidP="00FE10B1">
      <w:r w:rsidRPr="008F117B">
        <w:t>Pre-conditions:</w:t>
      </w:r>
    </w:p>
    <w:p w14:paraId="312B577E" w14:textId="3B3C1A6A" w:rsidR="00FE10B1" w:rsidRDefault="00FE10B1" w:rsidP="00FE10B1">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3A2A97">
        <w:t>7.17.3.2</w:t>
      </w:r>
      <w:r>
        <w:t>.1 or subclause </w:t>
      </w:r>
      <w:r w:rsidR="003A2A97">
        <w:t>7.17.3.2</w:t>
      </w:r>
      <w:r>
        <w:t>.3.</w:t>
      </w:r>
      <w:r w:rsidRPr="006A7ED7">
        <w:t xml:space="preserve"> </w:t>
      </w:r>
    </w:p>
    <w:p w14:paraId="66C85304" w14:textId="77777777" w:rsidR="00FE10B1" w:rsidRDefault="00FE10B1" w:rsidP="00FE10B1">
      <w:pPr>
        <w:pStyle w:val="TH"/>
      </w:pPr>
      <w:r>
        <w:object w:dxaOrig="7332" w:dyaOrig="2987" w14:anchorId="076DC160">
          <v:shape id="_x0000_i1133" type="#_x0000_t75" style="width:366pt;height:149pt" o:ole="">
            <v:imagedata r:id="rId229" o:title=""/>
          </v:shape>
          <o:OLEObject Type="Embed" ProgID="Visio.Drawing.15" ShapeID="_x0000_i1133" DrawAspect="Content" ObjectID="_1782302186" r:id="rId230"/>
        </w:object>
      </w:r>
    </w:p>
    <w:p w14:paraId="2E259CEB" w14:textId="7AD5C80E" w:rsidR="00FE10B1" w:rsidRPr="008F117B" w:rsidRDefault="00FE10B1" w:rsidP="00FE10B1">
      <w:pPr>
        <w:pStyle w:val="TF"/>
      </w:pPr>
      <w:r w:rsidRPr="008F117B">
        <w:t>Figure </w:t>
      </w:r>
      <w:r>
        <w:t>7.</w:t>
      </w:r>
      <w:r w:rsidR="003A2A97">
        <w:t>17.4.4</w:t>
      </w:r>
      <w:r w:rsidRPr="006A7ED7">
        <w:t>.2-1</w:t>
      </w:r>
      <w:r w:rsidRPr="008F117B">
        <w:t xml:space="preserve">: </w:t>
      </w:r>
      <w:r>
        <w:t>Ad hoc group</w:t>
      </w:r>
      <w:r w:rsidRPr="008F117B">
        <w:t xml:space="preserve"> </w:t>
      </w:r>
      <w:r>
        <w:t xml:space="preserve">SDS </w:t>
      </w:r>
      <w:r w:rsidRPr="008F117B">
        <w:t xml:space="preserve">data communication </w:t>
      </w:r>
      <w:r>
        <w:t>session</w:t>
      </w:r>
    </w:p>
    <w:p w14:paraId="74019C64" w14:textId="0AE893DE" w:rsidR="00FE10B1" w:rsidRPr="008F117B" w:rsidRDefault="00FE10B1" w:rsidP="00FE10B1">
      <w:pPr>
        <w:pStyle w:val="B1"/>
      </w:pPr>
      <w:r w:rsidRPr="008F117B">
        <w:t>1.</w:t>
      </w:r>
      <w:r w:rsidRPr="008F117B">
        <w:tab/>
      </w:r>
      <w:r>
        <w:t xml:space="preserve">User at </w:t>
      </w:r>
      <w:r w:rsidRPr="00894C7F">
        <w:t>MCData client</w:t>
      </w:r>
      <w:r>
        <w:t> </w:t>
      </w:r>
      <w:r w:rsidRPr="00CF522E">
        <w:t>1</w:t>
      </w:r>
      <w:r>
        <w:t xml:space="preserve"> initiate an ad hoc group data communication</w:t>
      </w:r>
      <w:r w:rsidRPr="00356591">
        <w:rPr>
          <w:lang w:eastAsia="zh-CN"/>
        </w:rPr>
        <w:t xml:space="preserve"> </w:t>
      </w:r>
      <w:r>
        <w:t>as specified in the subclause </w:t>
      </w:r>
      <w:r w:rsidR="003A2A97">
        <w:t>7.17.3.2</w:t>
      </w:r>
      <w:r>
        <w:t>.1 or subclause </w:t>
      </w:r>
      <w:r w:rsidR="003A2A97">
        <w:t>7.17.3.2</w:t>
      </w:r>
      <w:r>
        <w:t>.3.</w:t>
      </w:r>
    </w:p>
    <w:p w14:paraId="7CD98AEE" w14:textId="77777777" w:rsidR="00FE10B1" w:rsidRDefault="00FE10B1" w:rsidP="00FE10B1">
      <w:pPr>
        <w:pStyle w:val="B1"/>
      </w:pPr>
      <w:r>
        <w:t>2</w:t>
      </w:r>
      <w:r w:rsidRPr="008F117B">
        <w:t>.</w:t>
      </w:r>
      <w:r>
        <w:tab/>
      </w:r>
      <w:r w:rsidRPr="008F117B">
        <w:t xml:space="preserve">MCData client 1 and </w:t>
      </w:r>
      <w:r>
        <w:t xml:space="preserve">the ad hoc group data session request accepted clients </w:t>
      </w:r>
      <w:r w:rsidRPr="008F117B">
        <w:t xml:space="preserve">have successfully established media plane for data communication and either MCData client can transmit SDS data. The MCData data request may contain disposition request if indicated by the client sending data. If the payload is for MCData user consumption (e.g. is not application data, is not command instructions, etc.) then the </w:t>
      </w:r>
      <w:r>
        <w:t xml:space="preserve">SDS data receiving </w:t>
      </w:r>
      <w:r w:rsidRPr="008F117B">
        <w:t>MCData user</w:t>
      </w:r>
      <w:r>
        <w:t>s</w:t>
      </w:r>
      <w:r w:rsidRPr="008F117B">
        <w:t xml:space="preserve"> may be notified, otherwise </w:t>
      </w:r>
      <w:r>
        <w:t>those MCData users</w:t>
      </w:r>
      <w:r w:rsidRPr="008F117B">
        <w:t xml:space="preserve"> shall not be notified. </w:t>
      </w:r>
    </w:p>
    <w:p w14:paraId="40B3CE29" w14:textId="77777777" w:rsidR="00FE10B1" w:rsidRPr="008F117B" w:rsidRDefault="00FE10B1" w:rsidP="00FE10B1">
      <w:pPr>
        <w:pStyle w:val="B1"/>
      </w:pPr>
      <w:r>
        <w:t>3.</w:t>
      </w:r>
      <w:r>
        <w:tab/>
      </w:r>
      <w:r w:rsidRPr="008F117B">
        <w:t xml:space="preserve">If MCData data disposition was requested by the user, then the </w:t>
      </w:r>
      <w:r>
        <w:t xml:space="preserve">SDS data </w:t>
      </w:r>
      <w:r w:rsidRPr="008F117B">
        <w:t xml:space="preserve">receiving MCData client initiates a MCData data disposition notification for delivery, read reports to the disposition requesting user. The MCData data disposition notification from </w:t>
      </w:r>
      <w:r>
        <w:t xml:space="preserve">the receiving </w:t>
      </w:r>
      <w:r w:rsidRPr="008F117B">
        <w:t xml:space="preserve">MCData </w:t>
      </w:r>
      <w:r>
        <w:t xml:space="preserve">clients </w:t>
      </w:r>
      <w:r w:rsidRPr="008F117B">
        <w:t>may be stored by the MCData server for disposition history interrogation from authorized users.</w:t>
      </w:r>
    </w:p>
    <w:p w14:paraId="4CF8E4EB" w14:textId="1499C5DB" w:rsidR="00FE10B1" w:rsidRPr="008F117B" w:rsidRDefault="00FE10B1" w:rsidP="00FE10B1">
      <w:pPr>
        <w:pStyle w:val="B1"/>
      </w:pPr>
      <w:r>
        <w:t>4</w:t>
      </w:r>
      <w:r w:rsidRPr="008F117B">
        <w:t>.</w:t>
      </w:r>
      <w:r>
        <w:tab/>
        <w:t>Based on the MCData user action or conditions to release</w:t>
      </w:r>
      <w:r w:rsidRPr="008F117B">
        <w:t xml:space="preserve">, the established media plane </w:t>
      </w:r>
      <w:r>
        <w:t xml:space="preserve">for SDS data exchange </w:t>
      </w:r>
      <w:r w:rsidRPr="008F117B">
        <w:t>is released</w:t>
      </w:r>
      <w:r w:rsidRPr="004A22FB">
        <w:t xml:space="preserve"> </w:t>
      </w:r>
      <w:r>
        <w:t>as specified in the subclause </w:t>
      </w:r>
      <w:r w:rsidR="003A2A97">
        <w:t>7.17.3.2</w:t>
      </w:r>
      <w:r>
        <w:t>.2 or subclause </w:t>
      </w:r>
      <w:r w:rsidR="003A2A97">
        <w:t>7.17.3.2</w:t>
      </w:r>
      <w:r>
        <w:t>.5.</w:t>
      </w:r>
    </w:p>
    <w:p w14:paraId="31AB27C8" w14:textId="77777777" w:rsidR="00FE10B1" w:rsidRDefault="00FE10B1" w:rsidP="00463A12"/>
    <w:p w14:paraId="0A4A6482" w14:textId="7CA3C435" w:rsidR="00C2503A" w:rsidRPr="002731F8" w:rsidRDefault="00C2503A" w:rsidP="00C2503A">
      <w:pPr>
        <w:pStyle w:val="Heading3"/>
      </w:pPr>
      <w:bookmarkStart w:id="970" w:name="_Toc170981101"/>
      <w:r>
        <w:t>7.17.5</w:t>
      </w:r>
      <w:r w:rsidRPr="00AB5FED">
        <w:tab/>
      </w:r>
      <w:r w:rsidRPr="002731F8">
        <w:t xml:space="preserve">Ad hoc group </w:t>
      </w:r>
      <w:r>
        <w:t>file distribution</w:t>
      </w:r>
      <w:r w:rsidRPr="008F117B">
        <w:t xml:space="preserve"> communication </w:t>
      </w:r>
      <w:r w:rsidRPr="002731F8">
        <w:t>procedures</w:t>
      </w:r>
      <w:bookmarkEnd w:id="970"/>
    </w:p>
    <w:p w14:paraId="62FE7C7B" w14:textId="77777777" w:rsidR="00C2503A" w:rsidRPr="00DF041A" w:rsidRDefault="00C2503A" w:rsidP="00C2503A">
      <w:pPr>
        <w:pStyle w:val="Heading4"/>
      </w:pPr>
      <w:bookmarkStart w:id="971" w:name="_Toc170981102"/>
      <w:r w:rsidRPr="00DF041A">
        <w:t>7.17.</w:t>
      </w:r>
      <w:r>
        <w:t>5</w:t>
      </w:r>
      <w:r w:rsidRPr="00DF041A">
        <w:t>.1</w:t>
      </w:r>
      <w:r w:rsidRPr="00DF041A">
        <w:tab/>
        <w:t>General</w:t>
      </w:r>
      <w:bookmarkEnd w:id="971"/>
    </w:p>
    <w:p w14:paraId="57FA6FCC" w14:textId="77777777" w:rsidR="00C2503A" w:rsidRDefault="00C2503A" w:rsidP="00C2503A">
      <w:pPr>
        <w:rPr>
          <w:lang w:val="nl-NL"/>
        </w:rPr>
      </w:pPr>
      <w:r w:rsidRPr="00AB5FED">
        <w:rPr>
          <w:lang w:val="nl-NL"/>
        </w:rPr>
        <w:t xml:space="preserve">This subclause contains procedures for </w:t>
      </w:r>
      <w:r>
        <w:rPr>
          <w:lang w:val="nl-NL"/>
        </w:rPr>
        <w:t xml:space="preserve">ad hoc </w:t>
      </w:r>
      <w:r w:rsidRPr="00AB5FED">
        <w:rPr>
          <w:lang w:val="nl-NL"/>
        </w:rPr>
        <w:t xml:space="preserve">group </w:t>
      </w:r>
      <w:r>
        <w:t>file distribution</w:t>
      </w:r>
      <w:r w:rsidRPr="008F117B">
        <w:t xml:space="preserve"> communication </w:t>
      </w:r>
      <w:r w:rsidRPr="00AB5FED">
        <w:rPr>
          <w:lang w:val="nl-NL"/>
        </w:rPr>
        <w:t xml:space="preserve">across a single </w:t>
      </w:r>
      <w:r w:rsidRPr="00894C7F">
        <w:rPr>
          <w:lang w:val="nl-NL"/>
        </w:rPr>
        <w:t>MCData system</w:t>
      </w:r>
      <w:r w:rsidRPr="00AB5FED">
        <w:rPr>
          <w:lang w:val="nl-NL"/>
        </w:rPr>
        <w:t xml:space="preserve">, and </w:t>
      </w:r>
      <w:r>
        <w:rPr>
          <w:lang w:val="nl-NL"/>
        </w:rPr>
        <w:t>uses the common procedures defined in the subclause 7.17.3 in conjuction with the procedures defined in this subclause</w:t>
      </w:r>
      <w:r w:rsidRPr="00AB5FED">
        <w:rPr>
          <w:lang w:val="nl-NL"/>
        </w:rPr>
        <w:t>.</w:t>
      </w:r>
      <w:r>
        <w:rPr>
          <w:lang w:val="nl-NL"/>
        </w:rPr>
        <w:t xml:space="preserve"> Other common procedures specified in the 7.17.3 are used at any time after </w:t>
      </w:r>
      <w:r w:rsidRPr="002731F8">
        <w:t xml:space="preserve">Ad hoc group </w:t>
      </w:r>
      <w:r>
        <w:t xml:space="preserve">file distribution </w:t>
      </w:r>
      <w:r w:rsidRPr="008F117B">
        <w:t>communication</w:t>
      </w:r>
      <w:r>
        <w:t xml:space="preserve"> establishment based on the need of it.</w:t>
      </w:r>
    </w:p>
    <w:p w14:paraId="3D9FBB47" w14:textId="77777777" w:rsidR="00C2503A" w:rsidRPr="00DF041A" w:rsidRDefault="00C2503A" w:rsidP="00C2503A">
      <w:pPr>
        <w:pStyle w:val="Heading4"/>
      </w:pPr>
      <w:bookmarkStart w:id="972" w:name="_Toc170981103"/>
      <w:r w:rsidRPr="00DF041A">
        <w:t>7.17.</w:t>
      </w:r>
      <w:r>
        <w:t>5</w:t>
      </w:r>
      <w:r w:rsidRPr="00DF041A">
        <w:t>.</w:t>
      </w:r>
      <w:r>
        <w:t>2</w:t>
      </w:r>
      <w:r w:rsidRPr="00DF041A">
        <w:tab/>
      </w:r>
      <w:r>
        <w:t>Information flows for file distribution</w:t>
      </w:r>
      <w:r>
        <w:rPr>
          <w:lang w:eastAsia="zh-CN"/>
        </w:rPr>
        <w:t xml:space="preserve"> specific</w:t>
      </w:r>
      <w:bookmarkEnd w:id="972"/>
    </w:p>
    <w:p w14:paraId="33E0684A" w14:textId="77777777" w:rsidR="00C2503A" w:rsidRPr="00B62BD8" w:rsidRDefault="00C2503A" w:rsidP="00C2503A">
      <w:r w:rsidRPr="009E0655">
        <w:t>Table </w:t>
      </w:r>
      <w:r w:rsidRPr="00DF041A">
        <w:t>7.17.</w:t>
      </w:r>
      <w:r>
        <w:t>5</w:t>
      </w:r>
      <w:r w:rsidRPr="00DF041A">
        <w:t>.</w:t>
      </w:r>
      <w:r>
        <w:t>2</w:t>
      </w:r>
      <w:r w:rsidRPr="009E0655">
        <w:t xml:space="preserve">-1 describes the information </w:t>
      </w:r>
      <w:r>
        <w:t>elements</w:t>
      </w:r>
      <w:r w:rsidRPr="009E0655">
        <w:t xml:space="preserve"> </w:t>
      </w:r>
      <w:r>
        <w:t xml:space="preserve">that are </w:t>
      </w:r>
      <w:r>
        <w:rPr>
          <w:lang w:eastAsia="zh-CN"/>
        </w:rPr>
        <w:t>specific</w:t>
      </w:r>
      <w:r w:rsidRPr="009E0655">
        <w:t xml:space="preserve"> </w:t>
      </w:r>
      <w:r>
        <w:t>to file distribution</w:t>
      </w:r>
      <w:r>
        <w:rPr>
          <w:lang w:eastAsia="zh-CN"/>
        </w:rPr>
        <w:t xml:space="preserve"> and are used along with the common information flows defined in the subclause 7.17.2 </w:t>
      </w:r>
      <w:r w:rsidRPr="009E0655">
        <w:t xml:space="preserve">for the </w:t>
      </w:r>
      <w:r w:rsidRPr="002731F8">
        <w:t xml:space="preserve">Ad hoc group </w:t>
      </w:r>
      <w:r>
        <w:t xml:space="preserve">short data service </w:t>
      </w:r>
      <w:r w:rsidRPr="008F117B">
        <w:t>data communication</w:t>
      </w:r>
      <w:r w:rsidRPr="009E0655">
        <w:t>.</w:t>
      </w:r>
      <w:r>
        <w:t xml:space="preserve"> These information elements are included when an Ad hoc group data session request sent from </w:t>
      </w:r>
      <w:r w:rsidRPr="00AB5FED">
        <w:t xml:space="preserve">the </w:t>
      </w:r>
      <w:r w:rsidRPr="00894C7F">
        <w:t>MCData client</w:t>
      </w:r>
      <w:r w:rsidRPr="00AB5FED">
        <w:t xml:space="preserve"> to the </w:t>
      </w:r>
      <w:r w:rsidRPr="00894C7F">
        <w:t>MCData server</w:t>
      </w:r>
      <w:r>
        <w:t xml:space="preserve">, </w:t>
      </w:r>
      <w:r w:rsidRPr="00AB5FED">
        <w:t xml:space="preserve">between the </w:t>
      </w:r>
      <w:r w:rsidRPr="00894C7F">
        <w:t>MCData server</w:t>
      </w:r>
      <w:r w:rsidRPr="00AB5FED">
        <w:t>s</w:t>
      </w:r>
      <w:r>
        <w:t>, and</w:t>
      </w:r>
      <w:r w:rsidRPr="00B62BD8">
        <w:t xml:space="preserve"> </w:t>
      </w:r>
      <w:r w:rsidRPr="00AB5FED">
        <w:t xml:space="preserve">from the </w:t>
      </w:r>
      <w:r w:rsidRPr="00894C7F">
        <w:t>MCData server</w:t>
      </w:r>
      <w:r w:rsidRPr="00AB5FED">
        <w:t xml:space="preserve"> to the </w:t>
      </w:r>
      <w:r w:rsidRPr="00894C7F">
        <w:t>MCData client</w:t>
      </w:r>
      <w:r w:rsidRPr="00AB5FED">
        <w:t>.</w:t>
      </w:r>
    </w:p>
    <w:p w14:paraId="430D9C06" w14:textId="77777777" w:rsidR="00C2503A" w:rsidRDefault="00C2503A" w:rsidP="00C2503A">
      <w:pPr>
        <w:pStyle w:val="TH"/>
      </w:pPr>
      <w:r>
        <w:t>Table </w:t>
      </w:r>
      <w:r w:rsidRPr="00DF041A">
        <w:t>7.17.</w:t>
      </w:r>
      <w:r>
        <w:t>5</w:t>
      </w:r>
      <w:r w:rsidRPr="00DF041A">
        <w:t>.</w:t>
      </w:r>
      <w:r>
        <w:t>2</w:t>
      </w:r>
      <w:r w:rsidRPr="009E0655">
        <w:t>-</w:t>
      </w:r>
      <w:r>
        <w:t>1: file distribution</w:t>
      </w:r>
      <w:r>
        <w:rPr>
          <w:lang w:eastAsia="zh-CN"/>
        </w:rPr>
        <w:t xml:space="preserve"> specific</w:t>
      </w:r>
    </w:p>
    <w:tbl>
      <w:tblPr>
        <w:tblW w:w="8640" w:type="dxa"/>
        <w:jc w:val="center"/>
        <w:tblLayout w:type="fixed"/>
        <w:tblLook w:val="0000" w:firstRow="0" w:lastRow="0" w:firstColumn="0" w:lastColumn="0" w:noHBand="0" w:noVBand="0"/>
      </w:tblPr>
      <w:tblGrid>
        <w:gridCol w:w="3042"/>
        <w:gridCol w:w="994"/>
        <w:gridCol w:w="4604"/>
      </w:tblGrid>
      <w:tr w:rsidR="00C2503A" w14:paraId="44DE1626"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7C277468" w14:textId="77777777" w:rsidR="00C2503A" w:rsidRDefault="00C2503A" w:rsidP="00F84EFB">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10A9BF02" w14:textId="77777777" w:rsidR="00C2503A" w:rsidRDefault="00C2503A" w:rsidP="00F84EFB">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B1161B4" w14:textId="77777777" w:rsidR="00C2503A" w:rsidRDefault="00C2503A" w:rsidP="00F84EFB">
            <w:pPr>
              <w:pStyle w:val="TAH"/>
            </w:pPr>
            <w:r>
              <w:t>Description</w:t>
            </w:r>
          </w:p>
        </w:tc>
      </w:tr>
      <w:tr w:rsidR="00C2503A" w14:paraId="6AA9C204"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17048EE4" w14:textId="77777777" w:rsidR="00C2503A" w:rsidRPr="002C7CB4" w:rsidRDefault="00C2503A" w:rsidP="00F84EFB">
            <w:pPr>
              <w:pStyle w:val="TAL"/>
            </w:pPr>
            <w:r w:rsidRPr="002C7CB4">
              <w:t>Conversation Identifier</w:t>
            </w:r>
          </w:p>
        </w:tc>
        <w:tc>
          <w:tcPr>
            <w:tcW w:w="994" w:type="dxa"/>
            <w:tcBorders>
              <w:top w:val="single" w:sz="4" w:space="0" w:color="000000"/>
              <w:left w:val="single" w:sz="4" w:space="0" w:color="000000"/>
              <w:bottom w:val="single" w:sz="4" w:space="0" w:color="000000"/>
            </w:tcBorders>
            <w:shd w:val="clear" w:color="auto" w:fill="auto"/>
          </w:tcPr>
          <w:p w14:paraId="24EA8790"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5F64C5" w14:textId="77777777" w:rsidR="00C2503A" w:rsidRPr="002C7CB4" w:rsidRDefault="00C2503A" w:rsidP="00F84EFB">
            <w:pPr>
              <w:pStyle w:val="TAL"/>
            </w:pPr>
            <w:r w:rsidRPr="002C7CB4">
              <w:t>Identifies the conversation</w:t>
            </w:r>
          </w:p>
        </w:tc>
      </w:tr>
      <w:tr w:rsidR="00C2503A" w14:paraId="6992AB8E"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0D84F53D" w14:textId="77777777" w:rsidR="00C2503A" w:rsidRPr="002C7CB4" w:rsidRDefault="00C2503A" w:rsidP="00F84EFB">
            <w:pPr>
              <w:pStyle w:val="TAL"/>
            </w:pPr>
            <w:r w:rsidRPr="002C7CB4">
              <w:t>Transaction Identifier</w:t>
            </w:r>
          </w:p>
        </w:tc>
        <w:tc>
          <w:tcPr>
            <w:tcW w:w="994" w:type="dxa"/>
            <w:tcBorders>
              <w:top w:val="single" w:sz="4" w:space="0" w:color="000000"/>
              <w:left w:val="single" w:sz="4" w:space="0" w:color="000000"/>
              <w:bottom w:val="single" w:sz="4" w:space="0" w:color="000000"/>
            </w:tcBorders>
            <w:shd w:val="clear" w:color="auto" w:fill="auto"/>
          </w:tcPr>
          <w:p w14:paraId="40C0DA36" w14:textId="77777777" w:rsidR="00C2503A" w:rsidRPr="002C7CB4" w:rsidRDefault="00C2503A" w:rsidP="00F84EFB">
            <w:pPr>
              <w:pStyle w:val="TAL"/>
            </w:pPr>
            <w:r w:rsidRPr="002C7CB4">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80142C" w14:textId="77777777" w:rsidR="00C2503A" w:rsidRPr="002C7CB4" w:rsidRDefault="00C2503A" w:rsidP="00F84EFB">
            <w:pPr>
              <w:pStyle w:val="TAL"/>
            </w:pPr>
            <w:r w:rsidRPr="002C7CB4">
              <w:t>Identifies the MCData transaction</w:t>
            </w:r>
          </w:p>
        </w:tc>
      </w:tr>
      <w:tr w:rsidR="00C2503A" w14:paraId="380F636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3ACC630B" w14:textId="77777777" w:rsidR="00C2503A" w:rsidRPr="002C7CB4" w:rsidRDefault="00C2503A" w:rsidP="00F84EFB">
            <w:pPr>
              <w:pStyle w:val="TAL"/>
            </w:pPr>
            <w:r w:rsidRPr="002C7CB4">
              <w:t>Reply Identifier</w:t>
            </w:r>
          </w:p>
        </w:tc>
        <w:tc>
          <w:tcPr>
            <w:tcW w:w="994" w:type="dxa"/>
            <w:tcBorders>
              <w:top w:val="single" w:sz="4" w:space="0" w:color="000000"/>
              <w:left w:val="single" w:sz="4" w:space="0" w:color="000000"/>
              <w:bottom w:val="single" w:sz="4" w:space="0" w:color="000000"/>
            </w:tcBorders>
            <w:shd w:val="clear" w:color="auto" w:fill="auto"/>
          </w:tcPr>
          <w:p w14:paraId="4E006B85"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29B4F2" w14:textId="77777777" w:rsidR="00C2503A" w:rsidRPr="002C7CB4" w:rsidRDefault="00C2503A" w:rsidP="00F84EFB">
            <w:pPr>
              <w:pStyle w:val="TAL"/>
            </w:pPr>
            <w:r w:rsidRPr="002C7CB4">
              <w:t>Identifies the original MCData transaction to which the current transaction is a reply to</w:t>
            </w:r>
          </w:p>
        </w:tc>
      </w:tr>
      <w:tr w:rsidR="00C2503A" w14:paraId="3E727518"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56F2A" w14:textId="77777777" w:rsidR="00C2503A" w:rsidRPr="002C7CB4" w:rsidRDefault="00C2503A" w:rsidP="00F84EFB">
            <w:pPr>
              <w:pStyle w:val="TAL"/>
            </w:pPr>
            <w:r w:rsidRPr="002C7CB4">
              <w:t>Disposition indication</w:t>
            </w:r>
          </w:p>
        </w:tc>
        <w:tc>
          <w:tcPr>
            <w:tcW w:w="994" w:type="dxa"/>
            <w:tcBorders>
              <w:top w:val="single" w:sz="4" w:space="0" w:color="000000"/>
              <w:left w:val="single" w:sz="4" w:space="0" w:color="000000"/>
              <w:bottom w:val="single" w:sz="4" w:space="0" w:color="000000"/>
            </w:tcBorders>
            <w:shd w:val="clear" w:color="auto" w:fill="auto"/>
          </w:tcPr>
          <w:p w14:paraId="6B667027"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3E97676" w14:textId="77777777" w:rsidR="00C2503A" w:rsidRPr="002C7CB4" w:rsidRDefault="00C2503A" w:rsidP="00F84EFB">
            <w:pPr>
              <w:pStyle w:val="TAL"/>
            </w:pPr>
            <w:r w:rsidRPr="002C7CB4">
              <w:t>Indicates whether file download completed report is expected or not</w:t>
            </w:r>
          </w:p>
        </w:tc>
      </w:tr>
      <w:tr w:rsidR="00C2503A" w14:paraId="44CE825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802E698" w14:textId="77777777" w:rsidR="00C2503A" w:rsidRPr="002C7CB4" w:rsidRDefault="00C2503A" w:rsidP="00F84EFB">
            <w:pPr>
              <w:pStyle w:val="TAL"/>
            </w:pPr>
            <w:r w:rsidRPr="002C7CB4">
              <w:t>Download indication</w:t>
            </w:r>
          </w:p>
        </w:tc>
        <w:tc>
          <w:tcPr>
            <w:tcW w:w="994" w:type="dxa"/>
            <w:tcBorders>
              <w:top w:val="single" w:sz="4" w:space="0" w:color="000000"/>
              <w:left w:val="single" w:sz="4" w:space="0" w:color="000000"/>
              <w:bottom w:val="single" w:sz="4" w:space="0" w:color="000000"/>
            </w:tcBorders>
            <w:shd w:val="clear" w:color="auto" w:fill="auto"/>
          </w:tcPr>
          <w:p w14:paraId="32553CFF" w14:textId="77777777" w:rsidR="00C2503A" w:rsidRPr="002C7CB4" w:rsidRDefault="00C2503A" w:rsidP="00F84EFB">
            <w:pPr>
              <w:pStyle w:val="TAL"/>
            </w:pPr>
            <w:r w:rsidRPr="002C7CB4">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B11CC12" w14:textId="77777777" w:rsidR="00C2503A" w:rsidRPr="002C7CB4" w:rsidRDefault="00C2503A" w:rsidP="00F84EFB">
            <w:pPr>
              <w:pStyle w:val="TAL"/>
            </w:pPr>
            <w:r w:rsidRPr="002C7CB4">
              <w:t>Indicates mandatory download</w:t>
            </w:r>
            <w:r>
              <w:t xml:space="preserve"> (i.e. auto accept this media plane setup request)</w:t>
            </w:r>
          </w:p>
        </w:tc>
      </w:tr>
      <w:tr w:rsidR="00C2503A" w14:paraId="203F6D71" w14:textId="77777777" w:rsidTr="00F84EFB">
        <w:trPr>
          <w:jc w:val="center"/>
        </w:trPr>
        <w:tc>
          <w:tcPr>
            <w:tcW w:w="3042" w:type="dxa"/>
            <w:tcBorders>
              <w:top w:val="single" w:sz="4" w:space="0" w:color="000000"/>
              <w:left w:val="single" w:sz="4" w:space="0" w:color="000000"/>
              <w:bottom w:val="single" w:sz="4" w:space="0" w:color="000000"/>
            </w:tcBorders>
            <w:shd w:val="clear" w:color="auto" w:fill="auto"/>
          </w:tcPr>
          <w:p w14:paraId="416A249C" w14:textId="77777777" w:rsidR="00C2503A" w:rsidRPr="002C7CB4" w:rsidRDefault="00C2503A" w:rsidP="00F84EFB">
            <w:pPr>
              <w:pStyle w:val="TAL"/>
              <w:rPr>
                <w:lang w:eastAsia="zh-CN"/>
              </w:rPr>
            </w:pPr>
            <w:r>
              <w:t>Application metadata container</w:t>
            </w:r>
          </w:p>
        </w:tc>
        <w:tc>
          <w:tcPr>
            <w:tcW w:w="994" w:type="dxa"/>
            <w:tcBorders>
              <w:top w:val="single" w:sz="4" w:space="0" w:color="000000"/>
              <w:left w:val="single" w:sz="4" w:space="0" w:color="000000"/>
              <w:bottom w:val="single" w:sz="4" w:space="0" w:color="000000"/>
            </w:tcBorders>
            <w:shd w:val="clear" w:color="auto" w:fill="auto"/>
          </w:tcPr>
          <w:p w14:paraId="200B3D94" w14:textId="77777777" w:rsidR="00C2503A" w:rsidRPr="002C7CB4" w:rsidRDefault="00C2503A" w:rsidP="00F84EFB">
            <w:pPr>
              <w:pStyle w:val="TAL"/>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A46267D" w14:textId="77777777" w:rsidR="00C2503A" w:rsidRPr="002C7CB4" w:rsidRDefault="00C2503A" w:rsidP="00F84EFB">
            <w:pPr>
              <w:pStyle w:val="TAL"/>
            </w:pPr>
            <w:r>
              <w:t>Implementation specific information that is communicated to the recipient</w:t>
            </w:r>
          </w:p>
        </w:tc>
      </w:tr>
    </w:tbl>
    <w:p w14:paraId="3C564E56" w14:textId="77777777" w:rsidR="00C2503A" w:rsidRDefault="00C2503A" w:rsidP="00C2503A">
      <w:pPr>
        <w:pStyle w:val="NO"/>
        <w:ind w:left="0" w:firstLine="0"/>
      </w:pPr>
    </w:p>
    <w:p w14:paraId="5607FB41" w14:textId="77777777" w:rsidR="00C2503A" w:rsidRPr="002C512E" w:rsidRDefault="00C2503A" w:rsidP="00C2503A">
      <w:pPr>
        <w:pStyle w:val="Heading4"/>
        <w:rPr>
          <w:rFonts w:eastAsia="SimSun"/>
        </w:rPr>
      </w:pPr>
      <w:bookmarkStart w:id="973" w:name="_Toc170981104"/>
      <w:r>
        <w:t>7.17.5</w:t>
      </w:r>
      <w:r w:rsidRPr="00AB5FED">
        <w:t>.</w:t>
      </w:r>
      <w:r>
        <w:t>3</w:t>
      </w:r>
      <w:r w:rsidRPr="00AB5FED">
        <w:tab/>
      </w:r>
      <w:r w:rsidRPr="002731F8">
        <w:t xml:space="preserve">Ad hoc group </w:t>
      </w:r>
      <w:r>
        <w:t>file distribution</w:t>
      </w:r>
      <w:r w:rsidRPr="008F117B">
        <w:t xml:space="preserve"> communication </w:t>
      </w:r>
      <w:r>
        <w:rPr>
          <w:rFonts w:eastAsia="SimSun"/>
        </w:rPr>
        <w:t xml:space="preserve">procedures </w:t>
      </w:r>
      <w:r w:rsidRPr="004D257F">
        <w:rPr>
          <w:rFonts w:eastAsia="SimSun"/>
        </w:rPr>
        <w:t xml:space="preserve">in single </w:t>
      </w:r>
      <w:r w:rsidRPr="00894C7F">
        <w:rPr>
          <w:rFonts w:eastAsia="SimSun"/>
        </w:rPr>
        <w:t>MCData system</w:t>
      </w:r>
      <w:bookmarkEnd w:id="973"/>
    </w:p>
    <w:p w14:paraId="0B3EC76E" w14:textId="77777777" w:rsidR="00C2503A" w:rsidRPr="008F117B" w:rsidRDefault="00C2503A" w:rsidP="00C2503A">
      <w:pPr>
        <w:pStyle w:val="Heading5"/>
        <w:rPr>
          <w:lang w:eastAsia="zh-CN"/>
        </w:rPr>
      </w:pPr>
      <w:bookmarkStart w:id="974" w:name="_Toc170981105"/>
      <w:r>
        <w:t>7.17.5.3.1</w:t>
      </w:r>
      <w:r w:rsidRPr="008F117B">
        <w:tab/>
      </w:r>
      <w:r w:rsidRPr="008F117B">
        <w:rPr>
          <w:rFonts w:hint="eastAsia"/>
          <w:lang w:eastAsia="zh-CN"/>
        </w:rPr>
        <w:t>General</w:t>
      </w:r>
      <w:bookmarkEnd w:id="974"/>
    </w:p>
    <w:p w14:paraId="02758023" w14:textId="77777777" w:rsidR="00C2503A" w:rsidRDefault="00C2503A" w:rsidP="00C2503A">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xml:space="preserve"> hoc</w:t>
      </w:r>
      <w:r w:rsidRPr="00997BB9">
        <w:rPr>
          <w:lang w:eastAsia="zh-CN"/>
        </w:rPr>
        <w:t xml:space="preserve"> group </w:t>
      </w:r>
      <w:r>
        <w:rPr>
          <w:lang w:eastAsia="zh-CN"/>
        </w:rPr>
        <w:t>participants</w:t>
      </w:r>
      <w:r w:rsidRPr="00997BB9">
        <w:rPr>
          <w:lang w:eastAsia="zh-CN"/>
        </w:rPr>
        <w:t xml:space="preserve"> </w:t>
      </w:r>
      <w:r>
        <w:rPr>
          <w:lang w:eastAsia="zh-CN"/>
        </w:rPr>
        <w:t>exchanging SDS data</w:t>
      </w:r>
      <w:r w:rsidRPr="00997BB9">
        <w:rPr>
          <w:lang w:eastAsia="zh-CN"/>
        </w:rPr>
        <w:t>.</w:t>
      </w:r>
    </w:p>
    <w:p w14:paraId="70C16287" w14:textId="77777777" w:rsidR="00C2503A" w:rsidRPr="00AB5FED" w:rsidRDefault="00C2503A" w:rsidP="00C2503A">
      <w:pPr>
        <w:pStyle w:val="Heading5"/>
      </w:pPr>
      <w:bookmarkStart w:id="975" w:name="_Toc170981106"/>
      <w:r>
        <w:t>7.17.5.3.2</w:t>
      </w:r>
      <w:r w:rsidRPr="00AB5FED">
        <w:tab/>
      </w:r>
      <w:r w:rsidRPr="008F117B">
        <w:rPr>
          <w:rFonts w:hint="eastAsia"/>
          <w:lang w:eastAsia="zh-CN"/>
        </w:rPr>
        <w:t>Procedure</w:t>
      </w:r>
      <w:bookmarkEnd w:id="975"/>
    </w:p>
    <w:p w14:paraId="45EDCE81" w14:textId="77777777" w:rsidR="00C2503A" w:rsidRDefault="00C2503A" w:rsidP="00C2503A">
      <w:r w:rsidRPr="008F117B">
        <w:rPr>
          <w:lang w:eastAsia="zh-CN"/>
        </w:rPr>
        <w:t>The procedure in figure</w:t>
      </w:r>
      <w:r>
        <w:rPr>
          <w:rFonts w:eastAsia="SimSun" w:hint="cs"/>
          <w:lang w:eastAsia="zh-CN"/>
        </w:rPr>
        <w:t> </w:t>
      </w:r>
      <w:r>
        <w:t>7.17.5.3.2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4F180633" w14:textId="77777777" w:rsidR="00C2503A" w:rsidRPr="008F117B" w:rsidRDefault="00C2503A" w:rsidP="00C2503A">
      <w:r w:rsidRPr="008F117B">
        <w:t>Pre-conditions:</w:t>
      </w:r>
    </w:p>
    <w:p w14:paraId="67B2BC79" w14:textId="77777777" w:rsidR="00C2503A" w:rsidRDefault="00C2503A" w:rsidP="00C2503A">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7.17.3.1.1.</w:t>
      </w:r>
      <w:r w:rsidRPr="006A7ED7">
        <w:t xml:space="preserve"> </w:t>
      </w:r>
    </w:p>
    <w:p w14:paraId="4EF56804" w14:textId="77777777" w:rsidR="00C2503A" w:rsidRPr="008F117B" w:rsidRDefault="00C2503A" w:rsidP="00C2503A">
      <w:pPr>
        <w:pStyle w:val="TH"/>
      </w:pPr>
    </w:p>
    <w:p w14:paraId="37A4372C" w14:textId="77777777" w:rsidR="00C2503A" w:rsidRDefault="00C2503A" w:rsidP="00C2503A">
      <w:pPr>
        <w:pStyle w:val="TH"/>
      </w:pPr>
      <w:r w:rsidRPr="008F117B">
        <w:object w:dxaOrig="6972" w:dyaOrig="6540" w14:anchorId="619ED951">
          <v:shape id="_x0000_i1134" type="#_x0000_t75" style="width:347pt;height:172.5pt" o:ole="">
            <v:imagedata r:id="rId231" o:title="" cropbottom="30937f"/>
          </v:shape>
          <o:OLEObject Type="Embed" ProgID="Visio.Drawing.11" ShapeID="_x0000_i1134" DrawAspect="Content" ObjectID="_1782302187" r:id="rId232"/>
        </w:object>
      </w:r>
    </w:p>
    <w:p w14:paraId="31E56508" w14:textId="77777777" w:rsidR="00C2503A" w:rsidRPr="008F117B" w:rsidRDefault="00C2503A" w:rsidP="00C2503A">
      <w:pPr>
        <w:pStyle w:val="TF"/>
      </w:pPr>
      <w:r w:rsidRPr="008F117B">
        <w:t>Figure </w:t>
      </w:r>
      <w:r w:rsidRPr="006A7ED7">
        <w:t>7.17.</w:t>
      </w:r>
      <w:r>
        <w:t>5</w:t>
      </w:r>
      <w:r w:rsidRPr="006A7ED7">
        <w:t>.3.2-1</w:t>
      </w:r>
      <w:r w:rsidRPr="008F117B">
        <w:t xml:space="preserve">: </w:t>
      </w:r>
      <w:r>
        <w:t>Ad hoc group</w:t>
      </w:r>
      <w:r w:rsidRPr="008F117B">
        <w:t xml:space="preserve"> </w:t>
      </w:r>
      <w:r>
        <w:t xml:space="preserve">SDS </w:t>
      </w:r>
      <w:r w:rsidRPr="008F117B">
        <w:t xml:space="preserve">data communication </w:t>
      </w:r>
      <w:r>
        <w:t>session</w:t>
      </w:r>
    </w:p>
    <w:p w14:paraId="4861B9C6" w14:textId="77777777" w:rsidR="00C2503A" w:rsidRPr="008F117B" w:rsidRDefault="00C2503A" w:rsidP="00C2503A">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7.17.3.1.1.</w:t>
      </w:r>
    </w:p>
    <w:p w14:paraId="6820C0E9" w14:textId="77777777" w:rsidR="00C2503A" w:rsidRPr="00855227" w:rsidRDefault="00C2503A" w:rsidP="00C2503A">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4B959EA2" w14:textId="77777777" w:rsidR="00C2503A" w:rsidRPr="008F117B" w:rsidRDefault="00C2503A" w:rsidP="00C2503A">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391E0C25" w14:textId="2D578B90" w:rsidR="00C2503A" w:rsidRDefault="00C2503A" w:rsidP="00D3430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7.17.3.1.2.</w:t>
      </w:r>
    </w:p>
    <w:p w14:paraId="32E51D66" w14:textId="3A066532" w:rsidR="003A2A97" w:rsidRPr="002C512E" w:rsidRDefault="001B22C0" w:rsidP="003A2A97">
      <w:pPr>
        <w:pStyle w:val="Heading4"/>
        <w:rPr>
          <w:rFonts w:eastAsia="SimSun"/>
        </w:rPr>
      </w:pPr>
      <w:bookmarkStart w:id="976" w:name="_Toc170981107"/>
      <w:r>
        <w:t>7.17.5.4</w:t>
      </w:r>
      <w:r w:rsidR="003A2A97" w:rsidRPr="00AB5FED">
        <w:tab/>
      </w:r>
      <w:r w:rsidR="003A2A97" w:rsidRPr="002731F8">
        <w:t xml:space="preserve">Ad hoc group </w:t>
      </w:r>
      <w:r w:rsidR="003A2A97">
        <w:t>file distribution</w:t>
      </w:r>
      <w:r w:rsidR="003A2A97" w:rsidRPr="008F117B">
        <w:t xml:space="preserve"> communication </w:t>
      </w:r>
      <w:r w:rsidR="003A2A97">
        <w:rPr>
          <w:rFonts w:eastAsia="SimSun"/>
        </w:rPr>
        <w:t xml:space="preserve">procedures </w:t>
      </w:r>
      <w:r w:rsidR="003A2A97">
        <w:t>involving multiple MC systems</w:t>
      </w:r>
      <w:bookmarkEnd w:id="976"/>
    </w:p>
    <w:p w14:paraId="1AA594AB" w14:textId="07B68C51" w:rsidR="003A2A97" w:rsidRPr="008F117B" w:rsidRDefault="001B22C0" w:rsidP="003A2A97">
      <w:pPr>
        <w:pStyle w:val="Heading5"/>
        <w:rPr>
          <w:lang w:eastAsia="zh-CN"/>
        </w:rPr>
      </w:pPr>
      <w:bookmarkStart w:id="977" w:name="_Toc170981108"/>
      <w:r>
        <w:t>7.17.5.4</w:t>
      </w:r>
      <w:r w:rsidR="003A2A97">
        <w:t>.1</w:t>
      </w:r>
      <w:r w:rsidR="003A2A97" w:rsidRPr="008F117B">
        <w:tab/>
      </w:r>
      <w:r w:rsidR="003A2A97" w:rsidRPr="008F117B">
        <w:rPr>
          <w:rFonts w:hint="eastAsia"/>
          <w:lang w:eastAsia="zh-CN"/>
        </w:rPr>
        <w:t>General</w:t>
      </w:r>
      <w:bookmarkEnd w:id="977"/>
    </w:p>
    <w:p w14:paraId="5D4529F4" w14:textId="77777777" w:rsidR="003A2A97" w:rsidRDefault="003A2A97" w:rsidP="003A2A97">
      <w:pPr>
        <w:rPr>
          <w:lang w:eastAsia="zh-CN"/>
        </w:rPr>
      </w:pPr>
      <w:r>
        <w:rPr>
          <w:lang w:eastAsia="zh-CN"/>
        </w:rPr>
        <w:t xml:space="preserve">The initiation of </w:t>
      </w:r>
      <w:r w:rsidRPr="002731F8">
        <w:t xml:space="preserve">Ad hoc </w:t>
      </w:r>
      <w:r>
        <w:rPr>
          <w:lang w:eastAsia="zh-CN"/>
        </w:rPr>
        <w:t xml:space="preserve">group </w:t>
      </w:r>
      <w:r w:rsidRPr="00F464CF">
        <w:t>standalone</w:t>
      </w:r>
      <w:r>
        <w:t xml:space="preserve"> </w:t>
      </w:r>
      <w:r>
        <w:rPr>
          <w:lang w:eastAsia="zh-CN"/>
        </w:rPr>
        <w:t xml:space="preserve">FD using media plane </w:t>
      </w:r>
      <w:r w:rsidRPr="00997BB9">
        <w:rPr>
          <w:lang w:eastAsia="zh-CN"/>
        </w:rPr>
        <w:t xml:space="preserve">results in </w:t>
      </w:r>
      <w:r>
        <w:rPr>
          <w:lang w:eastAsia="zh-CN"/>
        </w:rPr>
        <w:t>ad</w:t>
      </w:r>
      <w:r>
        <w:t> hoc</w:t>
      </w:r>
      <w:r w:rsidRPr="00997BB9">
        <w:rPr>
          <w:lang w:eastAsia="zh-CN"/>
        </w:rPr>
        <w:t xml:space="preserve"> group </w:t>
      </w:r>
      <w:r>
        <w:rPr>
          <w:lang w:eastAsia="zh-CN"/>
        </w:rPr>
        <w:t>participants</w:t>
      </w:r>
      <w:r w:rsidRPr="00997BB9">
        <w:rPr>
          <w:lang w:eastAsia="zh-CN"/>
        </w:rPr>
        <w:t xml:space="preserve"> </w:t>
      </w:r>
      <w:r>
        <w:rPr>
          <w:lang w:eastAsia="zh-CN"/>
        </w:rPr>
        <w:t>exchanging FD data</w:t>
      </w:r>
      <w:r w:rsidRPr="00997BB9">
        <w:rPr>
          <w:lang w:eastAsia="zh-CN"/>
        </w:rPr>
        <w:t>.</w:t>
      </w:r>
    </w:p>
    <w:p w14:paraId="41675A92" w14:textId="5D0AE361" w:rsidR="003A2A97" w:rsidRPr="00AB5FED" w:rsidRDefault="001B22C0" w:rsidP="003A2A97">
      <w:pPr>
        <w:pStyle w:val="Heading5"/>
      </w:pPr>
      <w:bookmarkStart w:id="978" w:name="_Toc170981109"/>
      <w:r>
        <w:t>7.17.5.4</w:t>
      </w:r>
      <w:r w:rsidR="003A2A97">
        <w:t>.2</w:t>
      </w:r>
      <w:r w:rsidR="003A2A97" w:rsidRPr="00AB5FED">
        <w:tab/>
      </w:r>
      <w:r w:rsidR="003A2A97" w:rsidRPr="008F117B">
        <w:rPr>
          <w:rFonts w:hint="eastAsia"/>
          <w:lang w:eastAsia="zh-CN"/>
        </w:rPr>
        <w:t>Procedure</w:t>
      </w:r>
      <w:bookmarkEnd w:id="978"/>
    </w:p>
    <w:p w14:paraId="350A6037" w14:textId="066B158E" w:rsidR="003A2A97" w:rsidRDefault="003A2A97" w:rsidP="003A2A97">
      <w:r w:rsidRPr="008F117B">
        <w:rPr>
          <w:lang w:eastAsia="zh-CN"/>
        </w:rPr>
        <w:t>The procedure in figure</w:t>
      </w:r>
      <w:r>
        <w:rPr>
          <w:rFonts w:eastAsia="SimSun" w:hint="cs"/>
          <w:lang w:eastAsia="zh-CN"/>
        </w:rPr>
        <w:t> </w:t>
      </w:r>
      <w:r w:rsidR="001B22C0">
        <w:t>7.17.5.4</w:t>
      </w:r>
      <w:r>
        <w:t>.2</w:t>
      </w:r>
      <w:r w:rsidRPr="008F117B">
        <w:rPr>
          <w:lang w:eastAsia="zh-CN"/>
        </w:rPr>
        <w:t xml:space="preserve">-1 </w:t>
      </w:r>
      <w:r>
        <w:rPr>
          <w:lang w:eastAsia="zh-CN"/>
        </w:rPr>
        <w:t>describes</w:t>
      </w:r>
      <w:r w:rsidRPr="00055C00">
        <w:rPr>
          <w:lang w:eastAsia="zh-CN"/>
        </w:rPr>
        <w:t xml:space="preserve"> the case where an MCData user is initiating </w:t>
      </w:r>
      <w:r>
        <w:rPr>
          <w:lang w:eastAsia="zh-CN"/>
        </w:rPr>
        <w:t xml:space="preserve">ad hoc </w:t>
      </w:r>
      <w:r w:rsidRPr="00F464CF">
        <w:t>group standalone</w:t>
      </w:r>
      <w:r>
        <w:t xml:space="preserve"> </w:t>
      </w:r>
      <w:r w:rsidRPr="00055C00">
        <w:rPr>
          <w:lang w:eastAsia="zh-CN"/>
        </w:rPr>
        <w:t xml:space="preserve">data communication for sending file to </w:t>
      </w:r>
      <w:r>
        <w:rPr>
          <w:lang w:eastAsia="zh-CN"/>
        </w:rPr>
        <w:t>multiple</w:t>
      </w:r>
      <w:r w:rsidRPr="00F4115D">
        <w:rPr>
          <w:lang w:eastAsia="zh-CN"/>
        </w:rPr>
        <w:t xml:space="preserve"> MCData user</w:t>
      </w:r>
      <w:r>
        <w:rPr>
          <w:lang w:eastAsia="zh-CN"/>
        </w:rPr>
        <w:t>s</w:t>
      </w:r>
      <w:r w:rsidRPr="00F4115D">
        <w:rPr>
          <w:lang w:eastAsia="zh-CN"/>
        </w:rPr>
        <w:t>, with</w:t>
      </w:r>
      <w:r w:rsidRPr="00055C00">
        <w:rPr>
          <w:lang w:eastAsia="zh-CN"/>
        </w:rPr>
        <w:t xml:space="preserve"> or without download </w:t>
      </w:r>
      <w:r>
        <w:rPr>
          <w:lang w:eastAsia="zh-CN"/>
        </w:rPr>
        <w:t>completed</w:t>
      </w:r>
      <w:r w:rsidRPr="00055C00">
        <w:rPr>
          <w:lang w:eastAsia="zh-CN"/>
        </w:rPr>
        <w:t xml:space="preserve"> report request.</w:t>
      </w:r>
    </w:p>
    <w:p w14:paraId="6A19FB44" w14:textId="77777777" w:rsidR="003A2A97" w:rsidRPr="008F117B" w:rsidRDefault="003A2A97" w:rsidP="003A2A97">
      <w:r w:rsidRPr="008F117B">
        <w:t>Pre-conditions:</w:t>
      </w:r>
    </w:p>
    <w:p w14:paraId="01C93F04" w14:textId="2DAF10C8" w:rsidR="003A2A97" w:rsidRDefault="003A2A97" w:rsidP="003A2A97">
      <w:pPr>
        <w:pStyle w:val="B1"/>
      </w:pPr>
      <w:r w:rsidRPr="008F117B">
        <w:t>1.</w:t>
      </w:r>
      <w:r w:rsidRPr="008F117B">
        <w:tab/>
      </w:r>
      <w:r>
        <w:t xml:space="preserve">As defined in the Common </w:t>
      </w:r>
      <w:r w:rsidRPr="002731F8">
        <w:t xml:space="preserve">Ad hoc group </w:t>
      </w:r>
      <w:r>
        <w:t>data communication</w:t>
      </w:r>
      <w:r w:rsidRPr="002731F8">
        <w:t xml:space="preserve"> procedures</w:t>
      </w:r>
      <w:r>
        <w:t xml:space="preserve"> of subclause </w:t>
      </w:r>
      <w:r w:rsidR="001B22C0">
        <w:t>7.17.3.2</w:t>
      </w:r>
      <w:r>
        <w:t>.1 or subclause </w:t>
      </w:r>
      <w:r w:rsidR="001B22C0">
        <w:t>7.17.3.2</w:t>
      </w:r>
      <w:r>
        <w:t>.3.</w:t>
      </w:r>
      <w:r w:rsidRPr="006A7ED7">
        <w:t xml:space="preserve"> </w:t>
      </w:r>
    </w:p>
    <w:p w14:paraId="208331BB" w14:textId="77777777" w:rsidR="003A2A97" w:rsidRDefault="003A2A97" w:rsidP="003A2A97">
      <w:pPr>
        <w:pStyle w:val="TH"/>
      </w:pPr>
      <w:r>
        <w:object w:dxaOrig="7284" w:dyaOrig="3156" w14:anchorId="260BEF39">
          <v:shape id="_x0000_i1135" type="#_x0000_t75" style="width:364pt;height:158.5pt" o:ole="">
            <v:imagedata r:id="rId233" o:title=""/>
          </v:shape>
          <o:OLEObject Type="Embed" ProgID="Visio.Drawing.15" ShapeID="_x0000_i1135" DrawAspect="Content" ObjectID="_1782302188" r:id="rId234"/>
        </w:object>
      </w:r>
    </w:p>
    <w:p w14:paraId="64178C08" w14:textId="3B5D4D9E" w:rsidR="003A2A97" w:rsidRPr="008F117B" w:rsidRDefault="003A2A97" w:rsidP="003A2A97">
      <w:pPr>
        <w:pStyle w:val="TF"/>
      </w:pPr>
      <w:r w:rsidRPr="008F117B">
        <w:t>Figure </w:t>
      </w:r>
      <w:r w:rsidR="001B22C0">
        <w:t>7.17.5.4</w:t>
      </w:r>
      <w:r w:rsidRPr="006A7ED7">
        <w:t>.2-1</w:t>
      </w:r>
      <w:r w:rsidRPr="008F117B">
        <w:t xml:space="preserve">: </w:t>
      </w:r>
      <w:r>
        <w:t>Ad hoc group</w:t>
      </w:r>
      <w:r w:rsidRPr="008F117B">
        <w:t xml:space="preserve"> </w:t>
      </w:r>
      <w:r>
        <w:t xml:space="preserve">FD </w:t>
      </w:r>
      <w:r w:rsidRPr="008F117B">
        <w:t xml:space="preserve">data communication </w:t>
      </w:r>
      <w:r>
        <w:t>session</w:t>
      </w:r>
    </w:p>
    <w:p w14:paraId="7663E91E" w14:textId="0147241B" w:rsidR="003A2A97" w:rsidRPr="008F117B" w:rsidRDefault="003A2A97" w:rsidP="003A2A97">
      <w:pPr>
        <w:pStyle w:val="B1"/>
      </w:pPr>
      <w:r w:rsidRPr="008F117B">
        <w:t>1.</w:t>
      </w:r>
      <w:r w:rsidRPr="008F117B">
        <w:tab/>
      </w:r>
      <w:r>
        <w:t xml:space="preserve">User at </w:t>
      </w:r>
      <w:r w:rsidRPr="00894C7F">
        <w:t>MCData client</w:t>
      </w:r>
      <w:r>
        <w:t> </w:t>
      </w:r>
      <w:r w:rsidRPr="00CF522E">
        <w:t>1</w:t>
      </w:r>
      <w:r>
        <w:t xml:space="preserve"> initiate an ad hoc group data communication as specified in the subclause </w:t>
      </w:r>
      <w:r w:rsidR="001B22C0">
        <w:t>7.17.3.2</w:t>
      </w:r>
      <w:r>
        <w:t>.1 or subclause </w:t>
      </w:r>
      <w:r w:rsidR="001B22C0">
        <w:t>7.17.3.2</w:t>
      </w:r>
      <w:r>
        <w:t>.3.</w:t>
      </w:r>
    </w:p>
    <w:p w14:paraId="71F31869" w14:textId="77777777" w:rsidR="003A2A97" w:rsidRPr="00855227" w:rsidRDefault="003A2A97" w:rsidP="003A2A97">
      <w:pPr>
        <w:pStyle w:val="B1"/>
      </w:pPr>
      <w:r>
        <w:t>2</w:t>
      </w:r>
      <w:r w:rsidRPr="008F117B">
        <w:t>.</w:t>
      </w:r>
      <w:r>
        <w:tab/>
      </w:r>
      <w:r w:rsidRPr="00277961">
        <w:t xml:space="preserve">MCData client 1 and MCData </w:t>
      </w:r>
      <w:r>
        <w:t>server</w:t>
      </w:r>
      <w:r w:rsidRPr="00277961">
        <w:t xml:space="preserve"> have successfully established media plane for </w:t>
      </w:r>
      <w:r>
        <w:t>file</w:t>
      </w:r>
      <w:r w:rsidRPr="00277961">
        <w:t xml:space="preserve"> </w:t>
      </w:r>
      <w:r>
        <w:t>transmission</w:t>
      </w:r>
      <w:r w:rsidRPr="00277961">
        <w:t xml:space="preserve"> and the MCData client 1 transmits the </w:t>
      </w:r>
      <w:r>
        <w:t xml:space="preserve">file </w:t>
      </w:r>
      <w:r w:rsidRPr="00277961">
        <w:t>data.</w:t>
      </w:r>
      <w:r w:rsidRPr="00855227">
        <w:t xml:space="preserve"> </w:t>
      </w:r>
      <w:r>
        <w:t>MCData server distributes the</w:t>
      </w:r>
      <w:r w:rsidRPr="004126E6">
        <w:t xml:space="preserve"> file </w:t>
      </w:r>
      <w:r>
        <w:t>received</w:t>
      </w:r>
      <w:r w:rsidRPr="004126E6">
        <w:t xml:space="preserve"> </w:t>
      </w:r>
      <w:r>
        <w:t xml:space="preserve">from MCData client 1 </w:t>
      </w:r>
      <w:r w:rsidRPr="004126E6">
        <w:t>to MCData client</w:t>
      </w:r>
      <w:r>
        <w:t>s</w:t>
      </w:r>
      <w:r w:rsidRPr="004126E6">
        <w:t xml:space="preserve"> 2 </w:t>
      </w:r>
      <w:r>
        <w:t xml:space="preserve">to n </w:t>
      </w:r>
      <w:r w:rsidRPr="004126E6">
        <w:t xml:space="preserve">over </w:t>
      </w:r>
      <w:r>
        <w:t xml:space="preserve">the established </w:t>
      </w:r>
      <w:r w:rsidRPr="004126E6">
        <w:t xml:space="preserve">media plane. </w:t>
      </w:r>
      <w:r>
        <w:rPr>
          <w:lang w:val="en-US"/>
        </w:rPr>
        <w:t>Distribution of file can be via unicast or via MBMS bearer(s)</w:t>
      </w:r>
      <w:r w:rsidRPr="004126E6">
        <w:t>.</w:t>
      </w:r>
    </w:p>
    <w:p w14:paraId="15FC5F5F" w14:textId="77777777" w:rsidR="003A2A97" w:rsidRPr="008F117B" w:rsidRDefault="003A2A97" w:rsidP="003A2A97">
      <w:pPr>
        <w:pStyle w:val="B1"/>
      </w:pPr>
      <w:r>
        <w:t>3.</w:t>
      </w:r>
      <w:r>
        <w:tab/>
        <w:t>The dispositions notifications are handled as specified in the subclause </w:t>
      </w:r>
      <w:r>
        <w:rPr>
          <w:lang w:eastAsia="zh-CN"/>
        </w:rPr>
        <w:t>7</w:t>
      </w:r>
      <w:r w:rsidRPr="00F4115D">
        <w:t>.</w:t>
      </w:r>
      <w:r>
        <w:rPr>
          <w:lang w:eastAsia="zh-CN"/>
        </w:rPr>
        <w:t>5</w:t>
      </w:r>
      <w:r w:rsidRPr="00F4115D">
        <w:t>.2.</w:t>
      </w:r>
      <w:r>
        <w:t>7.</w:t>
      </w:r>
    </w:p>
    <w:p w14:paraId="0DE3704B" w14:textId="2AF30123" w:rsidR="003A2A97" w:rsidRDefault="003A2A97" w:rsidP="003A2A97">
      <w:pPr>
        <w:pStyle w:val="B1"/>
      </w:pPr>
      <w:r>
        <w:t>4</w:t>
      </w:r>
      <w:r w:rsidRPr="008F117B">
        <w:t>.</w:t>
      </w:r>
      <w:r>
        <w:tab/>
        <w:t>Based on the MCData user action or conditions to release</w:t>
      </w:r>
      <w:r w:rsidRPr="008F117B">
        <w:t xml:space="preserve">, the established media plane </w:t>
      </w:r>
      <w:r>
        <w:t xml:space="preserve">for FD communication </w:t>
      </w:r>
      <w:r w:rsidRPr="008F117B">
        <w:t>is released</w:t>
      </w:r>
      <w:r w:rsidRPr="004A22FB">
        <w:t xml:space="preserve"> </w:t>
      </w:r>
      <w:r>
        <w:t>as specified in the subclause </w:t>
      </w:r>
      <w:r w:rsidR="001B22C0">
        <w:t>7.17.3.2</w:t>
      </w:r>
      <w:r>
        <w:t>.2 or subclause </w:t>
      </w:r>
      <w:r w:rsidR="001B22C0">
        <w:t>7.17.3.2</w:t>
      </w:r>
      <w:r>
        <w:t>.5.</w:t>
      </w:r>
    </w:p>
    <w:p w14:paraId="4D9B8EC2" w14:textId="2FBE63AC" w:rsidR="004444F5" w:rsidRPr="002F7BC9" w:rsidRDefault="004444F5" w:rsidP="004444F5">
      <w:pPr>
        <w:pStyle w:val="Heading3"/>
      </w:pPr>
      <w:bookmarkStart w:id="979" w:name="_Toc170981110"/>
      <w:bookmarkStart w:id="980" w:name="_Toc131210532"/>
      <w:bookmarkStart w:id="981" w:name="_Toc131210090"/>
      <w:r>
        <w:t>7.17.6</w:t>
      </w:r>
      <w:r w:rsidRPr="002F7BC9">
        <w:tab/>
        <w:t xml:space="preserve">Ad hoc group </w:t>
      </w:r>
      <w:r w:rsidRPr="002F7BC9">
        <w:rPr>
          <w:rFonts w:eastAsia="SimSun"/>
        </w:rPr>
        <w:t xml:space="preserve">standalone </w:t>
      </w:r>
      <w:r w:rsidRPr="002F7BC9">
        <w:t>short data service using signalling control plane</w:t>
      </w:r>
      <w:bookmarkEnd w:id="979"/>
    </w:p>
    <w:p w14:paraId="63C09665" w14:textId="34ACF3E1" w:rsidR="004444F5" w:rsidRPr="00B8234B" w:rsidRDefault="004444F5" w:rsidP="004444F5">
      <w:pPr>
        <w:pStyle w:val="Heading4"/>
      </w:pPr>
      <w:bookmarkStart w:id="982" w:name="_Toc170981111"/>
      <w:r>
        <w:t>7.17.6</w:t>
      </w:r>
      <w:r w:rsidRPr="00B8234B">
        <w:t>.1</w:t>
      </w:r>
      <w:r w:rsidRPr="00B8234B">
        <w:tab/>
        <w:t>Information flows</w:t>
      </w:r>
      <w:bookmarkEnd w:id="980"/>
      <w:bookmarkEnd w:id="982"/>
    </w:p>
    <w:p w14:paraId="6E568C70" w14:textId="3348C87D" w:rsidR="004444F5" w:rsidRPr="00AC69EA" w:rsidRDefault="004444F5" w:rsidP="004444F5">
      <w:pPr>
        <w:pStyle w:val="Heading5"/>
        <w:rPr>
          <w:rFonts w:eastAsia="SimSun"/>
        </w:rPr>
      </w:pPr>
      <w:bookmarkStart w:id="983" w:name="_Toc170981112"/>
      <w:r>
        <w:t>7.17.6</w:t>
      </w:r>
      <w:r w:rsidRPr="00DF041A">
        <w:t>.</w:t>
      </w:r>
      <w:r>
        <w:t>1.1</w:t>
      </w:r>
      <w:r w:rsidRPr="003354E6">
        <w:rPr>
          <w:rFonts w:eastAsia="SimSun"/>
        </w:rPr>
        <w:tab/>
      </w:r>
      <w:r>
        <w:rPr>
          <w:rFonts w:eastAsia="SimSun"/>
        </w:rPr>
        <w:t>Determine ad hoc group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3"/>
    </w:p>
    <w:p w14:paraId="0956862C" w14:textId="1D3EA139" w:rsidR="004444F5" w:rsidRDefault="004444F5" w:rsidP="004444F5">
      <w:r w:rsidRPr="009E0655">
        <w:t>Table </w:t>
      </w:r>
      <w:r>
        <w:t>7.17.6</w:t>
      </w:r>
      <w:r w:rsidRPr="00DF041A">
        <w:t>.</w:t>
      </w:r>
      <w:r>
        <w:t>1.1</w:t>
      </w:r>
      <w:r w:rsidRPr="009E0655">
        <w:t xml:space="preserve">-1 describes the information flow for the </w:t>
      </w:r>
      <w:r>
        <w:t>Determine a</w:t>
      </w:r>
      <w:r>
        <w:rPr>
          <w:rFonts w:eastAsia="SimSun"/>
        </w:rPr>
        <w:t>d hoc</w:t>
      </w:r>
      <w:r>
        <w:rPr>
          <w:lang w:eastAsia="ko-KR"/>
        </w:rPr>
        <w:t xml:space="preserve"> group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57660599" w14:textId="4F67F223" w:rsidR="004444F5" w:rsidRDefault="004444F5" w:rsidP="004444F5">
      <w:pPr>
        <w:pStyle w:val="TH"/>
      </w:pPr>
      <w:r>
        <w:t>Table 7.17.6</w:t>
      </w:r>
      <w:r w:rsidRPr="00DF041A">
        <w:t>.</w:t>
      </w:r>
      <w:r>
        <w:t>1.1</w:t>
      </w:r>
      <w:r w:rsidRPr="009E0655">
        <w:t>-</w:t>
      </w:r>
      <w:r>
        <w:t xml:space="preserve">1: </w:t>
      </w:r>
      <w:r>
        <w:rPr>
          <w:rFonts w:eastAsia="SimSun"/>
        </w:rPr>
        <w:t>Determine ad hoc group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2D7E9BC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FF1A096"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73AA8ACF"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9C0BD3" w14:textId="77777777" w:rsidR="004444F5" w:rsidRDefault="004444F5" w:rsidP="00DA7117">
            <w:pPr>
              <w:pStyle w:val="TAH"/>
            </w:pPr>
            <w:r>
              <w:t>Description</w:t>
            </w:r>
          </w:p>
        </w:tc>
      </w:tr>
      <w:tr w:rsidR="004444F5" w14:paraId="30D0CD1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2A2FE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67D77C2"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680D3E" w14:textId="77777777" w:rsidR="004444F5" w:rsidRPr="002C7CB4" w:rsidRDefault="004444F5" w:rsidP="00DA7117">
            <w:pPr>
              <w:pStyle w:val="TAL"/>
            </w:pPr>
            <w:r w:rsidRPr="002C7CB4">
              <w:t xml:space="preserve">The identity of the MCData user sending </w:t>
            </w:r>
            <w:r>
              <w:t>the request</w:t>
            </w:r>
          </w:p>
        </w:tc>
      </w:tr>
      <w:tr w:rsidR="004444F5" w14:paraId="77B2E38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559468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5CF3419E"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293A6A" w14:textId="77777777" w:rsidR="004444F5" w:rsidRPr="002C7CB4" w:rsidRDefault="004444F5" w:rsidP="00DA7117">
            <w:pPr>
              <w:pStyle w:val="TAL"/>
            </w:pPr>
            <w:r>
              <w:t>The associated functional alias of the MCData user sending request.</w:t>
            </w:r>
          </w:p>
        </w:tc>
      </w:tr>
      <w:tr w:rsidR="004444F5" w14:paraId="62A1B43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4D0798E" w14:textId="77777777" w:rsidR="004444F5" w:rsidRPr="000D56CE" w:rsidRDefault="004444F5" w:rsidP="00DA7117">
            <w:pPr>
              <w:pStyle w:val="TAL"/>
            </w:pPr>
            <w:r w:rsidRPr="000D56CE">
              <w:rPr>
                <w:lang w:eastAsia="zh-CN"/>
              </w:rPr>
              <w:t xml:space="preserve">Encryption supported </w:t>
            </w:r>
          </w:p>
        </w:tc>
        <w:tc>
          <w:tcPr>
            <w:tcW w:w="993" w:type="dxa"/>
            <w:tcBorders>
              <w:top w:val="single" w:sz="4" w:space="0" w:color="000000"/>
              <w:left w:val="single" w:sz="4" w:space="0" w:color="000000"/>
              <w:bottom w:val="single" w:sz="4" w:space="0" w:color="000000"/>
            </w:tcBorders>
            <w:shd w:val="clear" w:color="auto" w:fill="auto"/>
          </w:tcPr>
          <w:p w14:paraId="6CD414A0" w14:textId="77777777" w:rsidR="004444F5" w:rsidRPr="000D56CE" w:rsidRDefault="004444F5" w:rsidP="00DA7117">
            <w:pPr>
              <w:pStyle w:val="TAL"/>
            </w:pPr>
            <w:r w:rsidRPr="000D56CE">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282860" w14:textId="77777777" w:rsidR="004444F5" w:rsidRPr="000D56CE" w:rsidRDefault="004444F5" w:rsidP="00DA7117">
            <w:pPr>
              <w:pStyle w:val="TAL"/>
            </w:pPr>
            <w:r w:rsidRPr="000D56CE">
              <w:t xml:space="preserve">Indicates </w:t>
            </w:r>
            <w:r>
              <w:t xml:space="preserve">whether </w:t>
            </w:r>
            <w:r w:rsidRPr="000D56CE">
              <w:t>ad hoc group data transfer support requires end-to-end encryption</w:t>
            </w:r>
            <w:r>
              <w:t>.</w:t>
            </w:r>
          </w:p>
        </w:tc>
      </w:tr>
      <w:tr w:rsidR="004444F5" w14:paraId="24B553C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08C0E9A" w14:textId="77777777" w:rsidR="004444F5" w:rsidRDefault="004444F5" w:rsidP="00DA7117">
            <w:pPr>
              <w:pStyle w:val="TAL"/>
              <w:rPr>
                <w:lang w:eastAsia="zh-CN"/>
              </w:rPr>
            </w:pPr>
            <w:r>
              <w:rPr>
                <w:lang w:eastAsia="zh-CN"/>
              </w:rPr>
              <w:t xml:space="preserve">MCData ID list </w:t>
            </w:r>
            <w:r>
              <w:t>(see NOTE 1, NOTE 2)</w:t>
            </w:r>
          </w:p>
        </w:tc>
        <w:tc>
          <w:tcPr>
            <w:tcW w:w="993" w:type="dxa"/>
            <w:tcBorders>
              <w:top w:val="single" w:sz="4" w:space="0" w:color="000000"/>
              <w:left w:val="single" w:sz="4" w:space="0" w:color="000000"/>
              <w:bottom w:val="single" w:sz="4" w:space="0" w:color="000000"/>
            </w:tcBorders>
            <w:shd w:val="clear" w:color="auto" w:fill="auto"/>
          </w:tcPr>
          <w:p w14:paraId="48191B9D"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451EA5" w14:textId="77777777" w:rsidR="004444F5" w:rsidRDefault="004444F5" w:rsidP="00DA7117">
            <w:pPr>
              <w:pStyle w:val="TAL"/>
            </w:pPr>
            <w:r>
              <w:t xml:space="preserve">MCData IDs for </w:t>
            </w:r>
            <w:r>
              <w:rPr>
                <w:lang w:eastAsia="zh-CN"/>
              </w:rPr>
              <w:t xml:space="preserve">the ad hoc group </w:t>
            </w:r>
            <w:r>
              <w:rPr>
                <w:rFonts w:eastAsia="SimSun"/>
              </w:rPr>
              <w:t xml:space="preserve">standalone </w:t>
            </w:r>
            <w:r>
              <w:rPr>
                <w:lang w:eastAsia="zh-CN"/>
              </w:rPr>
              <w:t>short data service.</w:t>
            </w:r>
          </w:p>
        </w:tc>
      </w:tr>
      <w:tr w:rsidR="004444F5" w14:paraId="58F1AAE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B5C60E5" w14:textId="77777777" w:rsidR="004444F5" w:rsidRDefault="004444F5" w:rsidP="00DA7117">
            <w:pPr>
              <w:pStyle w:val="TAL"/>
              <w:rPr>
                <w:lang w:eastAsia="zh-CN"/>
              </w:rPr>
            </w:pPr>
            <w:r>
              <w:t xml:space="preserve">Criteria for determining the participants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01FE1C58" w14:textId="77777777" w:rsidR="004444F5"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9205B5" w14:textId="77777777" w:rsidR="004444F5" w:rsidRDefault="004444F5" w:rsidP="00DA7117">
            <w:pPr>
              <w:pStyle w:val="TAL"/>
            </w:pPr>
            <w:r>
              <w:t xml:space="preserve">Carries the details of criteria or meaningful label identifying the criteria or the combination of both which will be used by the </w:t>
            </w:r>
            <w:r w:rsidRPr="00894C7F">
              <w:t>MCData server</w:t>
            </w:r>
            <w:r>
              <w:t xml:space="preserve"> for determining the list of MCData users e.g., it can be a location based criteria to SDS data transfer in a particular area.</w:t>
            </w:r>
          </w:p>
        </w:tc>
      </w:tr>
      <w:tr w:rsidR="004444F5" w14:paraId="6C3A3C38"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362897" w14:textId="77777777" w:rsidR="004444F5" w:rsidRDefault="004444F5" w:rsidP="00DA7117">
            <w:pPr>
              <w:pStyle w:val="TAN"/>
            </w:pPr>
            <w:r w:rsidRPr="002D2654">
              <w:t>NOTE</w:t>
            </w:r>
            <w:r>
              <w:t> 1</w:t>
            </w:r>
            <w:r w:rsidRPr="002D2654">
              <w:t>:</w:t>
            </w:r>
            <w:r>
              <w:tab/>
            </w:r>
            <w:r>
              <w:rPr>
                <w:lang w:val="en-US"/>
              </w:rPr>
              <w:t xml:space="preserve">This element is included only when the </w:t>
            </w:r>
            <w:r>
              <w:t xml:space="preserve">the </w:t>
            </w:r>
            <w:r>
              <w:rPr>
                <w:lang w:eastAsia="zh-CN"/>
              </w:rPr>
              <w:t xml:space="preserve">ad hoc group </w:t>
            </w:r>
            <w:r>
              <w:rPr>
                <w:rFonts w:eastAsia="SimSun"/>
              </w:rPr>
              <w:t xml:space="preserve">standalone </w:t>
            </w:r>
            <w:r>
              <w:rPr>
                <w:lang w:eastAsia="zh-CN"/>
              </w:rPr>
              <w:t>short data service</w:t>
            </w:r>
            <w:r>
              <w:rPr>
                <w:lang w:val="en-US"/>
              </w:rPr>
              <w:t xml:space="preserve"> initiating client sends the list of MCData users.</w:t>
            </w:r>
          </w:p>
          <w:p w14:paraId="1ABFFAC1" w14:textId="77777777" w:rsidR="004444F5" w:rsidRDefault="004444F5" w:rsidP="00DA7117">
            <w:pPr>
              <w:pStyle w:val="TAN"/>
            </w:pPr>
            <w:r>
              <w:t>NOTE 2:</w:t>
            </w:r>
            <w:r>
              <w:tab/>
              <w:t>Only one of these information elements is present.</w:t>
            </w:r>
          </w:p>
          <w:p w14:paraId="5203860B" w14:textId="77777777" w:rsidR="004444F5" w:rsidRPr="002C7CB4" w:rsidRDefault="004444F5" w:rsidP="00DA7117">
            <w:pPr>
              <w:pStyle w:val="TAN"/>
            </w:pPr>
          </w:p>
        </w:tc>
      </w:tr>
    </w:tbl>
    <w:p w14:paraId="11252396" w14:textId="77777777" w:rsidR="004444F5" w:rsidRDefault="004444F5" w:rsidP="009B3D15"/>
    <w:p w14:paraId="58D2F30E" w14:textId="3687B68A" w:rsidR="004444F5" w:rsidRPr="009A4C3C" w:rsidRDefault="004444F5" w:rsidP="004444F5">
      <w:pPr>
        <w:pStyle w:val="Heading5"/>
        <w:rPr>
          <w:rFonts w:eastAsia="SimSun"/>
        </w:rPr>
      </w:pPr>
      <w:bookmarkStart w:id="984" w:name="_Toc131210510"/>
      <w:bookmarkStart w:id="985" w:name="_Toc170981113"/>
      <w:r>
        <w:t>7.17.6</w:t>
      </w:r>
      <w:r w:rsidRPr="00DF041A">
        <w:t>.</w:t>
      </w:r>
      <w:r>
        <w:t>1</w:t>
      </w:r>
      <w:r w:rsidRPr="003354E6">
        <w:rPr>
          <w:rFonts w:eastAsia="SimSun"/>
        </w:rPr>
        <w:t>.</w:t>
      </w:r>
      <w:r>
        <w:rPr>
          <w:rFonts w:eastAsia="SimSun"/>
        </w:rPr>
        <w:t>2</w:t>
      </w:r>
      <w:r w:rsidRPr="009A4C3C">
        <w:rPr>
          <w:rFonts w:eastAsia="SimSun"/>
        </w:rPr>
        <w:tab/>
      </w:r>
      <w:r>
        <w:rPr>
          <w:rFonts w:eastAsia="SimSun"/>
        </w:rPr>
        <w:t>Determine ad hoc group response</w:t>
      </w:r>
      <w:r w:rsidRPr="009A4C3C">
        <w:rPr>
          <w:rFonts w:eastAsia="SimSun" w:hint="eastAsia"/>
        </w:rPr>
        <w:t xml:space="preserve"> </w:t>
      </w:r>
      <w:r w:rsidRPr="009A4C3C">
        <w:rPr>
          <w:rFonts w:eastAsia="SimSun"/>
        </w:rPr>
        <w:t>(MCData server – MCData client)</w:t>
      </w:r>
      <w:bookmarkEnd w:id="984"/>
      <w:bookmarkEnd w:id="985"/>
    </w:p>
    <w:p w14:paraId="2FC33774" w14:textId="2C2E3372" w:rsidR="004444F5" w:rsidRDefault="004444F5" w:rsidP="004444F5">
      <w:r w:rsidRPr="00AB5FED">
        <w:t>Table </w:t>
      </w:r>
      <w:r>
        <w:t>7.17.6</w:t>
      </w:r>
      <w:r w:rsidRPr="00DF041A">
        <w:t>.</w:t>
      </w:r>
      <w:r>
        <w:t>1</w:t>
      </w:r>
      <w:r w:rsidRPr="003354E6">
        <w:rPr>
          <w:rFonts w:eastAsia="SimSun"/>
        </w:rPr>
        <w:t>.</w:t>
      </w:r>
      <w:r>
        <w:rPr>
          <w:rFonts w:eastAsia="SimSun"/>
        </w:rPr>
        <w:t>2</w:t>
      </w:r>
      <w:r w:rsidRPr="00AB5FED">
        <w:t xml:space="preserve">-1 describes the information flow </w:t>
      </w:r>
      <w:r>
        <w:rPr>
          <w:rFonts w:eastAsia="SimSun"/>
        </w:rPr>
        <w:t>Determine ad hoc group response</w:t>
      </w:r>
      <w:r w:rsidRPr="00AB5FED">
        <w:t xml:space="preserve"> from the </w:t>
      </w:r>
      <w:r w:rsidRPr="00894C7F">
        <w:t>MCData server</w:t>
      </w:r>
      <w:r w:rsidRPr="00AB5FED">
        <w:t xml:space="preserve"> to the </w:t>
      </w:r>
      <w:r w:rsidRPr="00894C7F">
        <w:t>MCData client</w:t>
      </w:r>
      <w:r>
        <w:t xml:space="preserve">. This response to provide the server assigned MCData ad hoc group ID and </w:t>
      </w:r>
      <w:r>
        <w:rPr>
          <w:noProof/>
        </w:rPr>
        <w:t xml:space="preserve">preconfigured group identity of preconfigured group </w:t>
      </w:r>
      <w:r>
        <w:t>from which the configurations to be used (e.g. security related information).</w:t>
      </w:r>
    </w:p>
    <w:p w14:paraId="6F332F09" w14:textId="3001D1FE" w:rsidR="004444F5" w:rsidRPr="00AB5FED" w:rsidRDefault="004444F5" w:rsidP="004444F5">
      <w:pPr>
        <w:pStyle w:val="TH"/>
      </w:pPr>
      <w:r>
        <w:t>Table 7.17.6</w:t>
      </w:r>
      <w:r w:rsidRPr="00DF041A">
        <w:t>.</w:t>
      </w:r>
      <w:r>
        <w:t>1</w:t>
      </w:r>
      <w:r w:rsidRPr="003354E6">
        <w:rPr>
          <w:rFonts w:eastAsia="SimSun"/>
        </w:rPr>
        <w:t>.</w:t>
      </w:r>
      <w:r>
        <w:rPr>
          <w:rFonts w:eastAsia="SimSun"/>
        </w:rPr>
        <w:t>2</w:t>
      </w:r>
      <w:r>
        <w:t xml:space="preserve">-1 </w:t>
      </w:r>
      <w:r>
        <w:rPr>
          <w:rFonts w:eastAsia="SimSun"/>
        </w:rPr>
        <w:t>Determine ad hoc group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3864"/>
      </w:tblGrid>
      <w:tr w:rsidR="004444F5" w:rsidRPr="00AB5FED" w14:paraId="2A8A0181"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A05A91" w14:textId="77777777" w:rsidR="004444F5" w:rsidRPr="00AB5FED" w:rsidRDefault="004444F5" w:rsidP="00DA7117">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F2E8A" w14:textId="77777777" w:rsidR="004444F5" w:rsidRPr="00AB5FED" w:rsidRDefault="004444F5" w:rsidP="00DA7117">
            <w:pPr>
              <w:pStyle w:val="TAH"/>
              <w:rPr>
                <w:lang w:eastAsia="ja-JP"/>
              </w:rPr>
            </w:pPr>
            <w:r w:rsidRPr="00AB5FED">
              <w:t>Status</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93103" w14:textId="77777777" w:rsidR="004444F5" w:rsidRPr="00AB5FED" w:rsidRDefault="004444F5" w:rsidP="00DA7117">
            <w:pPr>
              <w:pStyle w:val="TAH"/>
              <w:rPr>
                <w:lang w:eastAsia="ja-JP"/>
              </w:rPr>
            </w:pPr>
            <w:r w:rsidRPr="00AB5FED">
              <w:t>Description</w:t>
            </w:r>
          </w:p>
        </w:tc>
      </w:tr>
      <w:tr w:rsidR="004444F5" w:rsidRPr="00AB5FED" w14:paraId="7F6FF9B5"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87B4C" w14:textId="77777777" w:rsidR="004444F5" w:rsidRPr="00AB5FED" w:rsidRDefault="004444F5" w:rsidP="00DA7117">
            <w:pPr>
              <w:pStyle w:val="TAL"/>
              <w:rPr>
                <w:lang w:eastAsia="ja-JP"/>
              </w:rPr>
            </w:pPr>
            <w:r>
              <w:rPr>
                <w:rFonts w:hint="eastAsia"/>
                <w:lang w:eastAsia="zh-CN"/>
              </w:rPr>
              <w:t>MCData</w:t>
            </w:r>
            <w:r>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4EC663" w14:textId="77777777" w:rsidR="004444F5" w:rsidRPr="00AB5FED" w:rsidRDefault="004444F5" w:rsidP="00DA7117">
            <w:pPr>
              <w:pStyle w:val="TAL"/>
              <w:rPr>
                <w:lang w:eastAsia="ja-JP"/>
              </w:rPr>
            </w:pPr>
            <w:r w:rsidRPr="00AB5FED">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D8B25" w14:textId="77777777" w:rsidR="004444F5" w:rsidRPr="00AB5FED" w:rsidRDefault="004444F5" w:rsidP="00DA7117">
            <w:pPr>
              <w:pStyle w:val="TAL"/>
              <w:rPr>
                <w:lang w:eastAsia="ja-JP"/>
              </w:rPr>
            </w:pPr>
            <w:r w:rsidRPr="002C7CB4">
              <w:t xml:space="preserve">The identity of the MCData user sending </w:t>
            </w:r>
            <w:r>
              <w:t>the request`</w:t>
            </w:r>
          </w:p>
        </w:tc>
      </w:tr>
      <w:tr w:rsidR="004444F5" w:rsidRPr="00AB5FED" w14:paraId="0437412A"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B8AD8" w14:textId="77777777" w:rsidR="004444F5" w:rsidRPr="00AB5FED" w:rsidRDefault="004444F5" w:rsidP="00DA7117">
            <w:pPr>
              <w:pStyle w:val="TAL"/>
              <w:rPr>
                <w:lang w:eastAsia="ja-JP"/>
              </w:rPr>
            </w:pPr>
            <w:r>
              <w:rPr>
                <w:rFonts w:hint="eastAsia"/>
                <w:lang w:eastAsia="zh-CN"/>
              </w:rPr>
              <w:t>MCData ad</w:t>
            </w:r>
            <w:r>
              <w:rPr>
                <w:lang w:eastAsia="zh-CN"/>
              </w:rPr>
              <w:t> hoc</w:t>
            </w:r>
            <w:r w:rsidRPr="00AB5FED">
              <w:rPr>
                <w:rFonts w:hint="eastAsia"/>
                <w:lang w:eastAsia="zh-CN"/>
              </w:rPr>
              <w:t xml:space="preserve"> g</w:t>
            </w:r>
            <w:r w:rsidRPr="00AB5FED">
              <w:t>roup ID</w:t>
            </w:r>
            <w:r>
              <w:t xml:space="preserve"> </w:t>
            </w:r>
            <w:r>
              <w:rPr>
                <w:lang w:eastAsia="zh-CN"/>
              </w:rPr>
              <w:t>(see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22" w14:textId="77777777" w:rsidR="004444F5" w:rsidRPr="00AB5FED"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E8AFF" w14:textId="77777777" w:rsidR="004444F5" w:rsidRPr="00AB5FED" w:rsidRDefault="004444F5" w:rsidP="00DA7117">
            <w:pPr>
              <w:pStyle w:val="TAL"/>
              <w:rPr>
                <w:lang w:eastAsia="ja-JP"/>
              </w:rPr>
            </w:pPr>
            <w:r w:rsidRPr="003F5650">
              <w:rPr>
                <w:rFonts w:cs="Arial"/>
                <w:kern w:val="2"/>
                <w:szCs w:val="18"/>
              </w:rPr>
              <w:t xml:space="preserve">The </w:t>
            </w:r>
            <w:r w:rsidRPr="003F5650">
              <w:rPr>
                <w:rFonts w:cs="Arial" w:hint="eastAsia"/>
                <w:kern w:val="2"/>
                <w:szCs w:val="18"/>
              </w:rPr>
              <w:t xml:space="preserve">MCData group ID </w:t>
            </w:r>
            <w:r w:rsidRPr="003F5650">
              <w:rPr>
                <w:rFonts w:cs="Arial"/>
                <w:kern w:val="2"/>
                <w:szCs w:val="18"/>
              </w:rPr>
              <w:t>to be associated with the ad hoc group standalone short data service which is genarted and assigned by the MCData server.</w:t>
            </w:r>
          </w:p>
        </w:tc>
      </w:tr>
      <w:tr w:rsidR="004444F5" w:rsidRPr="00AB5FED" w14:paraId="5964CED3"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BAAB8"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331A" w14:textId="77777777" w:rsidR="004444F5" w:rsidRDefault="004444F5" w:rsidP="00DA7117">
            <w:pPr>
              <w:pStyle w:val="TAL"/>
              <w:rPr>
                <w:lang w:eastAsia="ja-JP"/>
              </w:rPr>
            </w:pPr>
            <w:r>
              <w:rPr>
                <w:lang w:eastAsia="ja-JP"/>
              </w:rPr>
              <w:t>O</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2599D"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rsidRPr="00AB5FED" w14:paraId="6BF21072" w14:textId="77777777" w:rsidTr="00DA7117">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F58FC" w14:textId="77777777" w:rsidR="004444F5" w:rsidRPr="006A22D6" w:rsidRDefault="004444F5" w:rsidP="00DA7117">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57756" w14:textId="77777777" w:rsidR="004444F5" w:rsidRPr="00D44D45" w:rsidRDefault="004444F5" w:rsidP="00DA7117">
            <w:pPr>
              <w:pStyle w:val="TAL"/>
            </w:pPr>
            <w:r>
              <w:rPr>
                <w:rFonts w:hint="eastAsia"/>
                <w:lang w:eastAsia="zh-CN"/>
              </w:rPr>
              <w:t>M</w:t>
            </w:r>
          </w:p>
        </w:tc>
        <w:tc>
          <w:tcPr>
            <w:tcW w:w="386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01C7E" w14:textId="77777777" w:rsidR="004444F5" w:rsidRPr="00D44D45" w:rsidRDefault="004444F5" w:rsidP="00DA7117">
            <w:pPr>
              <w:pStyle w:val="TAL"/>
            </w:pPr>
            <w:r w:rsidRPr="00427AD1">
              <w:t xml:space="preserve">Result of the </w:t>
            </w:r>
            <w:r>
              <w:rPr>
                <w:rFonts w:eastAsia="SimSun"/>
              </w:rPr>
              <w:t>Determine ad hoc group request</w:t>
            </w:r>
            <w:r w:rsidDel="008446F2">
              <w:rPr>
                <w:lang w:eastAsia="zh-CN"/>
              </w:rPr>
              <w:t xml:space="preserve"> </w:t>
            </w:r>
            <w:r>
              <w:t>(</w:t>
            </w:r>
            <w:r w:rsidRPr="00427AD1">
              <w:t>success or fail</w:t>
            </w:r>
            <w:r>
              <w:t>ure)</w:t>
            </w:r>
          </w:p>
        </w:tc>
      </w:tr>
      <w:tr w:rsidR="004444F5" w14:paraId="36BA080C" w14:textId="77777777" w:rsidTr="00DA71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jc w:val="center"/>
        </w:trPr>
        <w:tc>
          <w:tcPr>
            <w:tcW w:w="7366" w:type="dxa"/>
            <w:gridSpan w:val="3"/>
            <w:tcBorders>
              <w:top w:val="single" w:sz="4" w:space="0" w:color="000000"/>
              <w:left w:val="single" w:sz="4" w:space="0" w:color="000000"/>
              <w:bottom w:val="single" w:sz="4" w:space="0" w:color="000000"/>
              <w:right w:val="single" w:sz="4" w:space="0" w:color="000000"/>
            </w:tcBorders>
            <w:shd w:val="clear" w:color="auto" w:fill="auto"/>
          </w:tcPr>
          <w:p w14:paraId="406DDD3A" w14:textId="77777777" w:rsidR="004444F5" w:rsidRDefault="004444F5" w:rsidP="00DA7117">
            <w:pPr>
              <w:pStyle w:val="TAN"/>
            </w:pPr>
            <w:r w:rsidRPr="007B7446">
              <w:t>NOTE</w:t>
            </w:r>
            <w:r>
              <w:t> 1</w:t>
            </w:r>
            <w:r w:rsidRPr="007B7446">
              <w:t>:</w:t>
            </w:r>
            <w:r>
              <w:tab/>
              <w:t>If the result is success then t</w:t>
            </w:r>
            <w:r w:rsidRPr="00DB149B">
              <w:t>his IE shall be included</w:t>
            </w:r>
            <w:r>
              <w:t xml:space="preserve"> </w:t>
            </w:r>
          </w:p>
          <w:p w14:paraId="51CCBEA1" w14:textId="1ABCF283" w:rsidR="004444F5" w:rsidRPr="002C7CB4" w:rsidRDefault="004444F5" w:rsidP="00DA7117">
            <w:pPr>
              <w:pStyle w:val="TAN"/>
            </w:pPr>
            <w:r w:rsidRPr="007B7446">
              <w:t>NOTE</w:t>
            </w:r>
            <w:r>
              <w:t> 2</w:t>
            </w:r>
            <w:r w:rsidRPr="007B7446">
              <w:t>:</w:t>
            </w:r>
            <w:r>
              <w:tab/>
              <w:t xml:space="preserve">If </w:t>
            </w:r>
            <w:r w:rsidRPr="00DB149B">
              <w:t xml:space="preserve">the result is success and the </w:t>
            </w:r>
            <w:r>
              <w:t xml:space="preserve">end-to-end encryption is required, then this IE shall be included. </w:t>
            </w:r>
          </w:p>
        </w:tc>
      </w:tr>
    </w:tbl>
    <w:p w14:paraId="4CB38851" w14:textId="77777777" w:rsidR="004444F5" w:rsidRPr="004444F5" w:rsidRDefault="004444F5" w:rsidP="009B3D15"/>
    <w:p w14:paraId="19D37ADF" w14:textId="3387544E" w:rsidR="004444F5" w:rsidRPr="00AC69EA" w:rsidRDefault="004444F5" w:rsidP="004444F5">
      <w:pPr>
        <w:pStyle w:val="Heading5"/>
        <w:rPr>
          <w:rFonts w:eastAsia="SimSun"/>
        </w:rPr>
      </w:pPr>
      <w:bookmarkStart w:id="986" w:name="_Toc170981114"/>
      <w:r>
        <w:t>7.17.6</w:t>
      </w:r>
      <w:r w:rsidRPr="00DF041A">
        <w:t>.</w:t>
      </w:r>
      <w:r>
        <w:t>1.3</w:t>
      </w:r>
      <w:r w:rsidRPr="003354E6">
        <w:rPr>
          <w:rFonts w:eastAsia="SimSun"/>
        </w:rPr>
        <w:tab/>
      </w:r>
      <w:r>
        <w:rPr>
          <w:rFonts w:eastAsia="SimSun"/>
        </w:rPr>
        <w:t>Ad hoc group standalone data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981"/>
      <w:bookmarkEnd w:id="986"/>
    </w:p>
    <w:p w14:paraId="611D6D90" w14:textId="4C24B9FC" w:rsidR="004444F5" w:rsidRDefault="004444F5" w:rsidP="004444F5">
      <w:r w:rsidRPr="009E0655">
        <w:t>Table </w:t>
      </w:r>
      <w:r>
        <w:t>7.17.6</w:t>
      </w:r>
      <w:r w:rsidRPr="00DF041A">
        <w:t>.</w:t>
      </w:r>
      <w:r>
        <w:t>1.3</w:t>
      </w:r>
      <w:r w:rsidRPr="009E0655">
        <w:t xml:space="preserve">-1 describes the information flow for the </w:t>
      </w:r>
      <w:r>
        <w:rPr>
          <w:rFonts w:eastAsia="SimSun"/>
        </w:rPr>
        <w:t>Ad hoc</w:t>
      </w:r>
      <w:r>
        <w:rPr>
          <w:lang w:eastAsia="ko-KR"/>
        </w:rPr>
        <w:t xml:space="preserve"> group standalone data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41012220" w14:textId="026CDA96" w:rsidR="004444F5" w:rsidRDefault="004444F5" w:rsidP="004444F5">
      <w:pPr>
        <w:pStyle w:val="TH"/>
      </w:pPr>
      <w:r>
        <w:t>Table 7.17.6</w:t>
      </w:r>
      <w:r w:rsidRPr="00DF041A">
        <w:t>.</w:t>
      </w:r>
      <w:r>
        <w:t>1.3</w:t>
      </w:r>
      <w:r w:rsidRPr="009E0655">
        <w:t>-</w:t>
      </w:r>
      <w:r>
        <w:t xml:space="preserve">1: </w:t>
      </w:r>
      <w:r>
        <w:rPr>
          <w:rFonts w:eastAsia="SimSun"/>
        </w:rPr>
        <w:t>Ad hoc group standalone data request</w:t>
      </w:r>
      <w:r>
        <w:rPr>
          <w:lang w:eastAsia="ko-KR"/>
        </w:rPr>
        <w:t xml:space="preserve"> </w:t>
      </w:r>
      <w:r w:rsidRPr="0030372A">
        <w:rPr>
          <w:lang w:eastAsia="ko-KR"/>
        </w:rPr>
        <w:t>(MCData client – MCData server)</w:t>
      </w:r>
    </w:p>
    <w:tbl>
      <w:tblPr>
        <w:tblW w:w="8640" w:type="dxa"/>
        <w:jc w:val="center"/>
        <w:tblLayout w:type="fixed"/>
        <w:tblLook w:val="0000" w:firstRow="0" w:lastRow="0" w:firstColumn="0" w:lastColumn="0" w:noHBand="0" w:noVBand="0"/>
      </w:tblPr>
      <w:tblGrid>
        <w:gridCol w:w="3042"/>
        <w:gridCol w:w="993"/>
        <w:gridCol w:w="4605"/>
      </w:tblGrid>
      <w:tr w:rsidR="004444F5" w14:paraId="0E9AB36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3870648"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4E08DE22"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3EA05C" w14:textId="77777777" w:rsidR="004444F5" w:rsidRDefault="004444F5" w:rsidP="00DA7117">
            <w:pPr>
              <w:pStyle w:val="TAH"/>
            </w:pPr>
            <w:r>
              <w:t>Description</w:t>
            </w:r>
          </w:p>
        </w:tc>
      </w:tr>
      <w:tr w:rsidR="004444F5" w14:paraId="25EB532C"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FE04E6D"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3B2DA2A9"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C5F8EC" w14:textId="77777777" w:rsidR="004444F5" w:rsidRPr="002C7CB4" w:rsidRDefault="004444F5" w:rsidP="00DA7117">
            <w:pPr>
              <w:pStyle w:val="TAL"/>
            </w:pPr>
            <w:r w:rsidRPr="002C7CB4">
              <w:t>The identity of the MCData user sending data</w:t>
            </w:r>
          </w:p>
        </w:tc>
      </w:tr>
      <w:tr w:rsidR="004444F5" w14:paraId="047CCC6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FE285DE"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4036690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8AB35" w14:textId="77777777" w:rsidR="004444F5" w:rsidRPr="002C7CB4" w:rsidRDefault="004444F5" w:rsidP="00DA7117">
            <w:pPr>
              <w:pStyle w:val="TAL"/>
            </w:pPr>
            <w:r>
              <w:t>The associated functional alias of the MCData user sending data.</w:t>
            </w:r>
          </w:p>
        </w:tc>
      </w:tr>
      <w:tr w:rsidR="004444F5" w14:paraId="0B59096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2BB1F9B" w14:textId="77777777" w:rsidR="004444F5" w:rsidRPr="002C7CB4" w:rsidRDefault="004444F5" w:rsidP="00DA7117">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FB85C03" w14:textId="77777777" w:rsidR="004444F5" w:rsidRPr="002C7CB4" w:rsidRDefault="004444F5" w:rsidP="00DA7117">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AE9A0E" w14:textId="77777777" w:rsidR="004444F5" w:rsidRPr="002C7CB4" w:rsidRDefault="004444F5" w:rsidP="00DA7117">
            <w:pPr>
              <w:pStyle w:val="TAL"/>
            </w:pPr>
            <w:r w:rsidRPr="00AB5FED">
              <w:t xml:space="preserve">The </w:t>
            </w:r>
            <w:r w:rsidRPr="002C7CB4">
              <w:t>MCData</w:t>
            </w:r>
            <w:r>
              <w:t xml:space="preserve"> </w:t>
            </w:r>
            <w:r w:rsidRPr="00AB5FED">
              <w:rPr>
                <w:rFonts w:hint="eastAsia"/>
                <w:lang w:eastAsia="zh-CN"/>
              </w:rPr>
              <w:t xml:space="preserve">group ID </w:t>
            </w:r>
            <w:r>
              <w:t>to</w:t>
            </w:r>
            <w:r>
              <w:rPr>
                <w:lang w:eastAsia="zh-CN"/>
              </w:rPr>
              <w:t xml:space="preserve"> be associated with the ad hoc group </w:t>
            </w:r>
            <w:r>
              <w:rPr>
                <w:rFonts w:eastAsia="SimSun"/>
              </w:rPr>
              <w:t xml:space="preserve">standalone </w:t>
            </w:r>
            <w:r>
              <w:rPr>
                <w:lang w:eastAsia="zh-CN"/>
              </w:rPr>
              <w:t>short data service</w:t>
            </w:r>
          </w:p>
        </w:tc>
      </w:tr>
      <w:tr w:rsidR="004444F5" w14:paraId="16BAA40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1CB0AEF" w14:textId="77777777" w:rsidR="004444F5" w:rsidRDefault="004444F5" w:rsidP="00DA7117">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156F7474" w14:textId="77777777" w:rsidR="004444F5"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D342E8" w14:textId="77777777" w:rsidR="004444F5"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 xml:space="preserve">for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61BD5D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133BA86"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8876493"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2A103A" w14:textId="77777777" w:rsidR="004444F5" w:rsidRPr="002C7CB4" w:rsidRDefault="004444F5" w:rsidP="00DA7117">
            <w:pPr>
              <w:pStyle w:val="TAL"/>
            </w:pPr>
            <w:r w:rsidRPr="002C7CB4">
              <w:t>Identifies the conversation</w:t>
            </w:r>
          </w:p>
        </w:tc>
      </w:tr>
      <w:tr w:rsidR="004444F5" w14:paraId="0557ABA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8A8CA91"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3E6FF1A5"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962007" w14:textId="77777777" w:rsidR="004444F5" w:rsidRPr="002C7CB4" w:rsidRDefault="004444F5" w:rsidP="00DA7117">
            <w:pPr>
              <w:pStyle w:val="TAL"/>
            </w:pPr>
            <w:r w:rsidRPr="002C7CB4">
              <w:t>Identifies the MCData transaction</w:t>
            </w:r>
          </w:p>
        </w:tc>
      </w:tr>
      <w:tr w:rsidR="004444F5" w14:paraId="3F5C9119"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5FCF00"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6994FD7A"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CD204B"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05E5199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D373A3B"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2AC1D495"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05283A"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127F5DC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41131ACE"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14F83B16"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FF8433" w14:textId="77777777" w:rsidR="004444F5" w:rsidRPr="002C7CB4" w:rsidRDefault="004444F5" w:rsidP="00DA7117">
            <w:pPr>
              <w:pStyle w:val="TAL"/>
            </w:pPr>
            <w:r w:rsidRPr="002C7CB4">
              <w:t>Indicates the disposition type expected from the receiver (i.e., delivered or read or both)</w:t>
            </w:r>
          </w:p>
        </w:tc>
      </w:tr>
      <w:tr w:rsidR="004444F5" w14:paraId="2D5D24F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3B3CD563" w14:textId="77777777" w:rsidR="004444F5" w:rsidRPr="002C7CB4" w:rsidRDefault="004444F5" w:rsidP="00DA7117">
            <w:pPr>
              <w:pStyle w:val="TAL"/>
            </w:pPr>
            <w:r w:rsidRPr="00F61266">
              <w:t xml:space="preserve">MCData ID list </w:t>
            </w:r>
            <w:r>
              <w:t>(see</w:t>
            </w:r>
            <w:r w:rsidRPr="00F61266">
              <w:t> </w:t>
            </w:r>
            <w:r w:rsidRPr="002C7CB4">
              <w:t>NOTE</w:t>
            </w:r>
            <w:r w:rsidRPr="00F61266">
              <w:t> </w:t>
            </w:r>
            <w:r>
              <w:t>4)</w:t>
            </w:r>
          </w:p>
        </w:tc>
        <w:tc>
          <w:tcPr>
            <w:tcW w:w="993" w:type="dxa"/>
            <w:tcBorders>
              <w:top w:val="single" w:sz="4" w:space="0" w:color="000000"/>
              <w:left w:val="single" w:sz="4" w:space="0" w:color="000000"/>
              <w:bottom w:val="single" w:sz="4" w:space="0" w:color="000000"/>
            </w:tcBorders>
            <w:shd w:val="clear" w:color="auto" w:fill="auto"/>
          </w:tcPr>
          <w:p w14:paraId="27D2FEBF" w14:textId="77777777" w:rsidR="004444F5" w:rsidRPr="002C7CB4" w:rsidRDefault="004444F5" w:rsidP="00DA7117">
            <w:pPr>
              <w:pStyle w:val="TAL"/>
            </w:pPr>
            <w:r w:rsidRPr="00E86B72">
              <w:t>O</w:t>
            </w:r>
            <w:r>
              <w:t xml:space="preserve">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83BFAC" w14:textId="77777777" w:rsidR="004444F5" w:rsidRPr="002C7CB4" w:rsidRDefault="004444F5" w:rsidP="00DA7117">
            <w:pPr>
              <w:pStyle w:val="TAL"/>
            </w:pPr>
            <w:r w:rsidRPr="00F61266">
              <w:t xml:space="preserve">The </w:t>
            </w:r>
            <w:r w:rsidRPr="00F61266">
              <w:rPr>
                <w:rFonts w:hint="eastAsia"/>
              </w:rPr>
              <w:t>specified</w:t>
            </w:r>
            <w:r w:rsidRPr="00F61266">
              <w:t xml:space="preserve"> MCData users who should send a disposition notification message</w:t>
            </w:r>
            <w:r w:rsidRPr="00F61266">
              <w:rPr>
                <w:rFonts w:hint="eastAsia"/>
              </w:rPr>
              <w:t>.</w:t>
            </w:r>
          </w:p>
        </w:tc>
      </w:tr>
      <w:tr w:rsidR="004444F5" w14:paraId="1194272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95FFEC1"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22BD28F4"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DD8CF43"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6027AE97"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BAE55D5"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A1FD0B3"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1965AD6" w14:textId="77777777" w:rsidR="004444F5" w:rsidRPr="002C7CB4" w:rsidRDefault="004444F5" w:rsidP="00DA7117">
            <w:pPr>
              <w:pStyle w:val="TAL"/>
            </w:pPr>
            <w:r>
              <w:t>Location of the Originating MCData user sending the SDS</w:t>
            </w:r>
          </w:p>
        </w:tc>
      </w:tr>
      <w:tr w:rsidR="004444F5" w14:paraId="66D1E11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D61B171" w14:textId="77777777" w:rsidR="004444F5" w:rsidRPr="002C7CB4" w:rsidRDefault="004444F5" w:rsidP="00DA7117">
            <w:pPr>
              <w:pStyle w:val="TAL"/>
            </w:pPr>
            <w:r w:rsidRPr="002C7CB4">
              <w:t>Application identifier (see NOTE</w:t>
            </w:r>
            <w:r>
              <w:t> 5</w:t>
            </w:r>
            <w:r w:rsidRPr="002C7CB4">
              <w:t>)</w:t>
            </w:r>
          </w:p>
        </w:tc>
        <w:tc>
          <w:tcPr>
            <w:tcW w:w="993" w:type="dxa"/>
            <w:tcBorders>
              <w:top w:val="single" w:sz="4" w:space="0" w:color="000000"/>
              <w:left w:val="single" w:sz="4" w:space="0" w:color="000000"/>
              <w:bottom w:val="single" w:sz="4" w:space="0" w:color="000000"/>
            </w:tcBorders>
            <w:shd w:val="clear" w:color="auto" w:fill="auto"/>
          </w:tcPr>
          <w:p w14:paraId="57E12D0B"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89D589" w14:textId="77777777" w:rsidR="004444F5" w:rsidRPr="002C7CB4" w:rsidRDefault="004444F5" w:rsidP="00DA7117">
            <w:pPr>
              <w:pStyle w:val="TAL"/>
            </w:pPr>
            <w:r w:rsidRPr="002C7CB4">
              <w:t>Identifies the application for which the payload is intended (e.g. text string, port address, URI)</w:t>
            </w:r>
          </w:p>
        </w:tc>
      </w:tr>
      <w:tr w:rsidR="004444F5" w14:paraId="48AFFBB8"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CB597DC"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7D8F9E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9C43EF5" w14:textId="77777777" w:rsidR="004444F5" w:rsidRPr="002C7CB4" w:rsidRDefault="004444F5" w:rsidP="00DA7117">
            <w:pPr>
              <w:pStyle w:val="TAL"/>
            </w:pPr>
            <w:r>
              <w:t>Implementation specific information that is communicated to the recipient</w:t>
            </w:r>
          </w:p>
        </w:tc>
      </w:tr>
      <w:tr w:rsidR="004444F5" w14:paraId="78D7517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2589CF5"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3C8A380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95046B" w14:textId="77777777" w:rsidR="004444F5" w:rsidRPr="002C7CB4" w:rsidRDefault="004444F5" w:rsidP="00DA7117">
            <w:pPr>
              <w:pStyle w:val="TAL"/>
            </w:pPr>
            <w:r w:rsidRPr="002C7CB4">
              <w:t>SDS content</w:t>
            </w:r>
          </w:p>
        </w:tc>
      </w:tr>
      <w:tr w:rsidR="004444F5" w14:paraId="5DCD4F53"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75D1ED7"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4A750B6D"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442F0A" w14:textId="77777777" w:rsidR="004444F5" w:rsidRPr="002C7CB4" w:rsidRDefault="004444F5" w:rsidP="00DA7117">
            <w:pPr>
              <w:pStyle w:val="TAL"/>
            </w:pPr>
            <w:r>
              <w:t>Indicates how long the ad hoc group is persisted and members can respond to the data transfer (e.g. duration for 5 mins or till certain future time).</w:t>
            </w:r>
          </w:p>
        </w:tc>
      </w:tr>
      <w:tr w:rsidR="004444F5" w14:paraId="7EF4871D"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6901F0" w14:textId="77777777" w:rsidR="004444F5" w:rsidRDefault="004444F5" w:rsidP="00DA7117">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5F7C2568" w14:textId="17455E84" w:rsidR="004444F5" w:rsidRDefault="004444F5" w:rsidP="00DA7117">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38B40317" w14:textId="77777777" w:rsidR="004444F5" w:rsidRDefault="004444F5" w:rsidP="00DA7117">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6CE749F1" w14:textId="77777777" w:rsidR="004444F5" w:rsidRDefault="004444F5" w:rsidP="00DA7117">
            <w:pPr>
              <w:pStyle w:val="TAN"/>
            </w:pPr>
            <w:r w:rsidRPr="002C7CB4">
              <w:t>NOTE</w:t>
            </w:r>
            <w:r>
              <w:t> 4</w:t>
            </w:r>
            <w:r w:rsidRPr="002C7CB4">
              <w:t>:</w:t>
            </w:r>
            <w:r w:rsidRPr="002C7CB4">
              <w:tab/>
            </w:r>
            <w:r w:rsidRPr="003C3DC7">
              <w:t xml:space="preserve">If </w:t>
            </w:r>
            <w:r w:rsidRPr="002C7CB4">
              <w:t>Disposition Type</w:t>
            </w:r>
            <w:r>
              <w:t xml:space="preserve"> IE</w:t>
            </w:r>
            <w:r w:rsidRPr="003C3DC7">
              <w:t xml:space="preserve"> is not present, this IE shall not be present. If </w:t>
            </w:r>
            <w:r w:rsidRPr="002C7CB4">
              <w:t>Disposition Type</w:t>
            </w:r>
            <w:r>
              <w:t xml:space="preserve"> IE </w:t>
            </w:r>
            <w:r w:rsidRPr="00556621">
              <w:t>is</w:t>
            </w:r>
            <w:r>
              <w:t xml:space="preserve"> </w:t>
            </w:r>
            <w:r w:rsidRPr="003C3DC7">
              <w:t xml:space="preserve">present but this IE is </w:t>
            </w:r>
            <w:r w:rsidRPr="007E776E">
              <w:t>not</w:t>
            </w:r>
            <w:r>
              <w:t xml:space="preserve">, </w:t>
            </w:r>
            <w:r w:rsidRPr="00C9693B">
              <w:t>which</w:t>
            </w:r>
            <w:r w:rsidRPr="003C3DC7">
              <w:t xml:space="preserve"> </w:t>
            </w:r>
            <w:r>
              <w:t>i</w:t>
            </w:r>
            <w:r w:rsidRPr="002C7CB4">
              <w:t>ndicates</w:t>
            </w:r>
            <w:r w:rsidRPr="003C3DC7">
              <w:t xml:space="preserve"> that all </w:t>
            </w:r>
            <w:r w:rsidRPr="002C7CB4">
              <w:t>receiver</w:t>
            </w:r>
            <w:r w:rsidRPr="003C3DC7">
              <w:t>s shall respond with disposition notification message</w:t>
            </w:r>
            <w:r>
              <w:t>.</w:t>
            </w:r>
          </w:p>
          <w:p w14:paraId="7D59F40D" w14:textId="0F34992E" w:rsidR="004444F5" w:rsidRPr="002C7CB4" w:rsidRDefault="004444F5" w:rsidP="00DA7117">
            <w:pPr>
              <w:pStyle w:val="TAN"/>
            </w:pPr>
            <w:r w:rsidRPr="002C7CB4">
              <w:t>NOTE</w:t>
            </w:r>
            <w:r>
              <w:t> 5</w:t>
            </w:r>
            <w:r w:rsidRPr="002C7CB4">
              <w:t>:</w:t>
            </w:r>
            <w:r w:rsidRPr="002C7CB4">
              <w:tab/>
              <w:t>The application identifier shall be included only if the payload destination type indicates that the SDS message is for application consumption.</w:t>
            </w:r>
          </w:p>
        </w:tc>
      </w:tr>
    </w:tbl>
    <w:p w14:paraId="05F05CD9" w14:textId="77777777" w:rsidR="004444F5" w:rsidRDefault="004444F5" w:rsidP="009B3D15"/>
    <w:p w14:paraId="7126A74D" w14:textId="5C40E79D" w:rsidR="004444F5" w:rsidRPr="00AC69EA" w:rsidRDefault="004444F5" w:rsidP="004444F5">
      <w:pPr>
        <w:pStyle w:val="Heading5"/>
        <w:rPr>
          <w:rFonts w:eastAsia="SimSun"/>
        </w:rPr>
      </w:pPr>
      <w:bookmarkStart w:id="987" w:name="_Toc131210091"/>
      <w:bookmarkStart w:id="988" w:name="_Toc170981115"/>
      <w:r>
        <w:t>7.17.6</w:t>
      </w:r>
      <w:r w:rsidRPr="00DF041A">
        <w:t>.</w:t>
      </w:r>
      <w:r>
        <w:t>1</w:t>
      </w:r>
      <w:r w:rsidRPr="003354E6">
        <w:rPr>
          <w:rFonts w:eastAsia="SimSun"/>
        </w:rPr>
        <w:t>.</w:t>
      </w:r>
      <w:r>
        <w:rPr>
          <w:rFonts w:eastAsia="SimSun"/>
        </w:rPr>
        <w:t>4</w:t>
      </w:r>
      <w:r w:rsidRPr="003354E6">
        <w:rPr>
          <w:rFonts w:eastAsia="SimSun"/>
        </w:rPr>
        <w:tab/>
      </w:r>
      <w:r>
        <w:rPr>
          <w:rFonts w:eastAsia="SimSun"/>
        </w:rPr>
        <w:t>Ad hoc group standalone data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987"/>
      <w:bookmarkEnd w:id="988"/>
    </w:p>
    <w:p w14:paraId="72ED3732" w14:textId="6DD8FFAB" w:rsidR="004444F5" w:rsidRDefault="004444F5" w:rsidP="004444F5">
      <w:r w:rsidRPr="009E0655">
        <w:t>Table </w:t>
      </w:r>
      <w:r>
        <w:t>7.17.6</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w:t>
      </w:r>
      <w:r>
        <w:rPr>
          <w:lang w:eastAsia="ko-KR"/>
        </w:rPr>
        <w:t xml:space="preserve"> group standalone data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116B6DAE" w14:textId="2D8C72A8" w:rsidR="004444F5" w:rsidRDefault="004444F5" w:rsidP="004444F5">
      <w:pPr>
        <w:pStyle w:val="TH"/>
      </w:pPr>
      <w:r>
        <w:t>Table 7.17.6</w:t>
      </w:r>
      <w:r w:rsidRPr="00DF041A">
        <w:t>.</w:t>
      </w:r>
      <w:r>
        <w:t>1</w:t>
      </w:r>
      <w:r w:rsidRPr="003354E6">
        <w:rPr>
          <w:rFonts w:eastAsia="SimSun"/>
        </w:rPr>
        <w:t>.</w:t>
      </w:r>
      <w:r>
        <w:rPr>
          <w:rFonts w:eastAsia="SimSun"/>
        </w:rPr>
        <w:t>4</w:t>
      </w:r>
      <w:r w:rsidRPr="009E0655">
        <w:t>-</w:t>
      </w:r>
      <w:r>
        <w:t xml:space="preserve">1: </w:t>
      </w:r>
      <w:r>
        <w:rPr>
          <w:rFonts w:eastAsia="SimSun"/>
        </w:rPr>
        <w:t>Ad hoc</w:t>
      </w:r>
      <w:r>
        <w:rPr>
          <w:lang w:eastAsia="ko-KR"/>
        </w:rPr>
        <w:t xml:space="preserve"> group standalone data request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p>
    <w:tbl>
      <w:tblPr>
        <w:tblW w:w="8640" w:type="dxa"/>
        <w:jc w:val="center"/>
        <w:tblLayout w:type="fixed"/>
        <w:tblLook w:val="0000" w:firstRow="0" w:lastRow="0" w:firstColumn="0" w:lastColumn="0" w:noHBand="0" w:noVBand="0"/>
      </w:tblPr>
      <w:tblGrid>
        <w:gridCol w:w="3042"/>
        <w:gridCol w:w="993"/>
        <w:gridCol w:w="4605"/>
      </w:tblGrid>
      <w:tr w:rsidR="004444F5" w14:paraId="3AF0491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5B7111" w14:textId="77777777" w:rsidR="004444F5" w:rsidRDefault="004444F5" w:rsidP="00DA7117">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0C0D969C" w14:textId="77777777" w:rsidR="004444F5" w:rsidRDefault="004444F5" w:rsidP="00DA7117">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794B3" w14:textId="77777777" w:rsidR="004444F5" w:rsidRDefault="004444F5" w:rsidP="00DA7117">
            <w:pPr>
              <w:pStyle w:val="TAH"/>
            </w:pPr>
            <w:r>
              <w:t>Description</w:t>
            </w:r>
          </w:p>
        </w:tc>
      </w:tr>
      <w:tr w:rsidR="004444F5" w14:paraId="4BFA7816"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F306AFF"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6F857B9F"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EE46B6F" w14:textId="77777777" w:rsidR="004444F5" w:rsidRPr="002C7CB4" w:rsidRDefault="004444F5" w:rsidP="00DA7117">
            <w:pPr>
              <w:pStyle w:val="TAL"/>
            </w:pPr>
            <w:r w:rsidRPr="002C7CB4">
              <w:t>The identity of the MCData user sending data</w:t>
            </w:r>
          </w:p>
        </w:tc>
      </w:tr>
      <w:tr w:rsidR="004444F5" w14:paraId="4E77AEB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DDBA15" w14:textId="77777777" w:rsidR="004444F5" w:rsidRPr="002C7CB4" w:rsidRDefault="004444F5" w:rsidP="00DA7117">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F38AC84"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3F2B94" w14:textId="77777777" w:rsidR="004444F5" w:rsidRPr="002C7CB4" w:rsidRDefault="004444F5" w:rsidP="00DA7117">
            <w:pPr>
              <w:pStyle w:val="TAL"/>
            </w:pPr>
            <w:r>
              <w:t>The associated functional alias of the MCData user sending data.</w:t>
            </w:r>
          </w:p>
        </w:tc>
      </w:tr>
      <w:tr w:rsidR="004444F5" w14:paraId="4C12DC4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075CC16" w14:textId="77777777" w:rsidR="004444F5" w:rsidRPr="002C7CB4" w:rsidRDefault="004444F5" w:rsidP="00DA7117">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222357A3" w14:textId="77777777" w:rsidR="004444F5" w:rsidRPr="002C7CB4" w:rsidRDefault="004444F5" w:rsidP="00DA7117">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0E5D46B" w14:textId="77777777" w:rsidR="004444F5" w:rsidRPr="002C7CB4"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ad hoc group </w:t>
            </w:r>
            <w:r>
              <w:rPr>
                <w:rFonts w:eastAsia="SimSun"/>
              </w:rPr>
              <w:t xml:space="preserve">standalone </w:t>
            </w:r>
            <w:r>
              <w:rPr>
                <w:lang w:eastAsia="zh-CN"/>
              </w:rPr>
              <w:t>short data service</w:t>
            </w:r>
          </w:p>
        </w:tc>
      </w:tr>
      <w:tr w:rsidR="004444F5" w14:paraId="7F00F2F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A9A17C5" w14:textId="77777777" w:rsidR="004444F5" w:rsidRDefault="004444F5" w:rsidP="00DA7117">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548E90F8" w14:textId="77777777" w:rsidR="004444F5" w:rsidRPr="00AB5FED" w:rsidRDefault="004444F5" w:rsidP="00DA7117">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5C60F8" w14:textId="77777777" w:rsidR="004444F5" w:rsidRPr="00AB5FED" w:rsidRDefault="004444F5" w:rsidP="00DA7117">
            <w:pPr>
              <w:pStyle w:val="TAL"/>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lang w:eastAsia="zh-CN"/>
              </w:rPr>
              <w:t xml:space="preserve">ad hoc group </w:t>
            </w:r>
            <w:r>
              <w:rPr>
                <w:rFonts w:eastAsia="SimSun"/>
              </w:rPr>
              <w:t xml:space="preserve">standalone </w:t>
            </w:r>
            <w:r>
              <w:rPr>
                <w:lang w:eastAsia="zh-CN"/>
              </w:rPr>
              <w:t>short data service</w:t>
            </w:r>
            <w:r w:rsidRPr="00B864A4">
              <w:rPr>
                <w:rFonts w:cs="Arial"/>
                <w:kern w:val="2"/>
                <w:szCs w:val="18"/>
              </w:rPr>
              <w:t>.</w:t>
            </w:r>
          </w:p>
        </w:tc>
      </w:tr>
      <w:tr w:rsidR="004444F5" w14:paraId="2BB310E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276DF80" w14:textId="77777777" w:rsidR="004444F5" w:rsidRPr="002C7CB4" w:rsidRDefault="004444F5" w:rsidP="00DA7117">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691AA1" w14:textId="77777777" w:rsidR="004444F5" w:rsidRPr="002C7CB4" w:rsidRDefault="004444F5" w:rsidP="00DA7117">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2F3FE5" w14:textId="77777777" w:rsidR="004444F5" w:rsidRPr="002C7CB4" w:rsidRDefault="004444F5" w:rsidP="00DA7117">
            <w:pPr>
              <w:pStyle w:val="TAL"/>
              <w:rPr>
                <w:lang w:eastAsia="zh-CN"/>
              </w:rPr>
            </w:pPr>
            <w:r w:rsidRPr="002C7CB4">
              <w:t>The identity of the MCData user towards which the data is sent</w:t>
            </w:r>
          </w:p>
        </w:tc>
      </w:tr>
      <w:tr w:rsidR="004444F5" w14:paraId="5907F340"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F9B55AB" w14:textId="77777777" w:rsidR="004444F5" w:rsidRPr="002C7CB4" w:rsidRDefault="004444F5" w:rsidP="00DA7117">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5323100"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18EA977" w14:textId="77777777" w:rsidR="004444F5" w:rsidRPr="002C7CB4" w:rsidRDefault="004444F5" w:rsidP="00DA7117">
            <w:pPr>
              <w:pStyle w:val="TAL"/>
            </w:pPr>
            <w:r w:rsidRPr="002C7CB4">
              <w:t>Identifies the conversation</w:t>
            </w:r>
          </w:p>
        </w:tc>
      </w:tr>
      <w:tr w:rsidR="004444F5" w14:paraId="5C24BD0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10BC0DC" w14:textId="77777777" w:rsidR="004444F5" w:rsidRPr="002C7CB4" w:rsidRDefault="004444F5" w:rsidP="00DA7117">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5AF2785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0435B" w14:textId="77777777" w:rsidR="004444F5" w:rsidRPr="002C7CB4" w:rsidRDefault="004444F5" w:rsidP="00DA7117">
            <w:pPr>
              <w:pStyle w:val="TAL"/>
            </w:pPr>
            <w:r w:rsidRPr="002C7CB4">
              <w:t>Identifies the MCData transaction</w:t>
            </w:r>
          </w:p>
        </w:tc>
      </w:tr>
      <w:tr w:rsidR="004444F5" w14:paraId="45C63FED"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87537AD" w14:textId="77777777" w:rsidR="004444F5" w:rsidRPr="002C7CB4" w:rsidRDefault="004444F5" w:rsidP="00DA7117">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13E591CF"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17813F" w14:textId="77777777" w:rsidR="004444F5" w:rsidRPr="002C7CB4" w:rsidRDefault="004444F5" w:rsidP="00DA7117">
            <w:pPr>
              <w:pStyle w:val="TAL"/>
            </w:pPr>
            <w:r>
              <w:t xml:space="preserve">Indicates that the data request is for emergency </w:t>
            </w:r>
            <w:r>
              <w:rPr>
                <w:lang w:eastAsia="zh-CN"/>
              </w:rPr>
              <w:t xml:space="preserve">ad hoc group </w:t>
            </w:r>
            <w:r>
              <w:rPr>
                <w:rFonts w:eastAsia="SimSun"/>
              </w:rPr>
              <w:t xml:space="preserve">standalone </w:t>
            </w:r>
            <w:r>
              <w:rPr>
                <w:lang w:eastAsia="zh-CN"/>
              </w:rPr>
              <w:t>short data service</w:t>
            </w:r>
          </w:p>
        </w:tc>
      </w:tr>
      <w:tr w:rsidR="004444F5" w14:paraId="72464FBB"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618F5278" w14:textId="77777777" w:rsidR="004444F5" w:rsidRPr="002C7CB4" w:rsidRDefault="004444F5" w:rsidP="00DA7117">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525BAA99"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1AC83BB" w14:textId="77777777" w:rsidR="004444F5" w:rsidRPr="002C7CB4" w:rsidRDefault="004444F5" w:rsidP="00DA7117">
            <w:pPr>
              <w:pStyle w:val="TAL"/>
            </w:pPr>
            <w:r>
              <w:t xml:space="preserve">Indicates that the data request is for imminent peril </w:t>
            </w:r>
            <w:r>
              <w:rPr>
                <w:lang w:eastAsia="zh-CN"/>
              </w:rPr>
              <w:t xml:space="preserve">ad hoc group </w:t>
            </w:r>
            <w:r>
              <w:rPr>
                <w:rFonts w:eastAsia="SimSun"/>
              </w:rPr>
              <w:t xml:space="preserve">standalone </w:t>
            </w:r>
            <w:r>
              <w:rPr>
                <w:lang w:eastAsia="zh-CN"/>
              </w:rPr>
              <w:t>short data service</w:t>
            </w:r>
          </w:p>
        </w:tc>
      </w:tr>
      <w:tr w:rsidR="004444F5" w14:paraId="02550AFF"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0E6DBEFC" w14:textId="77777777" w:rsidR="004444F5" w:rsidRPr="002C7CB4" w:rsidRDefault="004444F5" w:rsidP="00DA7117">
            <w:pPr>
              <w:pStyle w:val="TAL"/>
            </w:pPr>
            <w:r w:rsidRPr="002C7CB4">
              <w:t>Disposition Type</w:t>
            </w:r>
          </w:p>
        </w:tc>
        <w:tc>
          <w:tcPr>
            <w:tcW w:w="993" w:type="dxa"/>
            <w:tcBorders>
              <w:top w:val="single" w:sz="4" w:space="0" w:color="000000"/>
              <w:left w:val="single" w:sz="4" w:space="0" w:color="000000"/>
              <w:bottom w:val="single" w:sz="4" w:space="0" w:color="000000"/>
            </w:tcBorders>
            <w:shd w:val="clear" w:color="auto" w:fill="auto"/>
          </w:tcPr>
          <w:p w14:paraId="23447B60"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53DE3B3" w14:textId="77777777" w:rsidR="004444F5" w:rsidRPr="002C7CB4" w:rsidRDefault="004444F5" w:rsidP="00DA7117">
            <w:pPr>
              <w:pStyle w:val="TAL"/>
            </w:pPr>
            <w:r w:rsidRPr="002C7CB4">
              <w:t>Indicates the disposition type expected from the receiver (i.e., delivered or read or both)</w:t>
            </w:r>
          </w:p>
        </w:tc>
      </w:tr>
      <w:tr w:rsidR="004444F5" w14:paraId="6EE012BA"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3937842" w14:textId="77777777" w:rsidR="004444F5" w:rsidRPr="002C7CB4" w:rsidRDefault="004444F5" w:rsidP="00DA7117">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1B79487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DE72A0" w14:textId="77777777" w:rsidR="004444F5" w:rsidRPr="002C7CB4" w:rsidRDefault="004444F5" w:rsidP="00DA7117">
            <w:pPr>
              <w:pStyle w:val="TAL"/>
            </w:pPr>
            <w:r w:rsidRPr="002C7CB4">
              <w:t xml:space="preserve">Indicates whether the payload is for application consumption or MCData </w:t>
            </w:r>
            <w:r>
              <w:t>user</w:t>
            </w:r>
            <w:r w:rsidRPr="002C7CB4">
              <w:t xml:space="preserve"> consumption</w:t>
            </w:r>
          </w:p>
        </w:tc>
      </w:tr>
      <w:tr w:rsidR="004444F5" w14:paraId="3E764455"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253B6906" w14:textId="77777777" w:rsidR="004444F5" w:rsidRPr="002C7CB4" w:rsidRDefault="004444F5" w:rsidP="00DA7117">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7338E3F8"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8E844C" w14:textId="77777777" w:rsidR="004444F5" w:rsidRPr="002C7CB4" w:rsidRDefault="004444F5" w:rsidP="00DA7117">
            <w:pPr>
              <w:pStyle w:val="TAL"/>
            </w:pPr>
            <w:r>
              <w:t>Location of the Originating MCData user sending the SDS</w:t>
            </w:r>
          </w:p>
        </w:tc>
      </w:tr>
      <w:tr w:rsidR="004444F5" w14:paraId="62EBF392"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5A2839DC" w14:textId="77777777" w:rsidR="004444F5" w:rsidRPr="002C7CB4" w:rsidRDefault="004444F5" w:rsidP="00DA7117">
            <w:pPr>
              <w:pStyle w:val="TAL"/>
            </w:pPr>
            <w:r w:rsidRPr="002C7CB4">
              <w:t>Application identifier (see NOTE</w:t>
            </w:r>
            <w:r>
              <w:t> 3</w:t>
            </w:r>
            <w:r w:rsidRPr="002C7CB4">
              <w:t>)</w:t>
            </w:r>
          </w:p>
        </w:tc>
        <w:tc>
          <w:tcPr>
            <w:tcW w:w="993" w:type="dxa"/>
            <w:tcBorders>
              <w:top w:val="single" w:sz="4" w:space="0" w:color="000000"/>
              <w:left w:val="single" w:sz="4" w:space="0" w:color="000000"/>
              <w:bottom w:val="single" w:sz="4" w:space="0" w:color="000000"/>
            </w:tcBorders>
            <w:shd w:val="clear" w:color="auto" w:fill="auto"/>
          </w:tcPr>
          <w:p w14:paraId="5440839D" w14:textId="77777777" w:rsidR="004444F5" w:rsidRPr="002C7CB4" w:rsidRDefault="004444F5" w:rsidP="00DA7117">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05FDF1" w14:textId="77777777" w:rsidR="004444F5" w:rsidRPr="002C7CB4" w:rsidRDefault="004444F5" w:rsidP="00DA7117">
            <w:pPr>
              <w:pStyle w:val="TAL"/>
            </w:pPr>
            <w:r w:rsidRPr="002C7CB4">
              <w:t>Identifies the application for which the payload is intended (e.g. text string, port address, URI)</w:t>
            </w:r>
          </w:p>
        </w:tc>
      </w:tr>
      <w:tr w:rsidR="004444F5" w14:paraId="09861ACE"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10EC0CE5" w14:textId="77777777" w:rsidR="004444F5" w:rsidRPr="002C7CB4" w:rsidRDefault="004444F5" w:rsidP="00DA7117">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4AB77366"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D2F175" w14:textId="77777777" w:rsidR="004444F5" w:rsidRPr="002C7CB4" w:rsidRDefault="004444F5" w:rsidP="00DA7117">
            <w:pPr>
              <w:pStyle w:val="TAL"/>
            </w:pPr>
            <w:r>
              <w:t>Implementation specific information that is communicated to the recipient</w:t>
            </w:r>
          </w:p>
        </w:tc>
      </w:tr>
      <w:tr w:rsidR="004444F5" w14:paraId="28B31F81"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8BF09B4" w14:textId="77777777" w:rsidR="004444F5" w:rsidRPr="002C7CB4" w:rsidRDefault="004444F5" w:rsidP="00DA7117">
            <w:pPr>
              <w:pStyle w:val="TAL"/>
            </w:pPr>
            <w:r w:rsidRPr="002C7CB4">
              <w:t>Payload</w:t>
            </w:r>
          </w:p>
        </w:tc>
        <w:tc>
          <w:tcPr>
            <w:tcW w:w="993" w:type="dxa"/>
            <w:tcBorders>
              <w:top w:val="single" w:sz="4" w:space="0" w:color="000000"/>
              <w:left w:val="single" w:sz="4" w:space="0" w:color="000000"/>
              <w:bottom w:val="single" w:sz="4" w:space="0" w:color="000000"/>
            </w:tcBorders>
            <w:shd w:val="clear" w:color="auto" w:fill="auto"/>
          </w:tcPr>
          <w:p w14:paraId="53E4396C" w14:textId="77777777" w:rsidR="004444F5" w:rsidRPr="002C7CB4" w:rsidRDefault="004444F5" w:rsidP="00DA7117">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7BC7F6" w14:textId="77777777" w:rsidR="004444F5" w:rsidRPr="002C7CB4" w:rsidRDefault="004444F5" w:rsidP="00DA7117">
            <w:pPr>
              <w:pStyle w:val="TAL"/>
            </w:pPr>
            <w:r w:rsidRPr="002C7CB4">
              <w:t>SDS content</w:t>
            </w:r>
          </w:p>
        </w:tc>
      </w:tr>
      <w:tr w:rsidR="004444F5" w14:paraId="5FC3C064" w14:textId="77777777" w:rsidTr="00DA7117">
        <w:trPr>
          <w:jc w:val="center"/>
        </w:trPr>
        <w:tc>
          <w:tcPr>
            <w:tcW w:w="3042" w:type="dxa"/>
            <w:tcBorders>
              <w:top w:val="single" w:sz="4" w:space="0" w:color="000000"/>
              <w:left w:val="single" w:sz="4" w:space="0" w:color="000000"/>
              <w:bottom w:val="single" w:sz="4" w:space="0" w:color="000000"/>
            </w:tcBorders>
            <w:shd w:val="clear" w:color="auto" w:fill="auto"/>
          </w:tcPr>
          <w:p w14:paraId="7ACC6A82" w14:textId="77777777" w:rsidR="004444F5" w:rsidRPr="002C7CB4" w:rsidRDefault="004444F5" w:rsidP="00DA7117">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0F1EE47B" w14:textId="77777777" w:rsidR="004444F5" w:rsidRPr="002C7CB4" w:rsidRDefault="004444F5" w:rsidP="00DA7117">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001D9" w14:textId="77777777" w:rsidR="004444F5" w:rsidRPr="002C7CB4" w:rsidRDefault="004444F5" w:rsidP="00DA7117">
            <w:pPr>
              <w:pStyle w:val="TAL"/>
            </w:pPr>
            <w:r>
              <w:t>Indicates how long the ad hoc group is persisted and members can respond to the data transfer.</w:t>
            </w:r>
          </w:p>
        </w:tc>
      </w:tr>
      <w:tr w:rsidR="004444F5" w14:paraId="1CB7BA5E" w14:textId="77777777" w:rsidTr="00DA711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B89F01" w14:textId="02317A2E" w:rsidR="004444F5" w:rsidRDefault="004444F5" w:rsidP="00DA7117">
            <w:pPr>
              <w:pStyle w:val="TAN"/>
            </w:pPr>
            <w:r w:rsidRPr="007B7446">
              <w:t>NOTE</w:t>
            </w:r>
            <w:r>
              <w:t> 1</w:t>
            </w:r>
            <w:r w:rsidRPr="007B7446">
              <w:t>:</w:t>
            </w:r>
            <w:r>
              <w:tab/>
              <w:t>If end-to-end encryption is required, then this element is included.</w:t>
            </w:r>
          </w:p>
          <w:p w14:paraId="0CB8F209" w14:textId="77777777" w:rsidR="004444F5" w:rsidRDefault="004444F5" w:rsidP="00DA7117">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2E2A02BC" w14:textId="77777777" w:rsidR="004444F5" w:rsidRPr="002C7CB4" w:rsidRDefault="004444F5" w:rsidP="00DA7117">
            <w:pPr>
              <w:pStyle w:val="TAN"/>
            </w:pPr>
            <w:r w:rsidRPr="002C7CB4">
              <w:t>NOTE</w:t>
            </w:r>
            <w:r>
              <w:rPr>
                <w:lang w:val="en-US"/>
              </w:rPr>
              <w:t> 3</w:t>
            </w:r>
            <w:r w:rsidRPr="002C7CB4">
              <w:t>:</w:t>
            </w:r>
            <w:r w:rsidRPr="002C7CB4">
              <w:tab/>
              <w:t>The application identifier shall be included only if the payload destination type indicates that the payload is for application consumption.</w:t>
            </w:r>
          </w:p>
        </w:tc>
      </w:tr>
    </w:tbl>
    <w:p w14:paraId="4F757A58" w14:textId="77777777" w:rsidR="004444F5" w:rsidRPr="00184E27" w:rsidRDefault="004444F5" w:rsidP="004444F5">
      <w:pPr>
        <w:rPr>
          <w:rFonts w:eastAsia="SimSun"/>
        </w:rPr>
      </w:pPr>
    </w:p>
    <w:p w14:paraId="68E365C5" w14:textId="63F3E6AD" w:rsidR="004444F5" w:rsidRPr="00AB5FED" w:rsidRDefault="004444F5" w:rsidP="004444F5">
      <w:pPr>
        <w:pStyle w:val="Heading5"/>
      </w:pPr>
      <w:bookmarkStart w:id="989" w:name="_Toc170981116"/>
      <w:r>
        <w:t>7.17.6</w:t>
      </w:r>
      <w:r w:rsidRPr="00DF041A">
        <w:t>.</w:t>
      </w:r>
      <w:r>
        <w:t>1</w:t>
      </w:r>
      <w:r w:rsidRPr="003354E6">
        <w:rPr>
          <w:rFonts w:eastAsia="SimSun"/>
        </w:rPr>
        <w:t>.</w:t>
      </w:r>
      <w:r>
        <w:rPr>
          <w:rFonts w:eastAsia="SimSun"/>
        </w:rPr>
        <w:t>5</w:t>
      </w:r>
      <w:r w:rsidRPr="00874DF3">
        <w:tab/>
        <w:t xml:space="preserve">Ad hoc group </w:t>
      </w:r>
      <w:r>
        <w:rPr>
          <w:rFonts w:eastAsia="SimSun"/>
        </w:rPr>
        <w:t xml:space="preserve">standalone </w:t>
      </w:r>
      <w:r>
        <w:t>data get userlist</w:t>
      </w:r>
      <w:r w:rsidRPr="00874DF3">
        <w:t xml:space="preserve"> (</w:t>
      </w:r>
      <w:r>
        <w:t>MCData server</w:t>
      </w:r>
      <w:r w:rsidRPr="00E153AF">
        <w:t xml:space="preserve"> – </w:t>
      </w:r>
      <w:r>
        <w:t>MCData server</w:t>
      </w:r>
      <w:r w:rsidRPr="00CD5705">
        <w:t>)</w:t>
      </w:r>
      <w:bookmarkEnd w:id="989"/>
    </w:p>
    <w:p w14:paraId="76C434AB" w14:textId="3B6C36BD"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5</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602578DC" w14:textId="4365D6DD"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5</w:t>
      </w:r>
      <w:r>
        <w:t>-1</w:t>
      </w:r>
      <w:r w:rsidRPr="00AB5FED">
        <w:t xml:space="preserve">: </w:t>
      </w:r>
      <w:r w:rsidRPr="00874DF3">
        <w:t xml:space="preserve">Ad hoc group </w:t>
      </w:r>
      <w:r>
        <w:rPr>
          <w:rFonts w:eastAsia="SimSun"/>
        </w:rPr>
        <w:t xml:space="preserve">standalone </w:t>
      </w:r>
      <w:r>
        <w:t>data get userlist</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438AA47C"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189A69C3"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76D82F82"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5EA38DFA" w14:textId="77777777" w:rsidR="004444F5" w:rsidRPr="00AB5FED" w:rsidRDefault="004444F5" w:rsidP="00DA7117">
            <w:pPr>
              <w:pStyle w:val="TAH"/>
            </w:pPr>
            <w:r w:rsidRPr="00AB5FED">
              <w:t>Description</w:t>
            </w:r>
          </w:p>
        </w:tc>
      </w:tr>
      <w:tr w:rsidR="004444F5" w:rsidRPr="00AB5FED" w14:paraId="285EDEC6" w14:textId="77777777" w:rsidTr="00DA7117">
        <w:trPr>
          <w:jc w:val="center"/>
        </w:trPr>
        <w:tc>
          <w:tcPr>
            <w:tcW w:w="2880" w:type="dxa"/>
            <w:tcBorders>
              <w:top w:val="single" w:sz="4" w:space="0" w:color="000000"/>
              <w:left w:val="single" w:sz="4" w:space="0" w:color="000000"/>
              <w:bottom w:val="single" w:sz="4" w:space="0" w:color="000000"/>
              <w:right w:val="nil"/>
            </w:tcBorders>
          </w:tcPr>
          <w:p w14:paraId="38D4FBC5"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5DCB7C6C"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62711C7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30FC4B55" w14:textId="77777777" w:rsidTr="00DA7117">
        <w:trPr>
          <w:jc w:val="center"/>
        </w:trPr>
        <w:tc>
          <w:tcPr>
            <w:tcW w:w="2880" w:type="dxa"/>
            <w:tcBorders>
              <w:top w:val="single" w:sz="4" w:space="0" w:color="000000"/>
              <w:left w:val="single" w:sz="4" w:space="0" w:color="000000"/>
              <w:bottom w:val="single" w:sz="4" w:space="0" w:color="000000"/>
              <w:right w:val="nil"/>
            </w:tcBorders>
          </w:tcPr>
          <w:p w14:paraId="5A9512F7" w14:textId="77777777" w:rsidR="004444F5" w:rsidRDefault="004444F5" w:rsidP="00DA7117">
            <w:pPr>
              <w:pStyle w:val="TAL"/>
              <w:tabs>
                <w:tab w:val="center" w:pos="1332"/>
              </w:tabs>
              <w:rPr>
                <w:lang w:eastAsia="zh-CN"/>
              </w:rPr>
            </w:pPr>
            <w:r>
              <w:t>Criteria for determining the participants</w:t>
            </w:r>
          </w:p>
        </w:tc>
        <w:tc>
          <w:tcPr>
            <w:tcW w:w="1440" w:type="dxa"/>
            <w:tcBorders>
              <w:top w:val="single" w:sz="4" w:space="0" w:color="000000"/>
              <w:left w:val="single" w:sz="4" w:space="0" w:color="000000"/>
              <w:bottom w:val="single" w:sz="4" w:space="0" w:color="000000"/>
              <w:right w:val="nil"/>
            </w:tcBorders>
          </w:tcPr>
          <w:p w14:paraId="2405810C"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023471BF" w14:textId="77777777" w:rsidR="004444F5" w:rsidRPr="00AB5FED" w:rsidRDefault="004444F5" w:rsidP="00DA7117">
            <w:pPr>
              <w:pStyle w:val="TAL"/>
            </w:pPr>
            <w:r>
              <w:t>Carries the details of criteria or meaningful label identifying the criteria or the combination of both which will be used by the MCData server for determining the list of MCData users e.g., it can be a location based criteria to SDS data transfer in a particular area</w:t>
            </w:r>
          </w:p>
        </w:tc>
      </w:tr>
    </w:tbl>
    <w:p w14:paraId="59E2D665" w14:textId="77777777" w:rsidR="004444F5" w:rsidRPr="00AB5FED" w:rsidRDefault="004444F5" w:rsidP="004444F5"/>
    <w:p w14:paraId="6E47BB5A" w14:textId="7E9EE2DF" w:rsidR="004444F5" w:rsidRPr="00AB5FED" w:rsidRDefault="004444F5" w:rsidP="004444F5">
      <w:pPr>
        <w:pStyle w:val="Heading5"/>
      </w:pPr>
      <w:bookmarkStart w:id="990" w:name="_Toc170981117"/>
      <w:r>
        <w:t>7.17.6</w:t>
      </w:r>
      <w:r w:rsidRPr="00DF041A">
        <w:t>.</w:t>
      </w:r>
      <w:r>
        <w:t>1</w:t>
      </w:r>
      <w:r w:rsidRPr="003354E6">
        <w:rPr>
          <w:rFonts w:eastAsia="SimSun"/>
        </w:rPr>
        <w:t>.</w:t>
      </w:r>
      <w:r>
        <w:rPr>
          <w:rFonts w:eastAsia="SimSun"/>
        </w:rPr>
        <w:t>6</w:t>
      </w:r>
      <w:r w:rsidRPr="00874DF3">
        <w:tab/>
        <w:t xml:space="preserve">Ad hoc group </w:t>
      </w:r>
      <w:r>
        <w:rPr>
          <w:rFonts w:eastAsia="SimSun"/>
        </w:rPr>
        <w:t xml:space="preserve">standalone </w:t>
      </w:r>
      <w:r>
        <w:t>data get userlist</w:t>
      </w:r>
      <w:r w:rsidRPr="00874DF3">
        <w:t xml:space="preserve"> </w:t>
      </w:r>
      <w:r>
        <w:t xml:space="preserve">response </w:t>
      </w:r>
      <w:r w:rsidRPr="00874DF3">
        <w:t>(</w:t>
      </w:r>
      <w:r>
        <w:t>MCData server</w:t>
      </w:r>
      <w:r w:rsidRPr="00E153AF">
        <w:t xml:space="preserve"> – </w:t>
      </w:r>
      <w:r>
        <w:t>MCData server</w:t>
      </w:r>
      <w:r w:rsidRPr="00CD5705">
        <w:t>)</w:t>
      </w:r>
      <w:bookmarkEnd w:id="990"/>
    </w:p>
    <w:p w14:paraId="50EB63A8" w14:textId="7BA196FA" w:rsidR="004444F5" w:rsidRDefault="004444F5" w:rsidP="004444F5">
      <w:pPr>
        <w:rPr>
          <w:lang w:eastAsia="zh-CN"/>
        </w:rPr>
      </w:pPr>
      <w:r w:rsidRPr="00526FC3">
        <w:t>Table </w:t>
      </w:r>
      <w:r>
        <w:t>7.17.6</w:t>
      </w:r>
      <w:r w:rsidRPr="00DF041A">
        <w:t>.</w:t>
      </w:r>
      <w:r>
        <w:t>1</w:t>
      </w:r>
      <w:r w:rsidRPr="003354E6">
        <w:rPr>
          <w:rFonts w:eastAsia="SimSun"/>
        </w:rPr>
        <w:t>.</w:t>
      </w:r>
      <w:r>
        <w:rPr>
          <w:rFonts w:eastAsia="SimSun"/>
        </w:rPr>
        <w:t>6</w:t>
      </w:r>
      <w:r w:rsidRPr="00526FC3">
        <w:rPr>
          <w:lang w:eastAsia="zh-CN"/>
        </w:rPr>
        <w:t>-1</w:t>
      </w:r>
      <w:r w:rsidRPr="00526FC3">
        <w:t xml:space="preserve"> describes the information flow </w:t>
      </w:r>
      <w:r w:rsidRPr="00874DF3">
        <w:t xml:space="preserve">Ad hoc group </w:t>
      </w:r>
      <w:r>
        <w:rPr>
          <w:rFonts w:eastAsia="SimSun"/>
        </w:rPr>
        <w:t xml:space="preserve">standalone </w:t>
      </w:r>
      <w:r>
        <w:t>data get userlist</w:t>
      </w:r>
      <w:r w:rsidRPr="00526FC3">
        <w:rPr>
          <w:lang w:eastAsia="zh-CN"/>
        </w:rPr>
        <w:t xml:space="preserve"> </w:t>
      </w:r>
      <w:r>
        <w:rPr>
          <w:lang w:eastAsia="zh-CN"/>
        </w:rPr>
        <w:t xml:space="preserve">response </w:t>
      </w:r>
      <w:r w:rsidRPr="00526FC3">
        <w:rPr>
          <w:lang w:eastAsia="zh-CN"/>
        </w:rPr>
        <w:t xml:space="preserve">from one </w:t>
      </w:r>
      <w:r>
        <w:t xml:space="preserve">MCData </w:t>
      </w:r>
      <w:r>
        <w:rPr>
          <w:lang w:eastAsia="zh-CN"/>
        </w:rPr>
        <w:t>server</w:t>
      </w:r>
      <w:r w:rsidRPr="00526FC3">
        <w:rPr>
          <w:lang w:eastAsia="zh-CN"/>
        </w:rPr>
        <w:t xml:space="preserve"> to an</w:t>
      </w:r>
      <w:r>
        <w:rPr>
          <w:lang w:eastAsia="zh-CN"/>
        </w:rPr>
        <w:t xml:space="preserve">other </w:t>
      </w:r>
      <w:r>
        <w:t xml:space="preserve">MCData </w:t>
      </w:r>
      <w:r>
        <w:rPr>
          <w:lang w:eastAsia="zh-CN"/>
        </w:rPr>
        <w:t>server</w:t>
      </w:r>
      <w:r w:rsidRPr="00526FC3">
        <w:rPr>
          <w:lang w:eastAsia="zh-CN"/>
        </w:rPr>
        <w:t>.</w:t>
      </w:r>
    </w:p>
    <w:p w14:paraId="715AF686" w14:textId="5B8E19B5" w:rsidR="004444F5" w:rsidRPr="00AB5FED" w:rsidRDefault="004444F5" w:rsidP="004444F5">
      <w:pPr>
        <w:pStyle w:val="TH"/>
        <w:rPr>
          <w:lang w:val="en-US"/>
        </w:rPr>
      </w:pPr>
      <w:r w:rsidRPr="00AB5FED">
        <w:t>Table </w:t>
      </w:r>
      <w:r>
        <w:t>7.17.6</w:t>
      </w:r>
      <w:r w:rsidRPr="00DF041A">
        <w:t>.</w:t>
      </w:r>
      <w:r>
        <w:t>1</w:t>
      </w:r>
      <w:r w:rsidRPr="003354E6">
        <w:rPr>
          <w:rFonts w:eastAsia="SimSun"/>
        </w:rPr>
        <w:t>.</w:t>
      </w:r>
      <w:r>
        <w:rPr>
          <w:rFonts w:eastAsia="SimSun"/>
        </w:rPr>
        <w:t>6</w:t>
      </w:r>
      <w:r>
        <w:t>-1</w:t>
      </w:r>
      <w:r w:rsidRPr="00AB5FED">
        <w:t xml:space="preserve">: </w:t>
      </w:r>
      <w:r w:rsidRPr="00874DF3">
        <w:t xml:space="preserve">Ad hoc group </w:t>
      </w:r>
      <w:r>
        <w:rPr>
          <w:rFonts w:eastAsia="SimSun"/>
        </w:rPr>
        <w:t xml:space="preserve">standalone </w:t>
      </w:r>
      <w:r>
        <w:t>data get userlist response</w:t>
      </w:r>
    </w:p>
    <w:tbl>
      <w:tblPr>
        <w:tblW w:w="8640" w:type="dxa"/>
        <w:jc w:val="center"/>
        <w:tblLayout w:type="fixed"/>
        <w:tblLook w:val="04A0" w:firstRow="1" w:lastRow="0" w:firstColumn="1" w:lastColumn="0" w:noHBand="0" w:noVBand="1"/>
      </w:tblPr>
      <w:tblGrid>
        <w:gridCol w:w="2880"/>
        <w:gridCol w:w="1440"/>
        <w:gridCol w:w="4320"/>
      </w:tblGrid>
      <w:tr w:rsidR="004444F5" w:rsidRPr="00AB5FED" w14:paraId="518FD898" w14:textId="77777777" w:rsidTr="00DA7117">
        <w:trPr>
          <w:jc w:val="center"/>
        </w:trPr>
        <w:tc>
          <w:tcPr>
            <w:tcW w:w="2880" w:type="dxa"/>
            <w:tcBorders>
              <w:top w:val="single" w:sz="4" w:space="0" w:color="000000"/>
              <w:left w:val="single" w:sz="4" w:space="0" w:color="000000"/>
              <w:bottom w:val="single" w:sz="4" w:space="0" w:color="000000"/>
              <w:right w:val="nil"/>
            </w:tcBorders>
            <w:hideMark/>
          </w:tcPr>
          <w:p w14:paraId="49B0725B" w14:textId="77777777" w:rsidR="004444F5" w:rsidRPr="00AB5FED" w:rsidRDefault="004444F5" w:rsidP="00DA7117">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111FFAAF" w14:textId="77777777" w:rsidR="004444F5" w:rsidRPr="00AB5FED" w:rsidRDefault="004444F5" w:rsidP="00DA7117">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12E0B516" w14:textId="77777777" w:rsidR="004444F5" w:rsidRPr="00AB5FED" w:rsidRDefault="004444F5" w:rsidP="00DA7117">
            <w:pPr>
              <w:pStyle w:val="TAH"/>
            </w:pPr>
            <w:r w:rsidRPr="00AB5FED">
              <w:t>Description</w:t>
            </w:r>
          </w:p>
        </w:tc>
      </w:tr>
      <w:tr w:rsidR="004444F5" w:rsidRPr="00AB5FED" w14:paraId="6E6F9D7B" w14:textId="77777777" w:rsidTr="00DA7117">
        <w:trPr>
          <w:jc w:val="center"/>
        </w:trPr>
        <w:tc>
          <w:tcPr>
            <w:tcW w:w="2880" w:type="dxa"/>
            <w:tcBorders>
              <w:top w:val="single" w:sz="4" w:space="0" w:color="000000"/>
              <w:left w:val="single" w:sz="4" w:space="0" w:color="000000"/>
              <w:bottom w:val="single" w:sz="4" w:space="0" w:color="000000"/>
              <w:right w:val="nil"/>
            </w:tcBorders>
          </w:tcPr>
          <w:p w14:paraId="167523A0" w14:textId="77777777" w:rsidR="004444F5" w:rsidRDefault="004444F5" w:rsidP="00DA7117">
            <w:pPr>
              <w:pStyle w:val="TAL"/>
              <w:tabs>
                <w:tab w:val="center" w:pos="1332"/>
              </w:tabs>
            </w:pPr>
            <w:r>
              <w:t xml:space="preserve">MCData </w:t>
            </w:r>
            <w:r>
              <w:rPr>
                <w:rFonts w:hint="eastAsia"/>
                <w:lang w:eastAsia="zh-CN"/>
              </w:rPr>
              <w:t>ad</w:t>
            </w:r>
            <w:r>
              <w:rPr>
                <w:lang w:eastAsia="zh-CN"/>
              </w:rPr>
              <w:t xml:space="preserve">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26E473E3" w14:textId="77777777" w:rsidR="004444F5" w:rsidRDefault="004444F5" w:rsidP="00DA7117">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53E9F3D" w14:textId="77777777" w:rsidR="004444F5" w:rsidRDefault="004444F5" w:rsidP="00DA7117">
            <w:pPr>
              <w:pStyle w:val="TAL"/>
            </w:pPr>
            <w:r w:rsidRPr="00AB5FED">
              <w:t xml:space="preserve">The </w:t>
            </w:r>
            <w:r>
              <w:rPr>
                <w:rFonts w:hint="eastAsia"/>
                <w:lang w:eastAsia="zh-CN"/>
              </w:rPr>
              <w:t>MCData group ID</w:t>
            </w:r>
            <w:r w:rsidRPr="00AB5FED">
              <w:rPr>
                <w:rFonts w:hint="eastAsia"/>
                <w:lang w:eastAsia="zh-CN"/>
              </w:rPr>
              <w:t xml:space="preserve"> </w:t>
            </w:r>
            <w:r>
              <w:rPr>
                <w:lang w:eastAsia="zh-CN"/>
              </w:rPr>
              <w:t xml:space="preserve">associated with the ad hoc group </w:t>
            </w:r>
            <w:r>
              <w:rPr>
                <w:rFonts w:eastAsia="SimSun"/>
              </w:rPr>
              <w:t xml:space="preserve">standalone </w:t>
            </w:r>
            <w:r>
              <w:rPr>
                <w:lang w:eastAsia="zh-CN"/>
              </w:rPr>
              <w:t>short data service</w:t>
            </w:r>
          </w:p>
        </w:tc>
      </w:tr>
      <w:tr w:rsidR="004444F5" w:rsidRPr="00AB5FED" w14:paraId="1A691ACC" w14:textId="77777777" w:rsidTr="00DA7117">
        <w:trPr>
          <w:jc w:val="center"/>
        </w:trPr>
        <w:tc>
          <w:tcPr>
            <w:tcW w:w="2880" w:type="dxa"/>
            <w:tcBorders>
              <w:top w:val="single" w:sz="4" w:space="0" w:color="000000"/>
              <w:left w:val="single" w:sz="4" w:space="0" w:color="000000"/>
              <w:bottom w:val="single" w:sz="4" w:space="0" w:color="000000"/>
              <w:right w:val="nil"/>
            </w:tcBorders>
          </w:tcPr>
          <w:p w14:paraId="4AF96BF9" w14:textId="77777777" w:rsidR="004444F5" w:rsidRDefault="004444F5" w:rsidP="00DA7117">
            <w:pPr>
              <w:pStyle w:val="TAL"/>
              <w:tabs>
                <w:tab w:val="center" w:pos="1332"/>
              </w:tabs>
              <w:rPr>
                <w:lang w:eastAsia="zh-CN"/>
              </w:rPr>
            </w:pPr>
            <w:r>
              <w:t xml:space="preserve">MCData </w:t>
            </w:r>
            <w:r>
              <w:rPr>
                <w:lang w:val="en-US" w:eastAsia="zh-CN"/>
              </w:rPr>
              <w:t>ID list</w:t>
            </w:r>
          </w:p>
        </w:tc>
        <w:tc>
          <w:tcPr>
            <w:tcW w:w="1440" w:type="dxa"/>
            <w:tcBorders>
              <w:top w:val="single" w:sz="4" w:space="0" w:color="000000"/>
              <w:left w:val="single" w:sz="4" w:space="0" w:color="000000"/>
              <w:bottom w:val="single" w:sz="4" w:space="0" w:color="000000"/>
              <w:right w:val="nil"/>
            </w:tcBorders>
          </w:tcPr>
          <w:p w14:paraId="5DB005B3" w14:textId="77777777" w:rsidR="004444F5" w:rsidRPr="00AB5FED" w:rsidRDefault="004444F5" w:rsidP="00DA7117">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4D7807D" w14:textId="77777777" w:rsidR="004444F5" w:rsidRPr="00AB5FED" w:rsidRDefault="004444F5" w:rsidP="00DA7117">
            <w:pPr>
              <w:pStyle w:val="TAL"/>
            </w:pPr>
            <w:r>
              <w:t xml:space="preserve">List of MCData IDs meeting the criteria specified in the </w:t>
            </w:r>
            <w:r w:rsidRPr="00874DF3">
              <w:t xml:space="preserve">Ad hoc group </w:t>
            </w:r>
            <w:r>
              <w:rPr>
                <w:rFonts w:eastAsia="SimSun"/>
              </w:rPr>
              <w:t xml:space="preserve">standalone </w:t>
            </w:r>
            <w:r>
              <w:t>data get userlist</w:t>
            </w:r>
          </w:p>
        </w:tc>
      </w:tr>
    </w:tbl>
    <w:p w14:paraId="4D35C05A" w14:textId="77777777" w:rsidR="004444F5" w:rsidRDefault="004444F5" w:rsidP="004444F5">
      <w:pPr>
        <w:rPr>
          <w:noProof/>
        </w:rPr>
      </w:pPr>
    </w:p>
    <w:p w14:paraId="2A29A941" w14:textId="4E85EBB0" w:rsidR="004444F5" w:rsidRPr="002C512E" w:rsidRDefault="004444F5" w:rsidP="004444F5">
      <w:pPr>
        <w:pStyle w:val="Heading4"/>
        <w:rPr>
          <w:rFonts w:eastAsia="SimSun"/>
        </w:rPr>
      </w:pPr>
      <w:bookmarkStart w:id="991" w:name="_Toc170981118"/>
      <w:r>
        <w:t>7.17.6</w:t>
      </w:r>
      <w:r w:rsidRPr="00DF041A">
        <w:t>.</w:t>
      </w:r>
      <w:r>
        <w:t>2</w:t>
      </w:r>
      <w:r w:rsidRPr="00AB5FED">
        <w:tab/>
      </w:r>
      <w:r w:rsidRPr="002731F8">
        <w:t xml:space="preserve">Ad hoc group </w:t>
      </w:r>
      <w:r>
        <w:t xml:space="preserve">standalone short data service using </w:t>
      </w:r>
      <w:r w:rsidRPr="00AB6E0B">
        <w:t>signalling control plane</w:t>
      </w:r>
      <w:r w:rsidRPr="008F117B">
        <w:t xml:space="preserve"> </w:t>
      </w:r>
      <w:r>
        <w:t>common procedure</w:t>
      </w:r>
      <w:bookmarkEnd w:id="991"/>
    </w:p>
    <w:p w14:paraId="1B4EF855" w14:textId="5661DD53" w:rsidR="004444F5" w:rsidRPr="00AB5FED" w:rsidRDefault="004444F5" w:rsidP="004444F5">
      <w:pPr>
        <w:pStyle w:val="Heading5"/>
      </w:pPr>
      <w:bookmarkStart w:id="992" w:name="_Toc170981119"/>
      <w:r>
        <w:t>7.17.6</w:t>
      </w:r>
      <w:r w:rsidRPr="00DF041A">
        <w:t>.</w:t>
      </w:r>
      <w:r>
        <w:t>2.1</w:t>
      </w:r>
      <w:r w:rsidRPr="00AB5FED">
        <w:tab/>
      </w:r>
      <w:r>
        <w:t>D</w:t>
      </w:r>
      <w:r>
        <w:rPr>
          <w:lang w:eastAsia="zh-CN"/>
        </w:rPr>
        <w:t>etermine the ad hoc group and preconfigured group for end-to-end encryption</w:t>
      </w:r>
      <w:bookmarkEnd w:id="992"/>
    </w:p>
    <w:p w14:paraId="3F99A6ED" w14:textId="5B6882F9" w:rsidR="004444F5" w:rsidRDefault="004444F5" w:rsidP="004444F5">
      <w:r w:rsidRPr="008F117B">
        <w:rPr>
          <w:lang w:eastAsia="zh-CN"/>
        </w:rPr>
        <w:t>The procedure in figure</w:t>
      </w:r>
      <w:r>
        <w:rPr>
          <w:rFonts w:eastAsia="SimSun" w:hint="cs"/>
          <w:lang w:eastAsia="zh-CN"/>
        </w:rPr>
        <w:t> </w:t>
      </w:r>
      <w:r>
        <w:t>7.17.6</w:t>
      </w:r>
      <w:r w:rsidRPr="00DF041A">
        <w:t>.</w:t>
      </w:r>
      <w:r>
        <w:t>2.1</w:t>
      </w:r>
      <w:r w:rsidRPr="008F117B">
        <w:rPr>
          <w:lang w:eastAsia="zh-CN"/>
        </w:rPr>
        <w:t xml:space="preserve">-1 describes </w:t>
      </w:r>
      <w:r>
        <w:rPr>
          <w:lang w:eastAsia="zh-CN"/>
        </w:rPr>
        <w:t xml:space="preserve">about determining the </w:t>
      </w:r>
      <w:r>
        <w:t xml:space="preserve">MCData ad hoc group ID and </w:t>
      </w:r>
      <w:r>
        <w:rPr>
          <w:noProof/>
        </w:rPr>
        <w:t xml:space="preserve">preconfigured group identity of preconfigured group </w:t>
      </w:r>
      <w:r>
        <w:t>from which the configurations to be used (e.g. security related information)</w:t>
      </w:r>
      <w:r>
        <w:rPr>
          <w:lang w:eastAsia="zh-CN"/>
        </w:rPr>
        <w:t>.</w:t>
      </w:r>
    </w:p>
    <w:p w14:paraId="04A5A7F8" w14:textId="77777777" w:rsidR="004444F5" w:rsidRPr="008F117B" w:rsidRDefault="004444F5" w:rsidP="004444F5">
      <w:r w:rsidRPr="008F117B">
        <w:t>Pre-conditions:</w:t>
      </w:r>
    </w:p>
    <w:p w14:paraId="62298EB6" w14:textId="77777777" w:rsidR="004444F5" w:rsidRDefault="004444F5" w:rsidP="004444F5">
      <w:pPr>
        <w:pStyle w:val="B1"/>
      </w:pPr>
      <w:r>
        <w:t>1.</w:t>
      </w:r>
      <w:r>
        <w:tab/>
        <w:t>The MCData users belong to primary MCData system and partner MCData system and already registered for receiving MCData service.</w:t>
      </w:r>
    </w:p>
    <w:p w14:paraId="6F54D01B" w14:textId="77777777" w:rsidR="004444F5" w:rsidRPr="00F2731B" w:rsidRDefault="004444F5" w:rsidP="004444F5">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 xml:space="preserve">Selection of MCData IDs of the </w:t>
      </w:r>
      <w:r>
        <w:rPr>
          <w:lang w:eastAsia="zh-CN"/>
        </w:rPr>
        <w:t>ad</w:t>
      </w:r>
      <w:r>
        <w:t> hoc</w:t>
      </w:r>
      <w:r w:rsidRPr="00997BB9">
        <w:rPr>
          <w:lang w:eastAsia="zh-CN"/>
        </w:rPr>
        <w:t xml:space="preserve"> group members receiving the SDS data</w:t>
      </w:r>
      <w:r>
        <w:rPr>
          <w:rFonts w:eastAsia="Malgun Gothic"/>
        </w:rPr>
        <w:t xml:space="preserve"> can be manual or from the user profile configuration data or by any other means. This is left for the implementation</w:t>
      </w:r>
      <w:r w:rsidRPr="00F2731B">
        <w:rPr>
          <w:rFonts w:eastAsia="Malgun Gothic"/>
        </w:rPr>
        <w:t>.</w:t>
      </w:r>
    </w:p>
    <w:p w14:paraId="23C07C8B"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w:t>
      </w:r>
      <w:r>
        <w:rPr>
          <w:lang w:eastAsia="zh-CN"/>
        </w:rPr>
        <w:t>should be</w:t>
      </w:r>
      <w:r w:rsidRPr="00356591">
        <w:rPr>
          <w:lang w:eastAsia="zh-CN"/>
        </w:rPr>
        <w:t xml:space="preserve"> within the </w:t>
      </w:r>
      <w:r>
        <w:rPr>
          <w:lang w:eastAsia="zh-CN"/>
        </w:rPr>
        <w:t xml:space="preserve">configured </w:t>
      </w:r>
      <w:r w:rsidRPr="00356591">
        <w:rPr>
          <w:lang w:eastAsia="zh-CN"/>
        </w:rPr>
        <w:t>limit.</w:t>
      </w:r>
    </w:p>
    <w:p w14:paraId="2A76A728" w14:textId="77777777" w:rsidR="004444F5" w:rsidRDefault="004444F5" w:rsidP="004444F5">
      <w:pPr>
        <w:pStyle w:val="B1"/>
      </w:pPr>
    </w:p>
    <w:p w14:paraId="24F76806" w14:textId="77777777" w:rsidR="004444F5" w:rsidRDefault="004444F5" w:rsidP="004444F5">
      <w:pPr>
        <w:pStyle w:val="TH"/>
      </w:pPr>
      <w:r>
        <w:object w:dxaOrig="8641" w:dyaOrig="6492" w14:anchorId="6A67A96B">
          <v:shape id="_x0000_i1136" type="#_x0000_t75" style="width:6in;height:324.5pt" o:ole="">
            <v:imagedata r:id="rId235" o:title=""/>
          </v:shape>
          <o:OLEObject Type="Embed" ProgID="Visio.Drawing.15" ShapeID="_x0000_i1136" DrawAspect="Content" ObjectID="_1782302189" r:id="rId236"/>
        </w:object>
      </w:r>
    </w:p>
    <w:p w14:paraId="425E7463" w14:textId="6EA18EF4" w:rsidR="004444F5" w:rsidRPr="008F117B" w:rsidRDefault="004444F5" w:rsidP="004444F5">
      <w:pPr>
        <w:pStyle w:val="TF"/>
      </w:pPr>
      <w:r w:rsidRPr="008F117B">
        <w:t>Figure </w:t>
      </w:r>
      <w:r>
        <w:t>7.17.6</w:t>
      </w:r>
      <w:r w:rsidRPr="00DF041A">
        <w:t>.</w:t>
      </w:r>
      <w:r>
        <w:t>2.1</w:t>
      </w:r>
      <w:r w:rsidRPr="006A7ED7">
        <w:t>-1</w:t>
      </w:r>
      <w:r w:rsidRPr="008F117B">
        <w:t xml:space="preserve">: </w:t>
      </w:r>
      <w:r>
        <w:rPr>
          <w:rFonts w:eastAsia="SimSun"/>
        </w:rPr>
        <w:t>Determine</w:t>
      </w:r>
      <w:r w:rsidRPr="00ED46A0">
        <w:rPr>
          <w:lang w:eastAsia="zh-CN"/>
        </w:rPr>
        <w:t xml:space="preserve"> </w:t>
      </w:r>
      <w:r>
        <w:rPr>
          <w:lang w:eastAsia="zh-CN"/>
        </w:rPr>
        <w:t>ad hoc group and preconfigured group</w:t>
      </w:r>
    </w:p>
    <w:p w14:paraId="3CA3DB5F" w14:textId="77777777" w:rsidR="004444F5" w:rsidRDefault="004444F5" w:rsidP="004444F5">
      <w:pPr>
        <w:pStyle w:val="B1"/>
      </w:pPr>
      <w:r w:rsidRPr="008F117B">
        <w:t>1.</w:t>
      </w:r>
      <w:r w:rsidRPr="008F117B">
        <w:tab/>
      </w:r>
      <w:r>
        <w:t xml:space="preserve">The user at MCData client 1 wants to initiate an SDS data transfer to multiple MCData users with/without end-to-end encryption supported, and either by providing the list of MCData users in the request or by providing the </w:t>
      </w:r>
      <w:r>
        <w:rPr>
          <w:noProof/>
        </w:rPr>
        <w:t xml:space="preserve">certain criteria </w:t>
      </w:r>
      <w:r>
        <w:t>in the request.</w:t>
      </w:r>
    </w:p>
    <w:p w14:paraId="7523AA71" w14:textId="77777777" w:rsidR="004444F5" w:rsidRPr="008F117B" w:rsidRDefault="004444F5" w:rsidP="004444F5">
      <w:pPr>
        <w:pStyle w:val="B1"/>
      </w:pPr>
      <w:r>
        <w:t>2</w:t>
      </w:r>
      <w:r w:rsidRPr="008F117B">
        <w:t>.</w:t>
      </w:r>
      <w:r>
        <w:tab/>
        <w:t xml:space="preserve">The MCData client 1 sends a </w:t>
      </w:r>
      <w:r>
        <w:rPr>
          <w:rFonts w:eastAsia="SimSun"/>
        </w:rPr>
        <w:t>Determine ad hoc group request</w:t>
      </w:r>
      <w:r>
        <w:t xml:space="preserve"> towards the MCData server</w:t>
      </w:r>
      <w:r w:rsidRPr="0057705B">
        <w:t xml:space="preserve"> </w:t>
      </w:r>
      <w:r>
        <w:t xml:space="preserve">of the </w:t>
      </w:r>
      <w:r w:rsidRPr="00FD08F4">
        <w:t xml:space="preserve">primary </w:t>
      </w:r>
      <w:r>
        <w:t xml:space="preserve">MCData </w:t>
      </w:r>
      <w:r w:rsidRPr="00FD08F4">
        <w:t>system</w:t>
      </w:r>
      <w:r>
        <w:t xml:space="preserve">. The </w:t>
      </w:r>
      <w:r>
        <w:rPr>
          <w:rFonts w:eastAsia="SimSun"/>
        </w:rPr>
        <w:t>Determine ad hoc group request</w:t>
      </w:r>
      <w:r w:rsidRPr="00F934B4">
        <w:t xml:space="preserve"> </w:t>
      </w:r>
      <w:r>
        <w:t xml:space="preserve">contains either the criteria to be applied by the </w:t>
      </w:r>
      <w:r w:rsidRPr="00894C7F">
        <w:t>MCData server</w:t>
      </w:r>
      <w:r w:rsidRPr="0058551F">
        <w:t xml:space="preserve"> </w:t>
      </w:r>
      <w:r>
        <w:t xml:space="preserve">of the </w:t>
      </w:r>
      <w:r w:rsidRPr="00FD08F4">
        <w:t xml:space="preserve">primary </w:t>
      </w:r>
      <w:r>
        <w:t xml:space="preserve">MCData </w:t>
      </w:r>
      <w:r w:rsidRPr="00FD08F4">
        <w:t>system</w:t>
      </w:r>
      <w:r>
        <w:t xml:space="preserve"> for determining the list of MCData users or the list of MCData users</w:t>
      </w:r>
      <w:r w:rsidRPr="009D0B6C">
        <w:t xml:space="preserve"> </w:t>
      </w:r>
      <w:r>
        <w:t>as selected by the user at MCData client 1</w:t>
      </w:r>
      <w:r w:rsidRPr="00BF574F">
        <w:t>.</w:t>
      </w:r>
      <w:r>
        <w:t xml:space="preserve"> The request may also contain the indicator for data transfer is for emergency, imminent peril and </w:t>
      </w:r>
      <w:r w:rsidRPr="003519FD">
        <w:t xml:space="preserve">the application </w:t>
      </w:r>
      <w:r>
        <w:t xml:space="preserve">identifier </w:t>
      </w:r>
      <w:r w:rsidRPr="003519FD">
        <w:t xml:space="preserve">for which the data </w:t>
      </w:r>
      <w:r>
        <w:t>transfer</w:t>
      </w:r>
      <w:r w:rsidRPr="003519FD">
        <w:t xml:space="preserve"> is intended</w:t>
      </w:r>
      <w:r>
        <w:t>.</w:t>
      </w:r>
    </w:p>
    <w:p w14:paraId="744EB692" w14:textId="77777777" w:rsidR="004444F5" w:rsidRPr="008F117B" w:rsidRDefault="004444F5" w:rsidP="004444F5">
      <w:pPr>
        <w:pStyle w:val="B1"/>
      </w:pPr>
      <w:r>
        <w:t>3</w:t>
      </w:r>
      <w:r w:rsidRPr="008F117B">
        <w:t>.</w:t>
      </w:r>
      <w:r>
        <w:tab/>
      </w:r>
      <w:r w:rsidRPr="002D06E4">
        <w:t xml:space="preserve">If the ad hoc group communication is supported, the MCData server of the primary MCData system checks whether the MCData user at MCData client 1 is authorized to </w:t>
      </w:r>
      <w:r>
        <w:t xml:space="preserve">initiate a </w:t>
      </w:r>
      <w:r w:rsidRPr="00E83F5B">
        <w:rPr>
          <w:rFonts w:eastAsia="SimSun"/>
        </w:rPr>
        <w:t>Determine ad hoc group request</w:t>
      </w:r>
      <w:r w:rsidRPr="002D06E4">
        <w:t xml:space="preserve">. If not authorized, the MCData server rejects the </w:t>
      </w:r>
      <w:r>
        <w:rPr>
          <w:rFonts w:eastAsia="SimSun"/>
        </w:rPr>
        <w:t>Determine ad hoc group request</w:t>
      </w:r>
      <w:r w:rsidRPr="002D06E4">
        <w:t xml:space="preserve"> as specified in the step</w:t>
      </w:r>
      <w:r>
        <w:t> 9</w:t>
      </w:r>
      <w:r w:rsidRPr="002D06E4">
        <w:t xml:space="preserve">. </w:t>
      </w:r>
      <w:r>
        <w:t>If the request contains the list of MCData users</w:t>
      </w:r>
      <w:r w:rsidRPr="009D0B6C">
        <w:t xml:space="preserve"> </w:t>
      </w:r>
      <w:r>
        <w:t>as selected by the user at MCData client 1, t</w:t>
      </w:r>
      <w:r w:rsidRPr="002D06E4">
        <w:t xml:space="preserve">he MCData server of the primary MCData system </w:t>
      </w:r>
      <w:r w:rsidRPr="00480617">
        <w:t>validates whether the number of MCData users provided in the request are within the configured limit</w:t>
      </w:r>
      <w:r w:rsidRPr="002D06E4">
        <w:t>.</w:t>
      </w:r>
      <w:r>
        <w:t xml:space="preserve"> If not within the configured limit, </w:t>
      </w:r>
      <w:r w:rsidRPr="002D06E4">
        <w:t xml:space="preserve">the MCData server rejects the </w:t>
      </w:r>
      <w:r>
        <w:rPr>
          <w:rFonts w:eastAsia="SimSun"/>
        </w:rPr>
        <w:t>Determine ad hoc group request</w:t>
      </w:r>
      <w:r w:rsidRPr="002D06E4">
        <w:t xml:space="preserve"> as specified in the step</w:t>
      </w:r>
      <w:r>
        <w:t> 9</w:t>
      </w:r>
      <w:r w:rsidRPr="002D06E4">
        <w:t>.</w:t>
      </w:r>
    </w:p>
    <w:p w14:paraId="0ABEF342" w14:textId="77777777" w:rsidR="004444F5" w:rsidRPr="00666098" w:rsidRDefault="004444F5" w:rsidP="004444F5">
      <w:pPr>
        <w:pStyle w:val="B1"/>
      </w:pPr>
      <w:r>
        <w:t>4</w:t>
      </w:r>
      <w:r w:rsidRPr="003A6FC0">
        <w:t>.</w:t>
      </w:r>
      <w:r w:rsidRPr="003A6FC0">
        <w:tab/>
      </w:r>
      <w:r>
        <w:t>If the request contains the criteria, t</w:t>
      </w:r>
      <w:r w:rsidRPr="003A6FC0">
        <w:t xml:space="preserve">he </w:t>
      </w:r>
      <w:r w:rsidRPr="00894C7F">
        <w:t>MCData server</w:t>
      </w:r>
      <w:r w:rsidRPr="003A6FC0">
        <w:t xml:space="preserve"> </w:t>
      </w:r>
      <w:r>
        <w:t xml:space="preserve">of primary MCData system </w:t>
      </w:r>
      <w:r w:rsidRPr="003A6FC0">
        <w:t xml:space="preserve">determines the list of </w:t>
      </w:r>
      <w:r w:rsidRPr="004D12FF">
        <w:t>MCData users for ad hoc group standalone short data service</w:t>
      </w:r>
      <w:r w:rsidRPr="00356591">
        <w:t xml:space="preserve"> </w:t>
      </w:r>
      <w:r w:rsidRPr="004B5D98">
        <w:t xml:space="preserve">from the primary </w:t>
      </w:r>
      <w:r>
        <w:t xml:space="preserve">MCData </w:t>
      </w:r>
      <w:r w:rsidRPr="004B5D98">
        <w:t xml:space="preserve">system and determines the partner </w:t>
      </w:r>
      <w:r>
        <w:t xml:space="preserve">MCData </w:t>
      </w:r>
      <w:r w:rsidRPr="004B5D98">
        <w:t xml:space="preserve">system to be involved in the </w:t>
      </w:r>
      <w:r w:rsidRPr="004D12FF">
        <w:t>ad hoc group standalone short data service</w:t>
      </w:r>
      <w:r w:rsidRPr="004B5D98">
        <w:t xml:space="preserve"> </w:t>
      </w:r>
      <w:r w:rsidRPr="003A6FC0">
        <w:t xml:space="preserve">based on the </w:t>
      </w:r>
      <w:r>
        <w:t xml:space="preserve">criteria and according to local policy if required. This information element to determine the ad hoc group member contains the criteria, indicator identifying </w:t>
      </w:r>
      <w:r w:rsidRPr="00A944AF">
        <w:t xml:space="preserve">pre-defined </w:t>
      </w:r>
      <w:r>
        <w:t>criteria, or a combination of both.</w:t>
      </w:r>
      <w:r w:rsidRPr="00253B2B" w:rsidDel="00253B2B">
        <w:t xml:space="preserve"> </w:t>
      </w:r>
    </w:p>
    <w:p w14:paraId="5A86D3F6" w14:textId="77777777" w:rsidR="004444F5" w:rsidRPr="00666098" w:rsidRDefault="004444F5" w:rsidP="004444F5">
      <w:pPr>
        <w:pStyle w:val="NO"/>
      </w:pPr>
      <w:r w:rsidRPr="000C3FCA">
        <w:t>NOTE</w:t>
      </w:r>
      <w:r>
        <w:t> 1</w:t>
      </w:r>
      <w:r w:rsidRPr="000C3FCA">
        <w:t>:</w:t>
      </w:r>
      <w:r w:rsidRPr="000C3FCA">
        <w:tab/>
      </w:r>
      <w:r>
        <w:t xml:space="preserve">The values of criteria, indicator identifying </w:t>
      </w:r>
      <w:r w:rsidRPr="00A944AF">
        <w:t xml:space="preserve">pre-defined </w:t>
      </w:r>
      <w:r>
        <w:t>criteria and determining</w:t>
      </w:r>
      <w:r w:rsidRPr="0014119E">
        <w:t xml:space="preserve"> the list of participants</w:t>
      </w:r>
      <w:r>
        <w:t xml:space="preserve"> using these values by MCData server is left to implementation.</w:t>
      </w:r>
    </w:p>
    <w:p w14:paraId="017E6BEC" w14:textId="77777777" w:rsidR="004444F5" w:rsidRDefault="004444F5" w:rsidP="004444F5">
      <w:pPr>
        <w:pStyle w:val="B1"/>
      </w:pPr>
      <w:r>
        <w:t>5.</w:t>
      </w:r>
      <w:r>
        <w:tab/>
      </w:r>
      <w:r w:rsidRPr="003A6FC0">
        <w:t xml:space="preserve">The </w:t>
      </w:r>
      <w:r w:rsidRPr="00894C7F">
        <w:t>MCData server</w:t>
      </w:r>
      <w:r w:rsidRPr="003A6FC0">
        <w:t xml:space="preserve"> </w:t>
      </w:r>
      <w:r>
        <w:t xml:space="preserve">of primary MCData system involves the partner MCData system based on the agreement, based on the criteria for determining the </w:t>
      </w:r>
      <w:r w:rsidRPr="003A6FC0">
        <w:t xml:space="preserve">list of </w:t>
      </w:r>
      <w:r w:rsidRPr="004D12FF">
        <w:t>MCData users</w:t>
      </w:r>
      <w:r>
        <w:t xml:space="preserve">, and according to local policy if required. It sends the ad hoc group </w:t>
      </w:r>
      <w:r w:rsidRPr="004D12FF">
        <w:t xml:space="preserve">standalone </w:t>
      </w:r>
      <w:r w:rsidRPr="002C0A3B">
        <w:t xml:space="preserve">data </w:t>
      </w:r>
      <w:r>
        <w:t xml:space="preserve">get userlist request to the </w:t>
      </w:r>
      <w:r w:rsidRPr="00894C7F">
        <w:t>MCData server</w:t>
      </w:r>
      <w:r w:rsidRPr="003A6FC0">
        <w:t xml:space="preserve"> </w:t>
      </w:r>
      <w:r>
        <w:t xml:space="preserve">of partner MCData system. This request carries the criteria received in the </w:t>
      </w:r>
      <w:r>
        <w:rPr>
          <w:rFonts w:eastAsia="SimSun"/>
        </w:rPr>
        <w:t>Determine ad hoc group request</w:t>
      </w:r>
      <w:r>
        <w:t>.</w:t>
      </w:r>
    </w:p>
    <w:p w14:paraId="69FEF142" w14:textId="77777777" w:rsidR="004444F5" w:rsidRDefault="004444F5" w:rsidP="004444F5">
      <w:pPr>
        <w:pStyle w:val="B1"/>
      </w:pPr>
      <w:r>
        <w:t>6.</w:t>
      </w:r>
      <w:r>
        <w:tab/>
        <w:t xml:space="preserve">The </w:t>
      </w:r>
      <w:r w:rsidRPr="00894C7F">
        <w:t>MCData server</w:t>
      </w:r>
      <w:r w:rsidRPr="003A6FC0">
        <w:t xml:space="preserve"> </w:t>
      </w:r>
      <w:r>
        <w:t xml:space="preserve">of partner MCData system determines the </w:t>
      </w:r>
      <w:r w:rsidRPr="003A6FC0">
        <w:t xml:space="preserve">list of </w:t>
      </w:r>
      <w:r w:rsidRPr="004D12FF">
        <w:t>MCData users</w:t>
      </w:r>
      <w:r>
        <w:t xml:space="preserve"> satisfying the criteria and sends the response containing the list of </w:t>
      </w:r>
      <w:r w:rsidRPr="00894C7F">
        <w:t xml:space="preserve">MCData </w:t>
      </w:r>
      <w:r>
        <w:t xml:space="preserve">users satisfying the criteria. The </w:t>
      </w:r>
      <w:r w:rsidRPr="00894C7F">
        <w:t>MCData server</w:t>
      </w:r>
      <w:r w:rsidRPr="003A6FC0">
        <w:t xml:space="preserve"> </w:t>
      </w:r>
      <w:r>
        <w:t>of partner MCData system</w:t>
      </w:r>
      <w:r w:rsidRPr="007342B2">
        <w:t xml:space="preserve"> may apply local policies if any while determining the participants satisfying the criteria.</w:t>
      </w:r>
      <w:r>
        <w:t xml:space="preserve"> The determination of </w:t>
      </w:r>
      <w:r w:rsidRPr="003A6FC0">
        <w:t xml:space="preserve">list of </w:t>
      </w:r>
      <w:r w:rsidRPr="004D12FF">
        <w:t>MCData users</w:t>
      </w:r>
      <w:r>
        <w:t xml:space="preserve"> is performed only once.</w:t>
      </w:r>
    </w:p>
    <w:p w14:paraId="747A577A" w14:textId="77777777" w:rsidR="004444F5" w:rsidRDefault="004444F5" w:rsidP="004444F5">
      <w:pPr>
        <w:pStyle w:val="B1"/>
      </w:pPr>
      <w:r>
        <w:t>7</w:t>
      </w:r>
      <w:r w:rsidRPr="00356591">
        <w:t>.</w:t>
      </w:r>
      <w:r w:rsidRPr="00356591">
        <w:tab/>
      </w:r>
      <w:r w:rsidRPr="003A6FC0">
        <w:t xml:space="preserve">The </w:t>
      </w:r>
      <w:r w:rsidRPr="00894C7F">
        <w:t>MCData server</w:t>
      </w:r>
      <w:r w:rsidRPr="003A6FC0">
        <w:t xml:space="preserve"> </w:t>
      </w:r>
      <w:r>
        <w:t xml:space="preserve">of primary MCData system </w:t>
      </w:r>
      <w:r>
        <w:rPr>
          <w:lang w:val="en-US"/>
        </w:rPr>
        <w:t xml:space="preserve">compiles the </w:t>
      </w:r>
      <w:r>
        <w:t xml:space="preserve">list of </w:t>
      </w:r>
      <w:r w:rsidRPr="00894C7F">
        <w:t xml:space="preserve">MCData </w:t>
      </w:r>
      <w:r>
        <w:t xml:space="preserve">users </w:t>
      </w:r>
      <w:r>
        <w:rPr>
          <w:lang w:val="en-US"/>
        </w:rPr>
        <w:t xml:space="preserve">for </w:t>
      </w:r>
      <w:r w:rsidRPr="004D12FF">
        <w:t>ad hoc group standalone short data service</w:t>
      </w:r>
      <w:r w:rsidRPr="002C0A3B">
        <w:t xml:space="preserve"> </w:t>
      </w:r>
      <w:r>
        <w:rPr>
          <w:lang w:val="en-US"/>
        </w:rPr>
        <w:t>from primary MCData system and from partner MCData system, if requested</w:t>
      </w:r>
      <w:r>
        <w:t>.</w:t>
      </w:r>
    </w:p>
    <w:p w14:paraId="147ADB35" w14:textId="77777777" w:rsidR="004444F5" w:rsidRPr="00666098" w:rsidRDefault="004444F5" w:rsidP="004444F5">
      <w:pPr>
        <w:pStyle w:val="NO"/>
      </w:pPr>
      <w:r w:rsidRPr="000C3FCA">
        <w:t>NOTE</w:t>
      </w:r>
      <w:r>
        <w:t> 2</w:t>
      </w:r>
      <w:r w:rsidRPr="000C3FCA">
        <w:t>:</w:t>
      </w:r>
      <w:r w:rsidRPr="000C3FCA">
        <w:tab/>
      </w:r>
      <w:r>
        <w:t>The step 4 to step 7 are applicable if the request contains the criteria for determining the ad hoc group members from primary system and may be from partner system.</w:t>
      </w:r>
    </w:p>
    <w:p w14:paraId="48384BB5" w14:textId="77777777" w:rsidR="004444F5" w:rsidRDefault="004444F5" w:rsidP="004444F5">
      <w:pPr>
        <w:pStyle w:val="B1"/>
      </w:pPr>
      <w:r>
        <w:t>8</w:t>
      </w:r>
      <w:r w:rsidRPr="00356591">
        <w:t>.</w:t>
      </w:r>
      <w:r w:rsidRPr="00356591">
        <w:tab/>
      </w:r>
      <w:r w:rsidRPr="00003948">
        <w:t xml:space="preserve">The </w:t>
      </w:r>
      <w:r w:rsidRPr="00894C7F">
        <w:t xml:space="preserve">MCData </w:t>
      </w:r>
      <w:r w:rsidRPr="00003948">
        <w:t xml:space="preserve">server </w:t>
      </w:r>
      <w:r w:rsidRPr="002D06E4">
        <w:t>of the primary MCData system</w:t>
      </w:r>
      <w:r w:rsidRPr="00003948">
        <w:t xml:space="preserve"> forms the </w:t>
      </w:r>
      <w:r>
        <w:t>ad hoc</w:t>
      </w:r>
      <w:r w:rsidRPr="00FD08F4">
        <w:t xml:space="preserve"> group</w:t>
      </w:r>
      <w:r>
        <w:t xml:space="preserve"> </w:t>
      </w:r>
      <w:r w:rsidRPr="00FD08F4">
        <w:t xml:space="preserve">by using </w:t>
      </w:r>
      <w:r w:rsidRPr="00894C7F">
        <w:t xml:space="preserve">MCData </w:t>
      </w:r>
      <w:r>
        <w:t>users</w:t>
      </w:r>
      <w:r w:rsidRPr="00FD08F4">
        <w:t xml:space="preserve">' information </w:t>
      </w:r>
      <w:r>
        <w:t xml:space="preserve">received in the </w:t>
      </w:r>
      <w:r>
        <w:rPr>
          <w:rFonts w:eastAsia="SimSun"/>
        </w:rPr>
        <w:t>Determine ad hoc group request</w:t>
      </w:r>
      <w:r>
        <w:t xml:space="preserve"> and </w:t>
      </w:r>
      <w:r w:rsidRPr="003A6FC0">
        <w:t xml:space="preserve">list of </w:t>
      </w:r>
      <w:r w:rsidRPr="004D12FF">
        <w:t>MCData users</w:t>
      </w:r>
      <w:r>
        <w:t xml:space="preserve"> to be part of ad hoc group. The MCData server further determines the preconfigured group to be used for the configuration (e.g. </w:t>
      </w:r>
      <w:r>
        <w:rPr>
          <w:noProof/>
        </w:rPr>
        <w:t>security related information</w:t>
      </w:r>
      <w:r>
        <w:t xml:space="preserve">) of the ad hoc group if end-to-end encryption is required. The </w:t>
      </w:r>
      <w:r w:rsidRPr="00894C7F">
        <w:t xml:space="preserve">MCData </w:t>
      </w:r>
      <w:r>
        <w:t xml:space="preserve">server selects an </w:t>
      </w:r>
      <w:r w:rsidRPr="00894C7F">
        <w:t xml:space="preserve">MCData </w:t>
      </w:r>
      <w:r w:rsidRPr="002554B1">
        <w:t>ad</w:t>
      </w:r>
      <w:r>
        <w:t> </w:t>
      </w:r>
      <w:r w:rsidRPr="002554B1">
        <w:t>hoc</w:t>
      </w:r>
      <w:r>
        <w:t xml:space="preserve"> group ID for the newly formed ad hoc group and optionally assign the time to live value.</w:t>
      </w:r>
      <w:r w:rsidRPr="00870FD3">
        <w:t xml:space="preserve"> </w:t>
      </w:r>
      <w:r>
        <w:t>The ad hoc group members can communicate in the ad hoc group until the time to live value is expired. T</w:t>
      </w:r>
      <w:r w:rsidRPr="002D06E4">
        <w:t xml:space="preserve">he MCData server </w:t>
      </w:r>
      <w:r>
        <w:t xml:space="preserve">ensure </w:t>
      </w:r>
      <w:r w:rsidRPr="003F2667">
        <w:t xml:space="preserve">the list of MCData users </w:t>
      </w:r>
      <w:r>
        <w:t xml:space="preserve">determined in the step 7 </w:t>
      </w:r>
      <w:r w:rsidRPr="00480617">
        <w:t>are within the configured limit</w:t>
      </w:r>
      <w:r>
        <w:t>.</w:t>
      </w:r>
    </w:p>
    <w:p w14:paraId="32BD3539" w14:textId="77777777" w:rsidR="004444F5" w:rsidRPr="00666098" w:rsidRDefault="004444F5" w:rsidP="004444F5">
      <w:pPr>
        <w:pStyle w:val="NO"/>
      </w:pPr>
      <w:r w:rsidRPr="000C3FCA">
        <w:t>NOTE</w:t>
      </w:r>
      <w:r>
        <w:t> 3</w:t>
      </w:r>
      <w:r w:rsidRPr="000C3FCA">
        <w:t>:</w:t>
      </w:r>
      <w:r w:rsidRPr="000C3FCA">
        <w:tab/>
      </w:r>
      <w:r>
        <w:t>How the MCData server decides list of participants is implementation specific.</w:t>
      </w:r>
    </w:p>
    <w:p w14:paraId="1FAF96B6" w14:textId="77777777" w:rsidR="004444F5" w:rsidRDefault="004444F5" w:rsidP="004444F5">
      <w:pPr>
        <w:pStyle w:val="B1"/>
      </w:pPr>
      <w:r>
        <w:t>9.</w:t>
      </w:r>
      <w:r>
        <w:tab/>
        <w:t xml:space="preserve">The </w:t>
      </w:r>
      <w:r w:rsidRPr="00894C7F">
        <w:t>MCData server</w:t>
      </w:r>
      <w:r>
        <w:t xml:space="preserve"> of the </w:t>
      </w:r>
      <w:r w:rsidRPr="00FD08F4">
        <w:t xml:space="preserve">primary </w:t>
      </w:r>
      <w:r>
        <w:t xml:space="preserve">MCData </w:t>
      </w:r>
      <w:r w:rsidRPr="00FD08F4">
        <w:t>system</w:t>
      </w:r>
      <w:r>
        <w:t xml:space="preserve"> send the </w:t>
      </w:r>
      <w:r w:rsidRPr="00752F11">
        <w:rPr>
          <w:rFonts w:eastAsia="SimSun"/>
        </w:rPr>
        <w:t xml:space="preserve">Determine ad hoc group </w:t>
      </w:r>
      <w:r>
        <w:rPr>
          <w:rFonts w:eastAsia="SimSun"/>
        </w:rPr>
        <w:t>response</w:t>
      </w:r>
      <w:r>
        <w:t xml:space="preserve"> message to </w:t>
      </w:r>
      <w:r w:rsidRPr="00894C7F">
        <w:t>MCData client</w:t>
      </w:r>
      <w:r>
        <w:t> </w:t>
      </w:r>
      <w:r w:rsidRPr="00CF522E">
        <w:t>1</w:t>
      </w:r>
      <w:r>
        <w:t xml:space="preserve"> containing the below:</w:t>
      </w:r>
    </w:p>
    <w:p w14:paraId="2E359724" w14:textId="77777777" w:rsidR="004444F5" w:rsidRDefault="004444F5" w:rsidP="004444F5">
      <w:pPr>
        <w:pStyle w:val="B3"/>
      </w:pPr>
      <w:r>
        <w:t>i.</w:t>
      </w:r>
      <w:r>
        <w:tab/>
        <w:t xml:space="preserve">The MCData ad hoc group ID (only included when the </w:t>
      </w:r>
      <w:r>
        <w:rPr>
          <w:rFonts w:eastAsia="SimSun"/>
        </w:rPr>
        <w:t>Determine ad hoc group request</w:t>
      </w:r>
      <w:r>
        <w:t xml:space="preserve"> is succesful);</w:t>
      </w:r>
    </w:p>
    <w:p w14:paraId="58F3FD71" w14:textId="77777777" w:rsidR="004444F5" w:rsidRDefault="004444F5" w:rsidP="004444F5">
      <w:pPr>
        <w:pStyle w:val="B3"/>
      </w:pPr>
      <w:r>
        <w:t>ii.</w:t>
      </w:r>
      <w:r>
        <w:tab/>
        <w:t xml:space="preserve">The </w:t>
      </w:r>
      <w:r>
        <w:rPr>
          <w:rFonts w:cs="Arial"/>
          <w:kern w:val="2"/>
          <w:szCs w:val="18"/>
        </w:rPr>
        <w:t xml:space="preserve">MCData </w:t>
      </w:r>
      <w:r>
        <w:t xml:space="preserve">group ID of the pre-configured group </w:t>
      </w:r>
      <w:r w:rsidRPr="00B864A4">
        <w:rPr>
          <w:rFonts w:cs="Arial"/>
          <w:kern w:val="2"/>
          <w:szCs w:val="18"/>
        </w:rPr>
        <w:t xml:space="preserve">whose configuration is to be applied </w:t>
      </w:r>
      <w:r>
        <w:rPr>
          <w:rFonts w:cs="Arial"/>
          <w:kern w:val="2"/>
          <w:szCs w:val="18"/>
        </w:rPr>
        <w:t>for this</w:t>
      </w:r>
      <w:r w:rsidRPr="00B864A4">
        <w:rPr>
          <w:rFonts w:cs="Arial"/>
          <w:kern w:val="2"/>
          <w:szCs w:val="18"/>
        </w:rPr>
        <w:t xml:space="preserve"> </w:t>
      </w:r>
      <w:r>
        <w:t>Ad hoc group stan</w:t>
      </w:r>
      <w:r w:rsidRPr="008B15DE">
        <w:t xml:space="preserve">dalone </w:t>
      </w:r>
      <w:r>
        <w:t xml:space="preserve">short data service if end-to-end encryption is required (only included when the </w:t>
      </w:r>
      <w:r>
        <w:rPr>
          <w:rFonts w:eastAsia="SimSun"/>
        </w:rPr>
        <w:t>Determine ad hoc group request</w:t>
      </w:r>
      <w:r>
        <w:t xml:space="preserve"> is succesful); and</w:t>
      </w:r>
    </w:p>
    <w:p w14:paraId="234ECF30" w14:textId="77777777" w:rsidR="004444F5" w:rsidRDefault="004444F5" w:rsidP="004444F5">
      <w:pPr>
        <w:pStyle w:val="B3"/>
      </w:pPr>
      <w:r>
        <w:t>iii.</w:t>
      </w:r>
      <w:r>
        <w:tab/>
        <w:t xml:space="preserve">Result of whether the </w:t>
      </w:r>
      <w:r>
        <w:rPr>
          <w:rFonts w:eastAsia="SimSun"/>
        </w:rPr>
        <w:t>Determine ad hoc group request successful or failure.</w:t>
      </w:r>
    </w:p>
    <w:p w14:paraId="216F36F0" w14:textId="72AFC368" w:rsidR="004444F5" w:rsidRDefault="004444F5" w:rsidP="004444F5">
      <w:pPr>
        <w:pStyle w:val="B2"/>
        <w:ind w:left="568" w:firstLine="0"/>
      </w:pPr>
      <w:r>
        <w:t xml:space="preserve">If the </w:t>
      </w:r>
      <w:r>
        <w:rPr>
          <w:rFonts w:eastAsia="SimSun"/>
        </w:rPr>
        <w:t>Determine ad hoc group request</w:t>
      </w:r>
      <w:r w:rsidRPr="00356591">
        <w:t xml:space="preserve"> </w:t>
      </w:r>
      <w:r>
        <w:t xml:space="preserve">not authorized or result not succesful, the </w:t>
      </w:r>
      <w:r w:rsidRPr="00894C7F">
        <w:t>MCData client</w:t>
      </w:r>
      <w:r>
        <w:t> </w:t>
      </w:r>
      <w:r w:rsidRPr="00CF522E">
        <w:t>1</w:t>
      </w:r>
      <w:r>
        <w:t xml:space="preserve"> shall not proceed with remaining steps for the data transfer as specified in the clause 7.17.6.3 and 7.17.6.4.</w:t>
      </w:r>
    </w:p>
    <w:p w14:paraId="5A2B5455" w14:textId="2B4819D8" w:rsidR="004444F5" w:rsidRPr="002C512E" w:rsidRDefault="004444F5" w:rsidP="004444F5">
      <w:pPr>
        <w:pStyle w:val="Heading4"/>
        <w:rPr>
          <w:rFonts w:eastAsia="SimSun"/>
        </w:rPr>
      </w:pPr>
      <w:bookmarkStart w:id="993" w:name="_Toc170981120"/>
      <w:r>
        <w:t>7.17.6</w:t>
      </w:r>
      <w:r w:rsidRPr="00DF041A">
        <w:t>.</w:t>
      </w:r>
      <w:r>
        <w:t>3</w:t>
      </w:r>
      <w:r w:rsidRPr="00AB5FED">
        <w:tab/>
      </w:r>
      <w:r w:rsidRPr="002731F8">
        <w:t xml:space="preserve">Ad hoc group </w:t>
      </w:r>
      <w:r>
        <w:t xml:space="preserve">standalone short data service using </w:t>
      </w:r>
      <w:r w:rsidRPr="00AB6E0B">
        <w:t>signalling control plane</w:t>
      </w:r>
      <w:r w:rsidRPr="008F117B">
        <w:t xml:space="preserve"> </w:t>
      </w:r>
      <w:r>
        <w:t>involving single MCData system</w:t>
      </w:r>
      <w:bookmarkEnd w:id="993"/>
    </w:p>
    <w:p w14:paraId="4B4F371E" w14:textId="609E574B" w:rsidR="004444F5" w:rsidRPr="008F117B" w:rsidRDefault="004444F5" w:rsidP="004444F5">
      <w:pPr>
        <w:pStyle w:val="Heading5"/>
        <w:rPr>
          <w:lang w:eastAsia="zh-CN"/>
        </w:rPr>
      </w:pPr>
      <w:bookmarkStart w:id="994" w:name="_Toc170981121"/>
      <w:r>
        <w:t>7.17.6</w:t>
      </w:r>
      <w:r w:rsidRPr="00DF041A">
        <w:t>.</w:t>
      </w:r>
      <w:r>
        <w:t>3.1</w:t>
      </w:r>
      <w:r w:rsidRPr="008F117B">
        <w:tab/>
      </w:r>
      <w:r w:rsidRPr="008F117B">
        <w:rPr>
          <w:rFonts w:hint="eastAsia"/>
          <w:lang w:eastAsia="zh-CN"/>
        </w:rPr>
        <w:t>General</w:t>
      </w:r>
      <w:bookmarkEnd w:id="994"/>
    </w:p>
    <w:p w14:paraId="39024580"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273123E8" w14:textId="3C60C703" w:rsidR="004444F5" w:rsidRPr="00AB5FED" w:rsidRDefault="004444F5" w:rsidP="004444F5">
      <w:pPr>
        <w:pStyle w:val="Heading5"/>
      </w:pPr>
      <w:bookmarkStart w:id="995" w:name="_Toc170981122"/>
      <w:r>
        <w:t>7.17.6</w:t>
      </w:r>
      <w:r w:rsidRPr="00DF041A">
        <w:t>.</w:t>
      </w:r>
      <w:r>
        <w:t>3.2</w:t>
      </w:r>
      <w:r w:rsidRPr="00AB5FED">
        <w:tab/>
      </w:r>
      <w:r w:rsidRPr="008F117B">
        <w:rPr>
          <w:rFonts w:hint="eastAsia"/>
          <w:lang w:eastAsia="zh-CN"/>
        </w:rPr>
        <w:t>Procedure</w:t>
      </w:r>
      <w:bookmarkEnd w:id="995"/>
      <w:r>
        <w:rPr>
          <w:lang w:eastAsia="zh-CN"/>
        </w:rPr>
        <w:t xml:space="preserve"> </w:t>
      </w:r>
    </w:p>
    <w:p w14:paraId="233B3E0B" w14:textId="66DFD934" w:rsidR="004444F5" w:rsidRDefault="004444F5" w:rsidP="004444F5">
      <w:r w:rsidRPr="008F117B">
        <w:rPr>
          <w:lang w:eastAsia="zh-CN"/>
        </w:rPr>
        <w:t>The procedure in figure</w:t>
      </w:r>
      <w:r>
        <w:rPr>
          <w:rFonts w:eastAsia="SimSun" w:hint="cs"/>
          <w:lang w:eastAsia="zh-CN"/>
        </w:rPr>
        <w:t> </w:t>
      </w:r>
      <w:r>
        <w:t>7.17.6</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32C7FFC4" w14:textId="77777777" w:rsidR="004444F5" w:rsidRPr="008F117B" w:rsidRDefault="004444F5" w:rsidP="004444F5">
      <w:r w:rsidRPr="008F117B">
        <w:t>Pre-conditions:</w:t>
      </w:r>
    </w:p>
    <w:p w14:paraId="3DABDEE4" w14:textId="77777777" w:rsidR="004444F5" w:rsidRDefault="004444F5" w:rsidP="004444F5">
      <w:pPr>
        <w:pStyle w:val="B1"/>
      </w:pPr>
      <w:r>
        <w:t>1.</w:t>
      </w:r>
      <w:r>
        <w:tab/>
        <w:t>MCData users on MCData clients 1 to n belong to the same MCData system and are already registered for receiving MCData service.</w:t>
      </w:r>
    </w:p>
    <w:p w14:paraId="05929EC2" w14:textId="77777777" w:rsidR="004444F5" w:rsidRPr="00356591" w:rsidRDefault="004444F5" w:rsidP="004444F5">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the </w:t>
      </w:r>
      <w:r>
        <w:rPr>
          <w:lang w:eastAsia="zh-CN"/>
        </w:rPr>
        <w:t xml:space="preserve">configured </w:t>
      </w:r>
      <w:r w:rsidRPr="00356591">
        <w:rPr>
          <w:lang w:eastAsia="zh-CN"/>
        </w:rPr>
        <w:t>limit.</w:t>
      </w:r>
    </w:p>
    <w:p w14:paraId="64E1285B" w14:textId="77777777" w:rsidR="004444F5" w:rsidRDefault="004444F5" w:rsidP="004444F5">
      <w:pPr>
        <w:pStyle w:val="B1"/>
        <w:rPr>
          <w:noProof/>
        </w:rPr>
      </w:pPr>
      <w:r>
        <w:t>3.</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D60786" w14:textId="77777777" w:rsidR="004444F5" w:rsidRDefault="004444F5" w:rsidP="004444F5">
      <w:pPr>
        <w:pStyle w:val="B1"/>
      </w:pPr>
    </w:p>
    <w:p w14:paraId="29EB58B4" w14:textId="162E3F6B" w:rsidR="004444F5" w:rsidRDefault="00FC5B02" w:rsidP="004444F5">
      <w:pPr>
        <w:pStyle w:val="TH"/>
      </w:pPr>
      <w:r>
        <w:object w:dxaOrig="7572" w:dyaOrig="6491" w14:anchorId="6FCF39E9">
          <v:shape id="_x0000_i1137" type="#_x0000_t75" style="width:379pt;height:283.5pt" o:ole="">
            <v:imagedata r:id="rId237" o:title="" cropbottom="8352f"/>
          </v:shape>
          <o:OLEObject Type="Embed" ProgID="Visio.Drawing.15" ShapeID="_x0000_i1137" DrawAspect="Content" ObjectID="_1782302190" r:id="rId238"/>
        </w:object>
      </w:r>
    </w:p>
    <w:p w14:paraId="44B6ADA2" w14:textId="71DD3160" w:rsidR="004444F5" w:rsidRPr="008F117B" w:rsidRDefault="004444F5" w:rsidP="004444F5">
      <w:pPr>
        <w:pStyle w:val="TF"/>
      </w:pPr>
      <w:r w:rsidRPr="008F117B">
        <w:t>Figure </w:t>
      </w:r>
      <w:r>
        <w:t>7.17.6</w:t>
      </w:r>
      <w:r w:rsidRPr="00DF041A">
        <w:t>.</w:t>
      </w:r>
      <w:r>
        <w:t>3.2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single MCData system</w:t>
      </w:r>
      <w:r w:rsidRPr="00CB65E6">
        <w:t xml:space="preserve"> </w:t>
      </w:r>
    </w:p>
    <w:p w14:paraId="2F2FFB31" w14:textId="77777777" w:rsidR="004444F5" w:rsidRPr="008F117B" w:rsidRDefault="004444F5" w:rsidP="004444F5">
      <w:pPr>
        <w:pStyle w:val="B1"/>
      </w:pPr>
      <w:r w:rsidRPr="008F117B">
        <w:t>1.</w:t>
      </w:r>
      <w:r w:rsidRPr="008F117B">
        <w:tab/>
      </w:r>
      <w:r>
        <w:t xml:space="preserve">The user at MCData client 1 wants initiates an SDS data transfer to </w:t>
      </w:r>
      <w:r>
        <w:rPr>
          <w:noProof/>
        </w:rPr>
        <w:t>ad hoc group</w:t>
      </w:r>
      <w:r>
        <w:rPr>
          <w:lang w:eastAsia="zh-CN"/>
        </w:rPr>
        <w:t xml:space="preserve"> members </w:t>
      </w:r>
      <w:r>
        <w:t>from primary MCData system.</w:t>
      </w:r>
    </w:p>
    <w:p w14:paraId="5EC44A62" w14:textId="3B17AF62" w:rsidR="004444F5" w:rsidRDefault="004444F5" w:rsidP="004444F5">
      <w:pPr>
        <w:pStyle w:val="B1"/>
      </w:pPr>
      <w:r>
        <w:t>2</w:t>
      </w:r>
      <w:r w:rsidRPr="008F117B">
        <w:t>.</w:t>
      </w:r>
      <w:r>
        <w:tab/>
        <w:t>The MCData client 1 shall determine the preconfigured group if end-to-end encryption is required and an ad hoc group by executing the procedures as described in the clause 7.17.6.2.</w:t>
      </w:r>
    </w:p>
    <w:p w14:paraId="2B668BA9" w14:textId="77777777" w:rsidR="004444F5" w:rsidRDefault="004444F5" w:rsidP="004444F5">
      <w:pPr>
        <w:pStyle w:val="B1"/>
      </w:pPr>
      <w:r>
        <w:t>3</w:t>
      </w:r>
      <w:r w:rsidRPr="008F117B">
        <w:t>.</w:t>
      </w:r>
      <w:r>
        <w:tab/>
        <w:t xml:space="preserve">MCData client 1 sends an Ad hoc group standalone data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step 2,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may contain disposition request if indicated by the user at MCData client 1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step 2. If the end-to-end encryption is not required then include the payload without encryption</w:t>
      </w:r>
      <w:r w:rsidRPr="000E76E4">
        <w:t xml:space="preserve"> </w:t>
      </w:r>
      <w:r>
        <w:t xml:space="preserve">and if required then include the payload with encryption based on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t>as determined in the step 2.</w:t>
      </w:r>
    </w:p>
    <w:p w14:paraId="1808A81E" w14:textId="77777777" w:rsidR="004444F5" w:rsidRPr="003D6C02" w:rsidRDefault="004444F5" w:rsidP="004444F5">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short data service or the MCData emergency state is already set for the MCData </w:t>
      </w:r>
      <w:r>
        <w:t>client 1</w:t>
      </w:r>
      <w:r w:rsidRPr="003D6C02">
        <w:t xml:space="preserve"> (due to a previously triggered MCData emergency alert):</w:t>
      </w:r>
    </w:p>
    <w:p w14:paraId="1F263295" w14:textId="77777777" w:rsidR="004444F5" w:rsidRDefault="004444F5" w:rsidP="004444F5">
      <w:pPr>
        <w:pStyle w:val="B3"/>
      </w:pPr>
      <w:r>
        <w:t>i)</w:t>
      </w:r>
      <w:r>
        <w:tab/>
        <w:t>the Ad hoc group standalone data request shall contain an emergency indicator;</w:t>
      </w:r>
    </w:p>
    <w:p w14:paraId="176F5400" w14:textId="77777777" w:rsidR="004444F5" w:rsidRDefault="004444F5" w:rsidP="004444F5">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24F63D9F" w14:textId="77777777" w:rsidR="004444F5" w:rsidRDefault="004444F5" w:rsidP="004444F5">
      <w:pPr>
        <w:pStyle w:val="B3"/>
      </w:pPr>
      <w:r>
        <w:t>iii)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emergency state until SDS data transfer is completed</w:t>
      </w:r>
      <w:r w:rsidRPr="00DA06FE">
        <w:t xml:space="preserve"> </w:t>
      </w:r>
      <w:r>
        <w:t>and the time to live value of ad hoc group expires.</w:t>
      </w:r>
    </w:p>
    <w:p w14:paraId="15A6CA64" w14:textId="77777777" w:rsidR="004444F5" w:rsidRDefault="004444F5" w:rsidP="004444F5">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t>short data service:</w:t>
      </w:r>
    </w:p>
    <w:p w14:paraId="3AAF18B3" w14:textId="77777777" w:rsidR="004444F5" w:rsidRDefault="004444F5" w:rsidP="004444F5">
      <w:pPr>
        <w:pStyle w:val="B3"/>
      </w:pPr>
      <w:r>
        <w:t>i)</w:t>
      </w:r>
      <w:r>
        <w:tab/>
        <w:t xml:space="preserve">the Ad hoc group standalone data request shall contain imminent peril indicator; and </w:t>
      </w:r>
    </w:p>
    <w:p w14:paraId="6A53519C" w14:textId="77777777" w:rsidR="004444F5" w:rsidRDefault="004444F5" w:rsidP="004444F5">
      <w:pPr>
        <w:pStyle w:val="B3"/>
      </w:pPr>
      <w:r>
        <w:t>ii)</w:t>
      </w:r>
      <w:r>
        <w:tab/>
        <w:t>o</w:t>
      </w:r>
      <w:r w:rsidRPr="00D559B0">
        <w:t xml:space="preserve">nce an emergency </w:t>
      </w:r>
      <w:r>
        <w:t xml:space="preserve">SDS data transfer </w:t>
      </w:r>
      <w:r w:rsidRPr="00D559B0">
        <w:t xml:space="preserve">has been initiated, the </w:t>
      </w:r>
      <w:r>
        <w:t xml:space="preserve">ad hoc group </w:t>
      </w:r>
      <w:r w:rsidRPr="00D559B0">
        <w:t xml:space="preserve">is considered to be in an in-progress </w:t>
      </w:r>
      <w:r>
        <w:t>imminent peril state until SDS data transfer is completed</w:t>
      </w:r>
      <w:r w:rsidRPr="004C1B41">
        <w:t xml:space="preserve"> </w:t>
      </w:r>
      <w:r>
        <w:t>and the time to live value of ad hoc group expires.</w:t>
      </w:r>
    </w:p>
    <w:p w14:paraId="196EAB8F" w14:textId="77777777" w:rsidR="004444F5" w:rsidRDefault="004444F5" w:rsidP="004444F5">
      <w:pPr>
        <w:pStyle w:val="B1"/>
        <w:rPr>
          <w:lang w:eastAsia="zh-CN"/>
        </w:rPr>
      </w:pPr>
      <w:r>
        <w:t>4.</w:t>
      </w:r>
      <w:r>
        <w:tab/>
      </w:r>
      <w:r w:rsidRPr="002D06E4">
        <w:t xml:space="preserve">If the ad hoc group communication is supported, the </w:t>
      </w:r>
      <w:r>
        <w:t xml:space="preserve">MCData server checks whether the MCData user at MCData client 1 is authorized to send Ad hoc group standalone data request. </w:t>
      </w:r>
      <w:r>
        <w:rPr>
          <w:lang w:eastAsia="zh-CN"/>
        </w:rPr>
        <w:t xml:space="preserve">If not </w:t>
      </w:r>
      <w:r>
        <w:t>authorized,</w:t>
      </w:r>
      <w:r w:rsidRPr="00356591">
        <w:rPr>
          <w:lang w:eastAsia="zh-CN"/>
        </w:rPr>
        <w:t xml:space="preserve"> </w:t>
      </w:r>
      <w:r>
        <w:rPr>
          <w:lang w:eastAsia="zh-CN"/>
        </w:rPr>
        <w:t xml:space="preserve">the </w:t>
      </w:r>
      <w:r>
        <w:t xml:space="preserve">MCData server </w:t>
      </w:r>
      <w:r w:rsidRPr="00356591">
        <w:rPr>
          <w:lang w:eastAsia="zh-CN"/>
        </w:rPr>
        <w:t>reject</w:t>
      </w:r>
      <w:r>
        <w:rPr>
          <w:lang w:eastAsia="zh-CN"/>
        </w:rPr>
        <w:t>s</w:t>
      </w:r>
      <w:r w:rsidRPr="00356591">
        <w:rPr>
          <w:lang w:eastAsia="zh-CN"/>
        </w:rPr>
        <w:t xml:space="preserve"> the </w:t>
      </w:r>
      <w:r>
        <w:t>Ad hoc group standalone data request</w:t>
      </w:r>
      <w:r w:rsidRPr="00356591">
        <w:rPr>
          <w:lang w:eastAsia="zh-CN"/>
        </w:rPr>
        <w:t xml:space="preserve"> </w:t>
      </w:r>
      <w:r>
        <w:rPr>
          <w:lang w:eastAsia="zh-CN"/>
        </w:rPr>
        <w:t>as specified in the step 9</w:t>
      </w:r>
      <w:r w:rsidRPr="00356591">
        <w:rPr>
          <w:lang w:eastAsia="zh-CN"/>
        </w:rPr>
        <w:t>.</w:t>
      </w:r>
      <w:r>
        <w:rPr>
          <w:lang w:eastAsia="zh-CN"/>
        </w:rPr>
        <w:t xml:space="preserve">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45B85747" w14:textId="77777777" w:rsidR="004444F5" w:rsidRDefault="004444F5" w:rsidP="004444F5">
      <w:pPr>
        <w:pStyle w:val="B1"/>
      </w:pPr>
      <w:r>
        <w:t>5.</w:t>
      </w:r>
      <w:r>
        <w:tab/>
      </w:r>
      <w:r w:rsidRPr="003F2667">
        <w:t xml:space="preserve">The MCData server considers the </w:t>
      </w:r>
      <w:r>
        <w:t>the ad hoc group</w:t>
      </w:r>
      <w:r w:rsidRPr="003F2667">
        <w:t xml:space="preserve"> </w:t>
      </w:r>
      <w:r>
        <w:t xml:space="preserve">memebers as </w:t>
      </w:r>
      <w:r w:rsidRPr="003F2667">
        <w:t>implicitly affiliated to the ad</w:t>
      </w:r>
      <w:r>
        <w:t> </w:t>
      </w:r>
      <w:r w:rsidRPr="003F2667">
        <w:t>hoc group</w:t>
      </w:r>
      <w:r>
        <w:t>.</w:t>
      </w:r>
    </w:p>
    <w:p w14:paraId="4BF91FD3" w14:textId="77777777" w:rsidR="004444F5" w:rsidRPr="003F2667" w:rsidRDefault="004444F5" w:rsidP="004444F5">
      <w:pPr>
        <w:pStyle w:val="B2"/>
      </w:pPr>
      <w:r w:rsidRPr="003F2667">
        <w:t>i)</w:t>
      </w:r>
      <w:r w:rsidRPr="003F2667">
        <w:tab/>
        <w:t>If an emergency indicator is present in the received Ad hoc group standalone data request</w:t>
      </w:r>
      <w:r w:rsidRPr="003F2667">
        <w:rPr>
          <w:lang w:eastAsia="zh-CN"/>
        </w:rPr>
        <w:t xml:space="preserve"> </w:t>
      </w:r>
      <w:r w:rsidRPr="003F2667">
        <w:t>and if the ad hoc group is not in the in-progress emergency state, the ad hoc group is considered to be in the in-progress emergency state until SDS data transfer is completed</w:t>
      </w:r>
      <w:r w:rsidRPr="003D3E96">
        <w:t xml:space="preserve"> </w:t>
      </w:r>
      <w:r>
        <w:t>and the time to live value of ad hoc group expires</w:t>
      </w:r>
      <w:r w:rsidRPr="003F2667">
        <w:t xml:space="preserve">; </w:t>
      </w:r>
      <w:r>
        <w:t>and</w:t>
      </w:r>
    </w:p>
    <w:p w14:paraId="2F46C41C" w14:textId="77777777" w:rsidR="004444F5" w:rsidRPr="003F2667" w:rsidRDefault="004444F5" w:rsidP="004444F5">
      <w:pPr>
        <w:pStyle w:val="B2"/>
      </w:pPr>
      <w:r w:rsidRPr="003F2667">
        <w:t>ii)</w:t>
      </w:r>
      <w:r w:rsidRPr="003F2667">
        <w:tab/>
        <w:t>If an imminent peril indicator is present in the received Ad hoc group standalone data request</w:t>
      </w:r>
      <w:r w:rsidRPr="003F2667">
        <w:rPr>
          <w:lang w:eastAsia="zh-CN"/>
        </w:rPr>
        <w:t xml:space="preserve"> </w:t>
      </w:r>
      <w:r w:rsidRPr="003F2667">
        <w:t>and if the ad hoc group is not in the in-progress imminent peril state, the ad hoc group is considered to be in the in-progress imminent peril state until SDS data transfer is completed</w:t>
      </w:r>
      <w:r w:rsidRPr="003D3E96">
        <w:t xml:space="preserve"> </w:t>
      </w:r>
      <w:r>
        <w:t>and the time to live value of ad hoc group expires</w:t>
      </w:r>
      <w:r w:rsidRPr="003F2667">
        <w:t>; and</w:t>
      </w:r>
    </w:p>
    <w:p w14:paraId="48DE3393" w14:textId="77777777" w:rsidR="004444F5" w:rsidRDefault="004444F5" w:rsidP="004444F5">
      <w:pPr>
        <w:pStyle w:val="B1"/>
        <w:rPr>
          <w:rFonts w:cs="Arial"/>
          <w:kern w:val="2"/>
          <w:szCs w:val="18"/>
        </w:rPr>
      </w:pPr>
      <w:r>
        <w:t>6.</w:t>
      </w:r>
      <w:r>
        <w:tab/>
        <w:t xml:space="preserve">The MCData server initiates a </w:t>
      </w:r>
      <w:r w:rsidRPr="003F2667">
        <w:t>Ad hoc group standalone data request</w:t>
      </w:r>
      <w:r>
        <w:t xml:space="preserve"> towards each of the target MCData users</w:t>
      </w:r>
      <w:r w:rsidRPr="00356591">
        <w:t xml:space="preserve">. While sending the </w:t>
      </w:r>
      <w:r w:rsidRPr="003F2667">
        <w:t>Ad hoc group standalone data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w:t>
      </w:r>
    </w:p>
    <w:p w14:paraId="0F6D5A3C" w14:textId="77777777" w:rsidR="004444F5" w:rsidRDefault="004444F5" w:rsidP="004444F5">
      <w:pPr>
        <w:pStyle w:val="B1"/>
      </w:pPr>
      <w:r>
        <w:t>7</w:t>
      </w:r>
      <w:r w:rsidRPr="001C0298">
        <w:t>.</w:t>
      </w:r>
      <w:r w:rsidRPr="001C0298">
        <w:tab/>
        <w:t>If the payload is for MCData user consumption (e.g. is not application data, is not command instructions, etc.) then the MCData user of MCData client</w:t>
      </w:r>
      <w:r>
        <w:t>s</w:t>
      </w:r>
      <w:r w:rsidRPr="001C0298">
        <w:t xml:space="preserve"> 2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of MCData client</w:t>
      </w:r>
      <w:r>
        <w:t>s</w:t>
      </w:r>
      <w:r w:rsidRPr="007C6489">
        <w:t xml:space="preserve"> 2</w:t>
      </w:r>
      <w:r>
        <w:t xml:space="preserve"> 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by MCData client 2</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t>MCData client 2</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712B5C60" w14:textId="77777777" w:rsidR="004444F5" w:rsidRDefault="004444F5" w:rsidP="004444F5">
      <w:pPr>
        <w:pStyle w:val="B1"/>
      </w:pPr>
      <w:r>
        <w:t>8.</w:t>
      </w:r>
      <w:r>
        <w:tab/>
        <w:t>If the MCData data disposition for delivery was requested by the user at MCData client 1,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2783D200" w14:textId="4A34BF50" w:rsidR="004444F5" w:rsidRPr="002C512E" w:rsidRDefault="004444F5" w:rsidP="004444F5">
      <w:pPr>
        <w:pStyle w:val="Heading4"/>
        <w:rPr>
          <w:rFonts w:eastAsia="SimSun"/>
        </w:rPr>
      </w:pPr>
      <w:bookmarkStart w:id="996" w:name="_Toc170981123"/>
      <w:r>
        <w:t>7.17.6</w:t>
      </w:r>
      <w:r w:rsidRPr="00DF041A">
        <w:t>.</w:t>
      </w:r>
      <w:r>
        <w:t>4</w:t>
      </w:r>
      <w:r w:rsidRPr="00AB5FED">
        <w:tab/>
      </w:r>
      <w:r w:rsidRPr="002731F8">
        <w:t xml:space="preserve">Ad hoc group </w:t>
      </w:r>
      <w:r>
        <w:t xml:space="preserve">standalone short data service using </w:t>
      </w:r>
      <w:r w:rsidRPr="00AB6E0B">
        <w:t>signalling control plane</w:t>
      </w:r>
      <w:r w:rsidRPr="008F117B">
        <w:t xml:space="preserve"> </w:t>
      </w:r>
      <w:r>
        <w:t>involving multiple MCData system</w:t>
      </w:r>
      <w:bookmarkEnd w:id="996"/>
    </w:p>
    <w:p w14:paraId="071C1F0C" w14:textId="4A493CF0" w:rsidR="004444F5" w:rsidRPr="008F117B" w:rsidRDefault="004444F5" w:rsidP="004444F5">
      <w:pPr>
        <w:pStyle w:val="Heading5"/>
        <w:rPr>
          <w:lang w:eastAsia="zh-CN"/>
        </w:rPr>
      </w:pPr>
      <w:bookmarkStart w:id="997" w:name="_Toc170981124"/>
      <w:r>
        <w:t>7.17.6</w:t>
      </w:r>
      <w:r w:rsidRPr="00DF041A">
        <w:t>.</w:t>
      </w:r>
      <w:r>
        <w:t>4.1</w:t>
      </w:r>
      <w:r w:rsidRPr="008F117B">
        <w:tab/>
      </w:r>
      <w:r w:rsidRPr="008F117B">
        <w:rPr>
          <w:rFonts w:hint="eastAsia"/>
          <w:lang w:eastAsia="zh-CN"/>
        </w:rPr>
        <w:t>General</w:t>
      </w:r>
      <w:bookmarkEnd w:id="997"/>
    </w:p>
    <w:p w14:paraId="5CDFC90D" w14:textId="77777777" w:rsidR="004444F5" w:rsidRDefault="004444F5" w:rsidP="004444F5">
      <w:pPr>
        <w:rPr>
          <w:lang w:eastAsia="zh-CN"/>
        </w:rPr>
      </w:pPr>
      <w:r>
        <w:rPr>
          <w:lang w:eastAsia="zh-CN"/>
        </w:rPr>
        <w:t xml:space="preserve">The initiation of </w:t>
      </w:r>
      <w:r w:rsidRPr="002731F8">
        <w:t xml:space="preserve">Ad hoc group </w:t>
      </w:r>
      <w:r>
        <w:t xml:space="preserve">standalone short data service using </w:t>
      </w:r>
      <w:r w:rsidRPr="00AB6E0B">
        <w:t>signalling control plane</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SDS data.</w:t>
      </w:r>
      <w:r w:rsidRPr="00C677D5">
        <w:rPr>
          <w:lang w:eastAsia="zh-CN"/>
        </w:rPr>
        <w:t xml:space="preserve"> </w:t>
      </w:r>
      <w:r>
        <w:rPr>
          <w:lang w:eastAsia="zh-CN"/>
        </w:rPr>
        <w:t>The SDS payload data size is assumed to be below the configured maximum payload data size for SDS over signalling control plane.</w:t>
      </w:r>
    </w:p>
    <w:p w14:paraId="1030F2AF" w14:textId="1E45F648" w:rsidR="004444F5" w:rsidRPr="00AB5FED" w:rsidRDefault="004444F5" w:rsidP="004444F5">
      <w:pPr>
        <w:pStyle w:val="Heading5"/>
      </w:pPr>
      <w:bookmarkStart w:id="998" w:name="_Toc170981125"/>
      <w:r>
        <w:t>7.17.6</w:t>
      </w:r>
      <w:r w:rsidRPr="00DF041A">
        <w:t>.</w:t>
      </w:r>
      <w:r>
        <w:t>4.2</w:t>
      </w:r>
      <w:r w:rsidRPr="00AB5FED">
        <w:tab/>
      </w:r>
      <w:r w:rsidRPr="008F117B">
        <w:rPr>
          <w:rFonts w:hint="eastAsia"/>
          <w:lang w:eastAsia="zh-CN"/>
        </w:rPr>
        <w:t>Procedure</w:t>
      </w:r>
      <w:bookmarkEnd w:id="998"/>
    </w:p>
    <w:p w14:paraId="40DAD9D3" w14:textId="6E06DE7C" w:rsidR="004444F5" w:rsidRDefault="004444F5" w:rsidP="004444F5">
      <w:r w:rsidRPr="008F117B">
        <w:rPr>
          <w:lang w:eastAsia="zh-CN"/>
        </w:rPr>
        <w:t>The procedure in figure</w:t>
      </w:r>
      <w:r>
        <w:rPr>
          <w:rFonts w:eastAsia="SimSun" w:hint="cs"/>
          <w:lang w:eastAsia="zh-CN"/>
        </w:rPr>
        <w:t> </w:t>
      </w:r>
      <w:r>
        <w:t>7.17.6</w:t>
      </w:r>
      <w:r w:rsidRPr="00DF041A">
        <w:t>.</w:t>
      </w:r>
      <w:r>
        <w:t>4.2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t xml:space="preserve">short data service using </w:t>
      </w:r>
      <w:r w:rsidRPr="00AB6E0B">
        <w:t>signalling control plane</w:t>
      </w:r>
      <w:r>
        <w:rPr>
          <w:lang w:eastAsia="zh-CN"/>
        </w:rPr>
        <w:t xml:space="preserve"> </w:t>
      </w:r>
      <w:r w:rsidRPr="0052003A">
        <w:rPr>
          <w:lang w:eastAsia="zh-CN"/>
        </w:rPr>
        <w:t xml:space="preserve">with or without </w:t>
      </w:r>
      <w:r>
        <w:rPr>
          <w:lang w:eastAsia="zh-CN"/>
        </w:rPr>
        <w:t>disposition request.</w:t>
      </w:r>
    </w:p>
    <w:p w14:paraId="26E33A9C" w14:textId="77777777" w:rsidR="004444F5" w:rsidRPr="008F117B" w:rsidRDefault="004444F5" w:rsidP="004444F5">
      <w:r w:rsidRPr="008F117B">
        <w:t>Pre-conditions:</w:t>
      </w:r>
    </w:p>
    <w:p w14:paraId="764C4D08" w14:textId="77777777" w:rsidR="004444F5" w:rsidRPr="00755168" w:rsidRDefault="004444F5" w:rsidP="004444F5">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68342E5B" w14:textId="77777777" w:rsidR="004444F5" w:rsidRDefault="004444F5" w:rsidP="004444F5">
      <w:pPr>
        <w:pStyle w:val="B1"/>
      </w:pPr>
      <w:r>
        <w:t>2.</w:t>
      </w:r>
      <w:r>
        <w:tab/>
        <w:t>MCData users on MCData clients 1 to M belong to the primary MCData system and MCData users on MCData clients 1 to N belong to the partner MCData system and are already registered for receiving MCData service.</w:t>
      </w:r>
    </w:p>
    <w:p w14:paraId="34E33C0A" w14:textId="77777777" w:rsidR="004444F5" w:rsidRPr="0045613B" w:rsidRDefault="004444F5" w:rsidP="004444F5">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0C832374" w14:textId="77777777" w:rsidR="004444F5" w:rsidRPr="00356591" w:rsidRDefault="004444F5" w:rsidP="004444F5">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SDS data</w:t>
      </w:r>
      <w:r w:rsidRPr="00356591">
        <w:rPr>
          <w:lang w:eastAsia="zh-CN"/>
        </w:rPr>
        <w:t xml:space="preserve"> is within </w:t>
      </w:r>
      <w:r>
        <w:rPr>
          <w:lang w:eastAsia="zh-CN"/>
        </w:rPr>
        <w:t xml:space="preserve">configured </w:t>
      </w:r>
      <w:r w:rsidRPr="00356591">
        <w:rPr>
          <w:lang w:eastAsia="zh-CN"/>
        </w:rPr>
        <w:t>limit.</w:t>
      </w:r>
    </w:p>
    <w:p w14:paraId="1DF3C820" w14:textId="77777777" w:rsidR="004444F5" w:rsidRDefault="004444F5" w:rsidP="004444F5">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2C5122D5" w14:textId="77777777" w:rsidR="004444F5" w:rsidRDefault="004444F5" w:rsidP="004444F5">
      <w:pPr>
        <w:pStyle w:val="B1"/>
      </w:pPr>
    </w:p>
    <w:p w14:paraId="3FB2097D" w14:textId="0743BAC6" w:rsidR="004444F5" w:rsidRDefault="002D2D27" w:rsidP="004444F5">
      <w:pPr>
        <w:pStyle w:val="TH"/>
      </w:pPr>
      <w:r>
        <w:object w:dxaOrig="11076" w:dyaOrig="6815" w14:anchorId="4B446A1E">
          <v:shape id="_x0000_i1138" type="#_x0000_t75" style="width:482pt;height:256.5pt" o:ole="">
            <v:imagedata r:id="rId239" o:title="" cropbottom="9116f"/>
          </v:shape>
          <o:OLEObject Type="Embed" ProgID="Visio.Drawing.15" ShapeID="_x0000_i1138" DrawAspect="Content" ObjectID="_1782302191" r:id="rId240"/>
        </w:object>
      </w:r>
    </w:p>
    <w:p w14:paraId="2C22DE86" w14:textId="23D7A08C" w:rsidR="004444F5" w:rsidRPr="008F117B" w:rsidRDefault="004444F5" w:rsidP="004444F5">
      <w:pPr>
        <w:pStyle w:val="TF"/>
      </w:pPr>
      <w:r w:rsidRPr="008F117B">
        <w:t>Figure </w:t>
      </w:r>
      <w:r>
        <w:t>7.17.6</w:t>
      </w:r>
      <w:r w:rsidRPr="00DF041A">
        <w:t>.</w:t>
      </w:r>
      <w:r>
        <w:t>4</w:t>
      </w:r>
      <w:r w:rsidRPr="006A7ED7">
        <w:t>.</w:t>
      </w:r>
      <w:r>
        <w:t>2</w:t>
      </w:r>
      <w:r w:rsidRPr="006A7ED7">
        <w:t>-1</w:t>
      </w:r>
      <w:r w:rsidRPr="008F117B">
        <w:t xml:space="preserve">: </w:t>
      </w:r>
      <w:r w:rsidRPr="007A16C6">
        <w:t>Ad</w:t>
      </w:r>
      <w:r>
        <w:t> </w:t>
      </w:r>
      <w:r w:rsidRPr="007A16C6">
        <w:t xml:space="preserve">hoc group </w:t>
      </w:r>
      <w:r>
        <w:t>standalone</w:t>
      </w:r>
      <w:r w:rsidRPr="007A16C6">
        <w:t xml:space="preserve"> short data service</w:t>
      </w:r>
      <w:r>
        <w:t xml:space="preserve"> involving multiple MCData system</w:t>
      </w:r>
    </w:p>
    <w:p w14:paraId="50BF738D" w14:textId="77777777" w:rsidR="004444F5" w:rsidRPr="008F117B" w:rsidRDefault="004444F5" w:rsidP="004444F5">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initiates an SDS data transfer to </w:t>
      </w:r>
      <w:r>
        <w:rPr>
          <w:noProof/>
        </w:rPr>
        <w:t>ad hoc group</w:t>
      </w:r>
      <w:r>
        <w:rPr>
          <w:lang w:eastAsia="zh-CN"/>
        </w:rPr>
        <w:t xml:space="preserve"> members </w:t>
      </w:r>
      <w:r>
        <w:t>from primary and partner MCData systems.</w:t>
      </w:r>
    </w:p>
    <w:p w14:paraId="5BC0BCE4" w14:textId="3A514F03" w:rsidR="004444F5" w:rsidRPr="003F2667" w:rsidRDefault="004444F5" w:rsidP="004444F5">
      <w:pPr>
        <w:pStyle w:val="B1"/>
      </w:pPr>
      <w:r>
        <w:t>2-5</w:t>
      </w:r>
      <w:r w:rsidRPr="008F117B">
        <w:t>.</w:t>
      </w:r>
      <w:r>
        <w:tab/>
        <w:t>Same steps as described in the steps 2 to 5 of clause 7.17.6.3</w:t>
      </w:r>
      <w:r w:rsidRPr="00DF041A">
        <w:t>.</w:t>
      </w:r>
      <w:r>
        <w:t>2.</w:t>
      </w:r>
    </w:p>
    <w:p w14:paraId="0C1B5A69" w14:textId="77777777" w:rsidR="004444F5" w:rsidRDefault="004444F5" w:rsidP="004444F5">
      <w:pPr>
        <w:pStyle w:val="B1"/>
        <w:rPr>
          <w:rFonts w:cs="Arial"/>
          <w:kern w:val="2"/>
          <w:szCs w:val="18"/>
        </w:rPr>
      </w:pPr>
      <w:r>
        <w:t>6-6a.</w:t>
      </w:r>
      <w:r>
        <w:tab/>
        <w:t xml:space="preserve">The MCData server of the </w:t>
      </w:r>
      <w:r w:rsidRPr="00FD08F4">
        <w:t xml:space="preserve">primary </w:t>
      </w:r>
      <w:r>
        <w:t xml:space="preserve">MCData </w:t>
      </w:r>
      <w:r w:rsidRPr="00FD08F4">
        <w:t>system</w:t>
      </w:r>
      <w:r>
        <w:t xml:space="preserve"> initiates an </w:t>
      </w:r>
      <w:r w:rsidRPr="003F2667">
        <w:t>Ad hoc group standalone data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Ad hoc group standalone data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106830FC" w14:textId="77777777" w:rsidR="004444F5" w:rsidRDefault="004444F5" w:rsidP="004444F5">
      <w:pPr>
        <w:pStyle w:val="B1"/>
      </w:pPr>
      <w:r>
        <w:t>7-7a</w:t>
      </w:r>
      <w:r w:rsidRPr="001C0298">
        <w:t>.</w:t>
      </w:r>
      <w:r w:rsidRPr="001C0298">
        <w:tab/>
        <w:t>If the payload is for MCData user consumption (e.g. is not application data, is not command instructions, etc.) then the MCData user of MCData client</w:t>
      </w:r>
      <w:r>
        <w:t>s </w:t>
      </w:r>
      <w:r w:rsidRPr="001C0298">
        <w:t xml:space="preserve">2 </w:t>
      </w:r>
      <w:r>
        <w:t xml:space="preserve">to M and </w:t>
      </w:r>
      <w:r w:rsidRPr="001C0298">
        <w:t>MCData client</w:t>
      </w:r>
      <w:r>
        <w:t>s 1</w:t>
      </w:r>
      <w:r w:rsidRPr="001C0298">
        <w:t xml:space="preserve"> </w:t>
      </w:r>
      <w:r>
        <w:t xml:space="preserve">to N </w:t>
      </w:r>
      <w:r w:rsidRPr="001C0298">
        <w:t>may be notified</w:t>
      </w:r>
      <w:r>
        <w:t>. O</w:t>
      </w:r>
      <w:r w:rsidRPr="001C0298">
        <w:t xml:space="preserve">therwise </w:t>
      </w:r>
      <w:r>
        <w:t>if the payload is not for MCData user consumption, then</w:t>
      </w:r>
      <w:r w:rsidRPr="001C0298">
        <w:t xml:space="preserve"> the MCData user </w:t>
      </w:r>
      <w:r w:rsidRPr="007C6489">
        <w:t xml:space="preserve">of MCData </w:t>
      </w:r>
      <w:r w:rsidRPr="001C0298">
        <w:t>client</w:t>
      </w:r>
      <w:r>
        <w:t>s </w:t>
      </w:r>
      <w:r w:rsidRPr="001C0298">
        <w:t xml:space="preserve">2 </w:t>
      </w:r>
      <w:r>
        <w:t xml:space="preserve">to M and </w:t>
      </w:r>
      <w:r w:rsidRPr="001C0298">
        <w:t>MCData client</w:t>
      </w:r>
      <w:r>
        <w:t>s 1</w:t>
      </w:r>
      <w:r w:rsidRPr="001C0298">
        <w:t xml:space="preserve"> </w:t>
      </w:r>
      <w:r>
        <w:t>to N</w:t>
      </w:r>
      <w:r w:rsidRPr="007C6489">
        <w:t xml:space="preserve"> </w:t>
      </w:r>
      <w:r w:rsidRPr="001C0298">
        <w:t>shall not be notified.</w:t>
      </w:r>
      <w:r w:rsidRPr="00187BD4">
        <w:t xml:space="preserve"> </w:t>
      </w:r>
      <w:r>
        <w:t>The action taken when the payload contains application data or command instructions are specific based on the contents of the payload. Payload c</w:t>
      </w:r>
      <w:r w:rsidRPr="0002246D">
        <w:t xml:space="preserve">ontent received </w:t>
      </w:r>
      <w:r>
        <w:t xml:space="preserve">by MCData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w:t>
      </w:r>
      <w:r>
        <w:t xml:space="preserve">which is </w:t>
      </w:r>
      <w:r w:rsidRPr="0002246D">
        <w:t xml:space="preserve">addressed to a known local </w:t>
      </w:r>
      <w:r>
        <w:t xml:space="preserve">non-MCData </w:t>
      </w:r>
      <w:r w:rsidRPr="0002246D">
        <w:t xml:space="preserve">application that is not yet running shall cause the </w:t>
      </w:r>
      <w:r w:rsidRPr="001C0298">
        <w:t>client</w:t>
      </w:r>
      <w:r>
        <w:t>s </w:t>
      </w:r>
      <w:r w:rsidRPr="001C0298">
        <w:t xml:space="preserve">2 </w:t>
      </w:r>
      <w:r>
        <w:t xml:space="preserve">to M and </w:t>
      </w:r>
      <w:r w:rsidRPr="001C0298">
        <w:t>MCData client</w:t>
      </w:r>
      <w:r>
        <w:t>s 1</w:t>
      </w:r>
      <w:r w:rsidRPr="001C0298">
        <w:t xml:space="preserve"> </w:t>
      </w:r>
      <w:r>
        <w:t>to N</w:t>
      </w:r>
      <w:r w:rsidRPr="0002246D">
        <w:t xml:space="preserve"> to start the local </w:t>
      </w:r>
      <w:r>
        <w:t xml:space="preserve">non-MCData </w:t>
      </w:r>
      <w:r w:rsidRPr="0002246D">
        <w:t xml:space="preserve">application </w:t>
      </w:r>
      <w:r>
        <w:t xml:space="preserve">(i.e., remote start application) </w:t>
      </w:r>
      <w:r w:rsidRPr="0002246D">
        <w:t xml:space="preserve">and </w:t>
      </w:r>
      <w:r>
        <w:t xml:space="preserve">shall </w:t>
      </w:r>
      <w:r w:rsidRPr="0002246D">
        <w:t xml:space="preserve">pass the </w:t>
      </w:r>
      <w:r>
        <w:t xml:space="preserve">payload </w:t>
      </w:r>
      <w:r w:rsidRPr="0002246D">
        <w:t xml:space="preserve">content to the </w:t>
      </w:r>
      <w:r>
        <w:t>just started application.</w:t>
      </w:r>
    </w:p>
    <w:p w14:paraId="082BE7ED" w14:textId="77777777" w:rsidR="004444F5" w:rsidRDefault="004444F5" w:rsidP="004444F5">
      <w:pPr>
        <w:pStyle w:val="B1"/>
      </w:pPr>
      <w:r>
        <w:t>8.</w:t>
      </w:r>
      <w:r>
        <w:tab/>
        <w:t>If the MCData data disposition for delivery was requested by the user at MCData client 1</w:t>
      </w:r>
      <w:r w:rsidRPr="00E22454">
        <w:t xml:space="preserve"> </w:t>
      </w:r>
      <w:r>
        <w:t xml:space="preserve">of the </w:t>
      </w:r>
      <w:r w:rsidRPr="00FD08F4">
        <w:t xml:space="preserve">primary </w:t>
      </w:r>
      <w:r>
        <w:t xml:space="preserve">MCData </w:t>
      </w:r>
      <w:r w:rsidRPr="00FD08F4">
        <w:t>system</w:t>
      </w:r>
      <w:r>
        <w:t>, then the receiving MCData client(s) initiates a MCData data disposition notification for delivery report as described in the step 6 to step 9 of clause </w:t>
      </w:r>
      <w:r>
        <w:rPr>
          <w:lang w:eastAsia="zh-CN"/>
        </w:rPr>
        <w:t>7</w:t>
      </w:r>
      <w:r>
        <w:t>.</w:t>
      </w:r>
      <w:r>
        <w:rPr>
          <w:lang w:eastAsia="zh-CN"/>
        </w:rPr>
        <w:t>4</w:t>
      </w:r>
      <w:r>
        <w:t>.2.5.</w:t>
      </w:r>
      <w:r>
        <w:rPr>
          <w:rFonts w:hint="eastAsia"/>
          <w:lang w:eastAsia="zh-CN"/>
        </w:rPr>
        <w:t>2</w:t>
      </w:r>
      <w:r>
        <w:t>.</w:t>
      </w:r>
    </w:p>
    <w:p w14:paraId="08E3BC59" w14:textId="77777777" w:rsidR="00086A9D" w:rsidRPr="002F7BC9" w:rsidRDefault="00086A9D" w:rsidP="00086A9D">
      <w:pPr>
        <w:pStyle w:val="Heading3"/>
      </w:pPr>
      <w:bookmarkStart w:id="999" w:name="_Toc146295238"/>
      <w:bookmarkStart w:id="1000" w:name="_Toc170981126"/>
      <w:r>
        <w:t>7.17.7</w:t>
      </w:r>
      <w:r w:rsidRPr="002F7BC9">
        <w:tab/>
        <w:t>Ad</w:t>
      </w:r>
      <w:r>
        <w:t> </w:t>
      </w:r>
      <w:r w:rsidRPr="002F7BC9">
        <w:t xml:space="preserve">hoc group </w:t>
      </w:r>
      <w:r w:rsidRPr="00325ADA">
        <w:t xml:space="preserve">standalone </w:t>
      </w:r>
      <w:r w:rsidRPr="009E7577">
        <w:rPr>
          <w:lang w:eastAsia="zh-CN"/>
        </w:rPr>
        <w:t>file distribution</w:t>
      </w:r>
      <w:r w:rsidRPr="002F7BC9">
        <w:t xml:space="preserve"> using </w:t>
      </w:r>
      <w:bookmarkEnd w:id="999"/>
      <w:r>
        <w:t>HTTP procedures</w:t>
      </w:r>
      <w:bookmarkEnd w:id="1000"/>
    </w:p>
    <w:p w14:paraId="23BD5942" w14:textId="77777777" w:rsidR="00086A9D" w:rsidRPr="00B8234B" w:rsidRDefault="00086A9D" w:rsidP="00086A9D">
      <w:pPr>
        <w:pStyle w:val="Heading4"/>
      </w:pPr>
      <w:bookmarkStart w:id="1001" w:name="_Toc146295239"/>
      <w:bookmarkStart w:id="1002" w:name="_Toc170981127"/>
      <w:r>
        <w:t>7.17.7</w:t>
      </w:r>
      <w:r w:rsidRPr="00B8234B">
        <w:t>.1</w:t>
      </w:r>
      <w:r w:rsidRPr="00B8234B">
        <w:tab/>
        <w:t>Information flows</w:t>
      </w:r>
      <w:bookmarkEnd w:id="1001"/>
      <w:bookmarkEnd w:id="1002"/>
    </w:p>
    <w:p w14:paraId="3215F1EC" w14:textId="77777777" w:rsidR="00086A9D" w:rsidRPr="00AC69EA" w:rsidRDefault="00086A9D" w:rsidP="00086A9D">
      <w:pPr>
        <w:pStyle w:val="Heading5"/>
        <w:rPr>
          <w:rFonts w:eastAsia="SimSun"/>
        </w:rPr>
      </w:pPr>
      <w:bookmarkStart w:id="1003" w:name="_Toc146295242"/>
      <w:bookmarkStart w:id="1004" w:name="_Toc170981128"/>
      <w:r>
        <w:t>7.17.7</w:t>
      </w:r>
      <w:r w:rsidRPr="00DF041A">
        <w:t>.</w:t>
      </w:r>
      <w:r>
        <w:t>1.1</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client – </w:t>
      </w:r>
      <w:r>
        <w:rPr>
          <w:rFonts w:eastAsia="SimSun"/>
        </w:rPr>
        <w:t>MCData</w:t>
      </w:r>
      <w:r w:rsidRPr="00C71270">
        <w:rPr>
          <w:rFonts w:eastAsia="SimSun"/>
        </w:rPr>
        <w:t xml:space="preserve"> server</w:t>
      </w:r>
      <w:r>
        <w:rPr>
          <w:rFonts w:eastAsia="SimSun"/>
        </w:rPr>
        <w:t>)</w:t>
      </w:r>
      <w:bookmarkEnd w:id="1003"/>
      <w:bookmarkEnd w:id="1004"/>
    </w:p>
    <w:p w14:paraId="0EEEC660" w14:textId="77777777" w:rsidR="00086A9D" w:rsidRDefault="00086A9D" w:rsidP="00086A9D">
      <w:r w:rsidRPr="009E0655">
        <w:t>Table </w:t>
      </w:r>
      <w:r>
        <w:t>7.17.7</w:t>
      </w:r>
      <w:r w:rsidRPr="00DF041A">
        <w:t>.</w:t>
      </w:r>
      <w:r>
        <w:t>1.1</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 </w:t>
      </w:r>
      <w:r w:rsidRPr="009E0655">
        <w:t xml:space="preserve">from the </w:t>
      </w:r>
      <w:r>
        <w:t>MCData</w:t>
      </w:r>
      <w:r w:rsidRPr="009E0655">
        <w:t xml:space="preserve"> client to </w:t>
      </w:r>
      <w:r>
        <w:t xml:space="preserve">the </w:t>
      </w:r>
      <w:r w:rsidRPr="005412BD">
        <w:t>MCData</w:t>
      </w:r>
      <w:r w:rsidRPr="009E0655">
        <w:t xml:space="preserve"> </w:t>
      </w:r>
      <w:r>
        <w:t>server</w:t>
      </w:r>
      <w:r w:rsidRPr="009E0655">
        <w:t>.</w:t>
      </w:r>
    </w:p>
    <w:p w14:paraId="793D09F8" w14:textId="77777777" w:rsidR="00086A9D" w:rsidRDefault="00086A9D" w:rsidP="00086A9D">
      <w:pPr>
        <w:pStyle w:val="TH"/>
      </w:pPr>
      <w:r>
        <w:t>Table 7.17.7</w:t>
      </w:r>
      <w:r w:rsidRPr="00DF041A">
        <w:t>.</w:t>
      </w:r>
      <w:r>
        <w:t>1.1</w:t>
      </w:r>
      <w:r w:rsidRPr="009E0655">
        <w:t>-</w:t>
      </w:r>
      <w:r>
        <w:t xml:space="preserve">1: </w:t>
      </w:r>
      <w:r>
        <w:rPr>
          <w:rFonts w:eastAsia="SimSun"/>
        </w:rPr>
        <w:t xml:space="preserve">Ad hoc group </w:t>
      </w:r>
      <w:r>
        <w:rPr>
          <w:lang w:eastAsia="zh-CN"/>
        </w:rPr>
        <w:t>standalone FD</w:t>
      </w:r>
      <w:r>
        <w:rPr>
          <w:rFonts w:eastAsia="SimSun"/>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2F8A94B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5B458AB"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62BA6F69"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510070" w14:textId="77777777" w:rsidR="00086A9D" w:rsidRDefault="00086A9D" w:rsidP="00B65564">
            <w:pPr>
              <w:pStyle w:val="TAH"/>
            </w:pPr>
            <w:r>
              <w:t>Description</w:t>
            </w:r>
          </w:p>
        </w:tc>
      </w:tr>
      <w:tr w:rsidR="00086A9D" w14:paraId="30AF63E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278FE82"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26C8B7FD"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473B00"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6CECFB6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397E317"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04EFCB3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53B8FF"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16C2728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A76A145"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993" w:type="dxa"/>
            <w:tcBorders>
              <w:top w:val="single" w:sz="4" w:space="0" w:color="000000"/>
              <w:left w:val="single" w:sz="4" w:space="0" w:color="000000"/>
              <w:bottom w:val="single" w:sz="4" w:space="0" w:color="000000"/>
            </w:tcBorders>
            <w:shd w:val="clear" w:color="auto" w:fill="auto"/>
          </w:tcPr>
          <w:p w14:paraId="1415CD14" w14:textId="77777777" w:rsidR="00086A9D" w:rsidRPr="002C7CB4" w:rsidRDefault="00086A9D" w:rsidP="00B65564">
            <w:pPr>
              <w:pStyle w:val="TAL"/>
            </w:pPr>
            <w:r>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693928"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7A7DC44D"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CB1357C" w14:textId="77777777" w:rsidR="00086A9D" w:rsidRDefault="00086A9D" w:rsidP="00B65564">
            <w:pPr>
              <w:pStyle w:val="TAL"/>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2)</w:t>
            </w:r>
          </w:p>
        </w:tc>
        <w:tc>
          <w:tcPr>
            <w:tcW w:w="993" w:type="dxa"/>
            <w:tcBorders>
              <w:top w:val="single" w:sz="4" w:space="0" w:color="000000"/>
              <w:left w:val="single" w:sz="4" w:space="0" w:color="000000"/>
              <w:bottom w:val="single" w:sz="4" w:space="0" w:color="000000"/>
            </w:tcBorders>
            <w:shd w:val="clear" w:color="auto" w:fill="auto"/>
          </w:tcPr>
          <w:p w14:paraId="755D9A9A" w14:textId="77777777" w:rsidR="00086A9D" w:rsidRDefault="00086A9D" w:rsidP="00B65564">
            <w:pPr>
              <w:pStyle w:val="TAL"/>
            </w:pPr>
            <w:r w:rsidRPr="00B864A4">
              <w:rPr>
                <w:rFonts w:cs="Arial"/>
                <w:kern w:val="2"/>
                <w:szCs w:val="18"/>
              </w:rPr>
              <w:t xml:space="preserve">O </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010DDE" w14:textId="77777777" w:rsidR="00086A9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6499FC11"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5E0C930"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5B932328"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B8A4E0" w14:textId="77777777" w:rsidR="00086A9D" w:rsidRPr="002C7CB4" w:rsidRDefault="00086A9D" w:rsidP="00B65564">
            <w:pPr>
              <w:pStyle w:val="TAL"/>
            </w:pPr>
            <w:r w:rsidRPr="002C7CB4">
              <w:t>Identifies the conversation</w:t>
            </w:r>
          </w:p>
        </w:tc>
      </w:tr>
      <w:tr w:rsidR="00086A9D" w14:paraId="4BB98D1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267F817"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69A52AA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62072A" w14:textId="77777777" w:rsidR="00086A9D" w:rsidRPr="002C7CB4" w:rsidRDefault="00086A9D" w:rsidP="00B65564">
            <w:pPr>
              <w:pStyle w:val="TAL"/>
            </w:pPr>
            <w:r w:rsidRPr="002C7CB4">
              <w:t>Identifies the MCData transaction</w:t>
            </w:r>
          </w:p>
        </w:tc>
      </w:tr>
      <w:tr w:rsidR="00086A9D" w14:paraId="2DCDABC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8671D27"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16D628F4"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EDCC91" w14:textId="77777777" w:rsidR="00086A9D" w:rsidRPr="002C7CB4" w:rsidRDefault="00086A9D" w:rsidP="00B65564">
            <w:pPr>
              <w:pStyle w:val="TAL"/>
            </w:pPr>
            <w:r>
              <w:t xml:space="preserve">Indicates that the </w:t>
            </w:r>
            <w:r w:rsidRPr="00C0727D">
              <w:t>standalone</w:t>
            </w:r>
            <w:r>
              <w:t xml:space="preserve"> </w:t>
            </w:r>
            <w:r w:rsidRPr="009E7577">
              <w:rPr>
                <w:lang w:eastAsia="zh-CN"/>
              </w:rPr>
              <w:t>file distribution</w:t>
            </w:r>
            <w:r>
              <w:t xml:space="preserve"> request is for emergency </w:t>
            </w:r>
            <w:r>
              <w:rPr>
                <w:lang w:eastAsia="zh-CN"/>
              </w:rPr>
              <w:t xml:space="preserve">ad hoc group </w:t>
            </w:r>
            <w:r w:rsidRPr="0096025B">
              <w:rPr>
                <w:lang w:eastAsia="zh-CN"/>
              </w:rPr>
              <w:t xml:space="preserve">standalone </w:t>
            </w:r>
            <w:r w:rsidRPr="009E7577">
              <w:rPr>
                <w:lang w:eastAsia="zh-CN"/>
              </w:rPr>
              <w:t>file distribution</w:t>
            </w:r>
            <w:r>
              <w:rPr>
                <w:lang w:eastAsia="zh-CN"/>
              </w:rPr>
              <w:t xml:space="preserve"> service</w:t>
            </w:r>
          </w:p>
        </w:tc>
      </w:tr>
      <w:tr w:rsidR="00086A9D" w14:paraId="58318637"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64471C6"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3</w:t>
            </w:r>
            <w:r>
              <w:t>)</w:t>
            </w:r>
          </w:p>
        </w:tc>
        <w:tc>
          <w:tcPr>
            <w:tcW w:w="993" w:type="dxa"/>
            <w:tcBorders>
              <w:top w:val="single" w:sz="4" w:space="0" w:color="000000"/>
              <w:left w:val="single" w:sz="4" w:space="0" w:color="000000"/>
              <w:bottom w:val="single" w:sz="4" w:space="0" w:color="000000"/>
            </w:tcBorders>
            <w:shd w:val="clear" w:color="auto" w:fill="auto"/>
          </w:tcPr>
          <w:p w14:paraId="4ACD8967"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1D1167" w14:textId="77777777" w:rsidR="00086A9D" w:rsidRPr="002C7CB4" w:rsidRDefault="00086A9D" w:rsidP="00B65564">
            <w:pPr>
              <w:pStyle w:val="TAL"/>
            </w:pPr>
            <w:r>
              <w:t xml:space="preserve">Indicates that the </w:t>
            </w:r>
            <w:r w:rsidRPr="00F40993">
              <w:t xml:space="preserve">standalone </w:t>
            </w:r>
            <w:r w:rsidRPr="009E7577">
              <w:rPr>
                <w:lang w:eastAsia="zh-CN"/>
              </w:rPr>
              <w:t>file distribution</w:t>
            </w:r>
            <w:r>
              <w:t xml:space="preserve"> request is for imminent peril </w:t>
            </w:r>
            <w:r>
              <w:rPr>
                <w:lang w:eastAsia="zh-CN"/>
              </w:rPr>
              <w:t xml:space="preserve">ad hoc group </w:t>
            </w:r>
            <w:r w:rsidRPr="00F40993">
              <w:rPr>
                <w:lang w:eastAsia="zh-CN"/>
              </w:rPr>
              <w:t xml:space="preserve">standalone </w:t>
            </w:r>
            <w:r w:rsidRPr="009E7577">
              <w:rPr>
                <w:lang w:eastAsia="zh-CN"/>
              </w:rPr>
              <w:t>file distribution</w:t>
            </w:r>
            <w:r>
              <w:rPr>
                <w:lang w:eastAsia="zh-CN"/>
              </w:rPr>
              <w:t xml:space="preserve"> service</w:t>
            </w:r>
          </w:p>
        </w:tc>
      </w:tr>
      <w:tr w:rsidR="00086A9D" w14:paraId="246359E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EF6D819"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5ECD3B67"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6CD63B" w14:textId="77777777" w:rsidR="00086A9D" w:rsidRPr="002C7CB4" w:rsidRDefault="00086A9D" w:rsidP="00B65564">
            <w:pPr>
              <w:pStyle w:val="TAL"/>
            </w:pPr>
            <w:r w:rsidRPr="002C7CB4">
              <w:t>Indicates whether file download completed report is expected or not</w:t>
            </w:r>
          </w:p>
        </w:tc>
      </w:tr>
      <w:tr w:rsidR="00086A9D" w14:paraId="5068894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27D66F7"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6FE3CCFF"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3C467B" w14:textId="77777777" w:rsidR="00086A9D" w:rsidRPr="002C7CB4" w:rsidRDefault="00086A9D" w:rsidP="00B65564">
            <w:pPr>
              <w:pStyle w:val="TAL"/>
            </w:pPr>
            <w:r w:rsidRPr="002C7CB4">
              <w:t>Indicates mandatory download</w:t>
            </w:r>
          </w:p>
        </w:tc>
      </w:tr>
      <w:tr w:rsidR="00086A9D" w14:paraId="67851939"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566D277"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64A4F41F"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3641C0" w14:textId="77777777" w:rsidR="00086A9D" w:rsidRPr="002C7CB4" w:rsidRDefault="00086A9D" w:rsidP="00B65564">
            <w:pPr>
              <w:pStyle w:val="TAL"/>
            </w:pPr>
            <w:r>
              <w:t>Location of the Originating MCData user sending the file</w:t>
            </w:r>
          </w:p>
        </w:tc>
      </w:tr>
      <w:tr w:rsidR="00086A9D" w14:paraId="0D5150A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8257B91"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51025E0A"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DE82EB"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2A92D9C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390FEDA" w14:textId="77777777" w:rsidR="00086A9D" w:rsidRDefault="00086A9D" w:rsidP="00B65564">
            <w:pPr>
              <w:pStyle w:val="TAL"/>
            </w:pPr>
            <w:r w:rsidRPr="00C30709">
              <w:t>Application identifier (see NOTE 4)</w:t>
            </w:r>
          </w:p>
        </w:tc>
        <w:tc>
          <w:tcPr>
            <w:tcW w:w="993" w:type="dxa"/>
            <w:tcBorders>
              <w:top w:val="single" w:sz="4" w:space="0" w:color="000000"/>
              <w:left w:val="single" w:sz="4" w:space="0" w:color="000000"/>
              <w:bottom w:val="single" w:sz="4" w:space="0" w:color="000000"/>
            </w:tcBorders>
            <w:shd w:val="clear" w:color="auto" w:fill="auto"/>
          </w:tcPr>
          <w:p w14:paraId="6C8DAA4A" w14:textId="77777777" w:rsidR="00086A9D" w:rsidRDefault="00086A9D" w:rsidP="00B65564">
            <w:pPr>
              <w:pStyle w:val="TAL"/>
            </w:pPr>
            <w:r w:rsidRPr="00C30709">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1CAC276" w14:textId="77777777" w:rsidR="00086A9D" w:rsidRDefault="00086A9D" w:rsidP="00B65564">
            <w:pPr>
              <w:pStyle w:val="TAL"/>
            </w:pPr>
            <w:r w:rsidRPr="00C30709">
              <w:t>Identifies the application for which the payload is intended (e.g. text string, port address, URI)</w:t>
            </w:r>
          </w:p>
        </w:tc>
      </w:tr>
      <w:tr w:rsidR="00086A9D" w14:paraId="0E850000"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EBA3209"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281E75B0"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95A26D" w14:textId="77777777" w:rsidR="00086A9D" w:rsidRPr="002C7CB4" w:rsidRDefault="00086A9D" w:rsidP="00B65564">
            <w:pPr>
              <w:pStyle w:val="TAL"/>
            </w:pPr>
            <w:r>
              <w:t>Implementation specific information that is communicated to the recipient</w:t>
            </w:r>
          </w:p>
        </w:tc>
      </w:tr>
      <w:tr w:rsidR="00086A9D" w14:paraId="249312A5"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F5DAFA8"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68288796"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E6713C" w14:textId="77777777" w:rsidR="00086A9D" w:rsidRPr="002C7CB4" w:rsidRDefault="00086A9D" w:rsidP="00B65564">
            <w:pPr>
              <w:pStyle w:val="TAL"/>
            </w:pPr>
            <w:r w:rsidRPr="002C7CB4">
              <w:t>URL reference to the content and file metadata information</w:t>
            </w:r>
          </w:p>
        </w:tc>
      </w:tr>
      <w:tr w:rsidR="00086A9D" w14:paraId="2D2F698A"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93F038E" w14:textId="77777777" w:rsidR="00086A9D" w:rsidRPr="002C7CB4" w:rsidRDefault="00086A9D" w:rsidP="00B65564">
            <w:pPr>
              <w:pStyle w:val="TAL"/>
            </w:pPr>
            <w:r>
              <w:t>Deposit file indication</w:t>
            </w:r>
          </w:p>
        </w:tc>
        <w:tc>
          <w:tcPr>
            <w:tcW w:w="993" w:type="dxa"/>
            <w:tcBorders>
              <w:top w:val="single" w:sz="4" w:space="0" w:color="000000"/>
              <w:left w:val="single" w:sz="4" w:space="0" w:color="000000"/>
              <w:bottom w:val="single" w:sz="4" w:space="0" w:color="000000"/>
            </w:tcBorders>
            <w:shd w:val="clear" w:color="auto" w:fill="auto"/>
          </w:tcPr>
          <w:p w14:paraId="41784098"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52D12C" w14:textId="77777777" w:rsidR="00086A9D" w:rsidRPr="002C7CB4" w:rsidRDefault="00086A9D" w:rsidP="00B65564">
            <w:pPr>
              <w:pStyle w:val="TAL"/>
            </w:pPr>
            <w:r>
              <w:t>Indicates whether the file to be stored into the MCData message store account of the MCData user</w:t>
            </w:r>
          </w:p>
        </w:tc>
      </w:tr>
      <w:tr w:rsidR="00086A9D" w14:paraId="736311F6"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F0A3D5" w14:textId="77777777" w:rsidR="00086A9D" w:rsidRDefault="00086A9D" w:rsidP="00B65564">
            <w:pPr>
              <w:pStyle w:val="TAN"/>
            </w:pPr>
            <w:r>
              <w:t>NOTE 1:</w:t>
            </w:r>
            <w:r>
              <w:tab/>
              <w:t xml:space="preserve">The </w:t>
            </w: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is determined prior to by using the </w:t>
            </w:r>
            <w:r>
              <w:rPr>
                <w:rFonts w:eastAsia="SimSun"/>
              </w:rPr>
              <w:t>Determine ad hoc group request</w:t>
            </w:r>
            <w:r w:rsidRPr="00A80B12">
              <w:t>.</w:t>
            </w:r>
          </w:p>
          <w:p w14:paraId="40C9EDE8" w14:textId="77777777" w:rsidR="00086A9D" w:rsidRDefault="00086A9D" w:rsidP="00B65564">
            <w:pPr>
              <w:pStyle w:val="TAN"/>
            </w:pPr>
            <w:r w:rsidRPr="007B7446">
              <w:t>NOTE</w:t>
            </w:r>
            <w:r>
              <w:t> 2</w:t>
            </w:r>
            <w:r w:rsidRPr="007B7446">
              <w:t>:</w:t>
            </w:r>
            <w:r>
              <w:tab/>
              <w:t xml:space="preserve">If end-to-end encryption is required, then this element is included and the value is determined prior to by using the </w:t>
            </w:r>
            <w:r>
              <w:rPr>
                <w:rFonts w:eastAsia="SimSun"/>
              </w:rPr>
              <w:t>Determine ad hoc group request</w:t>
            </w:r>
            <w:r w:rsidRPr="00A80B12">
              <w:t>.</w:t>
            </w:r>
          </w:p>
          <w:p w14:paraId="1DB8BAB8" w14:textId="77777777" w:rsidR="00086A9D" w:rsidRDefault="00086A9D" w:rsidP="00B65564">
            <w:pPr>
              <w:pStyle w:val="TAN"/>
            </w:pPr>
            <w:r w:rsidRPr="002C7CB4">
              <w:t>NOTE</w:t>
            </w:r>
            <w:r>
              <w:rPr>
                <w:lang w:val="en-US"/>
              </w:rPr>
              <w:t> 3</w:t>
            </w:r>
            <w:r w:rsidRPr="002C7CB4">
              <w:t>:</w:t>
            </w:r>
            <w:r w:rsidRPr="002C7CB4">
              <w:tab/>
            </w:r>
            <w:r>
              <w:t>If used, only one of these</w:t>
            </w:r>
            <w:r w:rsidRPr="002C7CB4">
              <w:t xml:space="preserve"> </w:t>
            </w:r>
            <w:r>
              <w:t>information elements</w:t>
            </w:r>
            <w:r w:rsidRPr="002C7CB4">
              <w:t xml:space="preserve"> shall be </w:t>
            </w:r>
            <w:r>
              <w:t>present</w:t>
            </w:r>
            <w:r w:rsidRPr="002C7CB4">
              <w:t>.</w:t>
            </w:r>
          </w:p>
          <w:p w14:paraId="52DFEBBA" w14:textId="77777777" w:rsidR="00086A9D" w:rsidRPr="002C7CB4" w:rsidRDefault="00086A9D" w:rsidP="00B65564">
            <w:pPr>
              <w:pStyle w:val="TAN"/>
            </w:pPr>
            <w:r w:rsidRPr="002C7CB4">
              <w:t>NOTE</w:t>
            </w:r>
            <w:r>
              <w:t> 4</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3AB510F0" w14:textId="77777777" w:rsidR="00086A9D" w:rsidRDefault="00086A9D" w:rsidP="00086A9D"/>
    <w:p w14:paraId="4F57A9B8" w14:textId="77777777" w:rsidR="00086A9D" w:rsidRPr="004D3578" w:rsidRDefault="00086A9D" w:rsidP="00086A9D">
      <w:pPr>
        <w:pStyle w:val="EditorsNote"/>
        <w:rPr>
          <w:lang w:eastAsia="zh-CN"/>
        </w:rPr>
      </w:pPr>
      <w:bookmarkStart w:id="1005" w:name="_Toc146295243"/>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t>Use of Application ID to target the FD to a specific application use is FFS.</w:t>
      </w:r>
    </w:p>
    <w:p w14:paraId="7116CC36" w14:textId="77777777" w:rsidR="00086A9D" w:rsidRPr="00AC69EA" w:rsidRDefault="00086A9D" w:rsidP="00086A9D">
      <w:pPr>
        <w:pStyle w:val="Heading5"/>
        <w:rPr>
          <w:rFonts w:eastAsia="SimSun"/>
        </w:rPr>
      </w:pPr>
      <w:bookmarkStart w:id="1006" w:name="_Toc170981129"/>
      <w:r>
        <w:t>7.17.7</w:t>
      </w:r>
      <w:r w:rsidRPr="00DF041A">
        <w:t>.</w:t>
      </w:r>
      <w:r>
        <w:t>1</w:t>
      </w:r>
      <w:r w:rsidRPr="003354E6">
        <w:rPr>
          <w:rFonts w:eastAsia="SimSun"/>
        </w:rPr>
        <w:t>.</w:t>
      </w:r>
      <w:r>
        <w:rPr>
          <w:rFonts w:eastAsia="SimSun"/>
        </w:rPr>
        <w:t>2</w:t>
      </w:r>
      <w:r w:rsidRPr="003354E6">
        <w:rPr>
          <w:rFonts w:eastAsia="SimSun"/>
        </w:rPr>
        <w:tab/>
      </w:r>
      <w:r>
        <w:rPr>
          <w:rFonts w:eastAsia="SimSun"/>
        </w:rPr>
        <w:t xml:space="preserve">Ad hoc group </w:t>
      </w:r>
      <w:r>
        <w:rPr>
          <w:lang w:eastAsia="zh-CN"/>
        </w:rPr>
        <w:t>standalone FD</w:t>
      </w:r>
      <w:r>
        <w:rPr>
          <w:rFonts w:eastAsia="SimSun"/>
        </w:rPr>
        <w:t xml:space="preserve"> request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05"/>
      <w:bookmarkEnd w:id="1006"/>
    </w:p>
    <w:p w14:paraId="12A521B1" w14:textId="77777777" w:rsidR="00086A9D" w:rsidRDefault="00086A9D" w:rsidP="00086A9D">
      <w:r w:rsidRPr="009E0655">
        <w:t>Table </w:t>
      </w:r>
      <w:r>
        <w:t>7.17.7</w:t>
      </w:r>
      <w:r w:rsidRPr="00DF041A">
        <w:t>.</w:t>
      </w:r>
      <w:r>
        <w:t>1</w:t>
      </w:r>
      <w:r w:rsidRPr="003354E6">
        <w:rPr>
          <w:rFonts w:eastAsia="SimSun"/>
        </w:rPr>
        <w:t>.</w:t>
      </w:r>
      <w:r>
        <w:rPr>
          <w:rFonts w:eastAsia="SimSun"/>
        </w:rPr>
        <w:t>2</w:t>
      </w:r>
      <w:r w:rsidRPr="009E0655">
        <w:t xml:space="preserve">-1 describes the information flow for the </w:t>
      </w:r>
      <w:r>
        <w:rPr>
          <w:rFonts w:eastAsia="SimSun"/>
        </w:rPr>
        <w:t>Ad hoc</w:t>
      </w:r>
      <w:r>
        <w:rPr>
          <w:lang w:eastAsia="ko-KR"/>
        </w:rPr>
        <w:t xml:space="preserve"> group </w:t>
      </w:r>
      <w:r>
        <w:rPr>
          <w:lang w:eastAsia="zh-CN"/>
        </w:rPr>
        <w:t>standalone FD</w:t>
      </w:r>
      <w:r>
        <w:rPr>
          <w:lang w:eastAsia="ko-KR"/>
        </w:rPr>
        <w:t xml:space="preserve"> request</w:t>
      </w:r>
      <w:r>
        <w:t xml:space="preserve"> sent</w:t>
      </w:r>
      <w:r>
        <w:rPr>
          <w:lang w:eastAsia="ko-KR"/>
        </w:rPr>
        <w:t xml:space="preserve"> </w:t>
      </w:r>
      <w:r w:rsidRPr="009E0655">
        <w:t xml:space="preserve">from the </w:t>
      </w:r>
      <w:r>
        <w:t>MCData</w:t>
      </w:r>
      <w:r w:rsidRPr="009E0655">
        <w:t xml:space="preserve"> </w:t>
      </w:r>
      <w:r>
        <w:t>server</w:t>
      </w:r>
      <w:r w:rsidRPr="009E0655">
        <w:t xml:space="preserve"> to </w:t>
      </w:r>
      <w:r>
        <w:t>the MCData</w:t>
      </w:r>
      <w:r w:rsidRPr="009E0655">
        <w:t xml:space="preserve"> </w:t>
      </w:r>
      <w:r>
        <w:t>client</w:t>
      </w:r>
      <w:r w:rsidRPr="009E0655">
        <w:t>.</w:t>
      </w:r>
    </w:p>
    <w:p w14:paraId="640A3055" w14:textId="77777777" w:rsidR="00086A9D" w:rsidRDefault="00086A9D" w:rsidP="00086A9D">
      <w:pPr>
        <w:pStyle w:val="TH"/>
      </w:pPr>
      <w:r>
        <w:t>Table 7.17.7</w:t>
      </w:r>
      <w:r w:rsidRPr="00DF041A">
        <w:t>.</w:t>
      </w:r>
      <w:r>
        <w:t>1</w:t>
      </w:r>
      <w:r w:rsidRPr="003354E6">
        <w:rPr>
          <w:rFonts w:eastAsia="SimSun"/>
        </w:rPr>
        <w:t>.</w:t>
      </w:r>
      <w:r>
        <w:rPr>
          <w:rFonts w:eastAsia="SimSun"/>
        </w:rPr>
        <w:t>2</w:t>
      </w:r>
      <w:r w:rsidRPr="009E0655">
        <w:t>-</w:t>
      </w:r>
      <w:r>
        <w:t xml:space="preserve">1: </w:t>
      </w:r>
      <w:r>
        <w:rPr>
          <w:rFonts w:eastAsia="SimSun"/>
        </w:rPr>
        <w:t>Ad hoc</w:t>
      </w:r>
      <w:r>
        <w:rPr>
          <w:lang w:eastAsia="ko-KR"/>
        </w:rPr>
        <w:t xml:space="preserve"> group </w:t>
      </w:r>
      <w:r>
        <w:rPr>
          <w:lang w:eastAsia="zh-CN"/>
        </w:rPr>
        <w:t>standalone FD</w:t>
      </w:r>
      <w:r>
        <w:rPr>
          <w:lang w:eastAsia="ko-KR"/>
        </w:rPr>
        <w:t xml:space="preserve"> request</w:t>
      </w:r>
    </w:p>
    <w:tbl>
      <w:tblPr>
        <w:tblW w:w="8640" w:type="dxa"/>
        <w:jc w:val="center"/>
        <w:tblLayout w:type="fixed"/>
        <w:tblLook w:val="0000" w:firstRow="0" w:lastRow="0" w:firstColumn="0" w:lastColumn="0" w:noHBand="0" w:noVBand="0"/>
      </w:tblPr>
      <w:tblGrid>
        <w:gridCol w:w="3042"/>
        <w:gridCol w:w="993"/>
        <w:gridCol w:w="4605"/>
      </w:tblGrid>
      <w:tr w:rsidR="00086A9D" w14:paraId="130F9E4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5ED0D15" w14:textId="77777777" w:rsidR="00086A9D" w:rsidRDefault="00086A9D" w:rsidP="00B65564">
            <w:pPr>
              <w:pStyle w:val="TAH"/>
            </w:pPr>
            <w:r>
              <w:t>Information element</w:t>
            </w:r>
          </w:p>
        </w:tc>
        <w:tc>
          <w:tcPr>
            <w:tcW w:w="993" w:type="dxa"/>
            <w:tcBorders>
              <w:top w:val="single" w:sz="4" w:space="0" w:color="000000"/>
              <w:left w:val="single" w:sz="4" w:space="0" w:color="000000"/>
              <w:bottom w:val="single" w:sz="4" w:space="0" w:color="000000"/>
            </w:tcBorders>
            <w:shd w:val="clear" w:color="auto" w:fill="auto"/>
          </w:tcPr>
          <w:p w14:paraId="221BE786" w14:textId="77777777" w:rsidR="00086A9D" w:rsidRDefault="00086A9D" w:rsidP="00B65564">
            <w:pPr>
              <w:pStyle w:val="TAH"/>
            </w:pPr>
            <w: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DD420" w14:textId="77777777" w:rsidR="00086A9D" w:rsidRDefault="00086A9D" w:rsidP="00B65564">
            <w:pPr>
              <w:pStyle w:val="TAH"/>
            </w:pPr>
            <w:r>
              <w:t>Description</w:t>
            </w:r>
          </w:p>
        </w:tc>
      </w:tr>
      <w:tr w:rsidR="00086A9D" w14:paraId="340F2FF2"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938BF2C"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710AD499"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78AD4B6" w14:textId="77777777" w:rsidR="00086A9D" w:rsidRPr="002C7CB4" w:rsidRDefault="00086A9D" w:rsidP="00B65564">
            <w:pPr>
              <w:pStyle w:val="TAL"/>
            </w:pPr>
            <w:r w:rsidRPr="002C7CB4">
              <w:t xml:space="preserve">The identity of the MCData user sending </w:t>
            </w:r>
            <w:r>
              <w:t xml:space="preserve">the </w:t>
            </w:r>
            <w:r>
              <w:rPr>
                <w:lang w:eastAsia="zh-CN"/>
              </w:rPr>
              <w:t>FD</w:t>
            </w:r>
            <w:r>
              <w:rPr>
                <w:rFonts w:eastAsia="SimSun"/>
              </w:rPr>
              <w:t xml:space="preserve"> request</w:t>
            </w:r>
          </w:p>
        </w:tc>
      </w:tr>
      <w:tr w:rsidR="00086A9D" w14:paraId="4DCED7C2"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5AF2AFC" w14:textId="77777777" w:rsidR="00086A9D" w:rsidRPr="002C7CB4" w:rsidRDefault="00086A9D" w:rsidP="00B65564">
            <w:pPr>
              <w:pStyle w:val="TAL"/>
            </w:pPr>
            <w:r>
              <w:t>Functional alias</w:t>
            </w:r>
          </w:p>
        </w:tc>
        <w:tc>
          <w:tcPr>
            <w:tcW w:w="993" w:type="dxa"/>
            <w:tcBorders>
              <w:top w:val="single" w:sz="4" w:space="0" w:color="000000"/>
              <w:left w:val="single" w:sz="4" w:space="0" w:color="000000"/>
              <w:bottom w:val="single" w:sz="4" w:space="0" w:color="000000"/>
            </w:tcBorders>
            <w:shd w:val="clear" w:color="auto" w:fill="auto"/>
          </w:tcPr>
          <w:p w14:paraId="6C10D7B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3177D4" w14:textId="77777777" w:rsidR="00086A9D" w:rsidRPr="002C7CB4" w:rsidRDefault="00086A9D" w:rsidP="00B65564">
            <w:pPr>
              <w:pStyle w:val="TAL"/>
            </w:pPr>
            <w:r>
              <w:t xml:space="preserve">The associated functional alias of the MCData user sending the </w:t>
            </w:r>
            <w:r>
              <w:rPr>
                <w:lang w:eastAsia="zh-CN"/>
              </w:rPr>
              <w:t>FD</w:t>
            </w:r>
            <w:r>
              <w:rPr>
                <w:rFonts w:eastAsia="SimSun"/>
              </w:rPr>
              <w:t xml:space="preserve"> request</w:t>
            </w:r>
          </w:p>
        </w:tc>
      </w:tr>
      <w:tr w:rsidR="00086A9D" w14:paraId="5723B928"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337FBDB" w14:textId="77777777" w:rsidR="00086A9D" w:rsidRPr="002C7CB4" w:rsidRDefault="00086A9D" w:rsidP="00B65564">
            <w:pPr>
              <w:pStyle w:val="TAL"/>
            </w:pPr>
            <w:r>
              <w:rPr>
                <w:rFonts w:hint="eastAsia"/>
                <w:lang w:eastAsia="zh-CN"/>
              </w:rPr>
              <w:t>MCData ad</w:t>
            </w:r>
            <w:r>
              <w:rPr>
                <w:lang w:eastAsia="zh-CN"/>
              </w:rPr>
              <w:t xml:space="preserve"> hoc </w:t>
            </w:r>
            <w:r w:rsidRPr="00AB5FED">
              <w:rPr>
                <w:rFonts w:hint="eastAsia"/>
                <w:lang w:eastAsia="zh-CN"/>
              </w:rPr>
              <w:t>g</w:t>
            </w:r>
            <w:r w:rsidRPr="00AB5FED">
              <w:t>roup ID</w:t>
            </w:r>
          </w:p>
        </w:tc>
        <w:tc>
          <w:tcPr>
            <w:tcW w:w="993" w:type="dxa"/>
            <w:tcBorders>
              <w:top w:val="single" w:sz="4" w:space="0" w:color="000000"/>
              <w:left w:val="single" w:sz="4" w:space="0" w:color="000000"/>
              <w:bottom w:val="single" w:sz="4" w:space="0" w:color="000000"/>
            </w:tcBorders>
            <w:shd w:val="clear" w:color="auto" w:fill="auto"/>
          </w:tcPr>
          <w:p w14:paraId="65C5B3E2" w14:textId="77777777" w:rsidR="00086A9D" w:rsidRPr="002C7CB4" w:rsidRDefault="00086A9D" w:rsidP="00B65564">
            <w:pPr>
              <w:pStyle w:val="TAL"/>
            </w:pPr>
            <w:r w:rsidRPr="00AB5FED">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92CF33"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0038BD0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0832773" w14:textId="77777777" w:rsidR="00086A9D" w:rsidRDefault="00086A9D" w:rsidP="00B65564">
            <w:pPr>
              <w:pStyle w:val="TAL"/>
              <w:rPr>
                <w:lang w:eastAsia="zh-CN"/>
              </w:rPr>
            </w:pP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 xml:space="preserve">ID </w:t>
            </w:r>
            <w:r>
              <w:rPr>
                <w:lang w:eastAsia="zh-CN"/>
              </w:rPr>
              <w:t>(see NOTE 1)</w:t>
            </w:r>
          </w:p>
        </w:tc>
        <w:tc>
          <w:tcPr>
            <w:tcW w:w="993" w:type="dxa"/>
            <w:tcBorders>
              <w:top w:val="single" w:sz="4" w:space="0" w:color="000000"/>
              <w:left w:val="single" w:sz="4" w:space="0" w:color="000000"/>
              <w:bottom w:val="single" w:sz="4" w:space="0" w:color="000000"/>
            </w:tcBorders>
            <w:shd w:val="clear" w:color="auto" w:fill="auto"/>
          </w:tcPr>
          <w:p w14:paraId="128D1A2E" w14:textId="77777777" w:rsidR="00086A9D" w:rsidRPr="00AB5FED" w:rsidRDefault="00086A9D" w:rsidP="00B65564">
            <w:pPr>
              <w:pStyle w:val="TAL"/>
            </w:pPr>
            <w:r>
              <w:rPr>
                <w:rFonts w:cs="Arial"/>
                <w:kern w:val="2"/>
                <w:szCs w:val="18"/>
              </w:rP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A32216A" w14:textId="77777777" w:rsidR="00086A9D" w:rsidRPr="00AB5FED" w:rsidRDefault="00086A9D" w:rsidP="00B65564">
            <w:pPr>
              <w:pStyle w:val="TAL"/>
            </w:pPr>
            <w:r w:rsidRPr="002C7CB4">
              <w:t xml:space="preserve">The identity of </w:t>
            </w:r>
            <w:r>
              <w:t xml:space="preserve">the </w:t>
            </w:r>
            <w:r w:rsidRPr="002C7CB4">
              <w:t>MCData group</w:t>
            </w:r>
            <w:r w:rsidRPr="00B864A4">
              <w:rPr>
                <w:rFonts w:cs="Arial"/>
                <w:kern w:val="2"/>
                <w:szCs w:val="18"/>
              </w:rPr>
              <w:t xml:space="preserve"> whose configuration</w:t>
            </w:r>
            <w:r>
              <w:rPr>
                <w:rFonts w:cs="Arial"/>
                <w:kern w:val="2"/>
                <w:szCs w:val="18"/>
              </w:rPr>
              <w:t xml:space="preserve"> </w:t>
            </w:r>
            <w:r>
              <w:t>(e.g. security related information)</w:t>
            </w:r>
            <w:r w:rsidRPr="00B864A4">
              <w:rPr>
                <w:rFonts w:cs="Arial"/>
                <w:kern w:val="2"/>
                <w:szCs w:val="18"/>
              </w:rPr>
              <w:t xml:space="preserve"> is to be applied </w:t>
            </w:r>
            <w:r>
              <w:rPr>
                <w:rFonts w:cs="Arial"/>
                <w:kern w:val="2"/>
                <w:szCs w:val="18"/>
              </w:rPr>
              <w:t xml:space="preserve">for </w:t>
            </w:r>
            <w:r>
              <w:rPr>
                <w:lang w:eastAsia="zh-CN"/>
              </w:rPr>
              <w:t xml:space="preserve">ad hoc group </w:t>
            </w:r>
            <w:r>
              <w:rPr>
                <w:rFonts w:eastAsia="SimSun"/>
              </w:rPr>
              <w:t>file distribution</w:t>
            </w:r>
            <w:r w:rsidRPr="00B864A4">
              <w:rPr>
                <w:rFonts w:cs="Arial"/>
                <w:kern w:val="2"/>
                <w:szCs w:val="18"/>
              </w:rPr>
              <w:t>.</w:t>
            </w:r>
          </w:p>
        </w:tc>
      </w:tr>
      <w:tr w:rsidR="00086A9D" w14:paraId="17C78F9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BB836AB" w14:textId="77777777" w:rsidR="00086A9D" w:rsidRPr="002C7CB4" w:rsidRDefault="00086A9D" w:rsidP="00B65564">
            <w:pPr>
              <w:pStyle w:val="TAL"/>
              <w:rPr>
                <w:lang w:eastAsia="zh-CN"/>
              </w:rPr>
            </w:pPr>
            <w:r w:rsidRPr="002C7CB4">
              <w:t>MCData ID</w:t>
            </w:r>
          </w:p>
        </w:tc>
        <w:tc>
          <w:tcPr>
            <w:tcW w:w="993" w:type="dxa"/>
            <w:tcBorders>
              <w:top w:val="single" w:sz="4" w:space="0" w:color="000000"/>
              <w:left w:val="single" w:sz="4" w:space="0" w:color="000000"/>
              <w:bottom w:val="single" w:sz="4" w:space="0" w:color="000000"/>
            </w:tcBorders>
            <w:shd w:val="clear" w:color="auto" w:fill="auto"/>
          </w:tcPr>
          <w:p w14:paraId="05160D67" w14:textId="77777777" w:rsidR="00086A9D" w:rsidRPr="002C7CB4" w:rsidRDefault="00086A9D" w:rsidP="00B65564">
            <w:pPr>
              <w:pStyle w:val="TAL"/>
              <w:rPr>
                <w:lang w:eastAsia="zh-CN"/>
              </w:rPr>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0CCAA9" w14:textId="77777777" w:rsidR="00086A9D" w:rsidRPr="002C7CB4" w:rsidRDefault="00086A9D" w:rsidP="00B65564">
            <w:pPr>
              <w:pStyle w:val="TAL"/>
              <w:rPr>
                <w:lang w:eastAsia="zh-CN"/>
              </w:rPr>
            </w:pPr>
            <w:r w:rsidRPr="002C7CB4">
              <w:t xml:space="preserve">The identity of the MCData user towards which the </w:t>
            </w:r>
            <w:r>
              <w:rPr>
                <w:lang w:eastAsia="zh-CN"/>
              </w:rPr>
              <w:t>FD</w:t>
            </w:r>
            <w:r>
              <w:rPr>
                <w:rFonts w:eastAsia="SimSun"/>
              </w:rPr>
              <w:t xml:space="preserve"> request</w:t>
            </w:r>
            <w:r w:rsidRPr="002C7CB4">
              <w:t xml:space="preserve"> is sent</w:t>
            </w:r>
          </w:p>
        </w:tc>
      </w:tr>
      <w:tr w:rsidR="00086A9D" w14:paraId="1B859788"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DDD21D2" w14:textId="77777777" w:rsidR="00086A9D" w:rsidRPr="002C7CB4" w:rsidRDefault="00086A9D" w:rsidP="00B65564">
            <w:pPr>
              <w:pStyle w:val="TAL"/>
            </w:pPr>
            <w:r w:rsidRPr="002C7CB4">
              <w:t>Conversation Identifier</w:t>
            </w:r>
          </w:p>
        </w:tc>
        <w:tc>
          <w:tcPr>
            <w:tcW w:w="993" w:type="dxa"/>
            <w:tcBorders>
              <w:top w:val="single" w:sz="4" w:space="0" w:color="000000"/>
              <w:left w:val="single" w:sz="4" w:space="0" w:color="000000"/>
              <w:bottom w:val="single" w:sz="4" w:space="0" w:color="000000"/>
            </w:tcBorders>
            <w:shd w:val="clear" w:color="auto" w:fill="auto"/>
          </w:tcPr>
          <w:p w14:paraId="0767607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EB78CA" w14:textId="77777777" w:rsidR="00086A9D" w:rsidRPr="002C7CB4" w:rsidRDefault="00086A9D" w:rsidP="00B65564">
            <w:pPr>
              <w:pStyle w:val="TAL"/>
            </w:pPr>
            <w:r w:rsidRPr="002C7CB4">
              <w:t>Identifies the conversation</w:t>
            </w:r>
          </w:p>
        </w:tc>
      </w:tr>
      <w:tr w:rsidR="00086A9D" w14:paraId="4D18B5E4"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F12EE15" w14:textId="77777777" w:rsidR="00086A9D" w:rsidRPr="002C7CB4" w:rsidRDefault="00086A9D" w:rsidP="00B65564">
            <w:pPr>
              <w:pStyle w:val="TAL"/>
            </w:pPr>
            <w:r w:rsidRPr="002C7CB4">
              <w:t>Transaction Identifier</w:t>
            </w:r>
          </w:p>
        </w:tc>
        <w:tc>
          <w:tcPr>
            <w:tcW w:w="993" w:type="dxa"/>
            <w:tcBorders>
              <w:top w:val="single" w:sz="4" w:space="0" w:color="000000"/>
              <w:left w:val="single" w:sz="4" w:space="0" w:color="000000"/>
              <w:bottom w:val="single" w:sz="4" w:space="0" w:color="000000"/>
            </w:tcBorders>
            <w:shd w:val="clear" w:color="auto" w:fill="auto"/>
          </w:tcPr>
          <w:p w14:paraId="444485E1"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D0D219" w14:textId="77777777" w:rsidR="00086A9D" w:rsidRPr="002C7CB4" w:rsidRDefault="00086A9D" w:rsidP="00B65564">
            <w:pPr>
              <w:pStyle w:val="TAL"/>
            </w:pPr>
            <w:r w:rsidRPr="002C7CB4">
              <w:t>Identifies the MCData transaction</w:t>
            </w:r>
          </w:p>
        </w:tc>
      </w:tr>
      <w:tr w:rsidR="00086A9D" w14:paraId="78D8E89A"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806B722" w14:textId="77777777" w:rsidR="00086A9D" w:rsidRPr="002C7CB4" w:rsidRDefault="00086A9D" w:rsidP="00B65564">
            <w:pPr>
              <w:pStyle w:val="TAL"/>
            </w:pPr>
            <w:r w:rsidRPr="00AB5FED">
              <w:t>Emergency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44AC5BE2"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4DC059" w14:textId="77777777" w:rsidR="00086A9D" w:rsidRPr="002C7CB4" w:rsidRDefault="00086A9D" w:rsidP="00B65564">
            <w:pPr>
              <w:pStyle w:val="TAL"/>
            </w:pPr>
            <w:r>
              <w:t xml:space="preserve">Indicates that the </w:t>
            </w:r>
            <w:r w:rsidRPr="00937EDF">
              <w:t xml:space="preserve">standalone </w:t>
            </w:r>
            <w:r w:rsidRPr="009E7577">
              <w:rPr>
                <w:lang w:eastAsia="zh-CN"/>
              </w:rPr>
              <w:t>file distribution</w:t>
            </w:r>
            <w:r>
              <w:t xml:space="preserve"> request is for emergency </w:t>
            </w:r>
            <w:r>
              <w:rPr>
                <w:lang w:eastAsia="zh-CN"/>
              </w:rPr>
              <w:t xml:space="preserve">ad hoc group </w:t>
            </w:r>
            <w:r w:rsidRPr="005A1713">
              <w:rPr>
                <w:lang w:eastAsia="zh-CN"/>
              </w:rPr>
              <w:t xml:space="preserve">standalone </w:t>
            </w:r>
            <w:r w:rsidRPr="009E7577">
              <w:rPr>
                <w:lang w:eastAsia="zh-CN"/>
              </w:rPr>
              <w:t>file distribution</w:t>
            </w:r>
            <w:r>
              <w:rPr>
                <w:lang w:eastAsia="zh-CN"/>
              </w:rPr>
              <w:t xml:space="preserve"> service</w:t>
            </w:r>
          </w:p>
        </w:tc>
      </w:tr>
      <w:tr w:rsidR="00086A9D" w14:paraId="1E63883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46046B8" w14:textId="77777777" w:rsidR="00086A9D" w:rsidRPr="002C7CB4" w:rsidRDefault="00086A9D" w:rsidP="00B65564">
            <w:pPr>
              <w:pStyle w:val="TAL"/>
            </w:pPr>
            <w:r w:rsidRPr="00AB5FED">
              <w:t>Imminent peril indicator</w:t>
            </w:r>
            <w:r>
              <w:t xml:space="preserve"> (see</w:t>
            </w:r>
            <w:r>
              <w:rPr>
                <w:lang w:val="en-US"/>
              </w:rPr>
              <w:t> </w:t>
            </w:r>
            <w:r w:rsidRPr="002C7CB4">
              <w:t>NOTE</w:t>
            </w:r>
            <w:r>
              <w:rPr>
                <w:lang w:val="en-US"/>
              </w:rPr>
              <w:t> 2</w:t>
            </w:r>
            <w:r>
              <w:t>)</w:t>
            </w:r>
          </w:p>
        </w:tc>
        <w:tc>
          <w:tcPr>
            <w:tcW w:w="993" w:type="dxa"/>
            <w:tcBorders>
              <w:top w:val="single" w:sz="4" w:space="0" w:color="000000"/>
              <w:left w:val="single" w:sz="4" w:space="0" w:color="000000"/>
              <w:bottom w:val="single" w:sz="4" w:space="0" w:color="000000"/>
            </w:tcBorders>
            <w:shd w:val="clear" w:color="auto" w:fill="auto"/>
          </w:tcPr>
          <w:p w14:paraId="6C85D48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3787D9" w14:textId="77777777" w:rsidR="00086A9D" w:rsidRPr="002C7CB4" w:rsidRDefault="00086A9D" w:rsidP="00B65564">
            <w:pPr>
              <w:pStyle w:val="TAL"/>
            </w:pPr>
            <w:r>
              <w:t xml:space="preserve">Indicates that the </w:t>
            </w:r>
            <w:r w:rsidRPr="00B10D3A">
              <w:t xml:space="preserve">standalone </w:t>
            </w:r>
            <w:r w:rsidRPr="009E7577">
              <w:rPr>
                <w:lang w:eastAsia="zh-CN"/>
              </w:rPr>
              <w:t>file distribution</w:t>
            </w:r>
            <w:r>
              <w:t xml:space="preserve"> request is for imminent peril </w:t>
            </w:r>
            <w:r>
              <w:rPr>
                <w:lang w:eastAsia="zh-CN"/>
              </w:rPr>
              <w:t xml:space="preserve">ad hoc group </w:t>
            </w:r>
            <w:r w:rsidRPr="00DE42E4">
              <w:rPr>
                <w:lang w:eastAsia="zh-CN"/>
              </w:rPr>
              <w:t xml:space="preserve">standalone </w:t>
            </w:r>
            <w:r w:rsidRPr="009E7577">
              <w:rPr>
                <w:lang w:eastAsia="zh-CN"/>
              </w:rPr>
              <w:t>file distribution</w:t>
            </w:r>
            <w:r>
              <w:rPr>
                <w:lang w:eastAsia="zh-CN"/>
              </w:rPr>
              <w:t xml:space="preserve"> service</w:t>
            </w:r>
          </w:p>
        </w:tc>
      </w:tr>
      <w:tr w:rsidR="00086A9D" w14:paraId="2ADBE68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B6E8864" w14:textId="77777777" w:rsidR="00086A9D" w:rsidRPr="002C7CB4" w:rsidRDefault="00086A9D" w:rsidP="00B65564">
            <w:pPr>
              <w:pStyle w:val="TAL"/>
            </w:pPr>
            <w:r w:rsidRPr="002C7CB4">
              <w:t>Disposition indication</w:t>
            </w:r>
          </w:p>
        </w:tc>
        <w:tc>
          <w:tcPr>
            <w:tcW w:w="993" w:type="dxa"/>
            <w:tcBorders>
              <w:top w:val="single" w:sz="4" w:space="0" w:color="000000"/>
              <w:left w:val="single" w:sz="4" w:space="0" w:color="000000"/>
              <w:bottom w:val="single" w:sz="4" w:space="0" w:color="000000"/>
            </w:tcBorders>
            <w:shd w:val="clear" w:color="auto" w:fill="auto"/>
          </w:tcPr>
          <w:p w14:paraId="0A734451"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107EC4" w14:textId="77777777" w:rsidR="00086A9D" w:rsidRPr="002C7CB4" w:rsidRDefault="00086A9D" w:rsidP="00B65564">
            <w:pPr>
              <w:pStyle w:val="TAL"/>
            </w:pPr>
            <w:r w:rsidRPr="002C7CB4">
              <w:t>Indicates whether file download completed report is expected or not</w:t>
            </w:r>
          </w:p>
        </w:tc>
      </w:tr>
      <w:tr w:rsidR="00086A9D" w14:paraId="576AD673"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512824F6" w14:textId="77777777" w:rsidR="00086A9D" w:rsidRPr="002C7CB4" w:rsidRDefault="00086A9D" w:rsidP="00B65564">
            <w:pPr>
              <w:pStyle w:val="TAL"/>
            </w:pPr>
            <w:r w:rsidRPr="002C7CB4">
              <w:t>Download indication</w:t>
            </w:r>
          </w:p>
        </w:tc>
        <w:tc>
          <w:tcPr>
            <w:tcW w:w="993" w:type="dxa"/>
            <w:tcBorders>
              <w:top w:val="single" w:sz="4" w:space="0" w:color="000000"/>
              <w:left w:val="single" w:sz="4" w:space="0" w:color="000000"/>
              <w:bottom w:val="single" w:sz="4" w:space="0" w:color="000000"/>
            </w:tcBorders>
            <w:shd w:val="clear" w:color="auto" w:fill="auto"/>
          </w:tcPr>
          <w:p w14:paraId="0C1EC045" w14:textId="77777777" w:rsidR="00086A9D" w:rsidRPr="002C7CB4"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C2D4CF" w14:textId="77777777" w:rsidR="00086A9D" w:rsidRPr="002C7CB4" w:rsidRDefault="00086A9D" w:rsidP="00B65564">
            <w:pPr>
              <w:pStyle w:val="TAL"/>
            </w:pPr>
            <w:r w:rsidRPr="002C7CB4">
              <w:t>Indicates mandatory download</w:t>
            </w:r>
          </w:p>
        </w:tc>
      </w:tr>
      <w:tr w:rsidR="00086A9D" w14:paraId="7CA359D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8B1DE08" w14:textId="77777777" w:rsidR="00086A9D" w:rsidRPr="002C7CB4" w:rsidRDefault="00086A9D" w:rsidP="00B65564">
            <w:pPr>
              <w:pStyle w:val="TAL"/>
            </w:pPr>
            <w:r>
              <w:t>Location</w:t>
            </w:r>
          </w:p>
        </w:tc>
        <w:tc>
          <w:tcPr>
            <w:tcW w:w="993" w:type="dxa"/>
            <w:tcBorders>
              <w:top w:val="single" w:sz="4" w:space="0" w:color="000000"/>
              <w:left w:val="single" w:sz="4" w:space="0" w:color="000000"/>
              <w:bottom w:val="single" w:sz="4" w:space="0" w:color="000000"/>
            </w:tcBorders>
            <w:shd w:val="clear" w:color="auto" w:fill="auto"/>
          </w:tcPr>
          <w:p w14:paraId="1A9FB41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CCD8BA" w14:textId="77777777" w:rsidR="00086A9D" w:rsidRPr="002C7CB4" w:rsidRDefault="00086A9D" w:rsidP="00B65564">
            <w:pPr>
              <w:pStyle w:val="TAL"/>
            </w:pPr>
            <w:r>
              <w:t>Location of the Originating MCData user sending the file</w:t>
            </w:r>
          </w:p>
        </w:tc>
      </w:tr>
      <w:tr w:rsidR="00086A9D" w14:paraId="30E9E9C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1BB950F" w14:textId="77777777" w:rsidR="00086A9D" w:rsidRDefault="00086A9D" w:rsidP="00B65564">
            <w:pPr>
              <w:pStyle w:val="TAL"/>
            </w:pPr>
            <w:r w:rsidRPr="002C7CB4">
              <w:t>Payload Destination Type</w:t>
            </w:r>
          </w:p>
        </w:tc>
        <w:tc>
          <w:tcPr>
            <w:tcW w:w="993" w:type="dxa"/>
            <w:tcBorders>
              <w:top w:val="single" w:sz="4" w:space="0" w:color="000000"/>
              <w:left w:val="single" w:sz="4" w:space="0" w:color="000000"/>
              <w:bottom w:val="single" w:sz="4" w:space="0" w:color="000000"/>
            </w:tcBorders>
            <w:shd w:val="clear" w:color="auto" w:fill="auto"/>
          </w:tcPr>
          <w:p w14:paraId="34521A38" w14:textId="77777777" w:rsidR="00086A9D"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C4B1E8" w14:textId="77777777" w:rsidR="00086A9D" w:rsidRDefault="00086A9D" w:rsidP="00B65564">
            <w:pPr>
              <w:pStyle w:val="TAL"/>
            </w:pPr>
            <w:r w:rsidRPr="002C7CB4">
              <w:t xml:space="preserve">Indicates whether the payload is for application consumption or MCData </w:t>
            </w:r>
            <w:r>
              <w:t>user</w:t>
            </w:r>
            <w:r w:rsidRPr="002C7CB4">
              <w:t xml:space="preserve"> consumption</w:t>
            </w:r>
          </w:p>
        </w:tc>
      </w:tr>
      <w:tr w:rsidR="00086A9D" w14:paraId="10F7975E"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8BA1844" w14:textId="77777777" w:rsidR="00086A9D" w:rsidRDefault="00086A9D" w:rsidP="00B65564">
            <w:pPr>
              <w:pStyle w:val="TAL"/>
            </w:pPr>
            <w:r w:rsidRPr="002C7CB4">
              <w:t>Application identifier (</w:t>
            </w:r>
            <w:r w:rsidRPr="00296F61">
              <w:t>see NOTE </w:t>
            </w:r>
            <w:r>
              <w:t>3</w:t>
            </w:r>
            <w:r w:rsidRPr="002C7CB4">
              <w:t>)</w:t>
            </w:r>
          </w:p>
        </w:tc>
        <w:tc>
          <w:tcPr>
            <w:tcW w:w="993" w:type="dxa"/>
            <w:tcBorders>
              <w:top w:val="single" w:sz="4" w:space="0" w:color="000000"/>
              <w:left w:val="single" w:sz="4" w:space="0" w:color="000000"/>
              <w:bottom w:val="single" w:sz="4" w:space="0" w:color="000000"/>
            </w:tcBorders>
            <w:shd w:val="clear" w:color="auto" w:fill="auto"/>
          </w:tcPr>
          <w:p w14:paraId="3641992F" w14:textId="77777777" w:rsidR="00086A9D" w:rsidRDefault="00086A9D" w:rsidP="00B65564">
            <w:pPr>
              <w:pStyle w:val="TAL"/>
            </w:pPr>
            <w:r w:rsidRPr="002C7CB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9E678F" w14:textId="77777777" w:rsidR="00086A9D" w:rsidRDefault="00086A9D" w:rsidP="00B65564">
            <w:pPr>
              <w:pStyle w:val="TAL"/>
            </w:pPr>
            <w:r w:rsidRPr="002C7CB4">
              <w:t>Identifies the application for which the payload is intended (e.g. text string, port address, URI)</w:t>
            </w:r>
          </w:p>
        </w:tc>
      </w:tr>
      <w:tr w:rsidR="00086A9D" w14:paraId="57C8A28F"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576B064" w14:textId="77777777" w:rsidR="00086A9D" w:rsidRPr="002C7CB4" w:rsidRDefault="00086A9D" w:rsidP="00B65564">
            <w:pPr>
              <w:pStyle w:val="TAL"/>
            </w:pPr>
            <w:r>
              <w:t>Application metadata container</w:t>
            </w:r>
          </w:p>
        </w:tc>
        <w:tc>
          <w:tcPr>
            <w:tcW w:w="993" w:type="dxa"/>
            <w:tcBorders>
              <w:top w:val="single" w:sz="4" w:space="0" w:color="000000"/>
              <w:left w:val="single" w:sz="4" w:space="0" w:color="000000"/>
              <w:bottom w:val="single" w:sz="4" w:space="0" w:color="000000"/>
            </w:tcBorders>
            <w:shd w:val="clear" w:color="auto" w:fill="auto"/>
          </w:tcPr>
          <w:p w14:paraId="3559AB7E"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C14DF55" w14:textId="77777777" w:rsidR="00086A9D" w:rsidRPr="002C7CB4" w:rsidRDefault="00086A9D" w:rsidP="00B65564">
            <w:pPr>
              <w:pStyle w:val="TAL"/>
            </w:pPr>
            <w:r>
              <w:t>Implementation specific information that is communicated to the recipient</w:t>
            </w:r>
          </w:p>
        </w:tc>
      </w:tr>
      <w:tr w:rsidR="00086A9D" w14:paraId="62161B9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47112A41" w14:textId="77777777" w:rsidR="00086A9D" w:rsidRPr="002C7CB4" w:rsidRDefault="00086A9D" w:rsidP="00B65564">
            <w:pPr>
              <w:pStyle w:val="TAL"/>
            </w:pPr>
            <w:r w:rsidRPr="002C7CB4">
              <w:t>Content reference</w:t>
            </w:r>
          </w:p>
        </w:tc>
        <w:tc>
          <w:tcPr>
            <w:tcW w:w="993" w:type="dxa"/>
            <w:tcBorders>
              <w:top w:val="single" w:sz="4" w:space="0" w:color="000000"/>
              <w:left w:val="single" w:sz="4" w:space="0" w:color="000000"/>
              <w:bottom w:val="single" w:sz="4" w:space="0" w:color="000000"/>
            </w:tcBorders>
            <w:shd w:val="clear" w:color="auto" w:fill="auto"/>
          </w:tcPr>
          <w:p w14:paraId="788EE570" w14:textId="77777777" w:rsidR="00086A9D" w:rsidRPr="002C7CB4" w:rsidRDefault="00086A9D" w:rsidP="00B65564">
            <w:pPr>
              <w:pStyle w:val="TAL"/>
            </w:pPr>
            <w:r w:rsidRPr="002C7CB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04F41F" w14:textId="77777777" w:rsidR="00086A9D" w:rsidRPr="002C7CB4" w:rsidRDefault="00086A9D" w:rsidP="00B65564">
            <w:pPr>
              <w:pStyle w:val="TAL"/>
            </w:pPr>
            <w:r w:rsidRPr="002C7CB4">
              <w:t>URL reference to the content and file metadata information</w:t>
            </w:r>
          </w:p>
        </w:tc>
      </w:tr>
      <w:tr w:rsidR="00086A9D" w14:paraId="65F24C06"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052DFB0E" w14:textId="77777777" w:rsidR="00086A9D" w:rsidRPr="002C7CB4" w:rsidRDefault="00086A9D" w:rsidP="00B65564">
            <w:pPr>
              <w:pStyle w:val="TAL"/>
            </w:pPr>
            <w:r>
              <w:t>Time to live</w:t>
            </w:r>
          </w:p>
        </w:tc>
        <w:tc>
          <w:tcPr>
            <w:tcW w:w="993" w:type="dxa"/>
            <w:tcBorders>
              <w:top w:val="single" w:sz="4" w:space="0" w:color="000000"/>
              <w:left w:val="single" w:sz="4" w:space="0" w:color="000000"/>
              <w:bottom w:val="single" w:sz="4" w:space="0" w:color="000000"/>
            </w:tcBorders>
            <w:shd w:val="clear" w:color="auto" w:fill="auto"/>
          </w:tcPr>
          <w:p w14:paraId="5004F139" w14:textId="77777777" w:rsidR="00086A9D" w:rsidRPr="002C7CB4" w:rsidRDefault="00086A9D" w:rsidP="00B65564">
            <w:pPr>
              <w:pStyle w:val="TAL"/>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A6E6D4" w14:textId="77777777" w:rsidR="00086A9D" w:rsidRPr="002C7CB4" w:rsidRDefault="00086A9D" w:rsidP="00B65564">
            <w:pPr>
              <w:pStyle w:val="TAL"/>
            </w:pPr>
            <w:r>
              <w:t xml:space="preserve">Indicates how long the ad hoc group is persisted and members can respond to the </w:t>
            </w:r>
            <w:r w:rsidRPr="009E7577">
              <w:rPr>
                <w:lang w:eastAsia="zh-CN"/>
              </w:rPr>
              <w:t>file distribution</w:t>
            </w:r>
            <w:r>
              <w:t xml:space="preserve"> (e.g. duration for 5 mins or until certain future time).</w:t>
            </w:r>
          </w:p>
        </w:tc>
      </w:tr>
      <w:tr w:rsidR="00086A9D" w14:paraId="215503FF" w14:textId="77777777" w:rsidTr="00B6556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5B696F" w14:textId="77777777" w:rsidR="00086A9D" w:rsidRDefault="00086A9D" w:rsidP="00B65564">
            <w:pPr>
              <w:pStyle w:val="TAN"/>
            </w:pPr>
            <w:r w:rsidRPr="007B7446">
              <w:t>NOTE</w:t>
            </w:r>
            <w:r>
              <w:t> 1</w:t>
            </w:r>
            <w:r w:rsidRPr="007B7446">
              <w:t>:</w:t>
            </w:r>
            <w:r>
              <w:tab/>
              <w:t>If end-to-end encryption is required, then this element is included.</w:t>
            </w:r>
          </w:p>
          <w:p w14:paraId="1CE88657" w14:textId="77777777" w:rsidR="00086A9D" w:rsidRDefault="00086A9D" w:rsidP="00B65564">
            <w:pPr>
              <w:pStyle w:val="TAN"/>
            </w:pPr>
            <w:r w:rsidRPr="002C7CB4">
              <w:t>NOTE</w:t>
            </w:r>
            <w:r>
              <w:rPr>
                <w:lang w:val="en-US"/>
              </w:rPr>
              <w:t> 2</w:t>
            </w:r>
            <w:r w:rsidRPr="002C7CB4">
              <w:t>:</w:t>
            </w:r>
            <w:r w:rsidRPr="002C7CB4">
              <w:tab/>
            </w:r>
            <w:r>
              <w:t>If used, only one of these</w:t>
            </w:r>
            <w:r w:rsidRPr="002C7CB4">
              <w:t xml:space="preserve"> </w:t>
            </w:r>
            <w:r>
              <w:t>information elements</w:t>
            </w:r>
            <w:r w:rsidRPr="002C7CB4">
              <w:t xml:space="preserve"> shall be</w:t>
            </w:r>
            <w:r>
              <w:t xml:space="preserve"> present</w:t>
            </w:r>
            <w:r w:rsidRPr="002C7CB4">
              <w:t>.</w:t>
            </w:r>
          </w:p>
          <w:p w14:paraId="1F76883B" w14:textId="77777777" w:rsidR="00086A9D" w:rsidRPr="002C7CB4" w:rsidRDefault="00086A9D" w:rsidP="00B65564">
            <w:pPr>
              <w:pStyle w:val="TAN"/>
            </w:pPr>
            <w:r w:rsidRPr="002C7CB4">
              <w:t>NOTE</w:t>
            </w:r>
            <w:r>
              <w:t> 3</w:t>
            </w:r>
            <w:r w:rsidRPr="002C7CB4">
              <w:t>:</w:t>
            </w:r>
            <w:r w:rsidRPr="002C7CB4">
              <w:tab/>
              <w:t xml:space="preserve">The application identifier shall be included only if the payload destination type indicates that the </w:t>
            </w:r>
            <w:r>
              <w:t>FD</w:t>
            </w:r>
            <w:r w:rsidRPr="002C7CB4">
              <w:t xml:space="preserve"> message is for application consumption.</w:t>
            </w:r>
          </w:p>
        </w:tc>
      </w:tr>
    </w:tbl>
    <w:p w14:paraId="558708D4" w14:textId="77777777" w:rsidR="00086A9D" w:rsidRPr="00184E27" w:rsidRDefault="00086A9D" w:rsidP="00086A9D">
      <w:pPr>
        <w:rPr>
          <w:rFonts w:eastAsia="SimSun"/>
        </w:rPr>
      </w:pPr>
    </w:p>
    <w:p w14:paraId="386A99E3" w14:textId="77777777" w:rsidR="00086A9D" w:rsidRPr="002C350B" w:rsidRDefault="00086A9D" w:rsidP="00086A9D">
      <w:pPr>
        <w:pStyle w:val="Heading5"/>
      </w:pPr>
      <w:bookmarkStart w:id="1007" w:name="_Toc155898385"/>
      <w:bookmarkStart w:id="1008" w:name="_Toc170981130"/>
      <w:bookmarkStart w:id="1009" w:name="_Toc146294850"/>
      <w:bookmarkStart w:id="1010" w:name="_Toc146295244"/>
      <w:r>
        <w:t>7.17.7.1.3</w:t>
      </w:r>
      <w:r w:rsidRPr="002C350B">
        <w:tab/>
      </w:r>
      <w:r>
        <w:rPr>
          <w:rFonts w:eastAsia="SimSun"/>
        </w:rPr>
        <w:t xml:space="preserve">Ad hoc group </w:t>
      </w:r>
      <w:r w:rsidRPr="00A40D02">
        <w:rPr>
          <w:rFonts w:eastAsia="SimSun"/>
        </w:rPr>
        <w:t>standalone FD</w:t>
      </w:r>
      <w:r>
        <w:rPr>
          <w:rFonts w:eastAsia="SimSun"/>
        </w:rPr>
        <w:t xml:space="preserve"> request</w:t>
      </w:r>
      <w:r w:rsidRPr="00A40D02">
        <w:rPr>
          <w:rFonts w:eastAsia="SimSun"/>
        </w:rPr>
        <w:t xml:space="preserve"> return</w:t>
      </w:r>
      <w:bookmarkEnd w:id="1007"/>
      <w:r w:rsidRPr="00A40D02">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08"/>
    </w:p>
    <w:p w14:paraId="6C9E7061" w14:textId="77777777" w:rsidR="00086A9D" w:rsidRPr="002C350B" w:rsidRDefault="00086A9D" w:rsidP="00086A9D">
      <w:r w:rsidRPr="002C350B">
        <w:t>Table </w:t>
      </w:r>
      <w:r>
        <w:t>7.17.7.1.3</w:t>
      </w:r>
      <w:r w:rsidRPr="002C350B">
        <w:t xml:space="preserve">-1 describes the information flow </w:t>
      </w:r>
      <w:r>
        <w:rPr>
          <w:rFonts w:eastAsia="SimSun"/>
        </w:rPr>
        <w:t xml:space="preserve">Ad hoc group </w:t>
      </w:r>
      <w:r>
        <w:rPr>
          <w:lang w:eastAsia="zh-CN"/>
        </w:rPr>
        <w:t>standalone FD</w:t>
      </w:r>
      <w:r>
        <w:rPr>
          <w:rFonts w:eastAsia="SimSun"/>
        </w:rPr>
        <w:t xml:space="preserve"> request</w:t>
      </w:r>
      <w:r>
        <w:t xml:space="preserve"> return from the MCData server</w:t>
      </w:r>
      <w:r w:rsidRPr="002C350B">
        <w:t xml:space="preserve"> to the MC</w:t>
      </w:r>
      <w:r>
        <w:t>Data</w:t>
      </w:r>
      <w:r w:rsidRPr="002C350B">
        <w:t xml:space="preserve"> </w:t>
      </w:r>
      <w:r>
        <w:t>client</w:t>
      </w:r>
      <w:r w:rsidRPr="002C350B">
        <w:t>.</w:t>
      </w:r>
    </w:p>
    <w:p w14:paraId="154A2E0E" w14:textId="77777777" w:rsidR="00086A9D" w:rsidRPr="002C350B" w:rsidRDefault="00086A9D" w:rsidP="00086A9D">
      <w:pPr>
        <w:pStyle w:val="TH"/>
      </w:pPr>
      <w:r w:rsidRPr="002C350B">
        <w:t>Table </w:t>
      </w:r>
      <w:r>
        <w:t>7.17.7.1.3</w:t>
      </w:r>
      <w:r w:rsidRPr="002C350B">
        <w:t xml:space="preserve">-1 </w:t>
      </w:r>
      <w:r>
        <w:rPr>
          <w:rFonts w:eastAsia="SimSun"/>
        </w:rPr>
        <w:t xml:space="preserve">Ad hoc group </w:t>
      </w:r>
      <w:r>
        <w:rPr>
          <w:lang w:eastAsia="zh-CN"/>
        </w:rPr>
        <w:t>standalone FD</w:t>
      </w:r>
      <w:r>
        <w:rPr>
          <w:rFonts w:eastAsia="SimSun"/>
        </w:rPr>
        <w:t xml:space="preserve"> request</w:t>
      </w:r>
      <w:r>
        <w:t xml:space="preserve">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86A9D" w:rsidRPr="002C350B" w14:paraId="71761B24" w14:textId="77777777" w:rsidTr="00B65564">
        <w:trPr>
          <w:cantSplit/>
          <w:jc w:val="center"/>
        </w:trPr>
        <w:tc>
          <w:tcPr>
            <w:tcW w:w="2405" w:type="dxa"/>
            <w:tcMar>
              <w:top w:w="0" w:type="dxa"/>
              <w:left w:w="108" w:type="dxa"/>
              <w:bottom w:w="0" w:type="dxa"/>
              <w:right w:w="108" w:type="dxa"/>
            </w:tcMar>
            <w:hideMark/>
          </w:tcPr>
          <w:p w14:paraId="59D58974"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70071415"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5A9A6DE0" w14:textId="77777777" w:rsidR="00086A9D" w:rsidRPr="002C350B" w:rsidRDefault="00086A9D" w:rsidP="00B65564">
            <w:pPr>
              <w:keepNext/>
              <w:keepLines/>
              <w:spacing w:after="0"/>
              <w:jc w:val="center"/>
              <w:rPr>
                <w:rFonts w:ascii="Arial" w:hAnsi="Arial"/>
                <w:b/>
                <w:sz w:val="18"/>
              </w:rPr>
            </w:pPr>
            <w:r w:rsidRPr="002C350B">
              <w:rPr>
                <w:rFonts w:ascii="Arial" w:hAnsi="Arial"/>
                <w:b/>
                <w:sz w:val="18"/>
              </w:rPr>
              <w:t>Description</w:t>
            </w:r>
          </w:p>
        </w:tc>
      </w:tr>
      <w:tr w:rsidR="00086A9D" w:rsidRPr="002C350B" w14:paraId="74014F83" w14:textId="77777777" w:rsidTr="00B65564">
        <w:trPr>
          <w:cantSplit/>
          <w:jc w:val="center"/>
        </w:trPr>
        <w:tc>
          <w:tcPr>
            <w:tcW w:w="2405" w:type="dxa"/>
            <w:tcMar>
              <w:top w:w="0" w:type="dxa"/>
              <w:left w:w="108" w:type="dxa"/>
              <w:bottom w:w="0" w:type="dxa"/>
              <w:right w:w="108" w:type="dxa"/>
            </w:tcMar>
            <w:hideMark/>
          </w:tcPr>
          <w:p w14:paraId="5AFC1C14" w14:textId="77777777" w:rsidR="00086A9D" w:rsidRPr="002C350B" w:rsidRDefault="00086A9D" w:rsidP="00B65564">
            <w:pPr>
              <w:keepNext/>
              <w:keepLines/>
              <w:spacing w:after="0"/>
              <w:rPr>
                <w:rFonts w:ascii="Arial" w:hAnsi="Arial"/>
                <w:sz w:val="18"/>
              </w:rPr>
            </w:pPr>
            <w:r w:rsidRPr="00E62132">
              <w:t>MCData</w:t>
            </w:r>
            <w:r w:rsidRPr="002C350B">
              <w:rPr>
                <w:rFonts w:ascii="Arial" w:hAnsi="Arial"/>
                <w:sz w:val="18"/>
              </w:rPr>
              <w:t xml:space="preserve"> ID</w:t>
            </w:r>
          </w:p>
        </w:tc>
        <w:tc>
          <w:tcPr>
            <w:tcW w:w="1097" w:type="dxa"/>
            <w:tcMar>
              <w:top w:w="0" w:type="dxa"/>
              <w:left w:w="108" w:type="dxa"/>
              <w:bottom w:w="0" w:type="dxa"/>
              <w:right w:w="108" w:type="dxa"/>
            </w:tcMar>
            <w:hideMark/>
          </w:tcPr>
          <w:p w14:paraId="14CE099A" w14:textId="77777777" w:rsidR="00086A9D" w:rsidRPr="002C350B" w:rsidRDefault="00086A9D" w:rsidP="00B65564">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3F5326B9" w14:textId="77777777" w:rsidR="00086A9D" w:rsidRPr="002C350B" w:rsidRDefault="00086A9D" w:rsidP="00B65564">
            <w:pPr>
              <w:keepNext/>
              <w:keepLines/>
              <w:spacing w:after="0"/>
              <w:rPr>
                <w:rFonts w:ascii="Arial" w:hAnsi="Arial"/>
                <w:sz w:val="18"/>
              </w:rPr>
            </w:pPr>
            <w:r w:rsidRPr="00BA33BA">
              <w:rPr>
                <w:rFonts w:ascii="Arial" w:hAnsi="Arial"/>
                <w:sz w:val="18"/>
              </w:rPr>
              <w:t>The identity of the MCData user sending the FD request</w:t>
            </w:r>
          </w:p>
        </w:tc>
      </w:tr>
      <w:tr w:rsidR="00086A9D" w:rsidRPr="00997D17" w14:paraId="1BFE6106" w14:textId="77777777" w:rsidTr="00B65564">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4394A" w14:textId="77777777" w:rsidR="00086A9D" w:rsidRPr="00997D17" w:rsidRDefault="00086A9D" w:rsidP="00B65564">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6D0E1" w14:textId="77777777" w:rsidR="00086A9D" w:rsidRPr="00997D17" w:rsidRDefault="00086A9D" w:rsidP="00B65564">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83177" w14:textId="77777777" w:rsidR="00086A9D" w:rsidRPr="00997D17" w:rsidRDefault="00086A9D" w:rsidP="00B65564">
            <w:pPr>
              <w:keepNext/>
              <w:keepLines/>
              <w:spacing w:after="0"/>
              <w:rPr>
                <w:rFonts w:ascii="Arial" w:hAnsi="Arial"/>
                <w:sz w:val="18"/>
              </w:rPr>
            </w:pPr>
            <w:r w:rsidRPr="00BA33BA">
              <w:rPr>
                <w:rFonts w:ascii="Arial" w:hAnsi="Arial"/>
                <w:sz w:val="18"/>
              </w:rPr>
              <w:t>The associated functional alias of the MCData user sending the FD request</w:t>
            </w:r>
          </w:p>
        </w:tc>
      </w:tr>
      <w:tr w:rsidR="00086A9D" w:rsidRPr="002C350B" w14:paraId="41732330" w14:textId="77777777" w:rsidTr="00B65564">
        <w:trPr>
          <w:cantSplit/>
          <w:jc w:val="center"/>
        </w:trPr>
        <w:tc>
          <w:tcPr>
            <w:tcW w:w="2405" w:type="dxa"/>
            <w:tcMar>
              <w:top w:w="0" w:type="dxa"/>
              <w:left w:w="108" w:type="dxa"/>
              <w:bottom w:w="0" w:type="dxa"/>
              <w:right w:w="108" w:type="dxa"/>
            </w:tcMar>
          </w:tcPr>
          <w:p w14:paraId="08DCDEE7" w14:textId="77777777" w:rsidR="00086A9D" w:rsidRDefault="00086A9D" w:rsidP="00B65564">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C5FEE7B" w14:textId="77777777" w:rsidR="00086A9D" w:rsidRDefault="00086A9D" w:rsidP="00B65564">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274C9EC1" w14:textId="77777777" w:rsidR="00086A9D" w:rsidRPr="002C350B" w:rsidRDefault="00086A9D" w:rsidP="00B65564">
            <w:pPr>
              <w:keepNext/>
              <w:keepLines/>
              <w:spacing w:after="0"/>
              <w:rPr>
                <w:rFonts w:ascii="Arial" w:hAnsi="Arial"/>
                <w:sz w:val="18"/>
              </w:rPr>
            </w:pPr>
            <w:r w:rsidRPr="00082E0B">
              <w:rPr>
                <w:rFonts w:ascii="Arial" w:hAnsi="Arial"/>
                <w:sz w:val="18"/>
              </w:rPr>
              <w:t>Indicate if authorization is success or failure</w:t>
            </w:r>
          </w:p>
        </w:tc>
      </w:tr>
    </w:tbl>
    <w:p w14:paraId="78F93605" w14:textId="77777777" w:rsidR="00335030" w:rsidRDefault="00335030" w:rsidP="00335030">
      <w:bookmarkStart w:id="1011" w:name="_Toc170981131"/>
    </w:p>
    <w:p w14:paraId="7919B071" w14:textId="583B60B0" w:rsidR="00086A9D" w:rsidRPr="00D520E0" w:rsidRDefault="00086A9D" w:rsidP="00086A9D">
      <w:pPr>
        <w:pStyle w:val="Heading5"/>
        <w:rPr>
          <w:rFonts w:eastAsia="SimSun"/>
        </w:rPr>
      </w:pPr>
      <w:r>
        <w:t>7.17.7</w:t>
      </w:r>
      <w:r w:rsidRPr="00DF041A">
        <w:t>.</w:t>
      </w:r>
      <w:r>
        <w:t>1</w:t>
      </w:r>
      <w:r w:rsidRPr="003354E6">
        <w:rPr>
          <w:rFonts w:eastAsia="SimSun"/>
        </w:rPr>
        <w:t>.</w:t>
      </w:r>
      <w:r>
        <w:rPr>
          <w:rFonts w:eastAsia="SimSun"/>
        </w:rPr>
        <w:t>4</w:t>
      </w:r>
      <w:r w:rsidRPr="003354E6">
        <w:rPr>
          <w:rFonts w:eastAsia="SimSun"/>
        </w:rPr>
        <w:tab/>
      </w:r>
      <w:r>
        <w:rPr>
          <w:rFonts w:eastAsia="SimSun"/>
        </w:rPr>
        <w:t>Ad hoc group standalone FD response</w:t>
      </w:r>
      <w:bookmarkEnd w:id="1009"/>
      <w:r>
        <w:rPr>
          <w:rFonts w:eastAsia="SimSun"/>
        </w:rPr>
        <w:t xml:space="preserve"> (MCData</w:t>
      </w:r>
      <w:r w:rsidRPr="00C71270">
        <w:rPr>
          <w:rFonts w:eastAsia="SimSun"/>
        </w:rPr>
        <w:t xml:space="preserve"> client – </w:t>
      </w:r>
      <w:r>
        <w:rPr>
          <w:rFonts w:eastAsia="SimSun"/>
        </w:rPr>
        <w:t>MCData</w:t>
      </w:r>
      <w:r w:rsidRPr="00C71270">
        <w:rPr>
          <w:rFonts w:eastAsia="SimSun"/>
        </w:rPr>
        <w:t xml:space="preserve"> server</w:t>
      </w:r>
      <w:r>
        <w:rPr>
          <w:rFonts w:eastAsia="SimSun"/>
        </w:rPr>
        <w:t>, MCData</w:t>
      </w:r>
      <w:r w:rsidRPr="00C71270">
        <w:rPr>
          <w:rFonts w:eastAsia="SimSun"/>
        </w:rPr>
        <w:t xml:space="preserve"> </w:t>
      </w:r>
      <w:r>
        <w:rPr>
          <w:rFonts w:eastAsia="SimSun"/>
        </w:rPr>
        <w:t>server</w:t>
      </w:r>
      <w:r w:rsidRPr="00C71270">
        <w:rPr>
          <w:rFonts w:eastAsia="SimSun"/>
        </w:rPr>
        <w:t xml:space="preserve"> – </w:t>
      </w:r>
      <w:r>
        <w:rPr>
          <w:rFonts w:eastAsia="SimSun"/>
        </w:rPr>
        <w:t>MCData</w:t>
      </w:r>
      <w:r w:rsidRPr="00C71270">
        <w:rPr>
          <w:rFonts w:eastAsia="SimSun"/>
        </w:rPr>
        <w:t xml:space="preserve"> </w:t>
      </w:r>
      <w:r>
        <w:rPr>
          <w:rFonts w:eastAsia="SimSun"/>
        </w:rPr>
        <w:t>client)</w:t>
      </w:r>
      <w:bookmarkEnd w:id="1011"/>
    </w:p>
    <w:p w14:paraId="6992CE3E" w14:textId="77777777" w:rsidR="00086A9D" w:rsidRDefault="00086A9D" w:rsidP="00086A9D">
      <w:r w:rsidRPr="009E0655">
        <w:t>Table </w:t>
      </w:r>
      <w:r>
        <w:t>7.17.7</w:t>
      </w:r>
      <w:r w:rsidRPr="00DF041A">
        <w:t>.</w:t>
      </w:r>
      <w:r>
        <w:t>1</w:t>
      </w:r>
      <w:r w:rsidRPr="003354E6">
        <w:rPr>
          <w:rFonts w:eastAsia="SimSun"/>
        </w:rPr>
        <w:t>.</w:t>
      </w:r>
      <w:r>
        <w:rPr>
          <w:rFonts w:eastAsia="SimSun"/>
        </w:rPr>
        <w:t>4</w:t>
      </w:r>
      <w:r w:rsidRPr="009E0655">
        <w:t xml:space="preserve">-1 describes the information flow for the </w:t>
      </w:r>
      <w:r>
        <w:rPr>
          <w:rFonts w:eastAsia="SimSun"/>
        </w:rPr>
        <w:t>Ad hoc group standalone FD response</w:t>
      </w:r>
      <w:r>
        <w:t xml:space="preserve"> sent </w:t>
      </w:r>
      <w:r w:rsidRPr="009E0655">
        <w:t xml:space="preserve">from the </w:t>
      </w:r>
      <w:r>
        <w:t>MCData</w:t>
      </w:r>
      <w:r w:rsidRPr="009E0655">
        <w:t xml:space="preserve"> client to </w:t>
      </w:r>
      <w:r>
        <w:t>the MCData server and from the MCData server to an</w:t>
      </w:r>
      <w:r w:rsidRPr="009E0655">
        <w:t xml:space="preserve">other </w:t>
      </w:r>
      <w:r>
        <w:t>MCData</w:t>
      </w:r>
      <w:r w:rsidRPr="009E0655">
        <w:t xml:space="preserve"> client.</w:t>
      </w:r>
    </w:p>
    <w:p w14:paraId="3FFF0FA4" w14:textId="77777777" w:rsidR="00086A9D" w:rsidRDefault="00086A9D" w:rsidP="00086A9D">
      <w:pPr>
        <w:pStyle w:val="TH"/>
      </w:pPr>
      <w:r>
        <w:t>Table </w:t>
      </w:r>
      <w:r w:rsidRPr="00110BAF">
        <w:t>7.17.7.1.</w:t>
      </w:r>
      <w:r>
        <w:t>4</w:t>
      </w:r>
      <w:r w:rsidRPr="009E0655">
        <w:t>-</w:t>
      </w:r>
      <w:r>
        <w:t xml:space="preserve">1: </w:t>
      </w:r>
      <w:r>
        <w:rPr>
          <w:rFonts w:eastAsia="SimSun"/>
        </w:rPr>
        <w:t>Ad hoc group standalone FD response</w:t>
      </w:r>
    </w:p>
    <w:tbl>
      <w:tblPr>
        <w:tblW w:w="8640" w:type="dxa"/>
        <w:jc w:val="center"/>
        <w:tblLayout w:type="fixed"/>
        <w:tblLook w:val="0000" w:firstRow="0" w:lastRow="0" w:firstColumn="0" w:lastColumn="0" w:noHBand="0" w:noVBand="0"/>
      </w:tblPr>
      <w:tblGrid>
        <w:gridCol w:w="3042"/>
        <w:gridCol w:w="1064"/>
        <w:gridCol w:w="4534"/>
      </w:tblGrid>
      <w:tr w:rsidR="00086A9D" w14:paraId="02C90C6C"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707EEBB" w14:textId="77777777" w:rsidR="00086A9D" w:rsidRDefault="00086A9D" w:rsidP="00B65564">
            <w:pPr>
              <w:pStyle w:val="TAH"/>
            </w:pPr>
            <w:r>
              <w:t>Information element</w:t>
            </w:r>
          </w:p>
        </w:tc>
        <w:tc>
          <w:tcPr>
            <w:tcW w:w="1064" w:type="dxa"/>
            <w:tcBorders>
              <w:top w:val="single" w:sz="4" w:space="0" w:color="000000"/>
              <w:left w:val="single" w:sz="4" w:space="0" w:color="000000"/>
              <w:bottom w:val="single" w:sz="4" w:space="0" w:color="000000"/>
            </w:tcBorders>
            <w:shd w:val="clear" w:color="auto" w:fill="auto"/>
          </w:tcPr>
          <w:p w14:paraId="465E41D7" w14:textId="77777777" w:rsidR="00086A9D" w:rsidRDefault="00086A9D" w:rsidP="00B65564">
            <w:pPr>
              <w:pStyle w:val="TAH"/>
            </w:pPr>
            <w:r>
              <w:t>Status</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910C101" w14:textId="77777777" w:rsidR="00086A9D" w:rsidRDefault="00086A9D" w:rsidP="00B65564">
            <w:pPr>
              <w:pStyle w:val="TAH"/>
            </w:pPr>
            <w:r>
              <w:t>Description</w:t>
            </w:r>
          </w:p>
        </w:tc>
      </w:tr>
      <w:tr w:rsidR="00086A9D" w14:paraId="287B17C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75EE4287" w14:textId="77777777" w:rsidR="00086A9D" w:rsidRPr="002C7CB4" w:rsidRDefault="00086A9D" w:rsidP="00B65564">
            <w:pPr>
              <w:pStyle w:val="TAL"/>
            </w:pPr>
            <w:r w:rsidRPr="002C7CB4">
              <w:t>MCData</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64" w:type="dxa"/>
            <w:tcBorders>
              <w:top w:val="single" w:sz="4" w:space="0" w:color="000000"/>
              <w:left w:val="single" w:sz="4" w:space="0" w:color="000000"/>
              <w:bottom w:val="single" w:sz="4" w:space="0" w:color="000000"/>
            </w:tcBorders>
            <w:shd w:val="clear" w:color="auto" w:fill="auto"/>
          </w:tcPr>
          <w:p w14:paraId="507B3732"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22015734" w14:textId="77777777" w:rsidR="00086A9D" w:rsidRPr="002C7CB4" w:rsidRDefault="00086A9D" w:rsidP="00B65564">
            <w:pPr>
              <w:pStyle w:val="TAL"/>
            </w:pPr>
            <w:r w:rsidRPr="00AB5FED">
              <w:t xml:space="preserve">The </w:t>
            </w:r>
            <w:r w:rsidRPr="002C7CB4">
              <w:t>MCData</w:t>
            </w:r>
            <w:r>
              <w:t xml:space="preserve"> </w:t>
            </w:r>
            <w:r w:rsidRPr="00AB5FED">
              <w:rPr>
                <w:rFonts w:hint="eastAsia"/>
                <w:lang w:eastAsia="zh-CN"/>
              </w:rPr>
              <w:t xml:space="preserve">group ID </w:t>
            </w:r>
            <w:r>
              <w:t>of</w:t>
            </w:r>
            <w:r>
              <w:rPr>
                <w:lang w:eastAsia="zh-CN"/>
              </w:rPr>
              <w:t xml:space="preserve"> the ad hoc group </w:t>
            </w:r>
            <w:r w:rsidRPr="002C7CB4">
              <w:t>to which the file is to be sent</w:t>
            </w:r>
          </w:p>
        </w:tc>
      </w:tr>
      <w:tr w:rsidR="00086A9D" w14:paraId="53972BB1"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154C9F8A" w14:textId="77777777" w:rsidR="00086A9D" w:rsidRPr="002C7CB4" w:rsidRDefault="00086A9D" w:rsidP="00B65564">
            <w:pPr>
              <w:pStyle w:val="TAL"/>
              <w:rPr>
                <w:lang w:eastAsia="zh-CN"/>
              </w:rPr>
            </w:pPr>
            <w:r w:rsidRPr="002C7CB4">
              <w:t>MCData ID</w:t>
            </w:r>
          </w:p>
        </w:tc>
        <w:tc>
          <w:tcPr>
            <w:tcW w:w="1064" w:type="dxa"/>
            <w:tcBorders>
              <w:top w:val="single" w:sz="4" w:space="0" w:color="000000"/>
              <w:left w:val="single" w:sz="4" w:space="0" w:color="000000"/>
              <w:bottom w:val="single" w:sz="4" w:space="0" w:color="000000"/>
            </w:tcBorders>
            <w:shd w:val="clear" w:color="auto" w:fill="auto"/>
          </w:tcPr>
          <w:p w14:paraId="37912DFA"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579D962D" w14:textId="77777777" w:rsidR="00086A9D" w:rsidRPr="002C7CB4" w:rsidRDefault="00086A9D" w:rsidP="00B65564">
            <w:pPr>
              <w:pStyle w:val="TAL"/>
            </w:pPr>
            <w:r w:rsidRPr="002C7CB4">
              <w:t>The identity of the MCData user sending FD response</w:t>
            </w:r>
          </w:p>
        </w:tc>
      </w:tr>
      <w:tr w:rsidR="00086A9D" w14:paraId="74EC2EC9"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6973FBFE" w14:textId="77777777" w:rsidR="00086A9D" w:rsidRPr="002C7CB4" w:rsidRDefault="00086A9D" w:rsidP="00B65564">
            <w:pPr>
              <w:pStyle w:val="TAL"/>
            </w:pPr>
            <w:r w:rsidRPr="002C7CB4">
              <w:t>Conversation Identifier</w:t>
            </w:r>
          </w:p>
        </w:tc>
        <w:tc>
          <w:tcPr>
            <w:tcW w:w="1064" w:type="dxa"/>
            <w:tcBorders>
              <w:top w:val="single" w:sz="4" w:space="0" w:color="000000"/>
              <w:left w:val="single" w:sz="4" w:space="0" w:color="000000"/>
              <w:bottom w:val="single" w:sz="4" w:space="0" w:color="000000"/>
            </w:tcBorders>
            <w:shd w:val="clear" w:color="auto" w:fill="auto"/>
          </w:tcPr>
          <w:p w14:paraId="21971F2F" w14:textId="77777777" w:rsidR="00086A9D" w:rsidRPr="002C7CB4" w:rsidRDefault="00086A9D" w:rsidP="00B65564">
            <w:pPr>
              <w:pStyle w:val="TAL"/>
            </w:pPr>
            <w:r w:rsidRPr="002C7CB4">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3D9414BB" w14:textId="77777777" w:rsidR="00086A9D" w:rsidRPr="002C7CB4" w:rsidRDefault="00086A9D" w:rsidP="00B65564">
            <w:pPr>
              <w:pStyle w:val="TAL"/>
            </w:pPr>
            <w:r w:rsidRPr="002C7CB4">
              <w:t>Identifies the conversation</w:t>
            </w:r>
          </w:p>
        </w:tc>
      </w:tr>
      <w:tr w:rsidR="00086A9D" w14:paraId="3FE4427B"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23CBC198" w14:textId="77777777" w:rsidR="00086A9D" w:rsidRPr="002C7CB4" w:rsidRDefault="00086A9D" w:rsidP="00B65564">
            <w:pPr>
              <w:pStyle w:val="TAL"/>
            </w:pPr>
            <w:r w:rsidRPr="00C30709">
              <w:t>Time to live</w:t>
            </w:r>
          </w:p>
        </w:tc>
        <w:tc>
          <w:tcPr>
            <w:tcW w:w="1064" w:type="dxa"/>
            <w:tcBorders>
              <w:top w:val="single" w:sz="4" w:space="0" w:color="000000"/>
              <w:left w:val="single" w:sz="4" w:space="0" w:color="000000"/>
              <w:bottom w:val="single" w:sz="4" w:space="0" w:color="000000"/>
            </w:tcBorders>
            <w:shd w:val="clear" w:color="auto" w:fill="auto"/>
          </w:tcPr>
          <w:p w14:paraId="5ACE9F56" w14:textId="77777777" w:rsidR="00086A9D" w:rsidRPr="002C7CB4" w:rsidRDefault="00086A9D" w:rsidP="00B65564">
            <w:pPr>
              <w:pStyle w:val="TAL"/>
            </w:pPr>
            <w:r w:rsidRPr="00C30709">
              <w:t>O</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3C38C25" w14:textId="77777777" w:rsidR="00086A9D" w:rsidRPr="002C7CB4" w:rsidRDefault="00086A9D" w:rsidP="00B65564">
            <w:pPr>
              <w:pStyle w:val="TAL"/>
            </w:pPr>
            <w:r w:rsidRPr="00C30709">
              <w:t>Indicates how long the ad hoc group is persisted and members can respond to the file distribution (e.g. duration for 5 mins or until certain future time).</w:t>
            </w:r>
          </w:p>
        </w:tc>
      </w:tr>
      <w:tr w:rsidR="00086A9D" w14:paraId="16FF0863" w14:textId="77777777" w:rsidTr="00B65564">
        <w:trPr>
          <w:jc w:val="center"/>
        </w:trPr>
        <w:tc>
          <w:tcPr>
            <w:tcW w:w="3042" w:type="dxa"/>
            <w:tcBorders>
              <w:top w:val="single" w:sz="4" w:space="0" w:color="000000"/>
              <w:left w:val="single" w:sz="4" w:space="0" w:color="000000"/>
              <w:bottom w:val="single" w:sz="4" w:space="0" w:color="000000"/>
            </w:tcBorders>
            <w:shd w:val="clear" w:color="auto" w:fill="auto"/>
          </w:tcPr>
          <w:p w14:paraId="32D736C3" w14:textId="77777777" w:rsidR="00086A9D" w:rsidRPr="002C7CB4" w:rsidRDefault="00086A9D" w:rsidP="00B65564">
            <w:pPr>
              <w:pStyle w:val="TAL"/>
            </w:pPr>
            <w:r>
              <w:t>Result</w:t>
            </w:r>
          </w:p>
        </w:tc>
        <w:tc>
          <w:tcPr>
            <w:tcW w:w="1064" w:type="dxa"/>
            <w:tcBorders>
              <w:top w:val="single" w:sz="4" w:space="0" w:color="000000"/>
              <w:left w:val="single" w:sz="4" w:space="0" w:color="000000"/>
              <w:bottom w:val="single" w:sz="4" w:space="0" w:color="000000"/>
            </w:tcBorders>
            <w:shd w:val="clear" w:color="auto" w:fill="auto"/>
          </w:tcPr>
          <w:p w14:paraId="055C94A9" w14:textId="77777777" w:rsidR="00086A9D" w:rsidRPr="002C7CB4" w:rsidRDefault="00086A9D" w:rsidP="00B65564">
            <w:pPr>
              <w:pStyle w:val="TAL"/>
            </w:pPr>
            <w:r>
              <w:t>M</w:t>
            </w:r>
          </w:p>
        </w:tc>
        <w:tc>
          <w:tcPr>
            <w:tcW w:w="4534" w:type="dxa"/>
            <w:tcBorders>
              <w:top w:val="single" w:sz="4" w:space="0" w:color="000000"/>
              <w:left w:val="single" w:sz="4" w:space="0" w:color="000000"/>
              <w:bottom w:val="single" w:sz="4" w:space="0" w:color="000000"/>
              <w:right w:val="single" w:sz="4" w:space="0" w:color="000000"/>
            </w:tcBorders>
            <w:shd w:val="clear" w:color="auto" w:fill="auto"/>
          </w:tcPr>
          <w:p w14:paraId="4BBFC540" w14:textId="77777777" w:rsidR="00086A9D" w:rsidRPr="002C7CB4" w:rsidRDefault="00086A9D" w:rsidP="00B65564">
            <w:pPr>
              <w:pStyle w:val="TAL"/>
            </w:pPr>
            <w:r>
              <w:t>Indicates if the request is accepted or not</w:t>
            </w:r>
          </w:p>
        </w:tc>
      </w:tr>
    </w:tbl>
    <w:p w14:paraId="50F1732A" w14:textId="77777777" w:rsidR="00086A9D" w:rsidRPr="00184E27" w:rsidRDefault="00086A9D" w:rsidP="00086A9D">
      <w:pPr>
        <w:rPr>
          <w:rFonts w:eastAsia="SimSun"/>
        </w:rPr>
      </w:pPr>
    </w:p>
    <w:p w14:paraId="59DBEABF" w14:textId="77777777" w:rsidR="00086A9D" w:rsidRPr="002C512E" w:rsidRDefault="00086A9D" w:rsidP="00086A9D">
      <w:pPr>
        <w:pStyle w:val="Heading4"/>
        <w:rPr>
          <w:rFonts w:eastAsia="SimSun"/>
        </w:rPr>
      </w:pPr>
      <w:bookmarkStart w:id="1012" w:name="_Toc146295248"/>
      <w:bookmarkStart w:id="1013" w:name="_Toc170981132"/>
      <w:bookmarkEnd w:id="1010"/>
      <w:r>
        <w:t>7.17.7</w:t>
      </w:r>
      <w:r w:rsidRPr="00DF041A">
        <w:t>.</w:t>
      </w:r>
      <w:r>
        <w:t>2</w:t>
      </w:r>
      <w:r w:rsidRPr="00AB5FED">
        <w:tab/>
      </w:r>
      <w:r w:rsidRPr="002731F8">
        <w:t xml:space="preserve">Ad hoc group </w:t>
      </w:r>
      <w:r w:rsidRPr="001E62EE">
        <w:t xml:space="preserve">standalone </w:t>
      </w:r>
      <w:r w:rsidRPr="009E7577">
        <w:rPr>
          <w:lang w:eastAsia="zh-CN"/>
        </w:rPr>
        <w:t>file distribution</w:t>
      </w:r>
      <w:r>
        <w:t xml:space="preserve"> using HTTP</w:t>
      </w:r>
      <w:r w:rsidRPr="008F117B">
        <w:t xml:space="preserve"> </w:t>
      </w:r>
      <w:r>
        <w:t>involving single MCData system</w:t>
      </w:r>
      <w:bookmarkEnd w:id="1012"/>
      <w:bookmarkEnd w:id="1013"/>
    </w:p>
    <w:p w14:paraId="64C98F14" w14:textId="77777777" w:rsidR="00086A9D" w:rsidRPr="008F117B" w:rsidRDefault="00086A9D" w:rsidP="00086A9D">
      <w:pPr>
        <w:pStyle w:val="Heading5"/>
        <w:rPr>
          <w:lang w:eastAsia="zh-CN"/>
        </w:rPr>
      </w:pPr>
      <w:bookmarkStart w:id="1014" w:name="_Toc146295249"/>
      <w:bookmarkStart w:id="1015" w:name="_Toc170981133"/>
      <w:r>
        <w:t>7.17.7</w:t>
      </w:r>
      <w:r w:rsidRPr="00DF041A">
        <w:t>.</w:t>
      </w:r>
      <w:r>
        <w:t>2.1</w:t>
      </w:r>
      <w:r w:rsidRPr="008F117B">
        <w:tab/>
      </w:r>
      <w:r w:rsidRPr="008F117B">
        <w:rPr>
          <w:rFonts w:hint="eastAsia"/>
          <w:lang w:eastAsia="zh-CN"/>
        </w:rPr>
        <w:t>General</w:t>
      </w:r>
      <w:bookmarkEnd w:id="1014"/>
      <w:bookmarkEnd w:id="1015"/>
    </w:p>
    <w:p w14:paraId="2382EF79"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B20CD7">
        <w:rPr>
          <w:lang w:eastAsia="zh-CN"/>
        </w:rPr>
        <w:t xml:space="preserve"> </w:t>
      </w:r>
      <w:r w:rsidRPr="00997BB9">
        <w:rPr>
          <w:lang w:eastAsia="zh-CN"/>
        </w:rPr>
        <w:t xml:space="preserve">results in </w:t>
      </w:r>
      <w:r>
        <w:rPr>
          <w:lang w:eastAsia="zh-CN"/>
        </w:rPr>
        <w:t>ad</w:t>
      </w:r>
      <w:r>
        <w:t> hoc</w:t>
      </w:r>
      <w:r w:rsidRPr="00997BB9">
        <w:rPr>
          <w:lang w:eastAsia="zh-CN"/>
        </w:rPr>
        <w:t xml:space="preserve"> group members </w:t>
      </w:r>
      <w:r>
        <w:rPr>
          <w:lang w:eastAsia="zh-CN"/>
        </w:rPr>
        <w:t xml:space="preserve">from </w:t>
      </w:r>
      <w:r>
        <w:t>single MCData system</w:t>
      </w:r>
      <w:r w:rsidRPr="00997BB9">
        <w:rPr>
          <w:lang w:eastAsia="zh-CN"/>
        </w:rPr>
        <w:t xml:space="preserve"> receiving the </w:t>
      </w:r>
      <w:r>
        <w:rPr>
          <w:lang w:eastAsia="zh-CN"/>
        </w:rPr>
        <w:t>file data</w:t>
      </w:r>
      <w:r w:rsidRPr="00997BB9">
        <w:rPr>
          <w:lang w:eastAsia="zh-CN"/>
        </w:rPr>
        <w:t>.</w:t>
      </w:r>
    </w:p>
    <w:p w14:paraId="7129BC70" w14:textId="77777777" w:rsidR="00086A9D" w:rsidRPr="00AB5FED" w:rsidRDefault="00086A9D" w:rsidP="00086A9D">
      <w:pPr>
        <w:pStyle w:val="Heading5"/>
      </w:pPr>
      <w:bookmarkStart w:id="1016" w:name="_Toc146295250"/>
      <w:bookmarkStart w:id="1017" w:name="_Toc170981134"/>
      <w:r>
        <w:t>7.17.7</w:t>
      </w:r>
      <w:r w:rsidRPr="00DF041A">
        <w:t>.</w:t>
      </w:r>
      <w:r>
        <w:t>2.2</w:t>
      </w:r>
      <w:r w:rsidRPr="00AB5FED">
        <w:tab/>
      </w:r>
      <w:r w:rsidRPr="008F117B">
        <w:rPr>
          <w:rFonts w:hint="eastAsia"/>
          <w:lang w:eastAsia="zh-CN"/>
        </w:rPr>
        <w:t>Procedure</w:t>
      </w:r>
      <w:bookmarkEnd w:id="1016"/>
      <w:bookmarkEnd w:id="1017"/>
      <w:r>
        <w:rPr>
          <w:lang w:eastAsia="zh-CN"/>
        </w:rPr>
        <w:t xml:space="preserve"> </w:t>
      </w:r>
    </w:p>
    <w:p w14:paraId="692EF977" w14:textId="77777777" w:rsidR="00086A9D" w:rsidRDefault="00086A9D" w:rsidP="00086A9D">
      <w:r w:rsidRPr="008F117B">
        <w:rPr>
          <w:lang w:eastAsia="zh-CN"/>
        </w:rPr>
        <w:t>The procedure in figure</w:t>
      </w:r>
      <w:r>
        <w:rPr>
          <w:rFonts w:eastAsia="SimSun" w:hint="cs"/>
          <w:lang w:eastAsia="zh-CN"/>
        </w:rPr>
        <w:t> </w:t>
      </w:r>
      <w:r>
        <w:t>7.17.7</w:t>
      </w:r>
      <w:r w:rsidRPr="00DF041A">
        <w:t>.</w:t>
      </w:r>
      <w:r>
        <w:t>2.2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4A252FE8" w14:textId="77777777" w:rsidR="00086A9D" w:rsidRPr="008F117B" w:rsidRDefault="00086A9D" w:rsidP="00086A9D">
      <w:r w:rsidRPr="008F117B">
        <w:t>Pre-conditions:</w:t>
      </w:r>
    </w:p>
    <w:p w14:paraId="0FABC3C8" w14:textId="77777777" w:rsidR="00086A9D" w:rsidRDefault="00086A9D" w:rsidP="00086A9D">
      <w:pPr>
        <w:pStyle w:val="B1"/>
      </w:pPr>
      <w:r>
        <w:t>1.</w:t>
      </w:r>
      <w:r>
        <w:tab/>
        <w:t>The MCData users on MCData clients 1 to n belong to the same MCData system and are already registered for receiving MCData service.</w:t>
      </w:r>
    </w:p>
    <w:p w14:paraId="4B8283BB" w14:textId="77777777" w:rsidR="00086A9D" w:rsidRPr="00356591" w:rsidRDefault="00086A9D" w:rsidP="00086A9D">
      <w:pPr>
        <w:pStyle w:val="B1"/>
        <w:rPr>
          <w:lang w:eastAsia="zh-CN"/>
        </w:rPr>
      </w:pPr>
      <w:r>
        <w:rPr>
          <w:lang w:eastAsia="zh-CN"/>
        </w:rPr>
        <w:t>2</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69047FFD" w14:textId="77777777" w:rsidR="00086A9D" w:rsidRDefault="00086A9D" w:rsidP="00086A9D">
      <w:pPr>
        <w:pStyle w:val="B1"/>
      </w:pPr>
      <w:r>
        <w:t>3.</w:t>
      </w:r>
      <w:r>
        <w:tab/>
        <w:t>The MCData client 1 may have an activated functional alias to be used.</w:t>
      </w:r>
    </w:p>
    <w:p w14:paraId="6CAEEBB1" w14:textId="77777777" w:rsidR="00086A9D" w:rsidRDefault="00086A9D" w:rsidP="00086A9D">
      <w:pPr>
        <w:pStyle w:val="B1"/>
      </w:pPr>
      <w:r>
        <w:t>4.</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0D94DCE4" w14:textId="77777777" w:rsidR="00086A9D" w:rsidRDefault="00086A9D" w:rsidP="00086A9D">
      <w:pPr>
        <w:pStyle w:val="B1"/>
        <w:rPr>
          <w:noProof/>
        </w:rPr>
      </w:pPr>
      <w:r>
        <w:t>5.</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1 and other </w:t>
      </w:r>
      <w:r w:rsidRPr="00894C7F">
        <w:t xml:space="preserve">MCData </w:t>
      </w:r>
      <w:r>
        <w:rPr>
          <w:noProof/>
        </w:rPr>
        <w:t xml:space="preserve">clients of ad hoc group </w:t>
      </w:r>
      <w:r w:rsidRPr="006D3550">
        <w:rPr>
          <w:noProof/>
        </w:rPr>
        <w:t>have also received the relevant</w:t>
      </w:r>
      <w:r>
        <w:rPr>
          <w:noProof/>
        </w:rPr>
        <w:t xml:space="preserve"> security related information.</w:t>
      </w:r>
    </w:p>
    <w:p w14:paraId="22EAC669" w14:textId="77777777" w:rsidR="00086A9D" w:rsidRDefault="00086A9D" w:rsidP="00086A9D">
      <w:pPr>
        <w:pStyle w:val="B1"/>
      </w:pPr>
    </w:p>
    <w:p w14:paraId="23CA6ABC" w14:textId="77777777" w:rsidR="00086A9D" w:rsidRDefault="00086A9D" w:rsidP="00086A9D">
      <w:pPr>
        <w:pStyle w:val="TH"/>
      </w:pPr>
      <w:r>
        <w:object w:dxaOrig="9876" w:dyaOrig="7968" w14:anchorId="624A218D">
          <v:shape id="_x0000_i1139" type="#_x0000_t75" style="width:483pt;height:387pt" o:ole="">
            <v:imagedata r:id="rId241" o:title=""/>
          </v:shape>
          <o:OLEObject Type="Embed" ProgID="Visio.Drawing.15" ShapeID="_x0000_i1139" DrawAspect="Content" ObjectID="_1782302192" r:id="rId242"/>
        </w:object>
      </w:r>
    </w:p>
    <w:p w14:paraId="276D77CE" w14:textId="77777777" w:rsidR="00086A9D" w:rsidRPr="008F117B" w:rsidRDefault="00086A9D" w:rsidP="00086A9D">
      <w:pPr>
        <w:pStyle w:val="TF"/>
      </w:pPr>
      <w:r w:rsidRPr="008F117B">
        <w:t>Figure </w:t>
      </w:r>
      <w:r>
        <w:t>7.17.7</w:t>
      </w:r>
      <w:r w:rsidRPr="00DF041A">
        <w:t>.</w:t>
      </w:r>
      <w:r>
        <w:t>2.2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single MCData system</w:t>
      </w:r>
      <w:r w:rsidRPr="00CB65E6">
        <w:t xml:space="preserve"> </w:t>
      </w:r>
    </w:p>
    <w:p w14:paraId="2D99D495" w14:textId="77777777" w:rsidR="00086A9D" w:rsidRPr="008F117B" w:rsidRDefault="00086A9D" w:rsidP="00086A9D">
      <w:pPr>
        <w:pStyle w:val="B1"/>
      </w:pPr>
      <w:r w:rsidRPr="008F117B">
        <w:t>1.</w:t>
      </w:r>
      <w:r w:rsidRPr="008F117B">
        <w:tab/>
      </w:r>
      <w:r>
        <w:t xml:space="preserve">The user at MCData client 1 wants to initiate ad hoc standalone </w:t>
      </w:r>
      <w:r w:rsidRPr="009E7577">
        <w:rPr>
          <w:lang w:eastAsia="zh-CN"/>
        </w:rPr>
        <w:t>file distribution</w:t>
      </w:r>
      <w:r>
        <w:t xml:space="preserve"> to </w:t>
      </w:r>
      <w:r>
        <w:rPr>
          <w:noProof/>
        </w:rPr>
        <w:t>ad hoc group</w:t>
      </w:r>
      <w:r>
        <w:rPr>
          <w:lang w:eastAsia="zh-CN"/>
        </w:rPr>
        <w:t xml:space="preserve"> members </w:t>
      </w:r>
      <w:r>
        <w:t>from primary MCData system.</w:t>
      </w:r>
    </w:p>
    <w:p w14:paraId="017D1B32" w14:textId="77777777" w:rsidR="00086A9D" w:rsidRDefault="00086A9D" w:rsidP="00086A9D">
      <w:pPr>
        <w:pStyle w:val="B1"/>
      </w:pPr>
      <w:r>
        <w:t>2</w:t>
      </w:r>
      <w:r w:rsidRPr="008F117B">
        <w:t>.</w:t>
      </w:r>
      <w:r>
        <w:tab/>
      </w:r>
      <w:r w:rsidRPr="00092ACA">
        <w:t xml:space="preserve">The </w:t>
      </w:r>
      <w:r>
        <w:t xml:space="preserve">MCData client 1 sends an Ad hoc group standalone FD request towards the MCData server. The request shall contain the </w:t>
      </w:r>
      <w:r>
        <w:rPr>
          <w:rFonts w:cs="Arial"/>
          <w:kern w:val="2"/>
          <w:szCs w:val="18"/>
        </w:rPr>
        <w:t xml:space="preserve">MCData ad hoc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the </w:t>
      </w:r>
      <w:r w:rsidRPr="00823619">
        <w:t>conversation identifier</w:t>
      </w:r>
      <w:r w:rsidRPr="00CF035D">
        <w:t xml:space="preserve"> </w:t>
      </w:r>
      <w:r>
        <w:t xml:space="preserve">for </w:t>
      </w:r>
      <w:r w:rsidRPr="00CF035D">
        <w:t>message thread indication</w:t>
      </w:r>
      <w:r>
        <w:t>, may include additional implementation specific information in the application metadata container, and may include associated functional alias of the user at MCData client 1.</w:t>
      </w:r>
      <w:r w:rsidRPr="00760D39">
        <w:t xml:space="preserve"> </w:t>
      </w:r>
      <w:r>
        <w:t xml:space="preserve">If end-to-end encryption is required, the request shall contain the </w:t>
      </w:r>
      <w:r w:rsidRPr="00B864A4">
        <w:rPr>
          <w:rFonts w:cs="Arial"/>
          <w:kern w:val="2"/>
          <w:szCs w:val="18"/>
        </w:rPr>
        <w:t xml:space="preserve">Preconfigured </w:t>
      </w:r>
      <w:r>
        <w:rPr>
          <w:rFonts w:cs="Arial"/>
          <w:kern w:val="2"/>
          <w:szCs w:val="18"/>
        </w:rPr>
        <w:t xml:space="preserve">MCData </w:t>
      </w:r>
      <w:r w:rsidRPr="00B864A4">
        <w:rPr>
          <w:rFonts w:cs="Arial"/>
          <w:kern w:val="2"/>
          <w:szCs w:val="18"/>
        </w:rPr>
        <w:t xml:space="preserve">group </w:t>
      </w:r>
      <w:r>
        <w:rPr>
          <w:rFonts w:cs="Arial"/>
          <w:kern w:val="2"/>
          <w:szCs w:val="18"/>
        </w:rPr>
        <w:t>ID</w:t>
      </w:r>
      <w:r>
        <w:t xml:space="preserve"> as determined in the subclause</w:t>
      </w:r>
      <w:r>
        <w:rPr>
          <w:rFonts w:eastAsia="SimSun" w:hint="cs"/>
          <w:lang w:eastAsia="zh-CN"/>
        </w:rPr>
        <w:t> </w:t>
      </w:r>
      <w:r>
        <w:t>7.17.6</w:t>
      </w:r>
      <w:r w:rsidRPr="00DF041A">
        <w:t>.</w:t>
      </w:r>
      <w:r>
        <w:t xml:space="preserve">2.1. </w:t>
      </w:r>
      <w:r w:rsidRPr="00092ACA">
        <w:t xml:space="preserve">The request contains </w:t>
      </w:r>
      <w:r>
        <w:t xml:space="preserve">content </w:t>
      </w:r>
      <w:r w:rsidRPr="00092ACA">
        <w:t>payload in the form of file URL and may contain the file metadata information.</w:t>
      </w:r>
      <w:r>
        <w:t xml:space="preserve"> </w:t>
      </w:r>
      <w:r w:rsidRPr="00092ACA">
        <w:t xml:space="preserve">If MCData user </w:t>
      </w:r>
      <w:r>
        <w:t xml:space="preserve">at MCData client 1 </w:t>
      </w:r>
      <w:r w:rsidRPr="00092ACA">
        <w:t xml:space="preserve">has requested </w:t>
      </w:r>
      <w:r>
        <w:t xml:space="preserve">to mandatory </w:t>
      </w:r>
      <w:r w:rsidRPr="00092ACA">
        <w:t xml:space="preserve">download at </w:t>
      </w:r>
      <w:r>
        <w:t xml:space="preserve">the </w:t>
      </w:r>
      <w:r w:rsidRPr="00092ACA">
        <w:t xml:space="preserve">recipient side, then </w:t>
      </w:r>
      <w:r>
        <w:t xml:space="preserve">the </w:t>
      </w:r>
      <w:r w:rsidRPr="00092ACA">
        <w:t xml:space="preserve">request contains mandatory download indication. The request may contain </w:t>
      </w:r>
      <w:r>
        <w:t xml:space="preserve">a </w:t>
      </w:r>
      <w:r w:rsidRPr="00092ACA">
        <w:t xml:space="preserve">download </w:t>
      </w:r>
      <w:r>
        <w:t>completed</w:t>
      </w:r>
      <w:r w:rsidRPr="00092ACA">
        <w:t xml:space="preserve"> </w:t>
      </w:r>
      <w:r>
        <w:t>report</w:t>
      </w:r>
      <w:r w:rsidRPr="00092ACA">
        <w:t xml:space="preserve"> </w:t>
      </w:r>
      <w:r>
        <w:t>indication</w:t>
      </w:r>
      <w:r w:rsidRPr="00092ACA">
        <w:t xml:space="preserve"> if </w:t>
      </w:r>
      <w:r>
        <w:t>selected by the user at MCData client 1</w:t>
      </w:r>
      <w:r w:rsidRPr="00277961">
        <w:t>.</w:t>
      </w:r>
      <w:r w:rsidRPr="008202BA">
        <w:t xml:space="preserve"> </w:t>
      </w:r>
      <w:r>
        <w:t>If the MCData user at MCData client 1 has requested to deposit the file content into his/her MCData message store account, then the request contains deposit file indication set.</w:t>
      </w:r>
    </w:p>
    <w:p w14:paraId="3788F015" w14:textId="77777777" w:rsidR="00086A9D" w:rsidRPr="003D6C02" w:rsidRDefault="00086A9D" w:rsidP="00086A9D">
      <w:pPr>
        <w:pStyle w:val="B2"/>
        <w:ind w:left="568" w:firstLine="0"/>
      </w:pPr>
      <w:r w:rsidRPr="003D6C02">
        <w:t xml:space="preserve">If the MCData user at MCData </w:t>
      </w:r>
      <w:r>
        <w:t>client 1</w:t>
      </w:r>
      <w:r w:rsidRPr="003D6C02">
        <w:t xml:space="preserve"> initiates an emergency </w:t>
      </w:r>
      <w:r>
        <w:t>a</w:t>
      </w:r>
      <w:r w:rsidRPr="003D6C02">
        <w:t>d</w:t>
      </w:r>
      <w:r>
        <w:t> </w:t>
      </w:r>
      <w:r w:rsidRPr="003D6C02">
        <w:t xml:space="preserve">hoc group standalone </w:t>
      </w:r>
      <w:r w:rsidRPr="009E7577">
        <w:rPr>
          <w:lang w:eastAsia="zh-CN"/>
        </w:rPr>
        <w:t>file distribution</w:t>
      </w:r>
      <w:r w:rsidRPr="003D6C02">
        <w:t xml:space="preserve"> or the MCData emergency state is already set for the MCData </w:t>
      </w:r>
      <w:r>
        <w:t>client 1</w:t>
      </w:r>
      <w:r w:rsidRPr="003D6C02">
        <w:t xml:space="preserve"> (due to a previously triggered MCData emergency alert):</w:t>
      </w:r>
    </w:p>
    <w:p w14:paraId="1B6F21D6" w14:textId="77777777" w:rsidR="00086A9D" w:rsidRDefault="00086A9D" w:rsidP="00086A9D">
      <w:pPr>
        <w:pStyle w:val="B3"/>
      </w:pPr>
      <w:r>
        <w:t>i)</w:t>
      </w:r>
      <w:r>
        <w:tab/>
        <w:t>the Ad hoc group standalone FD request shall contain an emergency indicator;</w:t>
      </w:r>
    </w:p>
    <w:p w14:paraId="1171C345" w14:textId="77777777" w:rsidR="00086A9D" w:rsidRDefault="00086A9D" w:rsidP="00086A9D">
      <w:pPr>
        <w:pStyle w:val="B3"/>
      </w:pPr>
      <w:r>
        <w:t>ii)</w:t>
      </w:r>
      <w:r>
        <w:tab/>
        <w:t>if the MCData emergency state is not set already, MCData</w:t>
      </w:r>
      <w:r w:rsidRPr="00D64DE6">
        <w:t xml:space="preserve"> client</w:t>
      </w:r>
      <w:r>
        <w:t> 1 sets its MCData</w:t>
      </w:r>
      <w:r w:rsidRPr="00D64DE6">
        <w:t xml:space="preserve"> emergency state.</w:t>
      </w:r>
      <w:r>
        <w:t xml:space="preserve"> </w:t>
      </w:r>
      <w:r w:rsidRPr="00EB6F76">
        <w:t xml:space="preserve">The </w:t>
      </w:r>
      <w:r>
        <w:t>MCData</w:t>
      </w:r>
      <w:r w:rsidRPr="00D64DE6">
        <w:t xml:space="preserve"> </w:t>
      </w:r>
      <w:r w:rsidRPr="00EB6F76">
        <w:t>emergency state is retained until explicitly cancelled</w:t>
      </w:r>
      <w:r>
        <w:t>; and</w:t>
      </w:r>
    </w:p>
    <w:p w14:paraId="545CEE34" w14:textId="77777777" w:rsidR="00086A9D" w:rsidRDefault="00086A9D" w:rsidP="00086A9D">
      <w:pPr>
        <w:pStyle w:val="B3"/>
      </w:pPr>
      <w:r>
        <w:t>iii)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emergency state until </w:t>
      </w:r>
      <w:r w:rsidRPr="009E7577">
        <w:rPr>
          <w:lang w:eastAsia="zh-CN"/>
        </w:rPr>
        <w:t>file distribution</w:t>
      </w:r>
      <w:r>
        <w:t xml:space="preserve"> is completed</w:t>
      </w:r>
      <w:r w:rsidRPr="00DA06FE">
        <w:t xml:space="preserve"> </w:t>
      </w:r>
      <w:r>
        <w:t>and the time to live value of ad hoc group expires.</w:t>
      </w:r>
    </w:p>
    <w:p w14:paraId="0C2B2D51" w14:textId="77777777" w:rsidR="00086A9D" w:rsidRDefault="00086A9D" w:rsidP="00086A9D">
      <w:pPr>
        <w:pStyle w:val="B2"/>
      </w:pPr>
      <w:r>
        <w:t>If t</w:t>
      </w:r>
      <w:r w:rsidRPr="00AB5FED">
        <w:t xml:space="preserve">he </w:t>
      </w:r>
      <w:r>
        <w:t>MCData user at MCData</w:t>
      </w:r>
      <w:r w:rsidRPr="00AB5FED">
        <w:t xml:space="preserve"> client</w:t>
      </w:r>
      <w:r>
        <w:t> 1 initiates an imminent peril</w:t>
      </w:r>
      <w:r w:rsidRPr="00AB5FED">
        <w:t xml:space="preserve"> </w:t>
      </w:r>
      <w:r>
        <w:t>ad hoc group stan</w:t>
      </w:r>
      <w:r w:rsidRPr="008B15DE">
        <w:t xml:space="preserve">dalone </w:t>
      </w:r>
      <w:r w:rsidRPr="009E7577">
        <w:rPr>
          <w:lang w:eastAsia="zh-CN"/>
        </w:rPr>
        <w:t>file distribution</w:t>
      </w:r>
      <w:r>
        <w:t>:</w:t>
      </w:r>
    </w:p>
    <w:p w14:paraId="6F762988" w14:textId="77777777" w:rsidR="00086A9D" w:rsidRDefault="00086A9D" w:rsidP="00086A9D">
      <w:pPr>
        <w:pStyle w:val="B3"/>
      </w:pPr>
      <w:r>
        <w:t>i)</w:t>
      </w:r>
      <w:r>
        <w:tab/>
        <w:t xml:space="preserve">the Ad hoc group standalone FD request shall contain imminent peril indicator; and </w:t>
      </w:r>
    </w:p>
    <w:p w14:paraId="23242D96" w14:textId="77777777" w:rsidR="00086A9D" w:rsidRDefault="00086A9D" w:rsidP="00086A9D">
      <w:pPr>
        <w:pStyle w:val="B3"/>
      </w:pPr>
      <w:r>
        <w:t>ii)</w:t>
      </w:r>
      <w:r>
        <w:tab/>
        <w:t>o</w:t>
      </w:r>
      <w:r w:rsidRPr="00D559B0">
        <w:t xml:space="preserve">nce an emergency </w:t>
      </w:r>
      <w:r w:rsidRPr="009E7577">
        <w:rPr>
          <w:lang w:eastAsia="zh-CN"/>
        </w:rPr>
        <w:t>file distribution</w:t>
      </w:r>
      <w:r>
        <w:t xml:space="preserve"> </w:t>
      </w:r>
      <w:r w:rsidRPr="00D559B0">
        <w:t xml:space="preserve">has been initiated, the </w:t>
      </w:r>
      <w:r>
        <w:t xml:space="preserve">ad hoc group </w:t>
      </w:r>
      <w:r w:rsidRPr="00D559B0">
        <w:t xml:space="preserve">is considered to be in an in-progress </w:t>
      </w:r>
      <w:r>
        <w:t xml:space="preserve">imminent peril state until </w:t>
      </w:r>
      <w:r w:rsidRPr="009E7577">
        <w:rPr>
          <w:lang w:eastAsia="zh-CN"/>
        </w:rPr>
        <w:t>file distribution</w:t>
      </w:r>
      <w:r>
        <w:t xml:space="preserve"> is completed</w:t>
      </w:r>
      <w:r w:rsidRPr="004C1B41">
        <w:t xml:space="preserve"> </w:t>
      </w:r>
      <w:r>
        <w:t>and the time to live value of ad hoc group expires.</w:t>
      </w:r>
    </w:p>
    <w:p w14:paraId="3DF58B9D" w14:textId="77777777" w:rsidR="00086A9D" w:rsidRDefault="00086A9D" w:rsidP="00086A9D">
      <w:pPr>
        <w:pStyle w:val="B1"/>
        <w:rPr>
          <w:lang w:eastAsia="zh-CN"/>
        </w:rPr>
      </w:pPr>
      <w:r>
        <w:t>3.</w:t>
      </w:r>
      <w:r>
        <w:tab/>
      </w:r>
      <w:r w:rsidRPr="002D06E4">
        <w:t xml:space="preserve">If the ad hoc group communication is supported, the </w:t>
      </w:r>
      <w:r>
        <w:t xml:space="preserve">MCData server checks whether the MCData user at MCData client 1 is authorized to send Ad hoc group standalone FD request. </w:t>
      </w:r>
      <w:r w:rsidRPr="00480617">
        <w:t xml:space="preserve">The MCData server checks whether any policy is to be asserted to limit certain types of message or content to certain members, for example, to location or user privilege. </w:t>
      </w:r>
      <w:r>
        <w:t xml:space="preserve">The </w:t>
      </w:r>
      <w:r w:rsidRPr="00480617">
        <w:t>MCData server also verifies whether the provided functional alias can be used and has been activated for the user.</w:t>
      </w:r>
    </w:p>
    <w:p w14:paraId="0FF9E1C0" w14:textId="77777777" w:rsidR="00086A9D" w:rsidRPr="00EA24B1" w:rsidRDefault="00086A9D" w:rsidP="00086A9D">
      <w:pPr>
        <w:pStyle w:val="B1"/>
        <w:rPr>
          <w:lang w:eastAsia="zh-CN"/>
        </w:rPr>
      </w:pPr>
      <w:r>
        <w:t>4.</w:t>
      </w:r>
      <w:r>
        <w:tab/>
        <w:t xml:space="preserve">The MCData server sends the </w:t>
      </w:r>
      <w:r w:rsidRPr="003F2667">
        <w:t xml:space="preserve">Ad hoc group standalone </w:t>
      </w:r>
      <w:r>
        <w:t>FD</w:t>
      </w:r>
      <w:r w:rsidRPr="003F2667">
        <w:t xml:space="preserve"> request</w:t>
      </w:r>
      <w:r>
        <w:t xml:space="preserve"> return to the MCData user at MCData client 1 containing the result of whether the </w:t>
      </w:r>
      <w:r w:rsidRPr="003F2667">
        <w:t xml:space="preserve">Ad hoc group standalone </w:t>
      </w:r>
      <w:r>
        <w:t>FD</w:t>
      </w:r>
      <w:r w:rsidRPr="003F2667">
        <w:t xml:space="preserve"> request</w:t>
      </w:r>
      <w:r>
        <w:t xml:space="preserve"> is authorized or not. If the </w:t>
      </w:r>
      <w:r w:rsidRPr="003F2667">
        <w:t xml:space="preserve">Ad hoc group standalone </w:t>
      </w:r>
      <w:r>
        <w:t>FD</w:t>
      </w:r>
      <w:r w:rsidRPr="003F2667">
        <w:t xml:space="preserve"> request</w:t>
      </w:r>
      <w:r>
        <w:t xml:space="preserve"> is not authorized, the MCData server and the MCData client 1 shall not proceed with the rest of the steps.</w:t>
      </w:r>
    </w:p>
    <w:p w14:paraId="005642D1" w14:textId="77777777" w:rsidR="00086A9D" w:rsidRDefault="00086A9D" w:rsidP="00086A9D">
      <w:pPr>
        <w:pStyle w:val="B1"/>
      </w:pPr>
      <w:r>
        <w:t>5.</w:t>
      </w:r>
      <w:r>
        <w:tab/>
      </w:r>
      <w:r w:rsidRPr="003F2667">
        <w:t>The MCData server considers the</w:t>
      </w:r>
      <w:r>
        <w:t xml:space="preserve"> ad hoc group</w:t>
      </w:r>
      <w:r w:rsidRPr="003F2667">
        <w:t xml:space="preserve"> </w:t>
      </w:r>
      <w:r>
        <w:t xml:space="preserve">members as </w:t>
      </w:r>
      <w:r w:rsidRPr="003F2667">
        <w:t>implicitly affiliated to the ad</w:t>
      </w:r>
      <w:r>
        <w:t> </w:t>
      </w:r>
      <w:r w:rsidRPr="003F2667">
        <w:t>hoc group</w:t>
      </w:r>
      <w:r>
        <w:t>.</w:t>
      </w:r>
    </w:p>
    <w:p w14:paraId="084E0B05" w14:textId="77777777" w:rsidR="00086A9D" w:rsidRPr="003F2667" w:rsidRDefault="00086A9D" w:rsidP="00086A9D">
      <w:pPr>
        <w:pStyle w:val="B2"/>
      </w:pPr>
      <w:r w:rsidRPr="003F2667">
        <w:t>i)</w:t>
      </w:r>
      <w:r w:rsidRPr="003F2667">
        <w:tab/>
        <w:t xml:space="preserve">If an emergency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emergency state, the ad hoc group is considered to be in the in-progress emergency state until </w:t>
      </w:r>
      <w:r w:rsidRPr="009E7577">
        <w:rPr>
          <w:lang w:eastAsia="zh-CN"/>
        </w:rPr>
        <w:t>file distribution</w:t>
      </w:r>
      <w:r w:rsidRPr="003F2667">
        <w:t xml:space="preserve"> is completed</w:t>
      </w:r>
      <w:r w:rsidRPr="003D3E96">
        <w:t xml:space="preserve"> </w:t>
      </w:r>
      <w:r>
        <w:t>and the time to live value of ad hoc group expires</w:t>
      </w:r>
      <w:r w:rsidRPr="003F2667">
        <w:t xml:space="preserve">; </w:t>
      </w:r>
      <w:r>
        <w:t>and</w:t>
      </w:r>
    </w:p>
    <w:p w14:paraId="3509700C" w14:textId="77777777" w:rsidR="00086A9D" w:rsidRPr="003F2667" w:rsidRDefault="00086A9D" w:rsidP="00086A9D">
      <w:pPr>
        <w:pStyle w:val="B2"/>
      </w:pPr>
      <w:r w:rsidRPr="003F2667">
        <w:t>ii)</w:t>
      </w:r>
      <w:r w:rsidRPr="003F2667">
        <w:tab/>
        <w:t xml:space="preserve">If an imminent peril indicator is present in the received Ad hoc group standalone </w:t>
      </w:r>
      <w:r>
        <w:t>FD</w:t>
      </w:r>
      <w:r w:rsidRPr="003F2667">
        <w:t xml:space="preserve"> request</w:t>
      </w:r>
      <w:r w:rsidRPr="003F2667">
        <w:rPr>
          <w:lang w:eastAsia="zh-CN"/>
        </w:rPr>
        <w:t xml:space="preserve"> </w:t>
      </w:r>
      <w:r w:rsidRPr="003F2667">
        <w:t xml:space="preserve">and if the ad hoc group is not in the in-progress imminent peril state, the ad hoc group is considered to be in the in-progress imminent peril state until </w:t>
      </w:r>
      <w:r w:rsidRPr="009E7577">
        <w:rPr>
          <w:lang w:eastAsia="zh-CN"/>
        </w:rPr>
        <w:t>file distribution</w:t>
      </w:r>
      <w:r w:rsidRPr="003F2667">
        <w:t xml:space="preserve"> is completed</w:t>
      </w:r>
      <w:r w:rsidRPr="003D3E96">
        <w:t xml:space="preserve"> </w:t>
      </w:r>
      <w:r>
        <w:t>and the time to live value of ad hoc group expires.</w:t>
      </w:r>
    </w:p>
    <w:p w14:paraId="461C4B2D" w14:textId="77777777" w:rsidR="00086A9D" w:rsidRDefault="00086A9D" w:rsidP="00086A9D">
      <w:pPr>
        <w:pStyle w:val="B1"/>
      </w:pPr>
      <w:r>
        <w:t>6.</w:t>
      </w:r>
      <w:r>
        <w:tab/>
        <w:t>T</w:t>
      </w:r>
      <w:r w:rsidRPr="009A7098">
        <w:t xml:space="preserve">he MCData server </w:t>
      </w:r>
      <w:r>
        <w:t xml:space="preserve">may </w:t>
      </w:r>
      <w:r w:rsidRPr="009A7098">
        <w:t>verif</w:t>
      </w:r>
      <w:r>
        <w:t>y</w:t>
      </w:r>
      <w:r w:rsidRPr="009A7098">
        <w:t xml:space="preserve"> </w:t>
      </w:r>
      <w:r>
        <w:t>whether</w:t>
      </w:r>
      <w:r w:rsidRPr="009A7098">
        <w:t xml:space="preserve"> the corresponding file is </w:t>
      </w:r>
      <w:r>
        <w:t>available</w:t>
      </w:r>
      <w:r w:rsidRPr="009A7098">
        <w:t xml:space="preserve"> in the MCData content server</w:t>
      </w:r>
      <w:r>
        <w:t xml:space="preserve"> (not shown in the figure)</w:t>
      </w:r>
      <w:r w:rsidRPr="009A7098">
        <w:t xml:space="preserve"> </w:t>
      </w:r>
      <w:r>
        <w:t>via</w:t>
      </w:r>
      <w:r w:rsidRPr="009A7098">
        <w:t xml:space="preserve"> the MCData-FD-5 reference point using the received file URL in the request</w:t>
      </w:r>
      <w:r>
        <w:t>. For that, the MCData server sends an MCData file availability request to the MCData content server. Upon the receipt of the request, the MCData content server provides an MCData file availability response to the MCData server.</w:t>
      </w:r>
      <w:r w:rsidRPr="00C7238E">
        <w:t xml:space="preserve"> </w:t>
      </w:r>
      <w:r>
        <w:t>If the MCData server identifies that the file is not available in the MCData content server, the MCData server provides a response to the MCData client 1 indicating that the file distribution request cannot proceed due to the unavailability of the file in the MCData content server</w:t>
      </w:r>
      <w:r w:rsidRPr="00A972C4">
        <w:t xml:space="preserve"> </w:t>
      </w:r>
      <w:r>
        <w:t>and skip rest of the steps. If the deposit file indication information element is set to true in the received request, the MCData server shall follow the procedure as defined in the subclause 7.13.3.8 with the retrieve file indication element set to true while depositing this MCData communication to the MCData message store account of the user at MCData client 1.</w:t>
      </w:r>
    </w:p>
    <w:p w14:paraId="467CCB3C" w14:textId="77777777" w:rsidR="00086A9D" w:rsidRPr="00666098" w:rsidRDefault="00086A9D" w:rsidP="00086A9D">
      <w:pPr>
        <w:pStyle w:val="NO"/>
      </w:pPr>
      <w:r w:rsidRPr="000C3FCA">
        <w:t>NOTE:</w:t>
      </w:r>
      <w:r w:rsidRPr="000C3FCA">
        <w:tab/>
      </w:r>
      <w:r>
        <w:t>If the group communication is end-to-end encrypted the MCData server cannot check if the file is available on the MCData content server.</w:t>
      </w:r>
    </w:p>
    <w:p w14:paraId="3C8DA2B3" w14:textId="77777777" w:rsidR="00086A9D" w:rsidRDefault="00086A9D" w:rsidP="00086A9D">
      <w:pPr>
        <w:pStyle w:val="B1"/>
        <w:rPr>
          <w:rFonts w:cs="Arial"/>
          <w:kern w:val="2"/>
          <w:szCs w:val="18"/>
        </w:rPr>
      </w:pPr>
      <w:r>
        <w:t>7.</w:t>
      </w:r>
      <w:r>
        <w:tab/>
        <w:t xml:space="preserve">The MCData server initiates the </w:t>
      </w:r>
      <w:r w:rsidRPr="003F2667">
        <w:t xml:space="preserve">Ad hoc group standalone </w:t>
      </w:r>
      <w:r>
        <w:t>FD</w:t>
      </w:r>
      <w:r w:rsidRPr="003F2667">
        <w:t xml:space="preserve"> request</w:t>
      </w:r>
      <w:r>
        <w:t xml:space="preserve"> towards each of the target MCData users</w:t>
      </w:r>
      <w:r w:rsidRPr="00356591">
        <w:t xml:space="preserve">. While sending the </w:t>
      </w:r>
      <w:r w:rsidRPr="003F2667">
        <w:t xml:space="preserve">Ad hoc group standalone </w:t>
      </w:r>
      <w:r>
        <w:t>FD</w:t>
      </w:r>
      <w:r w:rsidRPr="003F2667">
        <w:t xml:space="preserve"> request</w:t>
      </w:r>
      <w:r w:rsidRPr="00356591">
        <w:t xml:space="preserve">, the </w:t>
      </w:r>
      <w:r w:rsidRPr="00894C7F">
        <w:t>MCData server</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057126">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t xml:space="preserve"> The primary </w:t>
      </w:r>
      <w:r w:rsidRPr="00894C7F">
        <w:t xml:space="preserve">MCData </w:t>
      </w:r>
      <w:r>
        <w:t>server removes the ad hoc group information from the dynamic data once the time to live value is expired and thus the ad hoc group ceases to exist then the procedure stops. If the deposit file indication information element is set to true in the received MCData FD request, MCData server shall follow the procedure as defined in the subclause 7.13.3.8 with the retrieve file indication element set to true while depositing this MCData communication to the MCData message store account of the user at MCData client 1.</w:t>
      </w:r>
    </w:p>
    <w:p w14:paraId="20A78811" w14:textId="77777777" w:rsidR="00086A9D" w:rsidRDefault="00086A9D" w:rsidP="00086A9D">
      <w:pPr>
        <w:pStyle w:val="B1"/>
      </w:pPr>
      <w:r>
        <w:t>8</w:t>
      </w:r>
      <w:r w:rsidRPr="001C0298">
        <w:t>.</w:t>
      </w:r>
      <w:r w:rsidRPr="001C0298">
        <w:tab/>
      </w:r>
      <w:r w:rsidRPr="00092ACA">
        <w:t>The receiving MCData client</w:t>
      </w:r>
      <w:r>
        <w:t>s</w:t>
      </w:r>
      <w:r w:rsidRPr="00092ACA">
        <w:t xml:space="preserve"> 2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561BC240" w14:textId="77777777" w:rsidR="00086A9D" w:rsidRDefault="00086A9D" w:rsidP="00086A9D">
      <w:pPr>
        <w:pStyle w:val="B1"/>
      </w:pPr>
      <w:r>
        <w:t>9.</w:t>
      </w:r>
      <w:r>
        <w:tab/>
      </w:r>
      <w:r w:rsidRPr="00092ACA">
        <w:t xml:space="preserve">If the target MCData user </w:t>
      </w:r>
      <w:r>
        <w:t>on MCData clients 2 to n</w:t>
      </w:r>
      <w:r w:rsidRPr="00092ACA">
        <w:t xml:space="preserve"> provides a response (accept or reject) to the notification, then </w:t>
      </w:r>
      <w:r>
        <w:t xml:space="preserve">respective </w:t>
      </w:r>
      <w:r w:rsidRPr="00092ACA">
        <w:t xml:space="preserve">MCData client sends the </w:t>
      </w:r>
      <w:r w:rsidRPr="003F2667">
        <w:t xml:space="preserve">Ad hoc group standalone </w:t>
      </w:r>
      <w:r>
        <w:t>FD</w:t>
      </w:r>
      <w:r w:rsidRPr="003F2667">
        <w:t xml:space="preserve"> </w:t>
      </w:r>
      <w:r>
        <w:t>response</w:t>
      </w:r>
      <w:r w:rsidRPr="00092ACA">
        <w:t xml:space="preserve"> to the MCData server. </w:t>
      </w:r>
      <w:r>
        <w:t xml:space="preserve">The MCData client 2 to n automatically sends accepted </w:t>
      </w:r>
      <w:r w:rsidRPr="003F2667">
        <w:t xml:space="preserve">Ad hoc group standalone </w:t>
      </w:r>
      <w:r>
        <w:t>FD</w:t>
      </w:r>
      <w:r w:rsidRPr="003F2667">
        <w:t xml:space="preserve"> </w:t>
      </w:r>
      <w:r>
        <w:t>response when the incoming request included mandatory download indication.</w:t>
      </w:r>
    </w:p>
    <w:p w14:paraId="01F7F56F" w14:textId="77777777" w:rsidR="00086A9D" w:rsidRDefault="00086A9D" w:rsidP="00086A9D">
      <w:pPr>
        <w:pStyle w:val="B1"/>
      </w:pPr>
      <w:r>
        <w:t>10.</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208F512F" w14:textId="77777777" w:rsidR="00086A9D" w:rsidRDefault="00086A9D" w:rsidP="00086A9D">
      <w:pPr>
        <w:pStyle w:val="B1"/>
      </w:pPr>
      <w:r>
        <w:t>11.</w:t>
      </w:r>
      <w:r>
        <w:tab/>
      </w:r>
      <w:r w:rsidRPr="00092ACA">
        <w:t>The receiving MCData client</w:t>
      </w:r>
      <w:r>
        <w:t>s</w:t>
      </w:r>
      <w:r w:rsidRPr="00092ACA">
        <w:t xml:space="preserve"> 2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352A31D9" w14:textId="77777777" w:rsidR="00086A9D" w:rsidRDefault="00086A9D" w:rsidP="00086A9D">
      <w:pPr>
        <w:pStyle w:val="B1"/>
      </w:pPr>
      <w:bookmarkStart w:id="1018" w:name="_Toc146295251"/>
      <w:r>
        <w:t>12.</w:t>
      </w:r>
      <w:r>
        <w:tab/>
        <w:t>On</w:t>
      </w:r>
      <w:r w:rsidRPr="00092ACA">
        <w:t xml:space="preserve"> receiving download </w:t>
      </w:r>
      <w:r>
        <w:t>completed</w:t>
      </w:r>
      <w:r w:rsidRPr="00092ACA">
        <w:t xml:space="preserve"> </w:t>
      </w:r>
      <w:r>
        <w:t>reports</w:t>
      </w:r>
      <w:r w:rsidRPr="00092ACA">
        <w:t xml:space="preserve"> </w:t>
      </w:r>
      <w:r>
        <w:t xml:space="preserve">from </w:t>
      </w:r>
      <w:r w:rsidRPr="00092ACA">
        <w:t>MCData client</w:t>
      </w:r>
      <w:r>
        <w:t>s </w:t>
      </w:r>
      <w:r w:rsidRPr="00092ACA">
        <w:t xml:space="preserve">2 </w:t>
      </w:r>
      <w:r>
        <w:t xml:space="preserve">to n or time to live value is expired, the MCData server </w:t>
      </w:r>
      <w:r w:rsidRPr="001A1221">
        <w:t>remove</w:t>
      </w:r>
      <w:r>
        <w:t>s the ad </w:t>
      </w:r>
      <w:r w:rsidRPr="001A1221">
        <w:t xml:space="preserve">hoc group information from the dynamic data held in the </w:t>
      </w:r>
      <w:r w:rsidRPr="00092ACA">
        <w:t xml:space="preserve">MCData </w:t>
      </w:r>
      <w:r>
        <w:t>server</w:t>
      </w:r>
      <w:r w:rsidRPr="001A1221">
        <w:t xml:space="preserve"> and the ad</w:t>
      </w:r>
      <w:r>
        <w:t> </w:t>
      </w:r>
      <w:r w:rsidRPr="001A1221">
        <w:t>hoc group ceases to exist</w:t>
      </w:r>
      <w:r>
        <w:t>.</w:t>
      </w:r>
    </w:p>
    <w:p w14:paraId="2EC71E09" w14:textId="77777777" w:rsidR="00086A9D" w:rsidRPr="002C512E" w:rsidRDefault="00086A9D" w:rsidP="00086A9D">
      <w:pPr>
        <w:pStyle w:val="Heading4"/>
        <w:rPr>
          <w:rFonts w:eastAsia="SimSun"/>
        </w:rPr>
      </w:pPr>
      <w:bookmarkStart w:id="1019" w:name="_Toc170981135"/>
      <w:r>
        <w:t>7.17.7</w:t>
      </w:r>
      <w:r w:rsidRPr="00DF041A">
        <w:t>.</w:t>
      </w:r>
      <w:r>
        <w:t>3</w:t>
      </w:r>
      <w:r w:rsidRPr="00AB5FED">
        <w:tab/>
      </w:r>
      <w:r w:rsidRPr="002731F8">
        <w:t xml:space="preserve">Ad hoc group </w:t>
      </w:r>
      <w:r>
        <w:t xml:space="preserve">standalone </w:t>
      </w:r>
      <w:r w:rsidRPr="009E7577">
        <w:rPr>
          <w:lang w:eastAsia="zh-CN"/>
        </w:rPr>
        <w:t>file distribution</w:t>
      </w:r>
      <w:r>
        <w:t xml:space="preserve"> using HTTP</w:t>
      </w:r>
      <w:r w:rsidRPr="008F117B">
        <w:t xml:space="preserve"> </w:t>
      </w:r>
      <w:r>
        <w:t>involving multiple MCData system</w:t>
      </w:r>
      <w:bookmarkEnd w:id="1018"/>
      <w:bookmarkEnd w:id="1019"/>
    </w:p>
    <w:p w14:paraId="27D80EB2" w14:textId="77777777" w:rsidR="00086A9D" w:rsidRPr="008F117B" w:rsidRDefault="00086A9D" w:rsidP="00086A9D">
      <w:pPr>
        <w:pStyle w:val="Heading5"/>
        <w:rPr>
          <w:lang w:eastAsia="zh-CN"/>
        </w:rPr>
      </w:pPr>
      <w:bookmarkStart w:id="1020" w:name="_Toc146295252"/>
      <w:bookmarkStart w:id="1021" w:name="_Toc170981136"/>
      <w:r>
        <w:t>7.17.7</w:t>
      </w:r>
      <w:r w:rsidRPr="00DF041A">
        <w:t>.</w:t>
      </w:r>
      <w:r>
        <w:t>3.1</w:t>
      </w:r>
      <w:r w:rsidRPr="008F117B">
        <w:tab/>
      </w:r>
      <w:r w:rsidRPr="008F117B">
        <w:rPr>
          <w:rFonts w:hint="eastAsia"/>
          <w:lang w:eastAsia="zh-CN"/>
        </w:rPr>
        <w:t>General</w:t>
      </w:r>
      <w:bookmarkEnd w:id="1020"/>
      <w:bookmarkEnd w:id="1021"/>
    </w:p>
    <w:p w14:paraId="26B88AD2" w14:textId="77777777" w:rsidR="00086A9D" w:rsidRDefault="00086A9D" w:rsidP="00086A9D">
      <w:pPr>
        <w:rPr>
          <w:lang w:eastAsia="zh-CN"/>
        </w:rPr>
      </w:pPr>
      <w:r>
        <w:rPr>
          <w:lang w:eastAsia="zh-CN"/>
        </w:rPr>
        <w:t xml:space="preserve">The initiation of </w:t>
      </w:r>
      <w:r w:rsidRPr="002731F8">
        <w:t xml:space="preserve">Ad hoc group </w:t>
      </w:r>
      <w:r>
        <w:t xml:space="preserve">standalone </w:t>
      </w:r>
      <w:r w:rsidRPr="009E7577">
        <w:rPr>
          <w:lang w:eastAsia="zh-CN"/>
        </w:rPr>
        <w:t>file distribution</w:t>
      </w:r>
      <w:r>
        <w:t xml:space="preserve"> using HTTP</w:t>
      </w:r>
      <w:r w:rsidRPr="00997BB9">
        <w:rPr>
          <w:lang w:eastAsia="zh-CN"/>
        </w:rPr>
        <w:t xml:space="preserve"> results in </w:t>
      </w:r>
      <w:r>
        <w:rPr>
          <w:lang w:eastAsia="zh-CN"/>
        </w:rPr>
        <w:t>ad</w:t>
      </w:r>
      <w:r>
        <w:t> hoc</w:t>
      </w:r>
      <w:r w:rsidRPr="00997BB9">
        <w:rPr>
          <w:lang w:eastAsia="zh-CN"/>
        </w:rPr>
        <w:t xml:space="preserve"> group members </w:t>
      </w:r>
      <w:r>
        <w:rPr>
          <w:lang w:eastAsia="zh-CN"/>
        </w:rPr>
        <w:t xml:space="preserve">from </w:t>
      </w:r>
      <w:r>
        <w:t>multiple MCData system</w:t>
      </w:r>
      <w:r w:rsidRPr="00997BB9">
        <w:rPr>
          <w:lang w:eastAsia="zh-CN"/>
        </w:rPr>
        <w:t xml:space="preserve"> receiving the </w:t>
      </w:r>
      <w:r>
        <w:rPr>
          <w:lang w:eastAsia="zh-CN"/>
        </w:rPr>
        <w:t xml:space="preserve">file </w:t>
      </w:r>
      <w:r w:rsidRPr="00997BB9">
        <w:rPr>
          <w:lang w:eastAsia="zh-CN"/>
        </w:rPr>
        <w:t>data.</w:t>
      </w:r>
    </w:p>
    <w:p w14:paraId="10B2710F" w14:textId="77777777" w:rsidR="00086A9D" w:rsidRPr="00AB5FED" w:rsidRDefault="00086A9D" w:rsidP="00086A9D">
      <w:pPr>
        <w:pStyle w:val="Heading5"/>
      </w:pPr>
      <w:bookmarkStart w:id="1022" w:name="_Toc146295253"/>
      <w:bookmarkStart w:id="1023" w:name="_Toc170981137"/>
      <w:r>
        <w:t>7.17.7</w:t>
      </w:r>
      <w:r w:rsidRPr="00DF041A">
        <w:t>.</w:t>
      </w:r>
      <w:r>
        <w:t>3.2</w:t>
      </w:r>
      <w:r w:rsidRPr="00AB5FED">
        <w:tab/>
      </w:r>
      <w:r w:rsidRPr="008F117B">
        <w:rPr>
          <w:rFonts w:hint="eastAsia"/>
          <w:lang w:eastAsia="zh-CN"/>
        </w:rPr>
        <w:t>Procedure</w:t>
      </w:r>
      <w:bookmarkEnd w:id="1022"/>
      <w:bookmarkEnd w:id="1023"/>
    </w:p>
    <w:p w14:paraId="28A80CF7" w14:textId="77777777" w:rsidR="00086A9D" w:rsidRDefault="00086A9D" w:rsidP="00086A9D">
      <w:r w:rsidRPr="008F117B">
        <w:rPr>
          <w:lang w:eastAsia="zh-CN"/>
        </w:rPr>
        <w:t>The procedure in figure</w:t>
      </w:r>
      <w:r>
        <w:rPr>
          <w:rFonts w:eastAsia="SimSun" w:hint="cs"/>
          <w:lang w:eastAsia="zh-CN"/>
        </w:rPr>
        <w:t> </w:t>
      </w:r>
      <w:r>
        <w:t>7.17.7</w:t>
      </w:r>
      <w:r w:rsidRPr="00DF041A">
        <w:t>.</w:t>
      </w:r>
      <w:r>
        <w:t>3.2</w:t>
      </w:r>
      <w:r w:rsidRPr="008F117B">
        <w:rPr>
          <w:lang w:eastAsia="zh-CN"/>
        </w:rPr>
        <w:t xml:space="preserve">-1 describes </w:t>
      </w:r>
      <w:r w:rsidRPr="0052003A">
        <w:rPr>
          <w:lang w:eastAsia="zh-CN"/>
        </w:rPr>
        <w:t xml:space="preserve">the case where an </w:t>
      </w:r>
      <w:r>
        <w:rPr>
          <w:lang w:eastAsia="zh-CN"/>
        </w:rPr>
        <w:t>MCData</w:t>
      </w:r>
      <w:r w:rsidRPr="0052003A">
        <w:rPr>
          <w:lang w:eastAsia="zh-CN"/>
        </w:rPr>
        <w:t xml:space="preserve"> user is initiating </w:t>
      </w:r>
      <w:r>
        <w:rPr>
          <w:lang w:eastAsia="zh-CN"/>
        </w:rPr>
        <w:t xml:space="preserve">ad hoc group standalone </w:t>
      </w:r>
      <w:r w:rsidRPr="009E7577">
        <w:rPr>
          <w:lang w:eastAsia="zh-CN"/>
        </w:rPr>
        <w:t>file distribution</w:t>
      </w:r>
      <w:r>
        <w:t xml:space="preserve"> </w:t>
      </w:r>
      <w:r w:rsidRPr="00055C00">
        <w:rPr>
          <w:lang w:eastAsia="zh-CN"/>
        </w:rPr>
        <w:t xml:space="preserve">to </w:t>
      </w:r>
      <w:r>
        <w:rPr>
          <w:lang w:eastAsia="zh-CN"/>
        </w:rPr>
        <w:t>multiple</w:t>
      </w:r>
      <w:r w:rsidRPr="00055C00">
        <w:rPr>
          <w:lang w:eastAsia="zh-CN"/>
        </w:rPr>
        <w:t xml:space="preserve"> MCData user</w:t>
      </w:r>
      <w:r>
        <w:rPr>
          <w:lang w:eastAsia="zh-CN"/>
        </w:rPr>
        <w:t>s</w:t>
      </w:r>
      <w:r w:rsidRPr="00055C00">
        <w:rPr>
          <w:lang w:eastAsia="zh-CN"/>
        </w:rPr>
        <w:t xml:space="preserve">, with or without download </w:t>
      </w:r>
      <w:r>
        <w:rPr>
          <w:lang w:eastAsia="zh-CN"/>
        </w:rPr>
        <w:t>completed</w:t>
      </w:r>
      <w:r w:rsidRPr="00055C00">
        <w:rPr>
          <w:lang w:eastAsia="zh-CN"/>
        </w:rPr>
        <w:t xml:space="preserve"> report request</w:t>
      </w:r>
      <w:r>
        <w:rPr>
          <w:lang w:eastAsia="zh-CN"/>
        </w:rPr>
        <w:t xml:space="preserve"> from the MCData user</w:t>
      </w:r>
      <w:r w:rsidRPr="00055C00">
        <w:rPr>
          <w:lang w:eastAsia="zh-CN"/>
        </w:rPr>
        <w:t>.</w:t>
      </w:r>
    </w:p>
    <w:p w14:paraId="52062244" w14:textId="77777777" w:rsidR="00086A9D" w:rsidRPr="008F117B" w:rsidRDefault="00086A9D" w:rsidP="00086A9D">
      <w:r w:rsidRPr="008F117B">
        <w:t>Pre-conditions:</w:t>
      </w:r>
    </w:p>
    <w:p w14:paraId="505D6FEE" w14:textId="77777777" w:rsidR="00086A9D" w:rsidRPr="00755168" w:rsidRDefault="00086A9D" w:rsidP="00086A9D">
      <w:pPr>
        <w:pStyle w:val="B1"/>
      </w:pPr>
      <w:r w:rsidRPr="00003948">
        <w:t>1.</w:t>
      </w:r>
      <w:r w:rsidRPr="00003948">
        <w:tab/>
        <w:t xml:space="preserve">The security aspects of sharing the user information between primary and partner </w:t>
      </w:r>
      <w:r>
        <w:t xml:space="preserve">MCData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MCData </w:t>
      </w:r>
      <w:r w:rsidRPr="00003948">
        <w:t>system share their users' information to the primar</w:t>
      </w:r>
      <w:r w:rsidRPr="00755168">
        <w:t xml:space="preserve">y </w:t>
      </w:r>
      <w:r>
        <w:t xml:space="preserve">MCData </w:t>
      </w:r>
      <w:r w:rsidRPr="00755168">
        <w:t>system.</w:t>
      </w:r>
    </w:p>
    <w:p w14:paraId="2B9BE683" w14:textId="77777777" w:rsidR="00086A9D" w:rsidRDefault="00086A9D" w:rsidP="00086A9D">
      <w:pPr>
        <w:pStyle w:val="B1"/>
      </w:pPr>
      <w:r>
        <w:t>2.</w:t>
      </w:r>
      <w:r>
        <w:tab/>
        <w:t>MCData users on MCData clients 1 to M belong to the primary MCData system and MCData users on MCData clients 1 to N belong to the partner MCData system and are already registered for receiving MCData service.</w:t>
      </w:r>
    </w:p>
    <w:p w14:paraId="16E6FC65" w14:textId="77777777" w:rsidR="00086A9D" w:rsidRPr="0045613B" w:rsidRDefault="00086A9D" w:rsidP="00086A9D">
      <w:pPr>
        <w:pStyle w:val="B1"/>
      </w:pPr>
      <w:r>
        <w:t>3</w:t>
      </w:r>
      <w:r w:rsidRPr="00755168">
        <w:t>.</w:t>
      </w:r>
      <w:r w:rsidRPr="00755168">
        <w:tab/>
        <w:t xml:space="preserve">The </w:t>
      </w:r>
      <w:r w:rsidRPr="00894C7F">
        <w:t xml:space="preserve">MCData </w:t>
      </w:r>
      <w:r w:rsidRPr="00755168">
        <w:t xml:space="preserve">server of the primary </w:t>
      </w:r>
      <w:r>
        <w:t xml:space="preserve">MCData </w:t>
      </w:r>
      <w:r w:rsidRPr="00755168">
        <w:t xml:space="preserve">system is where the authorized </w:t>
      </w:r>
      <w:r w:rsidRPr="00894C7F">
        <w:t xml:space="preserve">MCData </w:t>
      </w:r>
      <w:r w:rsidRPr="00755168">
        <w:t xml:space="preserve">user/dispatcher </w:t>
      </w:r>
      <w:r w:rsidRPr="0047159E">
        <w:t>creates</w:t>
      </w:r>
      <w:r w:rsidRPr="0045613B">
        <w:t xml:space="preserve"> the </w:t>
      </w:r>
      <w:r>
        <w:t>ad hoc</w:t>
      </w:r>
      <w:r w:rsidRPr="0045613B">
        <w:t xml:space="preserve"> group.</w:t>
      </w:r>
    </w:p>
    <w:p w14:paraId="366D6923" w14:textId="77777777" w:rsidR="00086A9D" w:rsidRPr="00356591" w:rsidRDefault="00086A9D" w:rsidP="00086A9D">
      <w:pPr>
        <w:pStyle w:val="B1"/>
        <w:rPr>
          <w:lang w:eastAsia="zh-CN"/>
        </w:rPr>
      </w:pPr>
      <w:r>
        <w:rPr>
          <w:lang w:eastAsia="zh-CN"/>
        </w:rPr>
        <w:t>4</w:t>
      </w:r>
      <w:r w:rsidRPr="00356591">
        <w:rPr>
          <w:lang w:eastAsia="zh-CN"/>
        </w:rPr>
        <w:t>.</w:t>
      </w:r>
      <w:r w:rsidRPr="00356591">
        <w:rPr>
          <w:lang w:eastAsia="zh-CN"/>
        </w:rPr>
        <w:tab/>
        <w:t xml:space="preserve">Number of </w:t>
      </w:r>
      <w:r>
        <w:rPr>
          <w:lang w:eastAsia="zh-CN"/>
        </w:rPr>
        <w:t>ad</w:t>
      </w:r>
      <w:r>
        <w:t> hoc</w:t>
      </w:r>
      <w:r w:rsidRPr="00997BB9">
        <w:rPr>
          <w:lang w:eastAsia="zh-CN"/>
        </w:rPr>
        <w:t xml:space="preserve"> group members receiving the </w:t>
      </w:r>
      <w:r>
        <w:rPr>
          <w:lang w:eastAsia="zh-CN"/>
        </w:rPr>
        <w:t>file</w:t>
      </w:r>
      <w:r w:rsidRPr="00997BB9">
        <w:rPr>
          <w:lang w:eastAsia="zh-CN"/>
        </w:rPr>
        <w:t xml:space="preserve"> data</w:t>
      </w:r>
      <w:r w:rsidRPr="00356591">
        <w:rPr>
          <w:lang w:eastAsia="zh-CN"/>
        </w:rPr>
        <w:t xml:space="preserve"> is within the </w:t>
      </w:r>
      <w:r>
        <w:rPr>
          <w:lang w:eastAsia="zh-CN"/>
        </w:rPr>
        <w:t xml:space="preserve">configured </w:t>
      </w:r>
      <w:r w:rsidRPr="00356591">
        <w:rPr>
          <w:lang w:eastAsia="zh-CN"/>
        </w:rPr>
        <w:t>limit.</w:t>
      </w:r>
    </w:p>
    <w:p w14:paraId="1E673145" w14:textId="77777777" w:rsidR="00086A9D" w:rsidRDefault="00086A9D" w:rsidP="00086A9D">
      <w:pPr>
        <w:pStyle w:val="B1"/>
      </w:pPr>
      <w:r>
        <w:t>5.</w:t>
      </w:r>
      <w:r>
        <w:tab/>
        <w:t>The file to be distributed is uploaded to the media storage function on the MCData content server using the procedures defined in subclause</w:t>
      </w:r>
      <w:r>
        <w:rPr>
          <w:rFonts w:eastAsia="SimSun" w:hint="cs"/>
          <w:lang w:eastAsia="zh-CN"/>
        </w:rPr>
        <w:t> </w:t>
      </w:r>
      <w:r>
        <w:t>7</w:t>
      </w:r>
      <w:r w:rsidRPr="002B60C5">
        <w:t>.</w:t>
      </w:r>
      <w:r>
        <w:t>5</w:t>
      </w:r>
      <w:r w:rsidRPr="002B60C5">
        <w:t>.2.</w:t>
      </w:r>
      <w:r>
        <w:t xml:space="preserve">2. The ad hoc group identity and </w:t>
      </w:r>
      <w:r>
        <w:rPr>
          <w:noProof/>
        </w:rPr>
        <w:t xml:space="preserve">preconfigured group identity of preconfigured group </w:t>
      </w:r>
      <w:r>
        <w:t>from which the configurations to be used (e.g. security related information) are determined using the procedures defined in subclause</w:t>
      </w:r>
      <w:r>
        <w:rPr>
          <w:rFonts w:eastAsia="SimSun" w:hint="cs"/>
          <w:lang w:eastAsia="zh-CN"/>
        </w:rPr>
        <w:t> </w:t>
      </w:r>
      <w:r>
        <w:t>7.17.6</w:t>
      </w:r>
      <w:r w:rsidRPr="00DF041A">
        <w:t>.</w:t>
      </w:r>
      <w:r>
        <w:t>2.1.</w:t>
      </w:r>
    </w:p>
    <w:p w14:paraId="77D9D777" w14:textId="77777777" w:rsidR="00086A9D" w:rsidRDefault="00086A9D" w:rsidP="00086A9D">
      <w:pPr>
        <w:pStyle w:val="B1"/>
        <w:rPr>
          <w:noProof/>
        </w:rPr>
      </w:pPr>
      <w:r>
        <w:t>6.</w:t>
      </w:r>
      <w:r>
        <w:tab/>
      </w:r>
      <w:r>
        <w:rPr>
          <w:noProof/>
        </w:rPr>
        <w:t xml:space="preserve">The preconfigured group identity and preconfigured group configuration (e.g. security related information) to be used for an ad hoc group have been preconfigured in the </w:t>
      </w:r>
      <w:r w:rsidRPr="00894C7F">
        <w:t xml:space="preserve">MCData </w:t>
      </w:r>
      <w:r>
        <w:rPr>
          <w:noProof/>
        </w:rPr>
        <w:t xml:space="preserve">client and other MCData users of ad hoc group </w:t>
      </w:r>
      <w:r w:rsidRPr="006D3550">
        <w:rPr>
          <w:noProof/>
        </w:rPr>
        <w:t>have also received the relevant</w:t>
      </w:r>
      <w:r>
        <w:rPr>
          <w:noProof/>
        </w:rPr>
        <w:t xml:space="preserve"> security related information.</w:t>
      </w:r>
    </w:p>
    <w:p w14:paraId="7B2BE14B" w14:textId="77777777" w:rsidR="00086A9D" w:rsidRDefault="00086A9D" w:rsidP="00086A9D">
      <w:pPr>
        <w:pStyle w:val="B1"/>
      </w:pPr>
    </w:p>
    <w:p w14:paraId="5D6EFE31" w14:textId="77777777" w:rsidR="00086A9D" w:rsidRDefault="00086A9D" w:rsidP="00086A9D">
      <w:pPr>
        <w:pStyle w:val="TH"/>
      </w:pPr>
      <w:r>
        <w:object w:dxaOrig="10512" w:dyaOrig="7187" w14:anchorId="50F60326">
          <v:shape id="_x0000_i1140" type="#_x0000_t75" style="width:481.5pt;height:329.5pt" o:ole="">
            <v:imagedata r:id="rId243" o:title=""/>
          </v:shape>
          <o:OLEObject Type="Embed" ProgID="Visio.Drawing.15" ShapeID="_x0000_i1140" DrawAspect="Content" ObjectID="_1782302193" r:id="rId244"/>
        </w:object>
      </w:r>
    </w:p>
    <w:p w14:paraId="061A9910" w14:textId="77777777" w:rsidR="00086A9D" w:rsidRPr="008F117B" w:rsidRDefault="00086A9D" w:rsidP="00086A9D">
      <w:pPr>
        <w:pStyle w:val="TF"/>
      </w:pPr>
      <w:r w:rsidRPr="008F117B">
        <w:t>Figure </w:t>
      </w:r>
      <w:r>
        <w:t>7.17.7</w:t>
      </w:r>
      <w:r w:rsidRPr="00DF041A">
        <w:t>.</w:t>
      </w:r>
      <w:r>
        <w:t>3</w:t>
      </w:r>
      <w:r w:rsidRPr="006A7ED7">
        <w:t>.</w:t>
      </w:r>
      <w:r>
        <w:t>2</w:t>
      </w:r>
      <w:r w:rsidRPr="006A7ED7">
        <w:t>-1</w:t>
      </w:r>
      <w:r w:rsidRPr="008F117B">
        <w:t xml:space="preserve">: </w:t>
      </w:r>
      <w:r w:rsidRPr="007A16C6">
        <w:t>Ad</w:t>
      </w:r>
      <w:r>
        <w:t> </w:t>
      </w:r>
      <w:r w:rsidRPr="007A16C6">
        <w:t xml:space="preserve">hoc group </w:t>
      </w:r>
      <w:r>
        <w:t>standalone</w:t>
      </w:r>
      <w:r w:rsidRPr="007A16C6">
        <w:t xml:space="preserve"> </w:t>
      </w:r>
      <w:r w:rsidRPr="009E7577">
        <w:rPr>
          <w:lang w:eastAsia="zh-CN"/>
        </w:rPr>
        <w:t>file distribution</w:t>
      </w:r>
      <w:r>
        <w:t xml:space="preserve"> involving multiple MCData system</w:t>
      </w:r>
    </w:p>
    <w:p w14:paraId="456EA692" w14:textId="77777777" w:rsidR="00086A9D" w:rsidRPr="008F117B" w:rsidRDefault="00086A9D" w:rsidP="00086A9D">
      <w:pPr>
        <w:pStyle w:val="B1"/>
      </w:pPr>
      <w:r w:rsidRPr="008F117B">
        <w:t>1.</w:t>
      </w:r>
      <w:r w:rsidRPr="008F117B">
        <w:tab/>
      </w:r>
      <w:r>
        <w:t xml:space="preserve">The user at MCData client 1 of the </w:t>
      </w:r>
      <w:r w:rsidRPr="00FD08F4">
        <w:t xml:space="preserve">primary </w:t>
      </w:r>
      <w:r>
        <w:t xml:space="preserve">MCData </w:t>
      </w:r>
      <w:r w:rsidRPr="00FD08F4">
        <w:t>system</w:t>
      </w:r>
      <w:r>
        <w:t xml:space="preserve"> wants initiate ad hoc standalone </w:t>
      </w:r>
      <w:r w:rsidRPr="009E7577">
        <w:rPr>
          <w:lang w:eastAsia="zh-CN"/>
        </w:rPr>
        <w:t>file distribution</w:t>
      </w:r>
      <w:r>
        <w:t xml:space="preserve"> to </w:t>
      </w:r>
      <w:r>
        <w:rPr>
          <w:noProof/>
        </w:rPr>
        <w:t>ad hoc group</w:t>
      </w:r>
      <w:r>
        <w:rPr>
          <w:lang w:eastAsia="zh-CN"/>
        </w:rPr>
        <w:t xml:space="preserve"> members </w:t>
      </w:r>
      <w:r>
        <w:t>from primary and partner MCData systems.</w:t>
      </w:r>
    </w:p>
    <w:p w14:paraId="40F90BE0" w14:textId="77777777" w:rsidR="00086A9D" w:rsidRPr="003F2667" w:rsidRDefault="00086A9D" w:rsidP="00086A9D">
      <w:pPr>
        <w:pStyle w:val="B1"/>
      </w:pPr>
      <w:r>
        <w:t>2-6</w:t>
      </w:r>
      <w:r w:rsidRPr="008F117B">
        <w:t>.</w:t>
      </w:r>
      <w:r>
        <w:tab/>
        <w:t>Same steps as described in the steps 2 to 6 of subclause 7.17.7.2</w:t>
      </w:r>
      <w:r w:rsidRPr="00DF041A">
        <w:t>.</w:t>
      </w:r>
      <w:r>
        <w:t>2.</w:t>
      </w:r>
    </w:p>
    <w:p w14:paraId="2D496C3D" w14:textId="77777777" w:rsidR="00086A9D" w:rsidRDefault="00086A9D" w:rsidP="00086A9D">
      <w:pPr>
        <w:pStyle w:val="B1"/>
        <w:rPr>
          <w:rFonts w:cs="Arial"/>
          <w:kern w:val="2"/>
          <w:szCs w:val="18"/>
        </w:rPr>
      </w:pPr>
      <w:r>
        <w:t>7a-7b.</w:t>
      </w:r>
      <w:r>
        <w:tab/>
        <w:t xml:space="preserve">The MCData server of the </w:t>
      </w:r>
      <w:r w:rsidRPr="00FD08F4">
        <w:t xml:space="preserve">primary </w:t>
      </w:r>
      <w:r>
        <w:t xml:space="preserve">MCData </w:t>
      </w:r>
      <w:r w:rsidRPr="00FD08F4">
        <w:t>system</w:t>
      </w:r>
      <w:r>
        <w:t xml:space="preserve"> initiates an </w:t>
      </w:r>
      <w:r w:rsidRPr="003F2667">
        <w:t xml:space="preserve">Ad hoc group standalone </w:t>
      </w:r>
      <w:r>
        <w:t>FD</w:t>
      </w:r>
      <w:r w:rsidRPr="003F2667">
        <w:t xml:space="preserve"> request</w:t>
      </w:r>
      <w:r>
        <w:t xml:space="preserve"> towards each of the target MCData users in the </w:t>
      </w:r>
      <w:r w:rsidRPr="00FD08F4">
        <w:t xml:space="preserve">primary </w:t>
      </w:r>
      <w:r>
        <w:t xml:space="preserve">MCData </w:t>
      </w:r>
      <w:r w:rsidRPr="00FD08F4">
        <w:t>system</w:t>
      </w:r>
      <w:r>
        <w:t xml:space="preserve"> and the partner</w:t>
      </w:r>
      <w:r w:rsidRPr="00FD08F4">
        <w:t xml:space="preserve"> </w:t>
      </w:r>
      <w:r>
        <w:t xml:space="preserve">MCData </w:t>
      </w:r>
      <w:r w:rsidRPr="00FD08F4">
        <w:t>system</w:t>
      </w:r>
      <w:r w:rsidRPr="00356591">
        <w:t xml:space="preserve">. While sending the </w:t>
      </w:r>
      <w:r w:rsidRPr="003F2667">
        <w:t xml:space="preserve">Ad hoc group standalone </w:t>
      </w:r>
      <w:r>
        <w:t>FD</w:t>
      </w:r>
      <w:r w:rsidRPr="003F2667">
        <w:t xml:space="preserve"> request</w:t>
      </w:r>
      <w:r w:rsidRPr="00356591">
        <w:t xml:space="preserve">s, the </w:t>
      </w:r>
      <w:r w:rsidRPr="00894C7F">
        <w:t>MCData server</w:t>
      </w:r>
      <w:r w:rsidRPr="00414761">
        <w:t xml:space="preserve"> </w:t>
      </w:r>
      <w:r>
        <w:t xml:space="preserve">of the </w:t>
      </w:r>
      <w:r w:rsidRPr="00FD08F4">
        <w:t xml:space="preserve">primary </w:t>
      </w:r>
      <w:r>
        <w:t xml:space="preserve">MCData </w:t>
      </w:r>
      <w:r w:rsidRPr="00FD08F4">
        <w:t>system</w:t>
      </w:r>
      <w:r w:rsidRPr="00356591">
        <w:t xml:space="preserve"> shall remove the information elements that are not required to be conveyed to the target </w:t>
      </w:r>
      <w:r w:rsidRPr="00894C7F">
        <w:t>MCData client</w:t>
      </w:r>
      <w:r w:rsidRPr="00356591">
        <w:t xml:space="preserve">s (e.g. </w:t>
      </w:r>
      <w:r>
        <w:rPr>
          <w:rFonts w:cs="Arial"/>
          <w:kern w:val="2"/>
          <w:szCs w:val="18"/>
        </w:rPr>
        <w:t>MCData ID list</w:t>
      </w:r>
      <w:r w:rsidRPr="00356591">
        <w:rPr>
          <w:rFonts w:cs="Arial"/>
          <w:kern w:val="2"/>
          <w:szCs w:val="18"/>
        </w:rPr>
        <w:t>)</w:t>
      </w:r>
      <w:r>
        <w:rPr>
          <w:rFonts w:cs="Arial"/>
          <w:kern w:val="2"/>
          <w:szCs w:val="18"/>
        </w:rPr>
        <w:t>.</w:t>
      </w:r>
      <w:r w:rsidRPr="00922CF4">
        <w:rPr>
          <w:rFonts w:cs="Arial"/>
          <w:kern w:val="2"/>
          <w:szCs w:val="18"/>
        </w:rPr>
        <w:t xml:space="preserve"> </w:t>
      </w:r>
      <w:r>
        <w:rPr>
          <w:rFonts w:cs="Arial"/>
          <w:kern w:val="2"/>
          <w:szCs w:val="18"/>
        </w:rPr>
        <w:t xml:space="preserve">The request should contain the ad hoc group ID, pre-configured group if end-to-end </w:t>
      </w:r>
      <w:r w:rsidRPr="00480617">
        <w:t xml:space="preserve">encryption </w:t>
      </w:r>
      <w:r>
        <w:rPr>
          <w:rFonts w:cs="Arial"/>
          <w:kern w:val="2"/>
          <w:szCs w:val="18"/>
        </w:rPr>
        <w:t>is required and time to live value for the ad hoc group.</w:t>
      </w:r>
      <w:r w:rsidRPr="00D37335">
        <w:t xml:space="preserve"> </w:t>
      </w:r>
      <w:r>
        <w:t xml:space="preserve">The primary </w:t>
      </w:r>
      <w:r w:rsidRPr="00894C7F">
        <w:t xml:space="preserve">MCData </w:t>
      </w:r>
      <w:r>
        <w:t>server removes the ad hoc group information from the dynamic data once the time to live value is expired and thus the ad hoc group ceases to exist</w:t>
      </w:r>
      <w:r w:rsidRPr="00161413">
        <w:t xml:space="preserve"> </w:t>
      </w:r>
      <w:r>
        <w:t>then the procedure stops.</w:t>
      </w:r>
    </w:p>
    <w:p w14:paraId="74CA2E28" w14:textId="77777777" w:rsidR="00086A9D" w:rsidRDefault="00086A9D" w:rsidP="00086A9D">
      <w:pPr>
        <w:pStyle w:val="B1"/>
      </w:pPr>
      <w:r>
        <w:t>8a-8b</w:t>
      </w:r>
      <w:r w:rsidRPr="001C0298">
        <w:t>.</w:t>
      </w:r>
      <w:r w:rsidRPr="001C0298">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w:t>
      </w:r>
      <w:r w:rsidRPr="00092ACA">
        <w:t>notif</w:t>
      </w:r>
      <w:r>
        <w:t>y</w:t>
      </w:r>
      <w:r w:rsidRPr="00092ACA">
        <w:t xml:space="preserve"> the user about the incoming </w:t>
      </w:r>
      <w:r w:rsidRPr="003F2667">
        <w:t xml:space="preserve">Ad hoc group standalone </w:t>
      </w:r>
      <w:r>
        <w:t>FD</w:t>
      </w:r>
      <w:r w:rsidRPr="003F2667">
        <w:t xml:space="preserve"> request</w:t>
      </w:r>
      <w:r w:rsidRPr="00092ACA">
        <w:t xml:space="preserve"> (including file metadata</w:t>
      </w:r>
      <w:r>
        <w:t>,</w:t>
      </w:r>
      <w:r w:rsidRPr="00092ACA">
        <w:t xml:space="preserve"> if present) which may be either accepted or rejected or ignored.</w:t>
      </w:r>
    </w:p>
    <w:p w14:paraId="0B59B81C" w14:textId="77777777" w:rsidR="00086A9D" w:rsidRDefault="00086A9D" w:rsidP="00086A9D">
      <w:pPr>
        <w:pStyle w:val="B1"/>
      </w:pPr>
      <w:r>
        <w:t>9a-9b.</w:t>
      </w:r>
      <w:r>
        <w:tab/>
      </w:r>
      <w:r w:rsidRPr="00092ACA">
        <w:t xml:space="preserve">If the target MCData user </w:t>
      </w:r>
      <w:r>
        <w:t xml:space="preserve">on </w:t>
      </w:r>
      <w:r w:rsidRPr="001C0298">
        <w:t>MCData client</w:t>
      </w:r>
      <w:r>
        <w:t>s </w:t>
      </w:r>
      <w:r w:rsidRPr="001C0298">
        <w:t xml:space="preserve">2 </w:t>
      </w:r>
      <w:r>
        <w:t xml:space="preserve">to M and </w:t>
      </w:r>
      <w:r w:rsidRPr="001C0298">
        <w:t>MCData client</w:t>
      </w:r>
      <w:r>
        <w:t>s 1</w:t>
      </w:r>
      <w:r w:rsidRPr="001C0298">
        <w:t xml:space="preserve"> </w:t>
      </w:r>
      <w:r>
        <w:t>to N</w:t>
      </w:r>
      <w:r w:rsidRPr="00092ACA">
        <w:t xml:space="preserve"> provides a response (accept or reject) to the notification, then </w:t>
      </w:r>
      <w:r>
        <w:t xml:space="preserve">respective </w:t>
      </w:r>
      <w:r w:rsidRPr="00092ACA">
        <w:t>MCData client</w:t>
      </w:r>
      <w:r>
        <w:t>s</w:t>
      </w:r>
      <w:r w:rsidRPr="00092ACA">
        <w:t xml:space="preserve"> send the </w:t>
      </w:r>
      <w:r w:rsidRPr="003F2667">
        <w:t xml:space="preserve">Ad hoc group standalone </w:t>
      </w:r>
      <w:r>
        <w:t>FD</w:t>
      </w:r>
      <w:r w:rsidRPr="003F2667">
        <w:t xml:space="preserve"> </w:t>
      </w:r>
      <w:r>
        <w:t>response</w:t>
      </w:r>
      <w:r w:rsidRPr="00092ACA">
        <w:t xml:space="preserve"> to the MCData server. </w:t>
      </w:r>
      <w:r>
        <w:t xml:space="preserve">The </w:t>
      </w:r>
      <w:r w:rsidRPr="001C0298">
        <w:t>MCData client</w:t>
      </w:r>
      <w:r>
        <w:t>s </w:t>
      </w:r>
      <w:r w:rsidRPr="001C0298">
        <w:t xml:space="preserve">2 </w:t>
      </w:r>
      <w:r>
        <w:t xml:space="preserve">to M and </w:t>
      </w:r>
      <w:r w:rsidRPr="001C0298">
        <w:t>MCData client</w:t>
      </w:r>
      <w:r>
        <w:t>s 1</w:t>
      </w:r>
      <w:r w:rsidRPr="001C0298">
        <w:t xml:space="preserve"> </w:t>
      </w:r>
      <w:r>
        <w:t xml:space="preserve">to N automatically sends accepted </w:t>
      </w:r>
      <w:r w:rsidRPr="003F2667">
        <w:t xml:space="preserve">Ad hoc group standalone </w:t>
      </w:r>
      <w:r>
        <w:t>FD</w:t>
      </w:r>
      <w:r w:rsidRPr="003F2667">
        <w:t xml:space="preserve"> </w:t>
      </w:r>
      <w:r>
        <w:t>response when the incoming request included mandatory download indication.</w:t>
      </w:r>
    </w:p>
    <w:p w14:paraId="0BF8BC27" w14:textId="77777777" w:rsidR="00086A9D" w:rsidRDefault="00086A9D" w:rsidP="00086A9D">
      <w:pPr>
        <w:pStyle w:val="B1"/>
      </w:pPr>
      <w:r>
        <w:t>10a-10b.</w:t>
      </w:r>
      <w:r>
        <w:tab/>
      </w:r>
      <w:r w:rsidRPr="00092ACA">
        <w:t xml:space="preserve">The MCData server </w:t>
      </w:r>
      <w:r>
        <w:t>forwards</w:t>
      </w:r>
      <w:r w:rsidRPr="00092ACA">
        <w:t xml:space="preserve"> the </w:t>
      </w:r>
      <w:r w:rsidRPr="003F2667">
        <w:t xml:space="preserve">Ad hoc group standalone </w:t>
      </w:r>
      <w:r>
        <w:t>FD</w:t>
      </w:r>
      <w:r w:rsidRPr="003F2667">
        <w:t xml:space="preserve"> </w:t>
      </w:r>
      <w:r>
        <w:t>response</w:t>
      </w:r>
      <w:r w:rsidRPr="00092ACA">
        <w:t xml:space="preserve"> to the MCData client</w:t>
      </w:r>
      <w:r>
        <w:t> </w:t>
      </w:r>
      <w:r w:rsidRPr="00092ACA">
        <w:t>1.</w:t>
      </w:r>
    </w:p>
    <w:p w14:paraId="6056DD90" w14:textId="77777777" w:rsidR="00086A9D" w:rsidRDefault="00086A9D" w:rsidP="00086A9D">
      <w:pPr>
        <w:pStyle w:val="B1"/>
      </w:pPr>
      <w:r>
        <w:t>11a-11d.</w:t>
      </w:r>
      <w:r>
        <w:tab/>
      </w:r>
      <w:r w:rsidRPr="00092ACA">
        <w:t xml:space="preserve">The receiving </w:t>
      </w:r>
      <w:r w:rsidRPr="001C0298">
        <w:t>MCData client</w:t>
      </w:r>
      <w:r>
        <w:t>s </w:t>
      </w:r>
      <w:r w:rsidRPr="001C0298">
        <w:t xml:space="preserve">2 </w:t>
      </w:r>
      <w:r>
        <w:t xml:space="preserve">to M and </w:t>
      </w:r>
      <w:r w:rsidRPr="001C0298">
        <w:t>MCData client</w:t>
      </w:r>
      <w:r>
        <w:t>s 1</w:t>
      </w:r>
      <w:r w:rsidRPr="001C0298">
        <w:t xml:space="preserve"> </w:t>
      </w:r>
      <w:r>
        <w:t xml:space="preserve">to N download the file followed by providing </w:t>
      </w:r>
      <w:r w:rsidRPr="00092ACA">
        <w:t xml:space="preserve">download </w:t>
      </w:r>
      <w:r>
        <w:t>completed</w:t>
      </w:r>
      <w:r w:rsidRPr="00092ACA">
        <w:t xml:space="preserve"> </w:t>
      </w:r>
      <w:r>
        <w:t>reports</w:t>
      </w:r>
      <w:r w:rsidRPr="00092ACA">
        <w:t xml:space="preserve"> for </w:t>
      </w:r>
      <w:r>
        <w:t xml:space="preserve">reporting </w:t>
      </w:r>
      <w:r w:rsidRPr="00092ACA">
        <w:t xml:space="preserve">file download </w:t>
      </w:r>
      <w:r>
        <w:t>completed using the procedure as described in the step 9 to step 12 of subclause </w:t>
      </w:r>
      <w:r>
        <w:rPr>
          <w:lang w:eastAsia="zh-CN"/>
        </w:rPr>
        <w:t>7</w:t>
      </w:r>
      <w:r w:rsidRPr="009E7577">
        <w:t>.</w:t>
      </w:r>
      <w:r>
        <w:rPr>
          <w:lang w:eastAsia="zh-CN"/>
        </w:rPr>
        <w:t>5</w:t>
      </w:r>
      <w:r w:rsidRPr="009E7577">
        <w:t>.2.</w:t>
      </w:r>
      <w:r>
        <w:t>6.</w:t>
      </w:r>
    </w:p>
    <w:p w14:paraId="1291CEF5" w14:textId="77777777" w:rsidR="003A2A97" w:rsidRDefault="003A2A97" w:rsidP="00463A12"/>
    <w:p w14:paraId="199BCFDF" w14:textId="77777777" w:rsidR="00C336BB" w:rsidRDefault="00C336BB" w:rsidP="00C336BB">
      <w:pPr>
        <w:pStyle w:val="Heading8"/>
      </w:pPr>
      <w:bookmarkStart w:id="1024" w:name="_Toc424654563"/>
      <w:bookmarkStart w:id="1025" w:name="_Toc428365166"/>
      <w:bookmarkStart w:id="1026" w:name="_Toc433209868"/>
      <w:bookmarkStart w:id="1027" w:name="_Toc445195446"/>
      <w:bookmarkStart w:id="1028" w:name="_Toc445214870"/>
      <w:bookmarkStart w:id="1029" w:name="_Toc445869969"/>
      <w:bookmarkStart w:id="1030" w:name="_Toc446352644"/>
      <w:bookmarkStart w:id="1031" w:name="_Toc446370076"/>
      <w:bookmarkStart w:id="1032" w:name="_Toc446371807"/>
      <w:bookmarkStart w:id="1033" w:name="_Toc448489313"/>
      <w:bookmarkEnd w:id="363"/>
      <w:bookmarkEnd w:id="364"/>
      <w:bookmarkEnd w:id="365"/>
      <w:bookmarkEnd w:id="366"/>
      <w:bookmarkEnd w:id="373"/>
      <w:bookmarkEnd w:id="374"/>
      <w:bookmarkEnd w:id="381"/>
      <w:bookmarkEnd w:id="418"/>
      <w:bookmarkEnd w:id="419"/>
      <w:bookmarkEnd w:id="420"/>
      <w:bookmarkEnd w:id="421"/>
      <w:bookmarkEnd w:id="422"/>
      <w:bookmarkEnd w:id="423"/>
      <w:bookmarkEnd w:id="424"/>
      <w:r>
        <w:br w:type="page"/>
      </w:r>
      <w:bookmarkStart w:id="1034" w:name="_Toc170981138"/>
      <w:bookmarkStart w:id="1035" w:name="_Toc391018752"/>
      <w:bookmarkStart w:id="1036" w:name="_Toc424654561"/>
      <w:bookmarkStart w:id="1037" w:name="_Toc428365159"/>
      <w:bookmarkStart w:id="1038" w:name="_Toc433209858"/>
      <w:bookmarkStart w:id="1039" w:name="_Toc454349383"/>
      <w:bookmarkStart w:id="1040" w:name="_Toc417481660"/>
      <w:bookmarkStart w:id="1041" w:name="_Toc417482065"/>
      <w:bookmarkStart w:id="1042" w:name="_Toc417482418"/>
      <w:bookmarkStart w:id="1043" w:name="_Toc417556381"/>
      <w:bookmarkStart w:id="1044" w:name="_Toc421107101"/>
      <w:bookmarkStart w:id="1045" w:name="_Toc458172707"/>
      <w:bookmarkStart w:id="1046" w:name="_Toc458174198"/>
      <w:r>
        <w:t>Annex A (normative):</w:t>
      </w:r>
      <w:r>
        <w:br/>
        <w:t>MCData related configuration data</w:t>
      </w:r>
      <w:bookmarkEnd w:id="1034"/>
    </w:p>
    <w:p w14:paraId="09826A11" w14:textId="77777777" w:rsidR="00C336BB" w:rsidRDefault="00C336BB" w:rsidP="00C336BB">
      <w:pPr>
        <w:pStyle w:val="Heading1"/>
      </w:pPr>
      <w:bookmarkStart w:id="1047" w:name="_Toc170981139"/>
      <w:r>
        <w:t>A.1</w:t>
      </w:r>
      <w:r>
        <w:tab/>
        <w:t>General</w:t>
      </w:r>
      <w:bookmarkEnd w:id="1047"/>
    </w:p>
    <w:p w14:paraId="6B2BCFA9" w14:textId="77777777" w:rsidR="00C336BB" w:rsidRDefault="00C336BB" w:rsidP="00C336BB">
      <w:r>
        <w:t>This Annex provides information about the static data needed for configuration for the MCData service, which belongs to one of the following categories:</w:t>
      </w:r>
    </w:p>
    <w:p w14:paraId="0ACA7D29" w14:textId="77777777" w:rsidR="00C336BB" w:rsidRDefault="00C336BB" w:rsidP="00C336BB">
      <w:pPr>
        <w:pStyle w:val="B1"/>
      </w:pPr>
      <w:r>
        <w:t>-</w:t>
      </w:r>
      <w:r>
        <w:tab/>
        <w:t>MCData UE configuration data (see subclause</w:t>
      </w:r>
      <w:r>
        <w:rPr>
          <w:rFonts w:eastAsia="SimSun" w:hint="cs"/>
          <w:lang w:eastAsia="zh-CN"/>
        </w:rPr>
        <w:t> </w:t>
      </w:r>
      <w:r>
        <w:t>A.2);</w:t>
      </w:r>
    </w:p>
    <w:p w14:paraId="15303DA0" w14:textId="77777777" w:rsidR="00C336BB" w:rsidRDefault="00C336BB" w:rsidP="00C336BB">
      <w:pPr>
        <w:pStyle w:val="B1"/>
      </w:pPr>
      <w:r>
        <w:t>-</w:t>
      </w:r>
      <w:r>
        <w:tab/>
        <w:t>MCData user profile configuration data (see subclause</w:t>
      </w:r>
      <w:r>
        <w:rPr>
          <w:rFonts w:eastAsia="SimSun" w:hint="cs"/>
          <w:lang w:eastAsia="zh-CN"/>
        </w:rPr>
        <w:t> </w:t>
      </w:r>
      <w:r>
        <w:t>A.3);</w:t>
      </w:r>
    </w:p>
    <w:p w14:paraId="76B8F1A6" w14:textId="77777777" w:rsidR="00C336BB" w:rsidRDefault="00C336BB" w:rsidP="00C336BB">
      <w:pPr>
        <w:pStyle w:val="B1"/>
      </w:pPr>
      <w:r>
        <w:t>-</w:t>
      </w:r>
      <w:r>
        <w:tab/>
        <w:t>MCData related group configuration data (see subclause</w:t>
      </w:r>
      <w:r>
        <w:rPr>
          <w:rFonts w:eastAsia="SimSun" w:hint="cs"/>
          <w:lang w:eastAsia="zh-CN"/>
        </w:rPr>
        <w:t> </w:t>
      </w:r>
      <w:r>
        <w:t>A.4); and</w:t>
      </w:r>
    </w:p>
    <w:p w14:paraId="301B54EF" w14:textId="77777777" w:rsidR="00C336BB" w:rsidRDefault="00C336BB" w:rsidP="00C336BB">
      <w:pPr>
        <w:pStyle w:val="B1"/>
      </w:pPr>
      <w:r>
        <w:t>-</w:t>
      </w:r>
      <w:r>
        <w:tab/>
        <w:t>MCData service configuration data (see subclause</w:t>
      </w:r>
      <w:r>
        <w:rPr>
          <w:rFonts w:eastAsia="SimSun" w:hint="cs"/>
          <w:lang w:eastAsia="zh-CN"/>
        </w:rPr>
        <w:t> </w:t>
      </w:r>
      <w:r>
        <w:t>A.5).</w:t>
      </w:r>
    </w:p>
    <w:p w14:paraId="23961065" w14:textId="77777777" w:rsidR="00C336BB" w:rsidRDefault="00C336BB" w:rsidP="00C336BB">
      <w:r>
        <w:t xml:space="preserve"> For each configuration category, data is split between configuration data that is applicable to both on network and off network, configuration data that is applicable to on-network only, and configuration data that is applicable to off-network only. The configuration data in each configuration category corresponds to a single instance of the category type i.e. the MCData UE, MCData group, MCData user and MCData service configuration data refers to the information that will be stored against each MCData UE, MCData group, MCData user and MCData service. This means that the three separate tables (on-network and off-network, on-network only, off-network only) for each configuration category represent the complete set of data for each configuration data category element.</w:t>
      </w:r>
    </w:p>
    <w:p w14:paraId="4EFFB5AD" w14:textId="77777777" w:rsidR="00C336BB" w:rsidRDefault="00C336BB" w:rsidP="00C336BB">
      <w:r>
        <w:t>The columns in the tables have the following meanings:</w:t>
      </w:r>
    </w:p>
    <w:p w14:paraId="42E99686" w14:textId="77777777" w:rsidR="00C336BB" w:rsidRDefault="00C336BB" w:rsidP="00C336BB">
      <w:pPr>
        <w:pStyle w:val="B1"/>
      </w:pPr>
      <w:r>
        <w:t>-</w:t>
      </w:r>
      <w:r>
        <w:tab/>
        <w:t>Reference: the reference of the corresponding requirement in 3GPP TS 22.282 [3] or 3GPP TS 22.280 [2] or the corresponding subclause from either the present document or the referenced document.</w:t>
      </w:r>
    </w:p>
    <w:p w14:paraId="16406301" w14:textId="77777777" w:rsidR="00C336BB" w:rsidRDefault="00C336BB" w:rsidP="00C336BB">
      <w:pPr>
        <w:pStyle w:val="B1"/>
      </w:pPr>
      <w:r>
        <w:t>-</w:t>
      </w:r>
      <w:r>
        <w:tab/>
        <w:t>Parameter description: A short definition of the semantics of the corresponding item of data, including denotation of the level of the parameter in the configuration hierarchy.</w:t>
      </w:r>
    </w:p>
    <w:p w14:paraId="3F22EC6A" w14:textId="77777777" w:rsidR="00C336BB" w:rsidRDefault="00C336BB" w:rsidP="00C336BB">
      <w:pPr>
        <w:pStyle w:val="B2"/>
      </w:pPr>
      <w:r>
        <w:t>-</w:t>
      </w:r>
      <w:r>
        <w:tab/>
        <w:t>When it is not clear to which functional entities the parameter is configured, then one or more columns indicating this are provided where the following nomenclature is used:</w:t>
      </w:r>
    </w:p>
    <w:p w14:paraId="39D46A30" w14:textId="77777777" w:rsidR="00C336BB" w:rsidRDefault="00C336BB" w:rsidP="00C336BB">
      <w:pPr>
        <w:pStyle w:val="B2"/>
      </w:pPr>
      <w:r>
        <w:t>-</w:t>
      </w:r>
      <w:r>
        <w:tab/>
        <w:t>"Y" to denote "Yes" i.e. the parameter denoted for the row needs to be configured to the functional entity denoted for the column.</w:t>
      </w:r>
    </w:p>
    <w:p w14:paraId="24FA7873" w14:textId="77777777" w:rsidR="00C336BB" w:rsidRDefault="00C336BB" w:rsidP="00C336BB">
      <w:pPr>
        <w:pStyle w:val="B2"/>
      </w:pPr>
      <w:r>
        <w:t>-</w:t>
      </w:r>
      <w:r>
        <w:tab/>
        <w:t>"N" to denote "No" i.e. the parameter denoted for the row does not need to be configured to the functional entity denoted for the column.</w:t>
      </w:r>
    </w:p>
    <w:p w14:paraId="37EB926B" w14:textId="77777777" w:rsidR="00C336BB" w:rsidRDefault="00C336BB" w:rsidP="00C336BB">
      <w: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635CE704" w14:textId="77777777" w:rsidR="00C336BB" w:rsidRDefault="00C336BB" w:rsidP="00C336BB">
      <w:r>
        <w:t>Each parameter that can be configured online shall only be configured through one online reference point. Each parameter that can be configured offline shall only be configured through one offline reference point. The most recent configuration data made available to the MCData UE shall always overwrite previous configuration data, irrespective of whether the configuration data was provided via the online or offline mechanism.</w:t>
      </w:r>
    </w:p>
    <w:p w14:paraId="7E175D9D" w14:textId="77777777" w:rsidR="00C336BB" w:rsidRDefault="00C336BB" w:rsidP="00C336BB">
      <w:pPr>
        <w:pStyle w:val="Heading1"/>
      </w:pPr>
      <w:bookmarkStart w:id="1048" w:name="_Toc170981140"/>
      <w:r>
        <w:t>A.2</w:t>
      </w:r>
      <w:r>
        <w:tab/>
        <w:t>MCData UE configuration data</w:t>
      </w:r>
      <w:bookmarkEnd w:id="1048"/>
    </w:p>
    <w:p w14:paraId="616F5615" w14:textId="77777777" w:rsidR="00C336BB" w:rsidRDefault="00C336BB" w:rsidP="00C336BB">
      <w:r>
        <w:t>The general aspects of UE configuration are specified in 3GPP TS 23.280 [5].</w:t>
      </w:r>
      <w:r w:rsidRPr="006640F1">
        <w:rPr>
          <w:rFonts w:eastAsia="GulimChe"/>
          <w:color w:val="222222"/>
          <w:lang w:eastAsia="en-GB"/>
        </w:rPr>
        <w:t xml:space="preserve"> </w:t>
      </w:r>
      <w:r w:rsidRPr="00476301">
        <w:rPr>
          <w:rFonts w:eastAsia="GulimChe"/>
          <w:color w:val="222222"/>
          <w:lang w:eastAsia="en-GB"/>
        </w:rPr>
        <w:t>Data in tables A.2-1 and A.2-2 have to be known by the MC</w:t>
      </w:r>
      <w:r>
        <w:rPr>
          <w:rFonts w:eastAsia="GulimChe"/>
          <w:color w:val="222222"/>
          <w:lang w:eastAsia="en-GB"/>
        </w:rPr>
        <w:t>Data</w:t>
      </w:r>
      <w:r w:rsidRPr="00476301">
        <w:rPr>
          <w:rFonts w:eastAsia="GulimChe"/>
          <w:color w:val="222222"/>
          <w:lang w:eastAsia="en-GB"/>
        </w:rPr>
        <w:t xml:space="preserve"> UE after MC</w:t>
      </w:r>
      <w:r>
        <w:rPr>
          <w:rFonts w:eastAsia="GulimChe"/>
          <w:color w:val="222222"/>
          <w:lang w:eastAsia="en-GB"/>
        </w:rPr>
        <w:t>Data</w:t>
      </w:r>
      <w:r w:rsidRPr="00476301">
        <w:rPr>
          <w:rFonts w:eastAsia="GulimChe"/>
          <w:color w:val="222222"/>
          <w:lang w:eastAsia="en-GB"/>
        </w:rPr>
        <w:t xml:space="preserve"> authorization.</w:t>
      </w:r>
    </w:p>
    <w:p w14:paraId="07463BD3" w14:textId="77777777" w:rsidR="00C336BB" w:rsidRPr="00476301" w:rsidRDefault="00C336BB" w:rsidP="00C336BB">
      <w:pPr>
        <w:shd w:val="clear" w:color="auto" w:fill="FFFFFF"/>
        <w:spacing w:before="75"/>
        <w:rPr>
          <w:rFonts w:eastAsia="GulimChe"/>
          <w:color w:val="222222"/>
          <w:lang w:eastAsia="en-GB"/>
        </w:rPr>
      </w:pPr>
      <w:r w:rsidRPr="00476301">
        <w:rPr>
          <w:rFonts w:eastAsia="GulimChe"/>
          <w:color w:val="222222"/>
          <w:lang w:eastAsia="en-GB"/>
        </w:rPr>
        <w:t>Data in table A.2-1 can be configured offline using the CSC-11 reference point. Table A.2-1 contains the UE configuration required to support the use of off-network MC</w:t>
      </w:r>
      <w:r>
        <w:rPr>
          <w:rFonts w:eastAsia="GulimChe"/>
          <w:color w:val="222222"/>
          <w:lang w:eastAsia="en-GB"/>
        </w:rPr>
        <w:t>Data</w:t>
      </w:r>
      <w:r w:rsidRPr="00476301">
        <w:rPr>
          <w:rFonts w:eastAsia="GulimChe"/>
          <w:color w:val="222222"/>
          <w:lang w:eastAsia="en-GB"/>
        </w:rPr>
        <w:t xml:space="preserve"> service.</w:t>
      </w:r>
    </w:p>
    <w:p w14:paraId="2C71B91D" w14:textId="77777777" w:rsidR="00C336BB" w:rsidRPr="00476301" w:rsidRDefault="00C336BB" w:rsidP="00C336BB">
      <w:pPr>
        <w:pStyle w:val="TH"/>
        <w:rPr>
          <w:rFonts w:eastAsia="SimSun"/>
        </w:rPr>
      </w:pPr>
      <w:r w:rsidRPr="00476301">
        <w:rPr>
          <w:rFonts w:eastAsia="SimSun"/>
        </w:rPr>
        <w:t>Table A.2-</w:t>
      </w:r>
      <w:r w:rsidRPr="00476301">
        <w:rPr>
          <w:rFonts w:eastAsia="SimSun" w:hint="eastAsia"/>
        </w:rPr>
        <w:t>1</w:t>
      </w:r>
      <w:r w:rsidRPr="00476301">
        <w:rPr>
          <w:rFonts w:eastAsia="SimSun"/>
        </w:rPr>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6C95438C"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21D74E80"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5BEB4A7B"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205263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54D3D28"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F300590" w14:textId="77777777" w:rsidR="00C336BB" w:rsidRPr="002C7CB4" w:rsidRDefault="00C336BB" w:rsidP="00DA72C9">
            <w:pPr>
              <w:pStyle w:val="TAL"/>
              <w:rPr>
                <w:rFonts w:eastAsia="SimSun" w:cs="Arial"/>
                <w:szCs w:val="18"/>
              </w:rPr>
            </w:pPr>
            <w:r w:rsidRPr="002C7CB4">
              <w:t>Short data service</w:t>
            </w:r>
          </w:p>
        </w:tc>
      </w:tr>
      <w:tr w:rsidR="00C336BB" w:rsidRPr="00476301" w14:paraId="4A2E96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3D0ED7E"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5133C58D" w14:textId="77777777" w:rsidR="00C336BB" w:rsidRPr="002C7CB4" w:rsidRDefault="00C336BB" w:rsidP="00DA72C9">
            <w:pPr>
              <w:pStyle w:val="TAL"/>
              <w:rPr>
                <w:rFonts w:eastAsia="SimSun"/>
              </w:rPr>
            </w:pPr>
            <w:r w:rsidRPr="002C7CB4">
              <w:rPr>
                <w:rFonts w:eastAsia="SimSun"/>
              </w:rPr>
              <w:t>&gt; Maximum number of simultaneous SDS transactions (Nc4)</w:t>
            </w:r>
          </w:p>
        </w:tc>
      </w:tr>
      <w:tr w:rsidR="00C336BB" w:rsidRPr="00476301" w14:paraId="2C06F4C8"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858411E" w14:textId="77777777" w:rsidR="00C336BB" w:rsidRPr="002C7CB4" w:rsidRDefault="00C336BB" w:rsidP="00DA72C9">
            <w:pPr>
              <w:pStyle w:val="TAL"/>
              <w:rPr>
                <w:rFonts w:eastAsia="SimSun" w:cs="Arial"/>
                <w:szCs w:val="18"/>
              </w:rPr>
            </w:pPr>
            <w:r w:rsidRPr="002C7CB4">
              <w:rPr>
                <w:rFonts w:eastAsia="SimSun" w:cs="Arial"/>
                <w:szCs w:val="18"/>
              </w:rPr>
              <w:t>[R-5.4.2-004]</w:t>
            </w:r>
            <w:r w:rsidRPr="002C7CB4">
              <w:rPr>
                <w:rFonts w:eastAsia="SimSun"/>
              </w:rPr>
              <w:t xml:space="preserve"> of 3GPP TS 22.280 [2]</w:t>
            </w:r>
          </w:p>
        </w:tc>
        <w:tc>
          <w:tcPr>
            <w:tcW w:w="5654" w:type="dxa"/>
            <w:tcBorders>
              <w:top w:val="single" w:sz="4" w:space="0" w:color="auto"/>
              <w:left w:val="single" w:sz="4" w:space="0" w:color="auto"/>
              <w:bottom w:val="single" w:sz="4" w:space="0" w:color="auto"/>
              <w:right w:val="single" w:sz="4" w:space="0" w:color="auto"/>
            </w:tcBorders>
          </w:tcPr>
          <w:p w14:paraId="6CC711E8" w14:textId="77777777" w:rsidR="00C336BB" w:rsidRPr="002C7CB4" w:rsidRDefault="00C336BB" w:rsidP="00DA72C9">
            <w:pPr>
              <w:pStyle w:val="TAL"/>
              <w:rPr>
                <w:rFonts w:eastAsia="SimSun" w:cs="Arial"/>
                <w:szCs w:val="18"/>
              </w:rPr>
            </w:pPr>
            <w:r w:rsidRPr="002C7CB4">
              <w:rPr>
                <w:rFonts w:eastAsia="SimSun" w:cs="Arial"/>
                <w:szCs w:val="18"/>
              </w:rPr>
              <w:t>&gt; Requested presentation priority of SDS messages received (see</w:t>
            </w:r>
            <w:r>
              <w:rPr>
                <w:rFonts w:eastAsia="SimSun" w:cs="Arial"/>
                <w:szCs w:val="18"/>
              </w:rPr>
              <w:t> </w:t>
            </w:r>
            <w:r w:rsidRPr="002C7CB4">
              <w:rPr>
                <w:rFonts w:eastAsia="SimSun" w:cs="Arial"/>
                <w:szCs w:val="18"/>
              </w:rPr>
              <w:t>NOTE)</w:t>
            </w:r>
          </w:p>
        </w:tc>
      </w:tr>
      <w:tr w:rsidR="00C336BB" w:rsidRPr="00476301" w14:paraId="779105D5"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E96E1B"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1331C64C" w14:textId="77777777" w:rsidR="00C336BB" w:rsidRPr="002C7CB4" w:rsidRDefault="00C336BB" w:rsidP="00DA72C9">
            <w:pPr>
              <w:pStyle w:val="TAL"/>
              <w:rPr>
                <w:rFonts w:eastAsia="SimSun" w:cs="Arial"/>
                <w:szCs w:val="18"/>
              </w:rPr>
            </w:pPr>
            <w:r w:rsidRPr="002C7CB4">
              <w:t>File distribution</w:t>
            </w:r>
          </w:p>
        </w:tc>
      </w:tr>
      <w:tr w:rsidR="00C336BB" w:rsidRPr="00476301" w14:paraId="5218A70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1199AD60"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F9CEC0E" w14:textId="77777777" w:rsidR="00C336BB" w:rsidRPr="002C7CB4" w:rsidRDefault="00C336BB" w:rsidP="00DA72C9">
            <w:pPr>
              <w:pStyle w:val="TAL"/>
              <w:rPr>
                <w:rFonts w:eastAsia="SimSun"/>
              </w:rPr>
            </w:pPr>
            <w:r w:rsidRPr="002C7CB4">
              <w:rPr>
                <w:rFonts w:eastAsia="SimSun"/>
              </w:rPr>
              <w:t>&gt; Maximum number of simultaneous file distribution transactions (Nc4)</w:t>
            </w:r>
          </w:p>
        </w:tc>
      </w:tr>
      <w:tr w:rsidR="00C336BB" w:rsidRPr="00476301" w14:paraId="285BE8F1"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6CDB95A"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6D4C6F6F" w14:textId="77777777" w:rsidR="00C336BB" w:rsidRPr="002C7CB4" w:rsidRDefault="00C336BB" w:rsidP="00DA72C9">
            <w:pPr>
              <w:pStyle w:val="TAL"/>
              <w:rPr>
                <w:rFonts w:eastAsia="SimSun" w:cs="Arial"/>
                <w:szCs w:val="18"/>
              </w:rPr>
            </w:pPr>
            <w:r w:rsidRPr="002C7CB4">
              <w:t>Transmission control</w:t>
            </w:r>
          </w:p>
        </w:tc>
      </w:tr>
      <w:tr w:rsidR="00C336BB" w:rsidRPr="00476301" w14:paraId="59500D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9042384" w14:textId="77777777" w:rsidR="00C336BB" w:rsidRPr="002C7CB4" w:rsidRDefault="00C336BB" w:rsidP="00DA72C9">
            <w:pPr>
              <w:pStyle w:val="TAL"/>
              <w:rPr>
                <w:rFonts w:eastAsia="SimSun"/>
              </w:rPr>
            </w:pPr>
            <w:r w:rsidRPr="002C7CB4">
              <w:rPr>
                <w:rFonts w:eastAsia="SimSun"/>
              </w:rPr>
              <w:t>[R-5.4.2-002] of 3GPP TS 22.280 [2]</w:t>
            </w:r>
          </w:p>
          <w:p w14:paraId="5ED3611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6E41470F" w14:textId="77777777" w:rsidR="00C336BB" w:rsidRPr="002C7CB4" w:rsidRDefault="00C336BB" w:rsidP="00DA72C9">
            <w:pPr>
              <w:pStyle w:val="TAL"/>
              <w:rPr>
                <w:rFonts w:eastAsia="SimSun"/>
              </w:rPr>
            </w:pPr>
            <w:r w:rsidRPr="002C7CB4">
              <w:rPr>
                <w:rFonts w:eastAsia="SimSun"/>
              </w:rPr>
              <w:t>&gt; Maximum number of simultaneous data transmissions (Nc4)</w:t>
            </w:r>
          </w:p>
        </w:tc>
      </w:tr>
      <w:tr w:rsidR="00C336BB" w:rsidRPr="00476301" w14:paraId="258B3FB4"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6F145612" w14:textId="77777777" w:rsidR="00C336BB" w:rsidRPr="002C7CB4" w:rsidRDefault="00C336BB" w:rsidP="00DA72C9">
            <w:pPr>
              <w:pStyle w:val="TAL"/>
              <w:rPr>
                <w:rFonts w:eastAsia="SimSun"/>
              </w:rPr>
            </w:pPr>
            <w:r w:rsidRPr="002C7CB4">
              <w:rPr>
                <w:rFonts w:eastAsia="SimSun"/>
              </w:rPr>
              <w:t>[R-5.4.2-003] of 3GPP TS 22.280 [2]</w:t>
            </w:r>
          </w:p>
        </w:tc>
        <w:tc>
          <w:tcPr>
            <w:tcW w:w="5654" w:type="dxa"/>
            <w:tcBorders>
              <w:top w:val="single" w:sz="4" w:space="0" w:color="auto"/>
              <w:left w:val="single" w:sz="4" w:space="0" w:color="auto"/>
              <w:bottom w:val="single" w:sz="4" w:space="0" w:color="auto"/>
              <w:right w:val="single" w:sz="4" w:space="0" w:color="auto"/>
            </w:tcBorders>
          </w:tcPr>
          <w:p w14:paraId="7A36DB62" w14:textId="77777777" w:rsidR="00C336BB" w:rsidRPr="002C7CB4" w:rsidRDefault="00C336BB" w:rsidP="00DA72C9">
            <w:pPr>
              <w:pStyle w:val="TAL"/>
              <w:rPr>
                <w:rFonts w:eastAsia="SimSun"/>
              </w:rPr>
            </w:pPr>
            <w:r w:rsidRPr="002C7CB4">
              <w:rPr>
                <w:rFonts w:eastAsia="SimSun"/>
              </w:rPr>
              <w:t>&gt; Maximum number of data transmissions (Nc5) in a group</w:t>
            </w:r>
          </w:p>
        </w:tc>
      </w:tr>
      <w:tr w:rsidR="00C336BB" w:rsidRPr="00476301" w14:paraId="5C9A91F2"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17B507" w14:textId="77777777" w:rsidR="00C336BB" w:rsidRPr="002C7CB4" w:rsidRDefault="00C336BB" w:rsidP="00DA72C9">
            <w:pPr>
              <w:pStyle w:val="TAL"/>
              <w:rPr>
                <w:rFonts w:eastAsia="SimSun" w:cs="Arial"/>
                <w:szCs w:val="18"/>
              </w:rPr>
            </w:pPr>
          </w:p>
        </w:tc>
        <w:tc>
          <w:tcPr>
            <w:tcW w:w="5654" w:type="dxa"/>
            <w:tcBorders>
              <w:top w:val="single" w:sz="4" w:space="0" w:color="auto"/>
              <w:left w:val="single" w:sz="4" w:space="0" w:color="auto"/>
              <w:bottom w:val="single" w:sz="4" w:space="0" w:color="auto"/>
              <w:right w:val="single" w:sz="4" w:space="0" w:color="auto"/>
            </w:tcBorders>
            <w:vAlign w:val="center"/>
          </w:tcPr>
          <w:p w14:paraId="2A88C92D" w14:textId="77777777" w:rsidR="00C336BB" w:rsidRPr="002C7CB4" w:rsidRDefault="00C336BB" w:rsidP="00DA72C9">
            <w:pPr>
              <w:pStyle w:val="TAL"/>
              <w:rPr>
                <w:rFonts w:eastAsia="SimSun" w:cs="Arial"/>
                <w:szCs w:val="18"/>
              </w:rPr>
            </w:pPr>
            <w:r w:rsidRPr="002C7CB4">
              <w:t>Reception control</w:t>
            </w:r>
          </w:p>
        </w:tc>
      </w:tr>
      <w:tr w:rsidR="00C336BB" w:rsidRPr="00476301" w14:paraId="4FD8CF1F"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30DDDF82" w14:textId="77777777" w:rsidR="00C336BB" w:rsidRPr="002C7CB4" w:rsidRDefault="00C336BB" w:rsidP="00DA72C9">
            <w:pPr>
              <w:pStyle w:val="TAL"/>
              <w:rPr>
                <w:rFonts w:eastAsia="SimSun"/>
              </w:rPr>
            </w:pPr>
            <w:r w:rsidRPr="002C7CB4">
              <w:rPr>
                <w:rFonts w:eastAsia="SimSun"/>
              </w:rPr>
              <w:t>[R-5.4.2-002] of 3GPP TS 22.280 [2]</w:t>
            </w:r>
          </w:p>
        </w:tc>
        <w:tc>
          <w:tcPr>
            <w:tcW w:w="5654" w:type="dxa"/>
            <w:tcBorders>
              <w:top w:val="single" w:sz="4" w:space="0" w:color="auto"/>
              <w:left w:val="single" w:sz="4" w:space="0" w:color="auto"/>
              <w:bottom w:val="single" w:sz="4" w:space="0" w:color="auto"/>
              <w:right w:val="single" w:sz="4" w:space="0" w:color="auto"/>
            </w:tcBorders>
          </w:tcPr>
          <w:p w14:paraId="4AD45BF6" w14:textId="77777777" w:rsidR="00C336BB" w:rsidRPr="002C7CB4" w:rsidRDefault="00C336BB" w:rsidP="00DA72C9">
            <w:pPr>
              <w:pStyle w:val="TAL"/>
              <w:rPr>
                <w:rFonts w:eastAsia="SimSun"/>
              </w:rPr>
            </w:pPr>
            <w:r w:rsidRPr="002C7CB4">
              <w:rPr>
                <w:rFonts w:eastAsia="SimSun"/>
              </w:rPr>
              <w:t>&gt; Maximum number of simultaneous data receptions (Nc4)</w:t>
            </w:r>
          </w:p>
        </w:tc>
      </w:tr>
      <w:tr w:rsidR="00C336BB" w:rsidRPr="00476301" w14:paraId="75F18FE0" w14:textId="77777777" w:rsidTr="00DA72C9">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B8EC189" w14:textId="77777777" w:rsidR="00C336BB" w:rsidRPr="002C7CB4" w:rsidRDefault="00C336BB" w:rsidP="00DA72C9">
            <w:pPr>
              <w:pStyle w:val="TAL"/>
              <w:rPr>
                <w:rFonts w:eastAsia="SimSun"/>
              </w:rPr>
            </w:pPr>
            <w:r w:rsidRPr="002C7CB4">
              <w:rPr>
                <w:rFonts w:eastAsia="SimSun"/>
              </w:rPr>
              <w:t>[R-5.4.2-003] of 3GPP TS 22.280 [2]</w:t>
            </w:r>
          </w:p>
          <w:p w14:paraId="3EA3867A"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tcPr>
          <w:p w14:paraId="226ACAC4" w14:textId="77777777" w:rsidR="00C336BB" w:rsidRPr="002C7CB4" w:rsidRDefault="00C336BB" w:rsidP="00DA72C9">
            <w:pPr>
              <w:pStyle w:val="TAL"/>
              <w:rPr>
                <w:rFonts w:eastAsia="SimSun"/>
              </w:rPr>
            </w:pPr>
            <w:r w:rsidRPr="002C7CB4">
              <w:rPr>
                <w:rFonts w:eastAsia="SimSun"/>
              </w:rPr>
              <w:t>&gt; Maximum number of data receptions (Nc5) in a group</w:t>
            </w:r>
          </w:p>
        </w:tc>
      </w:tr>
      <w:tr w:rsidR="00C336BB" w:rsidRPr="00476301" w14:paraId="0537C5E1"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4F2979F0" w14:textId="77777777" w:rsidR="00C336BB" w:rsidRPr="002C7CB4" w:rsidRDefault="00C336BB" w:rsidP="00DA72C9">
            <w:pPr>
              <w:pStyle w:val="TAN"/>
              <w:rPr>
                <w:rFonts w:eastAsia="SimSun"/>
              </w:rPr>
            </w:pPr>
            <w:r w:rsidRPr="002C7CB4">
              <w:rPr>
                <w:rFonts w:eastAsia="SimSun"/>
              </w:rPr>
              <w:t>NOTE:</w:t>
            </w:r>
            <w:r w:rsidRPr="002C7CB4">
              <w:rPr>
                <w:rFonts w:eastAsia="SimSun"/>
              </w:rPr>
              <w:tab/>
              <w:t>Priority of SDS messages includes enhanced status updates, since enhanced status updates utilise the SDS mechanism.</w:t>
            </w:r>
          </w:p>
        </w:tc>
      </w:tr>
    </w:tbl>
    <w:p w14:paraId="47AF0C79" w14:textId="77777777" w:rsidR="00C336BB" w:rsidRPr="00476301" w:rsidRDefault="00C336BB" w:rsidP="00C336BB">
      <w:pPr>
        <w:rPr>
          <w:rFonts w:eastAsia="SimSun"/>
        </w:rPr>
      </w:pPr>
    </w:p>
    <w:p w14:paraId="217E5F97" w14:textId="77777777" w:rsidR="00C336BB" w:rsidRPr="00476301" w:rsidRDefault="00C336BB" w:rsidP="00C336BB">
      <w:pPr>
        <w:pStyle w:val="TH"/>
        <w:rPr>
          <w:rFonts w:eastAsia="SimSun"/>
          <w:lang w:eastAsia="ko-KR"/>
        </w:rPr>
      </w:pPr>
      <w:r w:rsidRPr="00476301">
        <w:rPr>
          <w:rFonts w:eastAsia="SimSun"/>
        </w:rPr>
        <w:t>Table A.</w:t>
      </w:r>
      <w:r w:rsidRPr="00476301">
        <w:rPr>
          <w:rFonts w:eastAsia="SimSun"/>
          <w:lang w:eastAsia="ko-KR"/>
        </w:rPr>
        <w:t>2</w:t>
      </w:r>
      <w:r w:rsidRPr="00476301">
        <w:rPr>
          <w:rFonts w:eastAsia="SimSun"/>
        </w:rPr>
        <w:t>-</w:t>
      </w:r>
      <w:r w:rsidRPr="00476301">
        <w:rPr>
          <w:rFonts w:eastAsia="SimSun"/>
          <w:lang w:eastAsia="ko-KR"/>
        </w:rPr>
        <w:t>2</w:t>
      </w:r>
      <w:r w:rsidRPr="00476301">
        <w:rPr>
          <w:rFonts w:eastAsia="SimSun"/>
        </w:rPr>
        <w:t xml:space="preserve">: </w:t>
      </w:r>
      <w:r w:rsidRPr="00476301">
        <w:rPr>
          <w:rFonts w:eastAsia="SimSun"/>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C336BB" w:rsidRPr="00476301" w14:paraId="7660E7AB" w14:textId="77777777" w:rsidTr="00DA72C9">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0825F156" w14:textId="77777777" w:rsidR="00C336BB" w:rsidRPr="00476301" w:rsidRDefault="00C336BB" w:rsidP="00DA72C9">
            <w:pPr>
              <w:pStyle w:val="TAH"/>
              <w:rPr>
                <w:rFonts w:eastAsia="SimSun"/>
              </w:rPr>
            </w:pPr>
            <w:r w:rsidRPr="00476301">
              <w:rPr>
                <w:rFonts w:eastAsia="SimSun"/>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32A81CAD" w14:textId="77777777" w:rsidR="00C336BB" w:rsidRPr="00476301" w:rsidRDefault="00C336BB" w:rsidP="00DA72C9">
            <w:pPr>
              <w:pStyle w:val="TAH"/>
              <w:rPr>
                <w:rFonts w:eastAsia="Malgun Gothic"/>
                <w:lang w:eastAsia="ko-KR"/>
              </w:rPr>
            </w:pPr>
            <w:r w:rsidRPr="00476301">
              <w:rPr>
                <w:rFonts w:eastAsia="SimSun"/>
              </w:rPr>
              <w:t>Parameter description</w:t>
            </w:r>
          </w:p>
        </w:tc>
      </w:tr>
      <w:tr w:rsidR="00C336BB" w:rsidRPr="00476301" w14:paraId="45EC4B2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EA48E9E"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0A003B36" w14:textId="77777777" w:rsidR="00C336BB" w:rsidRPr="002C7CB4" w:rsidRDefault="00C336BB" w:rsidP="00DA72C9">
            <w:pPr>
              <w:pStyle w:val="TAL"/>
              <w:rPr>
                <w:rFonts w:eastAsia="SimSun"/>
              </w:rPr>
            </w:pPr>
            <w:r w:rsidRPr="002C7CB4">
              <w:rPr>
                <w:rFonts w:eastAsia="SimSun"/>
              </w:rPr>
              <w:t>R</w:t>
            </w:r>
            <w:r w:rsidRPr="002C7CB4">
              <w:rPr>
                <w:rFonts w:eastAsia="SimSun" w:hint="eastAsia"/>
              </w:rPr>
              <w:t>elay service (Y/N)</w:t>
            </w:r>
          </w:p>
        </w:tc>
      </w:tr>
      <w:tr w:rsidR="00C336BB" w:rsidRPr="00476301" w14:paraId="32EC8C4D"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50CDEE8" w14:textId="77777777" w:rsidR="00C336BB" w:rsidRPr="002C7CB4" w:rsidRDefault="00C336BB" w:rsidP="00DA72C9">
            <w:pPr>
              <w:pStyle w:val="TAL"/>
              <w:rPr>
                <w:rFonts w:eastAsia="SimSun"/>
              </w:rPr>
            </w:pPr>
            <w:r w:rsidRPr="002C7CB4">
              <w:rPr>
                <w:rFonts w:eastAsia="SimSun"/>
              </w:rPr>
              <w:t>Subclause 5.2.3 of 3GPP TS 23.280 [6]</w:t>
            </w:r>
          </w:p>
        </w:tc>
        <w:tc>
          <w:tcPr>
            <w:tcW w:w="5654" w:type="dxa"/>
            <w:tcBorders>
              <w:top w:val="single" w:sz="4" w:space="0" w:color="auto"/>
              <w:left w:val="single" w:sz="4" w:space="0" w:color="auto"/>
              <w:bottom w:val="single" w:sz="4" w:space="0" w:color="auto"/>
              <w:right w:val="single" w:sz="4" w:space="0" w:color="auto"/>
            </w:tcBorders>
            <w:vAlign w:val="center"/>
          </w:tcPr>
          <w:p w14:paraId="29D030CA" w14:textId="77777777" w:rsidR="00C336BB" w:rsidRPr="002C7CB4" w:rsidRDefault="00C336BB" w:rsidP="00DA72C9">
            <w:pPr>
              <w:pStyle w:val="TAL"/>
              <w:rPr>
                <w:rFonts w:eastAsia="SimSun"/>
              </w:rPr>
            </w:pPr>
            <w:r w:rsidRPr="002C7CB4">
              <w:rPr>
                <w:rFonts w:eastAsia="SimSun"/>
              </w:rPr>
              <w:t>List of a</w:t>
            </w:r>
            <w:r w:rsidRPr="002C7CB4">
              <w:rPr>
                <w:rFonts w:eastAsia="SimSun" w:hint="eastAsia"/>
              </w:rPr>
              <w:t>llowed relayed MC</w:t>
            </w:r>
            <w:r w:rsidRPr="002C7CB4">
              <w:rPr>
                <w:rFonts w:eastAsia="SimSun"/>
              </w:rPr>
              <w:t>Data</w:t>
            </w:r>
            <w:r w:rsidRPr="002C7CB4">
              <w:rPr>
                <w:rFonts w:eastAsia="SimSun" w:hint="eastAsia"/>
              </w:rPr>
              <w:t xml:space="preserve"> groups</w:t>
            </w:r>
            <w:r w:rsidRPr="002C7CB4">
              <w:rPr>
                <w:rFonts w:eastAsia="SimSun"/>
              </w:rPr>
              <w:t xml:space="preserve"> and their relay service code (as specified in 3GPP TS 23.303 [7]) (optional) (see NOTE)</w:t>
            </w:r>
          </w:p>
        </w:tc>
      </w:tr>
      <w:tr w:rsidR="00C336BB" w:rsidRPr="00476301" w14:paraId="5C0B57CE"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7CF346C"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231AF3E5" w14:textId="77777777" w:rsidR="00C336BB" w:rsidRPr="002C7CB4" w:rsidRDefault="00C336BB" w:rsidP="00DA72C9">
            <w:pPr>
              <w:pStyle w:val="TAL"/>
              <w:rPr>
                <w:rFonts w:eastAsia="SimSun"/>
              </w:rPr>
            </w:pPr>
            <w:r w:rsidRPr="002C7CB4">
              <w:rPr>
                <w:rFonts w:eastAsia="SimSun"/>
              </w:rPr>
              <w:t>&gt; MCData group ID</w:t>
            </w:r>
          </w:p>
        </w:tc>
      </w:tr>
      <w:tr w:rsidR="00C336BB" w:rsidRPr="00476301" w14:paraId="6DBF0EC9" w14:textId="77777777" w:rsidTr="00DA72C9">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A345BD8" w14:textId="77777777" w:rsidR="00C336BB" w:rsidRPr="002C7CB4" w:rsidRDefault="00C336BB" w:rsidP="00DA72C9">
            <w:pPr>
              <w:pStyle w:val="TAL"/>
              <w:rPr>
                <w:rFonts w:eastAsia="SimSun"/>
              </w:rPr>
            </w:pPr>
          </w:p>
        </w:tc>
        <w:tc>
          <w:tcPr>
            <w:tcW w:w="5654" w:type="dxa"/>
            <w:tcBorders>
              <w:top w:val="single" w:sz="4" w:space="0" w:color="auto"/>
              <w:left w:val="single" w:sz="4" w:space="0" w:color="auto"/>
              <w:bottom w:val="single" w:sz="4" w:space="0" w:color="auto"/>
              <w:right w:val="single" w:sz="4" w:space="0" w:color="auto"/>
            </w:tcBorders>
            <w:vAlign w:val="center"/>
          </w:tcPr>
          <w:p w14:paraId="05B4376D" w14:textId="77777777" w:rsidR="00C336BB" w:rsidRPr="002C7CB4" w:rsidRDefault="00C336BB" w:rsidP="00DA72C9">
            <w:pPr>
              <w:pStyle w:val="TAL"/>
              <w:rPr>
                <w:rFonts w:eastAsia="SimSun"/>
              </w:rPr>
            </w:pPr>
            <w:r w:rsidRPr="002C7CB4">
              <w:rPr>
                <w:rFonts w:eastAsia="SimSun"/>
              </w:rPr>
              <w:t>&gt; R</w:t>
            </w:r>
            <w:r w:rsidRPr="002C7CB4">
              <w:rPr>
                <w:rFonts w:eastAsia="SimSun" w:hint="eastAsia"/>
              </w:rPr>
              <w:t>elay service code</w:t>
            </w:r>
            <w:r w:rsidRPr="002C7CB4">
              <w:rPr>
                <w:rFonts w:eastAsia="SimSun"/>
              </w:rPr>
              <w:t xml:space="preserve"> </w:t>
            </w:r>
            <w:r w:rsidRPr="00476301">
              <w:rPr>
                <w:rFonts w:eastAsia="SimSun" w:hint="eastAsia"/>
                <w:lang w:val="nl-NL" w:eastAsia="zh-CN"/>
              </w:rPr>
              <w:t>(</w:t>
            </w:r>
            <w:r w:rsidRPr="00476301">
              <w:rPr>
                <w:rFonts w:eastAsia="SimSun"/>
                <w:lang w:val="nl-NL" w:eastAsia="zh-CN"/>
              </w:rPr>
              <w:t>as specified in 3GPP TS 23.303 [7])</w:t>
            </w:r>
          </w:p>
        </w:tc>
      </w:tr>
      <w:tr w:rsidR="00C336BB" w:rsidRPr="00476301" w14:paraId="0952ED3C" w14:textId="77777777" w:rsidTr="00DA72C9">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55A72C14" w14:textId="77777777" w:rsidR="00C336BB" w:rsidRPr="00476301" w:rsidRDefault="00C336BB" w:rsidP="00DA72C9">
            <w:pPr>
              <w:pStyle w:val="TAN"/>
              <w:rPr>
                <w:rFonts w:eastAsia="SimSun"/>
                <w:lang w:val="nl-NL" w:eastAsia="zh-CN"/>
              </w:rPr>
            </w:pPr>
            <w:r w:rsidRPr="00476301">
              <w:rPr>
                <w:rFonts w:eastAsia="SimSun"/>
                <w:lang w:val="nl-NL" w:eastAsia="zh-CN"/>
              </w:rPr>
              <w:t>NOTE:</w:t>
            </w:r>
            <w:r w:rsidRPr="00476301">
              <w:rPr>
                <w:rFonts w:eastAsia="SimSun"/>
                <w:lang w:val="nl-NL" w:eastAsia="zh-CN"/>
              </w:rPr>
              <w:tab/>
              <w:t>When the value of the parameter Relay service is N, this parameter and its child parameters are not needed.</w:t>
            </w:r>
          </w:p>
        </w:tc>
      </w:tr>
    </w:tbl>
    <w:p w14:paraId="4D63D4D6" w14:textId="77777777" w:rsidR="00C336BB" w:rsidRPr="00870A96" w:rsidRDefault="00C336BB" w:rsidP="00C336BB">
      <w:pPr>
        <w:rPr>
          <w:rFonts w:eastAsia="SimSun"/>
          <w:noProof/>
        </w:rPr>
      </w:pPr>
    </w:p>
    <w:p w14:paraId="09E8FEDF" w14:textId="77777777" w:rsidR="00C336BB" w:rsidRDefault="00C336BB" w:rsidP="00C336BB">
      <w:pPr>
        <w:pStyle w:val="Heading1"/>
      </w:pPr>
      <w:bookmarkStart w:id="1049" w:name="_Toc170981141"/>
      <w:r>
        <w:t>A.3</w:t>
      </w:r>
      <w:r>
        <w:tab/>
        <w:t>MCData user profile configuration data</w:t>
      </w:r>
      <w:bookmarkEnd w:id="1049"/>
    </w:p>
    <w:p w14:paraId="4A865E6B" w14:textId="77777777" w:rsidR="00C336BB" w:rsidRDefault="00C336BB" w:rsidP="00C336BB">
      <w:r>
        <w:t>The general aspects of MC service user profile configuration data are specified in 3GPP TS 23.280 [5]. The MCData user profile configuration data is stored in the MCData user database. The MCData server obtains the MCData user profile configuration data from the MCData user database (MCData-2).</w:t>
      </w:r>
    </w:p>
    <w:p w14:paraId="1FE10B8F" w14:textId="77777777" w:rsidR="00C336BB" w:rsidRDefault="00C336BB" w:rsidP="00C336BB">
      <w:r w:rsidRPr="00CA4386">
        <w:t xml:space="preserve">Tables A.3-1 and A.3-2 contain the </w:t>
      </w:r>
      <w:r>
        <w:t>MCData</w:t>
      </w:r>
      <w:r w:rsidRPr="00CA4386">
        <w:t xml:space="preserve"> user profile configuration required to sup</w:t>
      </w:r>
      <w:r>
        <w:t>port the use of on-network MCData</w:t>
      </w:r>
      <w:r w:rsidRPr="00CA4386">
        <w:t xml:space="preserve"> service.</w:t>
      </w:r>
      <w:r>
        <w:t xml:space="preserve"> Tables A.3-1 and A.3-3 contain the MCData user profile configuration required to support the use of off-network MCData service. Data in table A.3-1 and A.3-3 can be configured offline using the CSC-11 reference point.</w:t>
      </w:r>
    </w:p>
    <w:p w14:paraId="17853AE1" w14:textId="77777777" w:rsidR="00C336BB" w:rsidRDefault="00C336BB" w:rsidP="00C336BB">
      <w:pPr>
        <w:pStyle w:val="TH"/>
      </w:pPr>
      <w:r>
        <w:t>Table A.3-1: MCData user profile configuration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988EA2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D30799D" w14:textId="77777777" w:rsidR="00C336BB" w:rsidRDefault="00C336BB" w:rsidP="00DA72C9">
            <w:pPr>
              <w:pStyle w:val="TAH"/>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7B67EDB"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2F2D9D75"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03FE5BC3"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5012FB8A"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0348C3B7" w14:textId="77777777" w:rsidR="00C336BB" w:rsidRDefault="00C336BB" w:rsidP="00DA72C9">
            <w:pPr>
              <w:pStyle w:val="TAH"/>
            </w:pPr>
            <w:r>
              <w:t>MCData user database</w:t>
            </w:r>
          </w:p>
        </w:tc>
      </w:tr>
      <w:tr w:rsidR="00C336BB" w14:paraId="1D0BC4E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48B5CCB" w14:textId="77777777" w:rsidR="00C336BB" w:rsidRPr="002C7CB4" w:rsidRDefault="00C336BB" w:rsidP="00DA72C9">
            <w:pPr>
              <w:pStyle w:val="TAL"/>
            </w:pPr>
            <w:r w:rsidRPr="002C7CB4">
              <w:t>Subclause</w:t>
            </w:r>
            <w:r w:rsidRPr="002C7CB4">
              <w:rPr>
                <w:rFonts w:eastAsia="SimSun" w:hint="cs"/>
                <w:lang w:eastAsia="zh-CN"/>
              </w:rPr>
              <w:t> </w:t>
            </w:r>
            <w:r w:rsidRPr="002C7CB4">
              <w:t>8.1.2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173AFEF" w14:textId="77777777" w:rsidR="00C336BB" w:rsidRPr="002C7CB4" w:rsidRDefault="00C336BB" w:rsidP="00DA72C9">
            <w:pPr>
              <w:pStyle w:val="TAL"/>
            </w:pPr>
            <w:r w:rsidRPr="002C7CB4">
              <w:t>MCData identity (MCData ID)</w:t>
            </w:r>
          </w:p>
        </w:tc>
        <w:tc>
          <w:tcPr>
            <w:tcW w:w="1017" w:type="dxa"/>
            <w:tcBorders>
              <w:top w:val="single" w:sz="4" w:space="0" w:color="auto"/>
              <w:left w:val="single" w:sz="4" w:space="0" w:color="auto"/>
              <w:bottom w:val="single" w:sz="4" w:space="0" w:color="auto"/>
              <w:right w:val="single" w:sz="4" w:space="0" w:color="auto"/>
            </w:tcBorders>
          </w:tcPr>
          <w:p w14:paraId="2E315C0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6A3A00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3FFF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829220B" w14:textId="77777777" w:rsidR="00C336BB" w:rsidRPr="002C7CB4" w:rsidRDefault="00C336BB" w:rsidP="00DA72C9">
            <w:pPr>
              <w:pStyle w:val="TAC"/>
            </w:pPr>
            <w:r w:rsidRPr="002C7CB4">
              <w:rPr>
                <w:rFonts w:hint="eastAsia"/>
              </w:rPr>
              <w:t>Y</w:t>
            </w:r>
          </w:p>
        </w:tc>
      </w:tr>
      <w:tr w:rsidR="00C336BB" w14:paraId="470CA09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78EBC7E"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hideMark/>
          </w:tcPr>
          <w:p w14:paraId="69E22C66" w14:textId="77777777" w:rsidR="00C336BB" w:rsidRPr="002C7CB4" w:rsidRDefault="00C336BB" w:rsidP="00DA72C9">
            <w:pPr>
              <w:pStyle w:val="TAL"/>
            </w:pPr>
            <w:r w:rsidRPr="002C7CB4">
              <w:t>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24CE443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81B887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34EDD3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389C30D" w14:textId="77777777" w:rsidR="00C336BB" w:rsidRPr="002C7CB4" w:rsidRDefault="00C336BB" w:rsidP="00DA72C9">
            <w:pPr>
              <w:pStyle w:val="TAC"/>
            </w:pPr>
            <w:r w:rsidRPr="002C7CB4">
              <w:rPr>
                <w:lang w:eastAsia="zh-CN"/>
              </w:rPr>
              <w:t>Y</w:t>
            </w:r>
          </w:p>
        </w:tc>
      </w:tr>
      <w:tr w:rsidR="00C336BB" w14:paraId="3200034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A78A228"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tcPr>
          <w:p w14:paraId="10F1BD50" w14:textId="77777777" w:rsidR="00C336BB" w:rsidRPr="002C7CB4" w:rsidRDefault="00C336BB" w:rsidP="00DA72C9">
            <w:pPr>
              <w:pStyle w:val="TAL"/>
            </w:pPr>
            <w:r w:rsidRPr="002C7CB4">
              <w:t>Pre</w:t>
            </w:r>
            <w:r w:rsidRPr="002C7CB4">
              <w:noBreakHyphen/>
              <w:t>selected MCData user profile indication (see NOTE 2)</w:t>
            </w:r>
          </w:p>
        </w:tc>
        <w:tc>
          <w:tcPr>
            <w:tcW w:w="1017" w:type="dxa"/>
            <w:tcBorders>
              <w:top w:val="single" w:sz="4" w:space="0" w:color="auto"/>
              <w:left w:val="single" w:sz="4" w:space="0" w:color="auto"/>
              <w:bottom w:val="single" w:sz="4" w:space="0" w:color="auto"/>
              <w:right w:val="single" w:sz="4" w:space="0" w:color="auto"/>
            </w:tcBorders>
          </w:tcPr>
          <w:p w14:paraId="24F8654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853208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12AD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85FB21" w14:textId="77777777" w:rsidR="00C336BB" w:rsidRPr="002C7CB4" w:rsidRDefault="00C336BB" w:rsidP="00DA72C9">
            <w:pPr>
              <w:pStyle w:val="TAC"/>
            </w:pPr>
            <w:r w:rsidRPr="002C7CB4">
              <w:t>Y</w:t>
            </w:r>
          </w:p>
        </w:tc>
      </w:tr>
      <w:tr w:rsidR="00C336BB" w14:paraId="7242981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58B3A1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93FBEFA" w14:textId="77777777" w:rsidR="00C336BB" w:rsidRPr="002C7CB4" w:rsidRDefault="00C336BB" w:rsidP="00DA72C9">
            <w:pPr>
              <w:pStyle w:val="TAL"/>
            </w:pPr>
            <w:r w:rsidRPr="002C7CB4">
              <w:t>MCData user profile index</w:t>
            </w:r>
          </w:p>
        </w:tc>
        <w:tc>
          <w:tcPr>
            <w:tcW w:w="1017" w:type="dxa"/>
            <w:tcBorders>
              <w:top w:val="single" w:sz="4" w:space="0" w:color="auto"/>
              <w:left w:val="single" w:sz="4" w:space="0" w:color="auto"/>
              <w:bottom w:val="single" w:sz="4" w:space="0" w:color="auto"/>
              <w:right w:val="single" w:sz="4" w:space="0" w:color="auto"/>
            </w:tcBorders>
          </w:tcPr>
          <w:p w14:paraId="6D8E28A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BA727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8C663B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DEB9868" w14:textId="77777777" w:rsidR="00C336BB" w:rsidRPr="002C7CB4" w:rsidRDefault="00C336BB" w:rsidP="00DA72C9">
            <w:pPr>
              <w:pStyle w:val="TAC"/>
            </w:pPr>
            <w:r w:rsidRPr="002C7CB4">
              <w:t>Y</w:t>
            </w:r>
          </w:p>
        </w:tc>
      </w:tr>
      <w:tr w:rsidR="00C336BB" w14:paraId="2EFF258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D24B33" w14:textId="77777777" w:rsidR="00C336BB" w:rsidRPr="002C7CB4" w:rsidRDefault="00C336BB" w:rsidP="00DA72C9">
            <w:pPr>
              <w:pStyle w:val="TAL"/>
            </w:pPr>
            <w:r w:rsidRPr="002C7CB4">
              <w:t>Subclause</w:t>
            </w:r>
            <w:r w:rsidRPr="002C7CB4">
              <w:rPr>
                <w:rFonts w:eastAsia="SimSun" w:hint="cs"/>
                <w:lang w:eastAsia="zh-CN"/>
              </w:rPr>
              <w:t> </w:t>
            </w:r>
            <w:r w:rsidRPr="002C7CB4">
              <w:t>5.2.4 of 3GPP TS 23.280 [5]</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19BEC6C" w14:textId="77777777" w:rsidR="00C336BB" w:rsidRPr="002C7CB4" w:rsidRDefault="00C336BB" w:rsidP="00DA72C9">
            <w:pPr>
              <w:pStyle w:val="TAL"/>
            </w:pPr>
            <w:r w:rsidRPr="002C7CB4">
              <w:t>MCData user profile name</w:t>
            </w:r>
          </w:p>
        </w:tc>
        <w:tc>
          <w:tcPr>
            <w:tcW w:w="1017" w:type="dxa"/>
            <w:tcBorders>
              <w:top w:val="single" w:sz="4" w:space="0" w:color="auto"/>
              <w:left w:val="single" w:sz="4" w:space="0" w:color="auto"/>
              <w:bottom w:val="single" w:sz="4" w:space="0" w:color="auto"/>
              <w:right w:val="single" w:sz="4" w:space="0" w:color="auto"/>
            </w:tcBorders>
          </w:tcPr>
          <w:p w14:paraId="15C9BFA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7CB4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C1E87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475E72" w14:textId="77777777" w:rsidR="00C336BB" w:rsidRPr="002C7CB4" w:rsidRDefault="00C336BB" w:rsidP="00DA72C9">
            <w:pPr>
              <w:pStyle w:val="TAC"/>
            </w:pPr>
            <w:r w:rsidRPr="002C7CB4">
              <w:t>Y</w:t>
            </w:r>
          </w:p>
        </w:tc>
      </w:tr>
      <w:tr w:rsidR="00C336BB" w14:paraId="1FBDC46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D4EF43A" w14:textId="77777777" w:rsidR="00C336BB" w:rsidRPr="002C7CB4" w:rsidRDefault="00C336BB" w:rsidP="00DA72C9">
            <w:pPr>
              <w:pStyle w:val="TAL"/>
            </w:pPr>
            <w:r w:rsidRPr="002C7CB4">
              <w:t>[R-5.17-007],</w:t>
            </w:r>
          </w:p>
          <w:p w14:paraId="28FBFC2F" w14:textId="77777777" w:rsidR="00C336BB" w:rsidRPr="002C7CB4" w:rsidRDefault="00C336BB" w:rsidP="00DA72C9">
            <w:pPr>
              <w:pStyle w:val="TAL"/>
            </w:pPr>
            <w:r w:rsidRPr="002C7CB4">
              <w:t>[R-6.13.4-002]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60669DE" w14:textId="77777777" w:rsidR="00C336BB" w:rsidRPr="002C7CB4" w:rsidRDefault="00C336BB" w:rsidP="00DA72C9">
            <w:pPr>
              <w:pStyle w:val="TAL"/>
            </w:pPr>
            <w:r w:rsidRPr="002C7CB4">
              <w:t>User profile status (enabled/disabled)</w:t>
            </w:r>
          </w:p>
        </w:tc>
        <w:tc>
          <w:tcPr>
            <w:tcW w:w="1017" w:type="dxa"/>
            <w:tcBorders>
              <w:top w:val="single" w:sz="4" w:space="0" w:color="auto"/>
              <w:left w:val="single" w:sz="4" w:space="0" w:color="auto"/>
              <w:bottom w:val="single" w:sz="4" w:space="0" w:color="auto"/>
              <w:right w:val="single" w:sz="4" w:space="0" w:color="auto"/>
            </w:tcBorders>
          </w:tcPr>
          <w:p w14:paraId="1F185ED7"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4FB14E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F5CCD1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358F0E" w14:textId="77777777" w:rsidR="00C336BB" w:rsidRPr="002C7CB4" w:rsidRDefault="00C336BB" w:rsidP="00DA72C9">
            <w:pPr>
              <w:pStyle w:val="TAC"/>
            </w:pPr>
            <w:r w:rsidRPr="002C7CB4">
              <w:rPr>
                <w:rFonts w:hint="eastAsia"/>
              </w:rPr>
              <w:t>Y</w:t>
            </w:r>
          </w:p>
        </w:tc>
      </w:tr>
      <w:tr w:rsidR="00C336BB" w14:paraId="36A816E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E25A094" w14:textId="77777777" w:rsidR="00C336BB" w:rsidRPr="002C7CB4" w:rsidRDefault="00C336BB" w:rsidP="00DA72C9">
            <w:pPr>
              <w:pStyle w:val="TAL"/>
            </w:pPr>
            <w:r w:rsidRPr="002C7CB4">
              <w:t>[R-5.7-001],</w:t>
            </w:r>
          </w:p>
          <w:p w14:paraId="148E27D5"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C9AD698" w14:textId="77777777" w:rsidR="00C336BB" w:rsidRPr="002C7CB4" w:rsidRDefault="00C336BB" w:rsidP="00DA72C9">
            <w:pPr>
              <w:pStyle w:val="TAL"/>
            </w:pPr>
            <w:r w:rsidRPr="002C7CB4">
              <w:t xml:space="preserve">Authorised to create and delete aliases of an MCData </w:t>
            </w:r>
            <w:r w:rsidRPr="002C7CB4">
              <w:rPr>
                <w:rFonts w:hint="eastAsia"/>
              </w:rPr>
              <w:t>u</w:t>
            </w:r>
            <w:r w:rsidRPr="002C7CB4">
              <w:t xml:space="preserve">ser and its associated user profiles. </w:t>
            </w:r>
          </w:p>
        </w:tc>
        <w:tc>
          <w:tcPr>
            <w:tcW w:w="1017" w:type="dxa"/>
            <w:tcBorders>
              <w:top w:val="single" w:sz="4" w:space="0" w:color="auto"/>
              <w:left w:val="single" w:sz="4" w:space="0" w:color="auto"/>
              <w:bottom w:val="single" w:sz="4" w:space="0" w:color="auto"/>
              <w:right w:val="single" w:sz="4" w:space="0" w:color="auto"/>
            </w:tcBorders>
          </w:tcPr>
          <w:p w14:paraId="4B27523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E8B0A3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7148758"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69993C38" w14:textId="77777777" w:rsidR="00C336BB" w:rsidRPr="002C7CB4" w:rsidRDefault="00C336BB" w:rsidP="00DA72C9">
            <w:pPr>
              <w:pStyle w:val="TAC"/>
            </w:pPr>
            <w:r w:rsidRPr="002C7CB4">
              <w:rPr>
                <w:rFonts w:hint="eastAsia"/>
              </w:rPr>
              <w:t>Y</w:t>
            </w:r>
          </w:p>
        </w:tc>
      </w:tr>
      <w:tr w:rsidR="00C336BB" w14:paraId="02A4BDD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98428C2" w14:textId="77777777" w:rsidR="00C336BB" w:rsidRPr="002C7CB4" w:rsidRDefault="00C336BB" w:rsidP="00DA72C9">
            <w:pPr>
              <w:pStyle w:val="TAL"/>
            </w:pPr>
            <w:r w:rsidRPr="002C7CB4">
              <w:t>[R-5.7-002],</w:t>
            </w:r>
          </w:p>
          <w:p w14:paraId="0E1C9031" w14:textId="77777777" w:rsidR="00C336BB" w:rsidRPr="002C7CB4" w:rsidRDefault="00C336BB" w:rsidP="00DA72C9">
            <w:pPr>
              <w:pStyle w:val="TAL"/>
            </w:pPr>
            <w:r w:rsidRPr="002C7CB4">
              <w:t>[R-6.9-003]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8D468FC" w14:textId="77777777" w:rsidR="00C336BB" w:rsidRPr="002C7CB4" w:rsidRDefault="00C336BB" w:rsidP="00DA72C9">
            <w:pPr>
              <w:pStyle w:val="TAL"/>
            </w:pPr>
            <w:r w:rsidRPr="002C7CB4">
              <w:t>Alphanumeric aliases of user</w:t>
            </w:r>
          </w:p>
        </w:tc>
        <w:tc>
          <w:tcPr>
            <w:tcW w:w="1017" w:type="dxa"/>
            <w:tcBorders>
              <w:top w:val="single" w:sz="4" w:space="0" w:color="auto"/>
              <w:left w:val="single" w:sz="4" w:space="0" w:color="auto"/>
              <w:bottom w:val="single" w:sz="4" w:space="0" w:color="auto"/>
              <w:right w:val="single" w:sz="4" w:space="0" w:color="auto"/>
            </w:tcBorders>
          </w:tcPr>
          <w:p w14:paraId="07CC8CC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D4254B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4B7B0F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60CC315" w14:textId="77777777" w:rsidR="00C336BB" w:rsidRPr="002C7CB4" w:rsidRDefault="00C336BB" w:rsidP="00DA72C9">
            <w:pPr>
              <w:pStyle w:val="TAC"/>
            </w:pPr>
            <w:r w:rsidRPr="002C7CB4">
              <w:rPr>
                <w:rFonts w:hint="eastAsia"/>
              </w:rPr>
              <w:t>Y</w:t>
            </w:r>
          </w:p>
        </w:tc>
      </w:tr>
      <w:tr w:rsidR="00C336BB" w14:paraId="7C18B58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512D5D1" w14:textId="77777777" w:rsidR="00C336BB" w:rsidRPr="002C7CB4" w:rsidRDefault="00C336BB" w:rsidP="00DA72C9">
            <w:pPr>
              <w:pStyle w:val="TAL"/>
            </w:pPr>
            <w:r w:rsidRPr="002C7CB4">
              <w:t>[R-5.1.1-005],</w:t>
            </w:r>
          </w:p>
          <w:p w14:paraId="3EA17311" w14:textId="77777777" w:rsidR="00C336BB" w:rsidRPr="002C7CB4" w:rsidRDefault="00C336BB" w:rsidP="00DA72C9">
            <w:pPr>
              <w:pStyle w:val="TAL"/>
            </w:pPr>
            <w:r w:rsidRPr="002C7CB4">
              <w:t>[R-5.9-001]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2C8303A" w14:textId="77777777" w:rsidR="00C336BB" w:rsidRPr="002C7CB4" w:rsidRDefault="00C336BB" w:rsidP="00DA72C9">
            <w:pPr>
              <w:pStyle w:val="TAL"/>
            </w:pPr>
            <w:r w:rsidRPr="002C7CB4">
              <w:t>Participant type of the user</w:t>
            </w:r>
          </w:p>
        </w:tc>
        <w:tc>
          <w:tcPr>
            <w:tcW w:w="1017" w:type="dxa"/>
            <w:tcBorders>
              <w:top w:val="single" w:sz="4" w:space="0" w:color="auto"/>
              <w:left w:val="single" w:sz="4" w:space="0" w:color="auto"/>
              <w:bottom w:val="single" w:sz="4" w:space="0" w:color="auto"/>
              <w:right w:val="single" w:sz="4" w:space="0" w:color="auto"/>
            </w:tcBorders>
          </w:tcPr>
          <w:p w14:paraId="64EF028D"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041C12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9AC3A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511ED6" w14:textId="77777777" w:rsidR="00C336BB" w:rsidRPr="002C7CB4" w:rsidRDefault="00C336BB" w:rsidP="00DA72C9">
            <w:pPr>
              <w:pStyle w:val="TAC"/>
            </w:pPr>
            <w:r w:rsidRPr="002C7CB4">
              <w:rPr>
                <w:rFonts w:hint="eastAsia"/>
              </w:rPr>
              <w:t>Y</w:t>
            </w:r>
          </w:p>
        </w:tc>
      </w:tr>
      <w:tr w:rsidR="00C336BB" w14:paraId="2C0E67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AFA032B" w14:textId="77777777" w:rsidR="00C336BB" w:rsidRPr="002C7CB4" w:rsidRDefault="00C336BB" w:rsidP="00DA72C9">
            <w:pPr>
              <w:pStyle w:val="TAL"/>
            </w:pPr>
            <w:r w:rsidRPr="002C7CB4">
              <w:t>[R-5.1.8-006],</w:t>
            </w:r>
          </w:p>
          <w:p w14:paraId="445868C1" w14:textId="77777777" w:rsidR="00C336BB" w:rsidRPr="002C7CB4" w:rsidRDefault="00C336BB" w:rsidP="00DA72C9">
            <w:pPr>
              <w:pStyle w:val="TAL"/>
            </w:pPr>
            <w:r w:rsidRPr="002C7CB4">
              <w:t>[R-5.3-002],</w:t>
            </w:r>
          </w:p>
          <w:p w14:paraId="0EB78FAE" w14:textId="77777777" w:rsidR="00C336BB" w:rsidRPr="002C7CB4" w:rsidRDefault="00C336BB" w:rsidP="00DA72C9">
            <w:pPr>
              <w:pStyle w:val="TAL"/>
            </w:pPr>
            <w:r w:rsidRPr="002C7CB4">
              <w:t>[R-5.9-001],</w:t>
            </w:r>
          </w:p>
          <w:p w14:paraId="330FB857" w14:textId="77777777" w:rsidR="00C336BB" w:rsidRPr="002C7CB4" w:rsidRDefault="00C336BB" w:rsidP="00DA72C9">
            <w:pPr>
              <w:pStyle w:val="TAL"/>
            </w:pPr>
            <w:r w:rsidRPr="002C7CB4">
              <w:t>[R-5.16.2-001],</w:t>
            </w:r>
          </w:p>
          <w:p w14:paraId="7D1FA8EF" w14:textId="77777777" w:rsidR="00C336BB" w:rsidRPr="002C7CB4" w:rsidRDefault="00C336BB" w:rsidP="00DA72C9">
            <w:pPr>
              <w:pStyle w:val="TAL"/>
            </w:pPr>
            <w:r w:rsidRPr="002C7CB4">
              <w:t>[R-5.16.2-002] 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2A0D608" w14:textId="77777777" w:rsidR="00C336BB" w:rsidRPr="002C7CB4" w:rsidRDefault="00C336BB" w:rsidP="00DA72C9">
            <w:pPr>
              <w:pStyle w:val="TAL"/>
            </w:pPr>
            <w:r w:rsidRPr="002C7CB4">
              <w:t>User's Mission Critical Organization (i.e. which organization a user belongs to)</w:t>
            </w:r>
          </w:p>
        </w:tc>
        <w:tc>
          <w:tcPr>
            <w:tcW w:w="1017" w:type="dxa"/>
            <w:tcBorders>
              <w:top w:val="single" w:sz="4" w:space="0" w:color="auto"/>
              <w:left w:val="single" w:sz="4" w:space="0" w:color="auto"/>
              <w:bottom w:val="single" w:sz="4" w:space="0" w:color="auto"/>
              <w:right w:val="single" w:sz="4" w:space="0" w:color="auto"/>
            </w:tcBorders>
          </w:tcPr>
          <w:p w14:paraId="2F3FB877"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94729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6BFDD28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81F7DC" w14:textId="77777777" w:rsidR="00C336BB" w:rsidRPr="002C7CB4" w:rsidRDefault="00C336BB" w:rsidP="00DA72C9">
            <w:pPr>
              <w:pStyle w:val="TAC"/>
            </w:pPr>
            <w:r w:rsidRPr="002C7CB4">
              <w:rPr>
                <w:rFonts w:hint="eastAsia"/>
              </w:rPr>
              <w:t>Y</w:t>
            </w:r>
          </w:p>
        </w:tc>
      </w:tr>
      <w:tr w:rsidR="00C336BB" w14:paraId="22B2DC8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FA926A8" w14:textId="19B21E5F" w:rsidR="00C336BB" w:rsidRPr="002C7CB4" w:rsidRDefault="00C336BB" w:rsidP="00DA72C9">
            <w:pPr>
              <w:pStyle w:val="TAL"/>
            </w:pPr>
            <w:r w:rsidRPr="002C7CB4">
              <w:t xml:space="preserve">[R-5.2.2-003] </w:t>
            </w:r>
            <w:r w:rsidR="006175C7" w:rsidRPr="006175C7">
              <w:t xml:space="preserve">and [R6.6.3-002] </w:t>
            </w:r>
            <w:r w:rsidRPr="002C7CB4">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73CDF36" w14:textId="5FB7EE3B" w:rsidR="00C336BB" w:rsidRPr="002C7CB4" w:rsidRDefault="00C336BB" w:rsidP="00DA72C9">
            <w:pPr>
              <w:pStyle w:val="TAL"/>
            </w:pPr>
            <w:r w:rsidRPr="002C7CB4">
              <w:t>Authorisation to create a group-broadcast group</w:t>
            </w:r>
            <w:r w:rsidR="006175C7" w:rsidRPr="006175C7">
              <w:t xml:space="preserve"> (see</w:t>
            </w:r>
            <w:r w:rsidR="006175C7">
              <w:t> </w:t>
            </w:r>
            <w:r w:rsidR="006175C7" w:rsidRPr="006175C7">
              <w:t>NOTE</w:t>
            </w:r>
            <w:r w:rsidR="006175C7">
              <w:t> </w:t>
            </w:r>
            <w:r w:rsidR="006175C7" w:rsidRPr="006175C7">
              <w:t>8)</w:t>
            </w:r>
          </w:p>
        </w:tc>
        <w:tc>
          <w:tcPr>
            <w:tcW w:w="1017" w:type="dxa"/>
            <w:tcBorders>
              <w:top w:val="single" w:sz="4" w:space="0" w:color="auto"/>
              <w:left w:val="single" w:sz="4" w:space="0" w:color="auto"/>
              <w:bottom w:val="single" w:sz="4" w:space="0" w:color="auto"/>
              <w:right w:val="single" w:sz="4" w:space="0" w:color="auto"/>
            </w:tcBorders>
          </w:tcPr>
          <w:p w14:paraId="554BEED6"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667E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9BD7F0"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58B7EAAD" w14:textId="77777777" w:rsidR="00C336BB" w:rsidRPr="002C7CB4" w:rsidRDefault="00C336BB" w:rsidP="00DA72C9">
            <w:pPr>
              <w:pStyle w:val="TAC"/>
            </w:pPr>
            <w:r w:rsidRPr="002C7CB4">
              <w:rPr>
                <w:rFonts w:hint="eastAsia"/>
              </w:rPr>
              <w:t>Y</w:t>
            </w:r>
          </w:p>
        </w:tc>
      </w:tr>
      <w:tr w:rsidR="00C336BB" w14:paraId="19C2F47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2C39757" w14:textId="71121FD4" w:rsidR="00C336BB" w:rsidRPr="002C7CB4" w:rsidRDefault="00C336BB" w:rsidP="00DA72C9">
            <w:pPr>
              <w:pStyle w:val="TAL"/>
            </w:pPr>
            <w:r w:rsidRPr="002C7CB4">
              <w:t xml:space="preserve">[R-5.2.2-003] </w:t>
            </w:r>
            <w:r w:rsidR="006175C7" w:rsidRPr="006175C7">
              <w:t xml:space="preserve">and [R6.6.3-002] </w:t>
            </w:r>
            <w:r w:rsidRPr="002C7CB4">
              <w:t>of 3GPP TS 22.280 [2]</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491AC16" w14:textId="09A5B4CE" w:rsidR="00C336BB" w:rsidRPr="002C7CB4" w:rsidRDefault="00C336BB" w:rsidP="00DA72C9">
            <w:pPr>
              <w:pStyle w:val="TAL"/>
            </w:pPr>
            <w:r w:rsidRPr="002C7CB4">
              <w:t>Authorisation to create a user-broadcast group</w:t>
            </w:r>
            <w:r w:rsidR="006175C7" w:rsidRPr="006175C7">
              <w:t xml:space="preserve"> (see</w:t>
            </w:r>
            <w:r w:rsidR="006175C7">
              <w:t> </w:t>
            </w:r>
            <w:r w:rsidR="006175C7" w:rsidRPr="006175C7">
              <w:t>NOTE</w:t>
            </w:r>
            <w:r w:rsidR="006175C7">
              <w:t> </w:t>
            </w:r>
            <w:r w:rsidR="006175C7" w:rsidRPr="006175C7">
              <w:t>8)</w:t>
            </w:r>
          </w:p>
        </w:tc>
        <w:tc>
          <w:tcPr>
            <w:tcW w:w="1017" w:type="dxa"/>
            <w:tcBorders>
              <w:top w:val="single" w:sz="4" w:space="0" w:color="auto"/>
              <w:left w:val="single" w:sz="4" w:space="0" w:color="auto"/>
              <w:bottom w:val="single" w:sz="4" w:space="0" w:color="auto"/>
              <w:right w:val="single" w:sz="4" w:space="0" w:color="auto"/>
            </w:tcBorders>
          </w:tcPr>
          <w:p w14:paraId="4383ACC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D87E72C"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BC4226" w14:textId="77777777" w:rsidR="00C336BB" w:rsidRPr="002C7CB4" w:rsidRDefault="00C336BB" w:rsidP="00DA72C9">
            <w:pPr>
              <w:pStyle w:val="TAC"/>
            </w:pPr>
            <w:r w:rsidRPr="002C7CB4">
              <w:rPr>
                <w:rFonts w:hint="eastAsia"/>
              </w:rPr>
              <w:t>Y</w:t>
            </w:r>
          </w:p>
        </w:tc>
        <w:tc>
          <w:tcPr>
            <w:tcW w:w="1080" w:type="dxa"/>
            <w:tcBorders>
              <w:top w:val="single" w:sz="4" w:space="0" w:color="auto"/>
              <w:left w:val="single" w:sz="4" w:space="0" w:color="auto"/>
              <w:bottom w:val="single" w:sz="4" w:space="0" w:color="auto"/>
              <w:right w:val="single" w:sz="4" w:space="0" w:color="auto"/>
            </w:tcBorders>
          </w:tcPr>
          <w:p w14:paraId="3E428A5D" w14:textId="77777777" w:rsidR="00C336BB" w:rsidRPr="002C7CB4" w:rsidRDefault="00C336BB" w:rsidP="00DA72C9">
            <w:pPr>
              <w:pStyle w:val="TAC"/>
            </w:pPr>
            <w:r w:rsidRPr="002C7CB4">
              <w:rPr>
                <w:rFonts w:hint="eastAsia"/>
              </w:rPr>
              <w:t>Y</w:t>
            </w:r>
          </w:p>
        </w:tc>
      </w:tr>
      <w:tr w:rsidR="00C336BB" w14:paraId="26DD967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7295B89" w14:textId="77777777" w:rsidR="00C336BB" w:rsidRPr="002C7CB4" w:rsidRDefault="00C336BB" w:rsidP="00DA72C9">
            <w:pPr>
              <w:pStyle w:val="TAL"/>
            </w:pPr>
            <w:r w:rsidRPr="002C7CB4">
              <w:t>[R-5.6.2.4.1-002]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38A97C99" w14:textId="77777777" w:rsidR="00C336BB" w:rsidRPr="002C7CB4" w:rsidRDefault="00C336BB" w:rsidP="00DA72C9">
            <w:pPr>
              <w:pStyle w:val="TAL"/>
            </w:pPr>
            <w:r w:rsidRPr="002C7CB4">
              <w:t>Authorised to activate MCData emergency alert</w:t>
            </w:r>
          </w:p>
        </w:tc>
        <w:tc>
          <w:tcPr>
            <w:tcW w:w="1017" w:type="dxa"/>
            <w:tcBorders>
              <w:top w:val="single" w:sz="4" w:space="0" w:color="auto"/>
              <w:left w:val="single" w:sz="4" w:space="0" w:color="auto"/>
              <w:bottom w:val="single" w:sz="4" w:space="0" w:color="auto"/>
              <w:right w:val="single" w:sz="4" w:space="0" w:color="auto"/>
            </w:tcBorders>
          </w:tcPr>
          <w:p w14:paraId="591DCDA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76751D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1BC6F1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FE9D19" w14:textId="77777777" w:rsidR="00C336BB" w:rsidRPr="002C7CB4" w:rsidRDefault="00C336BB" w:rsidP="00DA72C9">
            <w:pPr>
              <w:pStyle w:val="TAC"/>
            </w:pPr>
            <w:r w:rsidRPr="002C7CB4">
              <w:rPr>
                <w:rFonts w:hint="eastAsia"/>
                <w:lang w:eastAsia="zh-CN"/>
              </w:rPr>
              <w:t>Y</w:t>
            </w:r>
          </w:p>
        </w:tc>
      </w:tr>
      <w:tr w:rsidR="00C336BB" w14:paraId="0DD16E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DE1F733" w14:textId="77777777" w:rsidR="00C336BB" w:rsidRPr="002C7CB4" w:rsidRDefault="00C336BB" w:rsidP="00DA72C9">
            <w:pPr>
              <w:pStyle w:val="TAL"/>
            </w:pPr>
            <w:r w:rsidRPr="00AB5FED">
              <w:t>[R-5.</w:t>
            </w:r>
            <w:r>
              <w:t>6</w:t>
            </w:r>
            <w:r w:rsidRPr="00AB5FED">
              <w:t>.2.4.1-0</w:t>
            </w:r>
            <w:r>
              <w:t>13</w:t>
            </w:r>
            <w:r w:rsidRPr="00AB5FED">
              <w:t>]</w:t>
            </w:r>
            <w:r>
              <w:t xml:space="preserve"> of 3GPP TS 22.280 [17]</w:t>
            </w:r>
          </w:p>
        </w:tc>
        <w:tc>
          <w:tcPr>
            <w:tcW w:w="3118" w:type="dxa"/>
            <w:tcBorders>
              <w:top w:val="single" w:sz="4" w:space="0" w:color="auto"/>
              <w:left w:val="single" w:sz="4" w:space="0" w:color="auto"/>
              <w:bottom w:val="single" w:sz="4" w:space="0" w:color="auto"/>
              <w:right w:val="single" w:sz="4" w:space="0" w:color="auto"/>
            </w:tcBorders>
          </w:tcPr>
          <w:p w14:paraId="00D51A33" w14:textId="77777777" w:rsidR="00C336BB" w:rsidRPr="002C7CB4" w:rsidRDefault="00C336BB" w:rsidP="00DA72C9">
            <w:pPr>
              <w:pStyle w:val="TAL"/>
            </w:pPr>
            <w:r>
              <w:t>Automatically trigger a MCData emergency communication after initiating the MCData emergency alert</w:t>
            </w:r>
          </w:p>
        </w:tc>
        <w:tc>
          <w:tcPr>
            <w:tcW w:w="1017" w:type="dxa"/>
            <w:tcBorders>
              <w:top w:val="single" w:sz="4" w:space="0" w:color="auto"/>
              <w:left w:val="single" w:sz="4" w:space="0" w:color="auto"/>
              <w:bottom w:val="single" w:sz="4" w:space="0" w:color="auto"/>
              <w:right w:val="single" w:sz="4" w:space="0" w:color="auto"/>
            </w:tcBorders>
          </w:tcPr>
          <w:p w14:paraId="0A5AD2A0" w14:textId="77777777" w:rsidR="00C336BB" w:rsidRPr="002C7CB4"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4EEB2A" w14:textId="77777777" w:rsidR="00C336BB" w:rsidRPr="002C7CB4"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3A08196" w14:textId="77777777" w:rsidR="00C336BB" w:rsidRPr="002C7CB4"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390C" w14:textId="77777777" w:rsidR="00C336BB" w:rsidRPr="002C7CB4" w:rsidRDefault="00C336BB" w:rsidP="00DA72C9">
            <w:pPr>
              <w:pStyle w:val="TAC"/>
              <w:rPr>
                <w:lang w:eastAsia="zh-CN"/>
              </w:rPr>
            </w:pPr>
            <w:r w:rsidRPr="00AB5FED">
              <w:rPr>
                <w:rFonts w:hint="eastAsia"/>
                <w:lang w:eastAsia="zh-CN"/>
              </w:rPr>
              <w:t>Y</w:t>
            </w:r>
          </w:p>
        </w:tc>
      </w:tr>
      <w:tr w:rsidR="00C336BB" w14:paraId="6013964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67EA46D" w14:textId="77777777" w:rsidR="00C336BB" w:rsidRPr="002C7CB4" w:rsidRDefault="00C336BB" w:rsidP="00DA72C9">
            <w:pPr>
              <w:pStyle w:val="TAL"/>
            </w:pPr>
            <w:r w:rsidRPr="002C7CB4">
              <w:t>[R-5.6.2.4.1-004]</w:t>
            </w:r>
          </w:p>
          <w:p w14:paraId="3376BF04" w14:textId="77777777" w:rsidR="00C336BB" w:rsidRPr="002C7CB4" w:rsidRDefault="00C336BB" w:rsidP="00DA72C9">
            <w:pPr>
              <w:pStyle w:val="TAL"/>
            </w:pPr>
            <w:r w:rsidRPr="002C7CB4">
              <w:t>[R-5.6.2.4.1-008]</w:t>
            </w:r>
          </w:p>
          <w:p w14:paraId="6D8AD8FD" w14:textId="77777777" w:rsidR="00C336BB" w:rsidRPr="002C7CB4" w:rsidRDefault="00C336BB" w:rsidP="00DA72C9">
            <w:pPr>
              <w:pStyle w:val="TAL"/>
            </w:pPr>
            <w:r w:rsidRPr="002C7CB4">
              <w:t>[R-5.6.2.4.1-012]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02B34844" w14:textId="77777777" w:rsidR="00C336BB" w:rsidRPr="002C7CB4" w:rsidRDefault="00C336BB" w:rsidP="00DA72C9">
            <w:pPr>
              <w:pStyle w:val="TAL"/>
            </w:pPr>
            <w:r w:rsidRPr="002C7CB4">
              <w:t xml:space="preserve">Group </w:t>
            </w:r>
            <w:r>
              <w:t xml:space="preserve">used on initiation of an </w:t>
            </w:r>
            <w:r w:rsidRPr="002C7CB4">
              <w:t xml:space="preserve">MCData emergency </w:t>
            </w:r>
            <w:r>
              <w:t>group communication</w:t>
            </w:r>
            <w:r>
              <w:rPr>
                <w:lang w:val="en-US"/>
              </w:rPr>
              <w:t xml:space="preserve"> </w:t>
            </w:r>
            <w:r>
              <w:t>(see</w:t>
            </w:r>
            <w:r>
              <w:rPr>
                <w:lang w:val="en-US"/>
              </w:rPr>
              <w:t> </w:t>
            </w:r>
            <w:r>
              <w:t>NOTE</w:t>
            </w:r>
            <w:r>
              <w:rPr>
                <w:lang w:val="en-US"/>
              </w:rPr>
              <w:t> </w:t>
            </w:r>
            <w:r>
              <w:t>3)</w:t>
            </w:r>
          </w:p>
        </w:tc>
        <w:tc>
          <w:tcPr>
            <w:tcW w:w="1017" w:type="dxa"/>
            <w:tcBorders>
              <w:top w:val="single" w:sz="4" w:space="0" w:color="auto"/>
              <w:left w:val="single" w:sz="4" w:space="0" w:color="auto"/>
              <w:bottom w:val="single" w:sz="4" w:space="0" w:color="auto"/>
              <w:right w:val="single" w:sz="4" w:space="0" w:color="auto"/>
            </w:tcBorders>
          </w:tcPr>
          <w:p w14:paraId="32E810FA"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BE00A1D"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CF0A2F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6A9EDC6" w14:textId="77777777" w:rsidR="00C336BB" w:rsidRPr="002C7CB4" w:rsidRDefault="00C336BB" w:rsidP="00DA72C9">
            <w:pPr>
              <w:pStyle w:val="TAC"/>
            </w:pPr>
          </w:p>
        </w:tc>
      </w:tr>
      <w:tr w:rsidR="00C336BB" w14:paraId="34D3672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A79EBDA" w14:textId="77777777" w:rsidR="00C336BB" w:rsidRPr="002C7CB4" w:rsidRDefault="00C336BB" w:rsidP="00DA72C9">
            <w:pPr>
              <w:pStyle w:val="TAL"/>
            </w:pPr>
            <w:r w:rsidRPr="005D0C7F">
              <w:t>[R-5.6.2.4.1-004],</w:t>
            </w:r>
            <w:r>
              <w:t xml:space="preserve"> </w:t>
            </w:r>
            <w:r w:rsidRPr="005D0C7F">
              <w:t>[R-5.6.2.4.1-008],</w:t>
            </w:r>
            <w:r>
              <w:t xml:space="preserve"> </w:t>
            </w:r>
            <w:r w:rsidRPr="005D0C7F">
              <w:t>[R-5.6.2.4.1-012] of 3GPP TS 22.280 [17]</w:t>
            </w:r>
          </w:p>
        </w:tc>
        <w:tc>
          <w:tcPr>
            <w:tcW w:w="3118" w:type="dxa"/>
            <w:tcBorders>
              <w:top w:val="single" w:sz="4" w:space="0" w:color="auto"/>
              <w:left w:val="single" w:sz="4" w:space="0" w:color="auto"/>
              <w:bottom w:val="single" w:sz="4" w:space="0" w:color="auto"/>
              <w:right w:val="single" w:sz="4" w:space="0" w:color="auto"/>
            </w:tcBorders>
          </w:tcPr>
          <w:p w14:paraId="6259E8E7" w14:textId="77777777" w:rsidR="00C336BB" w:rsidRPr="00E5257F" w:rsidRDefault="00C336BB" w:rsidP="00DA72C9">
            <w:pPr>
              <w:rPr>
                <w:rFonts w:ascii="Arial" w:hAnsi="Arial"/>
                <w:sz w:val="18"/>
              </w:rPr>
            </w:pPr>
            <w:r>
              <w:rPr>
                <w:rFonts w:ascii="Arial" w:hAnsi="Arial"/>
                <w:sz w:val="18"/>
              </w:rPr>
              <w:t>Recipient for an MCData emergency private communication</w:t>
            </w:r>
            <w:r w:rsidRPr="00E5257F">
              <w:rPr>
                <w:rFonts w:ascii="Arial" w:hAnsi="Arial"/>
                <w:sz w:val="18"/>
              </w:rPr>
              <w:t xml:space="preserve"> </w:t>
            </w:r>
            <w:r>
              <w:rPr>
                <w:rFonts w:ascii="Arial" w:hAnsi="Arial"/>
                <w:sz w:val="18"/>
              </w:rPr>
              <w:t>(see NOTE 3)</w:t>
            </w:r>
          </w:p>
          <w:p w14:paraId="2E48D689" w14:textId="77777777" w:rsidR="00C336BB" w:rsidRPr="002C7CB4" w:rsidRDefault="00C336BB" w:rsidP="00DA72C9">
            <w:pPr>
              <w:pStyle w:val="TAL"/>
            </w:pPr>
          </w:p>
        </w:tc>
        <w:tc>
          <w:tcPr>
            <w:tcW w:w="1017" w:type="dxa"/>
            <w:tcBorders>
              <w:top w:val="single" w:sz="4" w:space="0" w:color="auto"/>
              <w:left w:val="single" w:sz="4" w:space="0" w:color="auto"/>
              <w:bottom w:val="single" w:sz="4" w:space="0" w:color="auto"/>
              <w:right w:val="single" w:sz="4" w:space="0" w:color="auto"/>
            </w:tcBorders>
          </w:tcPr>
          <w:p w14:paraId="3B5B1FD5" w14:textId="77777777" w:rsidR="00C336BB" w:rsidRPr="002C7CB4" w:rsidDel="00A5049A"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1E114F5" w14:textId="77777777" w:rsidR="00C336BB" w:rsidRPr="002C7CB4" w:rsidDel="00A5049A"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2EDC808" w14:textId="77777777" w:rsidR="00C336BB" w:rsidRPr="002C7CB4" w:rsidDel="00A5049A"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1FAA42" w14:textId="77777777" w:rsidR="00C336BB" w:rsidRPr="002C7CB4" w:rsidDel="00A5049A" w:rsidRDefault="00C336BB" w:rsidP="00DA72C9">
            <w:pPr>
              <w:pStyle w:val="TAC"/>
              <w:rPr>
                <w:lang w:eastAsia="zh-CN"/>
              </w:rPr>
            </w:pPr>
          </w:p>
        </w:tc>
      </w:tr>
      <w:tr w:rsidR="00C336BB" w14:paraId="6188653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D29912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EB21EF2" w14:textId="77777777" w:rsidR="00C336BB" w:rsidRPr="002C7CB4" w:rsidRDefault="00C336BB" w:rsidP="00DA72C9">
            <w:pPr>
              <w:pStyle w:val="TAL"/>
            </w:pPr>
            <w:r w:rsidRPr="005D0C7F">
              <w:t>&gt; M</w:t>
            </w:r>
            <w:r>
              <w:t>CData</w:t>
            </w:r>
            <w:r w:rsidRPr="005D0C7F">
              <w:t xml:space="preserve"> ID</w:t>
            </w:r>
          </w:p>
        </w:tc>
        <w:tc>
          <w:tcPr>
            <w:tcW w:w="1017" w:type="dxa"/>
            <w:tcBorders>
              <w:top w:val="single" w:sz="4" w:space="0" w:color="auto"/>
              <w:left w:val="single" w:sz="4" w:space="0" w:color="auto"/>
              <w:bottom w:val="single" w:sz="4" w:space="0" w:color="auto"/>
              <w:right w:val="single" w:sz="4" w:space="0" w:color="auto"/>
            </w:tcBorders>
          </w:tcPr>
          <w:p w14:paraId="0259EFFA" w14:textId="77777777" w:rsidR="00C336BB" w:rsidRPr="002C7CB4" w:rsidDel="00A5049A" w:rsidRDefault="00C336BB" w:rsidP="00DA72C9">
            <w:pPr>
              <w:pStyle w:val="TAC"/>
            </w:pPr>
            <w:r w:rsidRPr="005D0C7F">
              <w:t>Y</w:t>
            </w:r>
          </w:p>
        </w:tc>
        <w:tc>
          <w:tcPr>
            <w:tcW w:w="990" w:type="dxa"/>
            <w:tcBorders>
              <w:top w:val="single" w:sz="4" w:space="0" w:color="auto"/>
              <w:left w:val="single" w:sz="4" w:space="0" w:color="auto"/>
              <w:bottom w:val="single" w:sz="4" w:space="0" w:color="auto"/>
              <w:right w:val="single" w:sz="4" w:space="0" w:color="auto"/>
            </w:tcBorders>
          </w:tcPr>
          <w:p w14:paraId="4F57F6ED" w14:textId="77777777" w:rsidR="00C336BB" w:rsidRPr="002C7CB4" w:rsidDel="00A5049A" w:rsidRDefault="00C336BB" w:rsidP="00DA72C9">
            <w:pPr>
              <w:pStyle w:val="TAC"/>
            </w:pPr>
            <w:r w:rsidRPr="005D0C7F">
              <w:t>Y</w:t>
            </w:r>
          </w:p>
        </w:tc>
        <w:tc>
          <w:tcPr>
            <w:tcW w:w="1440" w:type="dxa"/>
            <w:tcBorders>
              <w:top w:val="single" w:sz="4" w:space="0" w:color="auto"/>
              <w:left w:val="single" w:sz="4" w:space="0" w:color="auto"/>
              <w:bottom w:val="single" w:sz="4" w:space="0" w:color="auto"/>
              <w:right w:val="single" w:sz="4" w:space="0" w:color="auto"/>
            </w:tcBorders>
          </w:tcPr>
          <w:p w14:paraId="7CA8C946" w14:textId="77777777" w:rsidR="00C336BB" w:rsidRPr="002C7CB4" w:rsidDel="00A5049A" w:rsidRDefault="00C336BB" w:rsidP="00DA72C9">
            <w:pPr>
              <w:pStyle w:val="TAC"/>
            </w:pPr>
            <w:r w:rsidRPr="005D0C7F">
              <w:t>Y</w:t>
            </w:r>
          </w:p>
        </w:tc>
        <w:tc>
          <w:tcPr>
            <w:tcW w:w="1080" w:type="dxa"/>
            <w:tcBorders>
              <w:top w:val="single" w:sz="4" w:space="0" w:color="auto"/>
              <w:left w:val="single" w:sz="4" w:space="0" w:color="auto"/>
              <w:bottom w:val="single" w:sz="4" w:space="0" w:color="auto"/>
              <w:right w:val="single" w:sz="4" w:space="0" w:color="auto"/>
            </w:tcBorders>
          </w:tcPr>
          <w:p w14:paraId="723E77D7" w14:textId="77777777" w:rsidR="00C336BB" w:rsidRPr="002C7CB4" w:rsidDel="00A5049A" w:rsidRDefault="00C336BB" w:rsidP="00DA72C9">
            <w:pPr>
              <w:pStyle w:val="TAC"/>
              <w:rPr>
                <w:lang w:eastAsia="zh-CN"/>
              </w:rPr>
            </w:pPr>
            <w:r w:rsidRPr="005D0C7F">
              <w:rPr>
                <w:lang w:eastAsia="zh-CN"/>
              </w:rPr>
              <w:t>Y</w:t>
            </w:r>
          </w:p>
        </w:tc>
      </w:tr>
      <w:tr w:rsidR="00C336BB" w14:paraId="1FC8C68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8A007C2" w14:textId="77777777" w:rsidR="00C336BB" w:rsidRPr="002C7CB4" w:rsidRDefault="00C336BB" w:rsidP="00DA72C9">
            <w:pPr>
              <w:pStyle w:val="TAL"/>
            </w:pPr>
            <w:r>
              <w:t>3GPP TS 33.180 [19]</w:t>
            </w:r>
          </w:p>
        </w:tc>
        <w:tc>
          <w:tcPr>
            <w:tcW w:w="3118" w:type="dxa"/>
            <w:tcBorders>
              <w:top w:val="single" w:sz="4" w:space="0" w:color="auto"/>
              <w:left w:val="single" w:sz="4" w:space="0" w:color="auto"/>
              <w:bottom w:val="single" w:sz="4" w:space="0" w:color="auto"/>
              <w:right w:val="single" w:sz="4" w:space="0" w:color="auto"/>
            </w:tcBorders>
          </w:tcPr>
          <w:p w14:paraId="3E568554" w14:textId="77777777" w:rsidR="00C336BB" w:rsidRPr="005D0C7F" w:rsidRDefault="00C336BB" w:rsidP="00DA72C9">
            <w:pPr>
              <w:pStyle w:val="TAL"/>
            </w:pPr>
            <w:r>
              <w:t>&gt; KMSUri for security domain of MCData ID (see</w:t>
            </w:r>
            <w:r>
              <w:rPr>
                <w:lang w:val="en-US"/>
              </w:rPr>
              <w:t> </w:t>
            </w:r>
            <w:r>
              <w:t>NOTE</w:t>
            </w:r>
            <w:r>
              <w:rPr>
                <w:lang w:val="en-US"/>
              </w:rPr>
              <w:t> </w:t>
            </w:r>
            <w:r>
              <w:t>1)</w:t>
            </w:r>
          </w:p>
        </w:tc>
        <w:tc>
          <w:tcPr>
            <w:tcW w:w="1017" w:type="dxa"/>
            <w:tcBorders>
              <w:top w:val="single" w:sz="4" w:space="0" w:color="auto"/>
              <w:left w:val="single" w:sz="4" w:space="0" w:color="auto"/>
              <w:bottom w:val="single" w:sz="4" w:space="0" w:color="auto"/>
              <w:right w:val="single" w:sz="4" w:space="0" w:color="auto"/>
            </w:tcBorders>
          </w:tcPr>
          <w:p w14:paraId="1845B7EB" w14:textId="77777777" w:rsidR="00C336BB" w:rsidRPr="005D0C7F"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AD6207" w14:textId="77777777" w:rsidR="00C336BB" w:rsidRPr="005D0C7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7966E1A" w14:textId="77777777" w:rsidR="00C336BB" w:rsidRPr="005D0C7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10AA0D4" w14:textId="77777777" w:rsidR="00C336BB" w:rsidRPr="005D0C7F" w:rsidRDefault="00C336BB" w:rsidP="00DA72C9">
            <w:pPr>
              <w:pStyle w:val="TAC"/>
              <w:rPr>
                <w:lang w:eastAsia="zh-CN"/>
              </w:rPr>
            </w:pPr>
            <w:r>
              <w:t>Y</w:t>
            </w:r>
          </w:p>
        </w:tc>
      </w:tr>
      <w:tr w:rsidR="00C336BB" w14:paraId="57AD27E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473DC09" w14:textId="77777777" w:rsidR="00C336BB" w:rsidRPr="002C7CB4" w:rsidRDefault="00C336BB" w:rsidP="00DA72C9">
            <w:pPr>
              <w:pStyle w:val="TAL"/>
            </w:pPr>
            <w:r w:rsidRPr="002C7CB4">
              <w:t>[R-5.6.2.4.2-002] of 3GPP TS 22.280 [2]</w:t>
            </w:r>
          </w:p>
        </w:tc>
        <w:tc>
          <w:tcPr>
            <w:tcW w:w="3118" w:type="dxa"/>
            <w:tcBorders>
              <w:top w:val="single" w:sz="4" w:space="0" w:color="auto"/>
              <w:left w:val="single" w:sz="4" w:space="0" w:color="auto"/>
              <w:bottom w:val="single" w:sz="4" w:space="0" w:color="auto"/>
              <w:right w:val="single" w:sz="4" w:space="0" w:color="auto"/>
            </w:tcBorders>
            <w:hideMark/>
          </w:tcPr>
          <w:p w14:paraId="1BCD46AC" w14:textId="77777777" w:rsidR="00C336BB" w:rsidRPr="002C7CB4" w:rsidRDefault="00C336BB" w:rsidP="00DA72C9">
            <w:pPr>
              <w:pStyle w:val="TAL"/>
            </w:pPr>
            <w:r w:rsidRPr="002C7CB4">
              <w:t>Authorisation to cancel an MCData emergency alert</w:t>
            </w:r>
          </w:p>
        </w:tc>
        <w:tc>
          <w:tcPr>
            <w:tcW w:w="1017" w:type="dxa"/>
            <w:tcBorders>
              <w:top w:val="single" w:sz="4" w:space="0" w:color="auto"/>
              <w:left w:val="single" w:sz="4" w:space="0" w:color="auto"/>
              <w:bottom w:val="single" w:sz="4" w:space="0" w:color="auto"/>
              <w:right w:val="single" w:sz="4" w:space="0" w:color="auto"/>
            </w:tcBorders>
          </w:tcPr>
          <w:p w14:paraId="2D1D02A3"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CFAEC0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13C8C1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D77B98" w14:textId="77777777" w:rsidR="00C336BB" w:rsidRPr="002C7CB4" w:rsidRDefault="00C336BB" w:rsidP="00DA72C9">
            <w:pPr>
              <w:pStyle w:val="TAC"/>
            </w:pPr>
            <w:r w:rsidRPr="002C7CB4">
              <w:rPr>
                <w:rFonts w:hint="eastAsia"/>
                <w:lang w:eastAsia="zh-CN"/>
              </w:rPr>
              <w:t>Y</w:t>
            </w:r>
          </w:p>
        </w:tc>
      </w:tr>
      <w:tr w:rsidR="00C822F9" w14:paraId="0F2149C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7C32477" w14:textId="60B5B692" w:rsidR="00C822F9" w:rsidRPr="002C7CB4" w:rsidRDefault="00C822F9" w:rsidP="00C822F9">
            <w:pPr>
              <w:pStyle w:val="TAL"/>
            </w:pPr>
            <w:r w:rsidRPr="004B4401">
              <w:t>[</w:t>
            </w:r>
            <w:r w:rsidRPr="00420CDE">
              <w:t>R-6.15.6.2-002]</w:t>
            </w:r>
            <w:r w:rsidRPr="004B4401">
              <w:t xml:space="preserve"> 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245AD701" w14:textId="3629DC2D" w:rsidR="00C822F9" w:rsidRPr="002C7CB4" w:rsidRDefault="00C822F9" w:rsidP="00C822F9">
            <w:pPr>
              <w:pStyle w:val="TAL"/>
            </w:pPr>
            <w:r w:rsidRPr="004B4401">
              <w:t xml:space="preserve">Authorised to activate </w:t>
            </w:r>
            <w:r>
              <w:t xml:space="preserve">an MCData 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4BF6F8CF" w14:textId="7EF07BB7"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5CB406EC" w14:textId="6AC725B9"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17A70E4" w14:textId="74FF08FD"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149968C" w14:textId="7708C991" w:rsidR="00C822F9" w:rsidRPr="002C7CB4" w:rsidRDefault="00C822F9" w:rsidP="00C822F9">
            <w:pPr>
              <w:pStyle w:val="TAC"/>
              <w:rPr>
                <w:lang w:eastAsia="zh-CN"/>
              </w:rPr>
            </w:pPr>
            <w:r w:rsidRPr="004B4401">
              <w:rPr>
                <w:rFonts w:hint="eastAsia"/>
                <w:lang w:eastAsia="zh-CN"/>
              </w:rPr>
              <w:t>Y</w:t>
            </w:r>
          </w:p>
        </w:tc>
      </w:tr>
      <w:tr w:rsidR="00C822F9" w14:paraId="532572A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A516F99" w14:textId="2729C307" w:rsidR="00C822F9" w:rsidRPr="002C7CB4" w:rsidRDefault="00C822F9" w:rsidP="00C822F9">
            <w:pPr>
              <w:pStyle w:val="TAL"/>
            </w:pPr>
            <w:r w:rsidRPr="006B452A">
              <w:t xml:space="preserve">[R-6.15.6.2-006] </w:t>
            </w:r>
            <w:r w:rsidRPr="004B4401">
              <w:t>of 3GPP TS 22.280 [</w:t>
            </w:r>
            <w:r>
              <w:t>2</w:t>
            </w:r>
            <w:r w:rsidRPr="004B4401">
              <w:t>]</w:t>
            </w:r>
          </w:p>
        </w:tc>
        <w:tc>
          <w:tcPr>
            <w:tcW w:w="3118" w:type="dxa"/>
            <w:tcBorders>
              <w:top w:val="single" w:sz="4" w:space="0" w:color="auto"/>
              <w:left w:val="single" w:sz="4" w:space="0" w:color="auto"/>
              <w:bottom w:val="single" w:sz="4" w:space="0" w:color="auto"/>
              <w:right w:val="single" w:sz="4" w:space="0" w:color="auto"/>
            </w:tcBorders>
          </w:tcPr>
          <w:p w14:paraId="01332FB4" w14:textId="082BA70F" w:rsidR="00C822F9" w:rsidRPr="002C7CB4" w:rsidRDefault="00C822F9" w:rsidP="00C822F9">
            <w:pPr>
              <w:pStyle w:val="TAL"/>
            </w:pPr>
            <w:r w:rsidRPr="004B4401">
              <w:t>Authorisation to cancel an M</w:t>
            </w:r>
            <w:r>
              <w:t>CData</w:t>
            </w:r>
            <w:r w:rsidRPr="004B4401">
              <w:t xml:space="preserve"> </w:t>
            </w:r>
            <w:r>
              <w:t xml:space="preserve">ad hoc group </w:t>
            </w:r>
            <w:r w:rsidRPr="004B4401">
              <w:t>emergency alert</w:t>
            </w:r>
          </w:p>
        </w:tc>
        <w:tc>
          <w:tcPr>
            <w:tcW w:w="1017" w:type="dxa"/>
            <w:tcBorders>
              <w:top w:val="single" w:sz="4" w:space="0" w:color="auto"/>
              <w:left w:val="single" w:sz="4" w:space="0" w:color="auto"/>
              <w:bottom w:val="single" w:sz="4" w:space="0" w:color="auto"/>
              <w:right w:val="single" w:sz="4" w:space="0" w:color="auto"/>
            </w:tcBorders>
          </w:tcPr>
          <w:p w14:paraId="23B9CE2E" w14:textId="0DB490D1" w:rsidR="00C822F9" w:rsidRPr="002C7CB4" w:rsidRDefault="00C822F9" w:rsidP="00C822F9">
            <w:pPr>
              <w:pStyle w:val="TAC"/>
            </w:pPr>
            <w:r w:rsidRPr="004B4401">
              <w:t>Y</w:t>
            </w:r>
          </w:p>
        </w:tc>
        <w:tc>
          <w:tcPr>
            <w:tcW w:w="990" w:type="dxa"/>
            <w:tcBorders>
              <w:top w:val="single" w:sz="4" w:space="0" w:color="auto"/>
              <w:left w:val="single" w:sz="4" w:space="0" w:color="auto"/>
              <w:bottom w:val="single" w:sz="4" w:space="0" w:color="auto"/>
              <w:right w:val="single" w:sz="4" w:space="0" w:color="auto"/>
            </w:tcBorders>
          </w:tcPr>
          <w:p w14:paraId="2A27809F" w14:textId="63245566" w:rsidR="00C822F9" w:rsidRPr="002C7CB4" w:rsidRDefault="00C822F9" w:rsidP="00C822F9">
            <w:pPr>
              <w:pStyle w:val="TAC"/>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87E24CC" w14:textId="03ED2218" w:rsidR="00C822F9" w:rsidRPr="002C7CB4" w:rsidRDefault="00C822F9" w:rsidP="00C822F9">
            <w:pPr>
              <w:pStyle w:val="TAC"/>
            </w:pPr>
            <w:r w:rsidRPr="004B4401">
              <w:t>Y</w:t>
            </w:r>
          </w:p>
        </w:tc>
        <w:tc>
          <w:tcPr>
            <w:tcW w:w="1080" w:type="dxa"/>
            <w:tcBorders>
              <w:top w:val="single" w:sz="4" w:space="0" w:color="auto"/>
              <w:left w:val="single" w:sz="4" w:space="0" w:color="auto"/>
              <w:bottom w:val="single" w:sz="4" w:space="0" w:color="auto"/>
              <w:right w:val="single" w:sz="4" w:space="0" w:color="auto"/>
            </w:tcBorders>
          </w:tcPr>
          <w:p w14:paraId="2A567DD1" w14:textId="3B41A5BF" w:rsidR="00C822F9" w:rsidRPr="002C7CB4" w:rsidRDefault="00C822F9" w:rsidP="00C822F9">
            <w:pPr>
              <w:pStyle w:val="TAC"/>
              <w:rPr>
                <w:lang w:eastAsia="zh-CN"/>
              </w:rPr>
            </w:pPr>
            <w:r w:rsidRPr="004B4401">
              <w:rPr>
                <w:rFonts w:hint="eastAsia"/>
                <w:lang w:eastAsia="zh-CN"/>
              </w:rPr>
              <w:t>Y</w:t>
            </w:r>
          </w:p>
        </w:tc>
      </w:tr>
      <w:tr w:rsidR="00E00C13" w14:paraId="571F643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4E55FE2" w14:textId="14234C25" w:rsidR="00E00C13" w:rsidRPr="006B452A" w:rsidRDefault="00E00C13" w:rsidP="00E00C13">
            <w:pPr>
              <w:pStyle w:val="TAL"/>
            </w:pPr>
            <w:r w:rsidRPr="00F60D86">
              <w:t>[R-6.15.6.2-007] of 3GPP</w:t>
            </w:r>
            <w:r>
              <w:t> </w:t>
            </w:r>
            <w:r w:rsidRPr="00F60D86">
              <w:t>TS</w:t>
            </w:r>
            <w:r>
              <w:t> </w:t>
            </w:r>
            <w:r w:rsidRPr="00F60D86">
              <w:t>22.280</w:t>
            </w:r>
            <w:r>
              <w:t> </w:t>
            </w:r>
            <w:r w:rsidRPr="00F60D86">
              <w:t>[2]</w:t>
            </w:r>
          </w:p>
        </w:tc>
        <w:tc>
          <w:tcPr>
            <w:tcW w:w="3118" w:type="dxa"/>
            <w:tcBorders>
              <w:top w:val="single" w:sz="4" w:space="0" w:color="auto"/>
              <w:left w:val="single" w:sz="4" w:space="0" w:color="auto"/>
              <w:bottom w:val="single" w:sz="4" w:space="0" w:color="auto"/>
              <w:right w:val="single" w:sz="4" w:space="0" w:color="auto"/>
            </w:tcBorders>
          </w:tcPr>
          <w:p w14:paraId="7E9C5144" w14:textId="60079229" w:rsidR="00E00C13" w:rsidRPr="004B4401" w:rsidRDefault="00E00C13" w:rsidP="00E00C13">
            <w:pPr>
              <w:pStyle w:val="TAL"/>
            </w:pPr>
            <w:r w:rsidRPr="00F60D86">
              <w:t>Authorised to set up an MCData group communication using the ad hoc group used for the alert</w:t>
            </w:r>
          </w:p>
        </w:tc>
        <w:tc>
          <w:tcPr>
            <w:tcW w:w="1017" w:type="dxa"/>
            <w:tcBorders>
              <w:top w:val="single" w:sz="4" w:space="0" w:color="auto"/>
              <w:left w:val="single" w:sz="4" w:space="0" w:color="auto"/>
              <w:bottom w:val="single" w:sz="4" w:space="0" w:color="auto"/>
              <w:right w:val="single" w:sz="4" w:space="0" w:color="auto"/>
            </w:tcBorders>
          </w:tcPr>
          <w:p w14:paraId="4DE69AAF" w14:textId="1D7F1DF1" w:rsidR="00E00C13" w:rsidRPr="004B4401" w:rsidRDefault="00E00C13" w:rsidP="00E00C13">
            <w:pPr>
              <w:pStyle w:val="TAC"/>
            </w:pPr>
            <w:r w:rsidRPr="00F60D86">
              <w:t>Y</w:t>
            </w:r>
          </w:p>
        </w:tc>
        <w:tc>
          <w:tcPr>
            <w:tcW w:w="990" w:type="dxa"/>
            <w:tcBorders>
              <w:top w:val="single" w:sz="4" w:space="0" w:color="auto"/>
              <w:left w:val="single" w:sz="4" w:space="0" w:color="auto"/>
              <w:bottom w:val="single" w:sz="4" w:space="0" w:color="auto"/>
              <w:right w:val="single" w:sz="4" w:space="0" w:color="auto"/>
            </w:tcBorders>
          </w:tcPr>
          <w:p w14:paraId="22C90484" w14:textId="30AC615F" w:rsidR="00E00C13" w:rsidRPr="004B4401" w:rsidRDefault="00E00C13" w:rsidP="00E00C13">
            <w:pPr>
              <w:pStyle w:val="TAC"/>
            </w:pPr>
            <w:r w:rsidRPr="00F60D86">
              <w:t>Y</w:t>
            </w:r>
          </w:p>
        </w:tc>
        <w:tc>
          <w:tcPr>
            <w:tcW w:w="1440" w:type="dxa"/>
            <w:tcBorders>
              <w:top w:val="single" w:sz="4" w:space="0" w:color="auto"/>
              <w:left w:val="single" w:sz="4" w:space="0" w:color="auto"/>
              <w:bottom w:val="single" w:sz="4" w:space="0" w:color="auto"/>
              <w:right w:val="single" w:sz="4" w:space="0" w:color="auto"/>
            </w:tcBorders>
          </w:tcPr>
          <w:p w14:paraId="14BF06BC" w14:textId="6020438A" w:rsidR="00E00C13" w:rsidRPr="004B4401" w:rsidRDefault="00E00C13" w:rsidP="00E00C13">
            <w:pPr>
              <w:pStyle w:val="TAC"/>
            </w:pPr>
            <w:r w:rsidRPr="00F60D86">
              <w:t>Y</w:t>
            </w:r>
          </w:p>
        </w:tc>
        <w:tc>
          <w:tcPr>
            <w:tcW w:w="1080" w:type="dxa"/>
            <w:tcBorders>
              <w:top w:val="single" w:sz="4" w:space="0" w:color="auto"/>
              <w:left w:val="single" w:sz="4" w:space="0" w:color="auto"/>
              <w:bottom w:val="single" w:sz="4" w:space="0" w:color="auto"/>
              <w:right w:val="single" w:sz="4" w:space="0" w:color="auto"/>
            </w:tcBorders>
          </w:tcPr>
          <w:p w14:paraId="7F721869" w14:textId="50CBF0A7" w:rsidR="00E00C13" w:rsidRPr="004B4401" w:rsidRDefault="00E00C13" w:rsidP="00E00C13">
            <w:pPr>
              <w:pStyle w:val="TAC"/>
              <w:rPr>
                <w:lang w:eastAsia="zh-CN"/>
              </w:rPr>
            </w:pPr>
            <w:r w:rsidRPr="00F60D86">
              <w:t>Y</w:t>
            </w:r>
          </w:p>
        </w:tc>
      </w:tr>
      <w:tr w:rsidR="00E00C13" w14:paraId="0E38C7E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CE0460" w14:textId="77777777" w:rsidR="00E00C13" w:rsidRPr="00F60D86" w:rsidRDefault="00E00C13" w:rsidP="00E00C13">
            <w:pPr>
              <w:pStyle w:val="TAL"/>
            </w:pPr>
          </w:p>
        </w:tc>
        <w:tc>
          <w:tcPr>
            <w:tcW w:w="3118" w:type="dxa"/>
            <w:tcBorders>
              <w:top w:val="single" w:sz="4" w:space="0" w:color="auto"/>
              <w:left w:val="single" w:sz="4" w:space="0" w:color="auto"/>
              <w:bottom w:val="single" w:sz="4" w:space="0" w:color="auto"/>
              <w:right w:val="single" w:sz="4" w:space="0" w:color="auto"/>
            </w:tcBorders>
          </w:tcPr>
          <w:p w14:paraId="198AADB8" w14:textId="134FB680" w:rsidR="00E00C13" w:rsidRPr="00F60D86" w:rsidRDefault="00E00C13" w:rsidP="00E00C13">
            <w:pPr>
              <w:pStyle w:val="TAL"/>
            </w:pPr>
            <w:r w:rsidRPr="0018119A">
              <w:t xml:space="preserve">Authorised to receive the participants information of an </w:t>
            </w:r>
            <w:r>
              <w:t xml:space="preserve">MCData </w:t>
            </w:r>
            <w:r w:rsidRPr="0018119A">
              <w:t>ad</w:t>
            </w:r>
            <w:r>
              <w:t> </w:t>
            </w:r>
            <w:r w:rsidRPr="0018119A">
              <w:t xml:space="preserve">hoc group </w:t>
            </w:r>
            <w:r>
              <w:t>emergency alert</w:t>
            </w:r>
          </w:p>
        </w:tc>
        <w:tc>
          <w:tcPr>
            <w:tcW w:w="1017" w:type="dxa"/>
            <w:tcBorders>
              <w:top w:val="single" w:sz="4" w:space="0" w:color="auto"/>
              <w:left w:val="single" w:sz="4" w:space="0" w:color="auto"/>
              <w:bottom w:val="single" w:sz="4" w:space="0" w:color="auto"/>
              <w:right w:val="single" w:sz="4" w:space="0" w:color="auto"/>
            </w:tcBorders>
          </w:tcPr>
          <w:p w14:paraId="78373352" w14:textId="4C60FBAC" w:rsidR="00E00C13" w:rsidRPr="00F60D86" w:rsidRDefault="007D7A87" w:rsidP="00E00C13">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78B8DBEE" w14:textId="7D7D12DC" w:rsidR="00E00C13" w:rsidRPr="00F60D86" w:rsidRDefault="00E00C13" w:rsidP="00E00C13">
            <w:pPr>
              <w:pStyle w:val="TAC"/>
            </w:pPr>
            <w:r w:rsidRPr="00444562">
              <w:t>Y</w:t>
            </w:r>
          </w:p>
        </w:tc>
        <w:tc>
          <w:tcPr>
            <w:tcW w:w="1440" w:type="dxa"/>
            <w:tcBorders>
              <w:top w:val="single" w:sz="4" w:space="0" w:color="auto"/>
              <w:left w:val="single" w:sz="4" w:space="0" w:color="auto"/>
              <w:bottom w:val="single" w:sz="4" w:space="0" w:color="auto"/>
              <w:right w:val="single" w:sz="4" w:space="0" w:color="auto"/>
            </w:tcBorders>
          </w:tcPr>
          <w:p w14:paraId="66DA1F23" w14:textId="42498678" w:rsidR="00E00C13" w:rsidRPr="00F60D86" w:rsidRDefault="00E00C13" w:rsidP="00E00C13">
            <w:pPr>
              <w:pStyle w:val="TAC"/>
            </w:pPr>
            <w:r w:rsidRPr="00444562">
              <w:t>Y</w:t>
            </w:r>
          </w:p>
        </w:tc>
        <w:tc>
          <w:tcPr>
            <w:tcW w:w="1080" w:type="dxa"/>
            <w:tcBorders>
              <w:top w:val="single" w:sz="4" w:space="0" w:color="auto"/>
              <w:left w:val="single" w:sz="4" w:space="0" w:color="auto"/>
              <w:bottom w:val="single" w:sz="4" w:space="0" w:color="auto"/>
              <w:right w:val="single" w:sz="4" w:space="0" w:color="auto"/>
            </w:tcBorders>
          </w:tcPr>
          <w:p w14:paraId="58E96E49" w14:textId="19B88FE0" w:rsidR="00E00C13" w:rsidRPr="00F60D86" w:rsidRDefault="00E00C13" w:rsidP="00E00C13">
            <w:pPr>
              <w:pStyle w:val="TAC"/>
            </w:pPr>
            <w:r w:rsidRPr="00444562">
              <w:rPr>
                <w:rFonts w:hint="eastAsia"/>
                <w:lang w:eastAsia="zh-CN"/>
              </w:rPr>
              <w:t>Y</w:t>
            </w:r>
          </w:p>
        </w:tc>
      </w:tr>
      <w:tr w:rsidR="008F4DA8" w14:paraId="378D1040"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5754DE86" w14:textId="77777777" w:rsidR="008F4DA8" w:rsidRPr="00F60D86" w:rsidRDefault="008F4DA8" w:rsidP="008F4DA8">
            <w:pPr>
              <w:pStyle w:val="TAL"/>
            </w:pPr>
          </w:p>
        </w:tc>
        <w:tc>
          <w:tcPr>
            <w:tcW w:w="3118" w:type="dxa"/>
            <w:tcBorders>
              <w:top w:val="single" w:sz="4" w:space="0" w:color="auto"/>
              <w:left w:val="single" w:sz="4" w:space="0" w:color="auto"/>
              <w:bottom w:val="single" w:sz="4" w:space="0" w:color="auto"/>
              <w:right w:val="single" w:sz="4" w:space="0" w:color="auto"/>
            </w:tcBorders>
          </w:tcPr>
          <w:p w14:paraId="6DE996FD" w14:textId="26E621B3" w:rsidR="008F4DA8" w:rsidRPr="0018119A" w:rsidRDefault="008F4DA8" w:rsidP="008F4DA8">
            <w:pPr>
              <w:pStyle w:val="TAL"/>
            </w:pPr>
            <w:r>
              <w:t xml:space="preserve">Authorised to modify the list of participants and criteria for an </w:t>
            </w:r>
            <w:r w:rsidRPr="004B4401">
              <w:t>M</w:t>
            </w:r>
            <w:r>
              <w:t>CData</w:t>
            </w:r>
            <w:r w:rsidRPr="004B4401">
              <w:t xml:space="preserve"> </w:t>
            </w:r>
            <w:r>
              <w:t>ad hoc group emergency alert</w:t>
            </w:r>
          </w:p>
        </w:tc>
        <w:tc>
          <w:tcPr>
            <w:tcW w:w="1017" w:type="dxa"/>
            <w:tcBorders>
              <w:top w:val="single" w:sz="4" w:space="0" w:color="auto"/>
              <w:left w:val="single" w:sz="4" w:space="0" w:color="auto"/>
              <w:bottom w:val="single" w:sz="4" w:space="0" w:color="auto"/>
              <w:right w:val="single" w:sz="4" w:space="0" w:color="auto"/>
            </w:tcBorders>
          </w:tcPr>
          <w:p w14:paraId="35525FB9" w14:textId="65A78E37" w:rsidR="008F4DA8" w:rsidRDefault="008F4DA8" w:rsidP="008F4DA8">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42F00C4" w14:textId="6807CB0A" w:rsidR="008F4DA8" w:rsidRPr="00444562" w:rsidRDefault="008F4DA8" w:rsidP="008F4DA8">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A3D40C3" w14:textId="0E053087" w:rsidR="008F4DA8" w:rsidRPr="00444562" w:rsidRDefault="008F4DA8" w:rsidP="008F4DA8">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AEA3F58" w14:textId="7823621D" w:rsidR="008F4DA8" w:rsidRPr="00444562" w:rsidRDefault="008F4DA8" w:rsidP="008F4DA8">
            <w:pPr>
              <w:pStyle w:val="TAC"/>
              <w:rPr>
                <w:lang w:eastAsia="zh-CN"/>
              </w:rPr>
            </w:pPr>
            <w:r>
              <w:t>Y</w:t>
            </w:r>
          </w:p>
        </w:tc>
      </w:tr>
      <w:tr w:rsidR="00C336BB" w14:paraId="689A523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8E06671" w14:textId="77777777" w:rsidR="00C336BB" w:rsidRDefault="00C336BB" w:rsidP="00DA72C9">
            <w:pPr>
              <w:pStyle w:val="TAL"/>
            </w:pPr>
            <w:r>
              <w:t>[R-6.1.1.2-005],</w:t>
            </w:r>
          </w:p>
          <w:p w14:paraId="43C6C641" w14:textId="77777777" w:rsidR="00C336BB" w:rsidRDefault="00C336BB" w:rsidP="00DA72C9">
            <w:pPr>
              <w:pStyle w:val="TAL"/>
            </w:pPr>
            <w:r>
              <w:t>[R-6.1.1.2-006],</w:t>
            </w:r>
          </w:p>
          <w:p w14:paraId="3BB09736" w14:textId="77777777" w:rsidR="00C336BB" w:rsidRPr="002C7CB4" w:rsidRDefault="00C336BB" w:rsidP="00DA72C9">
            <w:pPr>
              <w:pStyle w:val="TAL"/>
            </w:pPr>
            <w:r>
              <w:t>[R-6.1.1.2-007] of 3GPP TS 22.282 [3]</w:t>
            </w:r>
          </w:p>
        </w:tc>
        <w:tc>
          <w:tcPr>
            <w:tcW w:w="3118" w:type="dxa"/>
            <w:tcBorders>
              <w:top w:val="single" w:sz="4" w:space="0" w:color="auto"/>
              <w:left w:val="single" w:sz="4" w:space="0" w:color="auto"/>
              <w:bottom w:val="single" w:sz="4" w:space="0" w:color="auto"/>
              <w:right w:val="single" w:sz="4" w:space="0" w:color="auto"/>
            </w:tcBorders>
          </w:tcPr>
          <w:p w14:paraId="00A5C62B" w14:textId="77777777" w:rsidR="00C336BB" w:rsidRPr="002C7CB4" w:rsidRDefault="00C336BB" w:rsidP="00DA72C9">
            <w:pPr>
              <w:pStyle w:val="TAL"/>
            </w:pPr>
            <w:r>
              <w:t>Individual conversation hang time</w:t>
            </w:r>
          </w:p>
        </w:tc>
        <w:tc>
          <w:tcPr>
            <w:tcW w:w="1017" w:type="dxa"/>
            <w:tcBorders>
              <w:top w:val="single" w:sz="4" w:space="0" w:color="auto"/>
              <w:left w:val="single" w:sz="4" w:space="0" w:color="auto"/>
              <w:bottom w:val="single" w:sz="4" w:space="0" w:color="auto"/>
              <w:right w:val="single" w:sz="4" w:space="0" w:color="auto"/>
            </w:tcBorders>
          </w:tcPr>
          <w:p w14:paraId="72B0010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6524B6EC"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C8A5C77" w14:textId="77777777" w:rsidR="00C336BB" w:rsidRPr="002C7CB4" w:rsidRDefault="00C336BB" w:rsidP="00DA72C9">
            <w:pPr>
              <w:pStyle w:val="TAC"/>
            </w:pPr>
            <w:r>
              <w:rPr>
                <w:rStyle w:val="CommentReference"/>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730A2E2C" w14:textId="77777777" w:rsidR="00C336BB" w:rsidRPr="002C7CB4" w:rsidRDefault="00C336BB" w:rsidP="00DA72C9">
            <w:pPr>
              <w:pStyle w:val="TAC"/>
              <w:rPr>
                <w:lang w:eastAsia="zh-CN"/>
              </w:rPr>
            </w:pPr>
            <w:r>
              <w:t>Y</w:t>
            </w:r>
          </w:p>
        </w:tc>
      </w:tr>
      <w:tr w:rsidR="00C336BB" w14:paraId="19A0CF99"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351923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B629687" w14:textId="77777777" w:rsidR="00C336BB" w:rsidRPr="002C7CB4" w:rsidRDefault="00C336BB" w:rsidP="00DA72C9">
            <w:pPr>
              <w:pStyle w:val="TAL"/>
            </w:pPr>
            <w:r w:rsidRPr="002C7CB4">
              <w:t>One-to-one communication</w:t>
            </w:r>
          </w:p>
        </w:tc>
        <w:tc>
          <w:tcPr>
            <w:tcW w:w="1017" w:type="dxa"/>
            <w:tcBorders>
              <w:top w:val="single" w:sz="4" w:space="0" w:color="auto"/>
              <w:left w:val="single" w:sz="4" w:space="0" w:color="auto"/>
              <w:bottom w:val="single" w:sz="4" w:space="0" w:color="auto"/>
              <w:right w:val="single" w:sz="4" w:space="0" w:color="auto"/>
            </w:tcBorders>
          </w:tcPr>
          <w:p w14:paraId="403597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2FD490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9E7040F"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E93729E" w14:textId="77777777" w:rsidR="00C336BB" w:rsidRPr="002C7CB4" w:rsidRDefault="00C336BB" w:rsidP="00DA72C9">
            <w:pPr>
              <w:pStyle w:val="TAC"/>
            </w:pPr>
          </w:p>
        </w:tc>
      </w:tr>
      <w:tr w:rsidR="00C336BB" w14:paraId="382453B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948DCE6" w14:textId="77777777" w:rsidR="00C336BB" w:rsidRPr="002C7CB4" w:rsidRDefault="00C336BB" w:rsidP="00DA72C9">
            <w:pPr>
              <w:pStyle w:val="TAL"/>
            </w:pPr>
            <w:r w:rsidRPr="002C7CB4">
              <w:t>[R-6.3.1.2-007]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4F45DD" w14:textId="77777777" w:rsidR="00C336BB" w:rsidRPr="002C7CB4" w:rsidRDefault="00C336BB" w:rsidP="00DA72C9">
            <w:pPr>
              <w:pStyle w:val="TAL"/>
            </w:pPr>
            <w:r w:rsidRPr="002C7CB4">
              <w:t>&gt; List of MCData users this MCData user is authorized to initiate a one</w:t>
            </w:r>
            <w:r w:rsidRPr="002C7CB4">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7B37EEB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BCF0FD2"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19EBDA3"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1DDE199" w14:textId="77777777" w:rsidR="00C336BB" w:rsidRPr="002C7CB4" w:rsidRDefault="00C336BB" w:rsidP="00DA72C9">
            <w:pPr>
              <w:pStyle w:val="TAC"/>
            </w:pPr>
          </w:p>
        </w:tc>
      </w:tr>
      <w:tr w:rsidR="00C336BB" w14:paraId="78A46A65"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AC88F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A0F7BBE"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4F0B063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4FA0574"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36B02A0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F4A18C1" w14:textId="77777777" w:rsidR="00C336BB" w:rsidRPr="002C7CB4" w:rsidRDefault="00C336BB" w:rsidP="00DA72C9">
            <w:pPr>
              <w:pStyle w:val="TAC"/>
            </w:pPr>
            <w:r w:rsidRPr="002C7CB4">
              <w:t>Y</w:t>
            </w:r>
          </w:p>
        </w:tc>
      </w:tr>
      <w:tr w:rsidR="00C336BB" w14:paraId="51B7C46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6928D1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4F3AA010" w14:textId="77777777" w:rsidR="00C336BB" w:rsidRPr="002C7CB4" w:rsidRDefault="00C336BB" w:rsidP="00DA72C9">
            <w:pPr>
              <w:pStyle w:val="TAL"/>
            </w:pPr>
            <w:r w:rsidRPr="002C7CB4">
              <w:t>&gt;&gt; Discovery Group ID</w:t>
            </w:r>
          </w:p>
        </w:tc>
        <w:tc>
          <w:tcPr>
            <w:tcW w:w="1017" w:type="dxa"/>
            <w:tcBorders>
              <w:top w:val="single" w:sz="4" w:space="0" w:color="auto"/>
              <w:left w:val="single" w:sz="4" w:space="0" w:color="auto"/>
              <w:bottom w:val="single" w:sz="4" w:space="0" w:color="auto"/>
              <w:right w:val="single" w:sz="4" w:space="0" w:color="auto"/>
            </w:tcBorders>
          </w:tcPr>
          <w:p w14:paraId="171B6C5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7257D"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D05D98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768422" w14:textId="77777777" w:rsidR="00C336BB" w:rsidRPr="002C7CB4" w:rsidRDefault="00C336BB" w:rsidP="00DA72C9">
            <w:pPr>
              <w:pStyle w:val="TAC"/>
            </w:pPr>
            <w:r w:rsidRPr="002C7CB4">
              <w:t>Y</w:t>
            </w:r>
          </w:p>
        </w:tc>
      </w:tr>
      <w:tr w:rsidR="00C336BB" w14:paraId="02F18A4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1F651C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ACE9A9" w14:textId="77777777" w:rsidR="00C336BB" w:rsidRPr="002C7CB4" w:rsidRDefault="00C336BB" w:rsidP="00DA72C9">
            <w:pPr>
              <w:pStyle w:val="TAL"/>
            </w:pPr>
            <w:r w:rsidRPr="002C7CB4">
              <w:t>&gt;&gt; User info ID (as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518CB71C"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E598849" w14:textId="77777777" w:rsidR="00C336BB" w:rsidRPr="002C7CB4" w:rsidRDefault="00C336BB" w:rsidP="00DA72C9">
            <w:pPr>
              <w:pStyle w:val="TAC"/>
            </w:pPr>
            <w:r w:rsidRPr="002C7CB4">
              <w:t>N</w:t>
            </w:r>
          </w:p>
        </w:tc>
        <w:tc>
          <w:tcPr>
            <w:tcW w:w="1440" w:type="dxa"/>
            <w:tcBorders>
              <w:top w:val="single" w:sz="4" w:space="0" w:color="auto"/>
              <w:left w:val="single" w:sz="4" w:space="0" w:color="auto"/>
              <w:bottom w:val="single" w:sz="4" w:space="0" w:color="auto"/>
              <w:right w:val="single" w:sz="4" w:space="0" w:color="auto"/>
            </w:tcBorders>
          </w:tcPr>
          <w:p w14:paraId="6BCE2D90"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FB6CD5E" w14:textId="77777777" w:rsidR="00C336BB" w:rsidRPr="002C7CB4" w:rsidRDefault="00C336BB" w:rsidP="00DA72C9">
            <w:pPr>
              <w:pStyle w:val="TAC"/>
            </w:pPr>
            <w:r w:rsidRPr="002C7CB4">
              <w:t>Y</w:t>
            </w:r>
          </w:p>
        </w:tc>
      </w:tr>
      <w:tr w:rsidR="00C336BB" w14:paraId="6AA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751CA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7C56BF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1BCC2191"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0130745F"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AED18E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4E25A0C" w14:textId="77777777" w:rsidR="00C336BB" w:rsidRPr="002C7CB4" w:rsidRDefault="00C336BB" w:rsidP="00DA72C9">
            <w:pPr>
              <w:pStyle w:val="TAC"/>
            </w:pPr>
            <w:r w:rsidRPr="002C7CB4">
              <w:t>Y</w:t>
            </w:r>
          </w:p>
        </w:tc>
      </w:tr>
      <w:tr w:rsidR="00C336BB" w14:paraId="72FA19E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57C123" w14:textId="77777777" w:rsidR="00C336BB" w:rsidRPr="002C7CB4" w:rsidRDefault="00C336BB" w:rsidP="00DA72C9">
            <w:pPr>
              <w:pStyle w:val="TAL"/>
            </w:pPr>
            <w:r w:rsidRPr="00FE1A54">
              <w:t>[R-6.7.3-007]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72993ADF" w14:textId="77777777" w:rsidR="00C336BB" w:rsidRPr="002C7CB4" w:rsidRDefault="00C336BB" w:rsidP="00DA72C9">
            <w:pPr>
              <w:pStyle w:val="TAL"/>
            </w:pPr>
            <w:r w:rsidRPr="00FE1A54">
              <w:t xml:space="preserve">Authorised to </w:t>
            </w:r>
            <w:r>
              <w:t xml:space="preserve">make </w:t>
            </w:r>
            <w:r w:rsidRPr="00FE1A54">
              <w:t xml:space="preserve">one-to-one communications </w:t>
            </w:r>
            <w:r>
              <w:t>towards</w:t>
            </w:r>
            <w:r w:rsidRPr="00FE1A54">
              <w:t xml:space="preserve"> users not included in "list of </w:t>
            </w:r>
            <w:r>
              <w:t xml:space="preserve">MCData </w:t>
            </w:r>
            <w:r w:rsidRPr="00FE1A54">
              <w:t xml:space="preserve">user(s) </w:t>
            </w:r>
            <w:r w:rsidRPr="00A96BA2">
              <w:t>this MCData user is authorized to initiate a one</w:t>
            </w:r>
            <w:r w:rsidRPr="00A96BA2">
              <w:noBreakHyphen/>
              <w:t>to-one communication</w:t>
            </w:r>
            <w:r w:rsidRPr="004302C8">
              <w:t>"</w:t>
            </w:r>
          </w:p>
        </w:tc>
        <w:tc>
          <w:tcPr>
            <w:tcW w:w="1017" w:type="dxa"/>
            <w:tcBorders>
              <w:top w:val="single" w:sz="4" w:space="0" w:color="auto"/>
              <w:left w:val="single" w:sz="4" w:space="0" w:color="auto"/>
              <w:bottom w:val="single" w:sz="4" w:space="0" w:color="auto"/>
              <w:right w:val="single" w:sz="4" w:space="0" w:color="auto"/>
            </w:tcBorders>
          </w:tcPr>
          <w:p w14:paraId="7B747113" w14:textId="77777777" w:rsidR="00C336BB" w:rsidRPr="002C7CB4" w:rsidRDefault="00C336BB" w:rsidP="00DA72C9">
            <w:pPr>
              <w:pStyle w:val="TAC"/>
            </w:pPr>
            <w:r w:rsidRPr="00FE1A54">
              <w:t>Y</w:t>
            </w:r>
          </w:p>
        </w:tc>
        <w:tc>
          <w:tcPr>
            <w:tcW w:w="990" w:type="dxa"/>
            <w:tcBorders>
              <w:top w:val="single" w:sz="4" w:space="0" w:color="auto"/>
              <w:left w:val="single" w:sz="4" w:space="0" w:color="auto"/>
              <w:bottom w:val="single" w:sz="4" w:space="0" w:color="auto"/>
              <w:right w:val="single" w:sz="4" w:space="0" w:color="auto"/>
            </w:tcBorders>
          </w:tcPr>
          <w:p w14:paraId="3D22CDAE" w14:textId="77777777" w:rsidR="00C336BB" w:rsidRPr="002C7CB4" w:rsidRDefault="00C336BB" w:rsidP="00DA72C9">
            <w:pPr>
              <w:pStyle w:val="TAC"/>
            </w:pPr>
            <w:r w:rsidRPr="00FE1A54">
              <w:t>Y</w:t>
            </w:r>
          </w:p>
        </w:tc>
        <w:tc>
          <w:tcPr>
            <w:tcW w:w="1440" w:type="dxa"/>
            <w:tcBorders>
              <w:top w:val="single" w:sz="4" w:space="0" w:color="auto"/>
              <w:left w:val="single" w:sz="4" w:space="0" w:color="auto"/>
              <w:bottom w:val="single" w:sz="4" w:space="0" w:color="auto"/>
              <w:right w:val="single" w:sz="4" w:space="0" w:color="auto"/>
            </w:tcBorders>
          </w:tcPr>
          <w:p w14:paraId="7B3955B6" w14:textId="77777777" w:rsidR="00C336BB" w:rsidRPr="002C7CB4" w:rsidRDefault="00C336BB" w:rsidP="00DA72C9">
            <w:pPr>
              <w:pStyle w:val="TAC"/>
            </w:pPr>
            <w:r w:rsidRPr="00FE1A54">
              <w:t>Y</w:t>
            </w:r>
          </w:p>
        </w:tc>
        <w:tc>
          <w:tcPr>
            <w:tcW w:w="1080" w:type="dxa"/>
            <w:tcBorders>
              <w:top w:val="single" w:sz="4" w:space="0" w:color="auto"/>
              <w:left w:val="single" w:sz="4" w:space="0" w:color="auto"/>
              <w:bottom w:val="single" w:sz="4" w:space="0" w:color="auto"/>
              <w:right w:val="single" w:sz="4" w:space="0" w:color="auto"/>
            </w:tcBorders>
          </w:tcPr>
          <w:p w14:paraId="619A2E96" w14:textId="77777777" w:rsidR="00C336BB" w:rsidRPr="002C7CB4" w:rsidRDefault="00C336BB" w:rsidP="00DA72C9">
            <w:pPr>
              <w:pStyle w:val="TAC"/>
            </w:pPr>
            <w:r w:rsidRPr="00FE1A54">
              <w:rPr>
                <w:rFonts w:hint="eastAsia"/>
              </w:rPr>
              <w:t>Y</w:t>
            </w:r>
          </w:p>
        </w:tc>
      </w:tr>
      <w:tr w:rsidR="00C336BB" w14:paraId="4D4D1E9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FC115A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687405" w14:textId="77777777" w:rsidR="00C336BB" w:rsidRPr="002C7CB4" w:rsidRDefault="00C336BB" w:rsidP="00DA72C9">
            <w:pPr>
              <w:pStyle w:val="TAL"/>
            </w:pPr>
            <w:r w:rsidRPr="002C7CB4">
              <w:t>File distribution</w:t>
            </w:r>
          </w:p>
        </w:tc>
        <w:tc>
          <w:tcPr>
            <w:tcW w:w="1017" w:type="dxa"/>
            <w:tcBorders>
              <w:top w:val="single" w:sz="4" w:space="0" w:color="auto"/>
              <w:left w:val="single" w:sz="4" w:space="0" w:color="auto"/>
              <w:bottom w:val="single" w:sz="4" w:space="0" w:color="auto"/>
              <w:right w:val="single" w:sz="4" w:space="0" w:color="auto"/>
            </w:tcBorders>
          </w:tcPr>
          <w:p w14:paraId="1B37C14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4FDA17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2958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A36399D" w14:textId="77777777" w:rsidR="00C336BB" w:rsidRPr="002C7CB4" w:rsidRDefault="00C336BB" w:rsidP="00DA72C9">
            <w:pPr>
              <w:pStyle w:val="TAC"/>
            </w:pPr>
          </w:p>
        </w:tc>
      </w:tr>
      <w:tr w:rsidR="00C336BB" w14:paraId="4E23339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9A750C" w14:textId="77777777" w:rsidR="00C336BB" w:rsidRPr="002C7CB4" w:rsidRDefault="00C336BB" w:rsidP="00DA72C9">
            <w:pPr>
              <w:pStyle w:val="TAL"/>
            </w:pPr>
            <w:r w:rsidRPr="002C7CB4">
              <w:t>[R-5.3.2-010] of 3GPP TS 22.282 [3] and 3GPP TS 33.180 [13]</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A891512" w14:textId="77777777" w:rsidR="00C336BB" w:rsidRPr="002C7CB4" w:rsidRDefault="00C336BB" w:rsidP="00DA72C9">
            <w:pPr>
              <w:pStyle w:val="TAL"/>
            </w:pPr>
            <w:r w:rsidRPr="002C7CB4">
              <w:t>&gt; List of MCData users this MCData user is allowed to cancel distribution of files being sent or waiting to be sent</w:t>
            </w:r>
          </w:p>
        </w:tc>
        <w:tc>
          <w:tcPr>
            <w:tcW w:w="1017" w:type="dxa"/>
            <w:tcBorders>
              <w:top w:val="single" w:sz="4" w:space="0" w:color="auto"/>
              <w:left w:val="single" w:sz="4" w:space="0" w:color="auto"/>
              <w:bottom w:val="single" w:sz="4" w:space="0" w:color="auto"/>
              <w:right w:val="single" w:sz="4" w:space="0" w:color="auto"/>
            </w:tcBorders>
          </w:tcPr>
          <w:p w14:paraId="17FA00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CF1E160"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6600688"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CE73D2F" w14:textId="77777777" w:rsidR="00C336BB" w:rsidRPr="002C7CB4" w:rsidRDefault="00C336BB" w:rsidP="00DA72C9">
            <w:pPr>
              <w:pStyle w:val="TAC"/>
            </w:pPr>
          </w:p>
        </w:tc>
      </w:tr>
      <w:tr w:rsidR="00C336BB" w14:paraId="7511CC3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77F7AC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0960A59" w14:textId="77777777" w:rsidR="00C336BB" w:rsidRPr="002C7CB4" w:rsidRDefault="00C336BB" w:rsidP="00DA72C9">
            <w:pPr>
              <w:pStyle w:val="TAL"/>
            </w:pPr>
            <w:r w:rsidRPr="002C7CB4">
              <w:t>&gt;&gt; MCData ID</w:t>
            </w:r>
          </w:p>
        </w:tc>
        <w:tc>
          <w:tcPr>
            <w:tcW w:w="1017" w:type="dxa"/>
            <w:tcBorders>
              <w:top w:val="single" w:sz="4" w:space="0" w:color="auto"/>
              <w:left w:val="single" w:sz="4" w:space="0" w:color="auto"/>
              <w:bottom w:val="single" w:sz="4" w:space="0" w:color="auto"/>
              <w:right w:val="single" w:sz="4" w:space="0" w:color="auto"/>
            </w:tcBorders>
          </w:tcPr>
          <w:p w14:paraId="0717BA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46B9BC0"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F42D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1B1979A" w14:textId="77777777" w:rsidR="00C336BB" w:rsidRPr="002C7CB4" w:rsidRDefault="00C336BB" w:rsidP="00DA72C9">
            <w:pPr>
              <w:pStyle w:val="TAC"/>
            </w:pPr>
            <w:r w:rsidRPr="002C7CB4">
              <w:t>Y</w:t>
            </w:r>
          </w:p>
        </w:tc>
      </w:tr>
      <w:tr w:rsidR="00C336BB" w14:paraId="0A455FC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D4D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DA59EA9" w14:textId="77777777" w:rsidR="00C336BB" w:rsidRPr="002C7CB4" w:rsidRDefault="00C336BB" w:rsidP="00DA72C9">
            <w:pPr>
              <w:pStyle w:val="TAL"/>
            </w:pPr>
            <w:r w:rsidRPr="002C7CB4">
              <w:t>&gt;&gt; KMSUri for security domain of MCData ID (see NOTE 1)</w:t>
            </w:r>
          </w:p>
        </w:tc>
        <w:tc>
          <w:tcPr>
            <w:tcW w:w="1017" w:type="dxa"/>
            <w:tcBorders>
              <w:top w:val="single" w:sz="4" w:space="0" w:color="auto"/>
              <w:left w:val="single" w:sz="4" w:space="0" w:color="auto"/>
              <w:bottom w:val="single" w:sz="4" w:space="0" w:color="auto"/>
              <w:right w:val="single" w:sz="4" w:space="0" w:color="auto"/>
            </w:tcBorders>
          </w:tcPr>
          <w:p w14:paraId="05C498DB"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228CC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24A388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4674EC4" w14:textId="77777777" w:rsidR="00C336BB" w:rsidRPr="002C7CB4" w:rsidRDefault="00C336BB" w:rsidP="00DA72C9">
            <w:pPr>
              <w:pStyle w:val="TAC"/>
            </w:pPr>
            <w:r w:rsidRPr="002C7CB4">
              <w:t>Y</w:t>
            </w:r>
          </w:p>
        </w:tc>
      </w:tr>
      <w:tr w:rsidR="00C336BB" w14:paraId="6DA613D4"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2779C4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61B2FA80" w14:textId="77777777" w:rsidR="00C336BB" w:rsidRPr="002C7CB4" w:rsidRDefault="00C336BB" w:rsidP="00DA72C9">
            <w:pPr>
              <w:pStyle w:val="TAL"/>
            </w:pPr>
            <w:r w:rsidRPr="002C7CB4">
              <w:t>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2A40EEDF"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818A9D8"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5388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5684EDB" w14:textId="77777777" w:rsidR="00C336BB" w:rsidRPr="002C7CB4" w:rsidRDefault="00C336BB" w:rsidP="00DA72C9">
            <w:pPr>
              <w:pStyle w:val="TAC"/>
            </w:pPr>
          </w:p>
        </w:tc>
      </w:tr>
      <w:tr w:rsidR="00C336BB" w14:paraId="43A590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75397EA" w14:textId="77777777" w:rsidR="00C336BB" w:rsidRPr="002C7CB4" w:rsidRDefault="00C336BB" w:rsidP="00DA72C9">
            <w:pPr>
              <w:pStyle w:val="TAL"/>
            </w:pPr>
            <w:r w:rsidRPr="002C7CB4">
              <w:t>[R-6.2.2.1-001] of 3GPP TS 22.282 [3]</w:t>
            </w:r>
          </w:p>
        </w:tc>
        <w:tc>
          <w:tcPr>
            <w:tcW w:w="3118" w:type="dxa"/>
            <w:tcBorders>
              <w:top w:val="single" w:sz="4" w:space="0" w:color="auto"/>
              <w:left w:val="single" w:sz="4" w:space="0" w:color="auto"/>
              <w:bottom w:val="single" w:sz="4" w:space="0" w:color="auto"/>
              <w:right w:val="single" w:sz="4" w:space="0" w:color="auto"/>
            </w:tcBorders>
          </w:tcPr>
          <w:p w14:paraId="7CF7B50F" w14:textId="77777777" w:rsidR="00C336BB" w:rsidRPr="002C7CB4" w:rsidRDefault="00C336BB" w:rsidP="00DA72C9">
            <w:pPr>
              <w:pStyle w:val="TAL"/>
            </w:pPr>
            <w:r w:rsidRPr="002C7CB4">
              <w:t>&gt; Whether the MCData user is permitted to transmit data</w:t>
            </w:r>
          </w:p>
        </w:tc>
        <w:tc>
          <w:tcPr>
            <w:tcW w:w="1017" w:type="dxa"/>
            <w:tcBorders>
              <w:top w:val="single" w:sz="4" w:space="0" w:color="auto"/>
              <w:left w:val="single" w:sz="4" w:space="0" w:color="auto"/>
              <w:bottom w:val="single" w:sz="4" w:space="0" w:color="auto"/>
              <w:right w:val="single" w:sz="4" w:space="0" w:color="auto"/>
            </w:tcBorders>
          </w:tcPr>
          <w:p w14:paraId="45EA047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DBA71E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4B03329"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A784FB" w14:textId="77777777" w:rsidR="00C336BB" w:rsidRPr="002C7CB4" w:rsidRDefault="00C336BB" w:rsidP="00DA72C9">
            <w:pPr>
              <w:pStyle w:val="TAC"/>
            </w:pPr>
            <w:r w:rsidRPr="002C7CB4">
              <w:t>Y</w:t>
            </w:r>
          </w:p>
        </w:tc>
      </w:tr>
      <w:tr w:rsidR="00C336BB" w14:paraId="24F785A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19C3694" w14:textId="77777777" w:rsidR="00C336BB" w:rsidRPr="002C7CB4" w:rsidRDefault="00C336BB" w:rsidP="00DA72C9">
            <w:pPr>
              <w:pStyle w:val="TAL"/>
            </w:pPr>
            <w:r w:rsidRPr="002C7CB4">
              <w:t>[R-6.2.3-005] of 3GPP TS 22.282 [3]</w:t>
            </w:r>
          </w:p>
        </w:tc>
        <w:tc>
          <w:tcPr>
            <w:tcW w:w="3118" w:type="dxa"/>
            <w:tcBorders>
              <w:top w:val="single" w:sz="4" w:space="0" w:color="auto"/>
              <w:left w:val="single" w:sz="4" w:space="0" w:color="auto"/>
              <w:bottom w:val="single" w:sz="4" w:space="0" w:color="auto"/>
              <w:right w:val="single" w:sz="4" w:space="0" w:color="auto"/>
            </w:tcBorders>
          </w:tcPr>
          <w:p w14:paraId="20E6963F" w14:textId="77777777" w:rsidR="00C336BB" w:rsidRPr="002C7CB4" w:rsidRDefault="00C336BB" w:rsidP="00DA72C9">
            <w:pPr>
              <w:pStyle w:val="TAL"/>
            </w:pPr>
            <w:r w:rsidRPr="002C7CB4">
              <w:t>&gt; Maximum amount of data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491EB77E"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A7236FD"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4AB4560F"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56689A" w14:textId="77777777" w:rsidR="00C336BB" w:rsidRPr="002C7CB4" w:rsidRDefault="00C336BB" w:rsidP="00DA72C9">
            <w:pPr>
              <w:pStyle w:val="TAC"/>
            </w:pPr>
            <w:r w:rsidRPr="002C7CB4">
              <w:t>Y</w:t>
            </w:r>
          </w:p>
        </w:tc>
      </w:tr>
      <w:tr w:rsidR="00C336BB" w14:paraId="2B8B7543"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6D044B8" w14:textId="77777777" w:rsidR="00C336BB" w:rsidRPr="002C7CB4" w:rsidRDefault="00C336BB" w:rsidP="00DA72C9">
            <w:pPr>
              <w:pStyle w:val="TAL"/>
            </w:pPr>
            <w:r w:rsidRPr="002C7CB4">
              <w:rPr>
                <w:szCs w:val="18"/>
              </w:rPr>
              <w:t xml:space="preserve">[R-6.2.3-005] and </w:t>
            </w:r>
            <w:r w:rsidRPr="002C7CB4">
              <w:rPr>
                <w:rFonts w:eastAsia="SimSun"/>
                <w:szCs w:val="18"/>
              </w:rPr>
              <w:t>[R</w:t>
            </w:r>
            <w:r w:rsidRPr="002C7CB4">
              <w:rPr>
                <w:rFonts w:eastAsia="SimSun"/>
                <w:szCs w:val="18"/>
              </w:rPr>
              <w:noBreakHyphen/>
              <w:t>6.3.1.2-008]</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EE91EE3" w14:textId="77777777" w:rsidR="00C336BB" w:rsidRPr="002C7CB4" w:rsidRDefault="00C336BB" w:rsidP="00DA72C9">
            <w:pPr>
              <w:pStyle w:val="TAL"/>
            </w:pPr>
            <w:r w:rsidRPr="002C7CB4">
              <w:rPr>
                <w:szCs w:val="18"/>
              </w:rPr>
              <w:t>&gt; Maximum amount of time that the MCData user can transmit in a single request during one-to-one communication</w:t>
            </w:r>
          </w:p>
        </w:tc>
        <w:tc>
          <w:tcPr>
            <w:tcW w:w="1017" w:type="dxa"/>
            <w:tcBorders>
              <w:top w:val="single" w:sz="4" w:space="0" w:color="auto"/>
              <w:left w:val="single" w:sz="4" w:space="0" w:color="auto"/>
              <w:bottom w:val="single" w:sz="4" w:space="0" w:color="auto"/>
              <w:right w:val="single" w:sz="4" w:space="0" w:color="auto"/>
            </w:tcBorders>
          </w:tcPr>
          <w:p w14:paraId="1052AE5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EF77BE6"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7591228"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F1A35B6" w14:textId="77777777" w:rsidR="00C336BB" w:rsidRPr="002C7CB4" w:rsidRDefault="00C336BB" w:rsidP="00DA72C9">
            <w:pPr>
              <w:pStyle w:val="TAC"/>
            </w:pPr>
            <w:r w:rsidRPr="002C7CB4">
              <w:t>Y</w:t>
            </w:r>
          </w:p>
        </w:tc>
      </w:tr>
      <w:tr w:rsidR="00C336BB" w14:paraId="128C4AFA"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01E65C8" w14:textId="77777777" w:rsidR="00C336BB" w:rsidRPr="002C7CB4" w:rsidRDefault="00C336BB" w:rsidP="00DA72C9">
            <w:pPr>
              <w:pStyle w:val="TAL"/>
              <w:rPr>
                <w:szCs w:val="18"/>
              </w:rPr>
            </w:pPr>
            <w:r w:rsidRPr="002C7CB4">
              <w:rPr>
                <w:szCs w:val="18"/>
              </w:rPr>
              <w:t>[R-6.2.3-001]</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9336659" w14:textId="77777777" w:rsidR="00C336BB" w:rsidRPr="002C7CB4" w:rsidRDefault="00C336BB" w:rsidP="00DA72C9">
            <w:pPr>
              <w:pStyle w:val="TAL"/>
              <w:rPr>
                <w:szCs w:val="18"/>
              </w:rPr>
            </w:pPr>
            <w:r w:rsidRPr="002C7CB4">
              <w:rPr>
                <w:szCs w:val="18"/>
              </w:rPr>
              <w:t>&gt; List of MCData users this MCData user is allowed to request the release of an ongoing transmission that this MCData user is participating in</w:t>
            </w:r>
          </w:p>
        </w:tc>
        <w:tc>
          <w:tcPr>
            <w:tcW w:w="1017" w:type="dxa"/>
            <w:tcBorders>
              <w:top w:val="single" w:sz="4" w:space="0" w:color="auto"/>
              <w:left w:val="single" w:sz="4" w:space="0" w:color="auto"/>
              <w:bottom w:val="single" w:sz="4" w:space="0" w:color="auto"/>
              <w:right w:val="single" w:sz="4" w:space="0" w:color="auto"/>
            </w:tcBorders>
          </w:tcPr>
          <w:p w14:paraId="53EA431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D1DA71F"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5A1263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22437FD8" w14:textId="77777777" w:rsidR="00C336BB" w:rsidRPr="002C7CB4" w:rsidRDefault="00C336BB" w:rsidP="00DA72C9">
            <w:pPr>
              <w:pStyle w:val="TAC"/>
            </w:pPr>
          </w:p>
        </w:tc>
      </w:tr>
      <w:tr w:rsidR="00C336BB" w14:paraId="148106C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B251391" w14:textId="77777777" w:rsidR="00C336BB" w:rsidRPr="002C7CB4" w:rsidRDefault="00C336BB" w:rsidP="00DA72C9">
            <w:pPr>
              <w:pStyle w:val="TAL"/>
              <w:rPr>
                <w:szCs w:val="18"/>
              </w:rPr>
            </w:pPr>
          </w:p>
        </w:tc>
        <w:tc>
          <w:tcPr>
            <w:tcW w:w="3118" w:type="dxa"/>
            <w:tcBorders>
              <w:top w:val="single" w:sz="4" w:space="0" w:color="auto"/>
              <w:left w:val="single" w:sz="4" w:space="0" w:color="auto"/>
              <w:bottom w:val="single" w:sz="4" w:space="0" w:color="auto"/>
              <w:right w:val="single" w:sz="4" w:space="0" w:color="auto"/>
            </w:tcBorders>
          </w:tcPr>
          <w:p w14:paraId="486C64BD" w14:textId="77777777" w:rsidR="00C336BB" w:rsidRPr="002C7CB4" w:rsidRDefault="00C336BB" w:rsidP="00DA72C9">
            <w:pPr>
              <w:pStyle w:val="TAL"/>
              <w:rPr>
                <w:szCs w:val="18"/>
              </w:rPr>
            </w:pPr>
            <w:r w:rsidRPr="002C7CB4">
              <w:rPr>
                <w:szCs w:val="18"/>
              </w:rPr>
              <w:t>&gt;&gt; MCData ID</w:t>
            </w:r>
          </w:p>
        </w:tc>
        <w:tc>
          <w:tcPr>
            <w:tcW w:w="1017" w:type="dxa"/>
            <w:tcBorders>
              <w:top w:val="single" w:sz="4" w:space="0" w:color="auto"/>
              <w:left w:val="single" w:sz="4" w:space="0" w:color="auto"/>
              <w:bottom w:val="single" w:sz="4" w:space="0" w:color="auto"/>
              <w:right w:val="single" w:sz="4" w:space="0" w:color="auto"/>
            </w:tcBorders>
          </w:tcPr>
          <w:p w14:paraId="01616FF2"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2103CC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3F7878B"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A178CCB" w14:textId="77777777" w:rsidR="00C336BB" w:rsidRPr="002C7CB4" w:rsidRDefault="00C336BB" w:rsidP="00DA72C9">
            <w:pPr>
              <w:pStyle w:val="TAC"/>
            </w:pPr>
            <w:r w:rsidRPr="002C7CB4">
              <w:t>Y</w:t>
            </w:r>
          </w:p>
        </w:tc>
      </w:tr>
      <w:tr w:rsidR="00C336BB" w14:paraId="22F156D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34EEA766" w14:textId="77777777" w:rsidR="00C336BB" w:rsidRDefault="00C336BB" w:rsidP="00DA72C9">
            <w:pPr>
              <w:pStyle w:val="TAL"/>
            </w:pPr>
            <w:r w:rsidRPr="00AB5FED">
              <w:t>[R-5.1.7-002]</w:t>
            </w:r>
            <w:r w:rsidRPr="00DF4F27">
              <w:t xml:space="preserve"> </w:t>
            </w:r>
            <w:r>
              <w:t>and</w:t>
            </w:r>
          </w:p>
          <w:p w14:paraId="4298C9BC" w14:textId="77777777" w:rsidR="00C336BB" w:rsidRPr="002C7CB4" w:rsidRDefault="00C336BB" w:rsidP="00DA72C9">
            <w:pPr>
              <w:pStyle w:val="TAL"/>
              <w:rPr>
                <w:szCs w:val="18"/>
              </w:rPr>
            </w:pPr>
            <w:r w:rsidRPr="00DF4F27">
              <w:t>[R-6.</w:t>
            </w:r>
            <w:r>
              <w:t>8</w:t>
            </w:r>
            <w:r w:rsidRPr="00DF4F27">
              <w:t>.7</w:t>
            </w:r>
            <w:r>
              <w:t>.2-007</w:t>
            </w:r>
            <w:r w:rsidRPr="00DF4F27">
              <w:t>]</w:t>
            </w:r>
            <w:r>
              <w:t xml:space="preserve"> and </w:t>
            </w:r>
            <w:r w:rsidRPr="00DF4F27">
              <w:t>[R-6.</w:t>
            </w:r>
            <w:r>
              <w:t>8</w:t>
            </w:r>
            <w:r w:rsidRPr="00DF4F27">
              <w:t>.7</w:t>
            </w:r>
            <w:r>
              <w:t>.2</w:t>
            </w:r>
            <w:r w:rsidRPr="00DF4F27">
              <w:t>-00</w:t>
            </w:r>
            <w:r>
              <w:t>8</w:t>
            </w:r>
            <w:r w:rsidRPr="00DF4F27">
              <w:t>]</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7A80130A" w14:textId="77777777" w:rsidR="00C336BB" w:rsidRPr="002C7CB4" w:rsidRDefault="00C336BB" w:rsidP="00DA72C9">
            <w:pPr>
              <w:pStyle w:val="TAL"/>
              <w:rPr>
                <w:szCs w:val="18"/>
              </w:rPr>
            </w:pPr>
            <w:r w:rsidRPr="00AB5FED">
              <w:t>Priority of the user</w:t>
            </w:r>
            <w:r>
              <w:t xml:space="preserve"> (see NOTE 4)</w:t>
            </w:r>
          </w:p>
        </w:tc>
        <w:tc>
          <w:tcPr>
            <w:tcW w:w="1017" w:type="dxa"/>
            <w:tcBorders>
              <w:top w:val="single" w:sz="4" w:space="0" w:color="auto"/>
              <w:left w:val="single" w:sz="4" w:space="0" w:color="auto"/>
              <w:bottom w:val="single" w:sz="4" w:space="0" w:color="auto"/>
              <w:right w:val="single" w:sz="4" w:space="0" w:color="auto"/>
            </w:tcBorders>
          </w:tcPr>
          <w:p w14:paraId="1E6751C8"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B935E7" w14:textId="77777777" w:rsidR="00C336BB" w:rsidRPr="002C7CB4"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855CD5C" w14:textId="77777777" w:rsidR="00C336BB" w:rsidRPr="002C7CB4"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EB438BC" w14:textId="77777777" w:rsidR="00C336BB" w:rsidRPr="002C7CB4" w:rsidRDefault="00C336BB" w:rsidP="00DA72C9">
            <w:pPr>
              <w:pStyle w:val="TAC"/>
            </w:pPr>
            <w:r>
              <w:t>Y</w:t>
            </w:r>
          </w:p>
        </w:tc>
      </w:tr>
      <w:tr w:rsidR="00C336BB" w14:paraId="6F592DBC"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1F9E62EF"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462DF6" w14:textId="77777777" w:rsidR="00C336BB" w:rsidRPr="00AB5FED" w:rsidRDefault="00C336BB" w:rsidP="00DA72C9">
            <w:pPr>
              <w:pStyle w:val="TAL"/>
            </w:pPr>
            <w:r>
              <w:t>Lossless communication for private communication</w:t>
            </w:r>
          </w:p>
        </w:tc>
        <w:tc>
          <w:tcPr>
            <w:tcW w:w="1017" w:type="dxa"/>
            <w:tcBorders>
              <w:top w:val="single" w:sz="4" w:space="0" w:color="auto"/>
              <w:left w:val="single" w:sz="4" w:space="0" w:color="auto"/>
              <w:bottom w:val="single" w:sz="4" w:space="0" w:color="auto"/>
              <w:right w:val="single" w:sz="4" w:space="0" w:color="auto"/>
            </w:tcBorders>
          </w:tcPr>
          <w:p w14:paraId="115E069E"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F30A37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FC757B"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B33DAAE" w14:textId="77777777" w:rsidR="00C336BB" w:rsidRDefault="00C336BB" w:rsidP="00DA72C9">
            <w:pPr>
              <w:pStyle w:val="TAC"/>
            </w:pPr>
            <w:r>
              <w:t>Y</w:t>
            </w:r>
          </w:p>
        </w:tc>
      </w:tr>
      <w:tr w:rsidR="00C336BB" w14:paraId="2121A737"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B3C6E0C"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5699CC" w14:textId="77777777" w:rsidR="00C336BB" w:rsidRPr="00AB5FED" w:rsidRDefault="00C336BB" w:rsidP="00DA72C9">
            <w:pPr>
              <w:pStyle w:val="TAL"/>
            </w:pPr>
            <w:r>
              <w:t>Store communication in Message Store (see NOTE</w:t>
            </w:r>
            <w:r>
              <w:rPr>
                <w:lang w:val="en-US"/>
              </w:rPr>
              <w:t> </w:t>
            </w:r>
            <w:r>
              <w:t>5)</w:t>
            </w:r>
          </w:p>
        </w:tc>
        <w:tc>
          <w:tcPr>
            <w:tcW w:w="1017" w:type="dxa"/>
            <w:tcBorders>
              <w:top w:val="single" w:sz="4" w:space="0" w:color="auto"/>
              <w:left w:val="single" w:sz="4" w:space="0" w:color="auto"/>
              <w:bottom w:val="single" w:sz="4" w:space="0" w:color="auto"/>
              <w:right w:val="single" w:sz="4" w:space="0" w:color="auto"/>
            </w:tcBorders>
          </w:tcPr>
          <w:p w14:paraId="5D572656"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73669B6A"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651A1C"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BA76D87" w14:textId="77777777" w:rsidR="00C336BB" w:rsidRDefault="00C336BB" w:rsidP="00DA72C9">
            <w:pPr>
              <w:pStyle w:val="TAC"/>
            </w:pPr>
            <w:r>
              <w:t>Y</w:t>
            </w:r>
          </w:p>
        </w:tc>
      </w:tr>
      <w:tr w:rsidR="00C336BB" w14:paraId="00E910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2318B449" w14:textId="77777777" w:rsidR="00C336BB" w:rsidRPr="00AB5FED"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5C91D0E" w14:textId="77777777" w:rsidR="00C336BB" w:rsidRPr="00AB5FED" w:rsidRDefault="00C336BB" w:rsidP="00DA72C9">
            <w:pPr>
              <w:pStyle w:val="TAL"/>
            </w:pPr>
            <w:r>
              <w:t>Store private communication in Message Store (see NOTE</w:t>
            </w:r>
            <w:r>
              <w:rPr>
                <w:lang w:val="en-US"/>
              </w:rPr>
              <w:t> </w:t>
            </w:r>
            <w:r>
              <w:t>6)</w:t>
            </w:r>
          </w:p>
        </w:tc>
        <w:tc>
          <w:tcPr>
            <w:tcW w:w="1017" w:type="dxa"/>
            <w:tcBorders>
              <w:top w:val="single" w:sz="4" w:space="0" w:color="auto"/>
              <w:left w:val="single" w:sz="4" w:space="0" w:color="auto"/>
              <w:bottom w:val="single" w:sz="4" w:space="0" w:color="auto"/>
              <w:right w:val="single" w:sz="4" w:space="0" w:color="auto"/>
            </w:tcBorders>
          </w:tcPr>
          <w:p w14:paraId="0F6C4EF9" w14:textId="77777777" w:rsidR="00C336BB" w:rsidRPr="002C7CB4"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91E525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2B4AA48F"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97D591" w14:textId="77777777" w:rsidR="00C336BB" w:rsidRDefault="00C336BB" w:rsidP="00DA72C9">
            <w:pPr>
              <w:pStyle w:val="TAC"/>
            </w:pPr>
            <w:r>
              <w:t>Y</w:t>
            </w:r>
          </w:p>
        </w:tc>
      </w:tr>
      <w:tr w:rsidR="00C336BB" w14:paraId="6A89A07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0835EB8E" w14:textId="77777777" w:rsidR="00C336BB" w:rsidRPr="00AB5FED" w:rsidRDefault="00C336BB" w:rsidP="00DA72C9">
            <w:pPr>
              <w:pStyle w:val="TAL"/>
            </w:pPr>
            <w:r w:rsidRPr="00B60ECB">
              <w:rPr>
                <w:rFonts w:cs="Arial"/>
              </w:rPr>
              <w:t>[R-6.12-003] of 3GPP TS 22.280 [17]</w:t>
            </w:r>
          </w:p>
        </w:tc>
        <w:tc>
          <w:tcPr>
            <w:tcW w:w="3118" w:type="dxa"/>
            <w:tcBorders>
              <w:top w:val="single" w:sz="4" w:space="0" w:color="auto"/>
              <w:left w:val="single" w:sz="4" w:space="0" w:color="auto"/>
              <w:bottom w:val="single" w:sz="4" w:space="0" w:color="auto"/>
              <w:right w:val="single" w:sz="4" w:space="0" w:color="auto"/>
            </w:tcBorders>
          </w:tcPr>
          <w:p w14:paraId="179A55B8" w14:textId="77777777" w:rsidR="00C336BB" w:rsidRDefault="00C336BB" w:rsidP="00DA72C9">
            <w:pPr>
              <w:pStyle w:val="TAL"/>
            </w:pPr>
            <w:r w:rsidRPr="00AB5FED">
              <w:t xml:space="preserve">Authorised to restrict the </w:t>
            </w:r>
            <w:r w:rsidRPr="006D7CE7">
              <w:t>dissemination</w:t>
            </w:r>
            <w:r>
              <w:t xml:space="preserve"> of the location information</w:t>
            </w:r>
          </w:p>
        </w:tc>
        <w:tc>
          <w:tcPr>
            <w:tcW w:w="1017" w:type="dxa"/>
            <w:tcBorders>
              <w:top w:val="single" w:sz="4" w:space="0" w:color="auto"/>
              <w:left w:val="single" w:sz="4" w:space="0" w:color="auto"/>
              <w:bottom w:val="single" w:sz="4" w:space="0" w:color="auto"/>
              <w:right w:val="single" w:sz="4" w:space="0" w:color="auto"/>
            </w:tcBorders>
          </w:tcPr>
          <w:p w14:paraId="16D73C7D" w14:textId="77777777" w:rsidR="00C336BB"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3851ED" w14:textId="77777777" w:rsidR="00C336BB"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DABD05F" w14:textId="77777777" w:rsidR="00C336BB"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3659173" w14:textId="77777777" w:rsidR="00C336BB" w:rsidRDefault="00C336BB" w:rsidP="00DA72C9">
            <w:pPr>
              <w:pStyle w:val="TAC"/>
            </w:pPr>
            <w:r w:rsidRPr="00AB5FED">
              <w:rPr>
                <w:rFonts w:hint="eastAsia"/>
                <w:lang w:eastAsia="zh-CN"/>
              </w:rPr>
              <w:t>Y</w:t>
            </w:r>
          </w:p>
        </w:tc>
      </w:tr>
      <w:tr w:rsidR="00A04FEE" w14:paraId="7E9FB7CB"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6DA71FCD" w14:textId="25D4E3F0"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3F7BF18F" w14:textId="0BD45B9C" w:rsidR="00A04FEE" w:rsidRPr="00AB5FED" w:rsidRDefault="00A04FEE" w:rsidP="00A04FEE">
            <w:pPr>
              <w:pStyle w:val="TAL"/>
            </w:pPr>
            <w:r>
              <w:t>Authorised to request location information of another user in the primary MCData system (see NOTE 7)</w:t>
            </w:r>
          </w:p>
        </w:tc>
        <w:tc>
          <w:tcPr>
            <w:tcW w:w="1017" w:type="dxa"/>
            <w:tcBorders>
              <w:top w:val="single" w:sz="4" w:space="0" w:color="auto"/>
              <w:left w:val="single" w:sz="4" w:space="0" w:color="auto"/>
              <w:bottom w:val="single" w:sz="4" w:space="0" w:color="auto"/>
              <w:right w:val="single" w:sz="4" w:space="0" w:color="auto"/>
            </w:tcBorders>
          </w:tcPr>
          <w:p w14:paraId="10EEDEFB" w14:textId="71E72743"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ED0978" w14:textId="4BDA3671"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E91029B" w14:textId="0D6765B2"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C1DCF1F" w14:textId="52B50C92" w:rsidR="00A04FEE" w:rsidRPr="00AB5FED" w:rsidRDefault="00A04FEE" w:rsidP="00A04FEE">
            <w:pPr>
              <w:pStyle w:val="TAC"/>
              <w:rPr>
                <w:lang w:eastAsia="zh-CN"/>
              </w:rPr>
            </w:pPr>
            <w:r>
              <w:rPr>
                <w:lang w:eastAsia="zh-CN"/>
              </w:rPr>
              <w:t>Y</w:t>
            </w:r>
          </w:p>
        </w:tc>
      </w:tr>
      <w:tr w:rsidR="00A04FEE" w14:paraId="35F5D8A2"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436D0385" w14:textId="06B00BA5" w:rsidR="00A04FEE" w:rsidRPr="00B60ECB" w:rsidRDefault="00A04FEE" w:rsidP="00A04FEE">
            <w:pPr>
              <w:pStyle w:val="TAL"/>
              <w:rPr>
                <w:rFonts w:cs="Arial"/>
              </w:rPr>
            </w:pPr>
            <w:r w:rsidRPr="00AB5FED">
              <w:rPr>
                <w:szCs w:val="18"/>
              </w:rPr>
              <w:t>Subclause</w:t>
            </w:r>
            <w:r>
              <w:t> </w:t>
            </w:r>
            <w:r>
              <w:rPr>
                <w:szCs w:val="18"/>
              </w:rPr>
              <w:t>10.9</w:t>
            </w:r>
            <w:r>
              <w:rPr>
                <w:rFonts w:eastAsia="Malgun Gothic"/>
                <w:bCs/>
              </w:rPr>
              <w:t xml:space="preserve"> of</w:t>
            </w:r>
            <w:r>
              <w:rPr>
                <w:rFonts w:cs="Arial"/>
              </w:rPr>
              <w:t xml:space="preserve"> 3GPP TS 23.280 [5]</w:t>
            </w:r>
          </w:p>
        </w:tc>
        <w:tc>
          <w:tcPr>
            <w:tcW w:w="3118" w:type="dxa"/>
            <w:tcBorders>
              <w:top w:val="single" w:sz="4" w:space="0" w:color="auto"/>
              <w:left w:val="single" w:sz="4" w:space="0" w:color="auto"/>
              <w:bottom w:val="single" w:sz="4" w:space="0" w:color="auto"/>
              <w:right w:val="single" w:sz="4" w:space="0" w:color="auto"/>
            </w:tcBorders>
          </w:tcPr>
          <w:p w14:paraId="482CE047" w14:textId="2ABB5AD0" w:rsidR="00A04FEE" w:rsidRPr="00AB5FED" w:rsidRDefault="00A04FEE" w:rsidP="00A04FEE">
            <w:pPr>
              <w:pStyle w:val="TAL"/>
            </w:pPr>
            <w:r>
              <w:t>List of partner MCData systems for which user is authorised to request location information for another user</w:t>
            </w:r>
          </w:p>
        </w:tc>
        <w:tc>
          <w:tcPr>
            <w:tcW w:w="1017" w:type="dxa"/>
            <w:tcBorders>
              <w:top w:val="single" w:sz="4" w:space="0" w:color="auto"/>
              <w:left w:val="single" w:sz="4" w:space="0" w:color="auto"/>
              <w:bottom w:val="single" w:sz="4" w:space="0" w:color="auto"/>
              <w:right w:val="single" w:sz="4" w:space="0" w:color="auto"/>
            </w:tcBorders>
          </w:tcPr>
          <w:p w14:paraId="7CA4F143" w14:textId="77777777" w:rsidR="00A04FEE" w:rsidRPr="00AB5FED" w:rsidRDefault="00A04FEE" w:rsidP="00A04FEE">
            <w:pPr>
              <w:pStyle w:val="TAC"/>
            </w:pPr>
          </w:p>
        </w:tc>
        <w:tc>
          <w:tcPr>
            <w:tcW w:w="990" w:type="dxa"/>
            <w:tcBorders>
              <w:top w:val="single" w:sz="4" w:space="0" w:color="auto"/>
              <w:left w:val="single" w:sz="4" w:space="0" w:color="auto"/>
              <w:bottom w:val="single" w:sz="4" w:space="0" w:color="auto"/>
              <w:right w:val="single" w:sz="4" w:space="0" w:color="auto"/>
            </w:tcBorders>
          </w:tcPr>
          <w:p w14:paraId="5EC87FA3" w14:textId="77777777" w:rsidR="00A04FEE" w:rsidRPr="00AB5FED" w:rsidRDefault="00A04FEE" w:rsidP="00A04FEE">
            <w:pPr>
              <w:pStyle w:val="TAC"/>
            </w:pPr>
          </w:p>
        </w:tc>
        <w:tc>
          <w:tcPr>
            <w:tcW w:w="1440" w:type="dxa"/>
            <w:tcBorders>
              <w:top w:val="single" w:sz="4" w:space="0" w:color="auto"/>
              <w:left w:val="single" w:sz="4" w:space="0" w:color="auto"/>
              <w:bottom w:val="single" w:sz="4" w:space="0" w:color="auto"/>
              <w:right w:val="single" w:sz="4" w:space="0" w:color="auto"/>
            </w:tcBorders>
          </w:tcPr>
          <w:p w14:paraId="4CD58A6C" w14:textId="77777777" w:rsidR="00A04FEE" w:rsidRPr="00AB5FED" w:rsidRDefault="00A04FEE" w:rsidP="00A04FEE">
            <w:pPr>
              <w:pStyle w:val="TAC"/>
            </w:pPr>
          </w:p>
        </w:tc>
        <w:tc>
          <w:tcPr>
            <w:tcW w:w="1080" w:type="dxa"/>
            <w:tcBorders>
              <w:top w:val="single" w:sz="4" w:space="0" w:color="auto"/>
              <w:left w:val="single" w:sz="4" w:space="0" w:color="auto"/>
              <w:bottom w:val="single" w:sz="4" w:space="0" w:color="auto"/>
              <w:right w:val="single" w:sz="4" w:space="0" w:color="auto"/>
            </w:tcBorders>
          </w:tcPr>
          <w:p w14:paraId="372C34E4" w14:textId="77777777" w:rsidR="00A04FEE" w:rsidRPr="00AB5FED" w:rsidRDefault="00A04FEE" w:rsidP="00A04FEE">
            <w:pPr>
              <w:pStyle w:val="TAC"/>
              <w:rPr>
                <w:lang w:eastAsia="zh-CN"/>
              </w:rPr>
            </w:pPr>
          </w:p>
        </w:tc>
      </w:tr>
      <w:tr w:rsidR="00A04FEE" w14:paraId="5A8C511E"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tcPr>
          <w:p w14:paraId="7B4A69DE" w14:textId="77777777" w:rsidR="00A04FEE" w:rsidRPr="00B60ECB" w:rsidRDefault="00A04FEE" w:rsidP="00A04FEE">
            <w:pPr>
              <w:pStyle w:val="TAL"/>
              <w:rPr>
                <w:rFonts w:cs="Arial"/>
              </w:rPr>
            </w:pPr>
          </w:p>
        </w:tc>
        <w:tc>
          <w:tcPr>
            <w:tcW w:w="3118" w:type="dxa"/>
            <w:tcBorders>
              <w:top w:val="single" w:sz="4" w:space="0" w:color="auto"/>
              <w:left w:val="single" w:sz="4" w:space="0" w:color="auto"/>
              <w:bottom w:val="single" w:sz="4" w:space="0" w:color="auto"/>
              <w:right w:val="single" w:sz="4" w:space="0" w:color="auto"/>
            </w:tcBorders>
          </w:tcPr>
          <w:p w14:paraId="70CC5A1D" w14:textId="709794EF" w:rsidR="00A04FEE" w:rsidRPr="00AB5FED" w:rsidRDefault="00A04FEE" w:rsidP="00A04FEE">
            <w:pPr>
              <w:pStyle w:val="TAL"/>
            </w:pPr>
            <w:r>
              <w:rPr>
                <w:rFonts w:eastAsia="Calibri Light" w:cs="Arial"/>
                <w:szCs w:val="18"/>
                <w:lang w:eastAsia="zh-CN"/>
              </w:rP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6AA9FD19" w14:textId="02397795" w:rsidR="00A04FEE" w:rsidRPr="00AB5FED" w:rsidRDefault="00A04FEE" w:rsidP="00A04FEE">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65F9DF2" w14:textId="71AD5230" w:rsidR="00A04FEE" w:rsidRPr="00AB5FED" w:rsidRDefault="00A04FEE" w:rsidP="00A04FEE">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D3B1C09" w14:textId="2136EB16" w:rsidR="00A04FEE" w:rsidRPr="00AB5FED" w:rsidRDefault="00A04FEE" w:rsidP="00A04FEE">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FAF7E48" w14:textId="52E567E8" w:rsidR="00A04FEE" w:rsidRPr="00AB5FED" w:rsidRDefault="00A04FEE" w:rsidP="00A04FEE">
            <w:pPr>
              <w:pStyle w:val="TAC"/>
              <w:rPr>
                <w:lang w:eastAsia="zh-CN"/>
              </w:rPr>
            </w:pPr>
            <w:r>
              <w:rPr>
                <w:lang w:eastAsia="zh-CN"/>
              </w:rPr>
              <w:t>Y</w:t>
            </w:r>
          </w:p>
        </w:tc>
      </w:tr>
      <w:tr w:rsidR="00C336BB" w14:paraId="71A64B52"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3CDD340B" w14:textId="77777777" w:rsidR="00C336BB" w:rsidRPr="002C7CB4" w:rsidRDefault="00C336BB" w:rsidP="00DA72C9">
            <w:pPr>
              <w:pStyle w:val="TAN"/>
            </w:pPr>
            <w:r w:rsidRPr="002C7CB4">
              <w:t>NOTE 1:</w:t>
            </w:r>
            <w:r w:rsidRPr="002C7CB4">
              <w:tab/>
              <w:t>If this parameter is absent, the KMSUri shall be that identified in the initial MC service UE configuration data (on-network) configured in table A.6-1 of 3GPP TS 23.280 [5].</w:t>
            </w:r>
          </w:p>
          <w:p w14:paraId="0D2262CA" w14:textId="77777777" w:rsidR="00C336BB" w:rsidRDefault="00C336BB" w:rsidP="00DA72C9">
            <w:pPr>
              <w:pStyle w:val="TAN"/>
            </w:pPr>
            <w:r w:rsidRPr="002C7CB4">
              <w:t>NOTE 2:</w:t>
            </w:r>
            <w:r w:rsidRPr="002C7CB4">
              <w:tab/>
              <w:t>As specified in 3GPP TS 23.280 [5], for each MCData user's set of MCData user profiles, only one MCData user profile shall be indicated as being the pre</w:t>
            </w:r>
            <w:r w:rsidRPr="002C7CB4">
              <w:noBreakHyphen/>
              <w:t>selected MCData user profile.</w:t>
            </w:r>
          </w:p>
          <w:p w14:paraId="7B349C39" w14:textId="77777777" w:rsidR="00C336BB" w:rsidRDefault="00C336BB" w:rsidP="00DA72C9">
            <w:pPr>
              <w:pStyle w:val="TAN"/>
            </w:pPr>
            <w:r>
              <w:t>NOTE</w:t>
            </w:r>
            <w:r>
              <w:rPr>
                <w:rFonts w:eastAsia="Calibri Light" w:cs="Arial"/>
                <w:szCs w:val="18"/>
                <w:lang w:eastAsia="zh-CN"/>
              </w:rPr>
              <w:t> </w:t>
            </w:r>
            <w:r>
              <w:t>3:</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MCData user</w:t>
            </w:r>
            <w:r w:rsidRPr="00E41ABC">
              <w:t>'</w:t>
            </w:r>
            <w:r>
              <w:t>s currently selected group will be used.</w:t>
            </w:r>
          </w:p>
          <w:p w14:paraId="2C5A236E" w14:textId="77777777" w:rsidR="00C336BB" w:rsidRDefault="00C336BB" w:rsidP="00DA72C9">
            <w:pPr>
              <w:pStyle w:val="TAN"/>
            </w:pPr>
            <w:r>
              <w:t>NOTE</w:t>
            </w:r>
            <w:r>
              <w:rPr>
                <w:rFonts w:eastAsia="Calibri Light" w:cs="Arial"/>
                <w:szCs w:val="18"/>
                <w:lang w:eastAsia="zh-CN"/>
              </w:rPr>
              <w:t> </w:t>
            </w:r>
            <w:r>
              <w:t>4:</w:t>
            </w:r>
            <w:r w:rsidRPr="000807B3">
              <w:tab/>
            </w:r>
            <w:r>
              <w:t>The use of the parameter is left to implementation.</w:t>
            </w:r>
          </w:p>
          <w:p w14:paraId="190DFC05" w14:textId="77777777" w:rsidR="00C336BB" w:rsidRDefault="00C336BB" w:rsidP="00DA72C9">
            <w:pPr>
              <w:pStyle w:val="TAN"/>
            </w:pPr>
            <w:r>
              <w:t>NOTE</w:t>
            </w:r>
            <w:r>
              <w:rPr>
                <w:rFonts w:eastAsia="Calibri Light" w:cs="Arial"/>
                <w:szCs w:val="18"/>
                <w:lang w:eastAsia="zh-CN"/>
              </w:rPr>
              <w:t> </w:t>
            </w:r>
            <w:r>
              <w:t>5:</w:t>
            </w:r>
            <w:r w:rsidRPr="000807B3">
              <w:tab/>
            </w:r>
            <w:r>
              <w:t xml:space="preserve">This is the top-level control parameter to determine whether MCData communications will be stored or not. When this parameter is set; the second level control parameter is used to determine whether a specific MCData communication (private or which group) will be stored and MCData </w:t>
            </w:r>
            <w:r w:rsidRPr="00711833">
              <w:t>user can request for all</w:t>
            </w:r>
            <w:r>
              <w:t xml:space="preserve"> or selected of</w:t>
            </w:r>
            <w:r w:rsidRPr="00711833">
              <w:t xml:space="preserve"> his/her </w:t>
            </w:r>
            <w:r>
              <w:t>MCData communication</w:t>
            </w:r>
            <w:r w:rsidRPr="00711833">
              <w:t xml:space="preserve"> shall be stored in the </w:t>
            </w:r>
            <w:r>
              <w:t xml:space="preserve">MCData </w:t>
            </w:r>
            <w:r w:rsidRPr="00711833">
              <w:t>message store or not</w:t>
            </w:r>
            <w:r>
              <w:t>.</w:t>
            </w:r>
          </w:p>
          <w:p w14:paraId="410C01E2" w14:textId="77777777" w:rsidR="00C336BB" w:rsidRDefault="00C336BB" w:rsidP="00DA72C9">
            <w:pPr>
              <w:pStyle w:val="TAN"/>
            </w:pPr>
            <w:r>
              <w:t>NOTE</w:t>
            </w:r>
            <w:r>
              <w:rPr>
                <w:rFonts w:eastAsia="Calibri Light" w:cs="Arial"/>
                <w:szCs w:val="18"/>
                <w:lang w:eastAsia="zh-CN"/>
              </w:rPr>
              <w:t> </w:t>
            </w:r>
            <w:r>
              <w:t>6:</w:t>
            </w:r>
            <w:r w:rsidRPr="000807B3">
              <w:tab/>
            </w:r>
            <w:r>
              <w:t>This is the second level control parameter to determine whether a private communication will be stored when the Store communication in Message Store top level control parameter is set.</w:t>
            </w:r>
          </w:p>
          <w:p w14:paraId="3DE16791" w14:textId="41613AC8" w:rsidR="00A04FEE" w:rsidRDefault="00A04FEE" w:rsidP="00DA72C9">
            <w:pPr>
              <w:pStyle w:val="TAN"/>
            </w:pPr>
            <w:r>
              <w:t>NOTE 7 :</w:t>
            </w:r>
            <w:r>
              <w:tab/>
              <w:t>Further differentiation on authorisation for requesting location information based on detailed character</w:t>
            </w:r>
            <w:r w:rsidR="006175C7">
              <w:t>i</w:t>
            </w:r>
            <w:r>
              <w:t>stics (e.g. MC organization, MC service ID, functional alias) is left to implementation.</w:t>
            </w:r>
          </w:p>
          <w:p w14:paraId="488A031D" w14:textId="043F089F" w:rsidR="006175C7" w:rsidRPr="00E5257F" w:rsidRDefault="006175C7" w:rsidP="006175C7">
            <w:pPr>
              <w:pStyle w:val="TAN"/>
            </w:pPr>
            <w:r>
              <w:t>NOTE 8:</w:t>
            </w:r>
            <w:r>
              <w:tab/>
              <w:t>This parameter applies to temporary broadcast groups built from regrouping mechanism. This authorisation automatically sets the originator of the temporary group as the only transmitting party.</w:t>
            </w:r>
          </w:p>
        </w:tc>
      </w:tr>
    </w:tbl>
    <w:p w14:paraId="13A47630" w14:textId="77777777" w:rsidR="00C336BB" w:rsidRDefault="00C336BB" w:rsidP="00C336BB"/>
    <w:p w14:paraId="2756CA68" w14:textId="77777777" w:rsidR="00C336BB" w:rsidRDefault="00C336BB" w:rsidP="00C336BB">
      <w:pPr>
        <w:pStyle w:val="TH"/>
      </w:pPr>
      <w:r>
        <w:t>Table A.3-2: MCData user profile configuration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1B59ACA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79FCFBF" w14:textId="77777777" w:rsidR="00C336BB" w:rsidRDefault="00C336BB" w:rsidP="00DA72C9">
            <w:pPr>
              <w:pStyle w:val="TAH"/>
            </w:pPr>
            <w: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8F1B5AA" w14:textId="77777777" w:rsidR="00C336BB" w:rsidRDefault="00C336BB" w:rsidP="00DA72C9">
            <w:pPr>
              <w:pStyle w:val="TAH"/>
            </w:pPr>
            <w:r>
              <w:t>Parameter description</w:t>
            </w:r>
          </w:p>
        </w:tc>
        <w:tc>
          <w:tcPr>
            <w:tcW w:w="1017" w:type="dxa"/>
            <w:tcBorders>
              <w:top w:val="single" w:sz="4" w:space="0" w:color="auto"/>
              <w:left w:val="single" w:sz="4" w:space="0" w:color="auto"/>
              <w:bottom w:val="single" w:sz="4" w:space="0" w:color="auto"/>
              <w:right w:val="single" w:sz="4" w:space="0" w:color="auto"/>
            </w:tcBorders>
          </w:tcPr>
          <w:p w14:paraId="4BD32E72" w14:textId="77777777" w:rsidR="00C336BB" w:rsidRDefault="00C336BB" w:rsidP="00DA72C9">
            <w:pPr>
              <w:pStyle w:val="TAH"/>
            </w:pPr>
            <w:r>
              <w:t>MCData UE</w:t>
            </w:r>
          </w:p>
        </w:tc>
        <w:tc>
          <w:tcPr>
            <w:tcW w:w="990" w:type="dxa"/>
            <w:tcBorders>
              <w:top w:val="single" w:sz="4" w:space="0" w:color="auto"/>
              <w:left w:val="single" w:sz="4" w:space="0" w:color="auto"/>
              <w:bottom w:val="single" w:sz="4" w:space="0" w:color="auto"/>
              <w:right w:val="single" w:sz="4" w:space="0" w:color="auto"/>
            </w:tcBorders>
          </w:tcPr>
          <w:p w14:paraId="7FA9B6A2" w14:textId="77777777" w:rsidR="00C336BB" w:rsidRDefault="00C336BB" w:rsidP="00DA72C9">
            <w:pPr>
              <w:pStyle w:val="TAH"/>
            </w:pPr>
            <w:r>
              <w:t>MCData Server</w:t>
            </w:r>
          </w:p>
        </w:tc>
        <w:tc>
          <w:tcPr>
            <w:tcW w:w="1440" w:type="dxa"/>
            <w:tcBorders>
              <w:top w:val="single" w:sz="4" w:space="0" w:color="auto"/>
              <w:left w:val="single" w:sz="4" w:space="0" w:color="auto"/>
              <w:bottom w:val="single" w:sz="4" w:space="0" w:color="auto"/>
              <w:right w:val="single" w:sz="4" w:space="0" w:color="auto"/>
            </w:tcBorders>
          </w:tcPr>
          <w:p w14:paraId="2CD06248" w14:textId="77777777" w:rsidR="00C336BB" w:rsidRDefault="00C336BB" w:rsidP="00DA72C9">
            <w:pPr>
              <w:pStyle w:val="TAH"/>
            </w:pPr>
            <w:r>
              <w:rPr>
                <w:rFonts w:hint="eastAsia"/>
              </w:rPr>
              <w:t>C</w:t>
            </w:r>
            <w: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15740B1" w14:textId="77777777" w:rsidR="00C336BB" w:rsidRDefault="00C336BB" w:rsidP="00DA72C9">
            <w:pPr>
              <w:pStyle w:val="TAH"/>
            </w:pPr>
            <w:r>
              <w:t>MCData user database</w:t>
            </w:r>
          </w:p>
        </w:tc>
      </w:tr>
      <w:tr w:rsidR="00C336BB" w14:paraId="6B0FE9C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416127" w14:textId="77777777" w:rsidR="00C336BB" w:rsidRPr="002C7CB4" w:rsidRDefault="00C336BB" w:rsidP="00DA72C9">
            <w:pPr>
              <w:pStyle w:val="TAL"/>
            </w:pPr>
            <w:r w:rsidRPr="002C7CB4">
              <w:t>[R-5.1.5-001],</w:t>
            </w:r>
          </w:p>
          <w:p w14:paraId="1938F0E2" w14:textId="77777777" w:rsidR="00C336BB" w:rsidRPr="002C7CB4" w:rsidRDefault="00C336BB" w:rsidP="00DA72C9">
            <w:pPr>
              <w:pStyle w:val="TAL"/>
            </w:pPr>
            <w:r w:rsidRPr="002C7CB4">
              <w:t>[R-5.1.5-002],</w:t>
            </w:r>
          </w:p>
          <w:p w14:paraId="387DCE2B" w14:textId="77777777" w:rsidR="00C336BB" w:rsidRPr="002C7CB4" w:rsidRDefault="00C336BB" w:rsidP="00DA72C9">
            <w:pPr>
              <w:pStyle w:val="TAL"/>
            </w:pPr>
            <w:r w:rsidRPr="002C7CB4">
              <w:t>[R-5.10-001],</w:t>
            </w:r>
          </w:p>
          <w:p w14:paraId="4D5B06B6" w14:textId="77777777" w:rsidR="00C336BB" w:rsidRPr="002C7CB4" w:rsidRDefault="00C336BB" w:rsidP="00DA72C9">
            <w:pPr>
              <w:pStyle w:val="TAL"/>
            </w:pPr>
            <w:r w:rsidRPr="002C7CB4">
              <w:t>[R-6.4.7-002],</w:t>
            </w:r>
          </w:p>
          <w:p w14:paraId="381D4BB6" w14:textId="77777777" w:rsidR="00C336BB" w:rsidRPr="002C7CB4" w:rsidRDefault="00C336BB" w:rsidP="00DA72C9">
            <w:pPr>
              <w:pStyle w:val="TAL"/>
            </w:pPr>
            <w:r w:rsidRPr="002C7CB4">
              <w:t>[R-6.8.1-008],</w:t>
            </w:r>
          </w:p>
          <w:p w14:paraId="56EE458E" w14:textId="77777777" w:rsidR="00C336BB" w:rsidRPr="002C7CB4" w:rsidRDefault="00C336BB" w:rsidP="00DA72C9">
            <w:pPr>
              <w:pStyle w:val="TAL"/>
            </w:pPr>
            <w:r w:rsidRPr="002C7CB4">
              <w:t>[R-6.7.4-002] of 3GPP TS 22.280 [2]</w:t>
            </w:r>
          </w:p>
        </w:tc>
        <w:tc>
          <w:tcPr>
            <w:tcW w:w="3118" w:type="dxa"/>
            <w:tcBorders>
              <w:top w:val="single" w:sz="4" w:space="0" w:color="auto"/>
              <w:left w:val="single" w:sz="4" w:space="0" w:color="auto"/>
              <w:bottom w:val="single" w:sz="4" w:space="0" w:color="auto"/>
              <w:right w:val="single" w:sz="4" w:space="0" w:color="auto"/>
            </w:tcBorders>
          </w:tcPr>
          <w:p w14:paraId="0DEF3A85" w14:textId="77777777" w:rsidR="00C336BB" w:rsidRPr="002C7CB4" w:rsidRDefault="00C336BB" w:rsidP="00DA72C9">
            <w:pPr>
              <w:pStyle w:val="TAL"/>
            </w:pPr>
            <w:r w:rsidRPr="002C7CB4">
              <w:t>List of on-network MCData groups for use by an MCData user</w:t>
            </w:r>
          </w:p>
        </w:tc>
        <w:tc>
          <w:tcPr>
            <w:tcW w:w="1017" w:type="dxa"/>
            <w:tcBorders>
              <w:top w:val="single" w:sz="4" w:space="0" w:color="auto"/>
              <w:left w:val="single" w:sz="4" w:space="0" w:color="auto"/>
              <w:bottom w:val="single" w:sz="4" w:space="0" w:color="auto"/>
              <w:right w:val="single" w:sz="4" w:space="0" w:color="auto"/>
            </w:tcBorders>
          </w:tcPr>
          <w:p w14:paraId="2DA4C34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4E549A6"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B4735A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5E1308A" w14:textId="77777777" w:rsidR="00C336BB" w:rsidRPr="002C7CB4" w:rsidRDefault="00C336BB" w:rsidP="00DA72C9">
            <w:pPr>
              <w:pStyle w:val="TAC"/>
            </w:pPr>
          </w:p>
        </w:tc>
      </w:tr>
      <w:tr w:rsidR="00C336BB" w14:paraId="4B18F44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C89959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3BE71F"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061E450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24A5922"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94A4D6A"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28889BE" w14:textId="77777777" w:rsidR="00C336BB" w:rsidRPr="002C7CB4" w:rsidRDefault="00C336BB" w:rsidP="00DA72C9">
            <w:pPr>
              <w:pStyle w:val="TAC"/>
            </w:pPr>
            <w:r w:rsidRPr="002C7CB4">
              <w:t>Y</w:t>
            </w:r>
          </w:p>
        </w:tc>
      </w:tr>
      <w:tr w:rsidR="00C336BB" w14:paraId="2168B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5FE86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5630F55" w14:textId="77777777" w:rsidR="00C336BB" w:rsidRPr="002C7CB4" w:rsidRDefault="00C336BB" w:rsidP="00DA72C9">
            <w:pPr>
              <w:pStyle w:val="TAL"/>
            </w:pPr>
            <w:r w:rsidRPr="00F83600">
              <w:t>&gt; Store group communication in Message Store (see NOTE</w:t>
            </w:r>
            <w:r>
              <w:rPr>
                <w:lang w:val="en-US"/>
              </w:rPr>
              <w:t> </w:t>
            </w:r>
            <w:r w:rsidRPr="00F83600">
              <w:t>11)</w:t>
            </w:r>
          </w:p>
        </w:tc>
        <w:tc>
          <w:tcPr>
            <w:tcW w:w="1017" w:type="dxa"/>
            <w:tcBorders>
              <w:top w:val="single" w:sz="4" w:space="0" w:color="auto"/>
              <w:left w:val="single" w:sz="4" w:space="0" w:color="auto"/>
              <w:bottom w:val="single" w:sz="4" w:space="0" w:color="auto"/>
              <w:right w:val="single" w:sz="4" w:space="0" w:color="auto"/>
            </w:tcBorders>
          </w:tcPr>
          <w:p w14:paraId="545002E6" w14:textId="77777777" w:rsidR="00C336BB" w:rsidRPr="002C7CB4" w:rsidRDefault="00C336BB" w:rsidP="00DA72C9">
            <w:pPr>
              <w:pStyle w:val="TAC"/>
            </w:pPr>
            <w:r w:rsidRPr="00F83600">
              <w:t>Y</w:t>
            </w:r>
          </w:p>
        </w:tc>
        <w:tc>
          <w:tcPr>
            <w:tcW w:w="990" w:type="dxa"/>
            <w:tcBorders>
              <w:top w:val="single" w:sz="4" w:space="0" w:color="auto"/>
              <w:left w:val="single" w:sz="4" w:space="0" w:color="auto"/>
              <w:bottom w:val="single" w:sz="4" w:space="0" w:color="auto"/>
              <w:right w:val="single" w:sz="4" w:space="0" w:color="auto"/>
            </w:tcBorders>
          </w:tcPr>
          <w:p w14:paraId="1C8C1549" w14:textId="77777777" w:rsidR="00C336BB" w:rsidRPr="002C7CB4" w:rsidRDefault="00C336BB" w:rsidP="00DA72C9">
            <w:pPr>
              <w:pStyle w:val="TAC"/>
            </w:pPr>
            <w:r w:rsidRPr="00F83600">
              <w:t>Y</w:t>
            </w:r>
          </w:p>
        </w:tc>
        <w:tc>
          <w:tcPr>
            <w:tcW w:w="1440" w:type="dxa"/>
            <w:tcBorders>
              <w:top w:val="single" w:sz="4" w:space="0" w:color="auto"/>
              <w:left w:val="single" w:sz="4" w:space="0" w:color="auto"/>
              <w:bottom w:val="single" w:sz="4" w:space="0" w:color="auto"/>
              <w:right w:val="single" w:sz="4" w:space="0" w:color="auto"/>
            </w:tcBorders>
          </w:tcPr>
          <w:p w14:paraId="4519624B" w14:textId="77777777" w:rsidR="00C336BB" w:rsidRPr="002C7CB4" w:rsidRDefault="00C336BB" w:rsidP="00DA72C9">
            <w:pPr>
              <w:pStyle w:val="TAC"/>
            </w:pPr>
            <w:r w:rsidRPr="00F83600">
              <w:t>Y</w:t>
            </w:r>
          </w:p>
        </w:tc>
        <w:tc>
          <w:tcPr>
            <w:tcW w:w="1080" w:type="dxa"/>
            <w:tcBorders>
              <w:top w:val="single" w:sz="4" w:space="0" w:color="auto"/>
              <w:left w:val="single" w:sz="4" w:space="0" w:color="auto"/>
              <w:bottom w:val="single" w:sz="4" w:space="0" w:color="auto"/>
              <w:right w:val="single" w:sz="4" w:space="0" w:color="auto"/>
            </w:tcBorders>
          </w:tcPr>
          <w:p w14:paraId="79DCA9BD" w14:textId="77777777" w:rsidR="00C336BB" w:rsidRPr="002C7CB4" w:rsidRDefault="00C336BB" w:rsidP="00DA72C9">
            <w:pPr>
              <w:pStyle w:val="TAC"/>
            </w:pPr>
            <w:r w:rsidRPr="00F83600">
              <w:t>Y</w:t>
            </w:r>
          </w:p>
        </w:tc>
      </w:tr>
      <w:tr w:rsidR="00C336BB" w14:paraId="2E599AF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94E4BD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BC12D28" w14:textId="77777777" w:rsidR="00C336BB" w:rsidRPr="002C7CB4" w:rsidRDefault="00C336BB" w:rsidP="00DA72C9">
            <w:pPr>
              <w:pStyle w:val="TAL"/>
            </w:pPr>
            <w:r w:rsidRPr="002C7CB4">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1CEE4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86718A"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CBEA4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8B04BD2" w14:textId="77777777" w:rsidR="00C336BB" w:rsidRPr="002C7CB4" w:rsidRDefault="00C336BB" w:rsidP="00DA72C9">
            <w:pPr>
              <w:pStyle w:val="TAC"/>
            </w:pPr>
          </w:p>
        </w:tc>
      </w:tr>
      <w:tr w:rsidR="00C336BB" w14:paraId="0D97C10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E99FFB8"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34F40C76"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118EE3CF"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1C646FB"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1E9DC94D"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64058B4" w14:textId="77777777" w:rsidR="00C336BB" w:rsidRPr="002C7CB4" w:rsidRDefault="00C336BB" w:rsidP="00DA72C9">
            <w:pPr>
              <w:pStyle w:val="TAC"/>
            </w:pPr>
            <w:r w:rsidRPr="002C7CB4">
              <w:rPr>
                <w:lang w:eastAsia="zh-CN"/>
              </w:rPr>
              <w:t>Y</w:t>
            </w:r>
          </w:p>
        </w:tc>
      </w:tr>
      <w:tr w:rsidR="00C336BB" w14:paraId="7F4730B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1D579B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AA6C11" w14:textId="77777777" w:rsidR="00C336BB" w:rsidRPr="002C7CB4" w:rsidRDefault="00C336BB" w:rsidP="00DA72C9">
            <w:pPr>
              <w:pStyle w:val="TAL"/>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3600B02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3738CA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2E8E35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66BC01" w14:textId="77777777" w:rsidR="00C336BB" w:rsidRPr="002C7CB4" w:rsidRDefault="00C336BB" w:rsidP="00DA72C9">
            <w:pPr>
              <w:pStyle w:val="TAC"/>
            </w:pPr>
          </w:p>
        </w:tc>
      </w:tr>
      <w:tr w:rsidR="00C336BB" w14:paraId="663AD5C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24480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FEBF7E8" w14:textId="77777777" w:rsidR="00C336BB" w:rsidRPr="002C7CB4" w:rsidRDefault="00C336BB" w:rsidP="00DA72C9">
            <w:pPr>
              <w:pStyle w:val="TAL"/>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0A923E13" w14:textId="77777777" w:rsidR="00C336BB" w:rsidRPr="002C7CB4" w:rsidRDefault="00C336BB" w:rsidP="00DA72C9">
            <w:pPr>
              <w:pStyle w:val="TAC"/>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7641A9F" w14:textId="77777777" w:rsidR="00C336BB" w:rsidRPr="002C7CB4" w:rsidRDefault="00C336BB" w:rsidP="00DA72C9">
            <w:pPr>
              <w:pStyle w:val="TAC"/>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465E16AF" w14:textId="77777777" w:rsidR="00C336BB" w:rsidRPr="002C7CB4" w:rsidRDefault="00C336BB" w:rsidP="00DA72C9">
            <w:pPr>
              <w:pStyle w:val="TAC"/>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2991802" w14:textId="77777777" w:rsidR="00C336BB" w:rsidRPr="002C7CB4" w:rsidRDefault="00C336BB" w:rsidP="00DA72C9">
            <w:pPr>
              <w:pStyle w:val="TAC"/>
            </w:pPr>
            <w:r w:rsidRPr="002C7CB4">
              <w:rPr>
                <w:lang w:eastAsia="zh-CN"/>
              </w:rPr>
              <w:t>Y</w:t>
            </w:r>
          </w:p>
        </w:tc>
      </w:tr>
      <w:tr w:rsidR="00C336BB" w14:paraId="1ACC062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28E17A" w14:textId="77777777" w:rsidR="00C336BB" w:rsidRPr="002C7CB4" w:rsidRDefault="00C336BB" w:rsidP="00DA72C9">
            <w:pPr>
              <w:pStyle w:val="TAL"/>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0D5EF484"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ED734B6"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710DEBE7" w14:textId="77777777" w:rsidR="00C336BB" w:rsidRPr="002C7CB4" w:rsidRDefault="00C336BB" w:rsidP="00DA72C9">
            <w:pPr>
              <w:pStyle w:val="TAC"/>
              <w:rPr>
                <w:rFonts w:cs="Arial"/>
                <w:szCs w:val="18"/>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E1FE931"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41C268" w14:textId="77777777" w:rsidR="00C336BB" w:rsidRPr="002C7CB4" w:rsidRDefault="00C336BB" w:rsidP="00DA72C9">
            <w:pPr>
              <w:pStyle w:val="TAC"/>
              <w:rPr>
                <w:lang w:eastAsia="zh-CN"/>
              </w:rPr>
            </w:pPr>
            <w:r w:rsidRPr="002C7CB4">
              <w:rPr>
                <w:lang w:eastAsia="zh-CN"/>
              </w:rPr>
              <w:t>Y</w:t>
            </w:r>
          </w:p>
        </w:tc>
      </w:tr>
      <w:tr w:rsidR="00C336BB" w14:paraId="79E3145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015792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D5F60E" w14:textId="77777777" w:rsidR="00C336BB" w:rsidRPr="002C7CB4" w:rsidRDefault="00C336BB" w:rsidP="00DA72C9">
            <w:pPr>
              <w:pStyle w:val="TAL"/>
            </w:pPr>
            <w:r w:rsidRPr="002C7CB4">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154D60F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548D8A2B" w14:textId="77777777" w:rsidR="00C336BB" w:rsidRPr="002C7CB4" w:rsidRDefault="00C336BB" w:rsidP="00DA72C9">
            <w:pPr>
              <w:pStyle w:val="TAC"/>
            </w:pPr>
            <w:r>
              <w:t>N</w:t>
            </w:r>
          </w:p>
        </w:tc>
        <w:tc>
          <w:tcPr>
            <w:tcW w:w="1440" w:type="dxa"/>
            <w:tcBorders>
              <w:top w:val="single" w:sz="4" w:space="0" w:color="auto"/>
              <w:left w:val="single" w:sz="4" w:space="0" w:color="auto"/>
              <w:bottom w:val="single" w:sz="4" w:space="0" w:color="auto"/>
              <w:right w:val="single" w:sz="4" w:space="0" w:color="auto"/>
            </w:tcBorders>
          </w:tcPr>
          <w:p w14:paraId="54FA746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27516D83" w14:textId="77777777" w:rsidR="00C336BB" w:rsidRPr="002C7CB4" w:rsidRDefault="00C336BB" w:rsidP="00DA72C9">
            <w:pPr>
              <w:pStyle w:val="TAC"/>
            </w:pPr>
            <w:r w:rsidRPr="002C7CB4">
              <w:t>Y</w:t>
            </w:r>
          </w:p>
        </w:tc>
      </w:tr>
      <w:tr w:rsidR="00C336BB" w14:paraId="3F3B222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90B1C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00636D" w14:textId="77777777" w:rsidR="00C336BB" w:rsidRPr="002C7CB4" w:rsidRDefault="00C336BB" w:rsidP="00DA72C9">
            <w:pPr>
              <w:pStyle w:val="TAL"/>
            </w:pPr>
            <w:r w:rsidRPr="009507BB">
              <w:t>&gt; Transmission and reception control</w:t>
            </w:r>
          </w:p>
        </w:tc>
        <w:tc>
          <w:tcPr>
            <w:tcW w:w="1017" w:type="dxa"/>
            <w:tcBorders>
              <w:top w:val="single" w:sz="4" w:space="0" w:color="auto"/>
              <w:left w:val="single" w:sz="4" w:space="0" w:color="auto"/>
              <w:bottom w:val="single" w:sz="4" w:space="0" w:color="auto"/>
              <w:right w:val="single" w:sz="4" w:space="0" w:color="auto"/>
            </w:tcBorders>
          </w:tcPr>
          <w:p w14:paraId="1AF3216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7C55D105"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340B42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4B7E5A" w14:textId="77777777" w:rsidR="00C336BB" w:rsidRPr="002C7CB4" w:rsidRDefault="00C336BB" w:rsidP="00DA72C9">
            <w:pPr>
              <w:pStyle w:val="TAC"/>
            </w:pPr>
          </w:p>
        </w:tc>
      </w:tr>
      <w:tr w:rsidR="00C336BB" w14:paraId="1491E44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A9A32B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8999789" w14:textId="77777777" w:rsidR="00C336BB" w:rsidRPr="002C7CB4" w:rsidRDefault="00C336BB" w:rsidP="00DA72C9">
            <w:pPr>
              <w:pStyle w:val="TAL"/>
            </w:pPr>
            <w:r w:rsidRPr="009507BB">
              <w:t>&gt;&gt; Whether MCData user is permitted to transmit data in the group</w:t>
            </w:r>
          </w:p>
        </w:tc>
        <w:tc>
          <w:tcPr>
            <w:tcW w:w="1017" w:type="dxa"/>
            <w:tcBorders>
              <w:top w:val="single" w:sz="4" w:space="0" w:color="auto"/>
              <w:left w:val="single" w:sz="4" w:space="0" w:color="auto"/>
              <w:bottom w:val="single" w:sz="4" w:space="0" w:color="auto"/>
              <w:right w:val="single" w:sz="4" w:space="0" w:color="auto"/>
            </w:tcBorders>
          </w:tcPr>
          <w:p w14:paraId="67574DEA"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1B550079"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26FFDC1A"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0ABA97D" w14:textId="77777777" w:rsidR="00C336BB" w:rsidRPr="002C7CB4" w:rsidRDefault="00C336BB" w:rsidP="00DA72C9">
            <w:pPr>
              <w:pStyle w:val="TAC"/>
            </w:pPr>
            <w:r w:rsidRPr="009507BB">
              <w:t>Y</w:t>
            </w:r>
          </w:p>
        </w:tc>
      </w:tr>
      <w:tr w:rsidR="00C336BB" w14:paraId="754D933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BF000D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15C172A" w14:textId="77777777" w:rsidR="00C336BB" w:rsidRPr="002C7CB4" w:rsidRDefault="00C336BB" w:rsidP="00DA72C9">
            <w:pPr>
              <w:pStyle w:val="TAL"/>
            </w:pPr>
            <w:r w:rsidRPr="009507BB">
              <w:t>&gt;&gt; Maximum amount of data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44F15371"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91ADDD5"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16BD1A22"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6FA0579A" w14:textId="77777777" w:rsidR="00C336BB" w:rsidRPr="002C7CB4" w:rsidRDefault="00C336BB" w:rsidP="00DA72C9">
            <w:pPr>
              <w:pStyle w:val="TAC"/>
            </w:pPr>
            <w:r w:rsidRPr="009507BB">
              <w:t>Y</w:t>
            </w:r>
          </w:p>
        </w:tc>
      </w:tr>
      <w:tr w:rsidR="00C336BB" w14:paraId="7C15146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C14E6DE"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8E99650" w14:textId="77777777" w:rsidR="00C336BB" w:rsidRPr="002C7CB4" w:rsidRDefault="00C336BB" w:rsidP="00DA72C9">
            <w:pPr>
              <w:pStyle w:val="TAL"/>
            </w:pPr>
            <w:r w:rsidRPr="009507BB">
              <w:t>&gt;&gt; Maximum amount of time that the MCData user can transmit in a single request during group communication</w:t>
            </w:r>
          </w:p>
        </w:tc>
        <w:tc>
          <w:tcPr>
            <w:tcW w:w="1017" w:type="dxa"/>
            <w:tcBorders>
              <w:top w:val="single" w:sz="4" w:space="0" w:color="auto"/>
              <w:left w:val="single" w:sz="4" w:space="0" w:color="auto"/>
              <w:bottom w:val="single" w:sz="4" w:space="0" w:color="auto"/>
              <w:right w:val="single" w:sz="4" w:space="0" w:color="auto"/>
            </w:tcBorders>
          </w:tcPr>
          <w:p w14:paraId="04382F5E" w14:textId="77777777" w:rsidR="00C336BB" w:rsidRPr="002C7CB4" w:rsidRDefault="00C336BB" w:rsidP="00DA72C9">
            <w:pPr>
              <w:pStyle w:val="TAC"/>
            </w:pPr>
            <w:r w:rsidRPr="009507BB">
              <w:t>Y</w:t>
            </w:r>
          </w:p>
        </w:tc>
        <w:tc>
          <w:tcPr>
            <w:tcW w:w="990" w:type="dxa"/>
            <w:tcBorders>
              <w:top w:val="single" w:sz="4" w:space="0" w:color="auto"/>
              <w:left w:val="single" w:sz="4" w:space="0" w:color="auto"/>
              <w:bottom w:val="single" w:sz="4" w:space="0" w:color="auto"/>
              <w:right w:val="single" w:sz="4" w:space="0" w:color="auto"/>
            </w:tcBorders>
          </w:tcPr>
          <w:p w14:paraId="7A7DD461" w14:textId="77777777" w:rsidR="00C336BB" w:rsidRDefault="00C336BB" w:rsidP="00DA72C9">
            <w:pPr>
              <w:pStyle w:val="TAC"/>
            </w:pPr>
            <w:r w:rsidRPr="009507BB">
              <w:t>Y</w:t>
            </w:r>
          </w:p>
        </w:tc>
        <w:tc>
          <w:tcPr>
            <w:tcW w:w="1440" w:type="dxa"/>
            <w:tcBorders>
              <w:top w:val="single" w:sz="4" w:space="0" w:color="auto"/>
              <w:left w:val="single" w:sz="4" w:space="0" w:color="auto"/>
              <w:bottom w:val="single" w:sz="4" w:space="0" w:color="auto"/>
              <w:right w:val="single" w:sz="4" w:space="0" w:color="auto"/>
            </w:tcBorders>
          </w:tcPr>
          <w:p w14:paraId="48498606" w14:textId="77777777" w:rsidR="00C336BB" w:rsidRPr="002C7CB4" w:rsidRDefault="00C336BB" w:rsidP="00DA72C9">
            <w:pPr>
              <w:pStyle w:val="TAC"/>
            </w:pPr>
            <w:r w:rsidRPr="009507BB">
              <w:t>Y</w:t>
            </w:r>
          </w:p>
        </w:tc>
        <w:tc>
          <w:tcPr>
            <w:tcW w:w="1080" w:type="dxa"/>
            <w:tcBorders>
              <w:top w:val="single" w:sz="4" w:space="0" w:color="auto"/>
              <w:left w:val="single" w:sz="4" w:space="0" w:color="auto"/>
              <w:bottom w:val="single" w:sz="4" w:space="0" w:color="auto"/>
              <w:right w:val="single" w:sz="4" w:space="0" w:color="auto"/>
            </w:tcBorders>
          </w:tcPr>
          <w:p w14:paraId="47A76687" w14:textId="77777777" w:rsidR="00C336BB" w:rsidRPr="002C7CB4" w:rsidRDefault="00C336BB" w:rsidP="00DA72C9">
            <w:pPr>
              <w:pStyle w:val="TAC"/>
            </w:pPr>
            <w:r w:rsidRPr="009507BB">
              <w:t>Y</w:t>
            </w:r>
          </w:p>
        </w:tc>
      </w:tr>
      <w:tr w:rsidR="00C336BB" w14:paraId="6204ACB1"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FBD42BC" w14:textId="77777777" w:rsidR="00C336BB" w:rsidRPr="002C7CB4" w:rsidRDefault="00C336BB" w:rsidP="00DA72C9">
            <w:pPr>
              <w:pStyle w:val="TAL"/>
            </w:pPr>
            <w:r w:rsidRPr="002C7CB4">
              <w:t>Subclause 5.2.5 of 3GPP TS 23.280 [5]</w:t>
            </w:r>
          </w:p>
        </w:tc>
        <w:tc>
          <w:tcPr>
            <w:tcW w:w="3118" w:type="dxa"/>
            <w:tcBorders>
              <w:top w:val="single" w:sz="4" w:space="0" w:color="auto"/>
              <w:left w:val="single" w:sz="4" w:space="0" w:color="auto"/>
              <w:bottom w:val="single" w:sz="4" w:space="0" w:color="auto"/>
              <w:right w:val="single" w:sz="4" w:space="0" w:color="auto"/>
            </w:tcBorders>
          </w:tcPr>
          <w:p w14:paraId="2AB5F57F" w14:textId="77777777" w:rsidR="00C336BB" w:rsidRPr="002C7CB4" w:rsidRDefault="00C336BB" w:rsidP="00DA72C9">
            <w:pPr>
              <w:pStyle w:val="TAL"/>
            </w:pPr>
            <w:r w:rsidRPr="002C7CB4">
              <w:t>List of groups user implicitly affiliates to after MCData service authorization for the user</w:t>
            </w:r>
          </w:p>
        </w:tc>
        <w:tc>
          <w:tcPr>
            <w:tcW w:w="1017" w:type="dxa"/>
            <w:tcBorders>
              <w:top w:val="single" w:sz="4" w:space="0" w:color="auto"/>
              <w:left w:val="single" w:sz="4" w:space="0" w:color="auto"/>
              <w:bottom w:val="single" w:sz="4" w:space="0" w:color="auto"/>
              <w:right w:val="single" w:sz="4" w:space="0" w:color="auto"/>
            </w:tcBorders>
          </w:tcPr>
          <w:p w14:paraId="2197E2C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AE2C2E1"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485B177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9A109DF" w14:textId="77777777" w:rsidR="00C336BB" w:rsidRPr="002C7CB4" w:rsidRDefault="00C336BB" w:rsidP="00DA72C9">
            <w:pPr>
              <w:pStyle w:val="TAC"/>
            </w:pPr>
          </w:p>
        </w:tc>
      </w:tr>
      <w:tr w:rsidR="00C336BB" w14:paraId="7952DBA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861E5B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B71233" w14:textId="77777777" w:rsidR="00C336BB" w:rsidRPr="002C7CB4" w:rsidRDefault="00C336BB" w:rsidP="00DA72C9">
            <w:pPr>
              <w:pStyle w:val="TAL"/>
            </w:pPr>
            <w:r w:rsidRPr="002C7CB4">
              <w:t>&gt; MCData Group ID</w:t>
            </w:r>
          </w:p>
        </w:tc>
        <w:tc>
          <w:tcPr>
            <w:tcW w:w="1017" w:type="dxa"/>
            <w:tcBorders>
              <w:top w:val="single" w:sz="4" w:space="0" w:color="auto"/>
              <w:left w:val="single" w:sz="4" w:space="0" w:color="auto"/>
              <w:bottom w:val="single" w:sz="4" w:space="0" w:color="auto"/>
              <w:right w:val="single" w:sz="4" w:space="0" w:color="auto"/>
            </w:tcBorders>
          </w:tcPr>
          <w:p w14:paraId="2041EB26"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1BE6C243"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B7335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538A65B" w14:textId="77777777" w:rsidR="00C336BB" w:rsidRPr="002C7CB4" w:rsidRDefault="00C336BB" w:rsidP="00DA72C9">
            <w:pPr>
              <w:pStyle w:val="TAC"/>
            </w:pPr>
            <w:r w:rsidRPr="002C7CB4">
              <w:t>Y</w:t>
            </w:r>
          </w:p>
        </w:tc>
      </w:tr>
      <w:tr w:rsidR="00C336BB" w14:paraId="687C783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AC28E41" w14:textId="77777777" w:rsidR="00C336BB" w:rsidRPr="002C7CB4" w:rsidRDefault="00C336BB" w:rsidP="00DA72C9">
            <w:pPr>
              <w:pStyle w:val="TAL"/>
            </w:pPr>
            <w:r w:rsidRPr="002C7CB4">
              <w:t>[R-6.4.2-006] of 3GPP TS 22.280 [2]</w:t>
            </w:r>
          </w:p>
        </w:tc>
        <w:tc>
          <w:tcPr>
            <w:tcW w:w="3118" w:type="dxa"/>
            <w:tcBorders>
              <w:top w:val="single" w:sz="4" w:space="0" w:color="auto"/>
              <w:left w:val="single" w:sz="4" w:space="0" w:color="auto"/>
              <w:bottom w:val="single" w:sz="4" w:space="0" w:color="auto"/>
              <w:right w:val="single" w:sz="4" w:space="0" w:color="auto"/>
            </w:tcBorders>
          </w:tcPr>
          <w:p w14:paraId="14D8511F" w14:textId="77777777" w:rsidR="00C336BB" w:rsidRPr="002C7CB4" w:rsidRDefault="00C336BB" w:rsidP="00DA72C9">
            <w:pPr>
              <w:pStyle w:val="TAL"/>
            </w:pPr>
            <w:r w:rsidRPr="002C7CB4">
              <w:t>Authorisation of an MCData user to request a list of which MCData groups a user has affiliated to</w:t>
            </w:r>
          </w:p>
        </w:tc>
        <w:tc>
          <w:tcPr>
            <w:tcW w:w="1017" w:type="dxa"/>
            <w:tcBorders>
              <w:top w:val="single" w:sz="4" w:space="0" w:color="auto"/>
              <w:left w:val="single" w:sz="4" w:space="0" w:color="auto"/>
              <w:bottom w:val="single" w:sz="4" w:space="0" w:color="auto"/>
              <w:right w:val="single" w:sz="4" w:space="0" w:color="auto"/>
            </w:tcBorders>
          </w:tcPr>
          <w:p w14:paraId="49ACCF54"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9AA4C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8B04947"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DF7DA3F" w14:textId="77777777" w:rsidR="00C336BB" w:rsidRPr="002C7CB4" w:rsidRDefault="00C336BB" w:rsidP="00DA72C9">
            <w:pPr>
              <w:pStyle w:val="TAC"/>
            </w:pPr>
            <w:r w:rsidRPr="002C7CB4">
              <w:rPr>
                <w:rFonts w:hint="eastAsia"/>
              </w:rPr>
              <w:t>Y</w:t>
            </w:r>
          </w:p>
        </w:tc>
      </w:tr>
      <w:tr w:rsidR="00C336BB" w14:paraId="5A76498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A1D4501" w14:textId="77777777" w:rsidR="00C336BB" w:rsidRPr="002C7CB4" w:rsidRDefault="00C336BB" w:rsidP="00DA72C9">
            <w:pPr>
              <w:pStyle w:val="TAL"/>
            </w:pPr>
            <w:r w:rsidRPr="002C7CB4">
              <w:t>[R-6.4.6.1-002],</w:t>
            </w:r>
          </w:p>
          <w:p w14:paraId="1FECFB7A" w14:textId="77777777" w:rsidR="00C336BB" w:rsidRPr="002C7CB4" w:rsidRDefault="00C336BB" w:rsidP="00DA72C9">
            <w:pPr>
              <w:pStyle w:val="TAL"/>
            </w:pPr>
            <w:r w:rsidRPr="002C7CB4">
              <w:t>[R-6.4.6.1-003] of 3GPP TS 22.280 [2]</w:t>
            </w:r>
          </w:p>
        </w:tc>
        <w:tc>
          <w:tcPr>
            <w:tcW w:w="3118" w:type="dxa"/>
            <w:tcBorders>
              <w:top w:val="single" w:sz="4" w:space="0" w:color="auto"/>
              <w:left w:val="single" w:sz="4" w:space="0" w:color="auto"/>
              <w:bottom w:val="single" w:sz="4" w:space="0" w:color="auto"/>
              <w:right w:val="single" w:sz="4" w:space="0" w:color="auto"/>
            </w:tcBorders>
          </w:tcPr>
          <w:p w14:paraId="61782F11" w14:textId="77777777" w:rsidR="00C336BB" w:rsidRPr="002C7CB4" w:rsidRDefault="00C336BB" w:rsidP="00DA72C9">
            <w:pPr>
              <w:pStyle w:val="TAL"/>
            </w:pPr>
            <w:r w:rsidRPr="002C7CB4">
              <w:t>Authorisation to change affiliated groups of other specified user(s)</w:t>
            </w:r>
          </w:p>
        </w:tc>
        <w:tc>
          <w:tcPr>
            <w:tcW w:w="1017" w:type="dxa"/>
            <w:tcBorders>
              <w:top w:val="single" w:sz="4" w:space="0" w:color="auto"/>
              <w:left w:val="single" w:sz="4" w:space="0" w:color="auto"/>
              <w:bottom w:val="single" w:sz="4" w:space="0" w:color="auto"/>
              <w:right w:val="single" w:sz="4" w:space="0" w:color="auto"/>
            </w:tcBorders>
          </w:tcPr>
          <w:p w14:paraId="5AB27E6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CA856D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1174D25"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5F74747" w14:textId="77777777" w:rsidR="00C336BB" w:rsidRPr="002C7CB4" w:rsidRDefault="00C336BB" w:rsidP="00DA72C9">
            <w:pPr>
              <w:pStyle w:val="TAC"/>
            </w:pPr>
            <w:r w:rsidRPr="002C7CB4">
              <w:rPr>
                <w:rFonts w:hint="eastAsia"/>
              </w:rPr>
              <w:t>Y</w:t>
            </w:r>
          </w:p>
        </w:tc>
      </w:tr>
      <w:tr w:rsidR="00C336BB" w14:paraId="7EF0BB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EFBEFA" w14:textId="77777777" w:rsidR="00C336BB" w:rsidRPr="002C7CB4" w:rsidRDefault="00C336BB" w:rsidP="00DA72C9">
            <w:pPr>
              <w:pStyle w:val="TAL"/>
            </w:pPr>
            <w:r w:rsidRPr="002C7CB4">
              <w:t>[R-6.4.6.2-001],</w:t>
            </w:r>
          </w:p>
          <w:p w14:paraId="367E24C2" w14:textId="77777777" w:rsidR="00C336BB" w:rsidRPr="002C7CB4" w:rsidRDefault="00C336BB" w:rsidP="00DA72C9">
            <w:pPr>
              <w:pStyle w:val="TAL"/>
            </w:pPr>
            <w:r w:rsidRPr="002C7CB4">
              <w:t>[R-6.4.6.2-002] of 3GPP TS 22.280 [2]</w:t>
            </w:r>
          </w:p>
        </w:tc>
        <w:tc>
          <w:tcPr>
            <w:tcW w:w="3118" w:type="dxa"/>
            <w:tcBorders>
              <w:top w:val="single" w:sz="4" w:space="0" w:color="auto"/>
              <w:left w:val="single" w:sz="4" w:space="0" w:color="auto"/>
              <w:bottom w:val="single" w:sz="4" w:space="0" w:color="auto"/>
              <w:right w:val="single" w:sz="4" w:space="0" w:color="auto"/>
            </w:tcBorders>
          </w:tcPr>
          <w:p w14:paraId="2054F933" w14:textId="77777777" w:rsidR="00C336BB" w:rsidRPr="002C7CB4" w:rsidRDefault="00C336BB" w:rsidP="00DA72C9">
            <w:pPr>
              <w:pStyle w:val="TAL"/>
            </w:pPr>
            <w:r w:rsidRPr="002C7CB4">
              <w:t>Authorisation to recommend to specified user(s) to affiliate to specific group(s)</w:t>
            </w:r>
          </w:p>
        </w:tc>
        <w:tc>
          <w:tcPr>
            <w:tcW w:w="1017" w:type="dxa"/>
            <w:tcBorders>
              <w:top w:val="single" w:sz="4" w:space="0" w:color="auto"/>
              <w:left w:val="single" w:sz="4" w:space="0" w:color="auto"/>
              <w:bottom w:val="single" w:sz="4" w:space="0" w:color="auto"/>
              <w:right w:val="single" w:sz="4" w:space="0" w:color="auto"/>
            </w:tcBorders>
          </w:tcPr>
          <w:p w14:paraId="76E8E16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F1B4DD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586C212"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DCFFB84" w14:textId="77777777" w:rsidR="00C336BB" w:rsidRPr="002C7CB4" w:rsidRDefault="00C336BB" w:rsidP="00DA72C9">
            <w:pPr>
              <w:pStyle w:val="TAC"/>
            </w:pPr>
            <w:r w:rsidRPr="002C7CB4">
              <w:rPr>
                <w:rFonts w:hint="eastAsia"/>
              </w:rPr>
              <w:t>Y</w:t>
            </w:r>
          </w:p>
        </w:tc>
      </w:tr>
      <w:tr w:rsidR="00C336BB" w14:paraId="308921E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45C31E3" w14:textId="77777777" w:rsidR="00C336BB" w:rsidRPr="002C7CB4" w:rsidRDefault="00C336BB" w:rsidP="00DA72C9">
            <w:pPr>
              <w:pStyle w:val="TAL"/>
            </w:pPr>
            <w:r w:rsidRPr="002C7CB4">
              <w:t>[R-6.6.1-004] of 3GPP TS 22.280 [2]</w:t>
            </w:r>
          </w:p>
        </w:tc>
        <w:tc>
          <w:tcPr>
            <w:tcW w:w="3118" w:type="dxa"/>
            <w:tcBorders>
              <w:top w:val="single" w:sz="4" w:space="0" w:color="auto"/>
              <w:left w:val="single" w:sz="4" w:space="0" w:color="auto"/>
              <w:bottom w:val="single" w:sz="4" w:space="0" w:color="auto"/>
              <w:right w:val="single" w:sz="4" w:space="0" w:color="auto"/>
            </w:tcBorders>
          </w:tcPr>
          <w:p w14:paraId="0FF2B619" w14:textId="77777777" w:rsidR="00C336BB" w:rsidRPr="002C7CB4" w:rsidRDefault="00C336BB" w:rsidP="00DA72C9">
            <w:pPr>
              <w:pStyle w:val="TAL"/>
            </w:pPr>
            <w:r w:rsidRPr="002C7CB4">
              <w:t>Authorisation to perform regrouping</w:t>
            </w:r>
          </w:p>
        </w:tc>
        <w:tc>
          <w:tcPr>
            <w:tcW w:w="1017" w:type="dxa"/>
            <w:tcBorders>
              <w:top w:val="single" w:sz="4" w:space="0" w:color="auto"/>
              <w:left w:val="single" w:sz="4" w:space="0" w:color="auto"/>
              <w:bottom w:val="single" w:sz="4" w:space="0" w:color="auto"/>
              <w:right w:val="single" w:sz="4" w:space="0" w:color="auto"/>
            </w:tcBorders>
          </w:tcPr>
          <w:p w14:paraId="6D408E75"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60A6133E"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E3D0B5C"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6E9C074" w14:textId="77777777" w:rsidR="00C336BB" w:rsidRPr="002C7CB4" w:rsidRDefault="00C336BB" w:rsidP="00DA72C9">
            <w:pPr>
              <w:pStyle w:val="TAC"/>
            </w:pPr>
            <w:r w:rsidRPr="002C7CB4">
              <w:rPr>
                <w:rFonts w:hint="eastAsia"/>
              </w:rPr>
              <w:t>Y</w:t>
            </w:r>
          </w:p>
        </w:tc>
      </w:tr>
      <w:tr w:rsidR="00C336BB" w14:paraId="2F09794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7E61C6B" w14:textId="77777777" w:rsidR="00C336BB" w:rsidRPr="002C7CB4" w:rsidRDefault="00C336BB" w:rsidP="00DA72C9">
            <w:pPr>
              <w:pStyle w:val="TAL"/>
            </w:pPr>
            <w:r w:rsidRPr="002C7CB4">
              <w:t>[R-6.7.2-001] of 3GPP TS 22.280 [2]</w:t>
            </w:r>
          </w:p>
        </w:tc>
        <w:tc>
          <w:tcPr>
            <w:tcW w:w="3118" w:type="dxa"/>
            <w:tcBorders>
              <w:top w:val="single" w:sz="4" w:space="0" w:color="auto"/>
              <w:left w:val="single" w:sz="4" w:space="0" w:color="auto"/>
              <w:bottom w:val="single" w:sz="4" w:space="0" w:color="auto"/>
              <w:right w:val="single" w:sz="4" w:space="0" w:color="auto"/>
            </w:tcBorders>
          </w:tcPr>
          <w:p w14:paraId="71DD009F" w14:textId="77777777" w:rsidR="00C336BB" w:rsidRPr="002C7CB4" w:rsidRDefault="00C336BB" w:rsidP="00DA72C9">
            <w:pPr>
              <w:pStyle w:val="TAL"/>
            </w:pPr>
            <w:r w:rsidRPr="002C7CB4">
              <w:t>Presence status is available/not available to other users</w:t>
            </w:r>
          </w:p>
        </w:tc>
        <w:tc>
          <w:tcPr>
            <w:tcW w:w="1017" w:type="dxa"/>
            <w:tcBorders>
              <w:top w:val="single" w:sz="4" w:space="0" w:color="auto"/>
              <w:left w:val="single" w:sz="4" w:space="0" w:color="auto"/>
              <w:bottom w:val="single" w:sz="4" w:space="0" w:color="auto"/>
              <w:right w:val="single" w:sz="4" w:space="0" w:color="auto"/>
            </w:tcBorders>
          </w:tcPr>
          <w:p w14:paraId="466DC61A"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7C55B479"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EF98EC6"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6E735D8" w14:textId="77777777" w:rsidR="00C336BB" w:rsidRPr="002C7CB4" w:rsidRDefault="00C336BB" w:rsidP="00DA72C9">
            <w:pPr>
              <w:pStyle w:val="TAC"/>
            </w:pPr>
            <w:r w:rsidRPr="002C7CB4">
              <w:rPr>
                <w:rFonts w:hint="eastAsia"/>
              </w:rPr>
              <w:t>Y</w:t>
            </w:r>
          </w:p>
        </w:tc>
      </w:tr>
      <w:tr w:rsidR="00C336BB" w14:paraId="3ED1B71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97F9D60" w14:textId="77777777" w:rsidR="00C336BB" w:rsidRPr="002C7CB4" w:rsidRDefault="00C336BB" w:rsidP="00DA72C9">
            <w:pPr>
              <w:pStyle w:val="TAL"/>
            </w:pPr>
            <w:r w:rsidRPr="002C7CB4">
              <w:t>[R-6.7.1-002],</w:t>
            </w:r>
          </w:p>
          <w:p w14:paraId="4FC51EE7" w14:textId="77777777" w:rsidR="00C336BB" w:rsidRPr="002C7CB4" w:rsidRDefault="00C336BB" w:rsidP="00DA72C9">
            <w:pPr>
              <w:pStyle w:val="TAL"/>
            </w:pPr>
            <w:r w:rsidRPr="002C7CB4">
              <w:t>[R-6.7.2-002] of 3GPP TS 22.280 [2]</w:t>
            </w:r>
          </w:p>
        </w:tc>
        <w:tc>
          <w:tcPr>
            <w:tcW w:w="3118" w:type="dxa"/>
            <w:tcBorders>
              <w:top w:val="single" w:sz="4" w:space="0" w:color="auto"/>
              <w:left w:val="single" w:sz="4" w:space="0" w:color="auto"/>
              <w:bottom w:val="single" w:sz="4" w:space="0" w:color="auto"/>
              <w:right w:val="single" w:sz="4" w:space="0" w:color="auto"/>
            </w:tcBorders>
          </w:tcPr>
          <w:p w14:paraId="583F5224" w14:textId="77777777" w:rsidR="00C336BB" w:rsidRPr="002C7CB4" w:rsidRDefault="00C336BB" w:rsidP="00DA72C9">
            <w:pPr>
              <w:pStyle w:val="TAL"/>
            </w:pPr>
            <w:r w:rsidRPr="002C7CB4">
              <w:t>List of MCData users that MCData user is authorised to obtain presence of</w:t>
            </w:r>
          </w:p>
        </w:tc>
        <w:tc>
          <w:tcPr>
            <w:tcW w:w="1017" w:type="dxa"/>
            <w:tcBorders>
              <w:top w:val="single" w:sz="4" w:space="0" w:color="auto"/>
              <w:left w:val="single" w:sz="4" w:space="0" w:color="auto"/>
              <w:bottom w:val="single" w:sz="4" w:space="0" w:color="auto"/>
              <w:right w:val="single" w:sz="4" w:space="0" w:color="auto"/>
            </w:tcBorders>
          </w:tcPr>
          <w:p w14:paraId="103F213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0E94724"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5B10F5"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70A681E2" w14:textId="77777777" w:rsidR="00C336BB" w:rsidRPr="002C7CB4" w:rsidRDefault="00C336BB" w:rsidP="00DA72C9">
            <w:pPr>
              <w:pStyle w:val="TAC"/>
            </w:pPr>
          </w:p>
        </w:tc>
      </w:tr>
      <w:tr w:rsidR="00C336BB" w14:paraId="6E9889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E6A7854"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596E91D" w14:textId="77777777" w:rsidR="00C336BB" w:rsidRPr="002C7CB4" w:rsidRDefault="00C336BB" w:rsidP="00DA72C9">
            <w:pPr>
              <w:pStyle w:val="TAL"/>
            </w:pPr>
            <w:r w:rsidRPr="002C7CB4">
              <w:t>&gt; MCData IDs</w:t>
            </w:r>
          </w:p>
        </w:tc>
        <w:tc>
          <w:tcPr>
            <w:tcW w:w="1017" w:type="dxa"/>
            <w:tcBorders>
              <w:top w:val="single" w:sz="4" w:space="0" w:color="auto"/>
              <w:left w:val="single" w:sz="4" w:space="0" w:color="auto"/>
              <w:bottom w:val="single" w:sz="4" w:space="0" w:color="auto"/>
              <w:right w:val="single" w:sz="4" w:space="0" w:color="auto"/>
            </w:tcBorders>
          </w:tcPr>
          <w:p w14:paraId="2979B2A9"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3CC7CEEB"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5859D8D3"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9DFED20" w14:textId="77777777" w:rsidR="00C336BB" w:rsidRPr="002C7CB4" w:rsidRDefault="00C336BB" w:rsidP="00DA72C9">
            <w:pPr>
              <w:pStyle w:val="TAC"/>
            </w:pPr>
            <w:r w:rsidRPr="002C7CB4">
              <w:t>Y</w:t>
            </w:r>
          </w:p>
        </w:tc>
      </w:tr>
      <w:tr w:rsidR="00C336BB" w14:paraId="32E5C62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CD6C8B9" w14:textId="77777777" w:rsidR="00C336BB" w:rsidRPr="002C7CB4" w:rsidRDefault="00C336BB" w:rsidP="00DA72C9">
            <w:pPr>
              <w:pStyle w:val="TAL"/>
            </w:pPr>
            <w:r w:rsidRPr="002C7CB4">
              <w:t>[R-6.8.7.4.2-001],</w:t>
            </w:r>
            <w:r w:rsidRPr="002C7CB4">
              <w:br/>
              <w:t>[R-6.8.7.4.2-002] of 3GPP TS 22.280 [2]</w:t>
            </w:r>
          </w:p>
        </w:tc>
        <w:tc>
          <w:tcPr>
            <w:tcW w:w="3118" w:type="dxa"/>
            <w:tcBorders>
              <w:top w:val="single" w:sz="4" w:space="0" w:color="auto"/>
              <w:left w:val="single" w:sz="4" w:space="0" w:color="auto"/>
              <w:bottom w:val="single" w:sz="4" w:space="0" w:color="auto"/>
              <w:right w:val="single" w:sz="4" w:space="0" w:color="auto"/>
            </w:tcBorders>
          </w:tcPr>
          <w:p w14:paraId="06DF44F1" w14:textId="77777777" w:rsidR="00C336BB" w:rsidRPr="002C7CB4" w:rsidRDefault="00C336BB" w:rsidP="00DA72C9">
            <w:pPr>
              <w:pStyle w:val="TAL"/>
            </w:pPr>
            <w:r w:rsidRPr="002C7CB4">
              <w:t>Authorisation of a user to cancel an emergency alert on any MCData UE of any user</w:t>
            </w:r>
          </w:p>
        </w:tc>
        <w:tc>
          <w:tcPr>
            <w:tcW w:w="1017" w:type="dxa"/>
            <w:tcBorders>
              <w:top w:val="single" w:sz="4" w:space="0" w:color="auto"/>
              <w:left w:val="single" w:sz="4" w:space="0" w:color="auto"/>
              <w:bottom w:val="single" w:sz="4" w:space="0" w:color="auto"/>
              <w:right w:val="single" w:sz="4" w:space="0" w:color="auto"/>
            </w:tcBorders>
          </w:tcPr>
          <w:p w14:paraId="3E647C0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FF73EBC"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3B2E877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0310B469" w14:textId="77777777" w:rsidR="00C336BB" w:rsidRPr="002C7CB4" w:rsidRDefault="00C336BB" w:rsidP="00DA72C9">
            <w:pPr>
              <w:pStyle w:val="TAC"/>
            </w:pPr>
            <w:r w:rsidRPr="002C7CB4">
              <w:rPr>
                <w:rFonts w:hint="eastAsia"/>
              </w:rPr>
              <w:t>Y</w:t>
            </w:r>
          </w:p>
        </w:tc>
      </w:tr>
      <w:tr w:rsidR="00C336BB" w14:paraId="36C7FAA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3EEE3B7" w14:textId="77777777" w:rsidR="00C336BB" w:rsidRPr="002C7CB4" w:rsidRDefault="00C336BB" w:rsidP="00DA72C9">
            <w:pPr>
              <w:pStyle w:val="TAL"/>
            </w:pPr>
            <w:r w:rsidRPr="002C7CB4">
              <w:t>[R-6.13.4-001] of 3GPP TS 22.280 [2]</w:t>
            </w:r>
          </w:p>
        </w:tc>
        <w:tc>
          <w:tcPr>
            <w:tcW w:w="3118" w:type="dxa"/>
            <w:tcBorders>
              <w:top w:val="single" w:sz="4" w:space="0" w:color="auto"/>
              <w:left w:val="single" w:sz="4" w:space="0" w:color="auto"/>
              <w:bottom w:val="single" w:sz="4" w:space="0" w:color="auto"/>
              <w:right w:val="single" w:sz="4" w:space="0" w:color="auto"/>
            </w:tcBorders>
          </w:tcPr>
          <w:p w14:paraId="6EA2BA65" w14:textId="77777777" w:rsidR="00C336BB" w:rsidRPr="002C7CB4" w:rsidRDefault="00C336BB" w:rsidP="00DA72C9">
            <w:pPr>
              <w:pStyle w:val="TAL"/>
            </w:pPr>
            <w:r w:rsidRPr="002C7CB4">
              <w:t>Authorisation for an MCData user to enable/disable an MCData user</w:t>
            </w:r>
          </w:p>
        </w:tc>
        <w:tc>
          <w:tcPr>
            <w:tcW w:w="1017" w:type="dxa"/>
            <w:tcBorders>
              <w:top w:val="single" w:sz="4" w:space="0" w:color="auto"/>
              <w:left w:val="single" w:sz="4" w:space="0" w:color="auto"/>
              <w:bottom w:val="single" w:sz="4" w:space="0" w:color="auto"/>
              <w:right w:val="single" w:sz="4" w:space="0" w:color="auto"/>
            </w:tcBorders>
          </w:tcPr>
          <w:p w14:paraId="73D5A980"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6D49A98"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053BA63E"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C655703" w14:textId="77777777" w:rsidR="00C336BB" w:rsidRPr="002C7CB4" w:rsidRDefault="00C336BB" w:rsidP="00DA72C9">
            <w:pPr>
              <w:pStyle w:val="TAC"/>
            </w:pPr>
            <w:r w:rsidRPr="002C7CB4">
              <w:rPr>
                <w:rFonts w:hint="eastAsia"/>
              </w:rPr>
              <w:t>Y</w:t>
            </w:r>
          </w:p>
        </w:tc>
      </w:tr>
      <w:tr w:rsidR="00C336BB" w14:paraId="6B3784B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0E806CD" w14:textId="77777777" w:rsidR="00C336BB" w:rsidRPr="002C7CB4" w:rsidRDefault="00C336BB" w:rsidP="00DA72C9">
            <w:pPr>
              <w:pStyle w:val="TAL"/>
            </w:pPr>
            <w:r w:rsidRPr="002C7CB4">
              <w:t>[R-6.13.4-003],</w:t>
            </w:r>
            <w:r w:rsidRPr="002C7CB4">
              <w:br/>
              <w:t>[R-6.13.4-005],</w:t>
            </w:r>
            <w:r w:rsidRPr="002C7CB4">
              <w:br/>
              <w:t>[R-6.13.4-006],</w:t>
            </w:r>
            <w:r w:rsidRPr="002C7CB4">
              <w:br/>
              <w:t>[R-6.13.4-007] of 3GPP TS 22.280 [2]</w:t>
            </w:r>
          </w:p>
        </w:tc>
        <w:tc>
          <w:tcPr>
            <w:tcW w:w="3118" w:type="dxa"/>
            <w:tcBorders>
              <w:top w:val="single" w:sz="4" w:space="0" w:color="auto"/>
              <w:left w:val="single" w:sz="4" w:space="0" w:color="auto"/>
              <w:bottom w:val="single" w:sz="4" w:space="0" w:color="auto"/>
              <w:right w:val="single" w:sz="4" w:space="0" w:color="auto"/>
            </w:tcBorders>
          </w:tcPr>
          <w:p w14:paraId="5059C568" w14:textId="77777777" w:rsidR="00C336BB" w:rsidRPr="002C7CB4" w:rsidRDefault="00C336BB" w:rsidP="00DA72C9">
            <w:pPr>
              <w:pStyle w:val="TAL"/>
            </w:pPr>
            <w:r w:rsidRPr="002C7CB4">
              <w:t>Authorisation for an MCData user to (permanently /temporarily) enable/disable a UE</w:t>
            </w:r>
          </w:p>
        </w:tc>
        <w:tc>
          <w:tcPr>
            <w:tcW w:w="1017" w:type="dxa"/>
            <w:tcBorders>
              <w:top w:val="single" w:sz="4" w:space="0" w:color="auto"/>
              <w:left w:val="single" w:sz="4" w:space="0" w:color="auto"/>
              <w:bottom w:val="single" w:sz="4" w:space="0" w:color="auto"/>
              <w:right w:val="single" w:sz="4" w:space="0" w:color="auto"/>
            </w:tcBorders>
          </w:tcPr>
          <w:p w14:paraId="1EF705F1"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5ABBC41"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2861CAF4"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4AB3B51A" w14:textId="77777777" w:rsidR="00C336BB" w:rsidRPr="002C7CB4" w:rsidRDefault="00C336BB" w:rsidP="00DA72C9">
            <w:pPr>
              <w:pStyle w:val="TAC"/>
            </w:pPr>
            <w:r w:rsidRPr="002C7CB4">
              <w:rPr>
                <w:rFonts w:hint="eastAsia"/>
              </w:rPr>
              <w:t>Y</w:t>
            </w:r>
          </w:p>
        </w:tc>
      </w:tr>
      <w:tr w:rsidR="00C336BB" w14:paraId="159B947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EADA90" w14:textId="77777777" w:rsidR="00C336BB" w:rsidRPr="002C7CB4" w:rsidRDefault="00C336BB" w:rsidP="00DA72C9">
            <w:pPr>
              <w:pStyle w:val="TAL"/>
            </w:pPr>
            <w:r w:rsidRPr="002C7CB4">
              <w:t>[R-7.14-002],</w:t>
            </w:r>
          </w:p>
          <w:p w14:paraId="0BCF92D1" w14:textId="77777777" w:rsidR="00C336BB" w:rsidRPr="002C7CB4" w:rsidRDefault="00C336BB" w:rsidP="00DA72C9">
            <w:pPr>
              <w:pStyle w:val="TAL"/>
            </w:pPr>
            <w:r w:rsidRPr="002C7CB4">
              <w:t>[R-7.14-003] of 3GPP TS 22.280 [2]</w:t>
            </w:r>
          </w:p>
        </w:tc>
        <w:tc>
          <w:tcPr>
            <w:tcW w:w="3118" w:type="dxa"/>
            <w:tcBorders>
              <w:top w:val="single" w:sz="4" w:space="0" w:color="auto"/>
              <w:left w:val="single" w:sz="4" w:space="0" w:color="auto"/>
              <w:bottom w:val="single" w:sz="4" w:space="0" w:color="auto"/>
              <w:right w:val="single" w:sz="4" w:space="0" w:color="auto"/>
            </w:tcBorders>
          </w:tcPr>
          <w:p w14:paraId="354020DC" w14:textId="77777777" w:rsidR="00C336BB" w:rsidRPr="002C7CB4" w:rsidRDefault="00C336BB" w:rsidP="00DA72C9">
            <w:pPr>
              <w:pStyle w:val="TAL"/>
            </w:pPr>
            <w:r w:rsidRPr="002C7CB4">
              <w:t>Authorization for manual switch to off-network while in on-network</w:t>
            </w:r>
          </w:p>
        </w:tc>
        <w:tc>
          <w:tcPr>
            <w:tcW w:w="1017" w:type="dxa"/>
            <w:tcBorders>
              <w:top w:val="single" w:sz="4" w:space="0" w:color="auto"/>
              <w:left w:val="single" w:sz="4" w:space="0" w:color="auto"/>
              <w:bottom w:val="single" w:sz="4" w:space="0" w:color="auto"/>
              <w:right w:val="single" w:sz="4" w:space="0" w:color="auto"/>
            </w:tcBorders>
          </w:tcPr>
          <w:p w14:paraId="783975F4" w14:textId="77777777" w:rsidR="00C336BB" w:rsidRPr="002C7CB4" w:rsidRDefault="00C336BB" w:rsidP="00DA72C9">
            <w:pPr>
              <w:pStyle w:val="TAC"/>
            </w:pPr>
            <w:r w:rsidRPr="002C7CB4">
              <w:t>Y</w:t>
            </w:r>
          </w:p>
        </w:tc>
        <w:tc>
          <w:tcPr>
            <w:tcW w:w="990" w:type="dxa"/>
            <w:tcBorders>
              <w:top w:val="single" w:sz="4" w:space="0" w:color="auto"/>
              <w:left w:val="single" w:sz="4" w:space="0" w:color="auto"/>
              <w:bottom w:val="single" w:sz="4" w:space="0" w:color="auto"/>
              <w:right w:val="single" w:sz="4" w:space="0" w:color="auto"/>
            </w:tcBorders>
          </w:tcPr>
          <w:p w14:paraId="4F6F1045"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2D00001"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09D1782" w14:textId="77777777" w:rsidR="00C336BB" w:rsidRPr="002C7CB4" w:rsidRDefault="00C336BB" w:rsidP="00DA72C9">
            <w:pPr>
              <w:pStyle w:val="TAC"/>
            </w:pPr>
            <w:r w:rsidRPr="002C7CB4">
              <w:rPr>
                <w:rFonts w:hint="eastAsia"/>
              </w:rPr>
              <w:t>Y</w:t>
            </w:r>
          </w:p>
        </w:tc>
      </w:tr>
      <w:tr w:rsidR="00C336BB" w14:paraId="06024A1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C7D71" w14:textId="77777777" w:rsidR="00C336BB" w:rsidRPr="002C7CB4" w:rsidRDefault="00C336BB" w:rsidP="00DA72C9">
            <w:pPr>
              <w:pStyle w:val="TAL"/>
            </w:pPr>
            <w:r w:rsidRPr="002C7CB4">
              <w:t>[R-5.1.5-004] of 3GPP TS 22.280 [2]</w:t>
            </w:r>
          </w:p>
        </w:tc>
        <w:tc>
          <w:tcPr>
            <w:tcW w:w="3118" w:type="dxa"/>
            <w:tcBorders>
              <w:top w:val="single" w:sz="4" w:space="0" w:color="auto"/>
              <w:left w:val="single" w:sz="4" w:space="0" w:color="auto"/>
              <w:bottom w:val="single" w:sz="4" w:space="0" w:color="auto"/>
              <w:right w:val="single" w:sz="4" w:space="0" w:color="auto"/>
            </w:tcBorders>
          </w:tcPr>
          <w:p w14:paraId="6A851F75" w14:textId="77777777" w:rsidR="00C336BB" w:rsidRPr="002C7CB4" w:rsidRDefault="00C336BB" w:rsidP="00DA72C9">
            <w:pPr>
              <w:pStyle w:val="TAL"/>
            </w:pPr>
            <w:r w:rsidRPr="002C7CB4">
              <w:t>Limitation of number of affiliations per user (N2)</w:t>
            </w:r>
          </w:p>
        </w:tc>
        <w:tc>
          <w:tcPr>
            <w:tcW w:w="1017" w:type="dxa"/>
            <w:tcBorders>
              <w:top w:val="single" w:sz="4" w:space="0" w:color="auto"/>
              <w:left w:val="single" w:sz="4" w:space="0" w:color="auto"/>
              <w:bottom w:val="single" w:sz="4" w:space="0" w:color="auto"/>
              <w:right w:val="single" w:sz="4" w:space="0" w:color="auto"/>
            </w:tcBorders>
          </w:tcPr>
          <w:p w14:paraId="1014A951" w14:textId="77777777" w:rsidR="00C336BB" w:rsidRPr="002C7CB4" w:rsidRDefault="00C336BB" w:rsidP="00DA72C9">
            <w:pPr>
              <w:pStyle w:val="TAC"/>
            </w:pPr>
            <w:r w:rsidRPr="002C7CB4">
              <w:t>N</w:t>
            </w:r>
          </w:p>
        </w:tc>
        <w:tc>
          <w:tcPr>
            <w:tcW w:w="990" w:type="dxa"/>
            <w:tcBorders>
              <w:top w:val="single" w:sz="4" w:space="0" w:color="auto"/>
              <w:left w:val="single" w:sz="4" w:space="0" w:color="auto"/>
              <w:bottom w:val="single" w:sz="4" w:space="0" w:color="auto"/>
              <w:right w:val="single" w:sz="4" w:space="0" w:color="auto"/>
            </w:tcBorders>
          </w:tcPr>
          <w:p w14:paraId="03B04BCA" w14:textId="77777777" w:rsidR="00C336BB" w:rsidRPr="002C7CB4" w:rsidRDefault="00C336BB" w:rsidP="00DA72C9">
            <w:pPr>
              <w:pStyle w:val="TAC"/>
            </w:pPr>
            <w:r w:rsidRPr="002C7CB4">
              <w:t>Y</w:t>
            </w:r>
          </w:p>
        </w:tc>
        <w:tc>
          <w:tcPr>
            <w:tcW w:w="1440" w:type="dxa"/>
            <w:tcBorders>
              <w:top w:val="single" w:sz="4" w:space="0" w:color="auto"/>
              <w:left w:val="single" w:sz="4" w:space="0" w:color="auto"/>
              <w:bottom w:val="single" w:sz="4" w:space="0" w:color="auto"/>
              <w:right w:val="single" w:sz="4" w:space="0" w:color="auto"/>
            </w:tcBorders>
          </w:tcPr>
          <w:p w14:paraId="1D58432D" w14:textId="77777777" w:rsidR="00C336BB" w:rsidRPr="002C7CB4" w:rsidRDefault="00C336BB" w:rsidP="00DA72C9">
            <w:pPr>
              <w:pStyle w:val="TAC"/>
            </w:pPr>
            <w:r w:rsidRPr="002C7CB4">
              <w:t>Y</w:t>
            </w:r>
          </w:p>
        </w:tc>
        <w:tc>
          <w:tcPr>
            <w:tcW w:w="1080" w:type="dxa"/>
            <w:tcBorders>
              <w:top w:val="single" w:sz="4" w:space="0" w:color="auto"/>
              <w:left w:val="single" w:sz="4" w:space="0" w:color="auto"/>
              <w:bottom w:val="single" w:sz="4" w:space="0" w:color="auto"/>
              <w:right w:val="single" w:sz="4" w:space="0" w:color="auto"/>
            </w:tcBorders>
          </w:tcPr>
          <w:p w14:paraId="5E15D110" w14:textId="77777777" w:rsidR="00C336BB" w:rsidRPr="002C7CB4" w:rsidRDefault="00C336BB" w:rsidP="00DA72C9">
            <w:pPr>
              <w:pStyle w:val="TAC"/>
            </w:pPr>
            <w:r w:rsidRPr="002C7CB4">
              <w:rPr>
                <w:rFonts w:hint="eastAsia"/>
              </w:rPr>
              <w:t>Y</w:t>
            </w:r>
          </w:p>
        </w:tc>
      </w:tr>
      <w:tr w:rsidR="00C336BB" w14:paraId="30C747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0E18184" w14:textId="77777777" w:rsidR="00C336BB" w:rsidRPr="002C7CB4" w:rsidRDefault="00C336BB" w:rsidP="00DA72C9">
            <w:pPr>
              <w:pStyle w:val="TAL"/>
            </w:pPr>
            <w:r w:rsidRPr="002C7CB4">
              <w:t>[R-6.4.6.1-001],</w:t>
            </w:r>
          </w:p>
          <w:p w14:paraId="06327608" w14:textId="77777777" w:rsidR="00C336BB" w:rsidRPr="002C7CB4" w:rsidRDefault="00C336BB" w:rsidP="00DA72C9">
            <w:pPr>
              <w:pStyle w:val="TAL"/>
            </w:pPr>
            <w:r w:rsidRPr="002C7CB4">
              <w:t>[R-6.4.6.1-004] of 3GPP TS 22.280 [2]</w:t>
            </w:r>
          </w:p>
        </w:tc>
        <w:tc>
          <w:tcPr>
            <w:tcW w:w="3118" w:type="dxa"/>
            <w:tcBorders>
              <w:top w:val="single" w:sz="4" w:space="0" w:color="auto"/>
              <w:left w:val="single" w:sz="4" w:space="0" w:color="auto"/>
              <w:bottom w:val="single" w:sz="4" w:space="0" w:color="auto"/>
              <w:right w:val="single" w:sz="4" w:space="0" w:color="auto"/>
            </w:tcBorders>
          </w:tcPr>
          <w:p w14:paraId="58E6B28C" w14:textId="77777777" w:rsidR="00C336BB" w:rsidRPr="002C7CB4" w:rsidRDefault="00C336BB" w:rsidP="00DA72C9">
            <w:pPr>
              <w:pStyle w:val="TAL"/>
            </w:pPr>
            <w:r w:rsidRPr="002C7CB4">
              <w:t>List of MCData</w:t>
            </w:r>
            <w:r w:rsidRPr="002C7CB4">
              <w:rPr>
                <w:rFonts w:hint="eastAsia"/>
              </w:rPr>
              <w:t xml:space="preserve"> users </w:t>
            </w:r>
            <w:r w:rsidRPr="002C7CB4">
              <w:t xml:space="preserve">whose selected groups are </w:t>
            </w:r>
            <w:r w:rsidRPr="002C7CB4">
              <w:rPr>
                <w:rFonts w:hint="eastAsia"/>
              </w:rPr>
              <w:t xml:space="preserve">authorized to </w:t>
            </w:r>
            <w:r w:rsidRPr="002C7CB4">
              <w:t>be remotely changed</w:t>
            </w:r>
          </w:p>
        </w:tc>
        <w:tc>
          <w:tcPr>
            <w:tcW w:w="1017" w:type="dxa"/>
            <w:tcBorders>
              <w:top w:val="single" w:sz="4" w:space="0" w:color="auto"/>
              <w:left w:val="single" w:sz="4" w:space="0" w:color="auto"/>
              <w:bottom w:val="single" w:sz="4" w:space="0" w:color="auto"/>
              <w:right w:val="single" w:sz="4" w:space="0" w:color="auto"/>
            </w:tcBorders>
          </w:tcPr>
          <w:p w14:paraId="255C940E"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8A5D7"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3FEF114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5175D709" w14:textId="77777777" w:rsidR="00C336BB" w:rsidRPr="002C7CB4" w:rsidRDefault="00C336BB" w:rsidP="00DA72C9">
            <w:pPr>
              <w:pStyle w:val="TAC"/>
            </w:pPr>
          </w:p>
        </w:tc>
      </w:tr>
      <w:tr w:rsidR="00C336BB" w14:paraId="7C7C1F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1804D6"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vAlign w:val="center"/>
          </w:tcPr>
          <w:p w14:paraId="7C7E6426" w14:textId="77777777" w:rsidR="00C336BB" w:rsidRPr="002C7CB4" w:rsidRDefault="00C336BB" w:rsidP="00DA72C9">
            <w:pPr>
              <w:pStyle w:val="TAL"/>
            </w:pPr>
            <w:r>
              <w:t>&gt; MCData ID</w:t>
            </w:r>
          </w:p>
        </w:tc>
        <w:tc>
          <w:tcPr>
            <w:tcW w:w="1017" w:type="dxa"/>
            <w:tcBorders>
              <w:top w:val="single" w:sz="4" w:space="0" w:color="auto"/>
              <w:left w:val="single" w:sz="4" w:space="0" w:color="auto"/>
              <w:bottom w:val="single" w:sz="4" w:space="0" w:color="auto"/>
              <w:right w:val="single" w:sz="4" w:space="0" w:color="auto"/>
            </w:tcBorders>
          </w:tcPr>
          <w:p w14:paraId="17D500EA" w14:textId="77777777" w:rsidR="00C336BB" w:rsidRPr="002C7CB4" w:rsidDel="0060398F" w:rsidRDefault="00C336BB" w:rsidP="00DA72C9">
            <w:pPr>
              <w:pStyle w:val="TAC"/>
            </w:pPr>
            <w:r>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6190D544" w14:textId="77777777" w:rsidR="00C336BB" w:rsidRPr="002C7CB4" w:rsidDel="0060398F"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C527DC1" w14:textId="77777777" w:rsidR="00C336BB" w:rsidRPr="002C7CB4" w:rsidDel="0060398F"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53AF05BE" w14:textId="77777777" w:rsidR="00C336BB" w:rsidRPr="002C7CB4" w:rsidDel="0060398F" w:rsidRDefault="00C336BB" w:rsidP="00DA72C9">
            <w:pPr>
              <w:pStyle w:val="TAC"/>
            </w:pPr>
            <w:r>
              <w:t>Y</w:t>
            </w:r>
          </w:p>
        </w:tc>
      </w:tr>
      <w:tr w:rsidR="00C336BB" w14:paraId="2E79B9F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0CF0E96" w14:textId="77777777" w:rsidR="00C336BB" w:rsidRPr="002C7CB4" w:rsidRDefault="00C336BB" w:rsidP="00DA72C9">
            <w:pPr>
              <w:pStyle w:val="TAL"/>
            </w:pPr>
            <w:r w:rsidRPr="007C0602">
              <w:t>[R-6.</w:t>
            </w:r>
            <w:r>
              <w:rPr>
                <w:lang w:val="en-US"/>
              </w:rPr>
              <w:t>7</w:t>
            </w:r>
            <w:r w:rsidRPr="007C0602">
              <w:t>.</w:t>
            </w:r>
            <w:r>
              <w:rPr>
                <w:lang w:val="en-US"/>
              </w:rPr>
              <w:t>3</w:t>
            </w:r>
            <w:r w:rsidRPr="007C0602">
              <w:t>-007</w:t>
            </w:r>
            <w:r>
              <w:rPr>
                <w:lang w:val="en-US"/>
              </w:rPr>
              <w:t>a</w:t>
            </w:r>
            <w:r w:rsidRPr="007C0602">
              <w:t>] of 3GPP TS 22.28</w:t>
            </w:r>
            <w:r>
              <w:rPr>
                <w:lang w:val="en-US"/>
              </w:rPr>
              <w:t>0</w:t>
            </w:r>
            <w:r w:rsidRPr="007C0602">
              <w:t> [</w:t>
            </w:r>
            <w:r>
              <w:rPr>
                <w:lang w:val="en-US"/>
              </w:rPr>
              <w:t>2</w:t>
            </w:r>
            <w:r w:rsidRPr="007C0602">
              <w:t>] and 3GPP TS 33.180 [13]</w:t>
            </w:r>
          </w:p>
        </w:tc>
        <w:tc>
          <w:tcPr>
            <w:tcW w:w="3118" w:type="dxa"/>
            <w:tcBorders>
              <w:top w:val="single" w:sz="4" w:space="0" w:color="auto"/>
              <w:left w:val="single" w:sz="4" w:space="0" w:color="auto"/>
              <w:bottom w:val="single" w:sz="4" w:space="0" w:color="auto"/>
              <w:right w:val="single" w:sz="4" w:space="0" w:color="auto"/>
            </w:tcBorders>
          </w:tcPr>
          <w:p w14:paraId="626F76EB" w14:textId="77777777" w:rsidR="00C336BB" w:rsidRPr="002C7CB4" w:rsidRDefault="00C336BB" w:rsidP="00DA72C9">
            <w:pPr>
              <w:pStyle w:val="TAL"/>
            </w:pPr>
            <w:r w:rsidRPr="007C0602">
              <w:t>List of MCData users this MCData user is authorized to receive a one</w:t>
            </w:r>
            <w:r w:rsidRPr="007C0602">
              <w:noBreakHyphen/>
              <w:t>to-one communication</w:t>
            </w:r>
          </w:p>
        </w:tc>
        <w:tc>
          <w:tcPr>
            <w:tcW w:w="1017" w:type="dxa"/>
            <w:tcBorders>
              <w:top w:val="single" w:sz="4" w:space="0" w:color="auto"/>
              <w:left w:val="single" w:sz="4" w:space="0" w:color="auto"/>
              <w:bottom w:val="single" w:sz="4" w:space="0" w:color="auto"/>
              <w:right w:val="single" w:sz="4" w:space="0" w:color="auto"/>
            </w:tcBorders>
          </w:tcPr>
          <w:p w14:paraId="6931FAD2"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D70483E"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7905954"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7BFA716" w14:textId="77777777" w:rsidR="00C336BB" w:rsidRPr="002C7CB4" w:rsidRDefault="00C336BB" w:rsidP="00DA72C9">
            <w:pPr>
              <w:pStyle w:val="TAC"/>
            </w:pPr>
          </w:p>
        </w:tc>
      </w:tr>
      <w:tr w:rsidR="00C336BB" w14:paraId="5B3304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E09480"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8AD9C75" w14:textId="77777777" w:rsidR="00C336BB" w:rsidRPr="002C7CB4" w:rsidRDefault="00C336BB" w:rsidP="00DA72C9">
            <w:pPr>
              <w:pStyle w:val="TAL"/>
            </w:pPr>
            <w:r w:rsidRPr="007C0602">
              <w:t>&gt; MCData ID</w:t>
            </w:r>
          </w:p>
        </w:tc>
        <w:tc>
          <w:tcPr>
            <w:tcW w:w="1017" w:type="dxa"/>
            <w:tcBorders>
              <w:top w:val="single" w:sz="4" w:space="0" w:color="auto"/>
              <w:left w:val="single" w:sz="4" w:space="0" w:color="auto"/>
              <w:bottom w:val="single" w:sz="4" w:space="0" w:color="auto"/>
              <w:right w:val="single" w:sz="4" w:space="0" w:color="auto"/>
            </w:tcBorders>
          </w:tcPr>
          <w:p w14:paraId="175829EB"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2C4CE80D"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1D6EFFBC"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6558DF0" w14:textId="77777777" w:rsidR="00C336BB" w:rsidRPr="002C7CB4" w:rsidRDefault="00C336BB" w:rsidP="00DA72C9">
            <w:pPr>
              <w:pStyle w:val="TAC"/>
            </w:pPr>
            <w:r w:rsidRPr="007C0602">
              <w:t>Y</w:t>
            </w:r>
          </w:p>
        </w:tc>
      </w:tr>
      <w:tr w:rsidR="00C336BB" w14:paraId="0E49511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3A0A0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A027AF" w14:textId="77777777" w:rsidR="00C336BB" w:rsidRPr="002C7CB4" w:rsidRDefault="00C336BB" w:rsidP="00DA72C9">
            <w:pPr>
              <w:pStyle w:val="TAL"/>
            </w:pPr>
            <w:r w:rsidRPr="007C0602">
              <w:t>&gt; KMSUri for security domain of MCData ID</w:t>
            </w:r>
          </w:p>
        </w:tc>
        <w:tc>
          <w:tcPr>
            <w:tcW w:w="1017" w:type="dxa"/>
            <w:tcBorders>
              <w:top w:val="single" w:sz="4" w:space="0" w:color="auto"/>
              <w:left w:val="single" w:sz="4" w:space="0" w:color="auto"/>
              <w:bottom w:val="single" w:sz="4" w:space="0" w:color="auto"/>
              <w:right w:val="single" w:sz="4" w:space="0" w:color="auto"/>
            </w:tcBorders>
          </w:tcPr>
          <w:p w14:paraId="1B1F1654" w14:textId="77777777" w:rsidR="00C336BB" w:rsidRPr="002C7CB4" w:rsidRDefault="00C336BB" w:rsidP="00DA72C9">
            <w:pPr>
              <w:pStyle w:val="TAC"/>
            </w:pPr>
            <w:r w:rsidRPr="007C0602">
              <w:t>Y</w:t>
            </w:r>
          </w:p>
        </w:tc>
        <w:tc>
          <w:tcPr>
            <w:tcW w:w="990" w:type="dxa"/>
            <w:tcBorders>
              <w:top w:val="single" w:sz="4" w:space="0" w:color="auto"/>
              <w:left w:val="single" w:sz="4" w:space="0" w:color="auto"/>
              <w:bottom w:val="single" w:sz="4" w:space="0" w:color="auto"/>
              <w:right w:val="single" w:sz="4" w:space="0" w:color="auto"/>
            </w:tcBorders>
          </w:tcPr>
          <w:p w14:paraId="12A85F60" w14:textId="77777777" w:rsidR="00C336BB" w:rsidRPr="002C7CB4" w:rsidRDefault="00C336BB" w:rsidP="00DA72C9">
            <w:pPr>
              <w:pStyle w:val="TAC"/>
            </w:pPr>
            <w:r w:rsidRPr="007C0602">
              <w:t>Y</w:t>
            </w:r>
          </w:p>
        </w:tc>
        <w:tc>
          <w:tcPr>
            <w:tcW w:w="1440" w:type="dxa"/>
            <w:tcBorders>
              <w:top w:val="single" w:sz="4" w:space="0" w:color="auto"/>
              <w:left w:val="single" w:sz="4" w:space="0" w:color="auto"/>
              <w:bottom w:val="single" w:sz="4" w:space="0" w:color="auto"/>
              <w:right w:val="single" w:sz="4" w:space="0" w:color="auto"/>
            </w:tcBorders>
          </w:tcPr>
          <w:p w14:paraId="605F9018" w14:textId="77777777" w:rsidR="00C336BB" w:rsidRPr="002C7CB4" w:rsidRDefault="00C336BB" w:rsidP="00DA72C9">
            <w:pPr>
              <w:pStyle w:val="TAC"/>
            </w:pPr>
            <w:r w:rsidRPr="007C0602">
              <w:t>Y</w:t>
            </w:r>
          </w:p>
        </w:tc>
        <w:tc>
          <w:tcPr>
            <w:tcW w:w="1080" w:type="dxa"/>
            <w:tcBorders>
              <w:top w:val="single" w:sz="4" w:space="0" w:color="auto"/>
              <w:left w:val="single" w:sz="4" w:space="0" w:color="auto"/>
              <w:bottom w:val="single" w:sz="4" w:space="0" w:color="auto"/>
              <w:right w:val="single" w:sz="4" w:space="0" w:color="auto"/>
            </w:tcBorders>
          </w:tcPr>
          <w:p w14:paraId="4D27E357" w14:textId="77777777" w:rsidR="00C336BB" w:rsidRPr="002C7CB4" w:rsidRDefault="00C336BB" w:rsidP="00DA72C9">
            <w:pPr>
              <w:pStyle w:val="TAC"/>
            </w:pPr>
            <w:r w:rsidRPr="007C0602">
              <w:t>Y</w:t>
            </w:r>
          </w:p>
        </w:tc>
      </w:tr>
      <w:tr w:rsidR="00C336BB" w14:paraId="7D36575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DB84941"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1DF060D" w14:textId="77777777" w:rsidR="00C336BB" w:rsidRPr="002C7CB4" w:rsidRDefault="00C336BB" w:rsidP="00DA72C9">
            <w:pPr>
              <w:pStyle w:val="TAL"/>
            </w:pPr>
            <w:r w:rsidRPr="002C7CB4">
              <w:t>Conversation management</w:t>
            </w:r>
          </w:p>
        </w:tc>
        <w:tc>
          <w:tcPr>
            <w:tcW w:w="1017" w:type="dxa"/>
            <w:tcBorders>
              <w:top w:val="single" w:sz="4" w:space="0" w:color="auto"/>
              <w:left w:val="single" w:sz="4" w:space="0" w:color="auto"/>
              <w:bottom w:val="single" w:sz="4" w:space="0" w:color="auto"/>
              <w:right w:val="single" w:sz="4" w:space="0" w:color="auto"/>
            </w:tcBorders>
          </w:tcPr>
          <w:p w14:paraId="33F7E67B"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851DAA5" w14:textId="77777777" w:rsidR="00C336BB" w:rsidRPr="002C7CB4"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73DBD3E"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691AA12" w14:textId="77777777" w:rsidR="00C336BB" w:rsidRPr="002C7CB4" w:rsidRDefault="00C336BB" w:rsidP="00DA72C9">
            <w:pPr>
              <w:pStyle w:val="TAC"/>
            </w:pPr>
          </w:p>
        </w:tc>
      </w:tr>
      <w:tr w:rsidR="00C336BB" w14:paraId="5B3A1EF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8C2A165"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4DB65710" w14:textId="77777777" w:rsidR="00C336BB" w:rsidRPr="002C7CB4" w:rsidRDefault="00C336BB" w:rsidP="00DA72C9">
            <w:pPr>
              <w:pStyle w:val="TAL"/>
            </w:pPr>
            <w:r w:rsidRPr="002C7CB4">
              <w:t>&gt; List of MCData users to be sent message delivered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736E391"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3FC51AF3"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7A7BDFD"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93040FE" w14:textId="77777777" w:rsidR="00C336BB" w:rsidRPr="002C7CB4" w:rsidRDefault="00C336BB" w:rsidP="00DA72C9">
            <w:pPr>
              <w:pStyle w:val="TAC"/>
            </w:pPr>
            <w:r w:rsidRPr="002C7CB4">
              <w:rPr>
                <w:rFonts w:eastAsia="SimSun"/>
                <w:lang w:eastAsia="zh-CN"/>
              </w:rPr>
              <w:t>Y</w:t>
            </w:r>
          </w:p>
        </w:tc>
      </w:tr>
      <w:tr w:rsidR="00C336BB" w14:paraId="4C14EF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C21F7A"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353E64EF"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35B307F5"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30450165"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2534CCA"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30B5DE11" w14:textId="77777777" w:rsidR="00C336BB" w:rsidRPr="002C7CB4" w:rsidRDefault="00C336BB" w:rsidP="00DA72C9">
            <w:pPr>
              <w:pStyle w:val="TAC"/>
              <w:rPr>
                <w:rFonts w:eastAsia="SimSun"/>
                <w:lang w:eastAsia="zh-CN"/>
              </w:rPr>
            </w:pPr>
            <w:r w:rsidRPr="00CC6106">
              <w:t>Y</w:t>
            </w:r>
          </w:p>
        </w:tc>
      </w:tr>
      <w:tr w:rsidR="00C336BB" w14:paraId="24DC03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A2AF8C9" w14:textId="77777777" w:rsidR="00C336BB" w:rsidRPr="002C7CB4" w:rsidRDefault="00C336BB" w:rsidP="00DA72C9">
            <w:pPr>
              <w:pStyle w:val="TAL"/>
            </w:pPr>
            <w:r w:rsidRPr="002C7CB4">
              <w:rPr>
                <w:rFonts w:eastAsia="SimSun"/>
                <w:szCs w:val="18"/>
              </w:rPr>
              <w:t>[R-6.1.1.2-009]</w:t>
            </w:r>
            <w:r w:rsidRPr="002C7CB4">
              <w:t xml:space="preserve"> of 3GPP TS 22.282 [3].</w:t>
            </w:r>
          </w:p>
        </w:tc>
        <w:tc>
          <w:tcPr>
            <w:tcW w:w="3118" w:type="dxa"/>
            <w:tcBorders>
              <w:top w:val="single" w:sz="4" w:space="0" w:color="auto"/>
              <w:left w:val="single" w:sz="4" w:space="0" w:color="auto"/>
              <w:bottom w:val="single" w:sz="4" w:space="0" w:color="auto"/>
              <w:right w:val="single" w:sz="4" w:space="0" w:color="auto"/>
            </w:tcBorders>
          </w:tcPr>
          <w:p w14:paraId="3D971A00" w14:textId="77777777" w:rsidR="00C336BB" w:rsidRPr="002C7CB4" w:rsidRDefault="00C336BB" w:rsidP="00DA72C9">
            <w:pPr>
              <w:pStyle w:val="TAL"/>
            </w:pPr>
            <w:r w:rsidRPr="002C7CB4">
              <w:t>&gt; List of MCData users to be sent message read disposition notifications in addition to the message sender</w:t>
            </w:r>
          </w:p>
        </w:tc>
        <w:tc>
          <w:tcPr>
            <w:tcW w:w="1017" w:type="dxa"/>
            <w:tcBorders>
              <w:top w:val="single" w:sz="4" w:space="0" w:color="auto"/>
              <w:left w:val="single" w:sz="4" w:space="0" w:color="auto"/>
              <w:bottom w:val="single" w:sz="4" w:space="0" w:color="auto"/>
              <w:right w:val="single" w:sz="4" w:space="0" w:color="auto"/>
            </w:tcBorders>
          </w:tcPr>
          <w:p w14:paraId="68CD49D0" w14:textId="77777777" w:rsidR="00C336BB" w:rsidRPr="002C7CB4" w:rsidRDefault="00C336BB" w:rsidP="00DA72C9">
            <w:pPr>
              <w:pStyle w:val="TAC"/>
            </w:pPr>
            <w:r w:rsidRPr="002C7CB4">
              <w:rPr>
                <w:rFonts w:eastAsia="SimSun"/>
              </w:rPr>
              <w:t>N</w:t>
            </w:r>
          </w:p>
        </w:tc>
        <w:tc>
          <w:tcPr>
            <w:tcW w:w="990" w:type="dxa"/>
            <w:tcBorders>
              <w:top w:val="single" w:sz="4" w:space="0" w:color="auto"/>
              <w:left w:val="single" w:sz="4" w:space="0" w:color="auto"/>
              <w:bottom w:val="single" w:sz="4" w:space="0" w:color="auto"/>
              <w:right w:val="single" w:sz="4" w:space="0" w:color="auto"/>
            </w:tcBorders>
          </w:tcPr>
          <w:p w14:paraId="2695AC45" w14:textId="77777777" w:rsidR="00C336BB" w:rsidRPr="002C7CB4" w:rsidRDefault="00C336BB" w:rsidP="00DA72C9">
            <w:pPr>
              <w:pStyle w:val="TAC"/>
            </w:pPr>
            <w:r w:rsidRPr="002C7CB4">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56FEA8A2" w14:textId="77777777" w:rsidR="00C336BB" w:rsidRPr="002C7CB4" w:rsidRDefault="00C336BB" w:rsidP="00DA72C9">
            <w:pPr>
              <w:pStyle w:val="TAC"/>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02983954" w14:textId="77777777" w:rsidR="00C336BB" w:rsidRPr="002C7CB4" w:rsidRDefault="00C336BB" w:rsidP="00DA72C9">
            <w:pPr>
              <w:pStyle w:val="TAC"/>
            </w:pPr>
            <w:r w:rsidRPr="002C7CB4">
              <w:rPr>
                <w:rFonts w:eastAsia="SimSun"/>
                <w:lang w:eastAsia="zh-CN"/>
              </w:rPr>
              <w:t>Y</w:t>
            </w:r>
          </w:p>
        </w:tc>
      </w:tr>
      <w:tr w:rsidR="00C336BB" w14:paraId="79CC37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7760094" w14:textId="77777777" w:rsidR="00C336BB" w:rsidRPr="002C7CB4" w:rsidRDefault="00C336BB" w:rsidP="00DA72C9">
            <w:pPr>
              <w:pStyle w:val="TAL"/>
              <w:rPr>
                <w:rFonts w:eastAsia="SimSun"/>
                <w:szCs w:val="18"/>
              </w:rPr>
            </w:pPr>
          </w:p>
        </w:tc>
        <w:tc>
          <w:tcPr>
            <w:tcW w:w="3118" w:type="dxa"/>
            <w:tcBorders>
              <w:top w:val="single" w:sz="4" w:space="0" w:color="auto"/>
              <w:left w:val="single" w:sz="4" w:space="0" w:color="auto"/>
              <w:bottom w:val="single" w:sz="4" w:space="0" w:color="auto"/>
              <w:right w:val="single" w:sz="4" w:space="0" w:color="auto"/>
            </w:tcBorders>
            <w:vAlign w:val="center"/>
          </w:tcPr>
          <w:p w14:paraId="7500F312" w14:textId="77777777" w:rsidR="00C336BB" w:rsidRPr="002C7CB4" w:rsidRDefault="00C336BB" w:rsidP="00DA72C9">
            <w:pPr>
              <w:pStyle w:val="TAL"/>
            </w:pPr>
            <w:r w:rsidRPr="00CC6106">
              <w:t>&gt;&gt; MCData ID</w:t>
            </w:r>
          </w:p>
        </w:tc>
        <w:tc>
          <w:tcPr>
            <w:tcW w:w="1017" w:type="dxa"/>
            <w:tcBorders>
              <w:top w:val="single" w:sz="4" w:space="0" w:color="auto"/>
              <w:left w:val="single" w:sz="4" w:space="0" w:color="auto"/>
              <w:bottom w:val="single" w:sz="4" w:space="0" w:color="auto"/>
              <w:right w:val="single" w:sz="4" w:space="0" w:color="auto"/>
            </w:tcBorders>
          </w:tcPr>
          <w:p w14:paraId="4079FA6B" w14:textId="77777777" w:rsidR="00C336BB" w:rsidRPr="002C7CB4" w:rsidRDefault="00C336BB" w:rsidP="00DA72C9">
            <w:pPr>
              <w:pStyle w:val="TAC"/>
              <w:rPr>
                <w:rFonts w:eastAsia="SimSun"/>
              </w:rPr>
            </w:pPr>
            <w:r>
              <w:t>N</w:t>
            </w:r>
          </w:p>
        </w:tc>
        <w:tc>
          <w:tcPr>
            <w:tcW w:w="990" w:type="dxa"/>
            <w:tcBorders>
              <w:top w:val="single" w:sz="4" w:space="0" w:color="auto"/>
              <w:left w:val="single" w:sz="4" w:space="0" w:color="auto"/>
              <w:bottom w:val="single" w:sz="4" w:space="0" w:color="auto"/>
              <w:right w:val="single" w:sz="4" w:space="0" w:color="auto"/>
            </w:tcBorders>
          </w:tcPr>
          <w:p w14:paraId="22889E89" w14:textId="77777777" w:rsidR="00C336BB" w:rsidRPr="002C7CB4" w:rsidRDefault="00C336BB" w:rsidP="00DA72C9">
            <w:pPr>
              <w:pStyle w:val="TAC"/>
              <w:rPr>
                <w:rFonts w:eastAsia="SimSun"/>
              </w:rPr>
            </w:pPr>
            <w:r w:rsidRPr="00CC6106">
              <w:t>Y</w:t>
            </w:r>
          </w:p>
        </w:tc>
        <w:tc>
          <w:tcPr>
            <w:tcW w:w="1440" w:type="dxa"/>
            <w:tcBorders>
              <w:top w:val="single" w:sz="4" w:space="0" w:color="auto"/>
              <w:left w:val="single" w:sz="4" w:space="0" w:color="auto"/>
              <w:bottom w:val="single" w:sz="4" w:space="0" w:color="auto"/>
              <w:right w:val="single" w:sz="4" w:space="0" w:color="auto"/>
            </w:tcBorders>
          </w:tcPr>
          <w:p w14:paraId="6E36A211" w14:textId="77777777" w:rsidR="00C336BB" w:rsidRPr="002C7CB4" w:rsidRDefault="00C336BB" w:rsidP="00DA72C9">
            <w:pPr>
              <w:pStyle w:val="TAC"/>
              <w:rPr>
                <w:rFonts w:eastAsia="SimSun"/>
              </w:rPr>
            </w:pPr>
            <w:r w:rsidRPr="00CC6106">
              <w:t>Y</w:t>
            </w:r>
          </w:p>
        </w:tc>
        <w:tc>
          <w:tcPr>
            <w:tcW w:w="1080" w:type="dxa"/>
            <w:tcBorders>
              <w:top w:val="single" w:sz="4" w:space="0" w:color="auto"/>
              <w:left w:val="single" w:sz="4" w:space="0" w:color="auto"/>
              <w:bottom w:val="single" w:sz="4" w:space="0" w:color="auto"/>
              <w:right w:val="single" w:sz="4" w:space="0" w:color="auto"/>
            </w:tcBorders>
          </w:tcPr>
          <w:p w14:paraId="40F45E23" w14:textId="77777777" w:rsidR="00C336BB" w:rsidRPr="002C7CB4" w:rsidRDefault="00C336BB" w:rsidP="00DA72C9">
            <w:pPr>
              <w:pStyle w:val="TAC"/>
              <w:rPr>
                <w:rFonts w:eastAsia="SimSun"/>
                <w:lang w:eastAsia="zh-CN"/>
              </w:rPr>
            </w:pPr>
            <w:r w:rsidRPr="00CC6106">
              <w:t>Y</w:t>
            </w:r>
          </w:p>
        </w:tc>
      </w:tr>
      <w:tr w:rsidR="00C336BB" w14:paraId="2E978F1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A6EEBE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7C5DF714" w14:textId="77777777" w:rsidR="00C336BB" w:rsidRPr="002C7CB4" w:rsidRDefault="00C336BB" w:rsidP="00DA72C9">
            <w:pPr>
              <w:pStyle w:val="TAL"/>
            </w:pPr>
            <w:r w:rsidRPr="002C7CB4">
              <w:t>Authorised to use LMR E2EE for interworking</w:t>
            </w:r>
          </w:p>
        </w:tc>
        <w:tc>
          <w:tcPr>
            <w:tcW w:w="1017" w:type="dxa"/>
            <w:tcBorders>
              <w:top w:val="single" w:sz="4" w:space="0" w:color="auto"/>
              <w:left w:val="single" w:sz="4" w:space="0" w:color="auto"/>
              <w:bottom w:val="single" w:sz="4" w:space="0" w:color="auto"/>
              <w:right w:val="single" w:sz="4" w:space="0" w:color="auto"/>
            </w:tcBorders>
          </w:tcPr>
          <w:p w14:paraId="3BDCB081"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C6C109E" w14:textId="77777777" w:rsidR="00C336BB" w:rsidRPr="002C7CB4" w:rsidRDefault="00C336BB" w:rsidP="00DA72C9">
            <w:pPr>
              <w:pStyle w:val="TAC"/>
              <w:rPr>
                <w:rFonts w:eastAsia="SimSun"/>
              </w:rPr>
            </w:pPr>
            <w:r w:rsidRPr="002C7CB4">
              <w:t>Y</w:t>
            </w:r>
          </w:p>
        </w:tc>
        <w:tc>
          <w:tcPr>
            <w:tcW w:w="1440" w:type="dxa"/>
            <w:tcBorders>
              <w:top w:val="single" w:sz="4" w:space="0" w:color="auto"/>
              <w:left w:val="single" w:sz="4" w:space="0" w:color="auto"/>
              <w:bottom w:val="single" w:sz="4" w:space="0" w:color="auto"/>
              <w:right w:val="single" w:sz="4" w:space="0" w:color="auto"/>
            </w:tcBorders>
          </w:tcPr>
          <w:p w14:paraId="78C6495F"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9F9C8C1" w14:textId="77777777" w:rsidR="00C336BB" w:rsidRPr="002C7CB4" w:rsidRDefault="00C336BB" w:rsidP="00DA72C9">
            <w:pPr>
              <w:pStyle w:val="TAC"/>
              <w:rPr>
                <w:rFonts w:eastAsia="SimSun"/>
                <w:lang w:eastAsia="zh-CN"/>
              </w:rPr>
            </w:pPr>
            <w:r w:rsidRPr="002C7CB4">
              <w:t>Y</w:t>
            </w:r>
          </w:p>
        </w:tc>
      </w:tr>
      <w:tr w:rsidR="00C336BB" w14:paraId="0E5B0E7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758822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985D91F" w14:textId="77777777" w:rsidR="00C336BB" w:rsidRPr="002C7CB4" w:rsidRDefault="00C336BB" w:rsidP="00DA72C9">
            <w:pPr>
              <w:pStyle w:val="TAL"/>
            </w:pPr>
            <w:r w:rsidRPr="002C7CB4">
              <w:t>&gt; List of supported LMR technology types</w:t>
            </w:r>
          </w:p>
        </w:tc>
        <w:tc>
          <w:tcPr>
            <w:tcW w:w="1017" w:type="dxa"/>
            <w:tcBorders>
              <w:top w:val="single" w:sz="4" w:space="0" w:color="auto"/>
              <w:left w:val="single" w:sz="4" w:space="0" w:color="auto"/>
              <w:bottom w:val="single" w:sz="4" w:space="0" w:color="auto"/>
              <w:right w:val="single" w:sz="4" w:space="0" w:color="auto"/>
            </w:tcBorders>
          </w:tcPr>
          <w:p w14:paraId="4EE77AF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21661800"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64B3748A"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538AC958" w14:textId="77777777" w:rsidR="00C336BB" w:rsidRPr="002C7CB4" w:rsidRDefault="00C336BB" w:rsidP="00DA72C9">
            <w:pPr>
              <w:pStyle w:val="TAC"/>
              <w:rPr>
                <w:rFonts w:eastAsia="SimSun"/>
                <w:lang w:eastAsia="zh-CN"/>
              </w:rPr>
            </w:pPr>
          </w:p>
        </w:tc>
      </w:tr>
      <w:tr w:rsidR="00C336BB" w14:paraId="382BE4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458D84"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4552EEF3" w14:textId="77777777" w:rsidR="00C336BB" w:rsidRPr="00DA768D" w:rsidRDefault="00C336BB" w:rsidP="00DA72C9">
            <w:pPr>
              <w:pStyle w:val="TAL"/>
              <w:rPr>
                <w:lang w:val="fr-FR"/>
              </w:rPr>
            </w:pPr>
            <w:r w:rsidRPr="0044135D">
              <w:rPr>
                <w:lang w:val="fr-FR"/>
              </w:rPr>
              <w:t>&gt;&gt; LMR technology type (P25, TETRA etc.)</w:t>
            </w:r>
          </w:p>
        </w:tc>
        <w:tc>
          <w:tcPr>
            <w:tcW w:w="1017" w:type="dxa"/>
            <w:tcBorders>
              <w:top w:val="single" w:sz="4" w:space="0" w:color="auto"/>
              <w:left w:val="single" w:sz="4" w:space="0" w:color="auto"/>
              <w:bottom w:val="single" w:sz="4" w:space="0" w:color="auto"/>
              <w:right w:val="single" w:sz="4" w:space="0" w:color="auto"/>
            </w:tcBorders>
          </w:tcPr>
          <w:p w14:paraId="19A5ACA2"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3DC79DA"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C3B601C"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CE2E9B0"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36AEE69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6F43F9F"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6339795F" w14:textId="77777777" w:rsidR="00C336BB" w:rsidRPr="002C7CB4" w:rsidRDefault="00C336BB" w:rsidP="00DA72C9">
            <w:pPr>
              <w:pStyle w:val="TAL"/>
            </w:pPr>
            <w:r w:rsidRPr="002C7CB4">
              <w:t xml:space="preserve">&gt;&gt; URI of LMR key management functional entity (see NOTE 4 ) </w:t>
            </w:r>
          </w:p>
        </w:tc>
        <w:tc>
          <w:tcPr>
            <w:tcW w:w="1017" w:type="dxa"/>
            <w:tcBorders>
              <w:top w:val="single" w:sz="4" w:space="0" w:color="auto"/>
              <w:left w:val="single" w:sz="4" w:space="0" w:color="auto"/>
              <w:bottom w:val="single" w:sz="4" w:space="0" w:color="auto"/>
              <w:right w:val="single" w:sz="4" w:space="0" w:color="auto"/>
            </w:tcBorders>
          </w:tcPr>
          <w:p w14:paraId="2EF21DB6"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196A8DA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CA3FC1"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14FC860A" w14:textId="77777777" w:rsidR="00C336BB" w:rsidRPr="002C7CB4" w:rsidRDefault="00C336BB" w:rsidP="00DA72C9">
            <w:pPr>
              <w:pStyle w:val="TAC"/>
              <w:rPr>
                <w:rFonts w:eastAsia="SimSun"/>
                <w:lang w:eastAsia="zh-CN"/>
              </w:rPr>
            </w:pPr>
            <w:r w:rsidRPr="002C7CB4">
              <w:t>Y</w:t>
            </w:r>
          </w:p>
        </w:tc>
      </w:tr>
      <w:tr w:rsidR="00C336BB" w14:paraId="4C7A46D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D09767"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534D29E0" w14:textId="77777777" w:rsidR="00C336BB" w:rsidRPr="002C7CB4" w:rsidRDefault="00C336BB" w:rsidP="00DA72C9">
            <w:pPr>
              <w:pStyle w:val="TAL"/>
            </w:pPr>
            <w:r w:rsidRPr="002C7CB4">
              <w:t xml:space="preserve">&gt;&gt; LMR specific identity (RSI for P25 or ITSI for TETRA) (see NOTE 5) </w:t>
            </w:r>
          </w:p>
        </w:tc>
        <w:tc>
          <w:tcPr>
            <w:tcW w:w="1017" w:type="dxa"/>
            <w:tcBorders>
              <w:top w:val="single" w:sz="4" w:space="0" w:color="auto"/>
              <w:left w:val="single" w:sz="4" w:space="0" w:color="auto"/>
              <w:bottom w:val="single" w:sz="4" w:space="0" w:color="auto"/>
              <w:right w:val="single" w:sz="4" w:space="0" w:color="auto"/>
            </w:tcBorders>
          </w:tcPr>
          <w:p w14:paraId="524C6019"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70F843C"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0950D3E2"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7CDD2FA8" w14:textId="77777777" w:rsidR="00C336BB" w:rsidRPr="002C7CB4" w:rsidRDefault="00C336BB" w:rsidP="00DA72C9">
            <w:pPr>
              <w:pStyle w:val="TAC"/>
              <w:rPr>
                <w:rFonts w:eastAsia="SimSun"/>
                <w:lang w:eastAsia="zh-CN"/>
              </w:rPr>
            </w:pPr>
            <w:r w:rsidRPr="002C7CB4">
              <w:t>Y</w:t>
            </w:r>
          </w:p>
        </w:tc>
      </w:tr>
      <w:tr w:rsidR="00C336BB" w14:paraId="5C4227B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9FC042B" w14:textId="77777777" w:rsidR="00C336BB" w:rsidRPr="002C7CB4" w:rsidRDefault="00C336BB" w:rsidP="00DA72C9">
            <w:pPr>
              <w:pStyle w:val="TAL"/>
              <w:rPr>
                <w:rFonts w:eastAsia="SimSun"/>
                <w:szCs w:val="18"/>
              </w:rPr>
            </w:pPr>
            <w:r w:rsidRPr="002C7CB4">
              <w:t>3GPP TS 23.283 [18]</w:t>
            </w:r>
          </w:p>
        </w:tc>
        <w:tc>
          <w:tcPr>
            <w:tcW w:w="3118" w:type="dxa"/>
            <w:tcBorders>
              <w:top w:val="single" w:sz="4" w:space="0" w:color="auto"/>
              <w:left w:val="single" w:sz="4" w:space="0" w:color="auto"/>
              <w:bottom w:val="single" w:sz="4" w:space="0" w:color="auto"/>
              <w:right w:val="single" w:sz="4" w:space="0" w:color="auto"/>
            </w:tcBorders>
          </w:tcPr>
          <w:p w14:paraId="24388E3C" w14:textId="77777777" w:rsidR="00C336BB" w:rsidRPr="002C7CB4" w:rsidRDefault="00C336BB" w:rsidP="00DA72C9">
            <w:pPr>
              <w:pStyle w:val="TAL"/>
            </w:pPr>
            <w:r w:rsidRPr="002C7CB4">
              <w:t>&gt;&gt; LMR specific security information (see NOTE 5)</w:t>
            </w:r>
          </w:p>
        </w:tc>
        <w:tc>
          <w:tcPr>
            <w:tcW w:w="1017" w:type="dxa"/>
            <w:tcBorders>
              <w:top w:val="single" w:sz="4" w:space="0" w:color="auto"/>
              <w:left w:val="single" w:sz="4" w:space="0" w:color="auto"/>
              <w:bottom w:val="single" w:sz="4" w:space="0" w:color="auto"/>
              <w:right w:val="single" w:sz="4" w:space="0" w:color="auto"/>
            </w:tcBorders>
          </w:tcPr>
          <w:p w14:paraId="28B55882" w14:textId="77777777" w:rsidR="00C336BB" w:rsidRPr="002C7CB4" w:rsidRDefault="00C336BB" w:rsidP="00DA72C9">
            <w:pPr>
              <w:pStyle w:val="TAC"/>
              <w:rPr>
                <w:rFonts w:eastAsia="SimSun"/>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50113C5B"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404553B0" w14:textId="77777777" w:rsidR="00C336BB" w:rsidRPr="002C7CB4" w:rsidRDefault="00C336BB" w:rsidP="00DA72C9">
            <w:pPr>
              <w:pStyle w:val="TAC"/>
              <w:rPr>
                <w:rFonts w:eastAsia="SimSun"/>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3EA85E9B" w14:textId="77777777" w:rsidR="00C336BB" w:rsidRPr="002C7CB4" w:rsidRDefault="00C336BB" w:rsidP="00DA72C9">
            <w:pPr>
              <w:pStyle w:val="TAC"/>
              <w:rPr>
                <w:rFonts w:eastAsia="SimSun"/>
                <w:lang w:eastAsia="zh-CN"/>
              </w:rPr>
            </w:pPr>
            <w:r w:rsidRPr="002C7CB4">
              <w:t>Y</w:t>
            </w:r>
          </w:p>
        </w:tc>
      </w:tr>
      <w:tr w:rsidR="00C336BB" w14:paraId="466E2CB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0FA754A"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372819B" w14:textId="77777777" w:rsidR="00C336BB" w:rsidRPr="002C7CB4" w:rsidRDefault="00C336BB" w:rsidP="00DA72C9">
            <w:pPr>
              <w:pStyle w:val="TAL"/>
            </w:pPr>
            <w:r w:rsidRPr="00DC3809">
              <w:t>List of servers used in the private and group communications</w:t>
            </w:r>
          </w:p>
        </w:tc>
        <w:tc>
          <w:tcPr>
            <w:tcW w:w="1017" w:type="dxa"/>
            <w:tcBorders>
              <w:top w:val="single" w:sz="4" w:space="0" w:color="auto"/>
              <w:left w:val="single" w:sz="4" w:space="0" w:color="auto"/>
              <w:bottom w:val="single" w:sz="4" w:space="0" w:color="auto"/>
              <w:right w:val="single" w:sz="4" w:space="0" w:color="auto"/>
            </w:tcBorders>
          </w:tcPr>
          <w:p w14:paraId="6AE2FC89"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0FEFCD2"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135D13D"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8A8FFE8" w14:textId="77777777" w:rsidR="00C336BB" w:rsidRPr="002C7CB4" w:rsidRDefault="00C336BB" w:rsidP="00DA72C9">
            <w:pPr>
              <w:pStyle w:val="TAC"/>
            </w:pPr>
          </w:p>
        </w:tc>
      </w:tr>
      <w:tr w:rsidR="00C336BB" w14:paraId="5B32C4C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B737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ECA0EF5" w14:textId="77777777" w:rsidR="00C336BB" w:rsidRPr="002C7CB4" w:rsidRDefault="00C336BB" w:rsidP="00DA72C9">
            <w:pPr>
              <w:pStyle w:val="TAL"/>
            </w:pPr>
            <w:r w:rsidRPr="00DC3809">
              <w:t>&gt; MCData content server where the HTTP FD file is uploaded</w:t>
            </w:r>
          </w:p>
        </w:tc>
        <w:tc>
          <w:tcPr>
            <w:tcW w:w="1017" w:type="dxa"/>
            <w:tcBorders>
              <w:top w:val="single" w:sz="4" w:space="0" w:color="auto"/>
              <w:left w:val="single" w:sz="4" w:space="0" w:color="auto"/>
              <w:bottom w:val="single" w:sz="4" w:space="0" w:color="auto"/>
              <w:right w:val="single" w:sz="4" w:space="0" w:color="auto"/>
            </w:tcBorders>
          </w:tcPr>
          <w:p w14:paraId="78AC820D"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0D061DA5"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3EABEC3A"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924A21" w14:textId="77777777" w:rsidR="00C336BB" w:rsidRPr="002C7CB4" w:rsidRDefault="00C336BB" w:rsidP="00DA72C9">
            <w:pPr>
              <w:pStyle w:val="TAC"/>
            </w:pPr>
          </w:p>
        </w:tc>
      </w:tr>
      <w:tr w:rsidR="00C336BB" w14:paraId="4448F94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5B3081D"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04B1EE0"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5CEC1EC9"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6965F3B0"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7429A08"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211BD862" w14:textId="77777777" w:rsidR="00C336BB" w:rsidRPr="002C7CB4" w:rsidRDefault="00C336BB" w:rsidP="00DA72C9">
            <w:pPr>
              <w:pStyle w:val="TAC"/>
            </w:pPr>
            <w:r w:rsidRPr="00DC3809">
              <w:rPr>
                <w:lang w:eastAsia="zh-CN"/>
              </w:rPr>
              <w:t>Y</w:t>
            </w:r>
          </w:p>
        </w:tc>
      </w:tr>
      <w:tr w:rsidR="00C336BB" w14:paraId="573569E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8FCBD2"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D8B0584" w14:textId="77777777" w:rsidR="00C336BB" w:rsidRPr="002C7CB4" w:rsidRDefault="00C336BB" w:rsidP="00DA72C9">
            <w:pPr>
              <w:pStyle w:val="TAL"/>
            </w:pPr>
            <w:r w:rsidRPr="00DC3809">
              <w:t>&gt; MCData message store where the communication history stores</w:t>
            </w:r>
          </w:p>
        </w:tc>
        <w:tc>
          <w:tcPr>
            <w:tcW w:w="1017" w:type="dxa"/>
            <w:tcBorders>
              <w:top w:val="single" w:sz="4" w:space="0" w:color="auto"/>
              <w:left w:val="single" w:sz="4" w:space="0" w:color="auto"/>
              <w:bottom w:val="single" w:sz="4" w:space="0" w:color="auto"/>
              <w:right w:val="single" w:sz="4" w:space="0" w:color="auto"/>
            </w:tcBorders>
          </w:tcPr>
          <w:p w14:paraId="495F64B5" w14:textId="77777777" w:rsidR="00C336BB" w:rsidRPr="002C7CB4"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BA73FBB"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0A44C9D2" w14:textId="77777777" w:rsidR="00C336BB" w:rsidRPr="002C7CB4"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BFF2B86" w14:textId="77777777" w:rsidR="00C336BB" w:rsidRPr="002C7CB4" w:rsidRDefault="00C336BB" w:rsidP="00DA72C9">
            <w:pPr>
              <w:pStyle w:val="TAC"/>
            </w:pPr>
          </w:p>
        </w:tc>
      </w:tr>
      <w:tr w:rsidR="00C336BB" w14:paraId="54B74A0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72D966B" w14:textId="77777777" w:rsidR="00C336BB" w:rsidRPr="002C7CB4"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AF0613B" w14:textId="77777777" w:rsidR="00C336BB" w:rsidRPr="002C7CB4" w:rsidRDefault="00C336BB" w:rsidP="00DA72C9">
            <w:pPr>
              <w:pStyle w:val="TAL"/>
            </w:pPr>
            <w:r w:rsidRPr="00DC3809">
              <w:t>&gt;&gt; Server URI</w:t>
            </w:r>
          </w:p>
        </w:tc>
        <w:tc>
          <w:tcPr>
            <w:tcW w:w="1017" w:type="dxa"/>
            <w:tcBorders>
              <w:top w:val="single" w:sz="4" w:space="0" w:color="auto"/>
              <w:left w:val="single" w:sz="4" w:space="0" w:color="auto"/>
              <w:bottom w:val="single" w:sz="4" w:space="0" w:color="auto"/>
              <w:right w:val="single" w:sz="4" w:space="0" w:color="auto"/>
            </w:tcBorders>
          </w:tcPr>
          <w:p w14:paraId="22CF16E3" w14:textId="77777777" w:rsidR="00C336BB" w:rsidRPr="002C7CB4" w:rsidRDefault="00C336BB" w:rsidP="00DA72C9">
            <w:pPr>
              <w:pStyle w:val="TAC"/>
            </w:pPr>
            <w:r w:rsidRPr="00DC3809">
              <w:t>Y</w:t>
            </w:r>
          </w:p>
        </w:tc>
        <w:tc>
          <w:tcPr>
            <w:tcW w:w="990" w:type="dxa"/>
            <w:tcBorders>
              <w:top w:val="single" w:sz="4" w:space="0" w:color="auto"/>
              <w:left w:val="single" w:sz="4" w:space="0" w:color="auto"/>
              <w:bottom w:val="single" w:sz="4" w:space="0" w:color="auto"/>
              <w:right w:val="single" w:sz="4" w:space="0" w:color="auto"/>
            </w:tcBorders>
          </w:tcPr>
          <w:p w14:paraId="7DADBF14" w14:textId="77777777" w:rsidR="00C336BB" w:rsidRPr="002C7CB4" w:rsidRDefault="00C336BB" w:rsidP="00DA72C9">
            <w:pPr>
              <w:pStyle w:val="TAC"/>
              <w:rPr>
                <w:rFonts w:eastAsia="SimSun"/>
              </w:rPr>
            </w:pPr>
            <w:r w:rsidRPr="00DC3809">
              <w:t>Y</w:t>
            </w:r>
          </w:p>
        </w:tc>
        <w:tc>
          <w:tcPr>
            <w:tcW w:w="1440" w:type="dxa"/>
            <w:tcBorders>
              <w:top w:val="single" w:sz="4" w:space="0" w:color="auto"/>
              <w:left w:val="single" w:sz="4" w:space="0" w:color="auto"/>
              <w:bottom w:val="single" w:sz="4" w:space="0" w:color="auto"/>
              <w:right w:val="single" w:sz="4" w:space="0" w:color="auto"/>
            </w:tcBorders>
          </w:tcPr>
          <w:p w14:paraId="0D886073" w14:textId="77777777" w:rsidR="00C336BB" w:rsidRPr="002C7CB4" w:rsidRDefault="00C336BB" w:rsidP="00DA72C9">
            <w:pPr>
              <w:pStyle w:val="TAC"/>
            </w:pPr>
            <w:r w:rsidRPr="00DC3809">
              <w:t>Y</w:t>
            </w:r>
          </w:p>
        </w:tc>
        <w:tc>
          <w:tcPr>
            <w:tcW w:w="1080" w:type="dxa"/>
            <w:tcBorders>
              <w:top w:val="single" w:sz="4" w:space="0" w:color="auto"/>
              <w:left w:val="single" w:sz="4" w:space="0" w:color="auto"/>
              <w:bottom w:val="single" w:sz="4" w:space="0" w:color="auto"/>
              <w:right w:val="single" w:sz="4" w:space="0" w:color="auto"/>
            </w:tcBorders>
          </w:tcPr>
          <w:p w14:paraId="43E8CAC2" w14:textId="77777777" w:rsidR="00C336BB" w:rsidRPr="002C7CB4" w:rsidRDefault="00C336BB" w:rsidP="00DA72C9">
            <w:pPr>
              <w:pStyle w:val="TAC"/>
            </w:pPr>
            <w:r w:rsidRPr="00DC3809">
              <w:rPr>
                <w:lang w:eastAsia="zh-CN"/>
              </w:rPr>
              <w:t>Y</w:t>
            </w:r>
          </w:p>
        </w:tc>
      </w:tr>
      <w:tr w:rsidR="00C336BB" w14:paraId="4927186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6A07279"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245443B5" w14:textId="77777777" w:rsidR="00C336BB" w:rsidRPr="00DC3809" w:rsidRDefault="00C336BB" w:rsidP="00DA72C9">
            <w:pPr>
              <w:pStyle w:val="TAL"/>
            </w:pPr>
            <w:r>
              <w:t>List of partner MCData systems in which this profile is valid for use during migration</w:t>
            </w:r>
          </w:p>
        </w:tc>
        <w:tc>
          <w:tcPr>
            <w:tcW w:w="1017" w:type="dxa"/>
            <w:tcBorders>
              <w:top w:val="single" w:sz="4" w:space="0" w:color="auto"/>
              <w:left w:val="single" w:sz="4" w:space="0" w:color="auto"/>
              <w:bottom w:val="single" w:sz="4" w:space="0" w:color="auto"/>
              <w:right w:val="single" w:sz="4" w:space="0" w:color="auto"/>
            </w:tcBorders>
          </w:tcPr>
          <w:p w14:paraId="4FB62FA0" w14:textId="77777777" w:rsidR="00C336BB" w:rsidRPr="00DC3809"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B4DE1CC"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15DC0C54" w14:textId="77777777" w:rsidR="00C336BB" w:rsidRPr="00DC3809"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35D1B55A" w14:textId="77777777" w:rsidR="00C336BB" w:rsidRPr="00DC3809" w:rsidRDefault="00C336BB" w:rsidP="00DA72C9">
            <w:pPr>
              <w:pStyle w:val="TAC"/>
              <w:rPr>
                <w:lang w:eastAsia="zh-CN"/>
              </w:rPr>
            </w:pPr>
          </w:p>
        </w:tc>
      </w:tr>
      <w:tr w:rsidR="00C336BB" w14:paraId="2B4834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BE132E3" w14:textId="77777777" w:rsidR="00C336BB" w:rsidRPr="002C7CB4" w:rsidRDefault="00C336BB" w:rsidP="00DA72C9">
            <w:pPr>
              <w:pStyle w:val="TAL"/>
            </w:pPr>
            <w:r>
              <w:rPr>
                <w:szCs w:val="18"/>
              </w:rPr>
              <w:t xml:space="preserve">Subclause 5.2.9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096A2322" w14:textId="77777777" w:rsidR="00C336BB" w:rsidRPr="00DC3809" w:rsidRDefault="00C336BB" w:rsidP="00DA72C9">
            <w:pPr>
              <w:pStyle w:val="TAL"/>
            </w:pPr>
            <w:r>
              <w:t>&gt; Identity of partner MCData system</w:t>
            </w:r>
          </w:p>
        </w:tc>
        <w:tc>
          <w:tcPr>
            <w:tcW w:w="1017" w:type="dxa"/>
            <w:tcBorders>
              <w:top w:val="single" w:sz="4" w:space="0" w:color="auto"/>
              <w:left w:val="single" w:sz="4" w:space="0" w:color="auto"/>
              <w:bottom w:val="single" w:sz="4" w:space="0" w:color="auto"/>
              <w:right w:val="single" w:sz="4" w:space="0" w:color="auto"/>
            </w:tcBorders>
          </w:tcPr>
          <w:p w14:paraId="47D27BC9"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70E39CD7" w14:textId="77777777" w:rsidR="00C336BB" w:rsidRPr="00DC3809" w:rsidRDefault="00C336BB" w:rsidP="00DA72C9">
            <w:pPr>
              <w:pStyle w:val="TAC"/>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704E79A"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235F6C1" w14:textId="77777777" w:rsidR="00C336BB" w:rsidRPr="00DC3809" w:rsidRDefault="00C336BB" w:rsidP="00DA72C9">
            <w:pPr>
              <w:pStyle w:val="TAC"/>
              <w:rPr>
                <w:lang w:eastAsia="zh-CN"/>
              </w:rPr>
            </w:pPr>
            <w:r w:rsidRPr="00AB5FED">
              <w:rPr>
                <w:rFonts w:hint="eastAsia"/>
                <w:lang w:eastAsia="zh-CN"/>
              </w:rPr>
              <w:t>Y</w:t>
            </w:r>
          </w:p>
        </w:tc>
      </w:tr>
      <w:tr w:rsidR="00C336BB" w14:paraId="4A26122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249BF5" w14:textId="77777777" w:rsidR="00C336BB" w:rsidRPr="002C7CB4" w:rsidRDefault="00C336BB" w:rsidP="00DA72C9">
            <w:pPr>
              <w:pStyle w:val="TAL"/>
            </w:pPr>
            <w:r>
              <w:rPr>
                <w:szCs w:val="18"/>
              </w:rPr>
              <w:t xml:space="preserve">Subclause 10.1.1 of </w:t>
            </w:r>
            <w:r>
              <w:rPr>
                <w:rFonts w:eastAsia="Malgun Gothic"/>
                <w:bCs/>
              </w:rPr>
              <w:t>3GPP TS 23.280 [16]</w:t>
            </w:r>
          </w:p>
        </w:tc>
        <w:tc>
          <w:tcPr>
            <w:tcW w:w="3118" w:type="dxa"/>
            <w:tcBorders>
              <w:top w:val="single" w:sz="4" w:space="0" w:color="auto"/>
              <w:left w:val="single" w:sz="4" w:space="0" w:color="auto"/>
              <w:bottom w:val="single" w:sz="4" w:space="0" w:color="auto"/>
              <w:right w:val="single" w:sz="4" w:space="0" w:color="auto"/>
            </w:tcBorders>
          </w:tcPr>
          <w:p w14:paraId="737FD0A1" w14:textId="77777777" w:rsidR="00C336BB" w:rsidRPr="00DC3809" w:rsidRDefault="00C336BB" w:rsidP="00DA72C9">
            <w:pPr>
              <w:pStyle w:val="TAL"/>
            </w:pPr>
            <w:r>
              <w:t>&gt; Access information for partner MCData system (see NOTE 6)</w:t>
            </w:r>
          </w:p>
        </w:tc>
        <w:tc>
          <w:tcPr>
            <w:tcW w:w="1017" w:type="dxa"/>
            <w:tcBorders>
              <w:top w:val="single" w:sz="4" w:space="0" w:color="auto"/>
              <w:left w:val="single" w:sz="4" w:space="0" w:color="auto"/>
              <w:bottom w:val="single" w:sz="4" w:space="0" w:color="auto"/>
              <w:right w:val="single" w:sz="4" w:space="0" w:color="auto"/>
            </w:tcBorders>
          </w:tcPr>
          <w:p w14:paraId="0973AD66" w14:textId="77777777" w:rsidR="00C336BB" w:rsidRPr="00DC3809" w:rsidRDefault="00C336BB" w:rsidP="00DA72C9">
            <w:pPr>
              <w:pStyle w:val="TAC"/>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FCDBD" w14:textId="77777777" w:rsidR="00C336BB" w:rsidRPr="00DC3809"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014A188" w14:textId="77777777" w:rsidR="00C336BB" w:rsidRPr="00DC3809" w:rsidRDefault="00C336BB" w:rsidP="00DA72C9">
            <w:pPr>
              <w:pStyle w:val="TAC"/>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859807" w14:textId="77777777" w:rsidR="00C336BB" w:rsidRPr="00DC3809" w:rsidRDefault="00C336BB" w:rsidP="00DA72C9">
            <w:pPr>
              <w:pStyle w:val="TAC"/>
              <w:rPr>
                <w:lang w:eastAsia="zh-CN"/>
              </w:rPr>
            </w:pPr>
            <w:r w:rsidRPr="00AB5FED">
              <w:rPr>
                <w:rFonts w:hint="eastAsia"/>
                <w:lang w:eastAsia="zh-CN"/>
              </w:rPr>
              <w:t>Y</w:t>
            </w:r>
          </w:p>
        </w:tc>
      </w:tr>
      <w:tr w:rsidR="00C336BB" w14:paraId="084FCF6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193E9FE" w14:textId="77777777" w:rsidR="00C336BB" w:rsidRDefault="00C336BB" w:rsidP="00DA72C9">
            <w:pPr>
              <w:pStyle w:val="TAL"/>
            </w:pPr>
            <w:r w:rsidRPr="006D27E3">
              <w:t>[R-5.9a-012]</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p w14:paraId="12847E1B" w14:textId="77777777" w:rsidR="00C336BB" w:rsidRDefault="00C336BB" w:rsidP="00DA72C9">
            <w:pPr>
              <w:pStyle w:val="TAL"/>
              <w:rPr>
                <w:szCs w:val="18"/>
              </w:rPr>
            </w:pPr>
            <w:r w:rsidRPr="006D27E3">
              <w:t>[R-5.9a-013]</w:t>
            </w:r>
            <w:r w:rsidRPr="006D27E3">
              <w:rPr>
                <w:rFonts w:hint="eastAsia"/>
                <w:lang w:eastAsia="zh-CN"/>
              </w:rPr>
              <w:t xml:space="preserve"> </w:t>
            </w:r>
            <w:r w:rsidRPr="006D27E3">
              <w:rPr>
                <w:rFonts w:cs="Arial"/>
                <w:szCs w:val="18"/>
              </w:rPr>
              <w:t>of 3GPP TS 22.280 [</w:t>
            </w:r>
            <w:r>
              <w:rPr>
                <w:rFonts w:cs="Arial"/>
                <w:szCs w:val="18"/>
              </w:rPr>
              <w:t>2</w:t>
            </w:r>
            <w:r w:rsidRPr="006D27E3">
              <w:rPr>
                <w:rFonts w:cs="Arial"/>
                <w:szCs w:val="18"/>
              </w:rPr>
              <w:t>]</w:t>
            </w:r>
          </w:p>
        </w:tc>
        <w:tc>
          <w:tcPr>
            <w:tcW w:w="3118" w:type="dxa"/>
            <w:tcBorders>
              <w:top w:val="single" w:sz="4" w:space="0" w:color="auto"/>
              <w:left w:val="single" w:sz="4" w:space="0" w:color="auto"/>
              <w:bottom w:val="single" w:sz="4" w:space="0" w:color="auto"/>
              <w:right w:val="single" w:sz="4" w:space="0" w:color="auto"/>
            </w:tcBorders>
          </w:tcPr>
          <w:p w14:paraId="7FE69A8F" w14:textId="77777777" w:rsidR="00C336BB" w:rsidRDefault="00C336BB" w:rsidP="00DA72C9">
            <w:pPr>
              <w:pStyle w:val="TAL"/>
            </w:pPr>
            <w:r w:rsidRPr="006D27E3">
              <w:t xml:space="preserve">Authorised to </w:t>
            </w:r>
            <w:r>
              <w:t>request information query of the association between active functional alias(es) and the MCData ID(s)</w:t>
            </w:r>
          </w:p>
        </w:tc>
        <w:tc>
          <w:tcPr>
            <w:tcW w:w="1017" w:type="dxa"/>
            <w:tcBorders>
              <w:top w:val="single" w:sz="4" w:space="0" w:color="auto"/>
              <w:left w:val="single" w:sz="4" w:space="0" w:color="auto"/>
              <w:bottom w:val="single" w:sz="4" w:space="0" w:color="auto"/>
              <w:right w:val="single" w:sz="4" w:space="0" w:color="auto"/>
            </w:tcBorders>
          </w:tcPr>
          <w:p w14:paraId="4CC46E76"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26CE914A" w14:textId="77777777" w:rsidR="00C336BB" w:rsidRPr="00DC3809" w:rsidRDefault="00C336BB" w:rsidP="00DA72C9">
            <w:pPr>
              <w:pStyle w:val="TAC"/>
            </w:pPr>
            <w:r w:rsidRPr="006D27E3">
              <w:t>Y</w:t>
            </w:r>
          </w:p>
        </w:tc>
        <w:tc>
          <w:tcPr>
            <w:tcW w:w="1440" w:type="dxa"/>
            <w:tcBorders>
              <w:top w:val="single" w:sz="4" w:space="0" w:color="auto"/>
              <w:left w:val="single" w:sz="4" w:space="0" w:color="auto"/>
              <w:bottom w:val="single" w:sz="4" w:space="0" w:color="auto"/>
              <w:right w:val="single" w:sz="4" w:space="0" w:color="auto"/>
            </w:tcBorders>
          </w:tcPr>
          <w:p w14:paraId="5DA8975A" w14:textId="77777777" w:rsidR="00C336BB" w:rsidRPr="00AB5FED" w:rsidRDefault="00C336BB" w:rsidP="00DA72C9">
            <w:pPr>
              <w:pStyle w:val="TAC"/>
            </w:pPr>
            <w:r w:rsidRPr="006D27E3">
              <w:t>Y</w:t>
            </w:r>
          </w:p>
        </w:tc>
        <w:tc>
          <w:tcPr>
            <w:tcW w:w="1080" w:type="dxa"/>
            <w:tcBorders>
              <w:top w:val="single" w:sz="4" w:space="0" w:color="auto"/>
              <w:left w:val="single" w:sz="4" w:space="0" w:color="auto"/>
              <w:bottom w:val="single" w:sz="4" w:space="0" w:color="auto"/>
              <w:right w:val="single" w:sz="4" w:space="0" w:color="auto"/>
            </w:tcBorders>
          </w:tcPr>
          <w:p w14:paraId="27C33EE0" w14:textId="77777777" w:rsidR="00C336BB" w:rsidRPr="00AB5FED" w:rsidRDefault="00C336BB" w:rsidP="00DA72C9">
            <w:pPr>
              <w:pStyle w:val="TAC"/>
              <w:rPr>
                <w:lang w:eastAsia="zh-CN"/>
              </w:rPr>
            </w:pPr>
            <w:r w:rsidRPr="006D27E3">
              <w:t>Y</w:t>
            </w:r>
          </w:p>
        </w:tc>
      </w:tr>
      <w:tr w:rsidR="00C336BB" w14:paraId="6F12F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8D536FA" w14:textId="77777777" w:rsidR="00C336BB" w:rsidRPr="006D27E3" w:rsidRDefault="00C336BB" w:rsidP="00DA72C9">
            <w:pPr>
              <w:pStyle w:val="TAL"/>
            </w:pPr>
            <w:r w:rsidRPr="00687DBB">
              <w:rPr>
                <w:rFonts w:eastAsia="SimSun"/>
              </w:rPr>
              <w:t>[R-6.6.4.2-002a] and [R-6.6.4.2-002b] of 3GPP TS 22.280 [2]</w:t>
            </w:r>
          </w:p>
        </w:tc>
        <w:tc>
          <w:tcPr>
            <w:tcW w:w="3118" w:type="dxa"/>
            <w:tcBorders>
              <w:top w:val="single" w:sz="4" w:space="0" w:color="auto"/>
              <w:left w:val="single" w:sz="4" w:space="0" w:color="auto"/>
              <w:bottom w:val="single" w:sz="4" w:space="0" w:color="auto"/>
              <w:right w:val="single" w:sz="4" w:space="0" w:color="auto"/>
            </w:tcBorders>
          </w:tcPr>
          <w:p w14:paraId="26AAFF5F" w14:textId="77777777" w:rsidR="00C336BB" w:rsidRPr="006D27E3" w:rsidRDefault="00C336BB" w:rsidP="00DA72C9">
            <w:pPr>
              <w:pStyle w:val="TAL"/>
            </w:pPr>
            <w:r w:rsidRPr="00687DBB">
              <w:rPr>
                <w:rFonts w:eastAsia="SimSun"/>
              </w:rPr>
              <w:t>List of groups the client affiliates/de-affiliates when criteria is met</w:t>
            </w:r>
          </w:p>
        </w:tc>
        <w:tc>
          <w:tcPr>
            <w:tcW w:w="1017" w:type="dxa"/>
            <w:tcBorders>
              <w:top w:val="single" w:sz="4" w:space="0" w:color="auto"/>
              <w:left w:val="single" w:sz="4" w:space="0" w:color="auto"/>
              <w:bottom w:val="single" w:sz="4" w:space="0" w:color="auto"/>
              <w:right w:val="single" w:sz="4" w:space="0" w:color="auto"/>
            </w:tcBorders>
          </w:tcPr>
          <w:p w14:paraId="09139E61"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50AFB1EC"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F499DE5"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63B615D" w14:textId="77777777" w:rsidR="00C336BB" w:rsidRPr="006D27E3" w:rsidRDefault="00C336BB" w:rsidP="00DA72C9">
            <w:pPr>
              <w:pStyle w:val="TAC"/>
            </w:pPr>
          </w:p>
        </w:tc>
      </w:tr>
      <w:tr w:rsidR="00C336BB" w14:paraId="404CD70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61A8F0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3ED0A95"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37BBBB3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809F297"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70AC5AE0"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F274348" w14:textId="77777777" w:rsidR="00C336BB" w:rsidRPr="006D27E3" w:rsidRDefault="00C336BB" w:rsidP="00DA72C9">
            <w:pPr>
              <w:pStyle w:val="TAC"/>
            </w:pPr>
            <w:r w:rsidRPr="00687DBB">
              <w:rPr>
                <w:rFonts w:eastAsia="SimSun"/>
                <w:lang w:eastAsia="zh-CN"/>
              </w:rPr>
              <w:t>Y</w:t>
            </w:r>
          </w:p>
        </w:tc>
      </w:tr>
      <w:tr w:rsidR="00C336BB" w14:paraId="7AD6F9F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EE21862"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2CE5693"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0DBF94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1F600C3"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058823F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52D97128" w14:textId="77777777" w:rsidR="00C336BB" w:rsidRPr="006D27E3" w:rsidRDefault="00C336BB" w:rsidP="00DA72C9">
            <w:pPr>
              <w:pStyle w:val="TAC"/>
            </w:pPr>
            <w:r w:rsidRPr="00687DBB">
              <w:rPr>
                <w:rFonts w:eastAsia="SimSun"/>
                <w:lang w:eastAsia="zh-CN"/>
              </w:rPr>
              <w:t>Y</w:t>
            </w:r>
          </w:p>
        </w:tc>
      </w:tr>
      <w:tr w:rsidR="00C336BB" w14:paraId="0F1653F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440BB9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26A8778"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Criteria for de-affiliation (see</w:t>
            </w:r>
            <w:r>
              <w:rPr>
                <w:rFonts w:eastAsia="SimSun"/>
                <w:lang w:val="en-US"/>
              </w:rPr>
              <w:t> </w:t>
            </w:r>
            <w:r w:rsidRPr="00687DBB">
              <w:rPr>
                <w:rFonts w:eastAsia="SimSun"/>
              </w:rPr>
              <w:t>NOTE</w:t>
            </w:r>
            <w:r>
              <w:rPr>
                <w:rFonts w:eastAsia="SimSun"/>
              </w:rPr>
              <w:t> </w:t>
            </w:r>
            <w:r>
              <w:rPr>
                <w:rFonts w:eastAsia="SimSun"/>
                <w:lang w:val="en-US"/>
              </w:rPr>
              <w:t>7</w:t>
            </w:r>
            <w:r w:rsidRPr="00687DBB">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2BDBF617"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307C8E9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3578416E"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172E05E" w14:textId="77777777" w:rsidR="00C336BB" w:rsidRPr="006D27E3" w:rsidRDefault="00C336BB" w:rsidP="00DA72C9">
            <w:pPr>
              <w:pStyle w:val="TAC"/>
            </w:pPr>
            <w:r w:rsidRPr="00687DBB">
              <w:rPr>
                <w:rFonts w:eastAsia="SimSun"/>
                <w:lang w:eastAsia="zh-CN"/>
              </w:rPr>
              <w:t>Y</w:t>
            </w:r>
          </w:p>
        </w:tc>
      </w:tr>
      <w:tr w:rsidR="00C336BB" w14:paraId="0732A88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69FC7BA"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ABE0FBA"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 </w:t>
            </w:r>
            <w:r>
              <w:rPr>
                <w:rFonts w:eastAsia="SimSun"/>
              </w:rPr>
              <w:t xml:space="preserve">for affiliation </w:t>
            </w:r>
            <w:r w:rsidRPr="00687DBB">
              <w:rPr>
                <w:rFonts w:eastAsia="SimSun"/>
              </w:rPr>
              <w:t>are met</w:t>
            </w:r>
          </w:p>
        </w:tc>
        <w:tc>
          <w:tcPr>
            <w:tcW w:w="1017" w:type="dxa"/>
            <w:tcBorders>
              <w:top w:val="single" w:sz="4" w:space="0" w:color="auto"/>
              <w:left w:val="single" w:sz="4" w:space="0" w:color="auto"/>
              <w:bottom w:val="single" w:sz="4" w:space="0" w:color="auto"/>
              <w:right w:val="single" w:sz="4" w:space="0" w:color="auto"/>
            </w:tcBorders>
          </w:tcPr>
          <w:p w14:paraId="086E0E4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0126FDCF"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FE3A845"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BBB3023" w14:textId="77777777" w:rsidR="00C336BB" w:rsidRPr="006D27E3" w:rsidRDefault="00C336BB" w:rsidP="00DA72C9">
            <w:pPr>
              <w:pStyle w:val="TAC"/>
            </w:pPr>
            <w:r w:rsidRPr="00687DBB">
              <w:rPr>
                <w:rFonts w:eastAsia="SimSun"/>
                <w:lang w:eastAsia="zh-CN"/>
              </w:rPr>
              <w:t>Y</w:t>
            </w:r>
          </w:p>
        </w:tc>
      </w:tr>
      <w:tr w:rsidR="00C336BB" w14:paraId="378821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78EA30" w14:textId="77777777" w:rsidR="00C336BB" w:rsidRPr="006D27E3" w:rsidRDefault="00C336BB" w:rsidP="00DA72C9">
            <w:pPr>
              <w:pStyle w:val="TAL"/>
            </w:pPr>
            <w:r w:rsidRPr="00687DBB">
              <w:rPr>
                <w:rFonts w:eastAsia="SimSun"/>
              </w:rPr>
              <w:t>[R-6.6.4.2-002] of 3GPP TS 22.280 [2]</w:t>
            </w:r>
          </w:p>
        </w:tc>
        <w:tc>
          <w:tcPr>
            <w:tcW w:w="3118" w:type="dxa"/>
            <w:tcBorders>
              <w:top w:val="single" w:sz="4" w:space="0" w:color="auto"/>
              <w:left w:val="single" w:sz="4" w:space="0" w:color="auto"/>
              <w:bottom w:val="single" w:sz="4" w:space="0" w:color="auto"/>
              <w:right w:val="single" w:sz="4" w:space="0" w:color="auto"/>
            </w:tcBorders>
          </w:tcPr>
          <w:p w14:paraId="62BCF96B" w14:textId="77777777" w:rsidR="00C336BB" w:rsidRPr="006D27E3" w:rsidRDefault="00C336BB" w:rsidP="00DA72C9">
            <w:pPr>
              <w:pStyle w:val="TAL"/>
            </w:pPr>
            <w:r w:rsidRPr="00687DBB">
              <w:rPr>
                <w:rFonts w:eastAsia="SimSun"/>
              </w:rPr>
              <w:t>List of groups the client affiliates after receiving an emergency alert</w:t>
            </w:r>
          </w:p>
        </w:tc>
        <w:tc>
          <w:tcPr>
            <w:tcW w:w="1017" w:type="dxa"/>
            <w:tcBorders>
              <w:top w:val="single" w:sz="4" w:space="0" w:color="auto"/>
              <w:left w:val="single" w:sz="4" w:space="0" w:color="auto"/>
              <w:bottom w:val="single" w:sz="4" w:space="0" w:color="auto"/>
              <w:right w:val="single" w:sz="4" w:space="0" w:color="auto"/>
            </w:tcBorders>
          </w:tcPr>
          <w:p w14:paraId="06B970BD" w14:textId="77777777" w:rsidR="00C336BB" w:rsidRPr="00AB5FED"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1326C799" w14:textId="77777777" w:rsidR="00C336BB" w:rsidRPr="006D27E3"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51C3F041" w14:textId="77777777" w:rsidR="00C336BB" w:rsidRPr="006D27E3"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64E4C5E0" w14:textId="77777777" w:rsidR="00C336BB" w:rsidRPr="006D27E3" w:rsidRDefault="00C336BB" w:rsidP="00DA72C9">
            <w:pPr>
              <w:pStyle w:val="TAC"/>
            </w:pPr>
          </w:p>
        </w:tc>
      </w:tr>
      <w:tr w:rsidR="00C336BB" w14:paraId="548C11F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7B1B3F"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9D12C9C" w14:textId="77777777" w:rsidR="00C336BB" w:rsidRPr="006D27E3" w:rsidRDefault="00C336BB" w:rsidP="00DA72C9">
            <w:pPr>
              <w:pStyle w:val="TAL"/>
            </w:pPr>
            <w:r w:rsidRPr="00687DBB">
              <w:rPr>
                <w:rFonts w:eastAsia="SimSun"/>
              </w:rPr>
              <w:t>&gt; MCData Group ID</w:t>
            </w:r>
          </w:p>
        </w:tc>
        <w:tc>
          <w:tcPr>
            <w:tcW w:w="1017" w:type="dxa"/>
            <w:tcBorders>
              <w:top w:val="single" w:sz="4" w:space="0" w:color="auto"/>
              <w:left w:val="single" w:sz="4" w:space="0" w:color="auto"/>
              <w:bottom w:val="single" w:sz="4" w:space="0" w:color="auto"/>
              <w:right w:val="single" w:sz="4" w:space="0" w:color="auto"/>
            </w:tcBorders>
          </w:tcPr>
          <w:p w14:paraId="08A925BB"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5C192E3B"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4D0F6938"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634476BD" w14:textId="77777777" w:rsidR="00C336BB" w:rsidRPr="006D27E3" w:rsidRDefault="00C336BB" w:rsidP="00DA72C9">
            <w:pPr>
              <w:pStyle w:val="TAC"/>
            </w:pPr>
            <w:r w:rsidRPr="00687DBB">
              <w:rPr>
                <w:rFonts w:eastAsia="SimSun"/>
                <w:lang w:eastAsia="zh-CN"/>
              </w:rPr>
              <w:t>Y</w:t>
            </w:r>
          </w:p>
        </w:tc>
      </w:tr>
      <w:tr w:rsidR="00C336BB" w14:paraId="12CA163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C9B153E"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48AA872" w14:textId="77777777" w:rsidR="00C336BB" w:rsidRPr="006D27E3" w:rsidRDefault="00C336BB" w:rsidP="00DA72C9">
            <w:pPr>
              <w:pStyle w:val="TAL"/>
            </w:pPr>
            <w:r w:rsidRPr="00687DBB">
              <w:rPr>
                <w:rFonts w:eastAsia="SimSun"/>
              </w:rPr>
              <w:t>&gt;</w:t>
            </w:r>
            <w:r>
              <w:rPr>
                <w:rFonts w:eastAsia="SimSun"/>
              </w:rPr>
              <w:t>&gt;</w:t>
            </w:r>
            <w:r w:rsidRPr="00687DBB">
              <w:rPr>
                <w:rFonts w:eastAsia="SimSun"/>
              </w:rPr>
              <w:t xml:space="preserve"> Manual de-affiliation is not allowed if criteria</w:t>
            </w:r>
            <w:r>
              <w:rPr>
                <w:rFonts w:eastAsia="SimSun"/>
              </w:rPr>
              <w:t xml:space="preserve"> for affiliation</w:t>
            </w:r>
            <w:r w:rsidRPr="00687DBB">
              <w:rPr>
                <w:rFonts w:eastAsia="SimSun"/>
              </w:rPr>
              <w:t xml:space="preserve"> are met</w:t>
            </w:r>
          </w:p>
        </w:tc>
        <w:tc>
          <w:tcPr>
            <w:tcW w:w="1017" w:type="dxa"/>
            <w:tcBorders>
              <w:top w:val="single" w:sz="4" w:space="0" w:color="auto"/>
              <w:left w:val="single" w:sz="4" w:space="0" w:color="auto"/>
              <w:bottom w:val="single" w:sz="4" w:space="0" w:color="auto"/>
              <w:right w:val="single" w:sz="4" w:space="0" w:color="auto"/>
            </w:tcBorders>
          </w:tcPr>
          <w:p w14:paraId="566CC460" w14:textId="77777777" w:rsidR="00C336BB" w:rsidRPr="00AB5FED" w:rsidRDefault="00C336BB" w:rsidP="00DA72C9">
            <w:pPr>
              <w:pStyle w:val="TAC"/>
            </w:pPr>
            <w:r w:rsidRPr="00687DBB">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25B68219" w14:textId="77777777" w:rsidR="00C336BB" w:rsidRPr="006D27E3" w:rsidRDefault="00C336BB" w:rsidP="00DA72C9">
            <w:pPr>
              <w:pStyle w:val="TAC"/>
            </w:pPr>
            <w:r w:rsidRPr="00687DBB">
              <w:rPr>
                <w:rFonts w:eastAsia="SimSun"/>
              </w:rPr>
              <w:t>Y</w:t>
            </w:r>
          </w:p>
        </w:tc>
        <w:tc>
          <w:tcPr>
            <w:tcW w:w="1440" w:type="dxa"/>
            <w:tcBorders>
              <w:top w:val="single" w:sz="4" w:space="0" w:color="auto"/>
              <w:left w:val="single" w:sz="4" w:space="0" w:color="auto"/>
              <w:bottom w:val="single" w:sz="4" w:space="0" w:color="auto"/>
              <w:right w:val="single" w:sz="4" w:space="0" w:color="auto"/>
            </w:tcBorders>
          </w:tcPr>
          <w:p w14:paraId="65A9D026" w14:textId="77777777" w:rsidR="00C336BB" w:rsidRPr="006D27E3" w:rsidRDefault="00C336BB" w:rsidP="00DA72C9">
            <w:pPr>
              <w:pStyle w:val="TAC"/>
            </w:pPr>
            <w:r w:rsidRPr="00687DBB">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EA31E31" w14:textId="77777777" w:rsidR="00C336BB" w:rsidRPr="006D27E3" w:rsidRDefault="00C336BB" w:rsidP="00DA72C9">
            <w:pPr>
              <w:pStyle w:val="TAC"/>
            </w:pPr>
            <w:r w:rsidRPr="00687DBB">
              <w:rPr>
                <w:rFonts w:eastAsia="SimSun"/>
                <w:lang w:eastAsia="zh-CN"/>
              </w:rPr>
              <w:t>Y</w:t>
            </w:r>
          </w:p>
        </w:tc>
      </w:tr>
      <w:tr w:rsidR="00C336BB" w14:paraId="5639A30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DC322B4" w14:textId="77777777" w:rsidR="00C336BB" w:rsidRPr="006D27E3"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21754B7" w14:textId="77777777" w:rsidR="00C336BB" w:rsidRPr="00687DBB" w:rsidRDefault="00C336BB" w:rsidP="00DA72C9">
            <w:pPr>
              <w:pStyle w:val="TAL"/>
              <w:rPr>
                <w:rFonts w:eastAsia="SimSun"/>
              </w:rPr>
            </w:pPr>
            <w:r>
              <w:rPr>
                <w:rFonts w:eastAsia="SimSun"/>
              </w:rPr>
              <w:t>List of functional alias(es) of the MCData user</w:t>
            </w:r>
          </w:p>
        </w:tc>
        <w:tc>
          <w:tcPr>
            <w:tcW w:w="1017" w:type="dxa"/>
            <w:tcBorders>
              <w:top w:val="single" w:sz="4" w:space="0" w:color="auto"/>
              <w:left w:val="single" w:sz="4" w:space="0" w:color="auto"/>
              <w:bottom w:val="single" w:sz="4" w:space="0" w:color="auto"/>
              <w:right w:val="single" w:sz="4" w:space="0" w:color="auto"/>
            </w:tcBorders>
          </w:tcPr>
          <w:p w14:paraId="0419DE1B" w14:textId="77777777" w:rsidR="00C336BB" w:rsidRPr="00687DBB"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F6A5B64" w14:textId="77777777" w:rsidR="00C336BB" w:rsidRPr="00687DBB"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5E410443" w14:textId="77777777" w:rsidR="00C336BB" w:rsidRPr="00687DBB"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7F4D5EC5" w14:textId="77777777" w:rsidR="00C336BB" w:rsidRPr="00687DBB" w:rsidRDefault="00C336BB" w:rsidP="00DA72C9">
            <w:pPr>
              <w:pStyle w:val="TAC"/>
              <w:rPr>
                <w:rFonts w:eastAsia="SimSun"/>
                <w:lang w:eastAsia="zh-CN"/>
              </w:rPr>
            </w:pPr>
          </w:p>
        </w:tc>
      </w:tr>
      <w:tr w:rsidR="00C336BB" w14:paraId="5D6E369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C2F2584" w14:textId="77777777" w:rsidR="00C336BB" w:rsidRPr="006D27E3" w:rsidRDefault="00C336BB" w:rsidP="00DA72C9">
            <w:pPr>
              <w:pStyle w:val="TAL"/>
            </w:pPr>
            <w:r>
              <w:rPr>
                <w:rFonts w:eastAsia="SimSun"/>
              </w:rPr>
              <w:t>[R-5.9a-005] of 3GPP TS 22.280 [2]</w:t>
            </w:r>
          </w:p>
        </w:tc>
        <w:tc>
          <w:tcPr>
            <w:tcW w:w="3118" w:type="dxa"/>
            <w:tcBorders>
              <w:top w:val="single" w:sz="4" w:space="0" w:color="auto"/>
              <w:left w:val="single" w:sz="4" w:space="0" w:color="auto"/>
              <w:bottom w:val="single" w:sz="4" w:space="0" w:color="auto"/>
              <w:right w:val="single" w:sz="4" w:space="0" w:color="auto"/>
            </w:tcBorders>
          </w:tcPr>
          <w:p w14:paraId="37BF3616" w14:textId="77777777" w:rsidR="00C336BB" w:rsidRPr="00687DBB" w:rsidRDefault="00C336BB" w:rsidP="00DA72C9">
            <w:pPr>
              <w:pStyle w:val="TAL"/>
              <w:rPr>
                <w:rFonts w:eastAsia="SimSun"/>
              </w:rPr>
            </w:pPr>
            <w:r>
              <w:rPr>
                <w:rFonts w:eastAsia="SimSun"/>
              </w:rPr>
              <w:t>&gt; Functional alias</w:t>
            </w:r>
          </w:p>
        </w:tc>
        <w:tc>
          <w:tcPr>
            <w:tcW w:w="1017" w:type="dxa"/>
            <w:tcBorders>
              <w:top w:val="single" w:sz="4" w:space="0" w:color="auto"/>
              <w:left w:val="single" w:sz="4" w:space="0" w:color="auto"/>
              <w:bottom w:val="single" w:sz="4" w:space="0" w:color="auto"/>
              <w:right w:val="single" w:sz="4" w:space="0" w:color="auto"/>
            </w:tcBorders>
          </w:tcPr>
          <w:p w14:paraId="3D8AAAA8" w14:textId="77777777" w:rsidR="00C336BB" w:rsidRPr="00687DBB" w:rsidRDefault="00C336BB" w:rsidP="00DA72C9">
            <w:pPr>
              <w:pStyle w:val="TAC"/>
              <w:rPr>
                <w:rFonts w:eastAsia="SimSun"/>
              </w:rPr>
            </w:pPr>
            <w:r>
              <w:rPr>
                <w:lang w:val="en-US"/>
              </w:rPr>
              <w:t>Y</w:t>
            </w:r>
          </w:p>
        </w:tc>
        <w:tc>
          <w:tcPr>
            <w:tcW w:w="990" w:type="dxa"/>
            <w:tcBorders>
              <w:top w:val="single" w:sz="4" w:space="0" w:color="auto"/>
              <w:left w:val="single" w:sz="4" w:space="0" w:color="auto"/>
              <w:bottom w:val="single" w:sz="4" w:space="0" w:color="auto"/>
              <w:right w:val="single" w:sz="4" w:space="0" w:color="auto"/>
            </w:tcBorders>
          </w:tcPr>
          <w:p w14:paraId="0BC1BF82"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22DC94DA"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034732A3" w14:textId="77777777" w:rsidR="00C336BB" w:rsidRPr="00687DBB" w:rsidRDefault="00C336BB" w:rsidP="00DA72C9">
            <w:pPr>
              <w:pStyle w:val="TAC"/>
              <w:rPr>
                <w:rFonts w:eastAsia="SimSun"/>
                <w:lang w:eastAsia="zh-CN"/>
              </w:rPr>
            </w:pPr>
            <w:r>
              <w:rPr>
                <w:lang w:val="en-US" w:eastAsia="zh-CN"/>
              </w:rPr>
              <w:t>Y</w:t>
            </w:r>
          </w:p>
        </w:tc>
      </w:tr>
      <w:tr w:rsidR="00C336BB" w14:paraId="7CC221CF"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831DCA2" w14:textId="77777777" w:rsidR="00C336BB" w:rsidRPr="006D27E3" w:rsidRDefault="00C336BB" w:rsidP="00DA72C9">
            <w:pPr>
              <w:pStyle w:val="TAL"/>
            </w:pPr>
            <w:r>
              <w:rPr>
                <w:rFonts w:eastAsia="SimSun"/>
              </w:rPr>
              <w:t>[R-5.9a-018] of 3GPP TS 22.280 [2]</w:t>
            </w:r>
          </w:p>
        </w:tc>
        <w:tc>
          <w:tcPr>
            <w:tcW w:w="3118" w:type="dxa"/>
            <w:tcBorders>
              <w:top w:val="single" w:sz="4" w:space="0" w:color="auto"/>
              <w:left w:val="single" w:sz="4" w:space="0" w:color="auto"/>
              <w:bottom w:val="single" w:sz="4" w:space="0" w:color="auto"/>
              <w:right w:val="single" w:sz="4" w:space="0" w:color="auto"/>
            </w:tcBorders>
          </w:tcPr>
          <w:p w14:paraId="5BEA1B26"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w:t>
            </w:r>
            <w:r>
              <w:rPr>
                <w:rFonts w:eastAsia="SimSun"/>
                <w:lang w:val="en-US"/>
              </w:rPr>
              <w:t>gger c</w:t>
            </w:r>
            <w:r>
              <w:rPr>
                <w:rFonts w:eastAsia="SimSun"/>
              </w:rPr>
              <w:t>riteria for 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3F207B03"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5C1C05BE"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A153A31"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5B66406B" w14:textId="77777777" w:rsidR="00C336BB" w:rsidRPr="00687DBB" w:rsidRDefault="00C336BB" w:rsidP="00DA72C9">
            <w:pPr>
              <w:pStyle w:val="TAC"/>
              <w:rPr>
                <w:rFonts w:eastAsia="SimSun"/>
                <w:lang w:eastAsia="zh-CN"/>
              </w:rPr>
            </w:pPr>
            <w:r>
              <w:rPr>
                <w:lang w:val="en-US" w:eastAsia="zh-CN"/>
              </w:rPr>
              <w:t>Y</w:t>
            </w:r>
          </w:p>
        </w:tc>
      </w:tr>
      <w:tr w:rsidR="00C336BB" w14:paraId="79EA04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E97F357" w14:textId="77777777" w:rsidR="00C336BB" w:rsidRPr="006D27E3" w:rsidRDefault="00C336BB" w:rsidP="00DA72C9">
            <w:pPr>
              <w:pStyle w:val="TAL"/>
            </w:pPr>
            <w:r>
              <w:rPr>
                <w:rFonts w:eastAsia="SimSun"/>
              </w:rPr>
              <w:t>[R-5.9a-017], [R-5.9a-018] of 3GPP TS 22.280 [2]</w:t>
            </w:r>
          </w:p>
        </w:tc>
        <w:tc>
          <w:tcPr>
            <w:tcW w:w="3118" w:type="dxa"/>
            <w:tcBorders>
              <w:top w:val="single" w:sz="4" w:space="0" w:color="auto"/>
              <w:left w:val="single" w:sz="4" w:space="0" w:color="auto"/>
              <w:bottom w:val="single" w:sz="4" w:space="0" w:color="auto"/>
              <w:right w:val="single" w:sz="4" w:space="0" w:color="auto"/>
            </w:tcBorders>
          </w:tcPr>
          <w:p w14:paraId="665F353B" w14:textId="77777777" w:rsidR="00C336BB" w:rsidRPr="00687DBB" w:rsidRDefault="00C336BB" w:rsidP="00DA72C9">
            <w:pPr>
              <w:pStyle w:val="TAL"/>
              <w:rPr>
                <w:rFonts w:eastAsia="SimSun"/>
              </w:rPr>
            </w:pPr>
            <w:r>
              <w:rPr>
                <w:rFonts w:eastAsia="SimSun"/>
              </w:rPr>
              <w:t xml:space="preserve">&gt;&gt; </w:t>
            </w:r>
            <w:r w:rsidRPr="00A031E6">
              <w:rPr>
                <w:rFonts w:eastAsia="SimSun"/>
                <w:lang w:val="en-US"/>
              </w:rPr>
              <w:t>Trigg</w:t>
            </w:r>
            <w:r>
              <w:rPr>
                <w:rFonts w:eastAsia="SimSun"/>
                <w:lang w:val="en-US"/>
              </w:rPr>
              <w:t>er c</w:t>
            </w:r>
            <w:r>
              <w:rPr>
                <w:rFonts w:eastAsia="SimSun"/>
              </w:rPr>
              <w:t>riteria for de-activation by the MCData server (see</w:t>
            </w:r>
            <w:r>
              <w:rPr>
                <w:rFonts w:eastAsia="SimSun"/>
                <w:lang w:val="en-US"/>
              </w:rPr>
              <w:t> </w:t>
            </w:r>
            <w:r>
              <w:rPr>
                <w:rFonts w:eastAsia="SimSun"/>
              </w:rPr>
              <w:t>NOTE </w:t>
            </w:r>
            <w:r>
              <w:rPr>
                <w:rFonts w:eastAsia="SimSun"/>
                <w:lang w:val="en-US"/>
              </w:rPr>
              <w:t>8</w:t>
            </w:r>
            <w:r>
              <w:rPr>
                <w:rFonts w:eastAsia="SimSun"/>
              </w:rPr>
              <w:t>)</w:t>
            </w:r>
          </w:p>
        </w:tc>
        <w:tc>
          <w:tcPr>
            <w:tcW w:w="1017" w:type="dxa"/>
            <w:tcBorders>
              <w:top w:val="single" w:sz="4" w:space="0" w:color="auto"/>
              <w:left w:val="single" w:sz="4" w:space="0" w:color="auto"/>
              <w:bottom w:val="single" w:sz="4" w:space="0" w:color="auto"/>
              <w:right w:val="single" w:sz="4" w:space="0" w:color="auto"/>
            </w:tcBorders>
          </w:tcPr>
          <w:p w14:paraId="6D8A1676" w14:textId="77777777" w:rsidR="00C336BB" w:rsidRPr="00687DBB" w:rsidRDefault="00C336BB" w:rsidP="00DA72C9">
            <w:pPr>
              <w:pStyle w:val="TAC"/>
              <w:rPr>
                <w:rFonts w:eastAsia="SimSun"/>
              </w:rPr>
            </w:pPr>
            <w:r>
              <w:rPr>
                <w:lang w:val="en-US"/>
              </w:rPr>
              <w:t>N</w:t>
            </w:r>
          </w:p>
        </w:tc>
        <w:tc>
          <w:tcPr>
            <w:tcW w:w="990" w:type="dxa"/>
            <w:tcBorders>
              <w:top w:val="single" w:sz="4" w:space="0" w:color="auto"/>
              <w:left w:val="single" w:sz="4" w:space="0" w:color="auto"/>
              <w:bottom w:val="single" w:sz="4" w:space="0" w:color="auto"/>
              <w:right w:val="single" w:sz="4" w:space="0" w:color="auto"/>
            </w:tcBorders>
          </w:tcPr>
          <w:p w14:paraId="658C9AA3" w14:textId="77777777" w:rsidR="00C336BB" w:rsidRPr="00687DBB" w:rsidRDefault="00C336BB" w:rsidP="00DA72C9">
            <w:pPr>
              <w:pStyle w:val="TAC"/>
              <w:rPr>
                <w:rFonts w:eastAsia="SimSun"/>
              </w:rPr>
            </w:pPr>
            <w:r>
              <w:rPr>
                <w:lang w:val="en-US"/>
              </w:rPr>
              <w:t>Y</w:t>
            </w:r>
          </w:p>
        </w:tc>
        <w:tc>
          <w:tcPr>
            <w:tcW w:w="1440" w:type="dxa"/>
            <w:tcBorders>
              <w:top w:val="single" w:sz="4" w:space="0" w:color="auto"/>
              <w:left w:val="single" w:sz="4" w:space="0" w:color="auto"/>
              <w:bottom w:val="single" w:sz="4" w:space="0" w:color="auto"/>
              <w:right w:val="single" w:sz="4" w:space="0" w:color="auto"/>
            </w:tcBorders>
          </w:tcPr>
          <w:p w14:paraId="5E153D19" w14:textId="77777777" w:rsidR="00C336BB" w:rsidRPr="00687DBB" w:rsidRDefault="00C336BB" w:rsidP="00DA72C9">
            <w:pPr>
              <w:pStyle w:val="TAC"/>
              <w:rPr>
                <w:rFonts w:eastAsia="SimSun"/>
              </w:rPr>
            </w:pPr>
            <w:r>
              <w:rPr>
                <w:lang w:val="en-US"/>
              </w:rPr>
              <w:t>Y</w:t>
            </w:r>
          </w:p>
        </w:tc>
        <w:tc>
          <w:tcPr>
            <w:tcW w:w="1080" w:type="dxa"/>
            <w:tcBorders>
              <w:top w:val="single" w:sz="4" w:space="0" w:color="auto"/>
              <w:left w:val="single" w:sz="4" w:space="0" w:color="auto"/>
              <w:bottom w:val="single" w:sz="4" w:space="0" w:color="auto"/>
              <w:right w:val="single" w:sz="4" w:space="0" w:color="auto"/>
            </w:tcBorders>
          </w:tcPr>
          <w:p w14:paraId="6FD5D8C6" w14:textId="77777777" w:rsidR="00C336BB" w:rsidRPr="00687DBB" w:rsidRDefault="00C336BB" w:rsidP="00DA72C9">
            <w:pPr>
              <w:pStyle w:val="TAC"/>
              <w:rPr>
                <w:rFonts w:eastAsia="SimSun"/>
                <w:lang w:eastAsia="zh-CN"/>
              </w:rPr>
            </w:pPr>
            <w:r>
              <w:rPr>
                <w:lang w:val="en-US" w:eastAsia="zh-CN"/>
              </w:rPr>
              <w:t>Y</w:t>
            </w:r>
          </w:p>
        </w:tc>
      </w:tr>
      <w:tr w:rsidR="00C336BB" w14:paraId="684DA53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1CD33E6" w14:textId="77777777" w:rsidR="00C336BB" w:rsidRDefault="00C336BB" w:rsidP="00DA72C9">
            <w:pPr>
              <w:pStyle w:val="TAL"/>
              <w:rPr>
                <w:rFonts w:cs="Arial"/>
                <w:szCs w:val="18"/>
              </w:rPr>
            </w:pPr>
            <w:r w:rsidRPr="00784C91">
              <w:t>[R-5.9a-019] of 3GPP TS 22.280 [</w:t>
            </w:r>
            <w:r>
              <w:t>2</w:t>
            </w:r>
            <w:r w:rsidRPr="00784C91">
              <w:t>]</w:t>
            </w:r>
          </w:p>
        </w:tc>
        <w:tc>
          <w:tcPr>
            <w:tcW w:w="3118" w:type="dxa"/>
            <w:tcBorders>
              <w:top w:val="single" w:sz="4" w:space="0" w:color="auto"/>
              <w:left w:val="single" w:sz="4" w:space="0" w:color="auto"/>
              <w:bottom w:val="single" w:sz="4" w:space="0" w:color="auto"/>
              <w:right w:val="single" w:sz="4" w:space="0" w:color="auto"/>
            </w:tcBorders>
          </w:tcPr>
          <w:p w14:paraId="584CD2FF"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activation</w:t>
            </w:r>
            <w:r w:rsidRPr="00A031E6">
              <w:rPr>
                <w:lang w:val="en-US"/>
              </w:rPr>
              <w:t xml:space="preserve"> by the </w:t>
            </w:r>
            <w:r>
              <w:rPr>
                <w:lang w:val="en-US"/>
              </w:rPr>
              <w:t>MCData client (see NOTE 8)</w:t>
            </w:r>
          </w:p>
        </w:tc>
        <w:tc>
          <w:tcPr>
            <w:tcW w:w="1017" w:type="dxa"/>
            <w:tcBorders>
              <w:top w:val="single" w:sz="4" w:space="0" w:color="auto"/>
              <w:left w:val="single" w:sz="4" w:space="0" w:color="auto"/>
              <w:bottom w:val="single" w:sz="4" w:space="0" w:color="auto"/>
              <w:right w:val="single" w:sz="4" w:space="0" w:color="auto"/>
            </w:tcBorders>
          </w:tcPr>
          <w:p w14:paraId="164775AD"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4E7A3D0C"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4284CEF9"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C050995" w14:textId="77777777" w:rsidR="00C336BB" w:rsidRDefault="00C336BB" w:rsidP="00DA72C9">
            <w:pPr>
              <w:pStyle w:val="TAC"/>
              <w:rPr>
                <w:lang w:val="en-US" w:eastAsia="zh-CN"/>
              </w:rPr>
            </w:pPr>
            <w:r>
              <w:rPr>
                <w:lang w:eastAsia="zh-CN"/>
              </w:rPr>
              <w:t>Y</w:t>
            </w:r>
          </w:p>
        </w:tc>
      </w:tr>
      <w:tr w:rsidR="00C336BB" w14:paraId="3707C3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5C92F24" w14:textId="77777777" w:rsidR="00C336BB" w:rsidRDefault="00C336BB" w:rsidP="00DA72C9">
            <w:pPr>
              <w:pStyle w:val="TAL"/>
              <w:rPr>
                <w:rFonts w:cs="Arial"/>
                <w:szCs w:val="18"/>
              </w:rPr>
            </w:pPr>
            <w:r>
              <w:t>[R-5.9a-019] of 3GPP TS 22.280 [2]</w:t>
            </w:r>
          </w:p>
        </w:tc>
        <w:tc>
          <w:tcPr>
            <w:tcW w:w="3118" w:type="dxa"/>
            <w:tcBorders>
              <w:top w:val="single" w:sz="4" w:space="0" w:color="auto"/>
              <w:left w:val="single" w:sz="4" w:space="0" w:color="auto"/>
              <w:bottom w:val="single" w:sz="4" w:space="0" w:color="auto"/>
              <w:right w:val="single" w:sz="4" w:space="0" w:color="auto"/>
            </w:tcBorders>
          </w:tcPr>
          <w:p w14:paraId="122235F9" w14:textId="77777777" w:rsidR="00C336BB" w:rsidRDefault="00C336BB" w:rsidP="00DA72C9">
            <w:pPr>
              <w:pStyle w:val="TAL"/>
              <w:rPr>
                <w:rFonts w:cs="Arial"/>
                <w:szCs w:val="18"/>
              </w:rPr>
            </w:pPr>
            <w:r>
              <w:t xml:space="preserve">&gt;&gt; </w:t>
            </w:r>
            <w:r w:rsidRPr="00A031E6">
              <w:rPr>
                <w:lang w:val="en-US"/>
              </w:rPr>
              <w:t>Trigger</w:t>
            </w:r>
            <w:r>
              <w:rPr>
                <w:lang w:val="en-US"/>
              </w:rPr>
              <w:t xml:space="preserve"> </w:t>
            </w:r>
            <w:r>
              <w:t>criteria for de-activation</w:t>
            </w:r>
            <w:r w:rsidRPr="00A031E6">
              <w:rPr>
                <w:lang w:val="en-US"/>
              </w:rPr>
              <w:t xml:space="preserve"> by the MCData client (see</w:t>
            </w:r>
            <w:r>
              <w:rPr>
                <w:lang w:val="en-US"/>
              </w:rPr>
              <w:t> </w:t>
            </w:r>
            <w:r w:rsidRPr="00A031E6">
              <w:rPr>
                <w:lang w:val="en-US"/>
              </w:rPr>
              <w:t>NOTE</w:t>
            </w:r>
            <w:r>
              <w:rPr>
                <w:lang w:val="en-US"/>
              </w:rPr>
              <w:t> </w:t>
            </w:r>
            <w:r w:rsidRPr="00A031E6">
              <w:rPr>
                <w:lang w:val="en-US"/>
              </w:rPr>
              <w:t>8)</w:t>
            </w:r>
          </w:p>
        </w:tc>
        <w:tc>
          <w:tcPr>
            <w:tcW w:w="1017" w:type="dxa"/>
            <w:tcBorders>
              <w:top w:val="single" w:sz="4" w:space="0" w:color="auto"/>
              <w:left w:val="single" w:sz="4" w:space="0" w:color="auto"/>
              <w:bottom w:val="single" w:sz="4" w:space="0" w:color="auto"/>
              <w:right w:val="single" w:sz="4" w:space="0" w:color="auto"/>
            </w:tcBorders>
          </w:tcPr>
          <w:p w14:paraId="457D4648"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1FE142A"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3B58918F"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4FD4EFFE" w14:textId="77777777" w:rsidR="00C336BB" w:rsidRDefault="00C336BB" w:rsidP="00DA72C9">
            <w:pPr>
              <w:pStyle w:val="TAC"/>
              <w:rPr>
                <w:lang w:val="en-US" w:eastAsia="zh-CN"/>
              </w:rPr>
            </w:pPr>
            <w:r>
              <w:rPr>
                <w:lang w:eastAsia="zh-CN"/>
              </w:rPr>
              <w:t>Y</w:t>
            </w:r>
          </w:p>
        </w:tc>
      </w:tr>
      <w:tr w:rsidR="00C336BB" w14:paraId="4A83B46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DD6879"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2BFDC692" w14:textId="77777777" w:rsidR="00C336BB" w:rsidRDefault="00C336BB" w:rsidP="00DA72C9">
            <w:pPr>
              <w:pStyle w:val="TAL"/>
              <w:rPr>
                <w:rFonts w:cs="Arial"/>
                <w:szCs w:val="18"/>
              </w:rPr>
            </w:pPr>
            <w:r>
              <w:t>&gt;&gt; Manual de-activation is not allowed if the criteria are met</w:t>
            </w:r>
            <w:r w:rsidRPr="00A031E6">
              <w:rPr>
                <w:lang w:val="en-US"/>
              </w:rPr>
              <w:t xml:space="preserve"> </w:t>
            </w:r>
            <w:r>
              <w:rPr>
                <w:lang w:val="en-US"/>
              </w:rPr>
              <w:t>(see NOTE 8)</w:t>
            </w:r>
          </w:p>
        </w:tc>
        <w:tc>
          <w:tcPr>
            <w:tcW w:w="1017" w:type="dxa"/>
            <w:tcBorders>
              <w:top w:val="single" w:sz="4" w:space="0" w:color="auto"/>
              <w:left w:val="single" w:sz="4" w:space="0" w:color="auto"/>
              <w:bottom w:val="single" w:sz="4" w:space="0" w:color="auto"/>
              <w:right w:val="single" w:sz="4" w:space="0" w:color="auto"/>
            </w:tcBorders>
          </w:tcPr>
          <w:p w14:paraId="41B795FF" w14:textId="77777777" w:rsidR="00C336BB" w:rsidRDefault="00C336BB" w:rsidP="00DA72C9">
            <w:pPr>
              <w:pStyle w:val="TAC"/>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3B023200" w14:textId="77777777" w:rsidR="00C336BB" w:rsidRPr="00E5257F" w:rsidRDefault="00C336BB" w:rsidP="00DA72C9">
            <w:pPr>
              <w:pStyle w:val="TAC"/>
              <w:rPr>
                <w:rFonts w:cs="Arial"/>
                <w:szCs w:val="18"/>
                <w:lang w:val="en-US"/>
              </w:rPr>
            </w:pPr>
            <w:r>
              <w:rPr>
                <w:rFonts w:cs="Arial"/>
                <w:szCs w:val="18"/>
                <w:lang w:val="en-US"/>
              </w:rPr>
              <w:t>Y</w:t>
            </w:r>
          </w:p>
        </w:tc>
        <w:tc>
          <w:tcPr>
            <w:tcW w:w="1440" w:type="dxa"/>
            <w:tcBorders>
              <w:top w:val="single" w:sz="4" w:space="0" w:color="auto"/>
              <w:left w:val="single" w:sz="4" w:space="0" w:color="auto"/>
              <w:bottom w:val="single" w:sz="4" w:space="0" w:color="auto"/>
              <w:right w:val="single" w:sz="4" w:space="0" w:color="auto"/>
            </w:tcBorders>
          </w:tcPr>
          <w:p w14:paraId="5E45061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19075CE6" w14:textId="77777777" w:rsidR="00C336BB" w:rsidRDefault="00C336BB" w:rsidP="00DA72C9">
            <w:pPr>
              <w:pStyle w:val="TAC"/>
              <w:rPr>
                <w:lang w:val="en-US" w:eastAsia="zh-CN"/>
              </w:rPr>
            </w:pPr>
            <w:r>
              <w:rPr>
                <w:lang w:eastAsia="zh-CN"/>
              </w:rPr>
              <w:t>Y</w:t>
            </w:r>
          </w:p>
        </w:tc>
      </w:tr>
      <w:tr w:rsidR="00C336BB" w14:paraId="50110F1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vAlign w:val="center"/>
          </w:tcPr>
          <w:p w14:paraId="39ACACE2" w14:textId="77777777" w:rsidR="00C336BB" w:rsidRDefault="00C336BB" w:rsidP="00DA72C9">
            <w:pPr>
              <w:pStyle w:val="TAL"/>
              <w:rPr>
                <w:rFonts w:eastAsia="SimSun"/>
              </w:rPr>
            </w:pPr>
            <w:r>
              <w:rPr>
                <w:rFonts w:cs="Arial"/>
                <w:szCs w:val="18"/>
              </w:rPr>
              <w:t>[R-5.9a-012] of 3GPP TS 22.280 [2]</w:t>
            </w:r>
          </w:p>
        </w:tc>
        <w:tc>
          <w:tcPr>
            <w:tcW w:w="3118" w:type="dxa"/>
            <w:tcBorders>
              <w:top w:val="single" w:sz="4" w:space="0" w:color="auto"/>
              <w:left w:val="single" w:sz="4" w:space="0" w:color="auto"/>
              <w:bottom w:val="single" w:sz="4" w:space="0" w:color="auto"/>
              <w:right w:val="single" w:sz="4" w:space="0" w:color="auto"/>
            </w:tcBorders>
            <w:vAlign w:val="center"/>
          </w:tcPr>
          <w:p w14:paraId="30712F4C" w14:textId="77777777" w:rsidR="00C336BB" w:rsidRDefault="00C336BB" w:rsidP="00DA72C9">
            <w:pPr>
              <w:pStyle w:val="TAL"/>
              <w:rPr>
                <w:rFonts w:eastAsia="SimSun"/>
              </w:rPr>
            </w:pPr>
            <w:r>
              <w:rPr>
                <w:rFonts w:cs="Arial"/>
                <w:szCs w:val="18"/>
              </w:rPr>
              <w:t>Authorised to take over a functional alias from another MCData user</w:t>
            </w:r>
          </w:p>
        </w:tc>
        <w:tc>
          <w:tcPr>
            <w:tcW w:w="1017" w:type="dxa"/>
            <w:tcBorders>
              <w:top w:val="single" w:sz="4" w:space="0" w:color="auto"/>
              <w:left w:val="single" w:sz="4" w:space="0" w:color="auto"/>
              <w:bottom w:val="single" w:sz="4" w:space="0" w:color="auto"/>
              <w:right w:val="single" w:sz="4" w:space="0" w:color="auto"/>
            </w:tcBorders>
          </w:tcPr>
          <w:p w14:paraId="01303E3F"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32D09CE0" w14:textId="77777777" w:rsidR="00C336BB" w:rsidRDefault="00C336BB" w:rsidP="00DA72C9">
            <w:pPr>
              <w:pStyle w:val="TAC"/>
              <w:rPr>
                <w:lang w:val="en-US"/>
              </w:rPr>
            </w:pPr>
            <w:r>
              <w:rPr>
                <w:rFonts w:cs="Arial"/>
                <w:szCs w:val="18"/>
              </w:rPr>
              <w:t>Y</w:t>
            </w:r>
          </w:p>
        </w:tc>
        <w:tc>
          <w:tcPr>
            <w:tcW w:w="1440" w:type="dxa"/>
            <w:tcBorders>
              <w:top w:val="single" w:sz="4" w:space="0" w:color="auto"/>
              <w:left w:val="single" w:sz="4" w:space="0" w:color="auto"/>
              <w:bottom w:val="single" w:sz="4" w:space="0" w:color="auto"/>
              <w:right w:val="single" w:sz="4" w:space="0" w:color="auto"/>
            </w:tcBorders>
          </w:tcPr>
          <w:p w14:paraId="081F1ABE" w14:textId="77777777" w:rsidR="00C336BB" w:rsidRDefault="00C336BB" w:rsidP="00DA72C9">
            <w:pPr>
              <w:pStyle w:val="TAC"/>
              <w:rPr>
                <w:lang w:val="en-US"/>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C519014" w14:textId="77777777" w:rsidR="00C336BB" w:rsidRDefault="00C336BB" w:rsidP="00DA72C9">
            <w:pPr>
              <w:pStyle w:val="TAC"/>
              <w:rPr>
                <w:lang w:val="en-US" w:eastAsia="zh-CN"/>
              </w:rPr>
            </w:pPr>
            <w:r>
              <w:rPr>
                <w:rFonts w:cs="Arial"/>
                <w:szCs w:val="18"/>
              </w:rPr>
              <w:t>Y</w:t>
            </w:r>
          </w:p>
        </w:tc>
      </w:tr>
      <w:tr w:rsidR="00C336BB" w14:paraId="17F3C8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7BDF6C" w14:textId="77777777" w:rsidR="00C336BB" w:rsidRDefault="00C336BB" w:rsidP="00DA72C9">
            <w:pPr>
              <w:pStyle w:val="TAL"/>
              <w:rPr>
                <w:rFonts w:cs="Arial"/>
                <w:szCs w:val="18"/>
              </w:rPr>
            </w:pPr>
          </w:p>
        </w:tc>
        <w:tc>
          <w:tcPr>
            <w:tcW w:w="3118" w:type="dxa"/>
            <w:tcBorders>
              <w:top w:val="single" w:sz="4" w:space="0" w:color="auto"/>
              <w:left w:val="single" w:sz="4" w:space="0" w:color="auto"/>
              <w:bottom w:val="single" w:sz="4" w:space="0" w:color="auto"/>
              <w:right w:val="single" w:sz="4" w:space="0" w:color="auto"/>
            </w:tcBorders>
          </w:tcPr>
          <w:p w14:paraId="6037051A" w14:textId="77777777" w:rsidR="00C336BB" w:rsidRDefault="00C336BB" w:rsidP="00DA72C9">
            <w:pPr>
              <w:pStyle w:val="TAL"/>
              <w:rPr>
                <w:rFonts w:cs="Arial"/>
                <w:szCs w:val="18"/>
              </w:rPr>
            </w:pPr>
            <w:r>
              <w:t>Authorised to participate in an IP connectivity session</w:t>
            </w:r>
          </w:p>
        </w:tc>
        <w:tc>
          <w:tcPr>
            <w:tcW w:w="1017" w:type="dxa"/>
            <w:tcBorders>
              <w:top w:val="single" w:sz="4" w:space="0" w:color="auto"/>
              <w:left w:val="single" w:sz="4" w:space="0" w:color="auto"/>
              <w:bottom w:val="single" w:sz="4" w:space="0" w:color="auto"/>
              <w:right w:val="single" w:sz="4" w:space="0" w:color="auto"/>
            </w:tcBorders>
          </w:tcPr>
          <w:p w14:paraId="39CBB29A"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568F96F6"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5D9F2D1D"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3E9291E5" w14:textId="77777777" w:rsidR="00C336BB" w:rsidRDefault="00C336BB" w:rsidP="00DA72C9">
            <w:pPr>
              <w:pStyle w:val="TAC"/>
              <w:rPr>
                <w:rFonts w:cs="Arial"/>
                <w:szCs w:val="18"/>
              </w:rPr>
            </w:pPr>
            <w:r>
              <w:t>Y</w:t>
            </w:r>
          </w:p>
        </w:tc>
      </w:tr>
      <w:tr w:rsidR="00C336BB" w14:paraId="1BA622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E57D7BC" w14:textId="77777777" w:rsidR="00C336BB" w:rsidRDefault="00C336BB" w:rsidP="00DA72C9">
            <w:pPr>
              <w:pStyle w:val="TAL"/>
            </w:pPr>
            <w:r>
              <w:t>[R-5.5.2-003],</w:t>
            </w:r>
          </w:p>
          <w:p w14:paraId="0AFC361F" w14:textId="77777777" w:rsidR="00C336BB" w:rsidRDefault="00C336BB" w:rsidP="00DA72C9">
            <w:pPr>
              <w:pStyle w:val="TAL"/>
              <w:rPr>
                <w:rFonts w:cs="Arial"/>
                <w:szCs w:val="18"/>
              </w:rPr>
            </w:pPr>
            <w:r>
              <w:t>[R-5.5.2-004] 3GPP TS 22.282 [3]</w:t>
            </w:r>
          </w:p>
        </w:tc>
        <w:tc>
          <w:tcPr>
            <w:tcW w:w="3118" w:type="dxa"/>
            <w:tcBorders>
              <w:top w:val="single" w:sz="4" w:space="0" w:color="auto"/>
              <w:left w:val="single" w:sz="4" w:space="0" w:color="auto"/>
              <w:bottom w:val="single" w:sz="4" w:space="0" w:color="auto"/>
              <w:right w:val="single" w:sz="4" w:space="0" w:color="auto"/>
            </w:tcBorders>
          </w:tcPr>
          <w:p w14:paraId="08B4E941" w14:textId="77777777" w:rsidR="00C336BB" w:rsidRDefault="00C336BB" w:rsidP="00DA72C9">
            <w:pPr>
              <w:pStyle w:val="TAL"/>
              <w:rPr>
                <w:rFonts w:cs="Arial"/>
                <w:szCs w:val="18"/>
              </w:rPr>
            </w:pPr>
            <w:r>
              <w:rPr>
                <w:lang w:val="en-US"/>
              </w:rPr>
              <w:t>&gt;</w:t>
            </w:r>
            <w:r>
              <w:t>List of MCData users which can be included in IP connectivity sessions.</w:t>
            </w:r>
          </w:p>
        </w:tc>
        <w:tc>
          <w:tcPr>
            <w:tcW w:w="1017" w:type="dxa"/>
            <w:tcBorders>
              <w:top w:val="single" w:sz="4" w:space="0" w:color="auto"/>
              <w:left w:val="single" w:sz="4" w:space="0" w:color="auto"/>
              <w:bottom w:val="single" w:sz="4" w:space="0" w:color="auto"/>
              <w:right w:val="single" w:sz="4" w:space="0" w:color="auto"/>
            </w:tcBorders>
          </w:tcPr>
          <w:p w14:paraId="1F6519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04945BF4"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4A9850CB"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50605B94" w14:textId="77777777" w:rsidR="00C336BB" w:rsidRDefault="00C336BB" w:rsidP="00DA72C9">
            <w:pPr>
              <w:pStyle w:val="TAC"/>
              <w:rPr>
                <w:rFonts w:cs="Arial"/>
                <w:szCs w:val="18"/>
              </w:rPr>
            </w:pPr>
          </w:p>
        </w:tc>
      </w:tr>
      <w:tr w:rsidR="00C336BB" w14:paraId="4B04F79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F9294E6"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456727C0" w14:textId="77777777" w:rsidR="00C336BB" w:rsidRDefault="00C336BB" w:rsidP="00DA72C9">
            <w:pPr>
              <w:pStyle w:val="TAL"/>
              <w:rPr>
                <w:lang w:val="en-US"/>
              </w:rPr>
            </w:pPr>
            <w:r>
              <w:t>&gt;&gt;</w:t>
            </w:r>
            <w:r>
              <w:rPr>
                <w:lang w:val="en-US"/>
              </w:rPr>
              <w:t xml:space="preserve"> </w:t>
            </w:r>
            <w:r>
              <w:t>MCData ID</w:t>
            </w:r>
          </w:p>
        </w:tc>
        <w:tc>
          <w:tcPr>
            <w:tcW w:w="1017" w:type="dxa"/>
            <w:tcBorders>
              <w:top w:val="single" w:sz="4" w:space="0" w:color="auto"/>
              <w:left w:val="single" w:sz="4" w:space="0" w:color="auto"/>
              <w:bottom w:val="single" w:sz="4" w:space="0" w:color="auto"/>
              <w:right w:val="single" w:sz="4" w:space="0" w:color="auto"/>
            </w:tcBorders>
          </w:tcPr>
          <w:p w14:paraId="216CD5AE"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674E4163"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402F5040"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7226868E" w14:textId="77777777" w:rsidR="00C336BB" w:rsidRDefault="00C336BB" w:rsidP="00DA72C9">
            <w:pPr>
              <w:pStyle w:val="TAC"/>
              <w:rPr>
                <w:rFonts w:cs="Arial"/>
                <w:szCs w:val="18"/>
              </w:rPr>
            </w:pPr>
            <w:r>
              <w:t>Y</w:t>
            </w:r>
          </w:p>
        </w:tc>
      </w:tr>
      <w:tr w:rsidR="00C336BB" w14:paraId="4CBEA34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89B1507" w14:textId="77777777" w:rsidR="00C336BB" w:rsidRDefault="00C336BB" w:rsidP="00DA72C9">
            <w:pPr>
              <w:pStyle w:val="TAL"/>
            </w:pPr>
            <w:r>
              <w:t>3GPP TS 33.180 [13]</w:t>
            </w:r>
          </w:p>
        </w:tc>
        <w:tc>
          <w:tcPr>
            <w:tcW w:w="3118" w:type="dxa"/>
            <w:tcBorders>
              <w:top w:val="single" w:sz="4" w:space="0" w:color="auto"/>
              <w:left w:val="single" w:sz="4" w:space="0" w:color="auto"/>
              <w:bottom w:val="single" w:sz="4" w:space="0" w:color="auto"/>
              <w:right w:val="single" w:sz="4" w:space="0" w:color="auto"/>
            </w:tcBorders>
          </w:tcPr>
          <w:p w14:paraId="108277BA" w14:textId="77777777" w:rsidR="00C336BB" w:rsidRDefault="00C336BB" w:rsidP="00DA72C9">
            <w:pPr>
              <w:pStyle w:val="TAL"/>
            </w:pPr>
            <w:r>
              <w:t>&gt;</w:t>
            </w:r>
            <w:r>
              <w:rPr>
                <w:lang w:val="en-US"/>
              </w:rPr>
              <w:t>&gt;</w:t>
            </w:r>
            <w:r>
              <w:t xml:space="preserve"> KMSUri for security domain of the MCData ID</w:t>
            </w:r>
          </w:p>
        </w:tc>
        <w:tc>
          <w:tcPr>
            <w:tcW w:w="1017" w:type="dxa"/>
            <w:tcBorders>
              <w:top w:val="single" w:sz="4" w:space="0" w:color="auto"/>
              <w:left w:val="single" w:sz="4" w:space="0" w:color="auto"/>
              <w:bottom w:val="single" w:sz="4" w:space="0" w:color="auto"/>
              <w:right w:val="single" w:sz="4" w:space="0" w:color="auto"/>
            </w:tcBorders>
          </w:tcPr>
          <w:p w14:paraId="7837C74D"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0EE5BFA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EF6F62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34D6F97" w14:textId="77777777" w:rsidR="00C336BB" w:rsidRDefault="00C336BB" w:rsidP="00DA72C9">
            <w:pPr>
              <w:pStyle w:val="TAC"/>
            </w:pPr>
            <w:r>
              <w:t>Y</w:t>
            </w:r>
          </w:p>
        </w:tc>
      </w:tr>
      <w:tr w:rsidR="00C336BB" w14:paraId="41C2B1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88B0089"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17A07086" w14:textId="77777777" w:rsidR="00C336BB" w:rsidRDefault="00C336BB" w:rsidP="00DA72C9">
            <w:pPr>
              <w:pStyle w:val="TAL"/>
            </w:pPr>
            <w:r>
              <w:t>&gt;&gt;List of associated data host IP information</w:t>
            </w:r>
          </w:p>
        </w:tc>
        <w:tc>
          <w:tcPr>
            <w:tcW w:w="1017" w:type="dxa"/>
            <w:tcBorders>
              <w:top w:val="single" w:sz="4" w:space="0" w:color="auto"/>
              <w:left w:val="single" w:sz="4" w:space="0" w:color="auto"/>
              <w:bottom w:val="single" w:sz="4" w:space="0" w:color="auto"/>
              <w:right w:val="single" w:sz="4" w:space="0" w:color="auto"/>
            </w:tcBorders>
          </w:tcPr>
          <w:p w14:paraId="0109759D" w14:textId="77777777" w:rsidR="00C336BB" w:rsidRDefault="00C336BB" w:rsidP="00DA72C9">
            <w:pPr>
              <w:pStyle w:val="TAC"/>
              <w:rPr>
                <w:lang w:val="en-US"/>
              </w:rPr>
            </w:pPr>
          </w:p>
        </w:tc>
        <w:tc>
          <w:tcPr>
            <w:tcW w:w="990" w:type="dxa"/>
            <w:tcBorders>
              <w:top w:val="single" w:sz="4" w:space="0" w:color="auto"/>
              <w:left w:val="single" w:sz="4" w:space="0" w:color="auto"/>
              <w:bottom w:val="single" w:sz="4" w:space="0" w:color="auto"/>
              <w:right w:val="single" w:sz="4" w:space="0" w:color="auto"/>
            </w:tcBorders>
          </w:tcPr>
          <w:p w14:paraId="62F1AC99" w14:textId="77777777" w:rsidR="00C336BB" w:rsidRDefault="00C336BB" w:rsidP="00DA72C9">
            <w:pPr>
              <w:pStyle w:val="TAC"/>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6C775BFF" w14:textId="77777777" w:rsidR="00C336BB" w:rsidRDefault="00C336BB" w:rsidP="00DA72C9">
            <w:pPr>
              <w:pStyle w:val="TAC"/>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A1138F4" w14:textId="77777777" w:rsidR="00C336BB" w:rsidRDefault="00C336BB" w:rsidP="00DA72C9">
            <w:pPr>
              <w:pStyle w:val="TAC"/>
              <w:rPr>
                <w:rFonts w:cs="Arial"/>
                <w:szCs w:val="18"/>
              </w:rPr>
            </w:pPr>
          </w:p>
        </w:tc>
      </w:tr>
      <w:tr w:rsidR="00C336BB" w14:paraId="4339605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510D85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524917D0" w14:textId="77777777" w:rsidR="00C336BB" w:rsidRDefault="00C336BB" w:rsidP="00DA72C9">
            <w:pPr>
              <w:pStyle w:val="TAL"/>
            </w:pPr>
            <w:r>
              <w:t>&gt;&gt;&gt;IP information (see NOTE</w:t>
            </w:r>
            <w:r>
              <w:rPr>
                <w:lang w:val="en-US"/>
              </w:rPr>
              <w:t> 9</w:t>
            </w:r>
            <w:r>
              <w:t>)</w:t>
            </w:r>
          </w:p>
        </w:tc>
        <w:tc>
          <w:tcPr>
            <w:tcW w:w="1017" w:type="dxa"/>
            <w:tcBorders>
              <w:top w:val="single" w:sz="4" w:space="0" w:color="auto"/>
              <w:left w:val="single" w:sz="4" w:space="0" w:color="auto"/>
              <w:bottom w:val="single" w:sz="4" w:space="0" w:color="auto"/>
              <w:right w:val="single" w:sz="4" w:space="0" w:color="auto"/>
            </w:tcBorders>
          </w:tcPr>
          <w:p w14:paraId="592370F6" w14:textId="77777777" w:rsidR="00C336BB" w:rsidRDefault="00C336BB" w:rsidP="00DA72C9">
            <w:pPr>
              <w:pStyle w:val="TAC"/>
              <w:rPr>
                <w:lang w:val="en-US"/>
              </w:rPr>
            </w:pPr>
            <w:r>
              <w:t>Y</w:t>
            </w:r>
          </w:p>
        </w:tc>
        <w:tc>
          <w:tcPr>
            <w:tcW w:w="990" w:type="dxa"/>
            <w:tcBorders>
              <w:top w:val="single" w:sz="4" w:space="0" w:color="auto"/>
              <w:left w:val="single" w:sz="4" w:space="0" w:color="auto"/>
              <w:bottom w:val="single" w:sz="4" w:space="0" w:color="auto"/>
              <w:right w:val="single" w:sz="4" w:space="0" w:color="auto"/>
            </w:tcBorders>
          </w:tcPr>
          <w:p w14:paraId="3FB16482" w14:textId="77777777" w:rsidR="00C336BB" w:rsidRDefault="00C336BB" w:rsidP="00DA72C9">
            <w:pPr>
              <w:pStyle w:val="TAC"/>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1369B296" w14:textId="77777777" w:rsidR="00C336BB" w:rsidRDefault="00C336BB" w:rsidP="00DA72C9">
            <w:pPr>
              <w:pStyle w:val="TAC"/>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8F4D26C" w14:textId="77777777" w:rsidR="00C336BB" w:rsidRDefault="00C336BB" w:rsidP="00DA72C9">
            <w:pPr>
              <w:pStyle w:val="TAC"/>
              <w:rPr>
                <w:rFonts w:cs="Arial"/>
                <w:szCs w:val="18"/>
              </w:rPr>
            </w:pPr>
            <w:r>
              <w:t>Y</w:t>
            </w:r>
          </w:p>
        </w:tc>
      </w:tr>
      <w:tr w:rsidR="00C336BB" w14:paraId="089D6A5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B319AB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09080471" w14:textId="77777777" w:rsidR="00C336BB" w:rsidRDefault="00C336BB" w:rsidP="00DA72C9">
            <w:pPr>
              <w:pStyle w:val="TAL"/>
            </w:pPr>
            <w:r>
              <w:t>Authorised to initiate remote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139F26D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5BA2AE85"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B0E140A"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6237071" w14:textId="77777777" w:rsidR="00C336BB" w:rsidRDefault="00C336BB" w:rsidP="00DA72C9">
            <w:pPr>
              <w:pStyle w:val="TAC"/>
            </w:pPr>
            <w:r>
              <w:t>Y</w:t>
            </w:r>
          </w:p>
        </w:tc>
      </w:tr>
      <w:tr w:rsidR="00C336BB" w14:paraId="41E6C92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A05ED98"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70788D19" w14:textId="77777777" w:rsidR="00C336BB" w:rsidRDefault="00C336BB" w:rsidP="00DA72C9">
            <w:pPr>
              <w:pStyle w:val="TAL"/>
            </w:pPr>
            <w:r>
              <w:t>&gt;List of MCData users which can be addressed in a remote initiated IP connectivity session;</w:t>
            </w:r>
          </w:p>
        </w:tc>
        <w:tc>
          <w:tcPr>
            <w:tcW w:w="1017" w:type="dxa"/>
            <w:tcBorders>
              <w:top w:val="single" w:sz="4" w:space="0" w:color="auto"/>
              <w:left w:val="single" w:sz="4" w:space="0" w:color="auto"/>
              <w:bottom w:val="single" w:sz="4" w:space="0" w:color="auto"/>
              <w:right w:val="single" w:sz="4" w:space="0" w:color="auto"/>
            </w:tcBorders>
          </w:tcPr>
          <w:p w14:paraId="5BC9F0B7"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6D248767"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2D6B5BFA"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0AB44C7B" w14:textId="77777777" w:rsidR="00C336BB" w:rsidRDefault="00C336BB" w:rsidP="00DA72C9">
            <w:pPr>
              <w:pStyle w:val="TAC"/>
            </w:pPr>
          </w:p>
        </w:tc>
      </w:tr>
      <w:tr w:rsidR="00C336BB" w14:paraId="279F739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DC0898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6E69EDFD"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70DC0834"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433B87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F396828"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85D8AB8" w14:textId="77777777" w:rsidR="00C336BB" w:rsidRDefault="00C336BB" w:rsidP="00DA72C9">
            <w:pPr>
              <w:pStyle w:val="TAC"/>
            </w:pPr>
            <w:r>
              <w:t>Y</w:t>
            </w:r>
          </w:p>
        </w:tc>
      </w:tr>
      <w:tr w:rsidR="00C336BB" w14:paraId="11645C9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B211010" w14:textId="77777777" w:rsidR="00C336BB" w:rsidRDefault="00C336BB" w:rsidP="00DA72C9">
            <w:pPr>
              <w:pStyle w:val="TAL"/>
            </w:pPr>
            <w:r>
              <w:t>[R-5.5.2-003] 3GPP TS 22.282 [3]</w:t>
            </w:r>
          </w:p>
        </w:tc>
        <w:tc>
          <w:tcPr>
            <w:tcW w:w="3118" w:type="dxa"/>
            <w:tcBorders>
              <w:top w:val="single" w:sz="4" w:space="0" w:color="auto"/>
              <w:left w:val="single" w:sz="4" w:space="0" w:color="auto"/>
              <w:bottom w:val="single" w:sz="4" w:space="0" w:color="auto"/>
              <w:right w:val="single" w:sz="4" w:space="0" w:color="auto"/>
            </w:tcBorders>
          </w:tcPr>
          <w:p w14:paraId="2E720ADC" w14:textId="77777777" w:rsidR="00C336BB" w:rsidRDefault="00C336BB" w:rsidP="00DA72C9">
            <w:pPr>
              <w:pStyle w:val="TAL"/>
            </w:pPr>
            <w:r>
              <w:t>Authorised to tear down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6817539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1EFA8FE"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32F4E3"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37E96F6C" w14:textId="77777777" w:rsidR="00C336BB" w:rsidRDefault="00C336BB" w:rsidP="00DA72C9">
            <w:pPr>
              <w:pStyle w:val="TAC"/>
            </w:pPr>
            <w:r>
              <w:t>Y</w:t>
            </w:r>
          </w:p>
        </w:tc>
      </w:tr>
      <w:tr w:rsidR="00C336BB" w14:paraId="3E10263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24135AB"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AB4C407" w14:textId="77777777" w:rsidR="00C336BB" w:rsidRDefault="00C336BB" w:rsidP="00DA72C9">
            <w:pPr>
              <w:pStyle w:val="TAL"/>
            </w:pPr>
            <w:r>
              <w:t>&gt;List of MCData users which can be addressed in a remote initiated IP connectivity session tear down;</w:t>
            </w:r>
          </w:p>
        </w:tc>
        <w:tc>
          <w:tcPr>
            <w:tcW w:w="1017" w:type="dxa"/>
            <w:tcBorders>
              <w:top w:val="single" w:sz="4" w:space="0" w:color="auto"/>
              <w:left w:val="single" w:sz="4" w:space="0" w:color="auto"/>
              <w:bottom w:val="single" w:sz="4" w:space="0" w:color="auto"/>
              <w:right w:val="single" w:sz="4" w:space="0" w:color="auto"/>
            </w:tcBorders>
          </w:tcPr>
          <w:p w14:paraId="73D11163"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369502CB"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0D98FB18"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40E576ED" w14:textId="77777777" w:rsidR="00C336BB" w:rsidRDefault="00C336BB" w:rsidP="00DA72C9">
            <w:pPr>
              <w:pStyle w:val="TAC"/>
            </w:pPr>
          </w:p>
        </w:tc>
      </w:tr>
      <w:tr w:rsidR="00C336BB" w14:paraId="5402446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C969D5E"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091FD806" w14:textId="77777777" w:rsidR="00C336BB" w:rsidRDefault="00C336BB" w:rsidP="00DA72C9">
            <w:pPr>
              <w:pStyle w:val="TAL"/>
            </w:pPr>
            <w:r>
              <w:t>&gt;&gt; MCData ID</w:t>
            </w:r>
          </w:p>
        </w:tc>
        <w:tc>
          <w:tcPr>
            <w:tcW w:w="1017" w:type="dxa"/>
            <w:tcBorders>
              <w:top w:val="single" w:sz="4" w:space="0" w:color="auto"/>
              <w:left w:val="single" w:sz="4" w:space="0" w:color="auto"/>
              <w:bottom w:val="single" w:sz="4" w:space="0" w:color="auto"/>
              <w:right w:val="single" w:sz="4" w:space="0" w:color="auto"/>
            </w:tcBorders>
          </w:tcPr>
          <w:p w14:paraId="25AF0C7D" w14:textId="77777777" w:rsidR="00C336BB" w:rsidRDefault="00C336BB" w:rsidP="00DA72C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477ED4A0"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7AFE752"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24A35E4" w14:textId="77777777" w:rsidR="00C336BB" w:rsidRDefault="00C336BB" w:rsidP="00DA72C9">
            <w:pPr>
              <w:pStyle w:val="TAC"/>
            </w:pPr>
            <w:r>
              <w:t>Y</w:t>
            </w:r>
          </w:p>
        </w:tc>
      </w:tr>
      <w:tr w:rsidR="00C336BB" w14:paraId="0775C20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7606A4FD" w14:textId="77777777" w:rsidR="00C336BB" w:rsidRDefault="00C336BB" w:rsidP="00DA72C9">
            <w:pPr>
              <w:pStyle w:val="TAL"/>
            </w:pPr>
            <w:r>
              <w:t>[R-5.5.2-006]</w:t>
            </w:r>
          </w:p>
          <w:p w14:paraId="77F476FE" w14:textId="77777777" w:rsidR="00C336BB" w:rsidRDefault="00C336BB" w:rsidP="00DA72C9">
            <w:pPr>
              <w:pStyle w:val="TAL"/>
            </w:pPr>
            <w:r>
              <w:t>3GPP TS 22.282 [3]</w:t>
            </w:r>
          </w:p>
        </w:tc>
        <w:tc>
          <w:tcPr>
            <w:tcW w:w="3118" w:type="dxa"/>
            <w:tcBorders>
              <w:top w:val="single" w:sz="4" w:space="0" w:color="auto"/>
              <w:left w:val="single" w:sz="4" w:space="0" w:color="auto"/>
              <w:bottom w:val="single" w:sz="4" w:space="0" w:color="auto"/>
              <w:right w:val="single" w:sz="4" w:space="0" w:color="auto"/>
            </w:tcBorders>
          </w:tcPr>
          <w:p w14:paraId="7885DC7D" w14:textId="77777777" w:rsidR="00C336BB" w:rsidRDefault="00C336BB" w:rsidP="00DA72C9">
            <w:pPr>
              <w:pStyle w:val="TAL"/>
            </w:pPr>
            <w:r>
              <w:t>Authorised to request remotely application priority modification of established point-to-point IP connectivity sessions;</w:t>
            </w:r>
          </w:p>
        </w:tc>
        <w:tc>
          <w:tcPr>
            <w:tcW w:w="1017" w:type="dxa"/>
            <w:tcBorders>
              <w:top w:val="single" w:sz="4" w:space="0" w:color="auto"/>
              <w:left w:val="single" w:sz="4" w:space="0" w:color="auto"/>
              <w:bottom w:val="single" w:sz="4" w:space="0" w:color="auto"/>
              <w:right w:val="single" w:sz="4" w:space="0" w:color="auto"/>
            </w:tcBorders>
          </w:tcPr>
          <w:p w14:paraId="4268AF1B" w14:textId="77777777" w:rsidR="00C336BB" w:rsidRDefault="00C336BB" w:rsidP="00DA72C9">
            <w:pPr>
              <w:pStyle w:val="TAC"/>
            </w:pPr>
          </w:p>
        </w:tc>
        <w:tc>
          <w:tcPr>
            <w:tcW w:w="990" w:type="dxa"/>
            <w:tcBorders>
              <w:top w:val="single" w:sz="4" w:space="0" w:color="auto"/>
              <w:left w:val="single" w:sz="4" w:space="0" w:color="auto"/>
              <w:bottom w:val="single" w:sz="4" w:space="0" w:color="auto"/>
              <w:right w:val="single" w:sz="4" w:space="0" w:color="auto"/>
            </w:tcBorders>
          </w:tcPr>
          <w:p w14:paraId="451276D9" w14:textId="77777777" w:rsidR="00C336BB" w:rsidRDefault="00C336BB" w:rsidP="00DA72C9">
            <w:pPr>
              <w:pStyle w:val="TAC"/>
            </w:pPr>
          </w:p>
        </w:tc>
        <w:tc>
          <w:tcPr>
            <w:tcW w:w="1440" w:type="dxa"/>
            <w:tcBorders>
              <w:top w:val="single" w:sz="4" w:space="0" w:color="auto"/>
              <w:left w:val="single" w:sz="4" w:space="0" w:color="auto"/>
              <w:bottom w:val="single" w:sz="4" w:space="0" w:color="auto"/>
              <w:right w:val="single" w:sz="4" w:space="0" w:color="auto"/>
            </w:tcBorders>
          </w:tcPr>
          <w:p w14:paraId="70664D14" w14:textId="77777777" w:rsidR="00C336BB" w:rsidRDefault="00C336BB" w:rsidP="00DA72C9">
            <w:pPr>
              <w:pStyle w:val="TAC"/>
            </w:pPr>
          </w:p>
        </w:tc>
        <w:tc>
          <w:tcPr>
            <w:tcW w:w="1080" w:type="dxa"/>
            <w:tcBorders>
              <w:top w:val="single" w:sz="4" w:space="0" w:color="auto"/>
              <w:left w:val="single" w:sz="4" w:space="0" w:color="auto"/>
              <w:bottom w:val="single" w:sz="4" w:space="0" w:color="auto"/>
              <w:right w:val="single" w:sz="4" w:space="0" w:color="auto"/>
            </w:tcBorders>
          </w:tcPr>
          <w:p w14:paraId="1FA7E7D6" w14:textId="77777777" w:rsidR="00C336BB" w:rsidRDefault="00C336BB" w:rsidP="00DA72C9">
            <w:pPr>
              <w:pStyle w:val="TAC"/>
            </w:pPr>
          </w:p>
        </w:tc>
      </w:tr>
      <w:tr w:rsidR="00C336BB" w14:paraId="248BADC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BA2473C" w14:textId="77777777" w:rsidR="00C336BB" w:rsidRDefault="00C336BB" w:rsidP="00DA72C9">
            <w:pPr>
              <w:pStyle w:val="TAL"/>
            </w:pPr>
          </w:p>
        </w:tc>
        <w:tc>
          <w:tcPr>
            <w:tcW w:w="3118" w:type="dxa"/>
            <w:tcBorders>
              <w:top w:val="single" w:sz="4" w:space="0" w:color="auto"/>
              <w:left w:val="single" w:sz="4" w:space="0" w:color="auto"/>
              <w:bottom w:val="single" w:sz="4" w:space="0" w:color="auto"/>
              <w:right w:val="single" w:sz="4" w:space="0" w:color="auto"/>
            </w:tcBorders>
          </w:tcPr>
          <w:p w14:paraId="2B93B2D2" w14:textId="77777777" w:rsidR="00C336BB" w:rsidRDefault="00C336BB" w:rsidP="00DA72C9">
            <w:pPr>
              <w:pStyle w:val="TAL"/>
            </w:pPr>
            <w:r>
              <w:t>&gt;List of MCData users which can be addressed remotely to change the application priority of established IP connectivity sessions;</w:t>
            </w:r>
          </w:p>
        </w:tc>
        <w:tc>
          <w:tcPr>
            <w:tcW w:w="1017" w:type="dxa"/>
            <w:tcBorders>
              <w:top w:val="single" w:sz="4" w:space="0" w:color="auto"/>
              <w:left w:val="single" w:sz="4" w:space="0" w:color="auto"/>
              <w:bottom w:val="single" w:sz="4" w:space="0" w:color="auto"/>
              <w:right w:val="single" w:sz="4" w:space="0" w:color="auto"/>
            </w:tcBorders>
          </w:tcPr>
          <w:p w14:paraId="5C3FFCF3" w14:textId="77777777" w:rsidR="00C336BB" w:rsidRDefault="00C336BB" w:rsidP="00DA72C9">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1DD7EE3D" w14:textId="77777777" w:rsidR="00C336BB" w:rsidRDefault="00C336BB" w:rsidP="00DA72C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7FDB6C94" w14:textId="77777777" w:rsidR="00C336BB" w:rsidRDefault="00C336BB" w:rsidP="00DA72C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FE1627A" w14:textId="77777777" w:rsidR="00C336BB" w:rsidRDefault="00C336BB" w:rsidP="00DA72C9">
            <w:pPr>
              <w:pStyle w:val="TAC"/>
            </w:pPr>
            <w:r>
              <w:t>Y</w:t>
            </w:r>
          </w:p>
        </w:tc>
      </w:tr>
      <w:tr w:rsidR="00C336BB" w14:paraId="52359288"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D965B66" w14:textId="77777777" w:rsidR="00C336BB" w:rsidRDefault="00C336BB" w:rsidP="00DA72C9">
            <w:pPr>
              <w:pStyle w:val="TAL"/>
            </w:pPr>
            <w:r w:rsidRPr="00B518E3">
              <w:t>[R-5.10-001b] 3GPP</w:t>
            </w:r>
            <w:r>
              <w:rPr>
                <w:lang w:val="en-US"/>
              </w:rPr>
              <w:t> </w:t>
            </w:r>
            <w:r w:rsidRPr="00B518E3">
              <w:t>TS 22.280 [2]</w:t>
            </w:r>
          </w:p>
        </w:tc>
        <w:tc>
          <w:tcPr>
            <w:tcW w:w="3118" w:type="dxa"/>
            <w:tcBorders>
              <w:top w:val="single" w:sz="4" w:space="0" w:color="auto"/>
              <w:left w:val="single" w:sz="4" w:space="0" w:color="auto"/>
              <w:bottom w:val="single" w:sz="4" w:space="0" w:color="auto"/>
              <w:right w:val="single" w:sz="4" w:space="0" w:color="auto"/>
            </w:tcBorders>
          </w:tcPr>
          <w:p w14:paraId="2C3D230F" w14:textId="77777777" w:rsidR="00C336BB" w:rsidRDefault="00C336BB" w:rsidP="00DA72C9">
            <w:pPr>
              <w:pStyle w:val="TAL"/>
            </w:pPr>
            <w:r w:rsidRPr="00B518E3">
              <w:t>Maximum number of successful simultaneous MCData service authorizations for this user (see NOTE 10)</w:t>
            </w:r>
          </w:p>
        </w:tc>
        <w:tc>
          <w:tcPr>
            <w:tcW w:w="1017" w:type="dxa"/>
            <w:tcBorders>
              <w:top w:val="single" w:sz="4" w:space="0" w:color="auto"/>
              <w:left w:val="single" w:sz="4" w:space="0" w:color="auto"/>
              <w:bottom w:val="single" w:sz="4" w:space="0" w:color="auto"/>
              <w:right w:val="single" w:sz="4" w:space="0" w:color="auto"/>
            </w:tcBorders>
          </w:tcPr>
          <w:p w14:paraId="4076C978" w14:textId="77777777" w:rsidR="00C336BB" w:rsidRDefault="00C336BB" w:rsidP="00DA72C9">
            <w:pPr>
              <w:pStyle w:val="TAC"/>
            </w:pPr>
            <w:r w:rsidRPr="00B518E3">
              <w:t>N</w:t>
            </w:r>
          </w:p>
        </w:tc>
        <w:tc>
          <w:tcPr>
            <w:tcW w:w="990" w:type="dxa"/>
            <w:tcBorders>
              <w:top w:val="single" w:sz="4" w:space="0" w:color="auto"/>
              <w:left w:val="single" w:sz="4" w:space="0" w:color="auto"/>
              <w:bottom w:val="single" w:sz="4" w:space="0" w:color="auto"/>
              <w:right w:val="single" w:sz="4" w:space="0" w:color="auto"/>
            </w:tcBorders>
          </w:tcPr>
          <w:p w14:paraId="281BE453" w14:textId="77777777" w:rsidR="00C336BB" w:rsidRDefault="00C336BB" w:rsidP="00DA72C9">
            <w:pPr>
              <w:pStyle w:val="TAC"/>
            </w:pPr>
            <w:r w:rsidRPr="00B518E3">
              <w:t>Y</w:t>
            </w:r>
          </w:p>
        </w:tc>
        <w:tc>
          <w:tcPr>
            <w:tcW w:w="1440" w:type="dxa"/>
            <w:tcBorders>
              <w:top w:val="single" w:sz="4" w:space="0" w:color="auto"/>
              <w:left w:val="single" w:sz="4" w:space="0" w:color="auto"/>
              <w:bottom w:val="single" w:sz="4" w:space="0" w:color="auto"/>
              <w:right w:val="single" w:sz="4" w:space="0" w:color="auto"/>
            </w:tcBorders>
          </w:tcPr>
          <w:p w14:paraId="511314ED" w14:textId="77777777" w:rsidR="00C336BB" w:rsidRDefault="00C336BB" w:rsidP="00DA72C9">
            <w:pPr>
              <w:pStyle w:val="TAC"/>
            </w:pPr>
            <w:r w:rsidRPr="00B518E3">
              <w:t>Y</w:t>
            </w:r>
          </w:p>
        </w:tc>
        <w:tc>
          <w:tcPr>
            <w:tcW w:w="1080" w:type="dxa"/>
            <w:tcBorders>
              <w:top w:val="single" w:sz="4" w:space="0" w:color="auto"/>
              <w:left w:val="single" w:sz="4" w:space="0" w:color="auto"/>
              <w:bottom w:val="single" w:sz="4" w:space="0" w:color="auto"/>
              <w:right w:val="single" w:sz="4" w:space="0" w:color="auto"/>
            </w:tcBorders>
          </w:tcPr>
          <w:p w14:paraId="64169A98" w14:textId="77777777" w:rsidR="00C336BB" w:rsidRDefault="00C336BB" w:rsidP="00DA72C9">
            <w:pPr>
              <w:pStyle w:val="TAC"/>
            </w:pPr>
            <w:r w:rsidRPr="00B518E3">
              <w:t>Y</w:t>
            </w:r>
          </w:p>
        </w:tc>
      </w:tr>
      <w:tr w:rsidR="001278C4" w14:paraId="08C42FC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7987F95"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10636760" w14:textId="7DB5682F" w:rsidR="001278C4" w:rsidRPr="00B518E3" w:rsidRDefault="001278C4" w:rsidP="001278C4">
            <w:pPr>
              <w:pStyle w:val="TAL"/>
            </w:pPr>
            <w:r>
              <w:t>ad hoc group data communication authorizations</w:t>
            </w:r>
          </w:p>
        </w:tc>
        <w:tc>
          <w:tcPr>
            <w:tcW w:w="1017" w:type="dxa"/>
            <w:tcBorders>
              <w:top w:val="single" w:sz="4" w:space="0" w:color="auto"/>
              <w:left w:val="single" w:sz="4" w:space="0" w:color="auto"/>
              <w:bottom w:val="single" w:sz="4" w:space="0" w:color="auto"/>
              <w:right w:val="single" w:sz="4" w:space="0" w:color="auto"/>
            </w:tcBorders>
          </w:tcPr>
          <w:p w14:paraId="50818519" w14:textId="77777777" w:rsidR="001278C4" w:rsidRPr="00B518E3" w:rsidRDefault="001278C4" w:rsidP="001278C4">
            <w:pPr>
              <w:pStyle w:val="TAC"/>
            </w:pPr>
          </w:p>
        </w:tc>
        <w:tc>
          <w:tcPr>
            <w:tcW w:w="990" w:type="dxa"/>
            <w:tcBorders>
              <w:top w:val="single" w:sz="4" w:space="0" w:color="auto"/>
              <w:left w:val="single" w:sz="4" w:space="0" w:color="auto"/>
              <w:bottom w:val="single" w:sz="4" w:space="0" w:color="auto"/>
              <w:right w:val="single" w:sz="4" w:space="0" w:color="auto"/>
            </w:tcBorders>
          </w:tcPr>
          <w:p w14:paraId="13DBE4E7" w14:textId="77777777" w:rsidR="001278C4" w:rsidRPr="00B518E3" w:rsidRDefault="001278C4" w:rsidP="001278C4">
            <w:pPr>
              <w:pStyle w:val="TAC"/>
            </w:pPr>
          </w:p>
        </w:tc>
        <w:tc>
          <w:tcPr>
            <w:tcW w:w="1440" w:type="dxa"/>
            <w:tcBorders>
              <w:top w:val="single" w:sz="4" w:space="0" w:color="auto"/>
              <w:left w:val="single" w:sz="4" w:space="0" w:color="auto"/>
              <w:bottom w:val="single" w:sz="4" w:space="0" w:color="auto"/>
              <w:right w:val="single" w:sz="4" w:space="0" w:color="auto"/>
            </w:tcBorders>
          </w:tcPr>
          <w:p w14:paraId="75E93D11" w14:textId="77777777" w:rsidR="001278C4" w:rsidRPr="00B518E3" w:rsidRDefault="001278C4" w:rsidP="001278C4">
            <w:pPr>
              <w:pStyle w:val="TAC"/>
            </w:pPr>
          </w:p>
        </w:tc>
        <w:tc>
          <w:tcPr>
            <w:tcW w:w="1080" w:type="dxa"/>
            <w:tcBorders>
              <w:top w:val="single" w:sz="4" w:space="0" w:color="auto"/>
              <w:left w:val="single" w:sz="4" w:space="0" w:color="auto"/>
              <w:bottom w:val="single" w:sz="4" w:space="0" w:color="auto"/>
              <w:right w:val="single" w:sz="4" w:space="0" w:color="auto"/>
            </w:tcBorders>
          </w:tcPr>
          <w:p w14:paraId="0FD8BC80" w14:textId="77777777" w:rsidR="001278C4" w:rsidRPr="00B518E3" w:rsidRDefault="001278C4" w:rsidP="001278C4">
            <w:pPr>
              <w:pStyle w:val="TAC"/>
            </w:pPr>
          </w:p>
        </w:tc>
      </w:tr>
      <w:tr w:rsidR="001278C4" w14:paraId="2F47C8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53ECA3F" w14:textId="336ACCD5" w:rsidR="001278C4" w:rsidRPr="00B518E3" w:rsidRDefault="001278C4" w:rsidP="001278C4">
            <w:pPr>
              <w:pStyle w:val="TAL"/>
            </w:pPr>
            <w:r w:rsidRPr="00D5765E">
              <w:t>[R-</w:t>
            </w:r>
            <w:r>
              <w:t>6.15.5.3</w:t>
            </w:r>
            <w:r w:rsidRPr="00D5765E">
              <w:t>-001]</w:t>
            </w:r>
            <w:r>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64E1A6EB" w14:textId="2340E7AA" w:rsidR="001278C4" w:rsidRPr="00B518E3" w:rsidRDefault="001278C4" w:rsidP="001278C4">
            <w:pPr>
              <w:pStyle w:val="TAL"/>
            </w:pPr>
            <w:r w:rsidRPr="00DC3809">
              <w:t xml:space="preserve">&gt; </w:t>
            </w:r>
            <w:r>
              <w:t>Authorised to initiate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3FCD673A" w14:textId="0C0427E6"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5FDFE73" w14:textId="167B4C71"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3C176E93" w14:textId="13305323"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69F9CD59" w14:textId="3FF20F27" w:rsidR="001278C4" w:rsidRPr="00B518E3" w:rsidRDefault="001278C4" w:rsidP="001278C4">
            <w:pPr>
              <w:pStyle w:val="TAC"/>
            </w:pPr>
            <w:r>
              <w:t>Y</w:t>
            </w:r>
          </w:p>
        </w:tc>
      </w:tr>
      <w:tr w:rsidR="001278C4" w14:paraId="63F430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238FD99D" w14:textId="443C0FCD" w:rsidR="001278C4" w:rsidRPr="00B518E3" w:rsidRDefault="001278C4" w:rsidP="001278C4">
            <w:pPr>
              <w:pStyle w:val="TAL"/>
            </w:pPr>
            <w:r w:rsidRPr="007A7526">
              <w:t>R-</w:t>
            </w:r>
            <w:r>
              <w:t>6.15.5.3</w:t>
            </w:r>
            <w:r w:rsidRPr="00D5765E">
              <w:t>-</w:t>
            </w:r>
            <w:r>
              <w:t>003] of 3GPP TS 22.280 [2]</w:t>
            </w:r>
          </w:p>
        </w:tc>
        <w:tc>
          <w:tcPr>
            <w:tcW w:w="3118" w:type="dxa"/>
            <w:tcBorders>
              <w:top w:val="single" w:sz="4" w:space="0" w:color="auto"/>
              <w:left w:val="single" w:sz="4" w:space="0" w:color="auto"/>
              <w:bottom w:val="single" w:sz="4" w:space="0" w:color="auto"/>
              <w:right w:val="single" w:sz="4" w:space="0" w:color="auto"/>
            </w:tcBorders>
          </w:tcPr>
          <w:p w14:paraId="609C2ADC" w14:textId="4F3713FF" w:rsidR="001278C4" w:rsidRPr="00B518E3" w:rsidRDefault="001278C4" w:rsidP="001278C4">
            <w:pPr>
              <w:pStyle w:val="TAL"/>
            </w:pPr>
            <w:r w:rsidRPr="00DC3809">
              <w:t xml:space="preserve">&gt; </w:t>
            </w:r>
            <w:r>
              <w:t>Authorised to participate in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252E0F" w14:textId="0F070664"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4764E41E" w14:textId="1B8CDB42"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0490379B" w14:textId="05C43DE9"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2BB1ED95" w14:textId="5487B955" w:rsidR="001278C4" w:rsidRPr="00B518E3" w:rsidRDefault="001278C4" w:rsidP="001278C4">
            <w:pPr>
              <w:pStyle w:val="TAC"/>
            </w:pPr>
            <w:r>
              <w:t>Y</w:t>
            </w:r>
          </w:p>
        </w:tc>
      </w:tr>
      <w:tr w:rsidR="001278C4" w14:paraId="5A9EF6F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67FF41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05C4D627" w14:textId="75DDD9BA" w:rsidR="001278C4" w:rsidRPr="00B518E3" w:rsidRDefault="001278C4" w:rsidP="001278C4">
            <w:pPr>
              <w:pStyle w:val="TAL"/>
            </w:pPr>
            <w:r w:rsidRPr="00DC3809">
              <w:t xml:space="preserve">&gt; </w:t>
            </w:r>
            <w:r>
              <w:t xml:space="preserve">Authorised to initiate </w:t>
            </w:r>
            <w:r w:rsidRPr="00D94A9A">
              <w:t>emergency</w:t>
            </w:r>
            <w:r>
              <w:t xml:space="preserve">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B5852EF" w14:textId="5AF6AB55"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36728094" w14:textId="4417B1F9"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61BB7B04" w14:textId="5C136BFB"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706B2CB4" w14:textId="702263CF" w:rsidR="001278C4" w:rsidRPr="00B518E3" w:rsidRDefault="001278C4" w:rsidP="001278C4">
            <w:pPr>
              <w:pStyle w:val="TAC"/>
            </w:pPr>
            <w:r>
              <w:t>Y</w:t>
            </w:r>
          </w:p>
        </w:tc>
      </w:tr>
      <w:tr w:rsidR="001278C4" w14:paraId="0BAFB67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9FA823D" w14:textId="77777777" w:rsidR="001278C4" w:rsidRPr="00B518E3" w:rsidRDefault="001278C4" w:rsidP="001278C4">
            <w:pPr>
              <w:pStyle w:val="TAL"/>
            </w:pPr>
          </w:p>
        </w:tc>
        <w:tc>
          <w:tcPr>
            <w:tcW w:w="3118" w:type="dxa"/>
            <w:tcBorders>
              <w:top w:val="single" w:sz="4" w:space="0" w:color="auto"/>
              <w:left w:val="single" w:sz="4" w:space="0" w:color="auto"/>
              <w:bottom w:val="single" w:sz="4" w:space="0" w:color="auto"/>
              <w:right w:val="single" w:sz="4" w:space="0" w:color="auto"/>
            </w:tcBorders>
          </w:tcPr>
          <w:p w14:paraId="5A63239E" w14:textId="725BDE0E" w:rsidR="001278C4" w:rsidRPr="00B518E3" w:rsidRDefault="001278C4" w:rsidP="001278C4">
            <w:pPr>
              <w:pStyle w:val="TAL"/>
            </w:pPr>
            <w:r w:rsidRPr="00DC3809">
              <w:t xml:space="preserve">&gt; </w:t>
            </w:r>
            <w:r>
              <w:t>Authorised to initiate imminent peril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285A4CDA" w14:textId="4962A19E" w:rsidR="001278C4" w:rsidRPr="00B518E3" w:rsidRDefault="001278C4" w:rsidP="001278C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2B43029D" w14:textId="67DEFED7" w:rsidR="001278C4" w:rsidRPr="00B518E3" w:rsidRDefault="001278C4" w:rsidP="001278C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4C81C73" w14:textId="70E37324" w:rsidR="001278C4" w:rsidRPr="00B518E3" w:rsidRDefault="001278C4" w:rsidP="001278C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4BF83255" w14:textId="60C521A4" w:rsidR="001278C4" w:rsidRPr="00B518E3" w:rsidRDefault="001278C4" w:rsidP="001278C4">
            <w:pPr>
              <w:pStyle w:val="TAC"/>
            </w:pPr>
            <w:r>
              <w:t>Y</w:t>
            </w:r>
          </w:p>
        </w:tc>
      </w:tr>
      <w:tr w:rsidR="00D37C19" w14:paraId="47594D6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EF910A8" w14:textId="77777777" w:rsidR="00D37C19" w:rsidRPr="00B518E3" w:rsidRDefault="00D37C19" w:rsidP="00D37C19">
            <w:pPr>
              <w:pStyle w:val="TAL"/>
            </w:pPr>
          </w:p>
        </w:tc>
        <w:tc>
          <w:tcPr>
            <w:tcW w:w="3118" w:type="dxa"/>
            <w:tcBorders>
              <w:top w:val="single" w:sz="4" w:space="0" w:color="auto"/>
              <w:left w:val="single" w:sz="4" w:space="0" w:color="auto"/>
              <w:bottom w:val="single" w:sz="4" w:space="0" w:color="auto"/>
              <w:right w:val="single" w:sz="4" w:space="0" w:color="auto"/>
            </w:tcBorders>
          </w:tcPr>
          <w:p w14:paraId="6400F00B" w14:textId="29CE7627" w:rsidR="00D37C19" w:rsidRPr="00DC3809" w:rsidRDefault="00D37C19" w:rsidP="00D37C19">
            <w:pPr>
              <w:pStyle w:val="TAL"/>
            </w:pPr>
            <w:r>
              <w:t xml:space="preserve">&gt; Authorised to receive the participants information of an ad hoc group </w:t>
            </w:r>
            <w:r w:rsidR="003E2AF4" w:rsidRPr="003E2AF4">
              <w:t xml:space="preserve">data </w:t>
            </w:r>
            <w:r>
              <w:t>communication</w:t>
            </w:r>
          </w:p>
        </w:tc>
        <w:tc>
          <w:tcPr>
            <w:tcW w:w="1017" w:type="dxa"/>
            <w:tcBorders>
              <w:top w:val="single" w:sz="4" w:space="0" w:color="auto"/>
              <w:left w:val="single" w:sz="4" w:space="0" w:color="auto"/>
              <w:bottom w:val="single" w:sz="4" w:space="0" w:color="auto"/>
              <w:right w:val="single" w:sz="4" w:space="0" w:color="auto"/>
            </w:tcBorders>
          </w:tcPr>
          <w:p w14:paraId="1305CF4F" w14:textId="1C5E9A50" w:rsidR="00D37C19" w:rsidRDefault="00D37C19" w:rsidP="00D37C19">
            <w:pPr>
              <w:pStyle w:val="TAC"/>
            </w:pPr>
            <w:r>
              <w:t>N</w:t>
            </w:r>
          </w:p>
        </w:tc>
        <w:tc>
          <w:tcPr>
            <w:tcW w:w="990" w:type="dxa"/>
            <w:tcBorders>
              <w:top w:val="single" w:sz="4" w:space="0" w:color="auto"/>
              <w:left w:val="single" w:sz="4" w:space="0" w:color="auto"/>
              <w:bottom w:val="single" w:sz="4" w:space="0" w:color="auto"/>
              <w:right w:val="single" w:sz="4" w:space="0" w:color="auto"/>
            </w:tcBorders>
          </w:tcPr>
          <w:p w14:paraId="60EEC018" w14:textId="7452A588" w:rsidR="00D37C19" w:rsidRDefault="00D37C19" w:rsidP="00D37C19">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424C53FA" w14:textId="21A554A2" w:rsidR="00D37C19" w:rsidRDefault="00D37C19" w:rsidP="00D37C19">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053E6FF2" w14:textId="5EAC9900" w:rsidR="00D37C19" w:rsidRDefault="00D37C19" w:rsidP="00D37C19">
            <w:pPr>
              <w:pStyle w:val="TAC"/>
            </w:pPr>
            <w:r>
              <w:t>Y</w:t>
            </w:r>
          </w:p>
        </w:tc>
      </w:tr>
      <w:tr w:rsidR="003E2AF4" w14:paraId="7EB88CA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92F51F" w14:textId="77777777" w:rsidR="003E2AF4" w:rsidRPr="00B518E3" w:rsidRDefault="003E2AF4" w:rsidP="003E2AF4">
            <w:pPr>
              <w:pStyle w:val="TAL"/>
            </w:pPr>
          </w:p>
        </w:tc>
        <w:tc>
          <w:tcPr>
            <w:tcW w:w="3118" w:type="dxa"/>
            <w:tcBorders>
              <w:top w:val="single" w:sz="4" w:space="0" w:color="auto"/>
              <w:left w:val="single" w:sz="4" w:space="0" w:color="auto"/>
              <w:bottom w:val="single" w:sz="4" w:space="0" w:color="auto"/>
              <w:right w:val="single" w:sz="4" w:space="0" w:color="auto"/>
            </w:tcBorders>
          </w:tcPr>
          <w:p w14:paraId="02D28E6B" w14:textId="5E3BC0AE" w:rsidR="003E2AF4" w:rsidRDefault="003E2AF4" w:rsidP="003E2AF4">
            <w:pPr>
              <w:pStyle w:val="TAL"/>
            </w:pPr>
            <w:r>
              <w:t>&gt; Authorised to modify the list of participants and criteria for an ad hoc group data communication</w:t>
            </w:r>
          </w:p>
        </w:tc>
        <w:tc>
          <w:tcPr>
            <w:tcW w:w="1017" w:type="dxa"/>
            <w:tcBorders>
              <w:top w:val="single" w:sz="4" w:space="0" w:color="auto"/>
              <w:left w:val="single" w:sz="4" w:space="0" w:color="auto"/>
              <w:bottom w:val="single" w:sz="4" w:space="0" w:color="auto"/>
              <w:right w:val="single" w:sz="4" w:space="0" w:color="auto"/>
            </w:tcBorders>
          </w:tcPr>
          <w:p w14:paraId="62AE3E6A" w14:textId="355BC314" w:rsidR="003E2AF4" w:rsidRDefault="003E2AF4" w:rsidP="003E2AF4">
            <w:pPr>
              <w:pStyle w:val="TAC"/>
            </w:pPr>
            <w:r>
              <w:t>Y</w:t>
            </w:r>
          </w:p>
        </w:tc>
        <w:tc>
          <w:tcPr>
            <w:tcW w:w="990" w:type="dxa"/>
            <w:tcBorders>
              <w:top w:val="single" w:sz="4" w:space="0" w:color="auto"/>
              <w:left w:val="single" w:sz="4" w:space="0" w:color="auto"/>
              <w:bottom w:val="single" w:sz="4" w:space="0" w:color="auto"/>
              <w:right w:val="single" w:sz="4" w:space="0" w:color="auto"/>
            </w:tcBorders>
          </w:tcPr>
          <w:p w14:paraId="519D5468" w14:textId="1C57B760" w:rsidR="003E2AF4" w:rsidRDefault="003E2AF4" w:rsidP="003E2AF4">
            <w:pPr>
              <w:pStyle w:val="TAC"/>
            </w:pPr>
            <w:r>
              <w:t>Y</w:t>
            </w:r>
          </w:p>
        </w:tc>
        <w:tc>
          <w:tcPr>
            <w:tcW w:w="1440" w:type="dxa"/>
            <w:tcBorders>
              <w:top w:val="single" w:sz="4" w:space="0" w:color="auto"/>
              <w:left w:val="single" w:sz="4" w:space="0" w:color="auto"/>
              <w:bottom w:val="single" w:sz="4" w:space="0" w:color="auto"/>
              <w:right w:val="single" w:sz="4" w:space="0" w:color="auto"/>
            </w:tcBorders>
          </w:tcPr>
          <w:p w14:paraId="1BBBF9D8" w14:textId="6C22A0EF" w:rsidR="003E2AF4" w:rsidRDefault="003E2AF4" w:rsidP="003E2AF4">
            <w:pPr>
              <w:pStyle w:val="TAC"/>
            </w:pPr>
            <w:r>
              <w:t>Y</w:t>
            </w:r>
          </w:p>
        </w:tc>
        <w:tc>
          <w:tcPr>
            <w:tcW w:w="1080" w:type="dxa"/>
            <w:tcBorders>
              <w:top w:val="single" w:sz="4" w:space="0" w:color="auto"/>
              <w:left w:val="single" w:sz="4" w:space="0" w:color="auto"/>
              <w:bottom w:val="single" w:sz="4" w:space="0" w:color="auto"/>
              <w:right w:val="single" w:sz="4" w:space="0" w:color="auto"/>
            </w:tcBorders>
          </w:tcPr>
          <w:p w14:paraId="156C81B4" w14:textId="0784E079" w:rsidR="003E2AF4" w:rsidRDefault="003E2AF4" w:rsidP="003E2AF4">
            <w:pPr>
              <w:pStyle w:val="TAC"/>
            </w:pPr>
            <w:r>
              <w:t>Y</w:t>
            </w:r>
          </w:p>
        </w:tc>
      </w:tr>
      <w:tr w:rsidR="00C64DC9" w14:paraId="7F6C606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FDBC38A" w14:textId="77777777" w:rsidR="00C64DC9" w:rsidRPr="00B518E3" w:rsidRDefault="00C64DC9" w:rsidP="00C64DC9">
            <w:pPr>
              <w:pStyle w:val="TAL"/>
            </w:pPr>
          </w:p>
        </w:tc>
        <w:tc>
          <w:tcPr>
            <w:tcW w:w="3118" w:type="dxa"/>
            <w:tcBorders>
              <w:top w:val="single" w:sz="4" w:space="0" w:color="auto"/>
              <w:left w:val="single" w:sz="4" w:space="0" w:color="auto"/>
              <w:bottom w:val="single" w:sz="4" w:space="0" w:color="auto"/>
              <w:right w:val="single" w:sz="4" w:space="0" w:color="auto"/>
            </w:tcBorders>
          </w:tcPr>
          <w:p w14:paraId="0CE98171" w14:textId="19BC17F9" w:rsidR="00C64DC9" w:rsidRDefault="00C64DC9" w:rsidP="00C64DC9">
            <w:pPr>
              <w:pStyle w:val="TAL"/>
            </w:pPr>
            <w:r w:rsidRPr="00CC760B">
              <w:t xml:space="preserve">&gt; Authorised to </w:t>
            </w:r>
            <w:r>
              <w:t>release</w:t>
            </w:r>
            <w:r w:rsidRPr="00CC760B">
              <w:t xml:space="preserve"> ongoing ad</w:t>
            </w:r>
            <w:r>
              <w:t> </w:t>
            </w:r>
            <w:r w:rsidRPr="00CC760B">
              <w:t>hoc group data communications</w:t>
            </w:r>
          </w:p>
        </w:tc>
        <w:tc>
          <w:tcPr>
            <w:tcW w:w="1017" w:type="dxa"/>
            <w:tcBorders>
              <w:top w:val="single" w:sz="4" w:space="0" w:color="auto"/>
              <w:left w:val="single" w:sz="4" w:space="0" w:color="auto"/>
              <w:bottom w:val="single" w:sz="4" w:space="0" w:color="auto"/>
              <w:right w:val="single" w:sz="4" w:space="0" w:color="auto"/>
            </w:tcBorders>
          </w:tcPr>
          <w:p w14:paraId="75178CA3" w14:textId="5FF07A0E" w:rsidR="00C64DC9" w:rsidRDefault="00C64DC9" w:rsidP="00C64DC9">
            <w:pPr>
              <w:pStyle w:val="TAC"/>
            </w:pPr>
            <w:r w:rsidRPr="00CC760B">
              <w:t>Y</w:t>
            </w:r>
          </w:p>
        </w:tc>
        <w:tc>
          <w:tcPr>
            <w:tcW w:w="990" w:type="dxa"/>
            <w:tcBorders>
              <w:top w:val="single" w:sz="4" w:space="0" w:color="auto"/>
              <w:left w:val="single" w:sz="4" w:space="0" w:color="auto"/>
              <w:bottom w:val="single" w:sz="4" w:space="0" w:color="auto"/>
              <w:right w:val="single" w:sz="4" w:space="0" w:color="auto"/>
            </w:tcBorders>
          </w:tcPr>
          <w:p w14:paraId="237B3916" w14:textId="278759AF" w:rsidR="00C64DC9" w:rsidRDefault="00C64DC9" w:rsidP="00C64DC9">
            <w:pPr>
              <w:pStyle w:val="TAC"/>
            </w:pPr>
            <w:r w:rsidRPr="00CC760B">
              <w:t>Y</w:t>
            </w:r>
          </w:p>
        </w:tc>
        <w:tc>
          <w:tcPr>
            <w:tcW w:w="1440" w:type="dxa"/>
            <w:tcBorders>
              <w:top w:val="single" w:sz="4" w:space="0" w:color="auto"/>
              <w:left w:val="single" w:sz="4" w:space="0" w:color="auto"/>
              <w:bottom w:val="single" w:sz="4" w:space="0" w:color="auto"/>
              <w:right w:val="single" w:sz="4" w:space="0" w:color="auto"/>
            </w:tcBorders>
          </w:tcPr>
          <w:p w14:paraId="4949BBD0" w14:textId="0E8845F3" w:rsidR="00C64DC9" w:rsidRDefault="00C64DC9" w:rsidP="00C64DC9">
            <w:pPr>
              <w:pStyle w:val="TAC"/>
            </w:pPr>
            <w:r w:rsidRPr="00CC760B">
              <w:t>Y</w:t>
            </w:r>
          </w:p>
        </w:tc>
        <w:tc>
          <w:tcPr>
            <w:tcW w:w="1080" w:type="dxa"/>
            <w:tcBorders>
              <w:top w:val="single" w:sz="4" w:space="0" w:color="auto"/>
              <w:left w:val="single" w:sz="4" w:space="0" w:color="auto"/>
              <w:bottom w:val="single" w:sz="4" w:space="0" w:color="auto"/>
              <w:right w:val="single" w:sz="4" w:space="0" w:color="auto"/>
            </w:tcBorders>
          </w:tcPr>
          <w:p w14:paraId="2CB6E498" w14:textId="1CF037AC" w:rsidR="00C64DC9" w:rsidRDefault="00C64DC9" w:rsidP="00C64DC9">
            <w:pPr>
              <w:pStyle w:val="TAC"/>
            </w:pPr>
            <w:r w:rsidRPr="00CC760B">
              <w:t>Y</w:t>
            </w:r>
          </w:p>
        </w:tc>
      </w:tr>
      <w:tr w:rsidR="00C336BB" w14:paraId="11F3B02F" w14:textId="77777777" w:rsidTr="00DA72C9">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6C435906" w14:textId="77777777" w:rsidR="00C336BB" w:rsidRPr="002C7CB4" w:rsidRDefault="00C336BB" w:rsidP="00DA72C9">
            <w:pPr>
              <w:pStyle w:val="TAN"/>
            </w:pPr>
            <w:r w:rsidRPr="002C7CB4">
              <w:t>NOTE 1:</w:t>
            </w:r>
            <w:r w:rsidRPr="002C7CB4">
              <w:tab/>
              <w:t xml:space="preserve">If this parameter is not configured, authorization to use the group shall be obtained from the identity management server identified in the initial MC service UE configuration data (on-network) configured in table A.6-1 of </w:t>
            </w:r>
            <w:r>
              <w:t>3GPP </w:t>
            </w:r>
            <w:r w:rsidRPr="002C7CB4">
              <w:t>TS</w:t>
            </w:r>
            <w:r>
              <w:t> </w:t>
            </w:r>
            <w:r w:rsidRPr="002C7CB4">
              <w:t>23.280 [5].</w:t>
            </w:r>
          </w:p>
          <w:p w14:paraId="6EBB316A" w14:textId="77777777" w:rsidR="00C336BB" w:rsidRDefault="00C336BB" w:rsidP="00DA72C9">
            <w:pPr>
              <w:pStyle w:val="TAN"/>
              <w:rPr>
                <w:lang w:val="nl-NL"/>
              </w:rPr>
            </w:pPr>
            <w:r w:rsidRPr="006E7247">
              <w:rPr>
                <w:lang w:val="nl-NL"/>
              </w:rPr>
              <w:t>NOTE</w:t>
            </w:r>
            <w:r>
              <w:rPr>
                <w:lang w:val="nl-NL"/>
              </w:rPr>
              <w:t> 2:</w:t>
            </w:r>
            <w:r>
              <w:rPr>
                <w:lang w:val="nl-NL"/>
              </w:rPr>
              <w:tab/>
            </w:r>
            <w:r w:rsidRPr="006E7247">
              <w:rPr>
                <w:lang w:val="nl-NL"/>
              </w:rPr>
              <w:t xml:space="preserve">If this parameter is </w:t>
            </w:r>
            <w:r>
              <w:rPr>
                <w:lang w:val="nl-NL"/>
              </w:rPr>
              <w:t>absent</w:t>
            </w:r>
            <w:r w:rsidRPr="006E7247">
              <w:rPr>
                <w:lang w:val="nl-NL"/>
              </w:rPr>
              <w:t>, the KMSUri shall be that identified in the initial MC service UE configuration data (on-network) configured in table A.6-1 of 3GPP</w:t>
            </w:r>
            <w:r>
              <w:rPr>
                <w:lang w:val="nl-NL"/>
              </w:rPr>
              <w:t> </w:t>
            </w:r>
            <w:r w:rsidRPr="006E7247">
              <w:rPr>
                <w:lang w:val="nl-NL"/>
              </w:rPr>
              <w:t>TS 23.280 [5].</w:t>
            </w:r>
          </w:p>
          <w:p w14:paraId="1E63A1A0" w14:textId="77777777" w:rsidR="00C336BB" w:rsidRPr="002C7CB4" w:rsidRDefault="00C336BB" w:rsidP="00DA72C9">
            <w:pPr>
              <w:pStyle w:val="TAN"/>
            </w:pPr>
            <w:r w:rsidRPr="002C7CB4">
              <w:t>NOTE 3:</w:t>
            </w:r>
            <w:r w:rsidRPr="002C7CB4">
              <w:tab/>
              <w:t>The use of this parameter by the MCData UE is outside the scope of the present document.</w:t>
            </w:r>
          </w:p>
          <w:p w14:paraId="6F3C432D" w14:textId="77777777" w:rsidR="00C336BB" w:rsidRPr="002C7CB4" w:rsidRDefault="00C336BB" w:rsidP="00DA72C9">
            <w:pPr>
              <w:pStyle w:val="TAN"/>
            </w:pPr>
            <w:r w:rsidRPr="002C7CB4">
              <w:t>NOTE 4:</w:t>
            </w:r>
            <w:r w:rsidRPr="002C7CB4">
              <w:tab/>
              <w:t>The LMR key management functional entity is part of the LMR system and is outside the scope of the present document.</w:t>
            </w:r>
          </w:p>
          <w:p w14:paraId="75E9FD32" w14:textId="77777777" w:rsidR="00C336BB" w:rsidRDefault="00C336BB" w:rsidP="00DA72C9">
            <w:pPr>
              <w:pStyle w:val="TAN"/>
              <w:keepNext w:val="0"/>
            </w:pPr>
            <w:r w:rsidRPr="002C7CB4">
              <w:t>NOTE 5:</w:t>
            </w:r>
            <w:r w:rsidRPr="002C7CB4">
              <w:tab/>
              <w:t>This is an LMR specific parameter with no meaning within MC services.</w:t>
            </w:r>
            <w:r>
              <w:t xml:space="preserve"> </w:t>
            </w:r>
          </w:p>
          <w:p w14:paraId="2CA35E14" w14:textId="77777777" w:rsidR="00C336BB" w:rsidRDefault="00C336BB" w:rsidP="00DA72C9">
            <w:pPr>
              <w:pStyle w:val="TAN"/>
              <w:rPr>
                <w:rFonts w:eastAsia="Malgun Gothic"/>
                <w:bCs/>
              </w:rPr>
            </w:pPr>
            <w:r>
              <w:t>NOTE</w:t>
            </w:r>
            <w:r>
              <w:rPr>
                <w:lang w:val="en-US"/>
              </w:rPr>
              <w:t> </w:t>
            </w:r>
            <w:r>
              <w:t>6:</w:t>
            </w:r>
            <w:r>
              <w:tab/>
            </w:r>
            <w:r>
              <w:rPr>
                <w:lang w:eastAsia="zh-CN"/>
              </w:rPr>
              <w:t xml:space="preserve">Access information for each partner MCData system comprises the list of information required for initial UE configuration to access an MCData system, as defined in table A.6-1 of </w:t>
            </w:r>
            <w:r>
              <w:rPr>
                <w:rFonts w:eastAsia="Malgun Gothic"/>
                <w:bCs/>
              </w:rPr>
              <w:t>3GPP TS 23.280 [16]</w:t>
            </w:r>
          </w:p>
          <w:p w14:paraId="125CE2EF" w14:textId="77777777" w:rsidR="00C336BB" w:rsidRDefault="00C336BB" w:rsidP="00DA72C9">
            <w:pPr>
              <w:pStyle w:val="TAN"/>
              <w:rPr>
                <w:rFonts w:eastAsia="SimSun"/>
                <w:lang w:eastAsia="zh-CN"/>
              </w:rPr>
            </w:pPr>
            <w:r w:rsidRPr="006433C8">
              <w:rPr>
                <w:rFonts w:eastAsia="SimSun"/>
                <w:lang w:eastAsia="zh-CN"/>
              </w:rPr>
              <w:t>NOTE</w:t>
            </w:r>
            <w:r>
              <w:rPr>
                <w:rFonts w:eastAsia="SimSun"/>
                <w:lang w:eastAsia="zh-CN"/>
              </w:rPr>
              <w:t> </w:t>
            </w:r>
            <w:r>
              <w:rPr>
                <w:rFonts w:eastAsia="SimSun"/>
                <w:lang w:val="en-US" w:eastAsia="zh-CN"/>
              </w:rPr>
              <w:t>7</w:t>
            </w:r>
            <w:r w:rsidRPr="006433C8">
              <w:rPr>
                <w:rFonts w:eastAsia="SimSun"/>
                <w:lang w:eastAsia="zh-CN"/>
              </w:rPr>
              <w:t>:</w:t>
            </w:r>
            <w:r w:rsidRPr="006433C8">
              <w:rPr>
                <w:rFonts w:eastAsia="SimSun"/>
                <w:lang w:eastAsia="zh-CN"/>
              </w:rPr>
              <w:tab/>
              <w:t>The criteria may consist condition</w:t>
            </w:r>
            <w:r>
              <w:rPr>
                <w:rFonts w:eastAsia="SimSun"/>
                <w:lang w:eastAsia="zh-CN"/>
              </w:rPr>
              <w:t xml:space="preserve">s such as the </w:t>
            </w:r>
            <w:r w:rsidRPr="006433C8">
              <w:rPr>
                <w:rFonts w:eastAsia="SimSun"/>
                <w:lang w:eastAsia="zh-CN"/>
              </w:rPr>
              <w:t xml:space="preserve">location </w:t>
            </w:r>
            <w:r>
              <w:rPr>
                <w:rFonts w:eastAsia="SimSun"/>
                <w:lang w:eastAsia="zh-CN"/>
              </w:rPr>
              <w:t xml:space="preserve">of the MCData user </w:t>
            </w:r>
            <w:r w:rsidRPr="006433C8">
              <w:rPr>
                <w:rFonts w:eastAsia="SimSun"/>
                <w:lang w:eastAsia="zh-CN"/>
              </w:rPr>
              <w:t xml:space="preserve">or </w:t>
            </w:r>
            <w:r>
              <w:rPr>
                <w:rFonts w:eastAsia="SimSun"/>
                <w:lang w:eastAsia="zh-CN"/>
              </w:rPr>
              <w:t xml:space="preserve">the active </w:t>
            </w:r>
            <w:r w:rsidRPr="006433C8">
              <w:rPr>
                <w:rFonts w:eastAsia="SimSun"/>
                <w:lang w:eastAsia="zh-CN"/>
              </w:rPr>
              <w:t>functional alias</w:t>
            </w:r>
            <w:r>
              <w:rPr>
                <w:rFonts w:eastAsia="SimSun"/>
                <w:lang w:eastAsia="zh-CN"/>
              </w:rPr>
              <w:t xml:space="preserve"> of the MCData user</w:t>
            </w:r>
            <w:r w:rsidRPr="006433C8">
              <w:rPr>
                <w:rFonts w:eastAsia="SimSun"/>
                <w:lang w:eastAsia="zh-CN"/>
              </w:rPr>
              <w:t>.</w:t>
            </w:r>
          </w:p>
          <w:p w14:paraId="107AB11C" w14:textId="77777777" w:rsidR="00C336BB" w:rsidRDefault="00C336BB" w:rsidP="00DA72C9">
            <w:pPr>
              <w:pStyle w:val="TAN"/>
              <w:rPr>
                <w:lang w:val="en-US"/>
              </w:rPr>
            </w:pPr>
            <w:r>
              <w:rPr>
                <w:rFonts w:eastAsia="SimSun"/>
                <w:lang w:eastAsia="zh-CN"/>
              </w:rPr>
              <w:t>NOTE </w:t>
            </w:r>
            <w:r>
              <w:rPr>
                <w:rFonts w:eastAsia="SimSun"/>
                <w:lang w:val="en-US" w:eastAsia="zh-CN"/>
              </w:rPr>
              <w:t>8</w:t>
            </w:r>
            <w:r>
              <w:rPr>
                <w:rFonts w:eastAsia="SimSun"/>
                <w:lang w:eastAsia="zh-CN"/>
              </w:rPr>
              <w:t>:</w:t>
            </w:r>
            <w:r>
              <w:rPr>
                <w:rFonts w:eastAsia="SimSun"/>
                <w:lang w:eastAsia="zh-CN"/>
              </w:rPr>
              <w:tab/>
            </w:r>
            <w:r>
              <w:rPr>
                <w:lang w:val="en-US"/>
              </w:rPr>
              <w:t>The criteria may consist of conditions such as MCData user location or time.</w:t>
            </w:r>
          </w:p>
          <w:p w14:paraId="4DE9412F" w14:textId="77777777" w:rsidR="00C336BB" w:rsidRDefault="00C336BB" w:rsidP="00DA72C9">
            <w:pPr>
              <w:pStyle w:val="TAN"/>
              <w:rPr>
                <w:noProof/>
              </w:rPr>
            </w:pPr>
            <w:r>
              <w:t>NOTE</w:t>
            </w:r>
            <w:r>
              <w:rPr>
                <w:lang w:val="en-US"/>
              </w:rPr>
              <w:t> 9</w:t>
            </w:r>
            <w:r>
              <w:t>:</w:t>
            </w:r>
            <w:r>
              <w:tab/>
            </w:r>
            <w:r>
              <w:rPr>
                <w:lang w:val="en-US"/>
              </w:rPr>
              <w:t>IP information may contain IP addresses, corresponding subnet masks, gateway and DNS settings.</w:t>
            </w:r>
            <w:r>
              <w:rPr>
                <w:noProof/>
              </w:rPr>
              <w:t xml:space="preserve"> </w:t>
            </w:r>
          </w:p>
          <w:p w14:paraId="087682E4" w14:textId="77777777" w:rsidR="00C336BB" w:rsidRDefault="00C336BB" w:rsidP="00DA72C9">
            <w:pPr>
              <w:pStyle w:val="TAN"/>
            </w:pPr>
            <w:r>
              <w:t>NOTE 10:</w:t>
            </w:r>
            <w:r>
              <w:tab/>
            </w:r>
            <w:r w:rsidRPr="00F15B95">
              <w:t>If configured, this value has precedence over the system level parameter "maximum number of successful simultaneous service authorisations" in table A.5-2. If not configured, the corresponding parameter from table A.5-2 shall be used</w:t>
            </w:r>
            <w:r w:rsidRPr="007A545F">
              <w:t>.</w:t>
            </w:r>
          </w:p>
          <w:p w14:paraId="45881E00" w14:textId="77777777" w:rsidR="00C336BB" w:rsidRPr="002C7CB4" w:rsidRDefault="00C336BB" w:rsidP="00DA72C9">
            <w:pPr>
              <w:pStyle w:val="TAN"/>
            </w:pPr>
            <w:r>
              <w:t>NOTE</w:t>
            </w:r>
            <w:r>
              <w:rPr>
                <w:rFonts w:eastAsia="Calibri Light" w:cs="Arial"/>
                <w:szCs w:val="18"/>
                <w:lang w:eastAsia="zh-CN"/>
              </w:rPr>
              <w:t> </w:t>
            </w:r>
            <w:r>
              <w:t>11:</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4CBAA7CE" w14:textId="77777777" w:rsidR="00C336BB" w:rsidRDefault="00C336BB" w:rsidP="00C336BB"/>
    <w:p w14:paraId="2FC47489" w14:textId="77777777" w:rsidR="00C336BB" w:rsidRDefault="00C336BB" w:rsidP="00C336BB">
      <w:pPr>
        <w:pStyle w:val="TH"/>
      </w:pPr>
      <w:r>
        <w:t>Table A.3-3: MCData user profile configuration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C336BB" w14:paraId="6762097F"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EB7786C" w14:textId="77777777" w:rsidR="00C336BB" w:rsidRDefault="00C336BB" w:rsidP="00DA72C9">
            <w:pPr>
              <w:pStyle w:val="TAH"/>
              <w:rPr>
                <w:rFonts w:eastAsia="SimSun"/>
                <w:lang w:eastAsia="en-GB"/>
              </w:rPr>
            </w:pPr>
            <w:r>
              <w:rPr>
                <w:rFonts w:eastAsia="SimSun"/>
                <w:lang w:eastAsia="en-GB"/>
              </w:rPr>
              <w:t>Reference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939A1A" w14:textId="77777777" w:rsidR="00C336BB" w:rsidRDefault="00C336BB" w:rsidP="00DA72C9">
            <w:pPr>
              <w:pStyle w:val="TAH"/>
              <w:rPr>
                <w:rFonts w:eastAsia="Malgun Gothic"/>
                <w:lang w:eastAsia="ko-KR"/>
              </w:rPr>
            </w:pPr>
            <w:r>
              <w:rPr>
                <w:rFonts w:eastAsia="SimSun"/>
                <w:lang w:eastAsia="en-GB"/>
              </w:rPr>
              <w:t>Parameter description</w:t>
            </w:r>
          </w:p>
        </w:tc>
        <w:tc>
          <w:tcPr>
            <w:tcW w:w="1017" w:type="dxa"/>
            <w:tcBorders>
              <w:top w:val="single" w:sz="4" w:space="0" w:color="auto"/>
              <w:left w:val="single" w:sz="4" w:space="0" w:color="auto"/>
              <w:bottom w:val="single" w:sz="4" w:space="0" w:color="auto"/>
              <w:right w:val="single" w:sz="4" w:space="0" w:color="auto"/>
            </w:tcBorders>
          </w:tcPr>
          <w:p w14:paraId="5C8BD39A" w14:textId="77777777" w:rsidR="00C336BB" w:rsidRDefault="00C336BB" w:rsidP="00DA72C9">
            <w:pPr>
              <w:pStyle w:val="TAH"/>
              <w:rPr>
                <w:rFonts w:eastAsia="SimSun"/>
                <w:lang w:eastAsia="en-GB"/>
              </w:rPr>
            </w:pPr>
            <w:r>
              <w:rPr>
                <w:rFonts w:eastAsia="SimSun"/>
                <w:lang w:eastAsia="en-GB"/>
              </w:rPr>
              <w:t>MCData UE</w:t>
            </w:r>
          </w:p>
        </w:tc>
        <w:tc>
          <w:tcPr>
            <w:tcW w:w="990" w:type="dxa"/>
            <w:tcBorders>
              <w:top w:val="single" w:sz="4" w:space="0" w:color="auto"/>
              <w:left w:val="single" w:sz="4" w:space="0" w:color="auto"/>
              <w:bottom w:val="single" w:sz="4" w:space="0" w:color="auto"/>
              <w:right w:val="single" w:sz="4" w:space="0" w:color="auto"/>
            </w:tcBorders>
          </w:tcPr>
          <w:p w14:paraId="7B419408" w14:textId="77777777" w:rsidR="00C336BB" w:rsidRDefault="00C336BB" w:rsidP="00DA72C9">
            <w:pPr>
              <w:pStyle w:val="TAH"/>
              <w:rPr>
                <w:rFonts w:eastAsia="SimSun"/>
                <w:lang w:eastAsia="en-GB"/>
              </w:rPr>
            </w:pPr>
            <w:r>
              <w:rPr>
                <w:rFonts w:eastAsia="SimSun"/>
                <w:lang w:eastAsia="en-GB"/>
              </w:rPr>
              <w:t>MCData Server</w:t>
            </w:r>
          </w:p>
        </w:tc>
        <w:tc>
          <w:tcPr>
            <w:tcW w:w="1440" w:type="dxa"/>
            <w:tcBorders>
              <w:top w:val="single" w:sz="4" w:space="0" w:color="auto"/>
              <w:left w:val="single" w:sz="4" w:space="0" w:color="auto"/>
              <w:bottom w:val="single" w:sz="4" w:space="0" w:color="auto"/>
              <w:right w:val="single" w:sz="4" w:space="0" w:color="auto"/>
            </w:tcBorders>
          </w:tcPr>
          <w:p w14:paraId="1DD8F5F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761A0C9" w14:textId="77777777" w:rsidR="00C336BB" w:rsidRDefault="00C336BB" w:rsidP="00DA72C9">
            <w:pPr>
              <w:pStyle w:val="TAH"/>
              <w:rPr>
                <w:rFonts w:eastAsia="SimSun"/>
                <w:lang w:eastAsia="en-GB"/>
              </w:rPr>
            </w:pPr>
            <w:r>
              <w:rPr>
                <w:rFonts w:eastAsia="SimSun"/>
                <w:lang w:eastAsia="en-GB"/>
              </w:rPr>
              <w:t>MCData user database</w:t>
            </w:r>
          </w:p>
        </w:tc>
      </w:tr>
      <w:tr w:rsidR="00C336BB" w14:paraId="046ED99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7133C1B" w14:textId="77777777" w:rsidR="00C336BB" w:rsidRPr="002C7CB4" w:rsidRDefault="00C336BB" w:rsidP="00DA72C9">
            <w:pPr>
              <w:pStyle w:val="TAL"/>
              <w:rPr>
                <w:rFonts w:eastAsia="SimSun"/>
              </w:rPr>
            </w:pPr>
            <w:r w:rsidRPr="002C7CB4">
              <w:rPr>
                <w:rFonts w:eastAsia="SimSun"/>
              </w:rPr>
              <w:t>[R-7.2-003],</w:t>
            </w:r>
          </w:p>
          <w:p w14:paraId="77F5B205" w14:textId="77777777" w:rsidR="00C336BB" w:rsidRDefault="00C336BB" w:rsidP="00DA72C9">
            <w:pPr>
              <w:pStyle w:val="TAL"/>
              <w:rPr>
                <w:rFonts w:eastAsia="SimSun"/>
                <w:lang w:val="nl-NL" w:eastAsia="zh-CN"/>
              </w:rPr>
            </w:pPr>
            <w:r w:rsidRPr="002C7CB4">
              <w:rPr>
                <w:rFonts w:eastAsia="SimSun"/>
              </w:rPr>
              <w:t>[R-7.6-004]</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7BB5E55" w14:textId="77777777" w:rsidR="00C336BB" w:rsidRDefault="00C336BB" w:rsidP="00DA72C9">
            <w:pPr>
              <w:pStyle w:val="TAL"/>
              <w:rPr>
                <w:rFonts w:eastAsia="SimSun"/>
                <w:lang w:val="nl-NL" w:eastAsia="zh-CN"/>
              </w:rPr>
            </w:pPr>
            <w:r w:rsidRPr="002C7CB4">
              <w:rPr>
                <w:rFonts w:eastAsia="SimSun" w:cs="Arial"/>
                <w:szCs w:val="18"/>
              </w:rPr>
              <w:t>List of off-network MCData groups for use by this MCData user</w:t>
            </w:r>
          </w:p>
        </w:tc>
        <w:tc>
          <w:tcPr>
            <w:tcW w:w="1017" w:type="dxa"/>
            <w:tcBorders>
              <w:top w:val="single" w:sz="4" w:space="0" w:color="auto"/>
              <w:left w:val="single" w:sz="4" w:space="0" w:color="auto"/>
              <w:bottom w:val="single" w:sz="4" w:space="0" w:color="auto"/>
              <w:right w:val="single" w:sz="4" w:space="0" w:color="auto"/>
            </w:tcBorders>
          </w:tcPr>
          <w:p w14:paraId="5A1EA7BD"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6515D4B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18EBFF6"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2C66F26C" w14:textId="77777777" w:rsidR="00C336BB" w:rsidRPr="002C7CB4" w:rsidRDefault="00C336BB" w:rsidP="00DA72C9">
            <w:pPr>
              <w:pStyle w:val="TAC"/>
              <w:rPr>
                <w:rFonts w:eastAsia="SimSun"/>
              </w:rPr>
            </w:pPr>
          </w:p>
        </w:tc>
      </w:tr>
      <w:tr w:rsidR="00C336BB" w14:paraId="4601BB0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B9E9D8C"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7F0ECAF6" w14:textId="77777777" w:rsidR="00C336BB" w:rsidRPr="002C7CB4" w:rsidRDefault="00C336BB" w:rsidP="00DA72C9">
            <w:pPr>
              <w:pStyle w:val="TAL"/>
              <w:rPr>
                <w:rFonts w:eastAsia="SimSun" w:cs="Arial"/>
                <w:szCs w:val="18"/>
              </w:rPr>
            </w:pPr>
            <w:r w:rsidRPr="002C7CB4">
              <w:rPr>
                <w:rFonts w:eastAsia="SimSun" w:cs="Arial"/>
                <w:szCs w:val="18"/>
              </w:rPr>
              <w:t>&gt; MCData Group ID</w:t>
            </w:r>
          </w:p>
        </w:tc>
        <w:tc>
          <w:tcPr>
            <w:tcW w:w="1017" w:type="dxa"/>
            <w:tcBorders>
              <w:top w:val="single" w:sz="4" w:space="0" w:color="auto"/>
              <w:left w:val="single" w:sz="4" w:space="0" w:color="auto"/>
              <w:bottom w:val="single" w:sz="4" w:space="0" w:color="auto"/>
              <w:right w:val="single" w:sz="4" w:space="0" w:color="auto"/>
            </w:tcBorders>
          </w:tcPr>
          <w:p w14:paraId="758D4E07"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8F75CC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54AE157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57AE075"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2B0E14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B6FC850"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1A6492AF" w14:textId="77777777" w:rsidR="00C336BB" w:rsidRPr="002C7CB4" w:rsidRDefault="00C336BB" w:rsidP="00DA72C9">
            <w:pPr>
              <w:pStyle w:val="TAL"/>
              <w:rPr>
                <w:rFonts w:eastAsia="SimSun" w:cs="Arial"/>
                <w:szCs w:val="18"/>
              </w:rPr>
            </w:pPr>
            <w:r w:rsidRPr="00886D89">
              <w:t>&gt; Store group communication in Message Store (see NOTE</w:t>
            </w:r>
            <w:r>
              <w:rPr>
                <w:lang w:val="en-US"/>
              </w:rPr>
              <w:t> </w:t>
            </w:r>
            <w:r w:rsidRPr="00886D89">
              <w:t>4)</w:t>
            </w:r>
          </w:p>
        </w:tc>
        <w:tc>
          <w:tcPr>
            <w:tcW w:w="1017" w:type="dxa"/>
            <w:tcBorders>
              <w:top w:val="single" w:sz="4" w:space="0" w:color="auto"/>
              <w:left w:val="single" w:sz="4" w:space="0" w:color="auto"/>
              <w:bottom w:val="single" w:sz="4" w:space="0" w:color="auto"/>
              <w:right w:val="single" w:sz="4" w:space="0" w:color="auto"/>
            </w:tcBorders>
          </w:tcPr>
          <w:p w14:paraId="1F5C1373" w14:textId="77777777" w:rsidR="00C336BB" w:rsidRPr="002C7CB4" w:rsidRDefault="00C336BB" w:rsidP="00DA72C9">
            <w:pPr>
              <w:pStyle w:val="TAC"/>
              <w:rPr>
                <w:rFonts w:eastAsia="SimSun"/>
              </w:rPr>
            </w:pPr>
            <w:r w:rsidRPr="00886D89">
              <w:t>Y</w:t>
            </w:r>
          </w:p>
        </w:tc>
        <w:tc>
          <w:tcPr>
            <w:tcW w:w="990" w:type="dxa"/>
            <w:tcBorders>
              <w:top w:val="single" w:sz="4" w:space="0" w:color="auto"/>
              <w:left w:val="single" w:sz="4" w:space="0" w:color="auto"/>
              <w:bottom w:val="single" w:sz="4" w:space="0" w:color="auto"/>
              <w:right w:val="single" w:sz="4" w:space="0" w:color="auto"/>
            </w:tcBorders>
          </w:tcPr>
          <w:p w14:paraId="2A62EE62" w14:textId="77777777" w:rsidR="00C336BB" w:rsidRPr="002C7CB4" w:rsidRDefault="00C336BB" w:rsidP="00DA72C9">
            <w:pPr>
              <w:pStyle w:val="TAC"/>
              <w:rPr>
                <w:rFonts w:eastAsia="SimSun"/>
              </w:rPr>
            </w:pPr>
            <w:r w:rsidRPr="00886D89">
              <w:t>N</w:t>
            </w:r>
          </w:p>
        </w:tc>
        <w:tc>
          <w:tcPr>
            <w:tcW w:w="1440" w:type="dxa"/>
            <w:tcBorders>
              <w:top w:val="single" w:sz="4" w:space="0" w:color="auto"/>
              <w:left w:val="single" w:sz="4" w:space="0" w:color="auto"/>
              <w:bottom w:val="single" w:sz="4" w:space="0" w:color="auto"/>
              <w:right w:val="single" w:sz="4" w:space="0" w:color="auto"/>
            </w:tcBorders>
          </w:tcPr>
          <w:p w14:paraId="305FE3A5" w14:textId="77777777" w:rsidR="00C336BB" w:rsidRPr="002C7CB4" w:rsidRDefault="00C336BB" w:rsidP="00DA72C9">
            <w:pPr>
              <w:pStyle w:val="TAC"/>
              <w:rPr>
                <w:rFonts w:eastAsia="SimSun"/>
              </w:rPr>
            </w:pPr>
            <w:r w:rsidRPr="00886D89">
              <w:t>Y</w:t>
            </w:r>
          </w:p>
        </w:tc>
        <w:tc>
          <w:tcPr>
            <w:tcW w:w="1080" w:type="dxa"/>
            <w:tcBorders>
              <w:top w:val="single" w:sz="4" w:space="0" w:color="auto"/>
              <w:left w:val="single" w:sz="4" w:space="0" w:color="auto"/>
              <w:bottom w:val="single" w:sz="4" w:space="0" w:color="auto"/>
              <w:right w:val="single" w:sz="4" w:space="0" w:color="auto"/>
            </w:tcBorders>
          </w:tcPr>
          <w:p w14:paraId="69ACF3B3" w14:textId="77777777" w:rsidR="00C336BB" w:rsidRPr="002C7CB4" w:rsidRDefault="00C336BB" w:rsidP="00DA72C9">
            <w:pPr>
              <w:pStyle w:val="TAC"/>
              <w:rPr>
                <w:rFonts w:eastAsia="SimSun"/>
                <w:lang w:eastAsia="zh-CN"/>
              </w:rPr>
            </w:pPr>
            <w:r w:rsidRPr="00886D89">
              <w:t>Y</w:t>
            </w:r>
          </w:p>
        </w:tc>
      </w:tr>
      <w:tr w:rsidR="00C336BB" w14:paraId="0CBAD27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628459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6202330D" w14:textId="77777777" w:rsidR="00C336BB" w:rsidRPr="002C7CB4" w:rsidRDefault="00C336BB" w:rsidP="00DA72C9">
            <w:pPr>
              <w:pStyle w:val="TAL"/>
              <w:rPr>
                <w:rFonts w:eastAsia="SimSun" w:cs="Arial"/>
                <w:szCs w:val="18"/>
              </w:rPr>
            </w:pPr>
            <w:r w:rsidRPr="002C7CB4">
              <w:rPr>
                <w:rFonts w:eastAsia="SimSun" w:cs="Arial"/>
                <w:szCs w:val="18"/>
              </w:rPr>
              <w:t>&gt; Application plane server identity information of group management server where group is defined</w:t>
            </w:r>
          </w:p>
        </w:tc>
        <w:tc>
          <w:tcPr>
            <w:tcW w:w="1017" w:type="dxa"/>
            <w:tcBorders>
              <w:top w:val="single" w:sz="4" w:space="0" w:color="auto"/>
              <w:left w:val="single" w:sz="4" w:space="0" w:color="auto"/>
              <w:bottom w:val="single" w:sz="4" w:space="0" w:color="auto"/>
              <w:right w:val="single" w:sz="4" w:space="0" w:color="auto"/>
            </w:tcBorders>
          </w:tcPr>
          <w:p w14:paraId="096D7655" w14:textId="77777777" w:rsidR="00C336BB" w:rsidRPr="002C7CB4"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476150FA" w14:textId="77777777" w:rsidR="00C336BB" w:rsidRPr="002C7CB4"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7B6C6633" w14:textId="77777777" w:rsidR="00C336BB" w:rsidRPr="002C7CB4"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0899BB80" w14:textId="77777777" w:rsidR="00C336BB" w:rsidRPr="002C7CB4" w:rsidRDefault="00C336BB" w:rsidP="00DA72C9">
            <w:pPr>
              <w:pStyle w:val="TAC"/>
              <w:rPr>
                <w:rFonts w:eastAsia="SimSun"/>
                <w:lang w:eastAsia="zh-CN"/>
              </w:rPr>
            </w:pPr>
          </w:p>
        </w:tc>
      </w:tr>
      <w:tr w:rsidR="00C336BB" w14:paraId="769AD1E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62955E7"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2AD178FA"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411AE49D"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FC1340D"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F6A877"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1EA9E3F4"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64C9A74D"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C731842"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56765C57" w14:textId="77777777" w:rsidR="00C336BB" w:rsidRPr="002C7CB4" w:rsidRDefault="00C336BB" w:rsidP="00DA72C9">
            <w:pPr>
              <w:pStyle w:val="TAL"/>
              <w:rPr>
                <w:rFonts w:eastAsia="SimSun" w:cs="Arial"/>
                <w:szCs w:val="18"/>
              </w:rPr>
            </w:pPr>
            <w:r w:rsidRPr="002C7CB4">
              <w:rPr>
                <w:rFonts w:cs="Arial"/>
                <w:szCs w:val="18"/>
              </w:rPr>
              <w:t>&gt; Application plane server identity information of identity management server which provides authorization for group (see NOTE 1)</w:t>
            </w:r>
          </w:p>
        </w:tc>
        <w:tc>
          <w:tcPr>
            <w:tcW w:w="1017" w:type="dxa"/>
            <w:tcBorders>
              <w:top w:val="single" w:sz="4" w:space="0" w:color="auto"/>
              <w:left w:val="single" w:sz="4" w:space="0" w:color="auto"/>
              <w:bottom w:val="single" w:sz="4" w:space="0" w:color="auto"/>
              <w:right w:val="single" w:sz="4" w:space="0" w:color="auto"/>
            </w:tcBorders>
          </w:tcPr>
          <w:p w14:paraId="15C15092" w14:textId="77777777" w:rsidR="00C336BB" w:rsidRPr="002C7CB4" w:rsidDel="003E5B98" w:rsidRDefault="00C336BB" w:rsidP="00DA72C9">
            <w:pPr>
              <w:pStyle w:val="TAC"/>
              <w:rPr>
                <w:rFonts w:eastAsia="SimSun"/>
              </w:rPr>
            </w:pPr>
          </w:p>
        </w:tc>
        <w:tc>
          <w:tcPr>
            <w:tcW w:w="990" w:type="dxa"/>
            <w:tcBorders>
              <w:top w:val="single" w:sz="4" w:space="0" w:color="auto"/>
              <w:left w:val="single" w:sz="4" w:space="0" w:color="auto"/>
              <w:bottom w:val="single" w:sz="4" w:space="0" w:color="auto"/>
              <w:right w:val="single" w:sz="4" w:space="0" w:color="auto"/>
            </w:tcBorders>
          </w:tcPr>
          <w:p w14:paraId="343CB826" w14:textId="77777777" w:rsidR="00C336BB" w:rsidRPr="002C7CB4" w:rsidDel="003E5B98" w:rsidRDefault="00C336BB" w:rsidP="00DA72C9">
            <w:pPr>
              <w:pStyle w:val="TAC"/>
              <w:rPr>
                <w:rFonts w:eastAsia="SimSun"/>
              </w:rPr>
            </w:pPr>
          </w:p>
        </w:tc>
        <w:tc>
          <w:tcPr>
            <w:tcW w:w="1440" w:type="dxa"/>
            <w:tcBorders>
              <w:top w:val="single" w:sz="4" w:space="0" w:color="auto"/>
              <w:left w:val="single" w:sz="4" w:space="0" w:color="auto"/>
              <w:bottom w:val="single" w:sz="4" w:space="0" w:color="auto"/>
              <w:right w:val="single" w:sz="4" w:space="0" w:color="auto"/>
            </w:tcBorders>
          </w:tcPr>
          <w:p w14:paraId="18714BBF" w14:textId="77777777" w:rsidR="00C336BB" w:rsidRPr="002C7CB4" w:rsidDel="003E5B98" w:rsidRDefault="00C336BB" w:rsidP="00DA72C9">
            <w:pPr>
              <w:pStyle w:val="TAC"/>
              <w:rPr>
                <w:rFonts w:eastAsia="SimSun"/>
              </w:rPr>
            </w:pPr>
          </w:p>
        </w:tc>
        <w:tc>
          <w:tcPr>
            <w:tcW w:w="1080" w:type="dxa"/>
            <w:tcBorders>
              <w:top w:val="single" w:sz="4" w:space="0" w:color="auto"/>
              <w:left w:val="single" w:sz="4" w:space="0" w:color="auto"/>
              <w:bottom w:val="single" w:sz="4" w:space="0" w:color="auto"/>
              <w:right w:val="single" w:sz="4" w:space="0" w:color="auto"/>
            </w:tcBorders>
          </w:tcPr>
          <w:p w14:paraId="4D738BDE" w14:textId="77777777" w:rsidR="00C336BB" w:rsidRPr="002C7CB4" w:rsidDel="003E5B98" w:rsidRDefault="00C336BB" w:rsidP="00DA72C9">
            <w:pPr>
              <w:pStyle w:val="TAC"/>
              <w:rPr>
                <w:rFonts w:eastAsia="SimSun"/>
                <w:lang w:eastAsia="zh-CN"/>
              </w:rPr>
            </w:pPr>
          </w:p>
        </w:tc>
      </w:tr>
      <w:tr w:rsidR="00C336BB" w14:paraId="0299289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7242524"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30B1ACB2" w14:textId="77777777" w:rsidR="00C336BB" w:rsidRPr="002C7CB4" w:rsidRDefault="00C336BB" w:rsidP="00DA72C9">
            <w:pPr>
              <w:pStyle w:val="TAL"/>
              <w:rPr>
                <w:rFonts w:eastAsia="SimSun" w:cs="Arial"/>
                <w:szCs w:val="18"/>
              </w:rPr>
            </w:pPr>
            <w:r w:rsidRPr="002C7CB4">
              <w:rPr>
                <w:rFonts w:cs="Arial"/>
                <w:szCs w:val="18"/>
              </w:rPr>
              <w:t>&gt;&gt; Server URI</w:t>
            </w:r>
          </w:p>
        </w:tc>
        <w:tc>
          <w:tcPr>
            <w:tcW w:w="1017" w:type="dxa"/>
            <w:tcBorders>
              <w:top w:val="single" w:sz="4" w:space="0" w:color="auto"/>
              <w:left w:val="single" w:sz="4" w:space="0" w:color="auto"/>
              <w:bottom w:val="single" w:sz="4" w:space="0" w:color="auto"/>
              <w:right w:val="single" w:sz="4" w:space="0" w:color="auto"/>
            </w:tcBorders>
          </w:tcPr>
          <w:p w14:paraId="2B3B019B" w14:textId="77777777" w:rsidR="00C336BB" w:rsidRPr="002C7CB4" w:rsidDel="003E5B98" w:rsidRDefault="00C336BB" w:rsidP="00DA72C9">
            <w:pPr>
              <w:pStyle w:val="TAC"/>
              <w:rPr>
                <w:rFonts w:eastAsia="SimSun"/>
              </w:rPr>
            </w:pPr>
            <w:r w:rsidRPr="002C7CB4">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1B96217" w14:textId="77777777" w:rsidR="00C336BB" w:rsidRPr="002C7CB4" w:rsidDel="003E5B98" w:rsidRDefault="00C336BB" w:rsidP="00DA72C9">
            <w:pPr>
              <w:pStyle w:val="TAC"/>
              <w:rPr>
                <w:rFonts w:eastAsia="SimSun"/>
              </w:rPr>
            </w:pPr>
            <w:r w:rsidRPr="002C7CB4">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4CA79" w14:textId="77777777" w:rsidR="00C336BB" w:rsidRPr="002C7CB4" w:rsidDel="003E5B98" w:rsidRDefault="00C336BB" w:rsidP="00DA72C9">
            <w:pPr>
              <w:pStyle w:val="TAC"/>
              <w:rPr>
                <w:rFonts w:eastAsia="SimSun"/>
              </w:rPr>
            </w:pPr>
            <w:r w:rsidRPr="002C7CB4">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D084DB0" w14:textId="77777777" w:rsidR="00C336BB" w:rsidRPr="002C7CB4" w:rsidDel="003E5B98" w:rsidRDefault="00C336BB" w:rsidP="00DA72C9">
            <w:pPr>
              <w:pStyle w:val="TAC"/>
              <w:rPr>
                <w:rFonts w:eastAsia="SimSun"/>
                <w:lang w:eastAsia="zh-CN"/>
              </w:rPr>
            </w:pPr>
            <w:r w:rsidRPr="002C7CB4">
              <w:rPr>
                <w:lang w:eastAsia="zh-CN"/>
              </w:rPr>
              <w:t>Y</w:t>
            </w:r>
          </w:p>
        </w:tc>
      </w:tr>
      <w:tr w:rsidR="00C336BB" w14:paraId="2E6310A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8B6DF8E" w14:textId="77777777" w:rsidR="00C336BB" w:rsidRPr="002C7CB4" w:rsidRDefault="00C336BB" w:rsidP="00DA72C9">
            <w:pPr>
              <w:pStyle w:val="TAL"/>
              <w:rPr>
                <w:rFonts w:eastAsia="SimSun"/>
              </w:rPr>
            </w:pPr>
            <w:r w:rsidRPr="002C7CB4">
              <w:t>3GPP TS 33.180 [13]</w:t>
            </w:r>
          </w:p>
        </w:tc>
        <w:tc>
          <w:tcPr>
            <w:tcW w:w="3118" w:type="dxa"/>
            <w:tcBorders>
              <w:top w:val="single" w:sz="4" w:space="0" w:color="auto"/>
              <w:left w:val="single" w:sz="4" w:space="0" w:color="auto"/>
              <w:bottom w:val="single" w:sz="4" w:space="0" w:color="auto"/>
              <w:right w:val="single" w:sz="4" w:space="0" w:color="auto"/>
            </w:tcBorders>
          </w:tcPr>
          <w:p w14:paraId="2AAB14FE" w14:textId="77777777" w:rsidR="00C336BB" w:rsidRPr="002C7CB4" w:rsidRDefault="00C336BB" w:rsidP="00DA72C9">
            <w:pPr>
              <w:pStyle w:val="TAL"/>
              <w:rPr>
                <w:rFonts w:cs="Arial"/>
                <w:szCs w:val="18"/>
              </w:rPr>
            </w:pPr>
            <w:r w:rsidRPr="002C7CB4">
              <w:t>&gt; KMSUri for security domain of group (see NOTE 2)</w:t>
            </w:r>
          </w:p>
        </w:tc>
        <w:tc>
          <w:tcPr>
            <w:tcW w:w="1017" w:type="dxa"/>
            <w:tcBorders>
              <w:top w:val="single" w:sz="4" w:space="0" w:color="auto"/>
              <w:left w:val="single" w:sz="4" w:space="0" w:color="auto"/>
              <w:bottom w:val="single" w:sz="4" w:space="0" w:color="auto"/>
              <w:right w:val="single" w:sz="4" w:space="0" w:color="auto"/>
            </w:tcBorders>
          </w:tcPr>
          <w:p w14:paraId="00512CEB" w14:textId="77777777" w:rsidR="00C336BB" w:rsidRPr="002C7CB4" w:rsidRDefault="00C336BB" w:rsidP="00DA72C9">
            <w:pPr>
              <w:pStyle w:val="TAC"/>
              <w:rPr>
                <w:rFonts w:cs="Arial"/>
                <w:szCs w:val="18"/>
              </w:rPr>
            </w:pPr>
            <w:r w:rsidRPr="002C7CB4">
              <w:t>Y</w:t>
            </w:r>
          </w:p>
        </w:tc>
        <w:tc>
          <w:tcPr>
            <w:tcW w:w="990" w:type="dxa"/>
            <w:tcBorders>
              <w:top w:val="single" w:sz="4" w:space="0" w:color="auto"/>
              <w:left w:val="single" w:sz="4" w:space="0" w:color="auto"/>
              <w:bottom w:val="single" w:sz="4" w:space="0" w:color="auto"/>
              <w:right w:val="single" w:sz="4" w:space="0" w:color="auto"/>
            </w:tcBorders>
          </w:tcPr>
          <w:p w14:paraId="4534E247" w14:textId="77777777" w:rsidR="00C336BB" w:rsidRPr="002C7CB4" w:rsidRDefault="00C336BB" w:rsidP="00DA72C9">
            <w:pPr>
              <w:pStyle w:val="TAC"/>
              <w:rPr>
                <w:rFonts w:cs="Arial"/>
                <w:szCs w:val="18"/>
              </w:rPr>
            </w:pPr>
            <w:r w:rsidRPr="002C7CB4">
              <w:t>N</w:t>
            </w:r>
          </w:p>
        </w:tc>
        <w:tc>
          <w:tcPr>
            <w:tcW w:w="1440" w:type="dxa"/>
            <w:tcBorders>
              <w:top w:val="single" w:sz="4" w:space="0" w:color="auto"/>
              <w:left w:val="single" w:sz="4" w:space="0" w:color="auto"/>
              <w:bottom w:val="single" w:sz="4" w:space="0" w:color="auto"/>
              <w:right w:val="single" w:sz="4" w:space="0" w:color="auto"/>
            </w:tcBorders>
          </w:tcPr>
          <w:p w14:paraId="18D98C66" w14:textId="77777777" w:rsidR="00C336BB" w:rsidRPr="002C7CB4" w:rsidRDefault="00C336BB" w:rsidP="00DA72C9">
            <w:pPr>
              <w:pStyle w:val="TAC"/>
              <w:rPr>
                <w:rFonts w:cs="Arial"/>
                <w:szCs w:val="18"/>
              </w:rPr>
            </w:pPr>
            <w:r w:rsidRPr="002C7CB4">
              <w:t>Y</w:t>
            </w:r>
          </w:p>
        </w:tc>
        <w:tc>
          <w:tcPr>
            <w:tcW w:w="1080" w:type="dxa"/>
            <w:tcBorders>
              <w:top w:val="single" w:sz="4" w:space="0" w:color="auto"/>
              <w:left w:val="single" w:sz="4" w:space="0" w:color="auto"/>
              <w:bottom w:val="single" w:sz="4" w:space="0" w:color="auto"/>
              <w:right w:val="single" w:sz="4" w:space="0" w:color="auto"/>
            </w:tcBorders>
          </w:tcPr>
          <w:p w14:paraId="6CEBD54E" w14:textId="77777777" w:rsidR="00C336BB" w:rsidRPr="002C7CB4" w:rsidRDefault="00C336BB" w:rsidP="00DA72C9">
            <w:pPr>
              <w:pStyle w:val="TAC"/>
              <w:rPr>
                <w:lang w:eastAsia="zh-CN"/>
              </w:rPr>
            </w:pPr>
            <w:r w:rsidRPr="002C7CB4">
              <w:rPr>
                <w:lang w:eastAsia="zh-CN"/>
              </w:rPr>
              <w:t>Y</w:t>
            </w:r>
          </w:p>
        </w:tc>
      </w:tr>
      <w:tr w:rsidR="00C336BB" w14:paraId="4E4994F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9822E6F" w14:textId="77777777" w:rsidR="00C336BB" w:rsidRPr="002C7CB4" w:rsidRDefault="00C336BB" w:rsidP="00DA72C9">
            <w:pPr>
              <w:pStyle w:val="TAL"/>
              <w:rPr>
                <w:rFonts w:eastAsia="SimSun"/>
              </w:rPr>
            </w:pPr>
          </w:p>
        </w:tc>
        <w:tc>
          <w:tcPr>
            <w:tcW w:w="3118" w:type="dxa"/>
            <w:tcBorders>
              <w:top w:val="single" w:sz="4" w:space="0" w:color="auto"/>
              <w:left w:val="single" w:sz="4" w:space="0" w:color="auto"/>
              <w:bottom w:val="single" w:sz="4" w:space="0" w:color="auto"/>
              <w:right w:val="single" w:sz="4" w:space="0" w:color="auto"/>
            </w:tcBorders>
          </w:tcPr>
          <w:p w14:paraId="023C1D6A" w14:textId="77777777" w:rsidR="00C336BB" w:rsidRPr="002C7CB4" w:rsidRDefault="00C336BB" w:rsidP="00DA72C9">
            <w:pPr>
              <w:pStyle w:val="TAL"/>
              <w:rPr>
                <w:rFonts w:eastAsia="SimSun" w:cs="Arial"/>
                <w:szCs w:val="18"/>
              </w:rPr>
            </w:pPr>
            <w:r w:rsidRPr="002C7CB4">
              <w:rPr>
                <w:rFonts w:eastAsia="SimSun"/>
              </w:rPr>
              <w:t>&gt; Presentation priority of the group relative to other groups and users (see NOTE 3)</w:t>
            </w:r>
          </w:p>
        </w:tc>
        <w:tc>
          <w:tcPr>
            <w:tcW w:w="1017" w:type="dxa"/>
            <w:tcBorders>
              <w:top w:val="single" w:sz="4" w:space="0" w:color="auto"/>
              <w:left w:val="single" w:sz="4" w:space="0" w:color="auto"/>
              <w:bottom w:val="single" w:sz="4" w:space="0" w:color="auto"/>
              <w:right w:val="single" w:sz="4" w:space="0" w:color="auto"/>
            </w:tcBorders>
          </w:tcPr>
          <w:p w14:paraId="57410AC0"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75465E23"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27965542"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4D519839" w14:textId="77777777" w:rsidR="00C336BB" w:rsidRPr="002C7CB4" w:rsidRDefault="00C336BB" w:rsidP="00DA72C9">
            <w:pPr>
              <w:pStyle w:val="TAC"/>
              <w:rPr>
                <w:rFonts w:eastAsia="SimSun"/>
                <w:lang w:eastAsia="zh-CN"/>
              </w:rPr>
            </w:pPr>
            <w:r w:rsidRPr="002C7CB4">
              <w:rPr>
                <w:rFonts w:eastAsia="SimSun"/>
                <w:lang w:eastAsia="zh-CN"/>
              </w:rPr>
              <w:t>Y</w:t>
            </w:r>
          </w:p>
        </w:tc>
      </w:tr>
      <w:tr w:rsidR="00C336BB" w14:paraId="0DE4275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7E52597" w14:textId="77777777" w:rsidR="00C336BB" w:rsidRPr="002C7CB4" w:rsidRDefault="00C336BB" w:rsidP="00DA72C9">
            <w:pPr>
              <w:pStyle w:val="TAL"/>
              <w:rPr>
                <w:rFonts w:eastAsia="SimSun"/>
              </w:rPr>
            </w:pPr>
            <w:r w:rsidRPr="002C7CB4">
              <w:rPr>
                <w:rFonts w:eastAsia="SimSun"/>
              </w:rPr>
              <w:t>[R-7.12-002],</w:t>
            </w:r>
          </w:p>
          <w:p w14:paraId="2CE00BD7" w14:textId="77777777" w:rsidR="00C336BB" w:rsidRPr="002C7CB4" w:rsidRDefault="00C336BB" w:rsidP="00DA72C9">
            <w:pPr>
              <w:pStyle w:val="TAL"/>
              <w:rPr>
                <w:rFonts w:eastAsia="SimSun"/>
              </w:rPr>
            </w:pPr>
            <w:r w:rsidRPr="002C7CB4">
              <w:rPr>
                <w:rFonts w:eastAsia="SimSun"/>
              </w:rPr>
              <w:t>[R-7.12-003]</w:t>
            </w:r>
            <w:r w:rsidRPr="002C7CB4">
              <w:t xml:space="preserve"> of 3GPP TS 22.280 [2]</w:t>
            </w:r>
          </w:p>
        </w:tc>
        <w:tc>
          <w:tcPr>
            <w:tcW w:w="3118" w:type="dxa"/>
            <w:tcBorders>
              <w:top w:val="single" w:sz="4" w:space="0" w:color="auto"/>
              <w:left w:val="single" w:sz="4" w:space="0" w:color="auto"/>
              <w:bottom w:val="single" w:sz="4" w:space="0" w:color="auto"/>
              <w:right w:val="single" w:sz="4" w:space="0" w:color="auto"/>
            </w:tcBorders>
          </w:tcPr>
          <w:p w14:paraId="2A3305DB" w14:textId="77777777" w:rsidR="00C336BB" w:rsidRDefault="00C336BB" w:rsidP="00DA72C9">
            <w:pPr>
              <w:pStyle w:val="TAL"/>
              <w:rPr>
                <w:rFonts w:eastAsia="SimSun"/>
                <w:lang w:val="nl-NL" w:eastAsia="zh-CN"/>
              </w:rPr>
            </w:pPr>
            <w:r w:rsidRPr="002C7CB4">
              <w:rPr>
                <w:rFonts w:eastAsia="SimSun"/>
              </w:rPr>
              <w:t>Authorization for off-network services</w:t>
            </w:r>
          </w:p>
        </w:tc>
        <w:tc>
          <w:tcPr>
            <w:tcW w:w="1017" w:type="dxa"/>
            <w:tcBorders>
              <w:top w:val="single" w:sz="4" w:space="0" w:color="auto"/>
              <w:left w:val="single" w:sz="4" w:space="0" w:color="auto"/>
              <w:bottom w:val="single" w:sz="4" w:space="0" w:color="auto"/>
              <w:right w:val="single" w:sz="4" w:space="0" w:color="auto"/>
            </w:tcBorders>
          </w:tcPr>
          <w:p w14:paraId="027478B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49484D10"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75C14251"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121A16AA"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61D01D5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C5F533" w14:textId="77777777" w:rsidR="00C336BB" w:rsidRPr="002C7CB4" w:rsidRDefault="00C336BB" w:rsidP="00DA72C9">
            <w:pPr>
              <w:pStyle w:val="TAL"/>
              <w:rPr>
                <w:rFonts w:eastAsia="SimSun"/>
              </w:rPr>
            </w:pPr>
            <w:r w:rsidRPr="002C7CB4">
              <w:rPr>
                <w:rFonts w:eastAsia="SimSun"/>
                <w:szCs w:val="18"/>
              </w:rPr>
              <w:t>Subclause </w:t>
            </w:r>
            <w:r>
              <w:rPr>
                <w:rFonts w:eastAsia="SimSun"/>
                <w:szCs w:val="18"/>
              </w:rPr>
              <w:t>7.16.1</w:t>
            </w:r>
          </w:p>
        </w:tc>
        <w:tc>
          <w:tcPr>
            <w:tcW w:w="3118" w:type="dxa"/>
            <w:tcBorders>
              <w:top w:val="single" w:sz="4" w:space="0" w:color="auto"/>
              <w:left w:val="single" w:sz="4" w:space="0" w:color="auto"/>
              <w:bottom w:val="single" w:sz="4" w:space="0" w:color="auto"/>
              <w:right w:val="single" w:sz="4" w:space="0" w:color="auto"/>
            </w:tcBorders>
          </w:tcPr>
          <w:p w14:paraId="395C48AB" w14:textId="77777777" w:rsidR="00C336BB" w:rsidRPr="002C7CB4" w:rsidRDefault="00C336BB" w:rsidP="00DA72C9">
            <w:pPr>
              <w:pStyle w:val="TAL"/>
              <w:rPr>
                <w:rFonts w:eastAsia="SimSun"/>
              </w:rPr>
            </w:pPr>
            <w:r>
              <w:rPr>
                <w:rFonts w:eastAsia="SimSun"/>
                <w:lang w:val="nl-NL" w:eastAsia="zh-CN"/>
              </w:rPr>
              <w:t>U</w:t>
            </w:r>
            <w:r>
              <w:rPr>
                <w:rFonts w:eastAsia="SimSun" w:hint="eastAsia"/>
                <w:lang w:val="nl-NL" w:eastAsia="zh-CN"/>
              </w:rPr>
              <w:t xml:space="preserve">ser </w:t>
            </w:r>
            <w:r>
              <w:rPr>
                <w:rFonts w:eastAsia="SimSun"/>
                <w:lang w:val="nl-NL" w:eastAsia="zh-CN"/>
              </w:rPr>
              <w:t>i</w:t>
            </w:r>
            <w:r>
              <w:rPr>
                <w:rFonts w:eastAsia="SimSun" w:hint="eastAsia"/>
                <w:lang w:val="nl-NL" w:eastAsia="zh-CN"/>
              </w:rPr>
              <w:t xml:space="preserve">nfo </w:t>
            </w:r>
            <w:r>
              <w:rPr>
                <w:rFonts w:eastAsia="SimSun"/>
                <w:lang w:val="nl-NL" w:eastAsia="zh-CN"/>
              </w:rPr>
              <w:t>ID</w:t>
            </w:r>
            <w:r>
              <w:rPr>
                <w:rFonts w:eastAsia="SimSun" w:hint="eastAsia"/>
                <w:lang w:val="nl-NL" w:eastAsia="zh-CN"/>
              </w:rPr>
              <w:t xml:space="preserve"> </w:t>
            </w:r>
            <w:r>
              <w:rPr>
                <w:rFonts w:eastAsia="SimSun"/>
                <w:lang w:val="nl-NL"/>
              </w:rPr>
              <w:t>(as specified in 3GPP TS 23.303 [7])</w:t>
            </w:r>
          </w:p>
        </w:tc>
        <w:tc>
          <w:tcPr>
            <w:tcW w:w="1017" w:type="dxa"/>
            <w:tcBorders>
              <w:top w:val="single" w:sz="4" w:space="0" w:color="auto"/>
              <w:left w:val="single" w:sz="4" w:space="0" w:color="auto"/>
              <w:bottom w:val="single" w:sz="4" w:space="0" w:color="auto"/>
              <w:right w:val="single" w:sz="4" w:space="0" w:color="auto"/>
            </w:tcBorders>
          </w:tcPr>
          <w:p w14:paraId="245CA93B" w14:textId="77777777" w:rsidR="00C336BB" w:rsidRPr="002C7CB4" w:rsidRDefault="00C336BB" w:rsidP="00DA72C9">
            <w:pPr>
              <w:pStyle w:val="TAC"/>
              <w:rPr>
                <w:rFonts w:eastAsia="SimSun"/>
              </w:rPr>
            </w:pPr>
            <w:r w:rsidRPr="002C7CB4">
              <w:rPr>
                <w:rFonts w:eastAsia="SimSun"/>
              </w:rPr>
              <w:t>Y</w:t>
            </w:r>
          </w:p>
        </w:tc>
        <w:tc>
          <w:tcPr>
            <w:tcW w:w="990" w:type="dxa"/>
            <w:tcBorders>
              <w:top w:val="single" w:sz="4" w:space="0" w:color="auto"/>
              <w:left w:val="single" w:sz="4" w:space="0" w:color="auto"/>
              <w:bottom w:val="single" w:sz="4" w:space="0" w:color="auto"/>
              <w:right w:val="single" w:sz="4" w:space="0" w:color="auto"/>
            </w:tcBorders>
          </w:tcPr>
          <w:p w14:paraId="11D4FF7F" w14:textId="77777777" w:rsidR="00C336BB" w:rsidRPr="002C7CB4" w:rsidRDefault="00C336BB" w:rsidP="00DA72C9">
            <w:pPr>
              <w:pStyle w:val="TAC"/>
              <w:rPr>
                <w:rFonts w:eastAsia="SimSun"/>
              </w:rPr>
            </w:pPr>
            <w:r w:rsidRPr="002C7CB4">
              <w:rPr>
                <w:rFonts w:eastAsia="SimSun"/>
              </w:rPr>
              <w:t>N</w:t>
            </w:r>
          </w:p>
        </w:tc>
        <w:tc>
          <w:tcPr>
            <w:tcW w:w="1440" w:type="dxa"/>
            <w:tcBorders>
              <w:top w:val="single" w:sz="4" w:space="0" w:color="auto"/>
              <w:left w:val="single" w:sz="4" w:space="0" w:color="auto"/>
              <w:bottom w:val="single" w:sz="4" w:space="0" w:color="auto"/>
              <w:right w:val="single" w:sz="4" w:space="0" w:color="auto"/>
            </w:tcBorders>
          </w:tcPr>
          <w:p w14:paraId="335A746B" w14:textId="77777777" w:rsidR="00C336BB" w:rsidRPr="002C7CB4" w:rsidRDefault="00C336BB" w:rsidP="00DA72C9">
            <w:pPr>
              <w:pStyle w:val="TAC"/>
              <w:rPr>
                <w:rFonts w:eastAsia="SimSun"/>
              </w:rPr>
            </w:pPr>
            <w:r w:rsidRPr="002C7CB4">
              <w:rPr>
                <w:rFonts w:eastAsia="SimSun"/>
              </w:rPr>
              <w:t>Y</w:t>
            </w:r>
          </w:p>
        </w:tc>
        <w:tc>
          <w:tcPr>
            <w:tcW w:w="1080" w:type="dxa"/>
            <w:tcBorders>
              <w:top w:val="single" w:sz="4" w:space="0" w:color="auto"/>
              <w:left w:val="single" w:sz="4" w:space="0" w:color="auto"/>
              <w:bottom w:val="single" w:sz="4" w:space="0" w:color="auto"/>
              <w:right w:val="single" w:sz="4" w:space="0" w:color="auto"/>
            </w:tcBorders>
          </w:tcPr>
          <w:p w14:paraId="3030F913" w14:textId="77777777" w:rsidR="00C336BB" w:rsidRPr="002C7CB4" w:rsidRDefault="00C336BB" w:rsidP="00DA72C9">
            <w:pPr>
              <w:pStyle w:val="TAC"/>
              <w:rPr>
                <w:rFonts w:eastAsia="SimSun"/>
              </w:rPr>
            </w:pPr>
            <w:r w:rsidRPr="002C7CB4">
              <w:rPr>
                <w:rFonts w:eastAsia="SimSun" w:hint="eastAsia"/>
                <w:lang w:eastAsia="zh-CN"/>
              </w:rPr>
              <w:t>Y</w:t>
            </w:r>
          </w:p>
        </w:tc>
      </w:tr>
      <w:tr w:rsidR="00C336BB" w14:paraId="39DDF3E9" w14:textId="77777777" w:rsidTr="00DA72C9">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0801E7AD" w14:textId="77777777" w:rsidR="00C336BB" w:rsidRPr="002C7CB4" w:rsidRDefault="00C336BB" w:rsidP="00DA72C9">
            <w:pPr>
              <w:pStyle w:val="TAN"/>
              <w:rPr>
                <w:rFonts w:eastAsia="SimSun"/>
                <w:lang w:eastAsia="zh-CN"/>
              </w:rPr>
            </w:pPr>
            <w:r w:rsidRPr="002C7CB4">
              <w:rPr>
                <w:rFonts w:eastAsia="SimSun"/>
                <w:lang w:eastAsia="zh-CN"/>
              </w:rPr>
              <w:t>NOTE 1:</w:t>
            </w:r>
            <w:r w:rsidRPr="002C7CB4">
              <w:rPr>
                <w:rFonts w:eastAsia="SimSun"/>
                <w:lang w:eastAsia="zh-CN"/>
              </w:rPr>
              <w:tab/>
              <w:t>If this parameter is not configured, authorization to use the group shall be obtained from the identity management server identified in the initial MC service UE configuration data (on-network) configured in table A.6-1 of TS 23.280 [5].</w:t>
            </w:r>
          </w:p>
          <w:p w14:paraId="4C218840" w14:textId="77777777" w:rsidR="00C336BB" w:rsidRDefault="00C336BB" w:rsidP="00DA72C9">
            <w:pPr>
              <w:pStyle w:val="TAN"/>
              <w:rPr>
                <w:rFonts w:eastAsia="SimSun"/>
                <w:lang w:val="nl-NL" w:eastAsia="zh-CN"/>
              </w:rPr>
            </w:pPr>
            <w:r>
              <w:rPr>
                <w:rFonts w:eastAsia="SimSun"/>
                <w:lang w:val="nl-NL" w:eastAsia="zh-CN"/>
              </w:rPr>
              <w:t>NOTE 2:</w:t>
            </w:r>
            <w:r w:rsidRPr="006E7247">
              <w:rPr>
                <w:rFonts w:eastAsia="SimSun"/>
                <w:lang w:val="nl-NL" w:eastAsia="zh-CN"/>
              </w:rPr>
              <w:tab/>
              <w:t xml:space="preserve">If this parameter is </w:t>
            </w:r>
            <w:r>
              <w:rPr>
                <w:rFonts w:eastAsia="SimSun"/>
                <w:lang w:val="nl-NL" w:eastAsia="zh-CN"/>
              </w:rPr>
              <w:t>absent</w:t>
            </w:r>
            <w:r w:rsidRPr="006E7247">
              <w:rPr>
                <w:rFonts w:eastAsia="SimSun"/>
                <w:lang w:val="nl-NL" w:eastAsia="zh-CN"/>
              </w:rPr>
              <w:t>, the KMSUri shall be that identified in the initial MC service UE configuration data (on-network) configured in table A.6-1 of 3GPP TS 23.280 [5].</w:t>
            </w:r>
          </w:p>
          <w:p w14:paraId="3D74E621" w14:textId="77777777" w:rsidR="00C336BB" w:rsidRDefault="00C336BB" w:rsidP="00DA72C9">
            <w:pPr>
              <w:pStyle w:val="TAN"/>
              <w:rPr>
                <w:rFonts w:eastAsia="SimSun"/>
                <w:lang w:eastAsia="zh-CN"/>
              </w:rPr>
            </w:pPr>
            <w:r w:rsidRPr="002C7CB4">
              <w:rPr>
                <w:rFonts w:eastAsia="SimSun"/>
                <w:lang w:eastAsia="zh-CN"/>
              </w:rPr>
              <w:t>NOTE 3:</w:t>
            </w:r>
            <w:r w:rsidRPr="002C7CB4">
              <w:rPr>
                <w:rFonts w:eastAsia="SimSun"/>
                <w:lang w:eastAsia="zh-CN"/>
              </w:rPr>
              <w:tab/>
              <w:t>The use of this parameter by the MCData UE is outside the scope of the present document.</w:t>
            </w:r>
          </w:p>
          <w:p w14:paraId="48AD4286" w14:textId="77777777" w:rsidR="00C336BB" w:rsidRPr="002C7CB4" w:rsidRDefault="00C336BB" w:rsidP="00DA72C9">
            <w:pPr>
              <w:pStyle w:val="TAN"/>
              <w:rPr>
                <w:rFonts w:eastAsia="SimSun"/>
                <w:lang w:eastAsia="zh-CN"/>
              </w:rPr>
            </w:pPr>
            <w:r>
              <w:t>NOTE</w:t>
            </w:r>
            <w:r>
              <w:rPr>
                <w:rFonts w:eastAsia="Calibri Light" w:cs="Arial"/>
                <w:szCs w:val="18"/>
                <w:lang w:eastAsia="zh-CN"/>
              </w:rPr>
              <w:t> </w:t>
            </w:r>
            <w:r>
              <w:t>4:</w:t>
            </w:r>
            <w:r w:rsidRPr="000807B3">
              <w:tab/>
            </w:r>
            <w:r>
              <w:t>This is the second level control parameter to determine whether this group communication will be stored in the MCData message store when the Store communication in Message Store top level control parameter is set.</w:t>
            </w:r>
          </w:p>
        </w:tc>
      </w:tr>
    </w:tbl>
    <w:p w14:paraId="12E2F455" w14:textId="77777777" w:rsidR="00C336BB" w:rsidRDefault="00C336BB" w:rsidP="00C336BB"/>
    <w:p w14:paraId="27C42DAF" w14:textId="77777777" w:rsidR="00C336BB" w:rsidRDefault="00C336BB" w:rsidP="00C336BB">
      <w:pPr>
        <w:pStyle w:val="Heading1"/>
      </w:pPr>
      <w:bookmarkStart w:id="1050" w:name="_Toc170981142"/>
      <w:r>
        <w:t>A.4</w:t>
      </w:r>
      <w:r>
        <w:tab/>
        <w:t>MCData related Group configuration data</w:t>
      </w:r>
      <w:bookmarkEnd w:id="1050"/>
    </w:p>
    <w:p w14:paraId="2C194D05" w14:textId="77777777" w:rsidR="00C336BB" w:rsidRDefault="00C336BB" w:rsidP="00C336BB">
      <w:r>
        <w:t>The general aspects of group configuration are specified in 3GPP TS 23.280 [5].</w:t>
      </w:r>
    </w:p>
    <w:p w14:paraId="61AC865E" w14:textId="77777777" w:rsidR="00C336BB" w:rsidRDefault="00C336BB" w:rsidP="00C336BB">
      <w:r>
        <w:t>Parameters specified in table A.4-1 are child parameters of the "MCData configuration" parameter specified in table A.4-1 in 3GPP TS 23.280 [5]. Parameters specified in table A.4-2 are child parameters of the "MCData configuration" parameter specified in table A.4-2 in 3GPP TS 23.280 [5]. Parameters specified in table A.4-3 are child parameters of the "MCData configuration" parameter specified in table A.4-3 in 3GPP TS 23.280 [5].</w:t>
      </w:r>
    </w:p>
    <w:p w14:paraId="32AB9DEA" w14:textId="77777777" w:rsidR="00C336BB" w:rsidRDefault="00C336BB" w:rsidP="00C336BB">
      <w:pPr>
        <w:pStyle w:val="TH"/>
      </w:pPr>
      <w:r>
        <w:t>Table A.4-1: 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4455059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CD5E4B5"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4B3F7A1"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72FA956"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A803DE0"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24D2C179" w14:textId="77777777" w:rsidR="00C336BB" w:rsidRDefault="00C336BB" w:rsidP="00DA72C9">
            <w:pPr>
              <w:pStyle w:val="TAH"/>
            </w:pPr>
            <w:r>
              <w:t>Group management server</w:t>
            </w:r>
          </w:p>
        </w:tc>
      </w:tr>
      <w:tr w:rsidR="00C336BB" w14:paraId="59840CA0"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CC53CE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5BDBD0A" w14:textId="77777777" w:rsidR="00C336BB" w:rsidRPr="002C7CB4" w:rsidRDefault="00C336BB" w:rsidP="00DA72C9">
            <w:pPr>
              <w:pStyle w:val="TAL"/>
            </w:pPr>
            <w:r w:rsidRPr="002C7CB4">
              <w:t>&gt;&gt; Media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5B09E3A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57042C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EBED1D0" w14:textId="77777777" w:rsidR="00C336BB" w:rsidRPr="002C7CB4" w:rsidRDefault="00C336BB" w:rsidP="00DA72C9">
            <w:pPr>
              <w:pStyle w:val="TAC"/>
            </w:pPr>
            <w:r w:rsidRPr="002C7CB4">
              <w:t>Y</w:t>
            </w:r>
          </w:p>
        </w:tc>
      </w:tr>
      <w:tr w:rsidR="00C336BB" w14:paraId="688B1A5D"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9E53DD4"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A81B07B" w14:textId="77777777" w:rsidR="00C336BB" w:rsidRPr="002C7CB4" w:rsidRDefault="00C336BB" w:rsidP="00DA72C9">
            <w:pPr>
              <w:pStyle w:val="TAL"/>
            </w:pPr>
            <w:r w:rsidRPr="002C7CB4">
              <w:t>&gt;&gt; Transmission control confidentiality and integrity protection (see NOTE)</w:t>
            </w:r>
          </w:p>
        </w:tc>
        <w:tc>
          <w:tcPr>
            <w:tcW w:w="1275" w:type="dxa"/>
            <w:tcBorders>
              <w:top w:val="single" w:sz="4" w:space="0" w:color="auto"/>
              <w:left w:val="single" w:sz="4" w:space="0" w:color="auto"/>
              <w:bottom w:val="single" w:sz="4" w:space="0" w:color="auto"/>
              <w:right w:val="single" w:sz="4" w:space="0" w:color="auto"/>
            </w:tcBorders>
          </w:tcPr>
          <w:p w14:paraId="4C5C1694"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3DB18F1"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07587B9E" w14:textId="77777777" w:rsidR="00C336BB" w:rsidRPr="002C7CB4" w:rsidRDefault="00C336BB" w:rsidP="00DA72C9">
            <w:pPr>
              <w:pStyle w:val="TAC"/>
            </w:pPr>
            <w:r w:rsidRPr="002C7CB4">
              <w:t>Y</w:t>
            </w:r>
          </w:p>
        </w:tc>
      </w:tr>
      <w:tr w:rsidR="00C336BB" w14:paraId="6D06AAE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B7F43F1" w14:textId="77777777" w:rsidR="00C336BB" w:rsidRPr="002C7CB4" w:rsidRDefault="00C336BB" w:rsidP="00DA72C9">
            <w:pPr>
              <w:pStyle w:val="TAL"/>
            </w:pPr>
            <w:r w:rsidRPr="002C7CB4">
              <w:t>[R-5.12-001] of 3GPP TS 22.280 [2]</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C5E4C72" w14:textId="77777777" w:rsidR="00C336BB" w:rsidRPr="002C7CB4" w:rsidRDefault="00C336BB" w:rsidP="00DA72C9">
            <w:pPr>
              <w:pStyle w:val="TAL"/>
            </w:pPr>
            <w:r w:rsidRPr="002C7CB4">
              <w:t>&gt;&gt; Group media protection security material (see NOTE)</w:t>
            </w:r>
          </w:p>
        </w:tc>
        <w:tc>
          <w:tcPr>
            <w:tcW w:w="1275" w:type="dxa"/>
            <w:tcBorders>
              <w:top w:val="single" w:sz="4" w:space="0" w:color="auto"/>
              <w:left w:val="single" w:sz="4" w:space="0" w:color="auto"/>
              <w:bottom w:val="single" w:sz="4" w:space="0" w:color="auto"/>
              <w:right w:val="single" w:sz="4" w:space="0" w:color="auto"/>
            </w:tcBorders>
          </w:tcPr>
          <w:p w14:paraId="68A7675C"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9352C3B"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7EEBE49" w14:textId="77777777" w:rsidR="00C336BB" w:rsidRPr="002C7CB4" w:rsidRDefault="00C336BB" w:rsidP="00DA72C9">
            <w:pPr>
              <w:pStyle w:val="TAC"/>
            </w:pPr>
            <w:r w:rsidRPr="002C7CB4">
              <w:t>Y</w:t>
            </w:r>
          </w:p>
        </w:tc>
      </w:tr>
      <w:tr w:rsidR="00C336BB" w14:paraId="134E82BE"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3D6EBC2" w14:textId="77777777" w:rsidR="00C336BB" w:rsidRPr="002C7CB4" w:rsidRDefault="00C336BB" w:rsidP="00DA72C9">
            <w:pPr>
              <w:pStyle w:val="TAL"/>
            </w:pPr>
            <w:r w:rsidRPr="002C7CB4">
              <w:t>Subclause</w:t>
            </w:r>
            <w:r w:rsidRPr="002C7CB4">
              <w:rPr>
                <w:rFonts w:eastAsia="SimSun"/>
                <w:lang w:eastAsia="zh-CN"/>
              </w:rPr>
              <w:t> </w:t>
            </w:r>
            <w:r w:rsidRPr="002C7CB4">
              <w:t>5</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71F3FED" w14:textId="77777777" w:rsidR="00C336BB" w:rsidRPr="002C7CB4" w:rsidRDefault="00C336BB" w:rsidP="00DA72C9">
            <w:pPr>
              <w:pStyle w:val="TAL"/>
            </w:pPr>
            <w:r w:rsidRPr="002C7CB4">
              <w:t>&gt;&gt; MCData sub-services and features enabled for the group</w:t>
            </w:r>
          </w:p>
        </w:tc>
        <w:tc>
          <w:tcPr>
            <w:tcW w:w="1275" w:type="dxa"/>
            <w:tcBorders>
              <w:top w:val="single" w:sz="4" w:space="0" w:color="auto"/>
              <w:left w:val="single" w:sz="4" w:space="0" w:color="auto"/>
              <w:bottom w:val="single" w:sz="4" w:space="0" w:color="auto"/>
              <w:right w:val="single" w:sz="4" w:space="0" w:color="auto"/>
            </w:tcBorders>
          </w:tcPr>
          <w:p w14:paraId="64E447C1"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4A19D18"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67145D5C" w14:textId="77777777" w:rsidR="00C336BB" w:rsidRPr="002C7CB4" w:rsidRDefault="00C336BB" w:rsidP="00DA72C9">
            <w:pPr>
              <w:pStyle w:val="TAC"/>
            </w:pPr>
          </w:p>
        </w:tc>
      </w:tr>
      <w:tr w:rsidR="00C336BB" w14:paraId="2592392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5FA713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3D61BAE" w14:textId="77777777" w:rsidR="00C336BB" w:rsidRPr="002C7CB4" w:rsidRDefault="00C336BB" w:rsidP="00DA72C9">
            <w:pPr>
              <w:pStyle w:val="TAL"/>
            </w:pPr>
            <w:r w:rsidRPr="002C7CB4">
              <w:t>&gt;&gt;&gt; Short data service enabled</w:t>
            </w:r>
          </w:p>
        </w:tc>
        <w:tc>
          <w:tcPr>
            <w:tcW w:w="1275" w:type="dxa"/>
            <w:tcBorders>
              <w:top w:val="single" w:sz="4" w:space="0" w:color="auto"/>
              <w:left w:val="single" w:sz="4" w:space="0" w:color="auto"/>
              <w:bottom w:val="single" w:sz="4" w:space="0" w:color="auto"/>
              <w:right w:val="single" w:sz="4" w:space="0" w:color="auto"/>
            </w:tcBorders>
          </w:tcPr>
          <w:p w14:paraId="37F0ADBD"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7460919"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4D7CAF7" w14:textId="77777777" w:rsidR="00C336BB" w:rsidRPr="002C7CB4" w:rsidRDefault="00C336BB" w:rsidP="00DA72C9">
            <w:pPr>
              <w:pStyle w:val="TAC"/>
            </w:pPr>
            <w:r w:rsidRPr="002C7CB4">
              <w:t>Y</w:t>
            </w:r>
          </w:p>
        </w:tc>
      </w:tr>
      <w:tr w:rsidR="00C336BB" w14:paraId="33F560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5A660D4"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ADDADEA" w14:textId="77777777" w:rsidR="00C336BB" w:rsidRPr="002C7CB4" w:rsidRDefault="00C336BB" w:rsidP="00DA72C9">
            <w:pPr>
              <w:pStyle w:val="TAL"/>
            </w:pPr>
            <w:r w:rsidRPr="002C7CB4">
              <w:t>&gt;&gt;&gt; File distribution enabled</w:t>
            </w:r>
          </w:p>
        </w:tc>
        <w:tc>
          <w:tcPr>
            <w:tcW w:w="1275" w:type="dxa"/>
            <w:tcBorders>
              <w:top w:val="single" w:sz="4" w:space="0" w:color="auto"/>
              <w:left w:val="single" w:sz="4" w:space="0" w:color="auto"/>
              <w:bottom w:val="single" w:sz="4" w:space="0" w:color="auto"/>
              <w:right w:val="single" w:sz="4" w:space="0" w:color="auto"/>
            </w:tcBorders>
          </w:tcPr>
          <w:p w14:paraId="7565981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5588790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F97F741" w14:textId="77777777" w:rsidR="00C336BB" w:rsidRPr="002C7CB4" w:rsidRDefault="00C336BB" w:rsidP="00DA72C9">
            <w:pPr>
              <w:pStyle w:val="TAC"/>
            </w:pPr>
            <w:r w:rsidRPr="002C7CB4">
              <w:t>Y</w:t>
            </w:r>
          </w:p>
        </w:tc>
      </w:tr>
      <w:tr w:rsidR="00C336BB" w14:paraId="64AC37B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777064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5C395FAF" w14:textId="77777777" w:rsidR="00C336BB" w:rsidRPr="002C7CB4" w:rsidRDefault="00C336BB" w:rsidP="00DA72C9">
            <w:pPr>
              <w:pStyle w:val="TAL"/>
            </w:pPr>
            <w:r w:rsidRPr="002C7CB4">
              <w:t xml:space="preserve">&gt;&gt;&gt; </w:t>
            </w:r>
            <w:r>
              <w:t>IP connectivity</w:t>
            </w:r>
            <w:r w:rsidRPr="002C7CB4">
              <w:t xml:space="preserve"> enabled</w:t>
            </w:r>
          </w:p>
        </w:tc>
        <w:tc>
          <w:tcPr>
            <w:tcW w:w="1275" w:type="dxa"/>
            <w:tcBorders>
              <w:top w:val="single" w:sz="4" w:space="0" w:color="auto"/>
              <w:left w:val="single" w:sz="4" w:space="0" w:color="auto"/>
              <w:bottom w:val="single" w:sz="4" w:space="0" w:color="auto"/>
              <w:right w:val="single" w:sz="4" w:space="0" w:color="auto"/>
            </w:tcBorders>
          </w:tcPr>
          <w:p w14:paraId="2018A0C1"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6BDBE055"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6D39FD02" w14:textId="77777777" w:rsidR="00C336BB" w:rsidRPr="002C7CB4" w:rsidRDefault="00C336BB" w:rsidP="00DA72C9">
            <w:pPr>
              <w:pStyle w:val="TAC"/>
            </w:pPr>
            <w:r>
              <w:t>Y</w:t>
            </w:r>
          </w:p>
        </w:tc>
      </w:tr>
      <w:tr w:rsidR="00C336BB" w14:paraId="6B73F319"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DE2BA1B"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0A67FD" w14:textId="77777777" w:rsidR="00C336BB" w:rsidRPr="002C7CB4" w:rsidRDefault="00C336BB" w:rsidP="00DA72C9">
            <w:pPr>
              <w:pStyle w:val="TAL"/>
            </w:pPr>
            <w:r w:rsidRPr="002C7CB4">
              <w:t>&gt;&gt;&gt; Conversation management enabled</w:t>
            </w:r>
          </w:p>
        </w:tc>
        <w:tc>
          <w:tcPr>
            <w:tcW w:w="1275" w:type="dxa"/>
            <w:tcBorders>
              <w:top w:val="single" w:sz="4" w:space="0" w:color="auto"/>
              <w:left w:val="single" w:sz="4" w:space="0" w:color="auto"/>
              <w:bottom w:val="single" w:sz="4" w:space="0" w:color="auto"/>
              <w:right w:val="single" w:sz="4" w:space="0" w:color="auto"/>
            </w:tcBorders>
          </w:tcPr>
          <w:p w14:paraId="30442802"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1BF991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6E5FC776" w14:textId="77777777" w:rsidR="00C336BB" w:rsidRPr="002C7CB4" w:rsidRDefault="00C336BB" w:rsidP="00DA72C9">
            <w:pPr>
              <w:pStyle w:val="TAC"/>
            </w:pPr>
            <w:r w:rsidRPr="002C7CB4">
              <w:t>Y</w:t>
            </w:r>
          </w:p>
        </w:tc>
      </w:tr>
      <w:tr w:rsidR="00C336BB" w14:paraId="0992A2D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A420263"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16276FE" w14:textId="77777777" w:rsidR="00C336BB" w:rsidRPr="002C7CB4" w:rsidRDefault="00C336BB" w:rsidP="00DA72C9">
            <w:pPr>
              <w:pStyle w:val="TAL"/>
            </w:pPr>
            <w:r w:rsidRPr="002C7CB4">
              <w:t>&gt;&gt;&gt; Transmission control enabled</w:t>
            </w:r>
          </w:p>
        </w:tc>
        <w:tc>
          <w:tcPr>
            <w:tcW w:w="1275" w:type="dxa"/>
            <w:tcBorders>
              <w:top w:val="single" w:sz="4" w:space="0" w:color="auto"/>
              <w:left w:val="single" w:sz="4" w:space="0" w:color="auto"/>
              <w:bottom w:val="single" w:sz="4" w:space="0" w:color="auto"/>
              <w:right w:val="single" w:sz="4" w:space="0" w:color="auto"/>
            </w:tcBorders>
          </w:tcPr>
          <w:p w14:paraId="297BBEC0"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B518260"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5103604F" w14:textId="77777777" w:rsidR="00C336BB" w:rsidRPr="002C7CB4" w:rsidRDefault="00C336BB" w:rsidP="00DA72C9">
            <w:pPr>
              <w:pStyle w:val="TAC"/>
            </w:pPr>
            <w:r w:rsidRPr="002C7CB4">
              <w:t>Y</w:t>
            </w:r>
          </w:p>
        </w:tc>
      </w:tr>
      <w:tr w:rsidR="00C336BB" w14:paraId="100C6B6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97D303F"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2B0D88C" w14:textId="77777777" w:rsidR="00C336BB" w:rsidRPr="002C7CB4" w:rsidRDefault="00C336BB" w:rsidP="00DA72C9">
            <w:pPr>
              <w:pStyle w:val="TAL"/>
            </w:pPr>
            <w:r w:rsidRPr="002C7CB4">
              <w:t xml:space="preserve">&gt;&gt;&gt; Reception control enabled </w:t>
            </w:r>
          </w:p>
        </w:tc>
        <w:tc>
          <w:tcPr>
            <w:tcW w:w="1275" w:type="dxa"/>
            <w:tcBorders>
              <w:top w:val="single" w:sz="4" w:space="0" w:color="auto"/>
              <w:left w:val="single" w:sz="4" w:space="0" w:color="auto"/>
              <w:bottom w:val="single" w:sz="4" w:space="0" w:color="auto"/>
              <w:right w:val="single" w:sz="4" w:space="0" w:color="auto"/>
            </w:tcBorders>
          </w:tcPr>
          <w:p w14:paraId="45704FC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0B11B67"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74E1F0" w14:textId="77777777" w:rsidR="00C336BB" w:rsidRPr="002C7CB4" w:rsidRDefault="00C336BB" w:rsidP="00DA72C9">
            <w:pPr>
              <w:pStyle w:val="TAC"/>
            </w:pPr>
            <w:r w:rsidRPr="002C7CB4">
              <w:t>Y</w:t>
            </w:r>
          </w:p>
        </w:tc>
      </w:tr>
      <w:tr w:rsidR="00C336BB" w14:paraId="599A15F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7817B7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4D6A5E08" w14:textId="77777777" w:rsidR="00C336BB" w:rsidRPr="002C7CB4" w:rsidRDefault="00C336BB" w:rsidP="00DA72C9">
            <w:pPr>
              <w:pStyle w:val="TAL"/>
            </w:pPr>
            <w:r w:rsidRPr="002C7CB4">
              <w:t>&gt;&gt;&gt; Enhanced status enabled</w:t>
            </w:r>
          </w:p>
        </w:tc>
        <w:tc>
          <w:tcPr>
            <w:tcW w:w="1275" w:type="dxa"/>
            <w:tcBorders>
              <w:top w:val="single" w:sz="4" w:space="0" w:color="auto"/>
              <w:left w:val="single" w:sz="4" w:space="0" w:color="auto"/>
              <w:bottom w:val="single" w:sz="4" w:space="0" w:color="auto"/>
              <w:right w:val="single" w:sz="4" w:space="0" w:color="auto"/>
            </w:tcBorders>
          </w:tcPr>
          <w:p w14:paraId="04A63A51"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7817EDFE"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49122ECC" w14:textId="77777777" w:rsidR="00C336BB" w:rsidRPr="002C7CB4" w:rsidRDefault="00C336BB" w:rsidP="00DA72C9">
            <w:pPr>
              <w:pStyle w:val="TAC"/>
            </w:pPr>
            <w:r w:rsidRPr="002C7CB4">
              <w:t>Y</w:t>
            </w:r>
          </w:p>
        </w:tc>
      </w:tr>
      <w:tr w:rsidR="00C336BB" w14:paraId="01BCB044"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7494DA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22346D2A" w14:textId="77777777" w:rsidR="00C336BB" w:rsidRPr="002C7CB4" w:rsidRDefault="00C336BB" w:rsidP="00DA72C9">
            <w:pPr>
              <w:pStyle w:val="TAL"/>
            </w:pPr>
            <w:r w:rsidRPr="002C7CB4">
              <w:t>&gt;&gt; Enhanced status</w:t>
            </w:r>
          </w:p>
        </w:tc>
        <w:tc>
          <w:tcPr>
            <w:tcW w:w="1275" w:type="dxa"/>
            <w:tcBorders>
              <w:top w:val="single" w:sz="4" w:space="0" w:color="auto"/>
              <w:left w:val="single" w:sz="4" w:space="0" w:color="auto"/>
              <w:bottom w:val="single" w:sz="4" w:space="0" w:color="auto"/>
              <w:right w:val="single" w:sz="4" w:space="0" w:color="auto"/>
            </w:tcBorders>
          </w:tcPr>
          <w:p w14:paraId="504C9CE7"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262C300C"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083C05F1" w14:textId="77777777" w:rsidR="00C336BB" w:rsidRPr="002C7CB4" w:rsidRDefault="00C336BB" w:rsidP="00DA72C9">
            <w:pPr>
              <w:pStyle w:val="TAC"/>
            </w:pPr>
          </w:p>
        </w:tc>
      </w:tr>
      <w:tr w:rsidR="00C336BB" w14:paraId="2A725687"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3EC2DFA5" w14:textId="77777777" w:rsidR="00C336BB" w:rsidRPr="002C7CB4" w:rsidRDefault="00C336BB" w:rsidP="00DA72C9">
            <w:pPr>
              <w:pStyle w:val="TAL"/>
            </w:pPr>
            <w:r w:rsidRPr="002C7CB4">
              <w:t>[R-6.1.3.2-002] of 3GPP TS 22.282 [3]</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550A8699" w14:textId="77777777" w:rsidR="00C336BB" w:rsidRPr="002C7CB4" w:rsidRDefault="00C336BB" w:rsidP="00DA72C9">
            <w:pPr>
              <w:pStyle w:val="TAL"/>
            </w:pPr>
            <w:r w:rsidRPr="002C7CB4">
              <w:t>&gt;&gt;&gt; List of operational status values</w:t>
            </w:r>
          </w:p>
        </w:tc>
        <w:tc>
          <w:tcPr>
            <w:tcW w:w="1275" w:type="dxa"/>
            <w:tcBorders>
              <w:top w:val="single" w:sz="4" w:space="0" w:color="auto"/>
              <w:left w:val="single" w:sz="4" w:space="0" w:color="auto"/>
              <w:bottom w:val="single" w:sz="4" w:space="0" w:color="auto"/>
              <w:right w:val="single" w:sz="4" w:space="0" w:color="auto"/>
            </w:tcBorders>
          </w:tcPr>
          <w:p w14:paraId="0FDA7B45"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4BB7B7D2"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213BE24" w14:textId="77777777" w:rsidR="00C336BB" w:rsidRPr="002C7CB4" w:rsidRDefault="00C336BB" w:rsidP="00DA72C9">
            <w:pPr>
              <w:pStyle w:val="TAC"/>
            </w:pPr>
            <w:r w:rsidRPr="002C7CB4">
              <w:t>Y</w:t>
            </w:r>
          </w:p>
        </w:tc>
      </w:tr>
      <w:tr w:rsidR="00C336BB" w14:paraId="371E179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7F6E3EA6" w14:textId="77777777" w:rsidR="00C336BB" w:rsidRPr="002C7CB4" w:rsidRDefault="00C336BB" w:rsidP="00DA72C9">
            <w:pPr>
              <w:pStyle w:val="TAL"/>
            </w:pPr>
            <w:r>
              <w:t>[R-6.1.1.2-011] of 3GPP TS 22.282 [2]</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3665CB1" w14:textId="77777777" w:rsidR="00C336BB" w:rsidRPr="002C7CB4" w:rsidRDefault="00C336BB" w:rsidP="00DA72C9">
            <w:pPr>
              <w:pStyle w:val="TAL"/>
            </w:pPr>
            <w:r>
              <w:t>&gt;&gt; Lossless communication</w:t>
            </w:r>
          </w:p>
        </w:tc>
        <w:tc>
          <w:tcPr>
            <w:tcW w:w="1275" w:type="dxa"/>
            <w:tcBorders>
              <w:top w:val="single" w:sz="4" w:space="0" w:color="auto"/>
              <w:left w:val="single" w:sz="4" w:space="0" w:color="auto"/>
              <w:bottom w:val="single" w:sz="4" w:space="0" w:color="auto"/>
              <w:right w:val="single" w:sz="4" w:space="0" w:color="auto"/>
            </w:tcBorders>
          </w:tcPr>
          <w:p w14:paraId="48FECBD7" w14:textId="77777777" w:rsidR="00C336BB" w:rsidRPr="002C7CB4" w:rsidRDefault="00C336BB" w:rsidP="00DA72C9">
            <w:pPr>
              <w:pStyle w:val="TAC"/>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71DED344"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C5BC195" w14:textId="77777777" w:rsidR="00C336BB" w:rsidRPr="002C7CB4" w:rsidRDefault="00C336BB" w:rsidP="00DA72C9">
            <w:pPr>
              <w:pStyle w:val="TAC"/>
            </w:pPr>
            <w:r>
              <w:rPr>
                <w:lang w:val="nl-NL"/>
              </w:rPr>
              <w:t>Y</w:t>
            </w:r>
          </w:p>
        </w:tc>
      </w:tr>
      <w:tr w:rsidR="00C336BB" w14:paraId="6BEEF081"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87AF67C" w14:textId="77777777" w:rsidR="00C336BB" w:rsidRPr="002C7CB4" w:rsidRDefault="00C336BB" w:rsidP="00DA72C9">
            <w:pPr>
              <w:pStyle w:val="TAL"/>
            </w:pPr>
            <w:r>
              <w:t>[R-6.1.1.2-007] of 3GPP TS 22.282 [5]</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404EC099" w14:textId="77777777" w:rsidR="00C336BB" w:rsidRPr="002C7CB4" w:rsidRDefault="00C336BB" w:rsidP="00DA72C9">
            <w:pPr>
              <w:pStyle w:val="TAL"/>
            </w:pPr>
            <w:r>
              <w:t>&gt;&gt; Conversation hang time</w:t>
            </w:r>
          </w:p>
        </w:tc>
        <w:tc>
          <w:tcPr>
            <w:tcW w:w="1275" w:type="dxa"/>
            <w:tcBorders>
              <w:top w:val="single" w:sz="4" w:space="0" w:color="auto"/>
              <w:left w:val="single" w:sz="4" w:space="0" w:color="auto"/>
              <w:bottom w:val="single" w:sz="4" w:space="0" w:color="auto"/>
              <w:right w:val="single" w:sz="4" w:space="0" w:color="auto"/>
            </w:tcBorders>
          </w:tcPr>
          <w:p w14:paraId="283F8759" w14:textId="77777777" w:rsidR="00C336BB" w:rsidRPr="002C7CB4" w:rsidRDefault="00C336BB" w:rsidP="00DA72C9">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28382C0A" w14:textId="77777777" w:rsidR="00C336BB" w:rsidRPr="002C7CB4" w:rsidRDefault="00C336BB" w:rsidP="00DA72C9">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DFE32C9" w14:textId="77777777" w:rsidR="00C336BB" w:rsidRPr="002C7CB4" w:rsidRDefault="00C336BB" w:rsidP="00DA72C9">
            <w:pPr>
              <w:pStyle w:val="TAC"/>
            </w:pPr>
            <w:r>
              <w:t>Y</w:t>
            </w:r>
          </w:p>
        </w:tc>
      </w:tr>
      <w:tr w:rsidR="00C336BB" w14:paraId="76A1613B"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88D7A80" w14:textId="77777777" w:rsidR="00C336BB" w:rsidRPr="002C7CB4" w:rsidRDefault="00C336BB" w:rsidP="00DA72C9">
            <w:pPr>
              <w:pStyle w:val="TAN"/>
            </w:pPr>
            <w:r w:rsidRPr="002C7CB4">
              <w:t>NOTE:</w:t>
            </w:r>
            <w:r w:rsidRPr="002C7CB4">
              <w:tab/>
              <w:t>Security mechanisms are specified in 3GPP TS 33.180 [13].</w:t>
            </w:r>
          </w:p>
        </w:tc>
      </w:tr>
    </w:tbl>
    <w:p w14:paraId="281C0162" w14:textId="77777777" w:rsidR="00C336BB" w:rsidRDefault="00C336BB" w:rsidP="00C336BB"/>
    <w:p w14:paraId="556DC446" w14:textId="77777777" w:rsidR="00C336BB" w:rsidRDefault="00C336BB" w:rsidP="00C336BB">
      <w:pPr>
        <w:pStyle w:val="TH"/>
      </w:pPr>
      <w:r>
        <w:t>Table A.4-2: Group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59D5630D"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F0F89B1"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2224A74"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388F276C"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66E8278F"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7342842B" w14:textId="77777777" w:rsidR="00C336BB" w:rsidRDefault="00C336BB" w:rsidP="00DA72C9">
            <w:pPr>
              <w:pStyle w:val="TAH"/>
            </w:pPr>
            <w:r>
              <w:t>Group management server</w:t>
            </w:r>
          </w:p>
        </w:tc>
      </w:tr>
      <w:tr w:rsidR="00C336BB" w14:paraId="67B59F2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6A45C642" w14:textId="77777777" w:rsidR="00C336BB" w:rsidRPr="002C7CB4" w:rsidRDefault="00C336BB" w:rsidP="00DA72C9">
            <w:pPr>
              <w:pStyle w:val="TAL"/>
            </w:pPr>
            <w:r w:rsidRPr="002C7CB4">
              <w:t>[R-6.4.5-001],</w:t>
            </w:r>
          </w:p>
          <w:p w14:paraId="11D3B855" w14:textId="77777777" w:rsidR="00C336BB" w:rsidRPr="002C7CB4" w:rsidRDefault="00C336BB" w:rsidP="00DA72C9">
            <w:pPr>
              <w:pStyle w:val="TAL"/>
            </w:pPr>
            <w:r w:rsidRPr="002C7CB4">
              <w:t>[R-6.4.5-003] of 3GPP TS 22.280 [2]</w:t>
            </w:r>
          </w:p>
        </w:tc>
        <w:tc>
          <w:tcPr>
            <w:tcW w:w="3544" w:type="dxa"/>
            <w:tcBorders>
              <w:top w:val="single" w:sz="4" w:space="0" w:color="auto"/>
              <w:left w:val="single" w:sz="4" w:space="0" w:color="auto"/>
              <w:bottom w:val="single" w:sz="4" w:space="0" w:color="auto"/>
              <w:right w:val="single" w:sz="4" w:space="0" w:color="auto"/>
            </w:tcBorders>
          </w:tcPr>
          <w:p w14:paraId="02534D01" w14:textId="77777777" w:rsidR="00C336BB" w:rsidRPr="002C7CB4" w:rsidRDefault="00C336BB" w:rsidP="00DA72C9">
            <w:pPr>
              <w:pStyle w:val="TAL"/>
            </w:pPr>
            <w:r w:rsidRPr="002C7CB4">
              <w:t>&gt;&gt; 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0BDD4B6"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D96308D" w14:textId="77777777" w:rsidR="00C336BB" w:rsidRPr="002C7CB4" w:rsidRDefault="00C336BB" w:rsidP="00DA72C9">
            <w:pPr>
              <w:pStyle w:val="TAC"/>
            </w:pPr>
            <w:r w:rsidRPr="002C7CB4">
              <w:t>Y</w:t>
            </w:r>
          </w:p>
        </w:tc>
        <w:tc>
          <w:tcPr>
            <w:tcW w:w="1559" w:type="dxa"/>
            <w:tcBorders>
              <w:top w:val="single" w:sz="4" w:space="0" w:color="auto"/>
              <w:left w:val="single" w:sz="4" w:space="0" w:color="auto"/>
              <w:bottom w:val="single" w:sz="4" w:space="0" w:color="auto"/>
              <w:right w:val="single" w:sz="4" w:space="0" w:color="auto"/>
            </w:tcBorders>
          </w:tcPr>
          <w:p w14:paraId="25D140F4" w14:textId="77777777" w:rsidR="00C336BB" w:rsidRPr="002C7CB4" w:rsidRDefault="00C336BB" w:rsidP="00DA72C9">
            <w:pPr>
              <w:pStyle w:val="TAC"/>
            </w:pPr>
            <w:r w:rsidRPr="002C7CB4">
              <w:t>Y</w:t>
            </w:r>
          </w:p>
        </w:tc>
      </w:tr>
      <w:tr w:rsidR="00C336BB" w14:paraId="635541DA"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DA7F5E2" w14:textId="77777777" w:rsidR="00C336BB" w:rsidRPr="002C7CB4" w:rsidRDefault="00C336BB" w:rsidP="00DA72C9">
            <w:pPr>
              <w:pStyle w:val="TAL"/>
            </w:pPr>
            <w:r w:rsidRPr="002C7CB4">
              <w:t>[R-5.1.7-002],</w:t>
            </w:r>
          </w:p>
          <w:p w14:paraId="6F90C0F5" w14:textId="77777777" w:rsidR="00C336BB" w:rsidRPr="002C7CB4" w:rsidRDefault="00C336BB" w:rsidP="00DA72C9">
            <w:pPr>
              <w:pStyle w:val="TAL"/>
            </w:pPr>
            <w:r w:rsidRPr="002C7CB4">
              <w:t>[R-6.2.2-001],</w:t>
            </w:r>
          </w:p>
          <w:p w14:paraId="1F475963" w14:textId="77777777" w:rsidR="00C336BB" w:rsidRPr="002C7CB4" w:rsidRDefault="00C336BB" w:rsidP="00DA72C9">
            <w:pPr>
              <w:pStyle w:val="TAL"/>
            </w:pPr>
            <w:r w:rsidRPr="002C7CB4">
              <w:t>[R-6.6.2.2-006],</w:t>
            </w:r>
          </w:p>
          <w:p w14:paraId="0F3CF17A" w14:textId="77777777" w:rsidR="00C336BB" w:rsidRPr="002C7CB4" w:rsidRDefault="00C336BB" w:rsidP="00DA72C9">
            <w:pPr>
              <w:pStyle w:val="TAL"/>
            </w:pPr>
            <w:r w:rsidRPr="002C7CB4">
              <w:t>[R-6.8.7.2-003] of 3GPP TS 22.280 [2]</w:t>
            </w:r>
          </w:p>
        </w:tc>
        <w:tc>
          <w:tcPr>
            <w:tcW w:w="3544" w:type="dxa"/>
            <w:tcBorders>
              <w:top w:val="single" w:sz="4" w:space="0" w:color="auto"/>
              <w:left w:val="single" w:sz="4" w:space="0" w:color="auto"/>
              <w:bottom w:val="single" w:sz="4" w:space="0" w:color="auto"/>
              <w:right w:val="single" w:sz="4" w:space="0" w:color="auto"/>
            </w:tcBorders>
          </w:tcPr>
          <w:p w14:paraId="300885E0" w14:textId="77777777" w:rsidR="00C336BB" w:rsidRPr="002C7CB4" w:rsidRDefault="00C336BB" w:rsidP="00DA72C9">
            <w:pPr>
              <w:pStyle w:val="TAL"/>
            </w:pPr>
            <w:r w:rsidRPr="002C7CB4">
              <w:t>&gt;&gt; Priority of the group</w:t>
            </w:r>
          </w:p>
        </w:tc>
        <w:tc>
          <w:tcPr>
            <w:tcW w:w="1275" w:type="dxa"/>
            <w:tcBorders>
              <w:top w:val="single" w:sz="4" w:space="0" w:color="auto"/>
              <w:left w:val="single" w:sz="4" w:space="0" w:color="auto"/>
              <w:bottom w:val="single" w:sz="4" w:space="0" w:color="auto"/>
              <w:right w:val="single" w:sz="4" w:space="0" w:color="auto"/>
            </w:tcBorders>
          </w:tcPr>
          <w:p w14:paraId="5204B0D3" w14:textId="77777777" w:rsidR="00C336BB" w:rsidRPr="002C7CB4" w:rsidRDefault="00C336BB" w:rsidP="00DA72C9">
            <w:pPr>
              <w:pStyle w:val="TAC"/>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19006F50" w14:textId="77777777" w:rsidR="00C336BB" w:rsidRPr="002C7CB4" w:rsidRDefault="00C336BB" w:rsidP="00DA72C9">
            <w:pPr>
              <w:pStyle w:val="TAC"/>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40BB0FAD" w14:textId="77777777" w:rsidR="00C336BB" w:rsidRPr="002C7CB4" w:rsidRDefault="00C336BB" w:rsidP="00DA72C9">
            <w:pPr>
              <w:pStyle w:val="TAC"/>
            </w:pPr>
            <w:r>
              <w:rPr>
                <w:lang w:val="nl-NL"/>
              </w:rPr>
              <w:t>Y</w:t>
            </w:r>
          </w:p>
        </w:tc>
      </w:tr>
      <w:tr w:rsidR="00C336BB" w14:paraId="3E4A7B4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8CC3883" w14:textId="77777777" w:rsidR="00C336BB" w:rsidRPr="002C7CB4" w:rsidRDefault="00C336BB" w:rsidP="00DA72C9">
            <w:pPr>
              <w:pStyle w:val="TAL"/>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2DA0DE25" w14:textId="77777777" w:rsidR="00C336BB" w:rsidRPr="002C7CB4" w:rsidRDefault="00C336BB" w:rsidP="00DA72C9">
            <w:pPr>
              <w:pStyle w:val="TAL"/>
            </w:pPr>
            <w:r w:rsidRPr="002C7CB4">
              <w:t>&gt;&gt; 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0F770224" w14:textId="77777777" w:rsidR="00C336BB" w:rsidRDefault="00C336BB" w:rsidP="00DA72C9">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6399EA9B" w14:textId="77777777" w:rsidR="00C336BB" w:rsidRDefault="00C336BB" w:rsidP="00DA72C9">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22CA19BF" w14:textId="77777777" w:rsidR="00C336BB" w:rsidRDefault="00C336BB" w:rsidP="00DA72C9">
            <w:pPr>
              <w:pStyle w:val="TAC"/>
              <w:rPr>
                <w:lang w:val="nl-NL"/>
              </w:rPr>
            </w:pPr>
          </w:p>
        </w:tc>
      </w:tr>
      <w:tr w:rsidR="00C336BB" w14:paraId="4D4FE49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4A67D976"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D0E6414" w14:textId="77777777" w:rsidR="00C336BB" w:rsidRPr="002C7CB4" w:rsidRDefault="00C336BB" w:rsidP="00DA72C9">
            <w:pPr>
              <w:pStyle w:val="TAL"/>
            </w:pPr>
            <w:r w:rsidRPr="002C7CB4">
              <w:t>&gt;&gt;&gt; Maximum data size for SDS</w:t>
            </w:r>
          </w:p>
        </w:tc>
        <w:tc>
          <w:tcPr>
            <w:tcW w:w="1275" w:type="dxa"/>
            <w:tcBorders>
              <w:top w:val="single" w:sz="4" w:space="0" w:color="auto"/>
              <w:left w:val="single" w:sz="4" w:space="0" w:color="auto"/>
              <w:bottom w:val="single" w:sz="4" w:space="0" w:color="auto"/>
              <w:right w:val="single" w:sz="4" w:space="0" w:color="auto"/>
            </w:tcBorders>
          </w:tcPr>
          <w:p w14:paraId="7C220F6E"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41B6E9B2"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21301986" w14:textId="77777777" w:rsidR="00C336BB" w:rsidRDefault="00C336BB" w:rsidP="00DA72C9">
            <w:pPr>
              <w:pStyle w:val="TAC"/>
              <w:rPr>
                <w:lang w:val="nl-NL"/>
              </w:rPr>
            </w:pPr>
            <w:r>
              <w:rPr>
                <w:lang w:val="nl-NL"/>
              </w:rPr>
              <w:t>Y</w:t>
            </w:r>
          </w:p>
        </w:tc>
      </w:tr>
      <w:tr w:rsidR="00C336BB" w14:paraId="6964DA55"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D00AC6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6DE2AC74" w14:textId="77777777" w:rsidR="00C336BB" w:rsidRPr="002C7CB4" w:rsidRDefault="00C336BB" w:rsidP="00DA72C9">
            <w:pPr>
              <w:pStyle w:val="TAL"/>
            </w:pPr>
            <w:r w:rsidRPr="002C7CB4">
              <w:t>&gt;&gt;&gt; Maximum data size for FD</w:t>
            </w:r>
          </w:p>
        </w:tc>
        <w:tc>
          <w:tcPr>
            <w:tcW w:w="1275" w:type="dxa"/>
            <w:tcBorders>
              <w:top w:val="single" w:sz="4" w:space="0" w:color="auto"/>
              <w:left w:val="single" w:sz="4" w:space="0" w:color="auto"/>
              <w:bottom w:val="single" w:sz="4" w:space="0" w:color="auto"/>
              <w:right w:val="single" w:sz="4" w:space="0" w:color="auto"/>
            </w:tcBorders>
          </w:tcPr>
          <w:p w14:paraId="2BFED175" w14:textId="77777777" w:rsidR="00C336BB" w:rsidRDefault="00C336BB" w:rsidP="00DA72C9">
            <w:pPr>
              <w:pStyle w:val="TAC"/>
              <w:rPr>
                <w:lang w:val="nl-NL"/>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69B63DF5" w14:textId="77777777" w:rsidR="00C336BB" w:rsidRDefault="00C336BB" w:rsidP="00DA72C9">
            <w:pPr>
              <w:pStyle w:val="TAC"/>
              <w:rPr>
                <w:lang w:val="nl-NL"/>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F73D2A6" w14:textId="77777777" w:rsidR="00C336BB" w:rsidRDefault="00C336BB" w:rsidP="00DA72C9">
            <w:pPr>
              <w:pStyle w:val="TAC"/>
              <w:rPr>
                <w:lang w:val="nl-NL"/>
              </w:rPr>
            </w:pPr>
            <w:r w:rsidRPr="00775651">
              <w:rPr>
                <w:lang w:val="nl-NL"/>
              </w:rPr>
              <w:t>Y</w:t>
            </w:r>
          </w:p>
        </w:tc>
      </w:tr>
      <w:tr w:rsidR="00C336BB" w14:paraId="660CA9AB"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5D18D94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1D544FF0" w14:textId="77777777" w:rsidR="00C336BB" w:rsidRPr="002C7CB4" w:rsidRDefault="00C336BB" w:rsidP="00DA72C9">
            <w:pPr>
              <w:pStyle w:val="TAL"/>
            </w:pPr>
            <w:r w:rsidRPr="002C7CB4">
              <w:t>&gt;&gt;&gt;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468B672E" w14:textId="77777777" w:rsidR="00C336BB"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6D022401" w14:textId="77777777" w:rsidR="00C336BB" w:rsidRDefault="00C336BB" w:rsidP="00DA72C9">
            <w:pPr>
              <w:pStyle w:val="TAC"/>
              <w:rPr>
                <w:lang w:val="nl-NL"/>
              </w:rPr>
            </w:pPr>
            <w:r>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62C2178" w14:textId="77777777" w:rsidR="00C336BB" w:rsidRDefault="00C336BB" w:rsidP="00DA72C9">
            <w:pPr>
              <w:pStyle w:val="TAC"/>
              <w:rPr>
                <w:lang w:val="nl-NL"/>
              </w:rPr>
            </w:pPr>
            <w:r>
              <w:rPr>
                <w:lang w:val="nl-NL"/>
              </w:rPr>
              <w:t>Y</w:t>
            </w:r>
          </w:p>
        </w:tc>
      </w:tr>
      <w:tr w:rsidR="00C336BB" w14:paraId="49A3510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ED6045A"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4371B481" w14:textId="77777777" w:rsidR="00C336BB" w:rsidRPr="002C7CB4" w:rsidRDefault="00C336BB" w:rsidP="00DA72C9">
            <w:pPr>
              <w:pStyle w:val="TAL"/>
            </w:pPr>
            <w:r w:rsidRPr="002C7CB4">
              <w:t>&gt;&gt; Indication whether use of LMR E2EE is permitted on the MCData group</w:t>
            </w:r>
          </w:p>
        </w:tc>
        <w:tc>
          <w:tcPr>
            <w:tcW w:w="1275" w:type="dxa"/>
            <w:tcBorders>
              <w:top w:val="single" w:sz="4" w:space="0" w:color="auto"/>
              <w:left w:val="single" w:sz="4" w:space="0" w:color="auto"/>
              <w:bottom w:val="single" w:sz="4" w:space="0" w:color="auto"/>
              <w:right w:val="single" w:sz="4" w:space="0" w:color="auto"/>
            </w:tcBorders>
          </w:tcPr>
          <w:p w14:paraId="7C26A176" w14:textId="77777777" w:rsidR="00C336BB" w:rsidRDefault="00C336BB" w:rsidP="00DA72C9">
            <w:pPr>
              <w:pStyle w:val="TAC"/>
              <w:rPr>
                <w:lang w:val="nl-NL"/>
              </w:rPr>
            </w:pPr>
            <w:r w:rsidRPr="002C7CB4">
              <w:rPr>
                <w:rFonts w:cs="Arial"/>
              </w:rPr>
              <w:t>Y</w:t>
            </w:r>
          </w:p>
        </w:tc>
        <w:tc>
          <w:tcPr>
            <w:tcW w:w="1276" w:type="dxa"/>
            <w:tcBorders>
              <w:top w:val="single" w:sz="4" w:space="0" w:color="auto"/>
              <w:left w:val="single" w:sz="4" w:space="0" w:color="auto"/>
              <w:bottom w:val="single" w:sz="4" w:space="0" w:color="auto"/>
              <w:right w:val="single" w:sz="4" w:space="0" w:color="auto"/>
            </w:tcBorders>
          </w:tcPr>
          <w:p w14:paraId="710D1B95" w14:textId="77777777" w:rsidR="00C336BB" w:rsidRDefault="00C336BB" w:rsidP="00DA72C9">
            <w:pPr>
              <w:pStyle w:val="TAC"/>
              <w:rPr>
                <w:lang w:val="nl-NL"/>
              </w:rPr>
            </w:pPr>
            <w:r w:rsidRPr="002C7CB4">
              <w:rPr>
                <w:rFonts w:cs="Arial"/>
              </w:rPr>
              <w:t>N</w:t>
            </w:r>
          </w:p>
        </w:tc>
        <w:tc>
          <w:tcPr>
            <w:tcW w:w="1559" w:type="dxa"/>
            <w:tcBorders>
              <w:top w:val="single" w:sz="4" w:space="0" w:color="auto"/>
              <w:left w:val="single" w:sz="4" w:space="0" w:color="auto"/>
              <w:bottom w:val="single" w:sz="4" w:space="0" w:color="auto"/>
              <w:right w:val="single" w:sz="4" w:space="0" w:color="auto"/>
            </w:tcBorders>
          </w:tcPr>
          <w:p w14:paraId="1EE81CBD" w14:textId="77777777" w:rsidR="00C336BB" w:rsidRDefault="00C336BB" w:rsidP="00DA72C9">
            <w:pPr>
              <w:pStyle w:val="TAC"/>
              <w:rPr>
                <w:lang w:val="nl-NL"/>
              </w:rPr>
            </w:pPr>
            <w:r w:rsidRPr="002C7CB4">
              <w:rPr>
                <w:rFonts w:cs="Arial"/>
              </w:rPr>
              <w:t>Y</w:t>
            </w:r>
          </w:p>
        </w:tc>
      </w:tr>
      <w:tr w:rsidR="00C336BB" w14:paraId="7B139D4C"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1967851B"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336A2C4F" w14:textId="7AC0F0F1" w:rsidR="00C336BB" w:rsidRPr="002C7CB4" w:rsidRDefault="00C336BB" w:rsidP="00DA72C9">
            <w:pPr>
              <w:pStyle w:val="TAL"/>
            </w:pPr>
            <w:r w:rsidRPr="002C7CB4">
              <w:t>&gt;&gt; LMR specific identity for MCData group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0B32A1D4"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3076EE4D"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DA0C0DC" w14:textId="77777777" w:rsidR="00C336BB" w:rsidRDefault="00C336BB" w:rsidP="00DA72C9">
            <w:pPr>
              <w:pStyle w:val="TAC"/>
              <w:rPr>
                <w:lang w:val="nl-NL"/>
              </w:rPr>
            </w:pPr>
            <w:r>
              <w:rPr>
                <w:lang w:val="nl-NL"/>
              </w:rPr>
              <w:t>Y</w:t>
            </w:r>
          </w:p>
        </w:tc>
      </w:tr>
      <w:tr w:rsidR="00C336BB" w14:paraId="3FF54C13"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A866399" w14:textId="77777777" w:rsidR="00C336BB" w:rsidRPr="002C7CB4" w:rsidRDefault="00C336BB" w:rsidP="00DA72C9">
            <w:pPr>
              <w:pStyle w:val="TAL"/>
            </w:pPr>
            <w:r w:rsidRPr="002C7CB4">
              <w:t>3GPP TS 23.283 [18]</w:t>
            </w:r>
          </w:p>
        </w:tc>
        <w:tc>
          <w:tcPr>
            <w:tcW w:w="3544" w:type="dxa"/>
            <w:tcBorders>
              <w:top w:val="single" w:sz="4" w:space="0" w:color="auto"/>
              <w:left w:val="single" w:sz="4" w:space="0" w:color="auto"/>
              <w:bottom w:val="single" w:sz="4" w:space="0" w:color="auto"/>
              <w:right w:val="single" w:sz="4" w:space="0" w:color="auto"/>
            </w:tcBorders>
          </w:tcPr>
          <w:p w14:paraId="50A7A924" w14:textId="5239B43F" w:rsidR="00C336BB" w:rsidRPr="002C7CB4" w:rsidRDefault="00C336BB" w:rsidP="00DA72C9">
            <w:pPr>
              <w:pStyle w:val="TAL"/>
            </w:pPr>
            <w:r w:rsidRPr="002C7CB4">
              <w:t>&gt;&gt; Group to key binding (see NOTE</w:t>
            </w:r>
            <w:r w:rsidR="006175C7">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10ABA2" w14:textId="77777777" w:rsidR="00C336BB" w:rsidRDefault="00C336BB" w:rsidP="00DA72C9">
            <w:pPr>
              <w:pStyle w:val="TAC"/>
              <w:rPr>
                <w:lang w:val="nl-NL"/>
              </w:rPr>
            </w:pPr>
            <w:r>
              <w:rPr>
                <w:lang w:val="nl-NL"/>
              </w:rPr>
              <w:t>Y</w:t>
            </w:r>
          </w:p>
        </w:tc>
        <w:tc>
          <w:tcPr>
            <w:tcW w:w="1276" w:type="dxa"/>
            <w:tcBorders>
              <w:top w:val="single" w:sz="4" w:space="0" w:color="auto"/>
              <w:left w:val="single" w:sz="4" w:space="0" w:color="auto"/>
              <w:bottom w:val="single" w:sz="4" w:space="0" w:color="auto"/>
              <w:right w:val="single" w:sz="4" w:space="0" w:color="auto"/>
            </w:tcBorders>
          </w:tcPr>
          <w:p w14:paraId="599552B9" w14:textId="77777777" w:rsidR="00C336BB" w:rsidRDefault="00C336BB" w:rsidP="00DA72C9">
            <w:pPr>
              <w:pStyle w:val="TAC"/>
              <w:rPr>
                <w:lang w:val="nl-NL"/>
              </w:rPr>
            </w:pPr>
            <w:r>
              <w:rPr>
                <w:lang w:val="nl-NL"/>
              </w:rPr>
              <w:t>N</w:t>
            </w:r>
          </w:p>
        </w:tc>
        <w:tc>
          <w:tcPr>
            <w:tcW w:w="1559" w:type="dxa"/>
            <w:tcBorders>
              <w:top w:val="single" w:sz="4" w:space="0" w:color="auto"/>
              <w:left w:val="single" w:sz="4" w:space="0" w:color="auto"/>
              <w:bottom w:val="single" w:sz="4" w:space="0" w:color="auto"/>
              <w:right w:val="single" w:sz="4" w:space="0" w:color="auto"/>
            </w:tcBorders>
          </w:tcPr>
          <w:p w14:paraId="50935A20" w14:textId="77777777" w:rsidR="00C336BB" w:rsidRDefault="00C336BB" w:rsidP="00DA72C9">
            <w:pPr>
              <w:pStyle w:val="TAC"/>
              <w:rPr>
                <w:lang w:val="nl-NL"/>
              </w:rPr>
            </w:pPr>
            <w:r>
              <w:rPr>
                <w:lang w:val="nl-NL"/>
              </w:rPr>
              <w:t>Y</w:t>
            </w:r>
          </w:p>
        </w:tc>
      </w:tr>
      <w:tr w:rsidR="006175C7" w14:paraId="56A3B476"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3FB379C2" w14:textId="46373B5D" w:rsidR="006175C7" w:rsidRPr="002C7CB4" w:rsidRDefault="006175C7" w:rsidP="006175C7">
            <w:pPr>
              <w:pStyle w:val="TAL"/>
            </w:pPr>
            <w:r>
              <w:rPr>
                <w:lang w:eastAsia="en-GB"/>
              </w:rPr>
              <w:t>[R-6.2.2.1-001] of 3GPP TS 22.282 [3], [R-5.2.1-001] of 3GPP TS22.280 [2]</w:t>
            </w:r>
          </w:p>
        </w:tc>
        <w:tc>
          <w:tcPr>
            <w:tcW w:w="3544" w:type="dxa"/>
            <w:tcBorders>
              <w:top w:val="single" w:sz="4" w:space="0" w:color="auto"/>
              <w:left w:val="single" w:sz="4" w:space="0" w:color="auto"/>
              <w:bottom w:val="single" w:sz="4" w:space="0" w:color="auto"/>
              <w:right w:val="single" w:sz="4" w:space="0" w:color="auto"/>
            </w:tcBorders>
          </w:tcPr>
          <w:p w14:paraId="6352DE04" w14:textId="1DEF5A3E" w:rsidR="006175C7" w:rsidRPr="002C7CB4" w:rsidRDefault="006175C7" w:rsidP="006175C7">
            <w:pPr>
              <w:pStyle w:val="TAL"/>
            </w:pPr>
            <w:r>
              <w:rPr>
                <w:lang w:eastAsia="en-GB"/>
              </w:rPr>
              <w:t>&gt;&gt; List of group members which are allowed to transmit data (see NOTE 2)</w:t>
            </w:r>
          </w:p>
        </w:tc>
        <w:tc>
          <w:tcPr>
            <w:tcW w:w="1275" w:type="dxa"/>
            <w:tcBorders>
              <w:top w:val="single" w:sz="4" w:space="0" w:color="auto"/>
              <w:left w:val="single" w:sz="4" w:space="0" w:color="auto"/>
              <w:bottom w:val="single" w:sz="4" w:space="0" w:color="auto"/>
              <w:right w:val="single" w:sz="4" w:space="0" w:color="auto"/>
            </w:tcBorders>
          </w:tcPr>
          <w:p w14:paraId="7D1C37C9" w14:textId="77777777" w:rsidR="006175C7" w:rsidRDefault="006175C7" w:rsidP="006175C7">
            <w:pPr>
              <w:pStyle w:val="TAC"/>
              <w:rPr>
                <w:lang w:val="nl-NL"/>
              </w:rPr>
            </w:pPr>
          </w:p>
        </w:tc>
        <w:tc>
          <w:tcPr>
            <w:tcW w:w="1276" w:type="dxa"/>
            <w:tcBorders>
              <w:top w:val="single" w:sz="4" w:space="0" w:color="auto"/>
              <w:left w:val="single" w:sz="4" w:space="0" w:color="auto"/>
              <w:bottom w:val="single" w:sz="4" w:space="0" w:color="auto"/>
              <w:right w:val="single" w:sz="4" w:space="0" w:color="auto"/>
            </w:tcBorders>
          </w:tcPr>
          <w:p w14:paraId="3E950F48" w14:textId="77777777" w:rsidR="006175C7" w:rsidRDefault="006175C7" w:rsidP="006175C7">
            <w:pPr>
              <w:pStyle w:val="TAC"/>
              <w:rPr>
                <w:lang w:val="nl-NL"/>
              </w:rPr>
            </w:pPr>
          </w:p>
        </w:tc>
        <w:tc>
          <w:tcPr>
            <w:tcW w:w="1559" w:type="dxa"/>
            <w:tcBorders>
              <w:top w:val="single" w:sz="4" w:space="0" w:color="auto"/>
              <w:left w:val="single" w:sz="4" w:space="0" w:color="auto"/>
              <w:bottom w:val="single" w:sz="4" w:space="0" w:color="auto"/>
              <w:right w:val="single" w:sz="4" w:space="0" w:color="auto"/>
            </w:tcBorders>
          </w:tcPr>
          <w:p w14:paraId="77782155" w14:textId="77777777" w:rsidR="006175C7" w:rsidRDefault="006175C7" w:rsidP="006175C7">
            <w:pPr>
              <w:pStyle w:val="TAC"/>
              <w:rPr>
                <w:lang w:val="nl-NL"/>
              </w:rPr>
            </w:pPr>
          </w:p>
        </w:tc>
      </w:tr>
      <w:tr w:rsidR="006175C7" w14:paraId="6C5C3DD2" w14:textId="77777777" w:rsidTr="00DA72C9">
        <w:trPr>
          <w:trHeight w:val="359"/>
        </w:trPr>
        <w:tc>
          <w:tcPr>
            <w:tcW w:w="1985" w:type="dxa"/>
            <w:tcBorders>
              <w:top w:val="single" w:sz="4" w:space="0" w:color="auto"/>
              <w:left w:val="single" w:sz="4" w:space="0" w:color="auto"/>
              <w:bottom w:val="single" w:sz="4" w:space="0" w:color="auto"/>
              <w:right w:val="single" w:sz="4" w:space="0" w:color="auto"/>
            </w:tcBorders>
          </w:tcPr>
          <w:p w14:paraId="0AA783CA" w14:textId="77777777" w:rsidR="006175C7" w:rsidRPr="002C7CB4" w:rsidRDefault="006175C7" w:rsidP="006175C7">
            <w:pPr>
              <w:pStyle w:val="TAL"/>
            </w:pPr>
          </w:p>
        </w:tc>
        <w:tc>
          <w:tcPr>
            <w:tcW w:w="3544" w:type="dxa"/>
            <w:tcBorders>
              <w:top w:val="single" w:sz="4" w:space="0" w:color="auto"/>
              <w:left w:val="single" w:sz="4" w:space="0" w:color="auto"/>
              <w:bottom w:val="single" w:sz="4" w:space="0" w:color="auto"/>
              <w:right w:val="single" w:sz="4" w:space="0" w:color="auto"/>
            </w:tcBorders>
          </w:tcPr>
          <w:p w14:paraId="57779C25" w14:textId="5C656F7E" w:rsidR="006175C7" w:rsidRPr="002C7CB4" w:rsidRDefault="006175C7" w:rsidP="006175C7">
            <w:pPr>
              <w:pStyle w:val="TAL"/>
            </w:pPr>
            <w:r>
              <w:rPr>
                <w:lang w:eastAsia="en-GB"/>
              </w:rPr>
              <w:t>&gt;&gt;&gt; MCData ID</w:t>
            </w:r>
          </w:p>
        </w:tc>
        <w:tc>
          <w:tcPr>
            <w:tcW w:w="1275" w:type="dxa"/>
            <w:tcBorders>
              <w:top w:val="single" w:sz="4" w:space="0" w:color="auto"/>
              <w:left w:val="single" w:sz="4" w:space="0" w:color="auto"/>
              <w:bottom w:val="single" w:sz="4" w:space="0" w:color="auto"/>
              <w:right w:val="single" w:sz="4" w:space="0" w:color="auto"/>
            </w:tcBorders>
          </w:tcPr>
          <w:p w14:paraId="22AE2763" w14:textId="3A731355" w:rsidR="006175C7" w:rsidRDefault="006175C7" w:rsidP="006175C7">
            <w:pPr>
              <w:pStyle w:val="TAC"/>
              <w:rPr>
                <w:lang w:val="nl-NL"/>
              </w:rPr>
            </w:pPr>
            <w:r>
              <w:rPr>
                <w:lang w:val="nl-NL" w:eastAsia="en-GB"/>
              </w:rPr>
              <w:t>Y</w:t>
            </w:r>
          </w:p>
        </w:tc>
        <w:tc>
          <w:tcPr>
            <w:tcW w:w="1276" w:type="dxa"/>
            <w:tcBorders>
              <w:top w:val="single" w:sz="4" w:space="0" w:color="auto"/>
              <w:left w:val="single" w:sz="4" w:space="0" w:color="auto"/>
              <w:bottom w:val="single" w:sz="4" w:space="0" w:color="auto"/>
              <w:right w:val="single" w:sz="4" w:space="0" w:color="auto"/>
            </w:tcBorders>
          </w:tcPr>
          <w:p w14:paraId="0E29C2AE" w14:textId="6BB9868F" w:rsidR="006175C7" w:rsidRDefault="006175C7" w:rsidP="006175C7">
            <w:pPr>
              <w:pStyle w:val="TAC"/>
              <w:rPr>
                <w:lang w:val="nl-NL"/>
              </w:rPr>
            </w:pPr>
            <w:r w:rsidRPr="000C3CD6">
              <w:rPr>
                <w:lang w:val="nl-NL" w:eastAsia="en-GB"/>
              </w:rPr>
              <w:t>Y</w:t>
            </w:r>
          </w:p>
        </w:tc>
        <w:tc>
          <w:tcPr>
            <w:tcW w:w="1559" w:type="dxa"/>
            <w:tcBorders>
              <w:top w:val="single" w:sz="4" w:space="0" w:color="auto"/>
              <w:left w:val="single" w:sz="4" w:space="0" w:color="auto"/>
              <w:bottom w:val="single" w:sz="4" w:space="0" w:color="auto"/>
              <w:right w:val="single" w:sz="4" w:space="0" w:color="auto"/>
            </w:tcBorders>
          </w:tcPr>
          <w:p w14:paraId="731E4C26" w14:textId="476BFE41" w:rsidR="006175C7" w:rsidRDefault="006175C7" w:rsidP="006175C7">
            <w:pPr>
              <w:pStyle w:val="TAC"/>
              <w:rPr>
                <w:lang w:val="nl-NL"/>
              </w:rPr>
            </w:pPr>
            <w:r w:rsidRPr="000C3CD6">
              <w:rPr>
                <w:lang w:val="nl-NL" w:eastAsia="en-GB"/>
              </w:rPr>
              <w:t>Y</w:t>
            </w:r>
          </w:p>
        </w:tc>
      </w:tr>
      <w:tr w:rsidR="00C336BB" w14:paraId="4A0334ED" w14:textId="77777777" w:rsidTr="00DA72C9">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DF54B46" w14:textId="3009C618" w:rsidR="00C336BB" w:rsidRPr="009B3D15" w:rsidRDefault="00C336BB" w:rsidP="00DA72C9">
            <w:pPr>
              <w:pStyle w:val="TAN"/>
            </w:pPr>
            <w:r w:rsidRPr="009B3D15">
              <w:t>NOTE</w:t>
            </w:r>
            <w:r w:rsidR="006175C7" w:rsidRPr="009B3D15">
              <w:t> 1</w:t>
            </w:r>
            <w:r w:rsidRPr="009B3D15">
              <w:t>:</w:t>
            </w:r>
            <w:r w:rsidRPr="009B3D15">
              <w:tab/>
              <w:t>This is an LMR specific parameter with no meaning within MC services.</w:t>
            </w:r>
          </w:p>
          <w:p w14:paraId="4074558F" w14:textId="3BDE5183" w:rsidR="006175C7" w:rsidRPr="009B3D15" w:rsidRDefault="006175C7" w:rsidP="006175C7">
            <w:pPr>
              <w:pStyle w:val="TAN"/>
            </w:pPr>
            <w:r w:rsidRPr="009B3D15">
              <w:rPr>
                <w:lang w:eastAsia="en-GB"/>
              </w:rPr>
              <w:t xml:space="preserve">NOTE 2: </w:t>
            </w:r>
            <w:r w:rsidRPr="006175C7">
              <w:t>This parameter sets the authorization to transmit data in pre-arranged groups used in broadcast calls.</w:t>
            </w:r>
          </w:p>
        </w:tc>
      </w:tr>
    </w:tbl>
    <w:p w14:paraId="78124A1A" w14:textId="77777777" w:rsidR="00C336BB" w:rsidRDefault="00C336BB" w:rsidP="00C336BB"/>
    <w:p w14:paraId="70B1B7C3" w14:textId="77777777" w:rsidR="00C336BB" w:rsidRDefault="00C336BB" w:rsidP="00C336BB">
      <w:pPr>
        <w:pStyle w:val="TH"/>
      </w:pPr>
      <w:r>
        <w:t>Table A.4-3: Group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411FB0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CE39877" w14:textId="77777777" w:rsidR="00C336BB" w:rsidRDefault="00C336BB" w:rsidP="00DA72C9">
            <w:pPr>
              <w:pStyle w:val="TAH"/>
            </w:pPr>
            <w: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25D0B55" w14:textId="77777777" w:rsidR="00C336BB" w:rsidRDefault="00C336BB" w:rsidP="00DA72C9">
            <w:pPr>
              <w:pStyle w:val="TAH"/>
            </w:pPr>
            <w:r>
              <w:t>Parameter description</w:t>
            </w:r>
          </w:p>
        </w:tc>
        <w:tc>
          <w:tcPr>
            <w:tcW w:w="1275" w:type="dxa"/>
            <w:tcBorders>
              <w:top w:val="single" w:sz="4" w:space="0" w:color="auto"/>
              <w:left w:val="single" w:sz="4" w:space="0" w:color="auto"/>
              <w:bottom w:val="single" w:sz="4" w:space="0" w:color="auto"/>
              <w:right w:val="single" w:sz="4" w:space="0" w:color="auto"/>
            </w:tcBorders>
          </w:tcPr>
          <w:p w14:paraId="7688B0B0" w14:textId="77777777" w:rsidR="00C336BB" w:rsidRDefault="00C336BB" w:rsidP="00DA72C9">
            <w:pPr>
              <w:pStyle w:val="TAH"/>
            </w:pPr>
            <w:r>
              <w:t>MCData UE</w:t>
            </w:r>
          </w:p>
        </w:tc>
        <w:tc>
          <w:tcPr>
            <w:tcW w:w="1276" w:type="dxa"/>
            <w:tcBorders>
              <w:top w:val="single" w:sz="4" w:space="0" w:color="auto"/>
              <w:left w:val="single" w:sz="4" w:space="0" w:color="auto"/>
              <w:bottom w:val="single" w:sz="4" w:space="0" w:color="auto"/>
              <w:right w:val="single" w:sz="4" w:space="0" w:color="auto"/>
            </w:tcBorders>
          </w:tcPr>
          <w:p w14:paraId="74EF5708" w14:textId="77777777" w:rsidR="00C336BB" w:rsidRDefault="00C336BB" w:rsidP="00DA72C9">
            <w:pPr>
              <w:pStyle w:val="TAH"/>
            </w:pPr>
            <w:r>
              <w:t>MCData Server</w:t>
            </w:r>
          </w:p>
        </w:tc>
        <w:tc>
          <w:tcPr>
            <w:tcW w:w="1559" w:type="dxa"/>
            <w:tcBorders>
              <w:top w:val="single" w:sz="4" w:space="0" w:color="auto"/>
              <w:left w:val="single" w:sz="4" w:space="0" w:color="auto"/>
              <w:bottom w:val="single" w:sz="4" w:space="0" w:color="auto"/>
              <w:right w:val="single" w:sz="4" w:space="0" w:color="auto"/>
            </w:tcBorders>
          </w:tcPr>
          <w:p w14:paraId="1CEABAEE" w14:textId="77777777" w:rsidR="00C336BB" w:rsidRDefault="00C336BB" w:rsidP="00DA72C9">
            <w:pPr>
              <w:pStyle w:val="TAH"/>
            </w:pPr>
            <w:r>
              <w:t>Group management server</w:t>
            </w:r>
          </w:p>
        </w:tc>
      </w:tr>
      <w:tr w:rsidR="00C336BB" w14:paraId="34C38C7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0D808B7" w14:textId="77777777" w:rsidR="00C336BB" w:rsidRPr="002C7CB4" w:rsidRDefault="00C336BB" w:rsidP="00DA72C9">
            <w:pPr>
              <w:pStyle w:val="TAL"/>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2AD35848" w14:textId="77777777" w:rsidR="00C336BB" w:rsidRPr="002C7CB4" w:rsidRDefault="00C336BB" w:rsidP="00DA72C9">
            <w:pPr>
              <w:pStyle w:val="TAL"/>
            </w:pPr>
            <w:r w:rsidRPr="002C7CB4">
              <w:t>&gt;&gt; 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08EE891E" w14:textId="77777777" w:rsidR="00C336BB" w:rsidRPr="002C7CB4" w:rsidRDefault="00C336BB" w:rsidP="00DA72C9">
            <w:pPr>
              <w:pStyle w:val="TAC"/>
            </w:pPr>
          </w:p>
        </w:tc>
        <w:tc>
          <w:tcPr>
            <w:tcW w:w="1276" w:type="dxa"/>
            <w:tcBorders>
              <w:top w:val="single" w:sz="4" w:space="0" w:color="auto"/>
              <w:left w:val="single" w:sz="4" w:space="0" w:color="auto"/>
              <w:bottom w:val="single" w:sz="4" w:space="0" w:color="auto"/>
              <w:right w:val="single" w:sz="4" w:space="0" w:color="auto"/>
            </w:tcBorders>
          </w:tcPr>
          <w:p w14:paraId="420EF7E6" w14:textId="77777777" w:rsidR="00C336BB" w:rsidRPr="002C7CB4" w:rsidRDefault="00C336BB" w:rsidP="00DA72C9">
            <w:pPr>
              <w:pStyle w:val="TAC"/>
            </w:pPr>
          </w:p>
        </w:tc>
        <w:tc>
          <w:tcPr>
            <w:tcW w:w="1559" w:type="dxa"/>
            <w:tcBorders>
              <w:top w:val="single" w:sz="4" w:space="0" w:color="auto"/>
              <w:left w:val="single" w:sz="4" w:space="0" w:color="auto"/>
              <w:bottom w:val="single" w:sz="4" w:space="0" w:color="auto"/>
              <w:right w:val="single" w:sz="4" w:space="0" w:color="auto"/>
            </w:tcBorders>
          </w:tcPr>
          <w:p w14:paraId="53490EA4" w14:textId="77777777" w:rsidR="00C336BB" w:rsidRPr="002C7CB4" w:rsidRDefault="00C336BB" w:rsidP="00DA72C9">
            <w:pPr>
              <w:pStyle w:val="TAC"/>
            </w:pPr>
          </w:p>
        </w:tc>
      </w:tr>
      <w:tr w:rsidR="00C336BB" w14:paraId="6517ABE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CF141E5"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E79C7A7" w14:textId="77777777" w:rsidR="00C336BB" w:rsidRPr="002C7CB4" w:rsidRDefault="00C336BB" w:rsidP="00DA72C9">
            <w:pPr>
              <w:pStyle w:val="TAL"/>
            </w:pPr>
            <w:r w:rsidRPr="002C7CB4">
              <w:t>&gt;&gt;&gt; MCData group call signalling</w:t>
            </w:r>
          </w:p>
        </w:tc>
        <w:tc>
          <w:tcPr>
            <w:tcW w:w="1275" w:type="dxa"/>
            <w:tcBorders>
              <w:top w:val="single" w:sz="4" w:space="0" w:color="auto"/>
              <w:left w:val="single" w:sz="4" w:space="0" w:color="auto"/>
              <w:bottom w:val="single" w:sz="4" w:space="0" w:color="auto"/>
              <w:right w:val="single" w:sz="4" w:space="0" w:color="auto"/>
            </w:tcBorders>
          </w:tcPr>
          <w:p w14:paraId="00ED4D3B"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2AB871B4"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00EED2BF" w14:textId="77777777" w:rsidR="00C336BB" w:rsidRPr="002C7CB4" w:rsidRDefault="00C336BB" w:rsidP="00DA72C9">
            <w:pPr>
              <w:pStyle w:val="TAC"/>
            </w:pPr>
            <w:r w:rsidRPr="002C7CB4">
              <w:t>Y</w:t>
            </w:r>
          </w:p>
        </w:tc>
      </w:tr>
      <w:tr w:rsidR="00C336BB" w14:paraId="34978BF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829F207" w14:textId="77777777" w:rsidR="00C336BB" w:rsidRPr="002C7CB4"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5C36D9F9" w14:textId="77777777" w:rsidR="00C336BB" w:rsidRPr="002C7CB4" w:rsidRDefault="00C336BB" w:rsidP="00DA72C9">
            <w:pPr>
              <w:pStyle w:val="TAL"/>
            </w:pPr>
            <w:r w:rsidRPr="002C7CB4">
              <w:t>&gt;&gt;&gt; MCData group call media</w:t>
            </w:r>
          </w:p>
        </w:tc>
        <w:tc>
          <w:tcPr>
            <w:tcW w:w="1275" w:type="dxa"/>
            <w:tcBorders>
              <w:top w:val="single" w:sz="4" w:space="0" w:color="auto"/>
              <w:left w:val="single" w:sz="4" w:space="0" w:color="auto"/>
              <w:bottom w:val="single" w:sz="4" w:space="0" w:color="auto"/>
              <w:right w:val="single" w:sz="4" w:space="0" w:color="auto"/>
            </w:tcBorders>
          </w:tcPr>
          <w:p w14:paraId="3F5500B8" w14:textId="77777777" w:rsidR="00C336BB" w:rsidRPr="002C7CB4" w:rsidRDefault="00C336BB" w:rsidP="00DA72C9">
            <w:pPr>
              <w:pStyle w:val="TAC"/>
            </w:pPr>
            <w:r w:rsidRPr="002C7CB4">
              <w:t>Y</w:t>
            </w:r>
          </w:p>
        </w:tc>
        <w:tc>
          <w:tcPr>
            <w:tcW w:w="1276" w:type="dxa"/>
            <w:tcBorders>
              <w:top w:val="single" w:sz="4" w:space="0" w:color="auto"/>
              <w:left w:val="single" w:sz="4" w:space="0" w:color="auto"/>
              <w:bottom w:val="single" w:sz="4" w:space="0" w:color="auto"/>
              <w:right w:val="single" w:sz="4" w:space="0" w:color="auto"/>
            </w:tcBorders>
          </w:tcPr>
          <w:p w14:paraId="3B0975D3" w14:textId="77777777" w:rsidR="00C336BB" w:rsidRPr="002C7CB4" w:rsidRDefault="00C336BB" w:rsidP="00DA72C9">
            <w:pPr>
              <w:pStyle w:val="TAC"/>
            </w:pPr>
            <w:r w:rsidRPr="002C7CB4">
              <w:t>N</w:t>
            </w:r>
          </w:p>
        </w:tc>
        <w:tc>
          <w:tcPr>
            <w:tcW w:w="1559" w:type="dxa"/>
            <w:tcBorders>
              <w:top w:val="single" w:sz="4" w:space="0" w:color="auto"/>
              <w:left w:val="single" w:sz="4" w:space="0" w:color="auto"/>
              <w:bottom w:val="single" w:sz="4" w:space="0" w:color="auto"/>
              <w:right w:val="single" w:sz="4" w:space="0" w:color="auto"/>
            </w:tcBorders>
          </w:tcPr>
          <w:p w14:paraId="74F9F777" w14:textId="77777777" w:rsidR="00C336BB" w:rsidRPr="002C7CB4" w:rsidRDefault="00C336BB" w:rsidP="00DA72C9">
            <w:pPr>
              <w:pStyle w:val="TAC"/>
            </w:pPr>
            <w:r w:rsidRPr="002C7CB4">
              <w:t>Y</w:t>
            </w:r>
          </w:p>
        </w:tc>
      </w:tr>
    </w:tbl>
    <w:p w14:paraId="34E04BD5" w14:textId="77777777" w:rsidR="00C336BB" w:rsidRDefault="00C336BB" w:rsidP="00C336BB"/>
    <w:p w14:paraId="1BC9F576" w14:textId="77777777" w:rsidR="00C336BB" w:rsidRDefault="00C336BB" w:rsidP="00C336BB">
      <w:pPr>
        <w:pStyle w:val="Heading1"/>
        <w:rPr>
          <w:rFonts w:eastAsia="SimSun"/>
        </w:rPr>
      </w:pPr>
      <w:bookmarkStart w:id="1051" w:name="_Toc170981143"/>
      <w:r>
        <w:rPr>
          <w:rFonts w:eastAsia="SimSun"/>
        </w:rPr>
        <w:t>A.5</w:t>
      </w:r>
      <w:r>
        <w:rPr>
          <w:rFonts w:eastAsia="SimSun"/>
        </w:rPr>
        <w:tab/>
        <w:t>MCData service configuration data</w:t>
      </w:r>
      <w:bookmarkEnd w:id="1051"/>
    </w:p>
    <w:p w14:paraId="2DDA637F" w14:textId="77777777" w:rsidR="00C336BB" w:rsidRDefault="00C336BB" w:rsidP="00C336BB">
      <w:pPr>
        <w:rPr>
          <w:rFonts w:eastAsia="SimSun"/>
        </w:rPr>
      </w:pPr>
      <w:r>
        <w:rPr>
          <w:rFonts w:eastAsia="SimSun"/>
        </w:rPr>
        <w:t>The general aspects of MC service configuration are specified in 3GPP TS 23.280 [5]. The MCData service configuration data is stored in the MCData server.</w:t>
      </w:r>
    </w:p>
    <w:p w14:paraId="2E27B862" w14:textId="77777777" w:rsidR="00C336BB" w:rsidRDefault="00C336BB" w:rsidP="00C336BB">
      <w:pPr>
        <w:rPr>
          <w:rFonts w:eastAsia="SimSun"/>
        </w:rPr>
      </w:pPr>
      <w:r w:rsidRPr="00CA4386">
        <w:rPr>
          <w:rFonts w:eastAsia="SimSun"/>
        </w:rPr>
        <w:t>Tables A.5-1 and A.5-2 describe the configuration data required to support the use of on-network MC</w:t>
      </w:r>
      <w:r>
        <w:rPr>
          <w:rFonts w:eastAsia="SimSun"/>
        </w:rPr>
        <w:t>Data</w:t>
      </w:r>
      <w:r w:rsidRPr="00CA4386">
        <w:rPr>
          <w:rFonts w:eastAsia="SimSun"/>
        </w:rPr>
        <w:t xml:space="preserve"> service.</w:t>
      </w:r>
      <w:r>
        <w:rPr>
          <w:rFonts w:eastAsia="SimSun"/>
        </w:rPr>
        <w:t xml:space="preserve"> Tables A.5-1 and A.5-3 describe the configuration data required to support the use of off-network MCData service.</w:t>
      </w:r>
      <w:r w:rsidRPr="00CA4386">
        <w:rPr>
          <w:rFonts w:eastAsia="SimSun"/>
        </w:rPr>
        <w:t xml:space="preserve"> </w:t>
      </w:r>
      <w:r>
        <w:rPr>
          <w:rFonts w:eastAsia="SimSun"/>
        </w:rPr>
        <w:t>Data in tables A.5-1 and A.5-3 can be configured offline using the CSC-11 reference point.</w:t>
      </w:r>
    </w:p>
    <w:p w14:paraId="44D958C0" w14:textId="77777777" w:rsidR="00C336BB" w:rsidRDefault="00C336BB" w:rsidP="00C336BB">
      <w:pPr>
        <w:rPr>
          <w:rFonts w:eastAsia="SimSun"/>
        </w:rPr>
      </w:pPr>
    </w:p>
    <w:p w14:paraId="612E8CB9" w14:textId="77777777" w:rsidR="00C336BB" w:rsidRDefault="00C336BB" w:rsidP="00C336BB">
      <w:pPr>
        <w:pStyle w:val="TH"/>
        <w:rPr>
          <w:rFonts w:eastAsia="SimSun"/>
        </w:rPr>
      </w:pPr>
      <w:r>
        <w:rPr>
          <w:rFonts w:eastAsia="SimSun"/>
        </w:rPr>
        <w:t>Table A.5-1: MCData service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633CAF98"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D98047"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01B134A"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9BFBC26"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5BA1D578"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6A874A5D"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bl>
    <w:p w14:paraId="2A2943F2" w14:textId="77777777" w:rsidR="00C336BB" w:rsidRDefault="00C336BB" w:rsidP="00C336BB">
      <w:pPr>
        <w:rPr>
          <w:rFonts w:eastAsia="SimSun"/>
        </w:rPr>
      </w:pPr>
    </w:p>
    <w:p w14:paraId="0C2059B5" w14:textId="77777777" w:rsidR="00C336BB" w:rsidRDefault="00C336BB" w:rsidP="00C336BB">
      <w:pPr>
        <w:pStyle w:val="TH"/>
        <w:rPr>
          <w:rFonts w:eastAsia="SimSun"/>
        </w:rPr>
      </w:pPr>
      <w:r>
        <w:rPr>
          <w:rFonts w:eastAsia="SimSun"/>
        </w:rPr>
        <w:t>Table A.5-2: MCData service configuration data (on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1DDD4756"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01E3079"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13662E1"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E7C322D"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4D9D930E"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311F6E75"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5089C5C7"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D0676FF" w14:textId="77777777" w:rsidR="00C336BB" w:rsidRPr="002C7CB4" w:rsidRDefault="00C336BB" w:rsidP="00DA72C9">
            <w:pPr>
              <w:pStyle w:val="TAL"/>
              <w:rPr>
                <w:rFonts w:eastAsia="SimSun"/>
              </w:rPr>
            </w:pPr>
            <w:r>
              <w:t>Subclause 6.2.2 of 3GPP TS 22.282 [3]</w:t>
            </w:r>
          </w:p>
        </w:tc>
        <w:tc>
          <w:tcPr>
            <w:tcW w:w="3544" w:type="dxa"/>
            <w:tcBorders>
              <w:top w:val="single" w:sz="4" w:space="0" w:color="auto"/>
              <w:left w:val="single" w:sz="4" w:space="0" w:color="auto"/>
              <w:bottom w:val="single" w:sz="4" w:space="0" w:color="auto"/>
              <w:right w:val="single" w:sz="4" w:space="0" w:color="auto"/>
            </w:tcBorders>
          </w:tcPr>
          <w:p w14:paraId="0C0FFCCA" w14:textId="77777777" w:rsidR="00C336BB" w:rsidRPr="002C7CB4" w:rsidRDefault="00C336BB" w:rsidP="00DA72C9">
            <w:pPr>
              <w:pStyle w:val="TAL"/>
              <w:rPr>
                <w:rFonts w:eastAsia="SimSun"/>
              </w:rPr>
            </w:pPr>
            <w:r w:rsidRPr="002C7CB4">
              <w:t>Transmission and reception control</w:t>
            </w:r>
          </w:p>
        </w:tc>
        <w:tc>
          <w:tcPr>
            <w:tcW w:w="1275" w:type="dxa"/>
            <w:tcBorders>
              <w:top w:val="single" w:sz="4" w:space="0" w:color="auto"/>
              <w:left w:val="single" w:sz="4" w:space="0" w:color="auto"/>
              <w:bottom w:val="single" w:sz="4" w:space="0" w:color="auto"/>
              <w:right w:val="single" w:sz="4" w:space="0" w:color="auto"/>
            </w:tcBorders>
          </w:tcPr>
          <w:p w14:paraId="5C61974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26F5DDC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414A0AB6" w14:textId="77777777" w:rsidR="00C336BB" w:rsidRPr="002C7CB4" w:rsidRDefault="00C336BB" w:rsidP="00DA72C9">
            <w:pPr>
              <w:pStyle w:val="TAC"/>
              <w:rPr>
                <w:rFonts w:eastAsia="SimSun"/>
              </w:rPr>
            </w:pPr>
          </w:p>
        </w:tc>
      </w:tr>
      <w:tr w:rsidR="00C336BB" w14:paraId="7C49510C"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0753F14"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3D01CFA9" w14:textId="77777777" w:rsidR="00C336BB" w:rsidRPr="002C7CB4" w:rsidRDefault="00C336BB" w:rsidP="00DA72C9">
            <w:pPr>
              <w:pStyle w:val="TAL"/>
            </w:pPr>
            <w:r w:rsidRPr="002C7CB4">
              <w:t>&gt; Maximum data size for SDS</w:t>
            </w:r>
          </w:p>
        </w:tc>
        <w:tc>
          <w:tcPr>
            <w:tcW w:w="1275" w:type="dxa"/>
            <w:tcBorders>
              <w:top w:val="single" w:sz="4" w:space="0" w:color="auto"/>
              <w:left w:val="single" w:sz="4" w:space="0" w:color="auto"/>
              <w:bottom w:val="single" w:sz="4" w:space="0" w:color="auto"/>
              <w:right w:val="single" w:sz="4" w:space="0" w:color="auto"/>
            </w:tcBorders>
          </w:tcPr>
          <w:p w14:paraId="098867BB"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51002289"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0D39C50E" w14:textId="77777777" w:rsidR="00C336BB" w:rsidRPr="002C7CB4" w:rsidRDefault="00C336BB" w:rsidP="00DA72C9">
            <w:pPr>
              <w:pStyle w:val="TAC"/>
              <w:rPr>
                <w:rFonts w:eastAsia="SimSun"/>
              </w:rPr>
            </w:pPr>
            <w:r w:rsidRPr="002C7CB4">
              <w:rPr>
                <w:rFonts w:eastAsia="SimSun"/>
              </w:rPr>
              <w:t>Y</w:t>
            </w:r>
          </w:p>
        </w:tc>
      </w:tr>
      <w:tr w:rsidR="00C336BB" w14:paraId="02E9A8E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3B724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4033F45" w14:textId="77777777" w:rsidR="00C336BB" w:rsidRPr="002C7CB4" w:rsidRDefault="00C336BB" w:rsidP="00DA72C9">
            <w:pPr>
              <w:pStyle w:val="TAL"/>
            </w:pPr>
            <w:r w:rsidRPr="002C7CB4">
              <w:t>&gt; Maximum payload data size for SDS over signalling control plane (</w:t>
            </w:r>
            <w:r>
              <w:t>see </w:t>
            </w:r>
            <w:r w:rsidRPr="002C7CB4">
              <w:t>NOTE</w:t>
            </w:r>
            <w:r>
              <w:t> 1</w:t>
            </w:r>
            <w:r w:rsidRPr="002C7CB4">
              <w:t>)</w:t>
            </w:r>
          </w:p>
        </w:tc>
        <w:tc>
          <w:tcPr>
            <w:tcW w:w="1275" w:type="dxa"/>
            <w:tcBorders>
              <w:top w:val="single" w:sz="4" w:space="0" w:color="auto"/>
              <w:left w:val="single" w:sz="4" w:space="0" w:color="auto"/>
              <w:bottom w:val="single" w:sz="4" w:space="0" w:color="auto"/>
              <w:right w:val="single" w:sz="4" w:space="0" w:color="auto"/>
            </w:tcBorders>
          </w:tcPr>
          <w:p w14:paraId="4B9F1D6C" w14:textId="77777777" w:rsidR="00C336BB" w:rsidRPr="002C7CB4" w:rsidRDefault="00C336BB" w:rsidP="00DA72C9">
            <w:pPr>
              <w:pStyle w:val="TAC"/>
              <w:rPr>
                <w:rFonts w:eastAsia="SimSun"/>
              </w:rPr>
            </w:pPr>
            <w:r w:rsidRPr="002C7CB4">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32388C88"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3E73FE25" w14:textId="77777777" w:rsidR="00C336BB" w:rsidRPr="002C7CB4" w:rsidRDefault="00C336BB" w:rsidP="00DA72C9">
            <w:pPr>
              <w:pStyle w:val="TAC"/>
              <w:rPr>
                <w:rFonts w:eastAsia="SimSun"/>
              </w:rPr>
            </w:pPr>
            <w:r w:rsidRPr="002C7CB4">
              <w:rPr>
                <w:rFonts w:eastAsia="SimSun"/>
              </w:rPr>
              <w:t>Y</w:t>
            </w:r>
          </w:p>
        </w:tc>
      </w:tr>
      <w:tr w:rsidR="00C336BB" w14:paraId="3E236B96"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5900BEF7" w14:textId="77777777" w:rsidR="00C336BB" w:rsidRPr="002C7CB4" w:rsidDel="008F03E6" w:rsidRDefault="00C336BB" w:rsidP="00DA72C9">
            <w:pPr>
              <w:pStyle w:val="TAL"/>
            </w:pPr>
          </w:p>
        </w:tc>
        <w:tc>
          <w:tcPr>
            <w:tcW w:w="3544" w:type="dxa"/>
            <w:tcBorders>
              <w:top w:val="single" w:sz="4" w:space="0" w:color="auto"/>
              <w:left w:val="single" w:sz="4" w:space="0" w:color="auto"/>
              <w:bottom w:val="single" w:sz="4" w:space="0" w:color="auto"/>
              <w:right w:val="single" w:sz="4" w:space="0" w:color="auto"/>
            </w:tcBorders>
          </w:tcPr>
          <w:p w14:paraId="0CAAF3E9" w14:textId="77777777" w:rsidR="00C336BB" w:rsidRPr="002C7CB4" w:rsidRDefault="00C336BB" w:rsidP="00DA72C9">
            <w:pPr>
              <w:pStyle w:val="TAL"/>
            </w:pPr>
            <w:r w:rsidRPr="002C7CB4">
              <w:t>&gt; Maximum data size for FD</w:t>
            </w:r>
          </w:p>
        </w:tc>
        <w:tc>
          <w:tcPr>
            <w:tcW w:w="1275" w:type="dxa"/>
            <w:tcBorders>
              <w:top w:val="single" w:sz="4" w:space="0" w:color="auto"/>
              <w:left w:val="single" w:sz="4" w:space="0" w:color="auto"/>
              <w:bottom w:val="single" w:sz="4" w:space="0" w:color="auto"/>
              <w:right w:val="single" w:sz="4" w:space="0" w:color="auto"/>
            </w:tcBorders>
          </w:tcPr>
          <w:p w14:paraId="155BE486" w14:textId="77777777" w:rsidR="00C336BB" w:rsidRPr="002C7CB4" w:rsidRDefault="00C336BB" w:rsidP="00DA72C9">
            <w:pPr>
              <w:pStyle w:val="TAC"/>
              <w:rPr>
                <w:rFonts w:eastAsia="SimSun"/>
              </w:rPr>
            </w:pPr>
            <w:r w:rsidRPr="00775651">
              <w:rPr>
                <w:lang w:val="nl-NL"/>
              </w:rPr>
              <w:t>Y</w:t>
            </w:r>
          </w:p>
        </w:tc>
        <w:tc>
          <w:tcPr>
            <w:tcW w:w="1276" w:type="dxa"/>
            <w:tcBorders>
              <w:top w:val="single" w:sz="4" w:space="0" w:color="auto"/>
              <w:left w:val="single" w:sz="4" w:space="0" w:color="auto"/>
              <w:bottom w:val="single" w:sz="4" w:space="0" w:color="auto"/>
              <w:right w:val="single" w:sz="4" w:space="0" w:color="auto"/>
            </w:tcBorders>
          </w:tcPr>
          <w:p w14:paraId="015AA8F9" w14:textId="77777777" w:rsidR="00C336BB" w:rsidRPr="002C7CB4" w:rsidRDefault="00C336BB" w:rsidP="00DA72C9">
            <w:pPr>
              <w:pStyle w:val="TAC"/>
              <w:rPr>
                <w:rFonts w:eastAsia="SimSun"/>
              </w:rPr>
            </w:pPr>
            <w:r w:rsidRPr="00775651">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E110617" w14:textId="77777777" w:rsidR="00C336BB" w:rsidRPr="002C7CB4" w:rsidRDefault="00C336BB" w:rsidP="00DA72C9">
            <w:pPr>
              <w:pStyle w:val="TAC"/>
              <w:rPr>
                <w:rFonts w:eastAsia="SimSun"/>
              </w:rPr>
            </w:pPr>
            <w:r w:rsidRPr="00775651">
              <w:rPr>
                <w:lang w:val="nl-NL"/>
              </w:rPr>
              <w:t>Y</w:t>
            </w:r>
          </w:p>
        </w:tc>
      </w:tr>
      <w:tr w:rsidR="00C336BB" w14:paraId="4396AB7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FE3268E" w14:textId="77777777" w:rsidR="00C336BB" w:rsidRPr="002C7CB4" w:rsidRDefault="00C336BB" w:rsidP="00DA72C9">
            <w:pPr>
              <w:pStyle w:val="TAL"/>
            </w:pPr>
            <w:r w:rsidRPr="002C7CB4">
              <w:t>[R-6.2.2.1-002d],</w:t>
            </w:r>
          </w:p>
          <w:p w14:paraId="784AFBA3" w14:textId="77777777" w:rsidR="00C336BB" w:rsidRPr="002C7CB4" w:rsidDel="008F03E6" w:rsidRDefault="00C336BB" w:rsidP="00DA72C9">
            <w:pPr>
              <w:pStyle w:val="TAL"/>
            </w:pPr>
            <w:r w:rsidRPr="002C7CB4">
              <w:t>[R-6.2.2.4-003] of 3GPP TS 22.282 [3]</w:t>
            </w:r>
          </w:p>
        </w:tc>
        <w:tc>
          <w:tcPr>
            <w:tcW w:w="3544" w:type="dxa"/>
            <w:tcBorders>
              <w:top w:val="single" w:sz="4" w:space="0" w:color="auto"/>
              <w:left w:val="single" w:sz="4" w:space="0" w:color="auto"/>
              <w:bottom w:val="single" w:sz="4" w:space="0" w:color="auto"/>
              <w:right w:val="single" w:sz="4" w:space="0" w:color="auto"/>
            </w:tcBorders>
          </w:tcPr>
          <w:p w14:paraId="6FA48556" w14:textId="77777777" w:rsidR="00C336BB" w:rsidRPr="002C7CB4" w:rsidRDefault="00C336BB" w:rsidP="00DA72C9">
            <w:pPr>
              <w:pStyle w:val="TAL"/>
            </w:pPr>
            <w:r w:rsidRPr="002C7CB4">
              <w:t>&gt; Time limit for the temporarily stored data waiting to be delivered to a receiving user</w:t>
            </w:r>
          </w:p>
        </w:tc>
        <w:tc>
          <w:tcPr>
            <w:tcW w:w="1275" w:type="dxa"/>
            <w:tcBorders>
              <w:top w:val="single" w:sz="4" w:space="0" w:color="auto"/>
              <w:left w:val="single" w:sz="4" w:space="0" w:color="auto"/>
              <w:bottom w:val="single" w:sz="4" w:space="0" w:color="auto"/>
              <w:right w:val="single" w:sz="4" w:space="0" w:color="auto"/>
            </w:tcBorders>
          </w:tcPr>
          <w:p w14:paraId="159C2E74"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23AED582"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541AD01" w14:textId="77777777" w:rsidR="00C336BB" w:rsidRPr="00775651" w:rsidRDefault="00C336BB" w:rsidP="00DA72C9">
            <w:pPr>
              <w:pStyle w:val="TAC"/>
              <w:rPr>
                <w:lang w:val="nl-NL"/>
              </w:rPr>
            </w:pPr>
            <w:r w:rsidRPr="00970626">
              <w:rPr>
                <w:lang w:val="nl-NL"/>
              </w:rPr>
              <w:t>Y</w:t>
            </w:r>
          </w:p>
        </w:tc>
      </w:tr>
      <w:tr w:rsidR="00C336BB" w14:paraId="569AA01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63E0075" w14:textId="77777777" w:rsidR="00C336BB" w:rsidRPr="002C7CB4" w:rsidDel="008F03E6" w:rsidRDefault="00C336BB" w:rsidP="00DA72C9">
            <w:pPr>
              <w:pStyle w:val="TAL"/>
            </w:pPr>
            <w:r w:rsidRPr="00970626">
              <w:t>[R-6.2.2.3-001]</w:t>
            </w:r>
            <w:r w:rsidRPr="002C7CB4">
              <w:t xml:space="preserve"> of 3GPP TS 22.282 [3]</w:t>
            </w:r>
          </w:p>
        </w:tc>
        <w:tc>
          <w:tcPr>
            <w:tcW w:w="3544" w:type="dxa"/>
            <w:tcBorders>
              <w:top w:val="single" w:sz="4" w:space="0" w:color="auto"/>
              <w:left w:val="single" w:sz="4" w:space="0" w:color="auto"/>
              <w:bottom w:val="single" w:sz="4" w:space="0" w:color="auto"/>
              <w:right w:val="single" w:sz="4" w:space="0" w:color="auto"/>
            </w:tcBorders>
          </w:tcPr>
          <w:p w14:paraId="13A42967" w14:textId="77777777" w:rsidR="00C336BB" w:rsidRPr="002C7CB4" w:rsidRDefault="00C336BB" w:rsidP="00DA72C9">
            <w:pPr>
              <w:pStyle w:val="TAL"/>
            </w:pPr>
            <w:r w:rsidRPr="00970626">
              <w:t>&gt; Timer for periodic announcement with the list of available recently invited data group communications</w:t>
            </w:r>
          </w:p>
        </w:tc>
        <w:tc>
          <w:tcPr>
            <w:tcW w:w="1275" w:type="dxa"/>
            <w:tcBorders>
              <w:top w:val="single" w:sz="4" w:space="0" w:color="auto"/>
              <w:left w:val="single" w:sz="4" w:space="0" w:color="auto"/>
              <w:bottom w:val="single" w:sz="4" w:space="0" w:color="auto"/>
              <w:right w:val="single" w:sz="4" w:space="0" w:color="auto"/>
            </w:tcBorders>
          </w:tcPr>
          <w:p w14:paraId="1BD4FDEE" w14:textId="77777777" w:rsidR="00C336BB" w:rsidRPr="00775651" w:rsidRDefault="00C336BB" w:rsidP="00DA72C9">
            <w:pPr>
              <w:pStyle w:val="TAC"/>
              <w:rPr>
                <w:lang w:val="nl-NL"/>
              </w:rPr>
            </w:pPr>
            <w:r>
              <w:rPr>
                <w:lang w:val="nl-NL"/>
              </w:rPr>
              <w:t>N</w:t>
            </w:r>
          </w:p>
        </w:tc>
        <w:tc>
          <w:tcPr>
            <w:tcW w:w="1276" w:type="dxa"/>
            <w:tcBorders>
              <w:top w:val="single" w:sz="4" w:space="0" w:color="auto"/>
              <w:left w:val="single" w:sz="4" w:space="0" w:color="auto"/>
              <w:bottom w:val="single" w:sz="4" w:space="0" w:color="auto"/>
              <w:right w:val="single" w:sz="4" w:space="0" w:color="auto"/>
            </w:tcBorders>
          </w:tcPr>
          <w:p w14:paraId="551E5F10" w14:textId="77777777" w:rsidR="00C336BB" w:rsidRPr="00775651" w:rsidRDefault="00C336BB" w:rsidP="00DA72C9">
            <w:pPr>
              <w:pStyle w:val="TAC"/>
              <w:rPr>
                <w:lang w:val="nl-NL"/>
              </w:rPr>
            </w:pPr>
            <w:r w:rsidRPr="00970626">
              <w:rPr>
                <w:lang w:val="nl-NL"/>
              </w:rPr>
              <w:t>Y</w:t>
            </w:r>
          </w:p>
        </w:tc>
        <w:tc>
          <w:tcPr>
            <w:tcW w:w="1559" w:type="dxa"/>
            <w:tcBorders>
              <w:top w:val="single" w:sz="4" w:space="0" w:color="auto"/>
              <w:left w:val="single" w:sz="4" w:space="0" w:color="auto"/>
              <w:bottom w:val="single" w:sz="4" w:space="0" w:color="auto"/>
              <w:right w:val="single" w:sz="4" w:space="0" w:color="auto"/>
            </w:tcBorders>
          </w:tcPr>
          <w:p w14:paraId="0931CD38" w14:textId="77777777" w:rsidR="00C336BB" w:rsidRPr="00775651" w:rsidRDefault="00C336BB" w:rsidP="00DA72C9">
            <w:pPr>
              <w:pStyle w:val="TAC"/>
              <w:rPr>
                <w:lang w:val="nl-NL"/>
              </w:rPr>
            </w:pPr>
            <w:r w:rsidRPr="00970626">
              <w:rPr>
                <w:lang w:val="nl-NL"/>
              </w:rPr>
              <w:t>Y</w:t>
            </w:r>
          </w:p>
        </w:tc>
      </w:tr>
      <w:tr w:rsidR="00C336BB" w14:paraId="6038EC43"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4FCFF95"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78E5AD73" w14:textId="77777777" w:rsidR="00C336BB" w:rsidRPr="002C7CB4" w:rsidRDefault="00C336BB" w:rsidP="00DA72C9">
            <w:pPr>
              <w:pStyle w:val="TAL"/>
            </w:pPr>
            <w:r w:rsidRPr="002C7CB4">
              <w:rPr>
                <w:szCs w:val="18"/>
              </w:rPr>
              <w:t>&gt; Maximum data size for auto-receive</w:t>
            </w:r>
          </w:p>
        </w:tc>
        <w:tc>
          <w:tcPr>
            <w:tcW w:w="1275" w:type="dxa"/>
            <w:tcBorders>
              <w:top w:val="single" w:sz="4" w:space="0" w:color="auto"/>
              <w:left w:val="single" w:sz="4" w:space="0" w:color="auto"/>
              <w:bottom w:val="single" w:sz="4" w:space="0" w:color="auto"/>
              <w:right w:val="single" w:sz="4" w:space="0" w:color="auto"/>
            </w:tcBorders>
          </w:tcPr>
          <w:p w14:paraId="1E3C0912" w14:textId="77777777" w:rsidR="00C336BB" w:rsidRPr="002C7CB4" w:rsidRDefault="00C336BB" w:rsidP="00DA72C9">
            <w:pPr>
              <w:pStyle w:val="TAC"/>
              <w:rPr>
                <w:rFonts w:eastAsia="SimSun"/>
              </w:rPr>
            </w:pPr>
            <w:r w:rsidRPr="002C7CB4">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034A76C" w14:textId="77777777" w:rsidR="00C336BB" w:rsidRPr="002C7CB4" w:rsidRDefault="00C336BB" w:rsidP="00DA72C9">
            <w:pPr>
              <w:pStyle w:val="TAC"/>
              <w:rPr>
                <w:rFonts w:eastAsia="SimSun"/>
              </w:rPr>
            </w:pPr>
            <w:r w:rsidRPr="002C7CB4">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7F079054" w14:textId="77777777" w:rsidR="00C336BB" w:rsidRPr="002C7CB4" w:rsidRDefault="00C336BB" w:rsidP="00DA72C9">
            <w:pPr>
              <w:pStyle w:val="TAC"/>
              <w:rPr>
                <w:rFonts w:eastAsia="SimSun"/>
              </w:rPr>
            </w:pPr>
            <w:r w:rsidRPr="002C7CB4">
              <w:rPr>
                <w:rFonts w:eastAsia="SimSun"/>
              </w:rPr>
              <w:t>Y</w:t>
            </w:r>
          </w:p>
        </w:tc>
      </w:tr>
      <w:tr w:rsidR="00C336BB" w14:paraId="2B13D07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CCB769"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02A4EE4C" w14:textId="77777777" w:rsidR="00C336BB" w:rsidRPr="002C7CB4" w:rsidRDefault="00C336BB" w:rsidP="00DA72C9">
            <w:pPr>
              <w:pStyle w:val="TAL"/>
              <w:rPr>
                <w:szCs w:val="18"/>
              </w:rPr>
            </w:pPr>
            <w:r>
              <w:rPr>
                <w:lang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0C56811A"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DA3825A"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4CCACF4" w14:textId="77777777" w:rsidR="00C336BB" w:rsidRPr="002C7CB4" w:rsidRDefault="00C336BB" w:rsidP="00DA72C9">
            <w:pPr>
              <w:pStyle w:val="TAC"/>
              <w:rPr>
                <w:rFonts w:eastAsia="SimSun"/>
              </w:rPr>
            </w:pPr>
          </w:p>
        </w:tc>
      </w:tr>
      <w:tr w:rsidR="00C336BB" w14:paraId="741ACCD8"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230B461"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1184B699" w14:textId="77777777" w:rsidR="00C336BB" w:rsidRPr="002C7CB4" w:rsidRDefault="00C336BB" w:rsidP="00DA72C9">
            <w:pPr>
              <w:pStyle w:val="TAL"/>
              <w:rPr>
                <w:szCs w:val="18"/>
              </w:rPr>
            </w:pPr>
            <w:r>
              <w:rPr>
                <w:lang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2B5DB864"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45779FA2"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933D263" w14:textId="77777777" w:rsidR="00C336BB" w:rsidRPr="002C7CB4" w:rsidRDefault="00C336BB" w:rsidP="00DA72C9">
            <w:pPr>
              <w:pStyle w:val="TAC"/>
              <w:rPr>
                <w:rFonts w:eastAsia="SimSun"/>
              </w:rPr>
            </w:pPr>
            <w:r>
              <w:rPr>
                <w:lang w:val="nl-NL" w:eastAsia="zh-CN"/>
              </w:rPr>
              <w:t>Y</w:t>
            </w:r>
          </w:p>
        </w:tc>
      </w:tr>
      <w:tr w:rsidR="00C336BB" w14:paraId="7214FF4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331731A" w14:textId="77777777" w:rsidR="00C336BB" w:rsidRPr="002C7CB4" w:rsidRDefault="00C336BB" w:rsidP="00DA72C9">
            <w:pPr>
              <w:pStyle w:val="TAL"/>
              <w:rPr>
                <w:rFonts w:eastAsia="SimSun"/>
              </w:rPr>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5B19975E" w14:textId="77777777" w:rsidR="00C336BB" w:rsidRPr="002C7CB4" w:rsidRDefault="00C336BB" w:rsidP="00DA72C9">
            <w:pPr>
              <w:pStyle w:val="TAL"/>
              <w:rPr>
                <w:szCs w:val="18"/>
              </w:rPr>
            </w:pPr>
            <w:r>
              <w:rPr>
                <w:lang w:eastAsia="zh-CN"/>
              </w:rPr>
              <w:t>&gt;&gt; 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7FD0D2B4" w14:textId="77777777" w:rsidR="00C336BB" w:rsidRPr="002C7CB4" w:rsidRDefault="00C336BB" w:rsidP="00DA72C9">
            <w:pPr>
              <w:pStyle w:val="TAC"/>
              <w:rPr>
                <w:rFonts w:eastAsia="SimSu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09303044"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18B85156" w14:textId="77777777" w:rsidR="00C336BB" w:rsidRPr="002C7CB4" w:rsidRDefault="00C336BB" w:rsidP="00DA72C9">
            <w:pPr>
              <w:pStyle w:val="TAC"/>
              <w:rPr>
                <w:rFonts w:eastAsia="SimSun"/>
              </w:rPr>
            </w:pPr>
            <w:r>
              <w:rPr>
                <w:lang w:val="nl-NL" w:eastAsia="zh-CN"/>
              </w:rPr>
              <w:t>Y</w:t>
            </w:r>
          </w:p>
        </w:tc>
      </w:tr>
      <w:tr w:rsidR="00C336BB" w14:paraId="1A56737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A92E326"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6020E8DE" w14:textId="77777777" w:rsidR="00C336BB" w:rsidRPr="002C7CB4" w:rsidRDefault="00C336BB" w:rsidP="00DA72C9">
            <w:pPr>
              <w:pStyle w:val="TAL"/>
              <w:rPr>
                <w:szCs w:val="18"/>
              </w:rPr>
            </w:pPr>
            <w:r>
              <w:rPr>
                <w:lang w:eastAsia="zh-CN"/>
              </w:rPr>
              <w:t>&gt;&gt; 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69927219"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3230270A"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7C566B11" w14:textId="77777777" w:rsidR="00C336BB" w:rsidRPr="002C7CB4" w:rsidRDefault="00C336BB" w:rsidP="00DA72C9">
            <w:pPr>
              <w:pStyle w:val="TAC"/>
              <w:rPr>
                <w:rFonts w:eastAsia="SimSun"/>
              </w:rPr>
            </w:pPr>
            <w:r>
              <w:rPr>
                <w:lang w:val="nl-NL" w:eastAsia="zh-CN"/>
              </w:rPr>
              <w:t>Y</w:t>
            </w:r>
          </w:p>
        </w:tc>
      </w:tr>
      <w:tr w:rsidR="00C336BB" w14:paraId="2823F19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198AC06"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90C0518" w14:textId="77777777" w:rsidR="00C336BB" w:rsidRPr="002C7CB4" w:rsidRDefault="00C336BB" w:rsidP="00DA72C9">
            <w:pPr>
              <w:pStyle w:val="TAL"/>
              <w:rPr>
                <w:szCs w:val="18"/>
              </w:rPr>
            </w:pPr>
            <w:r>
              <w:rPr>
                <w:lang w:val="nl-NL" w:eastAsia="zh-CN"/>
              </w:rPr>
              <w:t>&gt;&gt; List of users</w:t>
            </w:r>
            <w:r>
              <w:rPr>
                <w:rFonts w:cs="Arial"/>
                <w:szCs w:val="18"/>
              </w:rPr>
              <w:t xml:space="preserve"> who can activate this functional alias</w:t>
            </w:r>
          </w:p>
        </w:tc>
        <w:tc>
          <w:tcPr>
            <w:tcW w:w="1275" w:type="dxa"/>
            <w:tcBorders>
              <w:top w:val="single" w:sz="4" w:space="0" w:color="auto"/>
              <w:left w:val="single" w:sz="4" w:space="0" w:color="auto"/>
              <w:bottom w:val="single" w:sz="4" w:space="0" w:color="auto"/>
              <w:right w:val="single" w:sz="4" w:space="0" w:color="auto"/>
            </w:tcBorders>
          </w:tcPr>
          <w:p w14:paraId="3D2C5C49"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69DD3768"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6A37748" w14:textId="77777777" w:rsidR="00C336BB" w:rsidRPr="002C7CB4" w:rsidRDefault="00C336BB" w:rsidP="00DA72C9">
            <w:pPr>
              <w:pStyle w:val="TAC"/>
              <w:rPr>
                <w:rFonts w:eastAsia="SimSun"/>
              </w:rPr>
            </w:pPr>
          </w:p>
        </w:tc>
      </w:tr>
      <w:tr w:rsidR="00C336BB" w14:paraId="07182575"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5F78E3D" w14:textId="77777777" w:rsidR="00C336BB" w:rsidRPr="002C7CB4" w:rsidRDefault="00C336BB" w:rsidP="00DA72C9">
            <w:pPr>
              <w:pStyle w:val="TAL"/>
              <w:rPr>
                <w:rFonts w:eastAsia="SimSun"/>
              </w:rPr>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5187AFA" w14:textId="77777777" w:rsidR="00C336BB" w:rsidRPr="002C7CB4" w:rsidRDefault="00C336BB" w:rsidP="00DA72C9">
            <w:pPr>
              <w:pStyle w:val="TAL"/>
              <w:rPr>
                <w:szCs w:val="18"/>
              </w:rPr>
            </w:pPr>
            <w:r>
              <w:rPr>
                <w:lang w:val="nl-NL" w:eastAsia="zh-CN"/>
              </w:rPr>
              <w:t>&gt;&gt;&gt; MCData ID</w:t>
            </w:r>
          </w:p>
        </w:tc>
        <w:tc>
          <w:tcPr>
            <w:tcW w:w="1275" w:type="dxa"/>
            <w:tcBorders>
              <w:top w:val="single" w:sz="4" w:space="0" w:color="auto"/>
              <w:left w:val="single" w:sz="4" w:space="0" w:color="auto"/>
              <w:bottom w:val="single" w:sz="4" w:space="0" w:color="auto"/>
              <w:right w:val="single" w:sz="4" w:space="0" w:color="auto"/>
            </w:tcBorders>
          </w:tcPr>
          <w:p w14:paraId="173280DF" w14:textId="77777777" w:rsidR="00C336BB" w:rsidRPr="002C7CB4" w:rsidRDefault="00C336BB" w:rsidP="00DA72C9">
            <w:pPr>
              <w:pStyle w:val="TAC"/>
              <w:rPr>
                <w:rFonts w:eastAsia="SimSun"/>
              </w:rPr>
            </w:pPr>
            <w:r>
              <w:rPr>
                <w:lang w:eastAsia="zh-CN"/>
              </w:rPr>
              <w:t>N</w:t>
            </w:r>
          </w:p>
        </w:tc>
        <w:tc>
          <w:tcPr>
            <w:tcW w:w="1276" w:type="dxa"/>
            <w:tcBorders>
              <w:top w:val="single" w:sz="4" w:space="0" w:color="auto"/>
              <w:left w:val="single" w:sz="4" w:space="0" w:color="auto"/>
              <w:bottom w:val="single" w:sz="4" w:space="0" w:color="auto"/>
              <w:right w:val="single" w:sz="4" w:space="0" w:color="auto"/>
            </w:tcBorders>
          </w:tcPr>
          <w:p w14:paraId="07869965" w14:textId="77777777" w:rsidR="00C336BB" w:rsidRPr="002C7CB4" w:rsidRDefault="00C336BB" w:rsidP="00DA72C9">
            <w:pPr>
              <w:pStyle w:val="TAC"/>
              <w:rPr>
                <w:rFonts w:eastAsia="SimSun"/>
              </w:rPr>
            </w:pPr>
            <w:r>
              <w:rPr>
                <w:lang w:eastAsia="zh-CN"/>
              </w:rPr>
              <w:t>Y</w:t>
            </w:r>
          </w:p>
        </w:tc>
        <w:tc>
          <w:tcPr>
            <w:tcW w:w="1559" w:type="dxa"/>
            <w:tcBorders>
              <w:top w:val="single" w:sz="4" w:space="0" w:color="auto"/>
              <w:left w:val="single" w:sz="4" w:space="0" w:color="auto"/>
              <w:bottom w:val="single" w:sz="4" w:space="0" w:color="auto"/>
              <w:right w:val="single" w:sz="4" w:space="0" w:color="auto"/>
            </w:tcBorders>
          </w:tcPr>
          <w:p w14:paraId="51B77BE0" w14:textId="77777777" w:rsidR="00C336BB" w:rsidRPr="002C7CB4" w:rsidRDefault="00C336BB" w:rsidP="00DA72C9">
            <w:pPr>
              <w:pStyle w:val="TAC"/>
              <w:rPr>
                <w:rFonts w:eastAsia="SimSun"/>
              </w:rPr>
            </w:pPr>
            <w:r>
              <w:rPr>
                <w:lang w:val="nl-NL" w:eastAsia="zh-CN"/>
              </w:rPr>
              <w:t>Y</w:t>
            </w:r>
          </w:p>
        </w:tc>
      </w:tr>
      <w:tr w:rsidR="00C336BB" w14:paraId="5FC5927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4461AE41" w14:textId="77777777" w:rsidR="00C336BB" w:rsidRDefault="00C336BB" w:rsidP="00DA72C9">
            <w:pPr>
              <w:pStyle w:val="TAL"/>
            </w:pPr>
            <w:r>
              <w:rPr>
                <w:rFonts w:cs="Arial"/>
                <w:szCs w:val="18"/>
              </w:rPr>
              <w:t>[R-5.9a-016] of 3GPP TS 22.280 [17]</w:t>
            </w:r>
          </w:p>
        </w:tc>
        <w:tc>
          <w:tcPr>
            <w:tcW w:w="3544" w:type="dxa"/>
            <w:tcBorders>
              <w:top w:val="single" w:sz="4" w:space="0" w:color="auto"/>
              <w:left w:val="single" w:sz="4" w:space="0" w:color="auto"/>
              <w:bottom w:val="single" w:sz="4" w:space="0" w:color="auto"/>
              <w:right w:val="single" w:sz="4" w:space="0" w:color="auto"/>
            </w:tcBorders>
          </w:tcPr>
          <w:p w14:paraId="7266C8A7" w14:textId="77777777" w:rsidR="00C336BB" w:rsidRDefault="00C336BB" w:rsidP="00DA72C9">
            <w:pPr>
              <w:pStyle w:val="TAL"/>
              <w:rPr>
                <w:lang w:val="nl-NL" w:eastAsia="zh-CN"/>
              </w:rPr>
            </w:pPr>
            <w:r>
              <w:rPr>
                <w:rFonts w:cs="Arial"/>
                <w:szCs w:val="18"/>
              </w:rPr>
              <w:t>&gt;&gt; Communication priority (see</w:t>
            </w:r>
            <w:r>
              <w:rPr>
                <w:rFonts w:cs="Arial"/>
                <w:szCs w:val="18"/>
                <w:lang w:val="en-US"/>
              </w:rPr>
              <w:t> </w:t>
            </w:r>
            <w:r>
              <w:rPr>
                <w:rFonts w:cs="Arial"/>
                <w:szCs w:val="18"/>
              </w:rPr>
              <w:t>NOTE</w:t>
            </w:r>
            <w:r>
              <w:rPr>
                <w:rFonts w:cs="Arial"/>
                <w:szCs w:val="18"/>
                <w:lang w:val="en-US"/>
              </w:rPr>
              <w:t> </w:t>
            </w:r>
            <w:r>
              <w:rPr>
                <w:rFonts w:cs="Arial"/>
                <w:szCs w:val="18"/>
              </w:rPr>
              <w:t>2)</w:t>
            </w:r>
          </w:p>
        </w:tc>
        <w:tc>
          <w:tcPr>
            <w:tcW w:w="1275" w:type="dxa"/>
            <w:tcBorders>
              <w:top w:val="single" w:sz="4" w:space="0" w:color="auto"/>
              <w:left w:val="single" w:sz="4" w:space="0" w:color="auto"/>
              <w:bottom w:val="single" w:sz="4" w:space="0" w:color="auto"/>
              <w:right w:val="single" w:sz="4" w:space="0" w:color="auto"/>
            </w:tcBorders>
          </w:tcPr>
          <w:p w14:paraId="6C2CB516" w14:textId="77777777" w:rsidR="00C336BB" w:rsidRDefault="00C336BB" w:rsidP="00DA72C9">
            <w:pPr>
              <w:pStyle w:val="TAC"/>
              <w:rPr>
                <w:lang w:eastAsia="zh-CN"/>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A2C081A" w14:textId="77777777" w:rsidR="00C336BB" w:rsidRDefault="00C336BB" w:rsidP="00DA72C9">
            <w:pPr>
              <w:pStyle w:val="TAC"/>
              <w:rPr>
                <w:lang w:eastAsia="zh-CN"/>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563F91B4" w14:textId="77777777" w:rsidR="00C336BB" w:rsidRDefault="00C336BB" w:rsidP="00DA72C9">
            <w:pPr>
              <w:pStyle w:val="TAC"/>
              <w:rPr>
                <w:lang w:val="nl-NL" w:eastAsia="zh-CN"/>
              </w:rPr>
            </w:pPr>
            <w:r>
              <w:rPr>
                <w:rFonts w:cs="Arial"/>
                <w:szCs w:val="18"/>
              </w:rPr>
              <w:t>Y</w:t>
            </w:r>
          </w:p>
        </w:tc>
      </w:tr>
      <w:tr w:rsidR="00C336BB" w14:paraId="75A5E38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398FA9AE" w14:textId="77777777" w:rsidR="00C336BB" w:rsidRDefault="00C336BB" w:rsidP="00DA72C9">
            <w:pPr>
              <w:pStyle w:val="TAL"/>
            </w:pPr>
            <w:r>
              <w:rPr>
                <w:rFonts w:eastAsia="SimSun"/>
              </w:rPr>
              <w:t>[R-5.10-001a] of 3GPP TS 22.280 [2]</w:t>
            </w:r>
          </w:p>
        </w:tc>
        <w:tc>
          <w:tcPr>
            <w:tcW w:w="3544" w:type="dxa"/>
            <w:tcBorders>
              <w:top w:val="single" w:sz="4" w:space="0" w:color="auto"/>
              <w:left w:val="single" w:sz="4" w:space="0" w:color="auto"/>
              <w:bottom w:val="single" w:sz="4" w:space="0" w:color="auto"/>
              <w:right w:val="single" w:sz="4" w:space="0" w:color="auto"/>
            </w:tcBorders>
          </w:tcPr>
          <w:p w14:paraId="576D4DA1" w14:textId="77777777" w:rsidR="00C336BB" w:rsidRDefault="00C336BB" w:rsidP="00DA72C9">
            <w:pPr>
              <w:pStyle w:val="TAL"/>
              <w:rPr>
                <w:lang w:val="nl-NL" w:eastAsia="zh-CN"/>
              </w:rPr>
            </w:pPr>
            <w:r>
              <w:rPr>
                <w:szCs w:val="18"/>
              </w:rP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1747F607" w14:textId="77777777" w:rsidR="00C336BB" w:rsidRDefault="00C336BB" w:rsidP="00DA72C9">
            <w:pPr>
              <w:pStyle w:val="TAC"/>
              <w:rPr>
                <w:lang w:eastAsia="zh-CN"/>
              </w:rPr>
            </w:pPr>
            <w:r>
              <w:rPr>
                <w:rFonts w:eastAsia="SimSun"/>
              </w:rPr>
              <w:t>N</w:t>
            </w:r>
          </w:p>
        </w:tc>
        <w:tc>
          <w:tcPr>
            <w:tcW w:w="1276" w:type="dxa"/>
            <w:tcBorders>
              <w:top w:val="single" w:sz="4" w:space="0" w:color="auto"/>
              <w:left w:val="single" w:sz="4" w:space="0" w:color="auto"/>
              <w:bottom w:val="single" w:sz="4" w:space="0" w:color="auto"/>
              <w:right w:val="single" w:sz="4" w:space="0" w:color="auto"/>
            </w:tcBorders>
          </w:tcPr>
          <w:p w14:paraId="3EB62A88" w14:textId="77777777" w:rsidR="00C336BB" w:rsidRDefault="00C336BB" w:rsidP="00DA72C9">
            <w:pPr>
              <w:pStyle w:val="TAC"/>
              <w:rPr>
                <w:lang w:eastAsia="zh-C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D8A81E3" w14:textId="77777777" w:rsidR="00C336BB" w:rsidRDefault="00C336BB" w:rsidP="00DA72C9">
            <w:pPr>
              <w:pStyle w:val="TAC"/>
              <w:rPr>
                <w:lang w:val="nl-NL" w:eastAsia="zh-CN"/>
              </w:rPr>
            </w:pPr>
            <w:r>
              <w:rPr>
                <w:rFonts w:eastAsia="SimSun"/>
              </w:rPr>
              <w:t>Y</w:t>
            </w:r>
          </w:p>
        </w:tc>
      </w:tr>
      <w:tr w:rsidR="00C336BB" w14:paraId="012BED62"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8170B8F"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723527B" w14:textId="77777777" w:rsidR="00C336BB" w:rsidRDefault="00C336BB" w:rsidP="00DA72C9">
            <w:pPr>
              <w:pStyle w:val="TAL"/>
              <w:rPr>
                <w:szCs w:val="18"/>
              </w:rPr>
            </w:pPr>
            <w:r w:rsidRPr="00DC3809">
              <w:t xml:space="preserve">MCData </w:t>
            </w:r>
            <w:r>
              <w:t>notification</w:t>
            </w:r>
            <w:r w:rsidRPr="00DC3809">
              <w:t xml:space="preserve"> server </w:t>
            </w:r>
          </w:p>
        </w:tc>
        <w:tc>
          <w:tcPr>
            <w:tcW w:w="1275" w:type="dxa"/>
            <w:tcBorders>
              <w:top w:val="single" w:sz="4" w:space="0" w:color="auto"/>
              <w:left w:val="single" w:sz="4" w:space="0" w:color="auto"/>
              <w:bottom w:val="single" w:sz="4" w:space="0" w:color="auto"/>
              <w:right w:val="single" w:sz="4" w:space="0" w:color="auto"/>
            </w:tcBorders>
          </w:tcPr>
          <w:p w14:paraId="111FF0F5" w14:textId="77777777" w:rsidR="00C336BB"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116BAA4B" w14:textId="77777777" w:rsidR="00C336BB"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6A70B711" w14:textId="77777777" w:rsidR="00C336BB" w:rsidRDefault="00C336BB" w:rsidP="00DA72C9">
            <w:pPr>
              <w:pStyle w:val="TAC"/>
              <w:rPr>
                <w:rFonts w:eastAsia="SimSun"/>
              </w:rPr>
            </w:pPr>
          </w:p>
        </w:tc>
      </w:tr>
      <w:tr w:rsidR="00C336BB" w14:paraId="15A3C250"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D3E72CA" w14:textId="77777777" w:rsidR="00C336BB"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2FC66CFA" w14:textId="77777777" w:rsidR="00C336BB" w:rsidRDefault="00C336BB" w:rsidP="00DA72C9">
            <w:pPr>
              <w:pStyle w:val="TAL"/>
              <w:rPr>
                <w:szCs w:val="18"/>
              </w:rPr>
            </w:pPr>
            <w:r w:rsidRPr="00DC3809">
              <w:t>&gt; Server URI</w:t>
            </w:r>
            <w:r w:rsidRPr="00400586">
              <w:t>(s)</w:t>
            </w:r>
          </w:p>
        </w:tc>
        <w:tc>
          <w:tcPr>
            <w:tcW w:w="1275" w:type="dxa"/>
            <w:tcBorders>
              <w:top w:val="single" w:sz="4" w:space="0" w:color="auto"/>
              <w:left w:val="single" w:sz="4" w:space="0" w:color="auto"/>
              <w:bottom w:val="single" w:sz="4" w:space="0" w:color="auto"/>
              <w:right w:val="single" w:sz="4" w:space="0" w:color="auto"/>
            </w:tcBorders>
          </w:tcPr>
          <w:p w14:paraId="6A4F7DA2" w14:textId="77777777" w:rsidR="00C336BB" w:rsidRDefault="00C336BB" w:rsidP="00DA72C9">
            <w:pPr>
              <w:pStyle w:val="TAC"/>
              <w:rPr>
                <w:rFonts w:eastAsia="SimSun"/>
              </w:rPr>
            </w:pPr>
            <w:r>
              <w:rPr>
                <w:rFonts w:eastAsia="SimSun"/>
              </w:rPr>
              <w:t>Y</w:t>
            </w:r>
          </w:p>
        </w:tc>
        <w:tc>
          <w:tcPr>
            <w:tcW w:w="1276" w:type="dxa"/>
            <w:tcBorders>
              <w:top w:val="single" w:sz="4" w:space="0" w:color="auto"/>
              <w:left w:val="single" w:sz="4" w:space="0" w:color="auto"/>
              <w:bottom w:val="single" w:sz="4" w:space="0" w:color="auto"/>
              <w:right w:val="single" w:sz="4" w:space="0" w:color="auto"/>
            </w:tcBorders>
          </w:tcPr>
          <w:p w14:paraId="0693AB00" w14:textId="77777777" w:rsidR="00C336BB" w:rsidRDefault="00C336BB" w:rsidP="00DA72C9">
            <w:pPr>
              <w:pStyle w:val="TAC"/>
              <w:rPr>
                <w:rFonts w:eastAsia="SimSun"/>
              </w:rPr>
            </w:pPr>
            <w:r>
              <w:rPr>
                <w:rFonts w:eastAsia="SimSun"/>
              </w:rPr>
              <w:t>Y</w:t>
            </w:r>
          </w:p>
        </w:tc>
        <w:tc>
          <w:tcPr>
            <w:tcW w:w="1559" w:type="dxa"/>
            <w:tcBorders>
              <w:top w:val="single" w:sz="4" w:space="0" w:color="auto"/>
              <w:left w:val="single" w:sz="4" w:space="0" w:color="auto"/>
              <w:bottom w:val="single" w:sz="4" w:space="0" w:color="auto"/>
              <w:right w:val="single" w:sz="4" w:space="0" w:color="auto"/>
            </w:tcBorders>
          </w:tcPr>
          <w:p w14:paraId="6A13D373" w14:textId="77777777" w:rsidR="00C336BB" w:rsidRDefault="00C336BB" w:rsidP="00DA72C9">
            <w:pPr>
              <w:pStyle w:val="TAC"/>
              <w:rPr>
                <w:rFonts w:eastAsia="SimSun"/>
              </w:rPr>
            </w:pPr>
            <w:r>
              <w:rPr>
                <w:rFonts w:eastAsia="SimSun"/>
              </w:rPr>
              <w:t>Y</w:t>
            </w:r>
          </w:p>
        </w:tc>
      </w:tr>
      <w:tr w:rsidR="001278C4" w14:paraId="76C14E2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A3ADA85"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EDDEFF7" w14:textId="4AC973A0" w:rsidR="001278C4" w:rsidRPr="008674E3" w:rsidRDefault="001278C4" w:rsidP="001278C4">
            <w:pPr>
              <w:pStyle w:val="TAL"/>
            </w:pPr>
            <w:r>
              <w:t>Ad hoc group data communication configurations</w:t>
            </w:r>
          </w:p>
        </w:tc>
        <w:tc>
          <w:tcPr>
            <w:tcW w:w="1275" w:type="dxa"/>
            <w:tcBorders>
              <w:top w:val="single" w:sz="4" w:space="0" w:color="auto"/>
              <w:left w:val="single" w:sz="4" w:space="0" w:color="auto"/>
              <w:bottom w:val="single" w:sz="4" w:space="0" w:color="auto"/>
              <w:right w:val="single" w:sz="4" w:space="0" w:color="auto"/>
            </w:tcBorders>
          </w:tcPr>
          <w:p w14:paraId="034BB3CC" w14:textId="77777777" w:rsidR="001278C4" w:rsidRPr="008674E3" w:rsidRDefault="001278C4" w:rsidP="001278C4">
            <w:pPr>
              <w:pStyle w:val="TAC"/>
            </w:pPr>
          </w:p>
        </w:tc>
        <w:tc>
          <w:tcPr>
            <w:tcW w:w="1276" w:type="dxa"/>
            <w:tcBorders>
              <w:top w:val="single" w:sz="4" w:space="0" w:color="auto"/>
              <w:left w:val="single" w:sz="4" w:space="0" w:color="auto"/>
              <w:bottom w:val="single" w:sz="4" w:space="0" w:color="auto"/>
              <w:right w:val="single" w:sz="4" w:space="0" w:color="auto"/>
            </w:tcBorders>
          </w:tcPr>
          <w:p w14:paraId="0A3D3D27" w14:textId="77777777" w:rsidR="001278C4" w:rsidRPr="008674E3" w:rsidRDefault="001278C4" w:rsidP="001278C4">
            <w:pPr>
              <w:pStyle w:val="TAC"/>
            </w:pPr>
          </w:p>
        </w:tc>
        <w:tc>
          <w:tcPr>
            <w:tcW w:w="1559" w:type="dxa"/>
            <w:tcBorders>
              <w:top w:val="single" w:sz="4" w:space="0" w:color="auto"/>
              <w:left w:val="single" w:sz="4" w:space="0" w:color="auto"/>
              <w:bottom w:val="single" w:sz="4" w:space="0" w:color="auto"/>
              <w:right w:val="single" w:sz="4" w:space="0" w:color="auto"/>
            </w:tcBorders>
          </w:tcPr>
          <w:p w14:paraId="6A5FC2CE" w14:textId="77777777" w:rsidR="001278C4" w:rsidRPr="008674E3" w:rsidRDefault="001278C4" w:rsidP="001278C4">
            <w:pPr>
              <w:pStyle w:val="TAC"/>
            </w:pPr>
          </w:p>
        </w:tc>
      </w:tr>
      <w:tr w:rsidR="001278C4" w14:paraId="58436BA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8FF01E5" w14:textId="2D65AF32" w:rsidR="001278C4" w:rsidRDefault="001278C4" w:rsidP="001278C4">
            <w:pPr>
              <w:pStyle w:val="TAL"/>
              <w:rPr>
                <w:rFonts w:eastAsia="SimSun"/>
              </w:rPr>
            </w:pPr>
            <w:r>
              <w:t>[R-6.15.5.3</w:t>
            </w:r>
            <w:r w:rsidRPr="00D5765E">
              <w:t>-</w:t>
            </w:r>
            <w:r>
              <w:t>005</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59F87539" w14:textId="30FEE47C" w:rsidR="001278C4" w:rsidRPr="008674E3" w:rsidRDefault="001278C4" w:rsidP="001278C4">
            <w:pPr>
              <w:pStyle w:val="TAL"/>
            </w:pPr>
            <w:r w:rsidRPr="00DC3809">
              <w:t xml:space="preserve">&gt; </w:t>
            </w:r>
            <w:r>
              <w:t xml:space="preserve">Support of ad hoc group data communication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2BB5ED0A" w14:textId="3D904249"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7D537098" w14:textId="624BD12B"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051380DE" w14:textId="11A458FB" w:rsidR="001278C4" w:rsidRPr="008674E3" w:rsidRDefault="001278C4" w:rsidP="001278C4">
            <w:pPr>
              <w:pStyle w:val="TAC"/>
            </w:pPr>
            <w:r>
              <w:t>Y</w:t>
            </w:r>
          </w:p>
        </w:tc>
      </w:tr>
      <w:tr w:rsidR="001278C4" w14:paraId="0B3E033B"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21E1E552" w14:textId="68F66069" w:rsidR="001278C4" w:rsidRDefault="001278C4" w:rsidP="001278C4">
            <w:pPr>
              <w:pStyle w:val="TAL"/>
              <w:rPr>
                <w:rFonts w:eastAsia="SimSun"/>
              </w:rPr>
            </w:pPr>
            <w:r w:rsidRPr="00D5765E">
              <w:t>[R-</w:t>
            </w:r>
            <w:r>
              <w:t>6.15.5.3</w:t>
            </w:r>
            <w:r w:rsidRPr="00D5765E">
              <w:t>-002]</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722737A1" w14:textId="5CB9E0AD" w:rsidR="001278C4" w:rsidRPr="008674E3" w:rsidRDefault="001278C4" w:rsidP="001278C4">
            <w:pPr>
              <w:pStyle w:val="TAL"/>
            </w:pPr>
            <w:r w:rsidRPr="00DC3809">
              <w:t xml:space="preserve">&gt; </w:t>
            </w:r>
            <w:r>
              <w:t>Maximum number of partic</w:t>
            </w:r>
            <w:r w:rsidR="00196FB8">
              <w:t>i</w:t>
            </w:r>
            <w:r>
              <w:t>pants allowed to participate in an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658E0835" w14:textId="23207DE8"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14DDC8AD" w14:textId="308AFF2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1B684C26" w14:textId="5F6C4FA4" w:rsidR="001278C4" w:rsidRPr="008674E3" w:rsidRDefault="001278C4" w:rsidP="001278C4">
            <w:pPr>
              <w:pStyle w:val="TAC"/>
            </w:pPr>
            <w:r>
              <w:t>Y</w:t>
            </w:r>
          </w:p>
        </w:tc>
      </w:tr>
      <w:tr w:rsidR="001278C4" w14:paraId="04FD3964"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7227517C" w14:textId="59382ECD" w:rsidR="001278C4" w:rsidRDefault="001278C4" w:rsidP="001278C4">
            <w:pPr>
              <w:pStyle w:val="TAL"/>
              <w:rPr>
                <w:rFonts w:eastAsia="SimSun"/>
              </w:rPr>
            </w:pPr>
            <w:r>
              <w:t>[R-6.15.5.3</w:t>
            </w:r>
            <w:r w:rsidRPr="00D5765E">
              <w:t>-</w:t>
            </w:r>
            <w:r>
              <w:t>004</w:t>
            </w:r>
            <w:r w:rsidRPr="005B0731">
              <w:t>]</w:t>
            </w:r>
            <w:r>
              <w:t xml:space="preserve"> of 3GPP TS 22.280 [2]</w:t>
            </w:r>
          </w:p>
        </w:tc>
        <w:tc>
          <w:tcPr>
            <w:tcW w:w="3544" w:type="dxa"/>
            <w:tcBorders>
              <w:top w:val="single" w:sz="4" w:space="0" w:color="auto"/>
              <w:left w:val="single" w:sz="4" w:space="0" w:color="auto"/>
              <w:bottom w:val="single" w:sz="4" w:space="0" w:color="auto"/>
              <w:right w:val="single" w:sz="4" w:space="0" w:color="auto"/>
            </w:tcBorders>
          </w:tcPr>
          <w:p w14:paraId="696E058B" w14:textId="5B6861B6" w:rsidR="001278C4" w:rsidRPr="008674E3" w:rsidRDefault="001278C4" w:rsidP="001278C4">
            <w:pPr>
              <w:pStyle w:val="TAL"/>
            </w:pPr>
            <w:r w:rsidRPr="00DC3809">
              <w:t xml:space="preserve">&gt; </w:t>
            </w:r>
            <w:r>
              <w:rPr>
                <w:lang w:val="nl-NL" w:eastAsia="zh-CN"/>
              </w:rPr>
              <w:t xml:space="preserve">Hang timer for ad hoc group </w:t>
            </w:r>
            <w:r>
              <w:t>data communication</w:t>
            </w:r>
          </w:p>
        </w:tc>
        <w:tc>
          <w:tcPr>
            <w:tcW w:w="1275" w:type="dxa"/>
            <w:tcBorders>
              <w:top w:val="single" w:sz="4" w:space="0" w:color="auto"/>
              <w:left w:val="single" w:sz="4" w:space="0" w:color="auto"/>
              <w:bottom w:val="single" w:sz="4" w:space="0" w:color="auto"/>
              <w:right w:val="single" w:sz="4" w:space="0" w:color="auto"/>
            </w:tcBorders>
          </w:tcPr>
          <w:p w14:paraId="3CD79D4F" w14:textId="4E796AE4" w:rsidR="001278C4" w:rsidRPr="008674E3" w:rsidRDefault="001278C4" w:rsidP="001278C4">
            <w:pPr>
              <w:pStyle w:val="TAC"/>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6BAA42F" w14:textId="23069CA0"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13979AA" w14:textId="4FB359E6" w:rsidR="001278C4" w:rsidRPr="008674E3" w:rsidRDefault="001278C4" w:rsidP="001278C4">
            <w:pPr>
              <w:pStyle w:val="TAC"/>
            </w:pPr>
            <w:r>
              <w:rPr>
                <w:lang w:val="nl-NL" w:eastAsia="zh-CN"/>
              </w:rPr>
              <w:t>Y</w:t>
            </w:r>
          </w:p>
        </w:tc>
      </w:tr>
      <w:tr w:rsidR="001278C4" w14:paraId="7F50A18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1FB5CEB4"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CC795AD" w14:textId="2E8CBA1A" w:rsidR="001278C4" w:rsidRPr="008674E3" w:rsidRDefault="001278C4" w:rsidP="001278C4">
            <w:pPr>
              <w:pStyle w:val="TAL"/>
            </w:pPr>
            <w:r w:rsidRPr="00DC3809">
              <w:t xml:space="preserve">&gt; </w:t>
            </w:r>
            <w:r>
              <w:t>Maximum duration for 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2FC5CFDC" w14:textId="67CC4059" w:rsidR="001278C4" w:rsidRPr="008674E3" w:rsidRDefault="001278C4" w:rsidP="001278C4">
            <w:pPr>
              <w:pStyle w:val="TAC"/>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405BC" w14:textId="21CD8C6C" w:rsidR="001278C4" w:rsidRPr="008674E3" w:rsidRDefault="001278C4" w:rsidP="001278C4">
            <w:pPr>
              <w:pStyle w:val="TAC"/>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51CDCD5" w14:textId="6590C8E6" w:rsidR="001278C4" w:rsidRPr="008674E3" w:rsidRDefault="001278C4" w:rsidP="001278C4">
            <w:pPr>
              <w:pStyle w:val="TAC"/>
            </w:pPr>
            <w:r>
              <w:rPr>
                <w:lang w:val="nl-NL" w:eastAsia="zh-CN"/>
              </w:rPr>
              <w:t>Y</w:t>
            </w:r>
          </w:p>
        </w:tc>
      </w:tr>
      <w:tr w:rsidR="001278C4" w14:paraId="6B91C0EF"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F83AF18" w14:textId="77777777" w:rsidR="001278C4" w:rsidRDefault="001278C4" w:rsidP="001278C4">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49E0DEAB" w14:textId="7E780C32" w:rsidR="001278C4" w:rsidRPr="008674E3" w:rsidRDefault="001278C4" w:rsidP="001278C4">
            <w:pPr>
              <w:pStyle w:val="TAL"/>
            </w:pPr>
            <w:r w:rsidRPr="00DC3809">
              <w:t xml:space="preserve">&gt; </w:t>
            </w:r>
            <w:r>
              <w:t>List of p</w:t>
            </w:r>
            <w:r w:rsidRPr="00D94A9A">
              <w:t xml:space="preserve">referred </w:t>
            </w:r>
            <w:r>
              <w:t xml:space="preserve">media </w:t>
            </w:r>
            <w:r w:rsidRPr="00D94A9A">
              <w:t xml:space="preserve">codecs for </w:t>
            </w:r>
            <w:r>
              <w:t>ad hoc group data communication</w:t>
            </w:r>
          </w:p>
        </w:tc>
        <w:tc>
          <w:tcPr>
            <w:tcW w:w="1275" w:type="dxa"/>
            <w:tcBorders>
              <w:top w:val="single" w:sz="4" w:space="0" w:color="auto"/>
              <w:left w:val="single" w:sz="4" w:space="0" w:color="auto"/>
              <w:bottom w:val="single" w:sz="4" w:space="0" w:color="auto"/>
              <w:right w:val="single" w:sz="4" w:space="0" w:color="auto"/>
            </w:tcBorders>
          </w:tcPr>
          <w:p w14:paraId="52CB33BE" w14:textId="5E78E8E7" w:rsidR="001278C4" w:rsidRPr="008674E3" w:rsidRDefault="001278C4" w:rsidP="001278C4">
            <w:pPr>
              <w:pStyle w:val="TAC"/>
            </w:pPr>
            <w:r>
              <w:t>Y</w:t>
            </w:r>
          </w:p>
        </w:tc>
        <w:tc>
          <w:tcPr>
            <w:tcW w:w="1276" w:type="dxa"/>
            <w:tcBorders>
              <w:top w:val="single" w:sz="4" w:space="0" w:color="auto"/>
              <w:left w:val="single" w:sz="4" w:space="0" w:color="auto"/>
              <w:bottom w:val="single" w:sz="4" w:space="0" w:color="auto"/>
              <w:right w:val="single" w:sz="4" w:space="0" w:color="auto"/>
            </w:tcBorders>
          </w:tcPr>
          <w:p w14:paraId="588CCFE5" w14:textId="5F8BC0CE" w:rsidR="001278C4" w:rsidRPr="008674E3" w:rsidRDefault="001278C4" w:rsidP="001278C4">
            <w:pPr>
              <w:pStyle w:val="TAC"/>
            </w:pPr>
            <w:r>
              <w:t>Y</w:t>
            </w:r>
          </w:p>
        </w:tc>
        <w:tc>
          <w:tcPr>
            <w:tcW w:w="1559" w:type="dxa"/>
            <w:tcBorders>
              <w:top w:val="single" w:sz="4" w:space="0" w:color="auto"/>
              <w:left w:val="single" w:sz="4" w:space="0" w:color="auto"/>
              <w:bottom w:val="single" w:sz="4" w:space="0" w:color="auto"/>
              <w:right w:val="single" w:sz="4" w:space="0" w:color="auto"/>
            </w:tcBorders>
          </w:tcPr>
          <w:p w14:paraId="2D107629" w14:textId="0F708557" w:rsidR="001278C4" w:rsidRPr="008674E3" w:rsidRDefault="001278C4" w:rsidP="001278C4">
            <w:pPr>
              <w:pStyle w:val="TAC"/>
            </w:pPr>
            <w:r>
              <w:t>Y</w:t>
            </w:r>
          </w:p>
        </w:tc>
      </w:tr>
      <w:tr w:rsidR="00C336BB" w14:paraId="2AC0396C" w14:textId="77777777" w:rsidTr="00DA72C9">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38758665" w14:textId="77777777" w:rsidR="00C336BB" w:rsidRDefault="00C336BB" w:rsidP="00DA72C9">
            <w:pPr>
              <w:pStyle w:val="TAN"/>
            </w:pPr>
            <w:r w:rsidRPr="002C7CB4">
              <w:t>NOTE</w:t>
            </w:r>
            <w:r>
              <w:t> 1</w:t>
            </w:r>
            <w:r w:rsidRPr="002C7CB4">
              <w:t>:</w:t>
            </w:r>
            <w:r w:rsidRPr="002C7CB4">
              <w:tab/>
              <w:t>The maximum payload data size for SDS over signalling control plane shall be less than or equal to the maximum data size for SDS.</w:t>
            </w:r>
            <w:r>
              <w:t xml:space="preserve"> </w:t>
            </w:r>
          </w:p>
          <w:p w14:paraId="3B57E145" w14:textId="77777777" w:rsidR="00C336BB" w:rsidRDefault="00C336BB" w:rsidP="00DA72C9">
            <w:pPr>
              <w:pStyle w:val="TAN"/>
              <w:rPr>
                <w:rFonts w:eastAsia="SimSun"/>
              </w:rPr>
            </w:pPr>
            <w:r>
              <w:t>NOTE 2:</w:t>
            </w:r>
            <w:r>
              <w:tab/>
            </w:r>
            <w:r>
              <w:rPr>
                <w:rFonts w:eastAsia="SimSun"/>
              </w:rPr>
              <w:t>The usage of this parameter by the MCData server is up to implementation.</w:t>
            </w:r>
          </w:p>
          <w:p w14:paraId="0FB1957B" w14:textId="7C4CF74D" w:rsidR="001278C4" w:rsidRPr="002C7CB4" w:rsidRDefault="001278C4" w:rsidP="00DA72C9">
            <w:pPr>
              <w:pStyle w:val="TAN"/>
              <w:rPr>
                <w:rFonts w:eastAsia="SimSun"/>
              </w:rPr>
            </w:pPr>
            <w:r>
              <w:t>NOTE 3:</w:t>
            </w:r>
            <w:r>
              <w:tab/>
            </w:r>
            <w:r>
              <w:rPr>
                <w:rFonts w:eastAsia="SimSun"/>
              </w:rPr>
              <w:t xml:space="preserve">If </w:t>
            </w:r>
            <w:r>
              <w:t xml:space="preserve">the support for ad hoc group data communication is disabled by the MC system then all other configurations related to </w:t>
            </w:r>
            <w:r>
              <w:rPr>
                <w:lang w:val="nl-NL" w:eastAsia="zh-CN"/>
              </w:rPr>
              <w:t xml:space="preserve">ad hoc group </w:t>
            </w:r>
            <w:r>
              <w:t>data communication are not applicable</w:t>
            </w:r>
          </w:p>
        </w:tc>
      </w:tr>
    </w:tbl>
    <w:p w14:paraId="2B679E61" w14:textId="77777777" w:rsidR="00C336BB" w:rsidRDefault="00C336BB" w:rsidP="00C336BB">
      <w:pPr>
        <w:rPr>
          <w:rFonts w:eastAsia="SimSun"/>
        </w:rPr>
      </w:pPr>
    </w:p>
    <w:p w14:paraId="4133C747" w14:textId="77777777" w:rsidR="00C336BB" w:rsidRDefault="00C336BB" w:rsidP="00C336BB">
      <w:pPr>
        <w:pStyle w:val="TH"/>
        <w:rPr>
          <w:rFonts w:eastAsia="SimSun"/>
        </w:rPr>
      </w:pPr>
      <w:r>
        <w:rPr>
          <w:rFonts w:eastAsia="SimSun"/>
        </w:rPr>
        <w:t>Table A.5-3: MCData service configuration data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C336BB" w14:paraId="7E0037B1" w14:textId="77777777" w:rsidTr="00DA72C9">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7A70D90A" w14:textId="77777777" w:rsidR="00C336BB" w:rsidRDefault="00C336BB" w:rsidP="00DA72C9">
            <w:pPr>
              <w:pStyle w:val="TAH"/>
              <w:rPr>
                <w:rFonts w:eastAsia="SimSun"/>
                <w:lang w:eastAsia="en-GB"/>
              </w:rPr>
            </w:pPr>
            <w:r>
              <w:rPr>
                <w:rFonts w:eastAsia="SimSun"/>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56434433" w14:textId="77777777" w:rsidR="00C336BB" w:rsidRDefault="00C336BB" w:rsidP="00DA72C9">
            <w:pPr>
              <w:pStyle w:val="TAH"/>
              <w:rPr>
                <w:rFonts w:eastAsia="Malgun Gothic"/>
                <w:lang w:eastAsia="ko-KR"/>
              </w:rPr>
            </w:pPr>
            <w:r>
              <w:rPr>
                <w:rFonts w:eastAsia="SimSun"/>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6D9C4432" w14:textId="77777777" w:rsidR="00C336BB" w:rsidRDefault="00C336BB" w:rsidP="00DA72C9">
            <w:pPr>
              <w:pStyle w:val="TAH"/>
              <w:rPr>
                <w:rFonts w:eastAsia="SimSun"/>
                <w:lang w:eastAsia="en-GB"/>
              </w:rPr>
            </w:pPr>
            <w:r>
              <w:rPr>
                <w:rFonts w:eastAsia="SimSun"/>
                <w:lang w:eastAsia="en-GB"/>
              </w:rPr>
              <w:t>MCData UE</w:t>
            </w:r>
          </w:p>
        </w:tc>
        <w:tc>
          <w:tcPr>
            <w:tcW w:w="1276" w:type="dxa"/>
            <w:tcBorders>
              <w:top w:val="single" w:sz="4" w:space="0" w:color="auto"/>
              <w:left w:val="single" w:sz="4" w:space="0" w:color="auto"/>
              <w:bottom w:val="single" w:sz="4" w:space="0" w:color="auto"/>
              <w:right w:val="single" w:sz="4" w:space="0" w:color="auto"/>
            </w:tcBorders>
          </w:tcPr>
          <w:p w14:paraId="1EF1330B" w14:textId="77777777" w:rsidR="00C336BB" w:rsidRDefault="00C336BB" w:rsidP="00DA72C9">
            <w:pPr>
              <w:pStyle w:val="TAH"/>
              <w:rPr>
                <w:rFonts w:eastAsia="SimSun"/>
                <w:lang w:eastAsia="en-GB"/>
              </w:rPr>
            </w:pPr>
            <w:r>
              <w:rPr>
                <w:rFonts w:eastAsia="SimSun"/>
                <w:lang w:eastAsia="en-GB"/>
              </w:rPr>
              <w:t>MCData Server</w:t>
            </w:r>
          </w:p>
        </w:tc>
        <w:tc>
          <w:tcPr>
            <w:tcW w:w="1559" w:type="dxa"/>
            <w:tcBorders>
              <w:top w:val="single" w:sz="4" w:space="0" w:color="auto"/>
              <w:left w:val="single" w:sz="4" w:space="0" w:color="auto"/>
              <w:bottom w:val="single" w:sz="4" w:space="0" w:color="auto"/>
              <w:right w:val="single" w:sz="4" w:space="0" w:color="auto"/>
            </w:tcBorders>
          </w:tcPr>
          <w:p w14:paraId="263FF0A9" w14:textId="77777777" w:rsidR="00C336BB" w:rsidRDefault="00C336BB" w:rsidP="00DA72C9">
            <w:pPr>
              <w:pStyle w:val="TAH"/>
              <w:rPr>
                <w:rFonts w:eastAsia="SimSun"/>
                <w:lang w:eastAsia="en-GB"/>
              </w:rPr>
            </w:pPr>
            <w:r>
              <w:rPr>
                <w:rFonts w:eastAsia="SimSun" w:hint="eastAsia"/>
                <w:lang w:eastAsia="zh-CN"/>
              </w:rPr>
              <w:t>C</w:t>
            </w:r>
            <w:r>
              <w:rPr>
                <w:rFonts w:eastAsia="SimSun"/>
                <w:lang w:eastAsia="en-GB"/>
              </w:rPr>
              <w:t>onfiguration management server</w:t>
            </w:r>
          </w:p>
        </w:tc>
      </w:tr>
      <w:tr w:rsidR="00C336BB" w14:paraId="2CCDAD3E"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657942" w14:textId="77777777" w:rsidR="00C336BB" w:rsidRPr="002C7CB4" w:rsidRDefault="00C336BB" w:rsidP="00DA72C9">
            <w:pPr>
              <w:pStyle w:val="TAL"/>
              <w:rPr>
                <w:rFonts w:eastAsia="SimSun"/>
              </w:rPr>
            </w:pPr>
            <w:r w:rsidRPr="002C7CB4">
              <w:t>Subclause 10.10 of 3GPP TS 23.280 [5]</w:t>
            </w:r>
          </w:p>
        </w:tc>
        <w:tc>
          <w:tcPr>
            <w:tcW w:w="3544" w:type="dxa"/>
            <w:tcBorders>
              <w:top w:val="single" w:sz="4" w:space="0" w:color="auto"/>
              <w:left w:val="single" w:sz="4" w:space="0" w:color="auto"/>
              <w:bottom w:val="single" w:sz="4" w:space="0" w:color="auto"/>
              <w:right w:val="single" w:sz="4" w:space="0" w:color="auto"/>
            </w:tcBorders>
          </w:tcPr>
          <w:p w14:paraId="74E9D1D5" w14:textId="77777777" w:rsidR="00C336BB" w:rsidRPr="002C7CB4" w:rsidRDefault="00C336BB" w:rsidP="00DA72C9">
            <w:pPr>
              <w:pStyle w:val="TAL"/>
              <w:rPr>
                <w:rFonts w:eastAsia="SimSun"/>
              </w:rPr>
            </w:pPr>
            <w:r w:rsidRPr="002C7CB4">
              <w:t>Default ProSe Per-Packet priority (as specified in 3GPP TS 23.303 [7]) values</w:t>
            </w:r>
          </w:p>
        </w:tc>
        <w:tc>
          <w:tcPr>
            <w:tcW w:w="1275" w:type="dxa"/>
            <w:tcBorders>
              <w:top w:val="single" w:sz="4" w:space="0" w:color="auto"/>
              <w:left w:val="single" w:sz="4" w:space="0" w:color="auto"/>
              <w:bottom w:val="single" w:sz="4" w:space="0" w:color="auto"/>
              <w:right w:val="single" w:sz="4" w:space="0" w:color="auto"/>
            </w:tcBorders>
          </w:tcPr>
          <w:p w14:paraId="4923D80E" w14:textId="77777777" w:rsidR="00C336BB" w:rsidRPr="002C7CB4" w:rsidRDefault="00C336BB" w:rsidP="00DA72C9">
            <w:pPr>
              <w:pStyle w:val="TAC"/>
              <w:rPr>
                <w:rFonts w:eastAsia="SimSun"/>
              </w:rPr>
            </w:pPr>
          </w:p>
        </w:tc>
        <w:tc>
          <w:tcPr>
            <w:tcW w:w="1276" w:type="dxa"/>
            <w:tcBorders>
              <w:top w:val="single" w:sz="4" w:space="0" w:color="auto"/>
              <w:left w:val="single" w:sz="4" w:space="0" w:color="auto"/>
              <w:bottom w:val="single" w:sz="4" w:space="0" w:color="auto"/>
              <w:right w:val="single" w:sz="4" w:space="0" w:color="auto"/>
            </w:tcBorders>
          </w:tcPr>
          <w:p w14:paraId="7F247EB4" w14:textId="77777777" w:rsidR="00C336BB" w:rsidRPr="002C7CB4" w:rsidRDefault="00C336BB" w:rsidP="00DA72C9">
            <w:pPr>
              <w:pStyle w:val="TAC"/>
              <w:rPr>
                <w:rFonts w:eastAsia="SimSun"/>
              </w:rPr>
            </w:pPr>
          </w:p>
        </w:tc>
        <w:tc>
          <w:tcPr>
            <w:tcW w:w="1559" w:type="dxa"/>
            <w:tcBorders>
              <w:top w:val="single" w:sz="4" w:space="0" w:color="auto"/>
              <w:left w:val="single" w:sz="4" w:space="0" w:color="auto"/>
              <w:bottom w:val="single" w:sz="4" w:space="0" w:color="auto"/>
              <w:right w:val="single" w:sz="4" w:space="0" w:color="auto"/>
            </w:tcBorders>
          </w:tcPr>
          <w:p w14:paraId="361DB5A1" w14:textId="77777777" w:rsidR="00C336BB" w:rsidRPr="002C7CB4" w:rsidRDefault="00C336BB" w:rsidP="00DA72C9">
            <w:pPr>
              <w:pStyle w:val="TAC"/>
              <w:rPr>
                <w:rFonts w:eastAsia="SimSun"/>
              </w:rPr>
            </w:pPr>
          </w:p>
        </w:tc>
      </w:tr>
      <w:tr w:rsidR="00C336BB" w14:paraId="1385766A"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697BEF80"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529FE262" w14:textId="77777777" w:rsidR="00C336BB" w:rsidRPr="002C7CB4" w:rsidRDefault="00C336BB" w:rsidP="00DA72C9">
            <w:pPr>
              <w:pStyle w:val="TAL"/>
              <w:rPr>
                <w:rFonts w:eastAsia="SimSun"/>
              </w:rPr>
            </w:pPr>
            <w:r w:rsidRPr="002C7CB4">
              <w:t>&gt; MCData one-to-one call signalling</w:t>
            </w:r>
          </w:p>
        </w:tc>
        <w:tc>
          <w:tcPr>
            <w:tcW w:w="1275" w:type="dxa"/>
            <w:tcBorders>
              <w:top w:val="single" w:sz="4" w:space="0" w:color="auto"/>
              <w:left w:val="single" w:sz="4" w:space="0" w:color="auto"/>
              <w:bottom w:val="single" w:sz="4" w:space="0" w:color="auto"/>
              <w:right w:val="single" w:sz="4" w:space="0" w:color="auto"/>
            </w:tcBorders>
          </w:tcPr>
          <w:p w14:paraId="5ABC9E1F"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110AE0E8"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962EF5B" w14:textId="77777777" w:rsidR="00C336BB" w:rsidRPr="002C7CB4" w:rsidRDefault="00C336BB" w:rsidP="00DA72C9">
            <w:pPr>
              <w:pStyle w:val="TAC"/>
              <w:rPr>
                <w:rFonts w:eastAsia="SimSun"/>
              </w:rPr>
            </w:pPr>
            <w:r w:rsidRPr="002C7CB4">
              <w:t>Y</w:t>
            </w:r>
          </w:p>
        </w:tc>
      </w:tr>
      <w:tr w:rsidR="00C336BB" w14:paraId="0D5B8189" w14:textId="77777777" w:rsidTr="00DA72C9">
        <w:trPr>
          <w:trHeight w:val="341"/>
        </w:trPr>
        <w:tc>
          <w:tcPr>
            <w:tcW w:w="1985" w:type="dxa"/>
            <w:tcBorders>
              <w:top w:val="single" w:sz="4" w:space="0" w:color="auto"/>
              <w:left w:val="single" w:sz="4" w:space="0" w:color="auto"/>
              <w:bottom w:val="single" w:sz="4" w:space="0" w:color="auto"/>
              <w:right w:val="single" w:sz="4" w:space="0" w:color="auto"/>
            </w:tcBorders>
          </w:tcPr>
          <w:p w14:paraId="021C79C2" w14:textId="77777777" w:rsidR="00C336BB" w:rsidRPr="002C7CB4" w:rsidRDefault="00C336BB" w:rsidP="00DA72C9">
            <w:pPr>
              <w:pStyle w:val="TAL"/>
              <w:rPr>
                <w:rFonts w:eastAsia="SimSun"/>
              </w:rPr>
            </w:pPr>
          </w:p>
        </w:tc>
        <w:tc>
          <w:tcPr>
            <w:tcW w:w="3544" w:type="dxa"/>
            <w:tcBorders>
              <w:top w:val="single" w:sz="4" w:space="0" w:color="auto"/>
              <w:left w:val="single" w:sz="4" w:space="0" w:color="auto"/>
              <w:bottom w:val="single" w:sz="4" w:space="0" w:color="auto"/>
              <w:right w:val="single" w:sz="4" w:space="0" w:color="auto"/>
            </w:tcBorders>
          </w:tcPr>
          <w:p w14:paraId="1977B243" w14:textId="77777777" w:rsidR="00C336BB" w:rsidRPr="002C7CB4" w:rsidRDefault="00C336BB" w:rsidP="00DA72C9">
            <w:pPr>
              <w:pStyle w:val="TAL"/>
              <w:rPr>
                <w:rFonts w:eastAsia="SimSun"/>
              </w:rPr>
            </w:pPr>
            <w:r w:rsidRPr="002C7CB4">
              <w:t>&gt; MCData one-to-one call media</w:t>
            </w:r>
          </w:p>
        </w:tc>
        <w:tc>
          <w:tcPr>
            <w:tcW w:w="1275" w:type="dxa"/>
            <w:tcBorders>
              <w:top w:val="single" w:sz="4" w:space="0" w:color="auto"/>
              <w:left w:val="single" w:sz="4" w:space="0" w:color="auto"/>
              <w:bottom w:val="single" w:sz="4" w:space="0" w:color="auto"/>
              <w:right w:val="single" w:sz="4" w:space="0" w:color="auto"/>
            </w:tcBorders>
          </w:tcPr>
          <w:p w14:paraId="1FFE8352" w14:textId="77777777" w:rsidR="00C336BB" w:rsidRPr="002C7CB4" w:rsidRDefault="00C336BB" w:rsidP="00DA72C9">
            <w:pPr>
              <w:pStyle w:val="TAC"/>
              <w:rPr>
                <w:rFonts w:eastAsia="SimSun"/>
              </w:rPr>
            </w:pPr>
            <w:r w:rsidRPr="002C7CB4">
              <w:t>Y</w:t>
            </w:r>
          </w:p>
        </w:tc>
        <w:tc>
          <w:tcPr>
            <w:tcW w:w="1276" w:type="dxa"/>
            <w:tcBorders>
              <w:top w:val="single" w:sz="4" w:space="0" w:color="auto"/>
              <w:left w:val="single" w:sz="4" w:space="0" w:color="auto"/>
              <w:bottom w:val="single" w:sz="4" w:space="0" w:color="auto"/>
              <w:right w:val="single" w:sz="4" w:space="0" w:color="auto"/>
            </w:tcBorders>
          </w:tcPr>
          <w:p w14:paraId="02009624" w14:textId="77777777" w:rsidR="00C336BB" w:rsidRPr="002C7CB4" w:rsidRDefault="00C336BB" w:rsidP="00DA72C9">
            <w:pPr>
              <w:pStyle w:val="TAC"/>
              <w:rPr>
                <w:rFonts w:eastAsia="SimSun"/>
              </w:rPr>
            </w:pPr>
            <w:r w:rsidRPr="002C7CB4">
              <w:t>N</w:t>
            </w:r>
          </w:p>
        </w:tc>
        <w:tc>
          <w:tcPr>
            <w:tcW w:w="1559" w:type="dxa"/>
            <w:tcBorders>
              <w:top w:val="single" w:sz="4" w:space="0" w:color="auto"/>
              <w:left w:val="single" w:sz="4" w:space="0" w:color="auto"/>
              <w:bottom w:val="single" w:sz="4" w:space="0" w:color="auto"/>
              <w:right w:val="single" w:sz="4" w:space="0" w:color="auto"/>
            </w:tcBorders>
          </w:tcPr>
          <w:p w14:paraId="6B8CA324" w14:textId="77777777" w:rsidR="00C336BB" w:rsidRPr="002C7CB4" w:rsidRDefault="00C336BB" w:rsidP="00DA72C9">
            <w:pPr>
              <w:pStyle w:val="TAC"/>
              <w:rPr>
                <w:rFonts w:eastAsia="SimSun"/>
              </w:rPr>
            </w:pPr>
            <w:r w:rsidRPr="002C7CB4">
              <w:t>Y</w:t>
            </w:r>
          </w:p>
        </w:tc>
      </w:tr>
    </w:tbl>
    <w:p w14:paraId="0A852D14" w14:textId="77777777" w:rsidR="00C336BB" w:rsidRDefault="00C336BB" w:rsidP="00C336BB">
      <w:pPr>
        <w:rPr>
          <w:rFonts w:eastAsia="SimSun"/>
        </w:rPr>
      </w:pPr>
    </w:p>
    <w:p w14:paraId="321F169B" w14:textId="77777777" w:rsidR="00C336BB" w:rsidRDefault="00C336BB" w:rsidP="00C336BB">
      <w:pPr>
        <w:pStyle w:val="Heading8"/>
      </w:pPr>
      <w:bookmarkStart w:id="1052" w:name="_Toc170981144"/>
      <w:r>
        <w:t>Annex B (informative):</w:t>
      </w:r>
      <w:r>
        <w:br/>
      </w:r>
      <w:bookmarkEnd w:id="1035"/>
      <w:r>
        <w:t>Transmission control for MCData</w:t>
      </w:r>
      <w:bookmarkEnd w:id="1036"/>
      <w:bookmarkEnd w:id="1037"/>
      <w:bookmarkEnd w:id="1038"/>
      <w:bookmarkEnd w:id="1039"/>
      <w:bookmarkEnd w:id="1052"/>
    </w:p>
    <w:p w14:paraId="6DB316F1" w14:textId="77777777" w:rsidR="00C336BB" w:rsidRDefault="00C336BB" w:rsidP="00C336BB">
      <w:pPr>
        <w:pStyle w:val="Heading1"/>
      </w:pPr>
      <w:bookmarkStart w:id="1053" w:name="_Toc424654562"/>
      <w:bookmarkStart w:id="1054" w:name="_Toc428365160"/>
      <w:bookmarkStart w:id="1055" w:name="_Toc433209859"/>
      <w:bookmarkStart w:id="1056" w:name="_Toc454349384"/>
      <w:bookmarkStart w:id="1057" w:name="_Toc170981145"/>
      <w:bookmarkEnd w:id="1040"/>
      <w:bookmarkEnd w:id="1041"/>
      <w:bookmarkEnd w:id="1042"/>
      <w:bookmarkEnd w:id="1043"/>
      <w:bookmarkEnd w:id="1044"/>
      <w:r>
        <w:t>B.1</w:t>
      </w:r>
      <w:r w:rsidRPr="003B0F41">
        <w:tab/>
      </w:r>
      <w:r>
        <w:t>Overview of transmission control process</w:t>
      </w:r>
      <w:bookmarkEnd w:id="1053"/>
      <w:bookmarkEnd w:id="1054"/>
      <w:bookmarkEnd w:id="1055"/>
      <w:bookmarkEnd w:id="1056"/>
      <w:bookmarkEnd w:id="1057"/>
    </w:p>
    <w:p w14:paraId="0A840534" w14:textId="77777777" w:rsidR="00C336BB" w:rsidRDefault="00C336BB" w:rsidP="00C336BB">
      <w:r>
        <w:t>The MCData server may receive several simultaneous requests for data transmission, which may be associated with different types of communication e.g. group, private, 1-to-many. For each communication, how the requests are processed may be different. The requests that are not authorized shall be rejected by the transmission control function. For message requests over the signalling control plane, the processing should be immediate and is delivered to the recipients either via unicast or broadcast. However, for message requests over the media plane, transmission control arbitration (see Annex B.2) will be necessary. Subsequent to transmission control arbitration, and subject to the policy e.g. store and forward, the data is either delivered directly to the recipient MCData user or stored in the network repository and a corresponding URL is delivered. The end-to-end transmission control process is illustrated in figure B.1-1.</w:t>
      </w:r>
    </w:p>
    <w:p w14:paraId="05C853DE" w14:textId="77777777" w:rsidR="00C336BB" w:rsidRDefault="00C336BB" w:rsidP="00C336BB">
      <w:pPr>
        <w:pStyle w:val="TH"/>
      </w:pPr>
      <w:r>
        <w:object w:dxaOrig="10666" w:dyaOrig="6871" w14:anchorId="7D78A8E4">
          <v:shape id="_x0000_i1141" type="#_x0000_t75" style="width:481.5pt;height:310pt" o:ole="">
            <v:imagedata r:id="rId245" o:title=""/>
          </v:shape>
          <o:OLEObject Type="Embed" ProgID="Visio.Drawing.11" ShapeID="_x0000_i1141" DrawAspect="Content" ObjectID="_1782302194" r:id="rId246"/>
        </w:object>
      </w:r>
    </w:p>
    <w:p w14:paraId="7146130F" w14:textId="77777777" w:rsidR="00C336BB" w:rsidRPr="00F009FE" w:rsidRDefault="00C336BB" w:rsidP="00C336BB">
      <w:pPr>
        <w:pStyle w:val="TF"/>
      </w:pPr>
      <w:r>
        <w:t>Figure B.1-1</w:t>
      </w:r>
      <w:r w:rsidRPr="00600B96">
        <w:t xml:space="preserve">: </w:t>
      </w:r>
      <w:r>
        <w:t>Transmission control process</w:t>
      </w:r>
    </w:p>
    <w:p w14:paraId="2856151F" w14:textId="77777777" w:rsidR="00C336BB" w:rsidRPr="005D0A05" w:rsidRDefault="00C336BB" w:rsidP="00C336BB">
      <w:pPr>
        <w:pStyle w:val="Heading1"/>
        <w:rPr>
          <w:rFonts w:eastAsia="SimSun"/>
        </w:rPr>
      </w:pPr>
      <w:bookmarkStart w:id="1058" w:name="_Toc454349387"/>
      <w:bookmarkStart w:id="1059" w:name="_Toc170981146"/>
      <w:r>
        <w:t>B</w:t>
      </w:r>
      <w:r w:rsidRPr="005D0A05">
        <w:t>.2</w:t>
      </w:r>
      <w:r w:rsidRPr="005D0A05">
        <w:tab/>
      </w:r>
      <w:r>
        <w:t>Transmission control arbitration</w:t>
      </w:r>
      <w:bookmarkEnd w:id="1058"/>
      <w:bookmarkEnd w:id="1059"/>
    </w:p>
    <w:p w14:paraId="097504AE" w14:textId="77777777" w:rsidR="00C336BB" w:rsidRDefault="00C336BB" w:rsidP="00C336BB">
      <w:r>
        <w:rPr>
          <w:noProof/>
          <w:lang w:val="en-US"/>
        </w:rPr>
        <w:t>The transmission control arbitration is a central function of the transmission control process and is implementation specific. In a typical deployment, multiple or simultaneous requests can be received at the transmission control arbitration function. Each of these requests may be categorized into different request types with different queuing priorities, and therefore each request type will be maintained with separate queues. Each request shall not be present in more than one queue at any given time. The queue types and the order of queues may be configured by the MCData administrator, as described below.</w:t>
      </w:r>
    </w:p>
    <w:p w14:paraId="69414673"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Transmission control queue: It is the primary queue from which the request is processed for transmission e.g. emergency communication requests may result in this queue</w:t>
      </w:r>
      <w:r>
        <w:rPr>
          <w:rFonts w:eastAsia="SimSun"/>
          <w:lang w:eastAsia="zh-CN"/>
        </w:rPr>
        <w:t xml:space="preserve"> and processed at the highest priority.</w:t>
      </w:r>
    </w:p>
    <w:p w14:paraId="08388F4F" w14:textId="77777777" w:rsidR="00C336BB" w:rsidRPr="000A088C"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Communication type queue: This queue may be sorted in the order of the communication type associated with the request. For example, the group communication requests may always take precedence over one-to-many or private communication requests.</w:t>
      </w:r>
    </w:p>
    <w:p w14:paraId="7CDE81E4" w14:textId="77777777" w:rsidR="00C336BB" w:rsidRDefault="00C336BB" w:rsidP="00C336BB">
      <w:pPr>
        <w:pStyle w:val="B1"/>
        <w:rPr>
          <w:rFonts w:eastAsia="SimSun"/>
          <w:lang w:eastAsia="zh-CN"/>
        </w:rPr>
      </w:pPr>
      <w:r>
        <w:rPr>
          <w:rFonts w:eastAsia="SimSun"/>
          <w:lang w:eastAsia="zh-CN"/>
        </w:rPr>
        <w:t>-</w:t>
      </w:r>
      <w:r>
        <w:rPr>
          <w:rFonts w:eastAsia="SimSun"/>
          <w:lang w:eastAsia="zh-CN"/>
        </w:rPr>
        <w:tab/>
      </w:r>
      <w:r w:rsidRPr="000A088C">
        <w:rPr>
          <w:rFonts w:eastAsia="SimSun"/>
          <w:lang w:eastAsia="zh-CN"/>
        </w:rPr>
        <w:t>S</w:t>
      </w:r>
      <w:r>
        <w:rPr>
          <w:rFonts w:eastAsia="SimSun"/>
          <w:lang w:eastAsia="zh-CN"/>
        </w:rPr>
        <w:t>tatic attribute queue: This queue may be formed based on the static attributes associated with the request e.g. group priority, user priority, which may be pre-configured by the MCData administrator.</w:t>
      </w:r>
    </w:p>
    <w:p w14:paraId="7F2A10DE" w14:textId="77777777" w:rsidR="00C336BB" w:rsidRPr="00F61BED" w:rsidRDefault="00C336BB" w:rsidP="00C336BB">
      <w:pPr>
        <w:pStyle w:val="B1"/>
        <w:rPr>
          <w:rFonts w:eastAsia="SimSun"/>
          <w:lang w:eastAsia="zh-CN"/>
        </w:rPr>
      </w:pPr>
      <w:r>
        <w:rPr>
          <w:rFonts w:eastAsia="SimSun"/>
          <w:lang w:eastAsia="zh-CN"/>
        </w:rPr>
        <w:t>-</w:t>
      </w:r>
      <w:r>
        <w:rPr>
          <w:rFonts w:eastAsia="SimSun"/>
          <w:lang w:eastAsia="zh-CN"/>
        </w:rPr>
        <w:tab/>
        <w:t>Dynamic attribute queue: This queue may be formed based on the dynamic attributes associated with the request e.g. location of the sending user, content size, etc.</w:t>
      </w:r>
    </w:p>
    <w:p w14:paraId="0BD61D65" w14:textId="50CDF618" w:rsidR="00C336BB" w:rsidRDefault="00C336BB" w:rsidP="00C336BB">
      <w:pPr>
        <w:pStyle w:val="Heading8"/>
      </w:pPr>
      <w:bookmarkStart w:id="1060" w:name="_Toc170981147"/>
      <w:r>
        <w:t>Annex C:</w:t>
      </w:r>
      <w:r w:rsidR="008F3AC0">
        <w:tab/>
        <w:t>Void</w:t>
      </w:r>
      <w:bookmarkEnd w:id="1060"/>
    </w:p>
    <w:p w14:paraId="30327233" w14:textId="77777777" w:rsidR="00C336BB" w:rsidRDefault="00C336BB" w:rsidP="00C336BB">
      <w:pPr>
        <w:pStyle w:val="Heading8"/>
      </w:pPr>
      <w:r>
        <w:br w:type="page"/>
      </w:r>
      <w:bookmarkStart w:id="1061" w:name="_Toc170981148"/>
      <w:r>
        <w:t>Annex D (informative):</w:t>
      </w:r>
      <w:bookmarkStart w:id="1062" w:name="_Hlk106023203"/>
      <w:r>
        <w:br/>
      </w:r>
      <w:r w:rsidRPr="0047729D">
        <w:t>Example of a User Message Storage Area</w:t>
      </w:r>
      <w:bookmarkEnd w:id="1061"/>
      <w:bookmarkEnd w:id="1062"/>
    </w:p>
    <w:p w14:paraId="1A53E572" w14:textId="77777777" w:rsidR="00C336BB" w:rsidRDefault="00C336BB" w:rsidP="00C336BB">
      <w:r>
        <w:t>The figure in subclause 7.13.1 illustrates the high-level structure of the MCData message store where objects are stored in a flat structure in the user storage area. This flat data structure provides maximum flexibility for UI implementation to present stored objects to the user</w:t>
      </w:r>
      <w:r w:rsidRPr="007E10EE">
        <w:t>. However, a folder hierarchy structure provides a better visual presentation of the stored objects to the MCData user.</w:t>
      </w:r>
    </w:p>
    <w:p w14:paraId="1F9614DE" w14:textId="77777777" w:rsidR="00C336BB" w:rsidRDefault="00C336BB" w:rsidP="00C336BB">
      <w:pPr>
        <w:pStyle w:val="TH"/>
      </w:pPr>
      <w:r>
        <w:object w:dxaOrig="11017" w:dyaOrig="10836" w14:anchorId="18F438CD">
          <v:shape id="_x0000_i1142" type="#_x0000_t75" style="width:368.5pt;height:363pt" o:ole="">
            <v:imagedata r:id="rId247" o:title=""/>
          </v:shape>
          <o:OLEObject Type="Embed" ProgID="Visio.Drawing.11" ShapeID="_x0000_i1142" DrawAspect="Content" ObjectID="_1782302195" r:id="rId248"/>
        </w:object>
      </w:r>
    </w:p>
    <w:p w14:paraId="5BAB42F1" w14:textId="77777777" w:rsidR="00C336BB" w:rsidRDefault="00C336BB" w:rsidP="00C336BB">
      <w:pPr>
        <w:pStyle w:val="TF"/>
      </w:pPr>
      <w:r>
        <w:t>Figure D-1</w:t>
      </w:r>
      <w:r w:rsidRPr="00600B96">
        <w:t>:</w:t>
      </w:r>
      <w:r>
        <w:t xml:space="preserve"> User message storage area example</w:t>
      </w:r>
    </w:p>
    <w:p w14:paraId="5433FD87" w14:textId="77777777" w:rsidR="00C336BB" w:rsidRDefault="00C336BB" w:rsidP="00C336BB">
      <w:r>
        <w:t>In figure D-1 the MCData user 1 message storage area in the MCData message store is constructed in folder hierarchical way. A system default folder, Inbox, is configured to receive all new objects coming from active communications. The MCData user 1 creates Group 1, Group 2 and Group N folders to store communication history for different group communications that he is a member of. Once the Group 1 folder is created the MCData user 1 can then move all the objects related to Group 1 communication from the Inbox to the Group 1 folder. The MCData user 1 can also create child folders in Group 1 folder to further divide the stored objects into different groupings such as with different subjects, Subject 1 and Subject 2. Similarly, the MCData user 1 creates child folders, Date 1 and Date 2, in Group N folder to store communication history in group N occurred in different dates. With this hierarchical folder structure, the MCData user 1 can browse his user account in the MCData message store interactively and navigate to the information he would like to see. For example, the MCData user 1 can start with the top-level root folder and traverse down the folder hierarchy to reach to Date 2 folder and see the communication history of group N in that particular date.</w:t>
      </w:r>
    </w:p>
    <w:p w14:paraId="6992060C" w14:textId="77777777" w:rsidR="00C336BB" w:rsidRPr="004D3578" w:rsidRDefault="00C336BB" w:rsidP="00C336BB">
      <w:pPr>
        <w:pStyle w:val="Heading8"/>
      </w:pPr>
      <w:bookmarkStart w:id="1063" w:name="_Toc170981149"/>
      <w:r>
        <w:t>Annex E</w:t>
      </w:r>
      <w:r w:rsidRPr="004D3578">
        <w:t xml:space="preserve"> (informative):</w:t>
      </w:r>
      <w:r w:rsidRPr="004D3578">
        <w:br/>
        <w:t>Change history</w:t>
      </w:r>
      <w:bookmarkStart w:id="1064" w:name="historyclause"/>
      <w:bookmarkEnd w:id="1024"/>
      <w:bookmarkEnd w:id="1025"/>
      <w:bookmarkEnd w:id="1026"/>
      <w:bookmarkEnd w:id="1027"/>
      <w:bookmarkEnd w:id="1028"/>
      <w:bookmarkEnd w:id="1029"/>
      <w:bookmarkEnd w:id="1030"/>
      <w:bookmarkEnd w:id="1031"/>
      <w:bookmarkEnd w:id="1032"/>
      <w:bookmarkEnd w:id="1033"/>
      <w:bookmarkEnd w:id="1045"/>
      <w:bookmarkEnd w:id="1046"/>
      <w:bookmarkEnd w:id="10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567"/>
        <w:gridCol w:w="4536"/>
        <w:gridCol w:w="708"/>
      </w:tblGrid>
      <w:tr w:rsidR="00C336BB" w:rsidRPr="00235394" w14:paraId="4B7DD367" w14:textId="77777777" w:rsidTr="00DA7C4A">
        <w:trPr>
          <w:cantSplit/>
        </w:trPr>
        <w:tc>
          <w:tcPr>
            <w:tcW w:w="9639" w:type="dxa"/>
            <w:gridSpan w:val="8"/>
            <w:tcBorders>
              <w:bottom w:val="nil"/>
            </w:tcBorders>
            <w:shd w:val="solid" w:color="FFFFFF" w:fill="auto"/>
          </w:tcPr>
          <w:bookmarkEnd w:id="1064"/>
          <w:p w14:paraId="21FEEAAE" w14:textId="77777777" w:rsidR="00C336BB" w:rsidRPr="002C7CB4" w:rsidRDefault="00C336BB" w:rsidP="00DA72C9">
            <w:pPr>
              <w:pStyle w:val="TAL"/>
              <w:jc w:val="center"/>
              <w:rPr>
                <w:b/>
                <w:sz w:val="16"/>
              </w:rPr>
            </w:pPr>
            <w:r w:rsidRPr="002C7CB4">
              <w:rPr>
                <w:b/>
              </w:rPr>
              <w:t>Change history</w:t>
            </w:r>
          </w:p>
        </w:tc>
      </w:tr>
      <w:tr w:rsidR="00C336BB" w:rsidRPr="00FF42F5" w14:paraId="185571CE" w14:textId="77777777" w:rsidTr="00DA7C4A">
        <w:tc>
          <w:tcPr>
            <w:tcW w:w="800" w:type="dxa"/>
            <w:shd w:val="pct10" w:color="auto" w:fill="FFFFFF"/>
          </w:tcPr>
          <w:p w14:paraId="3523E71E" w14:textId="77777777" w:rsidR="00C336BB" w:rsidRPr="002C7CB4" w:rsidRDefault="00C336BB" w:rsidP="00DA72C9">
            <w:pPr>
              <w:pStyle w:val="TAL"/>
              <w:rPr>
                <w:b/>
                <w:sz w:val="16"/>
              </w:rPr>
            </w:pPr>
            <w:r w:rsidRPr="002C7CB4">
              <w:rPr>
                <w:b/>
                <w:sz w:val="16"/>
              </w:rPr>
              <w:t>Date</w:t>
            </w:r>
          </w:p>
        </w:tc>
        <w:tc>
          <w:tcPr>
            <w:tcW w:w="901" w:type="dxa"/>
            <w:shd w:val="pct10" w:color="auto" w:fill="FFFFFF"/>
          </w:tcPr>
          <w:p w14:paraId="3D66356D" w14:textId="77777777" w:rsidR="00C336BB" w:rsidRPr="002C7CB4" w:rsidRDefault="00C336BB" w:rsidP="00DA72C9">
            <w:pPr>
              <w:pStyle w:val="TAL"/>
              <w:rPr>
                <w:b/>
                <w:sz w:val="16"/>
              </w:rPr>
            </w:pPr>
            <w:r w:rsidRPr="002C7CB4">
              <w:rPr>
                <w:b/>
                <w:sz w:val="16"/>
              </w:rPr>
              <w:t>Meeting</w:t>
            </w:r>
          </w:p>
        </w:tc>
        <w:tc>
          <w:tcPr>
            <w:tcW w:w="1134" w:type="dxa"/>
            <w:shd w:val="pct10" w:color="auto" w:fill="FFFFFF"/>
          </w:tcPr>
          <w:p w14:paraId="151C7409" w14:textId="77777777" w:rsidR="00C336BB" w:rsidRPr="002C7CB4" w:rsidRDefault="00C336BB" w:rsidP="00DA72C9">
            <w:pPr>
              <w:pStyle w:val="TAL"/>
              <w:rPr>
                <w:b/>
                <w:sz w:val="16"/>
              </w:rPr>
            </w:pPr>
            <w:r w:rsidRPr="002C7CB4">
              <w:rPr>
                <w:b/>
                <w:sz w:val="16"/>
              </w:rPr>
              <w:t>TDoc</w:t>
            </w:r>
          </w:p>
        </w:tc>
        <w:tc>
          <w:tcPr>
            <w:tcW w:w="567" w:type="dxa"/>
            <w:shd w:val="pct10" w:color="auto" w:fill="FFFFFF"/>
          </w:tcPr>
          <w:p w14:paraId="7F9C4426" w14:textId="77777777" w:rsidR="00C336BB" w:rsidRPr="002C7CB4" w:rsidRDefault="00C336BB" w:rsidP="00DA72C9">
            <w:pPr>
              <w:pStyle w:val="TAL"/>
              <w:rPr>
                <w:b/>
                <w:sz w:val="16"/>
              </w:rPr>
            </w:pPr>
            <w:r w:rsidRPr="002C7CB4">
              <w:rPr>
                <w:b/>
                <w:sz w:val="16"/>
              </w:rPr>
              <w:t>CR</w:t>
            </w:r>
          </w:p>
        </w:tc>
        <w:tc>
          <w:tcPr>
            <w:tcW w:w="426" w:type="dxa"/>
            <w:shd w:val="pct10" w:color="auto" w:fill="FFFFFF"/>
          </w:tcPr>
          <w:p w14:paraId="28EF5F91" w14:textId="77777777" w:rsidR="00C336BB" w:rsidRPr="002C7CB4" w:rsidRDefault="00C336BB" w:rsidP="00DA72C9">
            <w:pPr>
              <w:pStyle w:val="TAL"/>
              <w:rPr>
                <w:b/>
                <w:sz w:val="16"/>
              </w:rPr>
            </w:pPr>
            <w:r w:rsidRPr="002C7CB4">
              <w:rPr>
                <w:b/>
                <w:sz w:val="16"/>
              </w:rPr>
              <w:t>Rev</w:t>
            </w:r>
          </w:p>
        </w:tc>
        <w:tc>
          <w:tcPr>
            <w:tcW w:w="567" w:type="dxa"/>
            <w:shd w:val="pct10" w:color="auto" w:fill="FFFFFF"/>
          </w:tcPr>
          <w:p w14:paraId="0231F799" w14:textId="77777777" w:rsidR="00C336BB" w:rsidRPr="002C7CB4" w:rsidRDefault="00C336BB" w:rsidP="00DA72C9">
            <w:pPr>
              <w:pStyle w:val="TAL"/>
              <w:rPr>
                <w:b/>
                <w:sz w:val="16"/>
              </w:rPr>
            </w:pPr>
            <w:r w:rsidRPr="002C7CB4">
              <w:rPr>
                <w:b/>
                <w:sz w:val="16"/>
              </w:rPr>
              <w:t>Cat</w:t>
            </w:r>
          </w:p>
        </w:tc>
        <w:tc>
          <w:tcPr>
            <w:tcW w:w="4536" w:type="dxa"/>
            <w:shd w:val="pct10" w:color="auto" w:fill="FFFFFF"/>
          </w:tcPr>
          <w:p w14:paraId="51F46BB8" w14:textId="77777777" w:rsidR="00C336BB" w:rsidRPr="002C7CB4" w:rsidRDefault="00C336BB" w:rsidP="00DA72C9">
            <w:pPr>
              <w:pStyle w:val="TAL"/>
              <w:rPr>
                <w:b/>
                <w:sz w:val="16"/>
              </w:rPr>
            </w:pPr>
            <w:r w:rsidRPr="002C7CB4">
              <w:rPr>
                <w:b/>
                <w:sz w:val="16"/>
              </w:rPr>
              <w:t>Subject/Comment</w:t>
            </w:r>
          </w:p>
        </w:tc>
        <w:tc>
          <w:tcPr>
            <w:tcW w:w="708" w:type="dxa"/>
            <w:shd w:val="pct10" w:color="auto" w:fill="FFFFFF"/>
          </w:tcPr>
          <w:p w14:paraId="28D54219" w14:textId="77777777" w:rsidR="00C336BB" w:rsidRPr="002C7CB4" w:rsidRDefault="00C336BB" w:rsidP="00DA72C9">
            <w:pPr>
              <w:pStyle w:val="TAL"/>
              <w:rPr>
                <w:b/>
                <w:sz w:val="16"/>
              </w:rPr>
            </w:pPr>
            <w:r w:rsidRPr="002C7CB4">
              <w:rPr>
                <w:b/>
                <w:sz w:val="16"/>
              </w:rPr>
              <w:t>New version</w:t>
            </w:r>
          </w:p>
        </w:tc>
      </w:tr>
      <w:tr w:rsidR="00C336BB" w:rsidRPr="00FF42F5" w14:paraId="1A2D4E13" w14:textId="77777777" w:rsidTr="00DA7C4A">
        <w:tc>
          <w:tcPr>
            <w:tcW w:w="800" w:type="dxa"/>
            <w:shd w:val="solid" w:color="FFFFFF" w:fill="auto"/>
          </w:tcPr>
          <w:p w14:paraId="20FBB292" w14:textId="77777777" w:rsidR="00C336BB" w:rsidRPr="002C7CB4" w:rsidRDefault="00C336BB" w:rsidP="00DA72C9">
            <w:pPr>
              <w:pStyle w:val="TAL"/>
              <w:rPr>
                <w:lang w:eastAsia="zh-CN"/>
              </w:rPr>
            </w:pPr>
            <w:r w:rsidRPr="002C7CB4">
              <w:t>201</w:t>
            </w:r>
            <w:r w:rsidRPr="002C7CB4">
              <w:rPr>
                <w:rFonts w:hint="eastAsia"/>
                <w:lang w:eastAsia="zh-CN"/>
              </w:rPr>
              <w:t>6</w:t>
            </w:r>
            <w:r w:rsidRPr="002C7CB4">
              <w:t>-07</w:t>
            </w:r>
          </w:p>
        </w:tc>
        <w:tc>
          <w:tcPr>
            <w:tcW w:w="901" w:type="dxa"/>
            <w:shd w:val="solid" w:color="FFFFFF" w:fill="auto"/>
          </w:tcPr>
          <w:p w14:paraId="72FE507F" w14:textId="77777777" w:rsidR="00C336BB" w:rsidRPr="002C7CB4" w:rsidRDefault="00C336BB" w:rsidP="00DA72C9">
            <w:pPr>
              <w:pStyle w:val="TAL"/>
            </w:pPr>
          </w:p>
        </w:tc>
        <w:tc>
          <w:tcPr>
            <w:tcW w:w="1134" w:type="dxa"/>
            <w:shd w:val="solid" w:color="FFFFFF" w:fill="auto"/>
          </w:tcPr>
          <w:p w14:paraId="21630097" w14:textId="77777777" w:rsidR="00C336BB" w:rsidRPr="002C7CB4" w:rsidRDefault="00C336BB" w:rsidP="00DA72C9">
            <w:pPr>
              <w:pStyle w:val="TAL"/>
            </w:pPr>
          </w:p>
        </w:tc>
        <w:tc>
          <w:tcPr>
            <w:tcW w:w="567" w:type="dxa"/>
            <w:shd w:val="solid" w:color="FFFFFF" w:fill="auto"/>
          </w:tcPr>
          <w:p w14:paraId="6E1A5C6C" w14:textId="77777777" w:rsidR="00C336BB" w:rsidRPr="002C7CB4" w:rsidRDefault="00C336BB" w:rsidP="00DA72C9">
            <w:pPr>
              <w:pStyle w:val="TAL"/>
              <w:jc w:val="center"/>
            </w:pPr>
          </w:p>
        </w:tc>
        <w:tc>
          <w:tcPr>
            <w:tcW w:w="426" w:type="dxa"/>
            <w:shd w:val="solid" w:color="FFFFFF" w:fill="auto"/>
          </w:tcPr>
          <w:p w14:paraId="04588496" w14:textId="77777777" w:rsidR="00C336BB" w:rsidRPr="002C7CB4" w:rsidRDefault="00C336BB" w:rsidP="00DA72C9">
            <w:pPr>
              <w:pStyle w:val="TAL"/>
              <w:jc w:val="center"/>
            </w:pPr>
          </w:p>
        </w:tc>
        <w:tc>
          <w:tcPr>
            <w:tcW w:w="567" w:type="dxa"/>
            <w:shd w:val="solid" w:color="FFFFFF" w:fill="auto"/>
          </w:tcPr>
          <w:p w14:paraId="52E330F4" w14:textId="77777777" w:rsidR="00C336BB" w:rsidRPr="002C7CB4" w:rsidRDefault="00C336BB" w:rsidP="00DA72C9">
            <w:pPr>
              <w:pStyle w:val="TAL"/>
              <w:jc w:val="center"/>
            </w:pPr>
          </w:p>
        </w:tc>
        <w:tc>
          <w:tcPr>
            <w:tcW w:w="4536" w:type="dxa"/>
            <w:shd w:val="solid" w:color="FFFFFF" w:fill="auto"/>
          </w:tcPr>
          <w:p w14:paraId="70D9DEE6" w14:textId="77777777" w:rsidR="00C336BB" w:rsidRPr="002C7CB4" w:rsidRDefault="00C336BB" w:rsidP="00DA72C9">
            <w:pPr>
              <w:pStyle w:val="TAL"/>
            </w:pPr>
            <w:r w:rsidRPr="002C7CB4">
              <w:t>Initial version.</w:t>
            </w:r>
          </w:p>
        </w:tc>
        <w:tc>
          <w:tcPr>
            <w:tcW w:w="708" w:type="dxa"/>
            <w:shd w:val="solid" w:color="FFFFFF" w:fill="auto"/>
          </w:tcPr>
          <w:p w14:paraId="71490AB9" w14:textId="77777777" w:rsidR="00C336BB" w:rsidRPr="002C7CB4" w:rsidRDefault="00C336BB" w:rsidP="00DA72C9">
            <w:pPr>
              <w:pStyle w:val="TAL"/>
            </w:pPr>
            <w:r w:rsidRPr="002C7CB4">
              <w:t>0.0.0</w:t>
            </w:r>
          </w:p>
        </w:tc>
      </w:tr>
      <w:tr w:rsidR="00C336BB" w:rsidRPr="00FF42F5" w14:paraId="59971D7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18F3E9" w14:textId="77777777" w:rsidR="00C336BB" w:rsidRPr="002C7CB4" w:rsidRDefault="00C336BB" w:rsidP="00DA72C9">
            <w:pPr>
              <w:pStyle w:val="TAL"/>
              <w:rPr>
                <w:snapToGrid w:val="0"/>
              </w:rPr>
            </w:pPr>
            <w:r w:rsidRPr="002C7CB4">
              <w:t>2016-08</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5216A5"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3BB27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9BF0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6261E31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5256CD"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D8E810" w14:textId="77777777" w:rsidR="00C336BB" w:rsidRPr="002C7CB4" w:rsidRDefault="00C336BB" w:rsidP="00DA72C9">
            <w:pPr>
              <w:pStyle w:val="TAL"/>
            </w:pPr>
            <w:r w:rsidRPr="002C7CB4">
              <w:t>Update following SA6#12 incorporating the following pCRs:</w:t>
            </w:r>
          </w:p>
          <w:p w14:paraId="094B95BE" w14:textId="77777777" w:rsidR="00C336BB" w:rsidRPr="002C7CB4" w:rsidRDefault="00C336BB" w:rsidP="00DA72C9">
            <w:pPr>
              <w:pStyle w:val="TAL"/>
              <w:rPr>
                <w:snapToGrid w:val="0"/>
              </w:rPr>
            </w:pPr>
            <w:r w:rsidRPr="002C7CB4">
              <w:rPr>
                <w:snapToGrid w:val="0"/>
              </w:rPr>
              <w:t>S6-160810; S6-160875; S6-160876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BC4B07" w14:textId="77777777" w:rsidR="00C336BB" w:rsidRPr="002C7CB4" w:rsidRDefault="00C336BB" w:rsidP="00DA72C9">
            <w:pPr>
              <w:pStyle w:val="TAL"/>
              <w:rPr>
                <w:snapToGrid w:val="0"/>
              </w:rPr>
            </w:pPr>
            <w:r w:rsidRPr="002C7CB4">
              <w:rPr>
                <w:snapToGrid w:val="0"/>
              </w:rPr>
              <w:t>0.1.0</w:t>
            </w:r>
          </w:p>
        </w:tc>
      </w:tr>
      <w:tr w:rsidR="00C336BB" w:rsidRPr="00FF42F5" w14:paraId="190ACB6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513FFC" w14:textId="77777777" w:rsidR="00C336BB" w:rsidRPr="002C7CB4" w:rsidRDefault="00C336BB" w:rsidP="00DA72C9">
            <w:pPr>
              <w:pStyle w:val="TAL"/>
              <w:rPr>
                <w:snapToGrid w:val="0"/>
              </w:rPr>
            </w:pPr>
            <w:r w:rsidRPr="002C7CB4">
              <w:rPr>
                <w:snapToGrid w:val="0"/>
              </w:rPr>
              <w:t>2016-10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106868"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25106"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B1497"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1E01D4A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7BE71"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661E299" w14:textId="77777777" w:rsidR="00C336BB" w:rsidRPr="002C7CB4" w:rsidRDefault="00C336BB" w:rsidP="00DA72C9">
            <w:pPr>
              <w:pStyle w:val="TAL"/>
            </w:pPr>
            <w:r w:rsidRPr="002C7CB4">
              <w:t>Update following SA6#13 incorporating the following pCRs:</w:t>
            </w:r>
          </w:p>
          <w:p w14:paraId="143ED07E" w14:textId="77777777" w:rsidR="00C336BB" w:rsidRPr="002C7CB4" w:rsidRDefault="00C336BB" w:rsidP="00DA72C9">
            <w:pPr>
              <w:pStyle w:val="TAL"/>
              <w:rPr>
                <w:snapToGrid w:val="0"/>
              </w:rPr>
            </w:pPr>
            <w:r w:rsidRPr="002C7CB4">
              <w:rPr>
                <w:snapToGrid w:val="0"/>
              </w:rPr>
              <w:t>S6-161169; S6-161170; S6-161243; S6-161265; S6-161085; S6-161173; S6-161174; S6-161245; S6-161176; S6-161248; S6-161177; S6-161178; S6-161266; S6-161267; S6-161184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D11B22" w14:textId="77777777" w:rsidR="00C336BB" w:rsidRPr="002C7CB4" w:rsidRDefault="00C336BB" w:rsidP="00DA72C9">
            <w:pPr>
              <w:pStyle w:val="TAL"/>
              <w:rPr>
                <w:snapToGrid w:val="0"/>
              </w:rPr>
            </w:pPr>
            <w:r w:rsidRPr="002C7CB4">
              <w:rPr>
                <w:snapToGrid w:val="0"/>
              </w:rPr>
              <w:t>0.2.0</w:t>
            </w:r>
          </w:p>
        </w:tc>
      </w:tr>
      <w:tr w:rsidR="00C336BB" w:rsidRPr="00FF42F5" w14:paraId="59AF9A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2934E2"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DEAA7B" w14:textId="77777777" w:rsidR="00C336BB" w:rsidRPr="002C7CB4" w:rsidRDefault="00C336BB" w:rsidP="00DA72C9">
            <w:pPr>
              <w:pStyle w:val="TAL"/>
              <w:rPr>
                <w:snapToGrid w:val="0"/>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3EE523" w14:textId="77777777" w:rsidR="00C336BB" w:rsidRPr="002C7CB4" w:rsidRDefault="00C336BB" w:rsidP="00DA72C9">
            <w:pPr>
              <w:pStyle w:val="TAL"/>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E928E3"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28D256A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2E20B"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B67B45" w14:textId="77777777" w:rsidR="00C336BB" w:rsidRPr="002C7CB4" w:rsidRDefault="00C336BB" w:rsidP="00DA72C9">
            <w:pPr>
              <w:pStyle w:val="TAL"/>
            </w:pPr>
            <w:r w:rsidRPr="002C7CB4">
              <w:t>Update following SA6#14 incorporating the following pCRs:</w:t>
            </w:r>
          </w:p>
          <w:p w14:paraId="09A3AD2F" w14:textId="77777777" w:rsidR="00C336BB" w:rsidRPr="002C7CB4" w:rsidRDefault="00C336BB" w:rsidP="00DA72C9">
            <w:pPr>
              <w:pStyle w:val="TAL"/>
              <w:rPr>
                <w:snapToGrid w:val="0"/>
              </w:rPr>
            </w:pPr>
            <w:r w:rsidRPr="002C7CB4">
              <w:rPr>
                <w:snapToGrid w:val="0"/>
              </w:rPr>
              <w:t>S6-161316; S6-161586; S6-161609; S6-161587; S6-161589; S6-161506; S6-161576; S6-161507; S6-161326; S6-161508; S6-161577; S6-161511; S6-161512; S6-161616; S6-161514; S6-161515; S6-161516; S6-161580; S6-161581; S6-161519; S6-161498; S6-161642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79081" w14:textId="77777777" w:rsidR="00C336BB" w:rsidRPr="002C7CB4" w:rsidRDefault="00C336BB" w:rsidP="00DA72C9">
            <w:pPr>
              <w:pStyle w:val="TAL"/>
              <w:rPr>
                <w:snapToGrid w:val="0"/>
              </w:rPr>
            </w:pPr>
            <w:r w:rsidRPr="002C7CB4">
              <w:rPr>
                <w:snapToGrid w:val="0"/>
              </w:rPr>
              <w:t>0.3.0</w:t>
            </w:r>
          </w:p>
        </w:tc>
      </w:tr>
      <w:tr w:rsidR="00C336BB" w:rsidRPr="00FF42F5" w14:paraId="5C74EC4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B5C1DC" w14:textId="77777777" w:rsidR="00C336BB" w:rsidRPr="002C7CB4" w:rsidRDefault="00C336BB" w:rsidP="00DA72C9">
            <w:pPr>
              <w:pStyle w:val="TAL"/>
              <w:rPr>
                <w:snapToGrid w:val="0"/>
              </w:rPr>
            </w:pPr>
            <w:r w:rsidRPr="002C7CB4">
              <w:rPr>
                <w:snapToGrid w:val="0"/>
              </w:rPr>
              <w:t>2016-11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DAE64C"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C1AF20"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83D55"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205D67F"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02A04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CB8AFA" w14:textId="77777777" w:rsidR="00C336BB" w:rsidRPr="002C7CB4" w:rsidRDefault="00C336BB" w:rsidP="00DA72C9">
            <w:pPr>
              <w:pStyle w:val="TAL"/>
              <w:rPr>
                <w:snapToGrid w:val="0"/>
              </w:rPr>
            </w:pPr>
            <w:r w:rsidRPr="002C7CB4">
              <w:rPr>
                <w:snapToGrid w:val="0"/>
              </w:rPr>
              <w:t>Submitted for Approval at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9F61B9" w14:textId="77777777" w:rsidR="00C336BB" w:rsidRPr="002C7CB4" w:rsidRDefault="00C336BB" w:rsidP="00DA72C9">
            <w:pPr>
              <w:pStyle w:val="TAL"/>
              <w:rPr>
                <w:snapToGrid w:val="0"/>
              </w:rPr>
            </w:pPr>
            <w:r w:rsidRPr="002C7CB4">
              <w:rPr>
                <w:snapToGrid w:val="0"/>
              </w:rPr>
              <w:t>1.0.0</w:t>
            </w:r>
          </w:p>
        </w:tc>
      </w:tr>
      <w:tr w:rsidR="00C336BB" w:rsidRPr="00FF42F5" w14:paraId="22E329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99DD47" w14:textId="77777777" w:rsidR="00C336BB" w:rsidRPr="002C7CB4" w:rsidRDefault="00C336BB" w:rsidP="00DA72C9">
            <w:pPr>
              <w:pStyle w:val="TAL"/>
              <w:rPr>
                <w:snapToGrid w:val="0"/>
              </w:rPr>
            </w:pPr>
            <w:r w:rsidRPr="002C7CB4">
              <w:rPr>
                <w:snapToGrid w:val="0"/>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CAB314" w14:textId="77777777" w:rsidR="00C336BB" w:rsidRPr="002C7CB4" w:rsidRDefault="00C336BB" w:rsidP="00DA72C9">
            <w:pPr>
              <w:pStyle w:val="TAL"/>
              <w:rPr>
                <w:snapToGrid w:val="0"/>
              </w:rPr>
            </w:pPr>
            <w:r w:rsidRPr="002C7CB4">
              <w:rPr>
                <w:snapToGrid w:val="0"/>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44C847" w14:textId="77777777" w:rsidR="00C336BB" w:rsidRPr="002C7CB4" w:rsidRDefault="00C336BB" w:rsidP="00DA72C9">
            <w:pPr>
              <w:pStyle w:val="TAL"/>
              <w:rPr>
                <w:snapToGrid w:val="0"/>
              </w:rPr>
            </w:pPr>
            <w:r w:rsidRPr="002C7CB4">
              <w:rPr>
                <w:snapToGrid w:val="0"/>
              </w:rPr>
              <w:t>SP-160878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C4269C" w14:textId="77777777" w:rsidR="00C336BB" w:rsidRPr="002C7CB4" w:rsidRDefault="00C336BB" w:rsidP="00DA72C9">
            <w:pPr>
              <w:pStyle w:val="TAL"/>
              <w:jc w:val="center"/>
              <w:rPr>
                <w:snapToGrid w:val="0"/>
              </w:rPr>
            </w:pPr>
          </w:p>
        </w:tc>
        <w:tc>
          <w:tcPr>
            <w:tcW w:w="426" w:type="dxa"/>
            <w:tcBorders>
              <w:top w:val="single" w:sz="6" w:space="0" w:color="auto"/>
              <w:left w:val="single" w:sz="6" w:space="0" w:color="auto"/>
              <w:bottom w:val="single" w:sz="6" w:space="0" w:color="auto"/>
              <w:right w:val="single" w:sz="6" w:space="0" w:color="auto"/>
            </w:tcBorders>
          </w:tcPr>
          <w:p w14:paraId="5109E7D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1013A7" w14:textId="77777777" w:rsidR="00C336BB" w:rsidRPr="002C7CB4" w:rsidRDefault="00C336BB" w:rsidP="00DA72C9">
            <w:pPr>
              <w:pStyle w:val="TAL"/>
              <w:jc w:val="center"/>
              <w:rPr>
                <w:snapToGrid w:val="0"/>
              </w:rPr>
            </w:pP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CE9A66" w14:textId="77777777" w:rsidR="00C336BB" w:rsidRPr="002C7CB4" w:rsidRDefault="00C336BB" w:rsidP="00DA72C9">
            <w:pPr>
              <w:pStyle w:val="TAL"/>
              <w:rPr>
                <w:snapToGrid w:val="0"/>
              </w:rPr>
            </w:pPr>
            <w:r w:rsidRPr="002C7CB4">
              <w:rPr>
                <w:snapToGrid w:val="0"/>
              </w:rPr>
              <w:t>MCC Editorial update for publication after TSG SA approval (SA#74)</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0625C1" w14:textId="77777777" w:rsidR="00C336BB" w:rsidRPr="002C7CB4" w:rsidRDefault="00C336BB" w:rsidP="00DA72C9">
            <w:pPr>
              <w:pStyle w:val="TAL"/>
              <w:rPr>
                <w:snapToGrid w:val="0"/>
              </w:rPr>
            </w:pPr>
            <w:r w:rsidRPr="002C7CB4">
              <w:rPr>
                <w:snapToGrid w:val="0"/>
              </w:rPr>
              <w:t>14.0.0</w:t>
            </w:r>
          </w:p>
        </w:tc>
      </w:tr>
      <w:tr w:rsidR="00C336BB" w:rsidRPr="00FF42F5" w14:paraId="2A2C5C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FC61712"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7009B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30CAC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DF26E8" w14:textId="77777777" w:rsidR="00C336BB" w:rsidRPr="002C7CB4" w:rsidRDefault="00C336BB" w:rsidP="00DA72C9">
            <w:pPr>
              <w:pStyle w:val="TAL"/>
              <w:jc w:val="center"/>
              <w:rPr>
                <w:snapToGrid w:val="0"/>
              </w:rPr>
            </w:pPr>
            <w:r w:rsidRPr="002C7CB4">
              <w:rPr>
                <w:snapToGrid w:val="0"/>
              </w:rPr>
              <w:t>0002</w:t>
            </w:r>
          </w:p>
        </w:tc>
        <w:tc>
          <w:tcPr>
            <w:tcW w:w="426" w:type="dxa"/>
            <w:tcBorders>
              <w:top w:val="single" w:sz="6" w:space="0" w:color="auto"/>
              <w:left w:val="single" w:sz="6" w:space="0" w:color="auto"/>
              <w:bottom w:val="single" w:sz="6" w:space="0" w:color="auto"/>
              <w:right w:val="single" w:sz="6" w:space="0" w:color="auto"/>
            </w:tcBorders>
          </w:tcPr>
          <w:p w14:paraId="7BE44F32"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24D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F5AA6B" w14:textId="77777777" w:rsidR="00C336BB" w:rsidRPr="002C7CB4" w:rsidRDefault="00C336BB" w:rsidP="00DA72C9">
            <w:pPr>
              <w:pStyle w:val="TAL"/>
              <w:rPr>
                <w:snapToGrid w:val="0"/>
              </w:rPr>
            </w:pPr>
            <w:r w:rsidRPr="002C7CB4">
              <w:rPr>
                <w:snapToGrid w:val="0"/>
              </w:rPr>
              <w:t>Alignment of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97A1F0" w14:textId="77777777" w:rsidR="00C336BB" w:rsidRPr="002C7CB4" w:rsidRDefault="00C336BB" w:rsidP="00DA72C9">
            <w:pPr>
              <w:pStyle w:val="TAL"/>
              <w:rPr>
                <w:snapToGrid w:val="0"/>
              </w:rPr>
            </w:pPr>
            <w:r w:rsidRPr="002C7CB4">
              <w:rPr>
                <w:snapToGrid w:val="0"/>
              </w:rPr>
              <w:t>14.1.0</w:t>
            </w:r>
          </w:p>
        </w:tc>
      </w:tr>
      <w:tr w:rsidR="00C336BB" w:rsidRPr="00FF42F5" w14:paraId="06D22F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2D3BC0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E154E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83CFA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23C6B" w14:textId="77777777" w:rsidR="00C336BB" w:rsidRPr="002C7CB4" w:rsidRDefault="00C336BB" w:rsidP="00DA72C9">
            <w:pPr>
              <w:pStyle w:val="TAL"/>
              <w:jc w:val="center"/>
              <w:rPr>
                <w:snapToGrid w:val="0"/>
              </w:rPr>
            </w:pPr>
            <w:r w:rsidRPr="002C7CB4">
              <w:rPr>
                <w:snapToGrid w:val="0"/>
              </w:rPr>
              <w:t>0003</w:t>
            </w:r>
          </w:p>
        </w:tc>
        <w:tc>
          <w:tcPr>
            <w:tcW w:w="426" w:type="dxa"/>
            <w:tcBorders>
              <w:top w:val="single" w:sz="6" w:space="0" w:color="auto"/>
              <w:left w:val="single" w:sz="6" w:space="0" w:color="auto"/>
              <w:bottom w:val="single" w:sz="6" w:space="0" w:color="auto"/>
              <w:right w:val="single" w:sz="6" w:space="0" w:color="auto"/>
            </w:tcBorders>
          </w:tcPr>
          <w:p w14:paraId="2794AD4A"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C8B04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1E3BD9" w14:textId="77777777" w:rsidR="00C336BB" w:rsidRPr="002C7CB4" w:rsidRDefault="00C336BB" w:rsidP="00DA72C9">
            <w:pPr>
              <w:pStyle w:val="TAL"/>
              <w:rPr>
                <w:snapToGrid w:val="0"/>
              </w:rPr>
            </w:pPr>
            <w:r w:rsidRPr="002C7CB4">
              <w:rPr>
                <w:snapToGrid w:val="0"/>
              </w:rPr>
              <w:t>Alignment of group affiliation and de-affiliation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EAE14E" w14:textId="77777777" w:rsidR="00C336BB" w:rsidRPr="002C7CB4" w:rsidRDefault="00C336BB" w:rsidP="00DA72C9">
            <w:pPr>
              <w:pStyle w:val="TAL"/>
              <w:rPr>
                <w:snapToGrid w:val="0"/>
              </w:rPr>
            </w:pPr>
            <w:r w:rsidRPr="002C7CB4">
              <w:rPr>
                <w:snapToGrid w:val="0"/>
              </w:rPr>
              <w:t>14.1.0</w:t>
            </w:r>
          </w:p>
        </w:tc>
      </w:tr>
      <w:tr w:rsidR="00C336BB" w:rsidRPr="00FF42F5" w14:paraId="19F9B9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6C644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FB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E2D6C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5726BA" w14:textId="77777777" w:rsidR="00C336BB" w:rsidRPr="002C7CB4" w:rsidRDefault="00C336BB" w:rsidP="00DA72C9">
            <w:pPr>
              <w:pStyle w:val="TAL"/>
              <w:jc w:val="center"/>
              <w:rPr>
                <w:snapToGrid w:val="0"/>
              </w:rPr>
            </w:pPr>
            <w:r w:rsidRPr="002C7CB4">
              <w:rPr>
                <w:snapToGrid w:val="0"/>
              </w:rPr>
              <w:t>0004</w:t>
            </w:r>
          </w:p>
        </w:tc>
        <w:tc>
          <w:tcPr>
            <w:tcW w:w="426" w:type="dxa"/>
            <w:tcBorders>
              <w:top w:val="single" w:sz="6" w:space="0" w:color="auto"/>
              <w:left w:val="single" w:sz="6" w:space="0" w:color="auto"/>
              <w:bottom w:val="single" w:sz="6" w:space="0" w:color="auto"/>
              <w:right w:val="single" w:sz="6" w:space="0" w:color="auto"/>
            </w:tcBorders>
          </w:tcPr>
          <w:p w14:paraId="307591F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6DE69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33B5E5" w14:textId="77777777" w:rsidR="00C336BB" w:rsidRPr="002C7CB4" w:rsidRDefault="00C336BB" w:rsidP="00DA72C9">
            <w:pPr>
              <w:pStyle w:val="TAL"/>
              <w:rPr>
                <w:snapToGrid w:val="0"/>
              </w:rPr>
            </w:pPr>
            <w:r w:rsidRPr="002C7CB4">
              <w:rPr>
                <w:snapToGrid w:val="0"/>
              </w:rPr>
              <w:t>Alignment of bearer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D6153D" w14:textId="77777777" w:rsidR="00C336BB" w:rsidRPr="002C7CB4" w:rsidRDefault="00C336BB" w:rsidP="00DA72C9">
            <w:pPr>
              <w:pStyle w:val="TAL"/>
              <w:rPr>
                <w:snapToGrid w:val="0"/>
              </w:rPr>
            </w:pPr>
            <w:r w:rsidRPr="002C7CB4">
              <w:rPr>
                <w:snapToGrid w:val="0"/>
              </w:rPr>
              <w:t>14.1.0</w:t>
            </w:r>
          </w:p>
        </w:tc>
      </w:tr>
      <w:tr w:rsidR="00C336BB" w:rsidRPr="00FF42F5" w14:paraId="56B69D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4F26F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6B10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2A84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CE3E86" w14:textId="77777777" w:rsidR="00C336BB" w:rsidRPr="002C7CB4" w:rsidRDefault="00C336BB" w:rsidP="00DA72C9">
            <w:pPr>
              <w:pStyle w:val="TAL"/>
              <w:jc w:val="center"/>
              <w:rPr>
                <w:snapToGrid w:val="0"/>
              </w:rPr>
            </w:pPr>
            <w:r w:rsidRPr="002C7CB4">
              <w:rPr>
                <w:snapToGrid w:val="0"/>
              </w:rPr>
              <w:t>0005</w:t>
            </w:r>
          </w:p>
        </w:tc>
        <w:tc>
          <w:tcPr>
            <w:tcW w:w="426" w:type="dxa"/>
            <w:tcBorders>
              <w:top w:val="single" w:sz="6" w:space="0" w:color="auto"/>
              <w:left w:val="single" w:sz="6" w:space="0" w:color="auto"/>
              <w:bottom w:val="single" w:sz="6" w:space="0" w:color="auto"/>
              <w:right w:val="single" w:sz="6" w:space="0" w:color="auto"/>
            </w:tcBorders>
          </w:tcPr>
          <w:p w14:paraId="7041844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7B88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3D1757" w14:textId="77777777" w:rsidR="00C336BB" w:rsidRPr="002C7CB4" w:rsidRDefault="00C336BB" w:rsidP="00DA72C9">
            <w:pPr>
              <w:pStyle w:val="TAL"/>
              <w:rPr>
                <w:snapToGrid w:val="0"/>
              </w:rPr>
            </w:pPr>
            <w:r w:rsidRPr="002C7CB4">
              <w:rPr>
                <w:snapToGrid w:val="0"/>
              </w:rPr>
              <w:t>Adding descriptive text for the FD procedure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B534C8" w14:textId="77777777" w:rsidR="00C336BB" w:rsidRPr="002C7CB4" w:rsidRDefault="00C336BB" w:rsidP="00DA72C9">
            <w:pPr>
              <w:pStyle w:val="TAL"/>
              <w:rPr>
                <w:snapToGrid w:val="0"/>
              </w:rPr>
            </w:pPr>
            <w:r w:rsidRPr="002C7CB4">
              <w:rPr>
                <w:snapToGrid w:val="0"/>
              </w:rPr>
              <w:t>14.1.0</w:t>
            </w:r>
          </w:p>
        </w:tc>
      </w:tr>
      <w:tr w:rsidR="00C336BB" w:rsidRPr="00FF42F5" w14:paraId="4616038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6CF627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0219A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9FA12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59D" w14:textId="77777777" w:rsidR="00C336BB" w:rsidRPr="002C7CB4" w:rsidRDefault="00C336BB" w:rsidP="00DA72C9">
            <w:pPr>
              <w:pStyle w:val="TAL"/>
              <w:jc w:val="center"/>
              <w:rPr>
                <w:snapToGrid w:val="0"/>
              </w:rPr>
            </w:pPr>
            <w:r w:rsidRPr="002C7CB4">
              <w:rPr>
                <w:snapToGrid w:val="0"/>
              </w:rPr>
              <w:t>0006</w:t>
            </w:r>
          </w:p>
        </w:tc>
        <w:tc>
          <w:tcPr>
            <w:tcW w:w="426" w:type="dxa"/>
            <w:tcBorders>
              <w:top w:val="single" w:sz="6" w:space="0" w:color="auto"/>
              <w:left w:val="single" w:sz="6" w:space="0" w:color="auto"/>
              <w:bottom w:val="single" w:sz="6" w:space="0" w:color="auto"/>
              <w:right w:val="single" w:sz="6" w:space="0" w:color="auto"/>
            </w:tcBorders>
          </w:tcPr>
          <w:p w14:paraId="4807ED7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2D57AD"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96E33" w14:textId="77777777" w:rsidR="00C336BB" w:rsidRPr="002C7CB4" w:rsidRDefault="00C336BB" w:rsidP="00DA72C9">
            <w:pPr>
              <w:pStyle w:val="TAL"/>
              <w:rPr>
                <w:snapToGrid w:val="0"/>
              </w:rPr>
            </w:pPr>
            <w:r w:rsidRPr="002C7CB4">
              <w:rPr>
                <w:snapToGrid w:val="0"/>
              </w:rPr>
              <w:t>Resolving editor's notes for the short data service feature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55792A" w14:textId="77777777" w:rsidR="00C336BB" w:rsidRPr="002C7CB4" w:rsidRDefault="00C336BB" w:rsidP="00DA72C9">
            <w:pPr>
              <w:pStyle w:val="TAL"/>
              <w:rPr>
                <w:snapToGrid w:val="0"/>
              </w:rPr>
            </w:pPr>
            <w:r w:rsidRPr="002C7CB4">
              <w:rPr>
                <w:snapToGrid w:val="0"/>
              </w:rPr>
              <w:t>14.1.0</w:t>
            </w:r>
          </w:p>
        </w:tc>
      </w:tr>
      <w:tr w:rsidR="00C336BB" w:rsidRPr="00FF42F5" w14:paraId="56782C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92C9AE"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4FFE6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DFF90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2721E" w14:textId="77777777" w:rsidR="00C336BB" w:rsidRPr="002C7CB4" w:rsidRDefault="00C336BB" w:rsidP="00DA72C9">
            <w:pPr>
              <w:pStyle w:val="TAL"/>
              <w:jc w:val="center"/>
              <w:rPr>
                <w:snapToGrid w:val="0"/>
              </w:rPr>
            </w:pPr>
            <w:r w:rsidRPr="002C7CB4">
              <w:rPr>
                <w:snapToGrid w:val="0"/>
              </w:rPr>
              <w:t>0007</w:t>
            </w:r>
          </w:p>
        </w:tc>
        <w:tc>
          <w:tcPr>
            <w:tcW w:w="426" w:type="dxa"/>
            <w:tcBorders>
              <w:top w:val="single" w:sz="6" w:space="0" w:color="auto"/>
              <w:left w:val="single" w:sz="6" w:space="0" w:color="auto"/>
              <w:bottom w:val="single" w:sz="6" w:space="0" w:color="auto"/>
              <w:right w:val="single" w:sz="6" w:space="0" w:color="auto"/>
            </w:tcBorders>
          </w:tcPr>
          <w:p w14:paraId="70C0AF2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0D6016"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2C06E1" w14:textId="77777777" w:rsidR="00C336BB" w:rsidRPr="002C7CB4" w:rsidRDefault="00C336BB" w:rsidP="00DA72C9">
            <w:pPr>
              <w:pStyle w:val="TAL"/>
              <w:rPr>
                <w:snapToGrid w:val="0"/>
              </w:rPr>
            </w:pPr>
            <w:r w:rsidRPr="002C7CB4">
              <w:rPr>
                <w:snapToGrid w:val="0"/>
              </w:rPr>
              <w:t>Adding references for the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10CC3E" w14:textId="77777777" w:rsidR="00C336BB" w:rsidRPr="002C7CB4" w:rsidRDefault="00C336BB" w:rsidP="00DA72C9">
            <w:pPr>
              <w:pStyle w:val="TAL"/>
              <w:rPr>
                <w:snapToGrid w:val="0"/>
              </w:rPr>
            </w:pPr>
            <w:r w:rsidRPr="002C7CB4">
              <w:rPr>
                <w:snapToGrid w:val="0"/>
              </w:rPr>
              <w:t>14.1.0</w:t>
            </w:r>
          </w:p>
        </w:tc>
      </w:tr>
      <w:tr w:rsidR="00C336BB" w:rsidRPr="00FF42F5" w14:paraId="7451A79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53239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898BC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36FE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82C36" w14:textId="77777777" w:rsidR="00C336BB" w:rsidRPr="002C7CB4" w:rsidRDefault="00C336BB" w:rsidP="00DA72C9">
            <w:pPr>
              <w:pStyle w:val="TAL"/>
              <w:jc w:val="center"/>
              <w:rPr>
                <w:snapToGrid w:val="0"/>
              </w:rPr>
            </w:pPr>
            <w:r w:rsidRPr="002C7CB4">
              <w:rPr>
                <w:snapToGrid w:val="0"/>
              </w:rPr>
              <w:t>0008</w:t>
            </w:r>
          </w:p>
        </w:tc>
        <w:tc>
          <w:tcPr>
            <w:tcW w:w="426" w:type="dxa"/>
            <w:tcBorders>
              <w:top w:val="single" w:sz="6" w:space="0" w:color="auto"/>
              <w:left w:val="single" w:sz="6" w:space="0" w:color="auto"/>
              <w:bottom w:val="single" w:sz="6" w:space="0" w:color="auto"/>
              <w:right w:val="single" w:sz="6" w:space="0" w:color="auto"/>
            </w:tcBorders>
          </w:tcPr>
          <w:p w14:paraId="6CB4D7E0"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CA986B"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7463E61" w14:textId="77777777" w:rsidR="00C336BB" w:rsidRPr="002C7CB4" w:rsidRDefault="00C336BB" w:rsidP="00DA72C9">
            <w:pPr>
              <w:pStyle w:val="TAL"/>
              <w:rPr>
                <w:snapToGrid w:val="0"/>
              </w:rPr>
            </w:pPr>
            <w:r w:rsidRPr="002C7CB4">
              <w:rPr>
                <w:snapToGrid w:val="0"/>
              </w:rPr>
              <w:t>Adding descriptive text for the transmission and reception control section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3CC4E" w14:textId="77777777" w:rsidR="00C336BB" w:rsidRPr="002C7CB4" w:rsidRDefault="00C336BB" w:rsidP="00DA72C9">
            <w:pPr>
              <w:pStyle w:val="TAL"/>
              <w:rPr>
                <w:snapToGrid w:val="0"/>
              </w:rPr>
            </w:pPr>
            <w:r w:rsidRPr="002C7CB4">
              <w:rPr>
                <w:snapToGrid w:val="0"/>
              </w:rPr>
              <w:t>14.1.0</w:t>
            </w:r>
          </w:p>
        </w:tc>
      </w:tr>
      <w:tr w:rsidR="00C336BB" w:rsidRPr="00FF42F5" w14:paraId="77310D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977B8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C1B3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5C764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325A48" w14:textId="77777777" w:rsidR="00C336BB" w:rsidRPr="002C7CB4" w:rsidRDefault="00C336BB" w:rsidP="00DA72C9">
            <w:pPr>
              <w:pStyle w:val="TAL"/>
              <w:jc w:val="center"/>
              <w:rPr>
                <w:snapToGrid w:val="0"/>
              </w:rPr>
            </w:pPr>
            <w:r w:rsidRPr="002C7CB4">
              <w:rPr>
                <w:snapToGrid w:val="0"/>
              </w:rPr>
              <w:t>0009</w:t>
            </w:r>
          </w:p>
        </w:tc>
        <w:tc>
          <w:tcPr>
            <w:tcW w:w="426" w:type="dxa"/>
            <w:tcBorders>
              <w:top w:val="single" w:sz="6" w:space="0" w:color="auto"/>
              <w:left w:val="single" w:sz="6" w:space="0" w:color="auto"/>
              <w:bottom w:val="single" w:sz="6" w:space="0" w:color="auto"/>
              <w:right w:val="single" w:sz="6" w:space="0" w:color="auto"/>
            </w:tcBorders>
          </w:tcPr>
          <w:p w14:paraId="33BE69DA"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FA70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E7F21D" w14:textId="77777777" w:rsidR="00C336BB" w:rsidRPr="002C7CB4" w:rsidRDefault="00C336BB" w:rsidP="00DA72C9">
            <w:pPr>
              <w:pStyle w:val="TAL"/>
              <w:rPr>
                <w:snapToGrid w:val="0"/>
              </w:rPr>
            </w:pPr>
            <w:r w:rsidRPr="002C7CB4">
              <w:rPr>
                <w:snapToGrid w:val="0"/>
              </w:rPr>
              <w:t>MCData correction of reference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402750" w14:textId="77777777" w:rsidR="00C336BB" w:rsidRPr="002C7CB4" w:rsidRDefault="00C336BB" w:rsidP="00DA72C9">
            <w:pPr>
              <w:pStyle w:val="TAL"/>
              <w:rPr>
                <w:snapToGrid w:val="0"/>
              </w:rPr>
            </w:pPr>
            <w:r w:rsidRPr="002C7CB4">
              <w:rPr>
                <w:snapToGrid w:val="0"/>
              </w:rPr>
              <w:t>14.1.0</w:t>
            </w:r>
          </w:p>
        </w:tc>
      </w:tr>
      <w:tr w:rsidR="00C336BB" w:rsidRPr="00FF42F5" w14:paraId="34367E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E6184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3E872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D3CCD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54C1B" w14:textId="77777777" w:rsidR="00C336BB" w:rsidRPr="002C7CB4" w:rsidRDefault="00C336BB" w:rsidP="00DA72C9">
            <w:pPr>
              <w:pStyle w:val="TAL"/>
              <w:jc w:val="center"/>
              <w:rPr>
                <w:snapToGrid w:val="0"/>
              </w:rPr>
            </w:pPr>
            <w:r w:rsidRPr="002C7CB4">
              <w:rPr>
                <w:snapToGrid w:val="0"/>
              </w:rPr>
              <w:t>0010</w:t>
            </w:r>
          </w:p>
        </w:tc>
        <w:tc>
          <w:tcPr>
            <w:tcW w:w="426" w:type="dxa"/>
            <w:tcBorders>
              <w:top w:val="single" w:sz="6" w:space="0" w:color="auto"/>
              <w:left w:val="single" w:sz="6" w:space="0" w:color="auto"/>
              <w:bottom w:val="single" w:sz="6" w:space="0" w:color="auto"/>
              <w:right w:val="single" w:sz="6" w:space="0" w:color="auto"/>
            </w:tcBorders>
          </w:tcPr>
          <w:p w14:paraId="0F25B461"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5976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0EEE31" w14:textId="77777777" w:rsidR="00C336BB" w:rsidRPr="002C7CB4" w:rsidRDefault="00C336BB" w:rsidP="00DA72C9">
            <w:pPr>
              <w:pStyle w:val="TAL"/>
              <w:rPr>
                <w:snapToGrid w:val="0"/>
              </w:rPr>
            </w:pPr>
            <w:r w:rsidRPr="002C7CB4">
              <w:rPr>
                <w:snapToGrid w:val="0"/>
              </w:rPr>
              <w:t>Alignment of business relationships, identities, and application of functional model to deployments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48D1D" w14:textId="77777777" w:rsidR="00C336BB" w:rsidRPr="002C7CB4" w:rsidRDefault="00C336BB" w:rsidP="00DA72C9">
            <w:pPr>
              <w:pStyle w:val="TAL"/>
              <w:rPr>
                <w:snapToGrid w:val="0"/>
              </w:rPr>
            </w:pPr>
            <w:r w:rsidRPr="002C7CB4">
              <w:rPr>
                <w:snapToGrid w:val="0"/>
              </w:rPr>
              <w:t>14.1.0</w:t>
            </w:r>
          </w:p>
        </w:tc>
      </w:tr>
      <w:tr w:rsidR="00C336BB" w:rsidRPr="00FF42F5" w14:paraId="3EEB58A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8DD35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F1BA0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7A56F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6712F4" w14:textId="77777777" w:rsidR="00C336BB" w:rsidRPr="002C7CB4" w:rsidRDefault="00C336BB" w:rsidP="00DA72C9">
            <w:pPr>
              <w:pStyle w:val="TAL"/>
              <w:jc w:val="center"/>
              <w:rPr>
                <w:snapToGrid w:val="0"/>
              </w:rPr>
            </w:pPr>
            <w:r w:rsidRPr="002C7CB4">
              <w:rPr>
                <w:snapToGrid w:val="0"/>
              </w:rPr>
              <w:t>0011</w:t>
            </w:r>
          </w:p>
        </w:tc>
        <w:tc>
          <w:tcPr>
            <w:tcW w:w="426" w:type="dxa"/>
            <w:tcBorders>
              <w:top w:val="single" w:sz="6" w:space="0" w:color="auto"/>
              <w:left w:val="single" w:sz="6" w:space="0" w:color="auto"/>
              <w:bottom w:val="single" w:sz="6" w:space="0" w:color="auto"/>
              <w:right w:val="single" w:sz="6" w:space="0" w:color="auto"/>
            </w:tcBorders>
          </w:tcPr>
          <w:p w14:paraId="714EF09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706B1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8CE48" w14:textId="77777777" w:rsidR="00C336BB" w:rsidRPr="002C7CB4" w:rsidRDefault="00C336BB" w:rsidP="00DA72C9">
            <w:pPr>
              <w:pStyle w:val="TAL"/>
              <w:rPr>
                <w:snapToGrid w:val="0"/>
              </w:rPr>
            </w:pPr>
            <w:r w:rsidRPr="002C7CB4">
              <w:rPr>
                <w:snapToGrid w:val="0"/>
              </w:rPr>
              <w:t>file download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E8F46" w14:textId="77777777" w:rsidR="00C336BB" w:rsidRPr="002C7CB4" w:rsidRDefault="00C336BB" w:rsidP="00DA72C9">
            <w:pPr>
              <w:pStyle w:val="TAL"/>
              <w:rPr>
                <w:snapToGrid w:val="0"/>
              </w:rPr>
            </w:pPr>
            <w:r w:rsidRPr="002C7CB4">
              <w:rPr>
                <w:snapToGrid w:val="0"/>
              </w:rPr>
              <w:t>14.1.0</w:t>
            </w:r>
          </w:p>
        </w:tc>
      </w:tr>
      <w:tr w:rsidR="00C336BB" w:rsidRPr="00FF42F5" w14:paraId="41AAEB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4F1E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B1390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E6BDE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0F3AE2" w14:textId="77777777" w:rsidR="00C336BB" w:rsidRPr="002C7CB4" w:rsidRDefault="00C336BB" w:rsidP="00DA72C9">
            <w:pPr>
              <w:pStyle w:val="TAL"/>
              <w:jc w:val="center"/>
              <w:rPr>
                <w:snapToGrid w:val="0"/>
              </w:rPr>
            </w:pPr>
            <w:r w:rsidRPr="002C7CB4">
              <w:rPr>
                <w:snapToGrid w:val="0"/>
              </w:rPr>
              <w:t>0013</w:t>
            </w:r>
          </w:p>
        </w:tc>
        <w:tc>
          <w:tcPr>
            <w:tcW w:w="426" w:type="dxa"/>
            <w:tcBorders>
              <w:top w:val="single" w:sz="6" w:space="0" w:color="auto"/>
              <w:left w:val="single" w:sz="6" w:space="0" w:color="auto"/>
              <w:bottom w:val="single" w:sz="6" w:space="0" w:color="auto"/>
              <w:right w:val="single" w:sz="6" w:space="0" w:color="auto"/>
            </w:tcBorders>
          </w:tcPr>
          <w:p w14:paraId="345290E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E76A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6A414E" w14:textId="77777777" w:rsidR="00C336BB" w:rsidRPr="002C7CB4" w:rsidRDefault="00C336BB" w:rsidP="00DA72C9">
            <w:pPr>
              <w:pStyle w:val="TAL"/>
              <w:rPr>
                <w:snapToGrid w:val="0"/>
              </w:rPr>
            </w:pPr>
            <w:r w:rsidRPr="002C7CB4">
              <w:rPr>
                <w:snapToGrid w:val="0"/>
              </w:rPr>
              <w:t>Off-network conversation management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80B00" w14:textId="77777777" w:rsidR="00C336BB" w:rsidRPr="002C7CB4" w:rsidRDefault="00C336BB" w:rsidP="00DA72C9">
            <w:pPr>
              <w:pStyle w:val="TAL"/>
              <w:rPr>
                <w:snapToGrid w:val="0"/>
              </w:rPr>
            </w:pPr>
            <w:r w:rsidRPr="002C7CB4">
              <w:rPr>
                <w:snapToGrid w:val="0"/>
              </w:rPr>
              <w:t>14.1.0</w:t>
            </w:r>
          </w:p>
        </w:tc>
      </w:tr>
      <w:tr w:rsidR="00C336BB" w:rsidRPr="00FF42F5" w14:paraId="5A02249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51F017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881AFB"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7FE679"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B9A140" w14:textId="77777777" w:rsidR="00C336BB" w:rsidRPr="002C7CB4" w:rsidRDefault="00C336BB" w:rsidP="00DA72C9">
            <w:pPr>
              <w:pStyle w:val="TAL"/>
              <w:jc w:val="center"/>
              <w:rPr>
                <w:snapToGrid w:val="0"/>
              </w:rPr>
            </w:pPr>
            <w:r w:rsidRPr="002C7CB4">
              <w:rPr>
                <w:snapToGrid w:val="0"/>
              </w:rPr>
              <w:t>0014</w:t>
            </w:r>
          </w:p>
        </w:tc>
        <w:tc>
          <w:tcPr>
            <w:tcW w:w="426" w:type="dxa"/>
            <w:tcBorders>
              <w:top w:val="single" w:sz="6" w:space="0" w:color="auto"/>
              <w:left w:val="single" w:sz="6" w:space="0" w:color="auto"/>
              <w:bottom w:val="single" w:sz="6" w:space="0" w:color="auto"/>
              <w:right w:val="single" w:sz="6" w:space="0" w:color="auto"/>
            </w:tcBorders>
          </w:tcPr>
          <w:p w14:paraId="226BE04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8D1D3"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EE65C0D" w14:textId="77777777" w:rsidR="00C336BB" w:rsidRPr="002C7CB4" w:rsidRDefault="00C336BB" w:rsidP="00DA72C9">
            <w:pPr>
              <w:pStyle w:val="TAL"/>
              <w:rPr>
                <w:snapToGrid w:val="0"/>
              </w:rPr>
            </w:pPr>
            <w:r w:rsidRPr="002C7CB4">
              <w:rPr>
                <w:snapToGrid w:val="0"/>
              </w:rPr>
              <w:t>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6634BE" w14:textId="77777777" w:rsidR="00C336BB" w:rsidRPr="002C7CB4" w:rsidRDefault="00C336BB" w:rsidP="00DA72C9">
            <w:pPr>
              <w:pStyle w:val="TAL"/>
              <w:rPr>
                <w:snapToGrid w:val="0"/>
              </w:rPr>
            </w:pPr>
            <w:r w:rsidRPr="002C7CB4">
              <w:rPr>
                <w:snapToGrid w:val="0"/>
              </w:rPr>
              <w:t>14.1.0</w:t>
            </w:r>
          </w:p>
        </w:tc>
      </w:tr>
      <w:tr w:rsidR="00C336BB" w:rsidRPr="00FF42F5" w14:paraId="7A86729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422D8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8DC12"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7F8471"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8BE17" w14:textId="77777777" w:rsidR="00C336BB" w:rsidRPr="002C7CB4" w:rsidRDefault="00C336BB" w:rsidP="00DA72C9">
            <w:pPr>
              <w:pStyle w:val="TAL"/>
              <w:jc w:val="center"/>
              <w:rPr>
                <w:snapToGrid w:val="0"/>
              </w:rPr>
            </w:pPr>
            <w:r w:rsidRPr="002C7CB4">
              <w:rPr>
                <w:snapToGrid w:val="0"/>
              </w:rPr>
              <w:t>0015</w:t>
            </w:r>
          </w:p>
        </w:tc>
        <w:tc>
          <w:tcPr>
            <w:tcW w:w="426" w:type="dxa"/>
            <w:tcBorders>
              <w:top w:val="single" w:sz="6" w:space="0" w:color="auto"/>
              <w:left w:val="single" w:sz="6" w:space="0" w:color="auto"/>
              <w:bottom w:val="single" w:sz="6" w:space="0" w:color="auto"/>
              <w:right w:val="single" w:sz="6" w:space="0" w:color="auto"/>
            </w:tcBorders>
          </w:tcPr>
          <w:p w14:paraId="3771466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A7CE2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9C0F4C" w14:textId="77777777" w:rsidR="00C336BB" w:rsidRPr="002C7CB4" w:rsidRDefault="00C336BB" w:rsidP="00DA72C9">
            <w:pPr>
              <w:pStyle w:val="TAL"/>
              <w:rPr>
                <w:snapToGrid w:val="0"/>
              </w:rPr>
            </w:pPr>
            <w:r w:rsidRPr="002C7CB4">
              <w:rPr>
                <w:snapToGrid w:val="0"/>
              </w:rPr>
              <w:t>Resolving EN in Scope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03B6BF" w14:textId="77777777" w:rsidR="00C336BB" w:rsidRPr="002C7CB4" w:rsidRDefault="00C336BB" w:rsidP="00DA72C9">
            <w:pPr>
              <w:pStyle w:val="TAL"/>
              <w:rPr>
                <w:snapToGrid w:val="0"/>
              </w:rPr>
            </w:pPr>
            <w:r w:rsidRPr="002C7CB4">
              <w:rPr>
                <w:snapToGrid w:val="0"/>
              </w:rPr>
              <w:t>14.1.0</w:t>
            </w:r>
          </w:p>
        </w:tc>
      </w:tr>
      <w:tr w:rsidR="00C336BB" w:rsidRPr="00FF42F5" w14:paraId="13758BD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E6BCF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ECD6F4"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FF2C73"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592181" w14:textId="77777777" w:rsidR="00C336BB" w:rsidRPr="002C7CB4" w:rsidRDefault="00C336BB" w:rsidP="00DA72C9">
            <w:pPr>
              <w:pStyle w:val="TAL"/>
              <w:jc w:val="center"/>
              <w:rPr>
                <w:snapToGrid w:val="0"/>
              </w:rPr>
            </w:pPr>
            <w:r w:rsidRPr="002C7CB4">
              <w:rPr>
                <w:snapToGrid w:val="0"/>
              </w:rPr>
              <w:t>0016</w:t>
            </w:r>
          </w:p>
        </w:tc>
        <w:tc>
          <w:tcPr>
            <w:tcW w:w="426" w:type="dxa"/>
            <w:tcBorders>
              <w:top w:val="single" w:sz="6" w:space="0" w:color="auto"/>
              <w:left w:val="single" w:sz="6" w:space="0" w:color="auto"/>
              <w:bottom w:val="single" w:sz="6" w:space="0" w:color="auto"/>
              <w:right w:val="single" w:sz="6" w:space="0" w:color="auto"/>
            </w:tcBorders>
          </w:tcPr>
          <w:p w14:paraId="5E6710BA"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F9989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C60D891" w14:textId="77777777" w:rsidR="00C336BB" w:rsidRPr="002C7CB4" w:rsidRDefault="00C336BB" w:rsidP="00DA72C9">
            <w:pPr>
              <w:pStyle w:val="TAL"/>
              <w:rPr>
                <w:snapToGrid w:val="0"/>
              </w:rPr>
            </w:pPr>
            <w:r w:rsidRPr="002C7CB4">
              <w:rPr>
                <w:snapToGrid w:val="0"/>
              </w:rPr>
              <w:t>Resolving EN in Functional model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0ED1F" w14:textId="77777777" w:rsidR="00C336BB" w:rsidRPr="002C7CB4" w:rsidRDefault="00C336BB" w:rsidP="00DA72C9">
            <w:pPr>
              <w:pStyle w:val="TAL"/>
              <w:rPr>
                <w:snapToGrid w:val="0"/>
              </w:rPr>
            </w:pPr>
            <w:r w:rsidRPr="002C7CB4">
              <w:rPr>
                <w:snapToGrid w:val="0"/>
              </w:rPr>
              <w:t>14.1.0</w:t>
            </w:r>
          </w:p>
        </w:tc>
      </w:tr>
      <w:tr w:rsidR="00C336BB" w:rsidRPr="00FF42F5" w14:paraId="6EA8226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818454"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E553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D822D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BDF969" w14:textId="77777777" w:rsidR="00C336BB" w:rsidRPr="002C7CB4" w:rsidRDefault="00C336BB" w:rsidP="00DA72C9">
            <w:pPr>
              <w:pStyle w:val="TAL"/>
              <w:jc w:val="center"/>
              <w:rPr>
                <w:snapToGrid w:val="0"/>
              </w:rPr>
            </w:pPr>
            <w:r w:rsidRPr="002C7CB4">
              <w:rPr>
                <w:snapToGrid w:val="0"/>
              </w:rPr>
              <w:t>0017</w:t>
            </w:r>
          </w:p>
        </w:tc>
        <w:tc>
          <w:tcPr>
            <w:tcW w:w="426" w:type="dxa"/>
            <w:tcBorders>
              <w:top w:val="single" w:sz="6" w:space="0" w:color="auto"/>
              <w:left w:val="single" w:sz="6" w:space="0" w:color="auto"/>
              <w:bottom w:val="single" w:sz="6" w:space="0" w:color="auto"/>
              <w:right w:val="single" w:sz="6" w:space="0" w:color="auto"/>
            </w:tcBorders>
          </w:tcPr>
          <w:p w14:paraId="5716006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AE97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7AE626" w14:textId="77777777" w:rsidR="00C336BB" w:rsidRPr="002C7CB4" w:rsidRDefault="00C336BB" w:rsidP="00DA72C9">
            <w:pPr>
              <w:pStyle w:val="TAL"/>
              <w:rPr>
                <w:snapToGrid w:val="0"/>
              </w:rPr>
            </w:pPr>
            <w:r w:rsidRPr="002C7CB4">
              <w:rPr>
                <w:snapToGrid w:val="0"/>
              </w:rPr>
              <w:t>Resolving EN in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DC25EF" w14:textId="77777777" w:rsidR="00C336BB" w:rsidRPr="002C7CB4" w:rsidRDefault="00C336BB" w:rsidP="00DA72C9">
            <w:pPr>
              <w:pStyle w:val="TAL"/>
              <w:rPr>
                <w:snapToGrid w:val="0"/>
              </w:rPr>
            </w:pPr>
            <w:r w:rsidRPr="002C7CB4">
              <w:rPr>
                <w:snapToGrid w:val="0"/>
              </w:rPr>
              <w:t>14.1.0</w:t>
            </w:r>
          </w:p>
        </w:tc>
      </w:tr>
      <w:tr w:rsidR="00C336BB" w:rsidRPr="00FF42F5" w14:paraId="6BB4A9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3CCEC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6018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04C82B"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8001B3" w14:textId="77777777" w:rsidR="00C336BB" w:rsidRPr="002C7CB4" w:rsidRDefault="00C336BB" w:rsidP="00DA72C9">
            <w:pPr>
              <w:pStyle w:val="TAL"/>
              <w:jc w:val="center"/>
              <w:rPr>
                <w:snapToGrid w:val="0"/>
              </w:rPr>
            </w:pPr>
            <w:r w:rsidRPr="002C7CB4">
              <w:rPr>
                <w:snapToGrid w:val="0"/>
              </w:rPr>
              <w:t>0018</w:t>
            </w:r>
          </w:p>
        </w:tc>
        <w:tc>
          <w:tcPr>
            <w:tcW w:w="426" w:type="dxa"/>
            <w:tcBorders>
              <w:top w:val="single" w:sz="6" w:space="0" w:color="auto"/>
              <w:left w:val="single" w:sz="6" w:space="0" w:color="auto"/>
              <w:bottom w:val="single" w:sz="6" w:space="0" w:color="auto"/>
              <w:right w:val="single" w:sz="6" w:space="0" w:color="auto"/>
            </w:tcBorders>
          </w:tcPr>
          <w:p w14:paraId="2ECDEEF8"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569C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C6B36E" w14:textId="77777777" w:rsidR="00C336BB" w:rsidRPr="002C7CB4" w:rsidRDefault="00C336BB" w:rsidP="00DA72C9">
            <w:pPr>
              <w:pStyle w:val="TAL"/>
              <w:rPr>
                <w:snapToGrid w:val="0"/>
              </w:rPr>
            </w:pPr>
            <w:r w:rsidRPr="002C7CB4">
              <w:rPr>
                <w:snapToGrid w:val="0"/>
              </w:rPr>
              <w:t>Referring generic procedures from CFA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DE6425" w14:textId="77777777" w:rsidR="00C336BB" w:rsidRPr="002C7CB4" w:rsidRDefault="00C336BB" w:rsidP="00DA72C9">
            <w:pPr>
              <w:pStyle w:val="TAL"/>
              <w:rPr>
                <w:snapToGrid w:val="0"/>
              </w:rPr>
            </w:pPr>
            <w:r w:rsidRPr="002C7CB4">
              <w:rPr>
                <w:snapToGrid w:val="0"/>
              </w:rPr>
              <w:t>14.1.0</w:t>
            </w:r>
          </w:p>
        </w:tc>
      </w:tr>
      <w:tr w:rsidR="00C336BB" w:rsidRPr="00FF42F5" w14:paraId="4AFE8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D64C1F"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32E78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E9DF1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207183" w14:textId="77777777" w:rsidR="00C336BB" w:rsidRPr="002C7CB4" w:rsidRDefault="00C336BB" w:rsidP="00DA72C9">
            <w:pPr>
              <w:pStyle w:val="TAL"/>
              <w:jc w:val="center"/>
              <w:rPr>
                <w:snapToGrid w:val="0"/>
              </w:rPr>
            </w:pPr>
            <w:r w:rsidRPr="002C7CB4">
              <w:rPr>
                <w:snapToGrid w:val="0"/>
              </w:rPr>
              <w:t>0020</w:t>
            </w:r>
          </w:p>
        </w:tc>
        <w:tc>
          <w:tcPr>
            <w:tcW w:w="426" w:type="dxa"/>
            <w:tcBorders>
              <w:top w:val="single" w:sz="6" w:space="0" w:color="auto"/>
              <w:left w:val="single" w:sz="6" w:space="0" w:color="auto"/>
              <w:bottom w:val="single" w:sz="6" w:space="0" w:color="auto"/>
              <w:right w:val="single" w:sz="6" w:space="0" w:color="auto"/>
            </w:tcBorders>
          </w:tcPr>
          <w:p w14:paraId="59AF87AE"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F4F6ED"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9B1BE55" w14:textId="77777777" w:rsidR="00C336BB" w:rsidRPr="002C7CB4" w:rsidRDefault="00C336BB" w:rsidP="00DA72C9">
            <w:pPr>
              <w:pStyle w:val="TAL"/>
              <w:rPr>
                <w:snapToGrid w:val="0"/>
              </w:rPr>
            </w:pPr>
            <w:r w:rsidRPr="00F375E2">
              <w:rPr>
                <w:lang w:val="en-US"/>
              </w:rPr>
              <w:t>Conversation management definitions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DFB3B9" w14:textId="77777777" w:rsidR="00C336BB" w:rsidRPr="002C7CB4" w:rsidRDefault="00C336BB" w:rsidP="00DA72C9">
            <w:pPr>
              <w:pStyle w:val="TAL"/>
              <w:rPr>
                <w:snapToGrid w:val="0"/>
              </w:rPr>
            </w:pPr>
            <w:r w:rsidRPr="002C7CB4">
              <w:rPr>
                <w:snapToGrid w:val="0"/>
              </w:rPr>
              <w:t>14.1.0</w:t>
            </w:r>
          </w:p>
        </w:tc>
      </w:tr>
      <w:tr w:rsidR="00C336BB" w:rsidRPr="00FF42F5" w14:paraId="5BA890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D92D85"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40D3A"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6C2F9A"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6B165D" w14:textId="77777777" w:rsidR="00C336BB" w:rsidRPr="002C7CB4" w:rsidRDefault="00C336BB" w:rsidP="00DA72C9">
            <w:pPr>
              <w:pStyle w:val="TAL"/>
              <w:jc w:val="center"/>
              <w:rPr>
                <w:snapToGrid w:val="0"/>
              </w:rPr>
            </w:pPr>
            <w:r w:rsidRPr="002C7CB4">
              <w:rPr>
                <w:snapToGrid w:val="0"/>
              </w:rPr>
              <w:t>0021</w:t>
            </w:r>
          </w:p>
        </w:tc>
        <w:tc>
          <w:tcPr>
            <w:tcW w:w="426" w:type="dxa"/>
            <w:tcBorders>
              <w:top w:val="single" w:sz="6" w:space="0" w:color="auto"/>
              <w:left w:val="single" w:sz="6" w:space="0" w:color="auto"/>
              <w:bottom w:val="single" w:sz="6" w:space="0" w:color="auto"/>
              <w:right w:val="single" w:sz="6" w:space="0" w:color="auto"/>
            </w:tcBorders>
          </w:tcPr>
          <w:p w14:paraId="0945CB7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9AB03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A6681ED" w14:textId="77777777" w:rsidR="00C336BB" w:rsidRPr="002C7CB4" w:rsidRDefault="00C336BB" w:rsidP="00DA72C9">
            <w:pPr>
              <w:pStyle w:val="TAL"/>
              <w:rPr>
                <w:snapToGrid w:val="0"/>
              </w:rPr>
            </w:pPr>
            <w:r w:rsidRPr="002C7CB4">
              <w:rPr>
                <w:snapToGrid w:val="0"/>
              </w:rPr>
              <w:t>Disposition alignments and corrections in SDS and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931C11" w14:textId="77777777" w:rsidR="00C336BB" w:rsidRPr="002C7CB4" w:rsidRDefault="00C336BB" w:rsidP="00DA72C9">
            <w:pPr>
              <w:pStyle w:val="TAL"/>
              <w:rPr>
                <w:snapToGrid w:val="0"/>
              </w:rPr>
            </w:pPr>
            <w:r w:rsidRPr="002C7CB4">
              <w:rPr>
                <w:snapToGrid w:val="0"/>
              </w:rPr>
              <w:t>14.1.0</w:t>
            </w:r>
          </w:p>
        </w:tc>
      </w:tr>
      <w:tr w:rsidR="00C336BB" w:rsidRPr="00FF42F5" w14:paraId="6DEC53F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AE985B"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17CE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3609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7E17BD" w14:textId="77777777" w:rsidR="00C336BB" w:rsidRPr="002C7CB4" w:rsidRDefault="00C336BB" w:rsidP="00DA72C9">
            <w:pPr>
              <w:pStyle w:val="TAL"/>
              <w:jc w:val="center"/>
              <w:rPr>
                <w:snapToGrid w:val="0"/>
              </w:rPr>
            </w:pPr>
            <w:r w:rsidRPr="002C7CB4">
              <w:rPr>
                <w:snapToGrid w:val="0"/>
              </w:rPr>
              <w:t>0022</w:t>
            </w:r>
          </w:p>
        </w:tc>
        <w:tc>
          <w:tcPr>
            <w:tcW w:w="426" w:type="dxa"/>
            <w:tcBorders>
              <w:top w:val="single" w:sz="6" w:space="0" w:color="auto"/>
              <w:left w:val="single" w:sz="6" w:space="0" w:color="auto"/>
              <w:bottom w:val="single" w:sz="6" w:space="0" w:color="auto"/>
              <w:right w:val="single" w:sz="6" w:space="0" w:color="auto"/>
            </w:tcBorders>
          </w:tcPr>
          <w:p w14:paraId="3461958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302F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856ECF" w14:textId="77777777" w:rsidR="00C336BB" w:rsidRPr="002C7CB4" w:rsidRDefault="00C336BB" w:rsidP="00DA72C9">
            <w:pPr>
              <w:pStyle w:val="TAL"/>
              <w:rPr>
                <w:snapToGrid w:val="0"/>
              </w:rPr>
            </w:pPr>
            <w:r w:rsidRPr="002C7CB4">
              <w:rPr>
                <w:snapToGrid w:val="0"/>
              </w:rPr>
              <w:t>Tx and Rx control procedure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F8D411" w14:textId="77777777" w:rsidR="00C336BB" w:rsidRPr="002C7CB4" w:rsidRDefault="00C336BB" w:rsidP="00DA72C9">
            <w:pPr>
              <w:pStyle w:val="TAL"/>
              <w:rPr>
                <w:snapToGrid w:val="0"/>
              </w:rPr>
            </w:pPr>
            <w:r w:rsidRPr="002C7CB4">
              <w:rPr>
                <w:snapToGrid w:val="0"/>
              </w:rPr>
              <w:t>14.1.0</w:t>
            </w:r>
          </w:p>
        </w:tc>
      </w:tr>
      <w:tr w:rsidR="00C336BB" w:rsidRPr="00FF42F5" w14:paraId="455178A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5ED326"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D7222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465210"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C7217C" w14:textId="77777777" w:rsidR="00C336BB" w:rsidRPr="002C7CB4" w:rsidRDefault="00C336BB" w:rsidP="00DA72C9">
            <w:pPr>
              <w:pStyle w:val="TAL"/>
              <w:jc w:val="center"/>
              <w:rPr>
                <w:snapToGrid w:val="0"/>
              </w:rPr>
            </w:pPr>
            <w:r w:rsidRPr="002C7CB4">
              <w:rPr>
                <w:snapToGrid w:val="0"/>
              </w:rPr>
              <w:t>0025</w:t>
            </w:r>
          </w:p>
        </w:tc>
        <w:tc>
          <w:tcPr>
            <w:tcW w:w="426" w:type="dxa"/>
            <w:tcBorders>
              <w:top w:val="single" w:sz="6" w:space="0" w:color="auto"/>
              <w:left w:val="single" w:sz="6" w:space="0" w:color="auto"/>
              <w:bottom w:val="single" w:sz="6" w:space="0" w:color="auto"/>
              <w:right w:val="single" w:sz="6" w:space="0" w:color="auto"/>
            </w:tcBorders>
          </w:tcPr>
          <w:p w14:paraId="2C5C344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4ED51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52053C" w14:textId="77777777" w:rsidR="00C336BB" w:rsidRPr="002C7CB4" w:rsidRDefault="00C336BB" w:rsidP="00DA72C9">
            <w:pPr>
              <w:pStyle w:val="TAL"/>
              <w:rPr>
                <w:snapToGrid w:val="0"/>
              </w:rPr>
            </w:pPr>
            <w:r w:rsidRPr="002C7CB4">
              <w:rPr>
                <w:noProof/>
              </w:rPr>
              <w:t>MCData functional model alignment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9FB0E0" w14:textId="77777777" w:rsidR="00C336BB" w:rsidRPr="002C7CB4" w:rsidRDefault="00C336BB" w:rsidP="00DA72C9">
            <w:pPr>
              <w:pStyle w:val="TAL"/>
              <w:rPr>
                <w:snapToGrid w:val="0"/>
              </w:rPr>
            </w:pPr>
            <w:r w:rsidRPr="002C7CB4">
              <w:rPr>
                <w:snapToGrid w:val="0"/>
              </w:rPr>
              <w:t>14.1.0</w:t>
            </w:r>
          </w:p>
        </w:tc>
      </w:tr>
      <w:tr w:rsidR="00C336BB" w:rsidRPr="00FF42F5" w14:paraId="750A6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8ECBD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E5517"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831B5D"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D879D" w14:textId="77777777" w:rsidR="00C336BB" w:rsidRPr="002C7CB4" w:rsidRDefault="00C336BB" w:rsidP="00DA72C9">
            <w:pPr>
              <w:pStyle w:val="TAL"/>
              <w:jc w:val="center"/>
              <w:rPr>
                <w:snapToGrid w:val="0"/>
              </w:rPr>
            </w:pPr>
            <w:r w:rsidRPr="002C7CB4">
              <w:rPr>
                <w:snapToGrid w:val="0"/>
              </w:rPr>
              <w:t>0027</w:t>
            </w:r>
          </w:p>
        </w:tc>
        <w:tc>
          <w:tcPr>
            <w:tcW w:w="426" w:type="dxa"/>
            <w:tcBorders>
              <w:top w:val="single" w:sz="6" w:space="0" w:color="auto"/>
              <w:left w:val="single" w:sz="6" w:space="0" w:color="auto"/>
              <w:bottom w:val="single" w:sz="6" w:space="0" w:color="auto"/>
              <w:right w:val="single" w:sz="6" w:space="0" w:color="auto"/>
            </w:tcBorders>
          </w:tcPr>
          <w:p w14:paraId="6408812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F9D52"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5318B2" w14:textId="77777777" w:rsidR="00C336BB" w:rsidRPr="002C7CB4" w:rsidRDefault="00C336BB" w:rsidP="00DA72C9">
            <w:pPr>
              <w:pStyle w:val="TAL"/>
              <w:rPr>
                <w:noProof/>
              </w:rPr>
            </w:pPr>
            <w:r w:rsidRPr="002C7CB4">
              <w:rPr>
                <w:noProof/>
              </w:rPr>
              <w:t>Moving configuration data to on-network only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E7508F" w14:textId="77777777" w:rsidR="00C336BB" w:rsidRPr="002C7CB4" w:rsidRDefault="00C336BB" w:rsidP="00DA72C9">
            <w:pPr>
              <w:pStyle w:val="TAL"/>
              <w:rPr>
                <w:snapToGrid w:val="0"/>
              </w:rPr>
            </w:pPr>
            <w:r w:rsidRPr="002C7CB4">
              <w:rPr>
                <w:snapToGrid w:val="0"/>
              </w:rPr>
              <w:t>14.1.0</w:t>
            </w:r>
          </w:p>
        </w:tc>
      </w:tr>
      <w:tr w:rsidR="00C336BB" w:rsidRPr="00FF42F5" w14:paraId="4A2BBD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128CE3"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B39CEE"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9846B5"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D44FB" w14:textId="77777777" w:rsidR="00C336BB" w:rsidRPr="002C7CB4" w:rsidRDefault="00C336BB" w:rsidP="00DA72C9">
            <w:pPr>
              <w:pStyle w:val="TAL"/>
              <w:jc w:val="center"/>
              <w:rPr>
                <w:snapToGrid w:val="0"/>
              </w:rPr>
            </w:pPr>
            <w:r w:rsidRPr="002C7CB4">
              <w:rPr>
                <w:snapToGrid w:val="0"/>
              </w:rPr>
              <w:t>0028</w:t>
            </w:r>
          </w:p>
        </w:tc>
        <w:tc>
          <w:tcPr>
            <w:tcW w:w="426" w:type="dxa"/>
            <w:tcBorders>
              <w:top w:val="single" w:sz="6" w:space="0" w:color="auto"/>
              <w:left w:val="single" w:sz="6" w:space="0" w:color="auto"/>
              <w:bottom w:val="single" w:sz="6" w:space="0" w:color="auto"/>
              <w:right w:val="single" w:sz="6" w:space="0" w:color="auto"/>
            </w:tcBorders>
          </w:tcPr>
          <w:p w14:paraId="42ABFFA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7B01B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E43E5" w14:textId="77777777" w:rsidR="00C336BB" w:rsidRPr="002C7CB4" w:rsidRDefault="00C336BB" w:rsidP="00DA72C9">
            <w:pPr>
              <w:pStyle w:val="TAL"/>
              <w:rPr>
                <w:noProof/>
              </w:rPr>
            </w:pPr>
            <w:r w:rsidRPr="002C7CB4">
              <w:rPr>
                <w:noProof/>
              </w:rPr>
              <w:t>Resolve SDS on-network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F5D50" w14:textId="77777777" w:rsidR="00C336BB" w:rsidRPr="002C7CB4" w:rsidRDefault="00C336BB" w:rsidP="00DA72C9">
            <w:pPr>
              <w:pStyle w:val="TAL"/>
              <w:rPr>
                <w:snapToGrid w:val="0"/>
              </w:rPr>
            </w:pPr>
            <w:r w:rsidRPr="002C7CB4">
              <w:rPr>
                <w:snapToGrid w:val="0"/>
              </w:rPr>
              <w:t>14.1.0</w:t>
            </w:r>
          </w:p>
        </w:tc>
      </w:tr>
      <w:tr w:rsidR="00C336BB" w:rsidRPr="00FF42F5" w14:paraId="32D4DB1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22DEB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C7826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E2746C"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92642" w14:textId="77777777" w:rsidR="00C336BB" w:rsidRPr="002C7CB4" w:rsidRDefault="00C336BB" w:rsidP="00DA72C9">
            <w:pPr>
              <w:pStyle w:val="TAL"/>
              <w:jc w:val="center"/>
              <w:rPr>
                <w:snapToGrid w:val="0"/>
              </w:rPr>
            </w:pPr>
            <w:r w:rsidRPr="002C7CB4">
              <w:rPr>
                <w:snapToGrid w:val="0"/>
              </w:rPr>
              <w:t>0030</w:t>
            </w:r>
          </w:p>
        </w:tc>
        <w:tc>
          <w:tcPr>
            <w:tcW w:w="426" w:type="dxa"/>
            <w:tcBorders>
              <w:top w:val="single" w:sz="6" w:space="0" w:color="auto"/>
              <w:left w:val="single" w:sz="6" w:space="0" w:color="auto"/>
              <w:bottom w:val="single" w:sz="6" w:space="0" w:color="auto"/>
              <w:right w:val="single" w:sz="6" w:space="0" w:color="auto"/>
            </w:tcBorders>
          </w:tcPr>
          <w:p w14:paraId="4F5D6F5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553BE"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A7284" w14:textId="77777777" w:rsidR="00C336BB" w:rsidRPr="002C7CB4" w:rsidRDefault="00C336BB" w:rsidP="00DA72C9">
            <w:pPr>
              <w:pStyle w:val="TAL"/>
              <w:rPr>
                <w:noProof/>
              </w:rPr>
            </w:pPr>
            <w:r w:rsidRPr="002C7CB4">
              <w:rPr>
                <w:noProof/>
              </w:rPr>
              <w:t>Resolve FD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C3831A2" w14:textId="77777777" w:rsidR="00C336BB" w:rsidRPr="002C7CB4" w:rsidRDefault="00C336BB" w:rsidP="00DA72C9">
            <w:pPr>
              <w:pStyle w:val="TAL"/>
              <w:rPr>
                <w:snapToGrid w:val="0"/>
              </w:rPr>
            </w:pPr>
            <w:r w:rsidRPr="002C7CB4">
              <w:rPr>
                <w:snapToGrid w:val="0"/>
              </w:rPr>
              <w:t>14.1.0</w:t>
            </w:r>
          </w:p>
        </w:tc>
      </w:tr>
      <w:tr w:rsidR="00C336BB" w:rsidRPr="00FF42F5" w14:paraId="14A4663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E6910C"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5744F6"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FD75C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9BEFB2" w14:textId="77777777" w:rsidR="00C336BB" w:rsidRPr="002C7CB4" w:rsidRDefault="00C336BB" w:rsidP="00DA72C9">
            <w:pPr>
              <w:pStyle w:val="TAL"/>
              <w:jc w:val="center"/>
              <w:rPr>
                <w:snapToGrid w:val="0"/>
              </w:rPr>
            </w:pPr>
            <w:r w:rsidRPr="002C7CB4">
              <w:rPr>
                <w:snapToGrid w:val="0"/>
              </w:rPr>
              <w:t>0031</w:t>
            </w:r>
          </w:p>
        </w:tc>
        <w:tc>
          <w:tcPr>
            <w:tcW w:w="426" w:type="dxa"/>
            <w:tcBorders>
              <w:top w:val="single" w:sz="6" w:space="0" w:color="auto"/>
              <w:left w:val="single" w:sz="6" w:space="0" w:color="auto"/>
              <w:bottom w:val="single" w:sz="6" w:space="0" w:color="auto"/>
              <w:right w:val="single" w:sz="6" w:space="0" w:color="auto"/>
            </w:tcBorders>
          </w:tcPr>
          <w:p w14:paraId="27472D1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98E8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511C6FF" w14:textId="77777777" w:rsidR="00C336BB" w:rsidRPr="002C7CB4" w:rsidRDefault="00C336BB" w:rsidP="00DA72C9">
            <w:pPr>
              <w:pStyle w:val="TAL"/>
              <w:rPr>
                <w:noProof/>
              </w:rPr>
            </w:pPr>
            <w:r w:rsidRPr="002C7CB4">
              <w:rPr>
                <w:noProof/>
              </w:rPr>
              <w:t>Adding end-to-end encryption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0BFAE2" w14:textId="77777777" w:rsidR="00C336BB" w:rsidRPr="002C7CB4" w:rsidRDefault="00C336BB" w:rsidP="00DA72C9">
            <w:pPr>
              <w:pStyle w:val="TAL"/>
              <w:rPr>
                <w:snapToGrid w:val="0"/>
              </w:rPr>
            </w:pPr>
            <w:r w:rsidRPr="002C7CB4">
              <w:rPr>
                <w:snapToGrid w:val="0"/>
              </w:rPr>
              <w:t>14.1.0</w:t>
            </w:r>
          </w:p>
        </w:tc>
      </w:tr>
      <w:tr w:rsidR="00C336BB" w:rsidRPr="00FF42F5" w14:paraId="0193C4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F191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777A40"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99C49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AF72" w14:textId="77777777" w:rsidR="00C336BB" w:rsidRPr="002C7CB4" w:rsidRDefault="00C336BB" w:rsidP="00DA72C9">
            <w:pPr>
              <w:pStyle w:val="TAL"/>
              <w:jc w:val="center"/>
              <w:rPr>
                <w:snapToGrid w:val="0"/>
              </w:rPr>
            </w:pPr>
            <w:r w:rsidRPr="002C7CB4">
              <w:rPr>
                <w:snapToGrid w:val="0"/>
              </w:rPr>
              <w:t>0032</w:t>
            </w:r>
          </w:p>
        </w:tc>
        <w:tc>
          <w:tcPr>
            <w:tcW w:w="426" w:type="dxa"/>
            <w:tcBorders>
              <w:top w:val="single" w:sz="6" w:space="0" w:color="auto"/>
              <w:left w:val="single" w:sz="6" w:space="0" w:color="auto"/>
              <w:bottom w:val="single" w:sz="6" w:space="0" w:color="auto"/>
              <w:right w:val="single" w:sz="6" w:space="0" w:color="auto"/>
            </w:tcBorders>
          </w:tcPr>
          <w:p w14:paraId="5EB2730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4438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CFD71A" w14:textId="77777777" w:rsidR="00C336BB" w:rsidRPr="002C7CB4" w:rsidRDefault="00C336BB" w:rsidP="00DA72C9">
            <w:pPr>
              <w:pStyle w:val="TAL"/>
              <w:rPr>
                <w:noProof/>
              </w:rPr>
            </w:pPr>
            <w:r w:rsidRPr="002C7CB4">
              <w:rPr>
                <w:noProof/>
              </w:rPr>
              <w:t>Resolve transmission control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7BF5DB" w14:textId="77777777" w:rsidR="00C336BB" w:rsidRPr="002C7CB4" w:rsidRDefault="00C336BB" w:rsidP="00DA72C9">
            <w:pPr>
              <w:pStyle w:val="TAL"/>
              <w:rPr>
                <w:snapToGrid w:val="0"/>
              </w:rPr>
            </w:pPr>
            <w:r w:rsidRPr="002C7CB4">
              <w:rPr>
                <w:snapToGrid w:val="0"/>
              </w:rPr>
              <w:t>14.1.0</w:t>
            </w:r>
          </w:p>
        </w:tc>
      </w:tr>
      <w:tr w:rsidR="00C336BB" w:rsidRPr="00FF42F5" w14:paraId="78281B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ECECE7"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491B68"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AD40A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9737EB" w14:textId="77777777" w:rsidR="00C336BB" w:rsidRPr="002C7CB4" w:rsidRDefault="00C336BB" w:rsidP="00DA72C9">
            <w:pPr>
              <w:pStyle w:val="TAL"/>
              <w:jc w:val="center"/>
              <w:rPr>
                <w:snapToGrid w:val="0"/>
              </w:rPr>
            </w:pPr>
            <w:r w:rsidRPr="002C7CB4">
              <w:rPr>
                <w:snapToGrid w:val="0"/>
              </w:rPr>
              <w:t>0033</w:t>
            </w:r>
          </w:p>
        </w:tc>
        <w:tc>
          <w:tcPr>
            <w:tcW w:w="426" w:type="dxa"/>
            <w:tcBorders>
              <w:top w:val="single" w:sz="6" w:space="0" w:color="auto"/>
              <w:left w:val="single" w:sz="6" w:space="0" w:color="auto"/>
              <w:bottom w:val="single" w:sz="6" w:space="0" w:color="auto"/>
              <w:right w:val="single" w:sz="6" w:space="0" w:color="auto"/>
            </w:tcBorders>
          </w:tcPr>
          <w:p w14:paraId="2048EAA5"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E7F3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C43B241" w14:textId="77777777" w:rsidR="00C336BB" w:rsidRPr="002C7CB4" w:rsidRDefault="00C336BB" w:rsidP="00DA72C9">
            <w:pPr>
              <w:pStyle w:val="TAL"/>
              <w:rPr>
                <w:noProof/>
              </w:rPr>
            </w:pPr>
            <w:r w:rsidRPr="002C7CB4">
              <w:rPr>
                <w:noProof/>
              </w:rPr>
              <w:t>Resolve conversation management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1A4DD0" w14:textId="77777777" w:rsidR="00C336BB" w:rsidRPr="002C7CB4" w:rsidRDefault="00C336BB" w:rsidP="00DA72C9">
            <w:pPr>
              <w:pStyle w:val="TAL"/>
              <w:rPr>
                <w:snapToGrid w:val="0"/>
              </w:rPr>
            </w:pPr>
            <w:r w:rsidRPr="002C7CB4">
              <w:rPr>
                <w:snapToGrid w:val="0"/>
              </w:rPr>
              <w:t>14.1.0</w:t>
            </w:r>
          </w:p>
        </w:tc>
      </w:tr>
      <w:tr w:rsidR="00C336BB" w:rsidRPr="00FF42F5" w14:paraId="3941CEA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B2D4EA"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9ED479"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49FA06"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9B0BD" w14:textId="77777777" w:rsidR="00C336BB" w:rsidRPr="002C7CB4" w:rsidRDefault="00C336BB" w:rsidP="00DA72C9">
            <w:pPr>
              <w:pStyle w:val="TAL"/>
              <w:jc w:val="center"/>
              <w:rPr>
                <w:snapToGrid w:val="0"/>
              </w:rPr>
            </w:pPr>
            <w:r w:rsidRPr="002C7CB4">
              <w:rPr>
                <w:snapToGrid w:val="0"/>
              </w:rPr>
              <w:t>0034</w:t>
            </w:r>
          </w:p>
        </w:tc>
        <w:tc>
          <w:tcPr>
            <w:tcW w:w="426" w:type="dxa"/>
            <w:tcBorders>
              <w:top w:val="single" w:sz="6" w:space="0" w:color="auto"/>
              <w:left w:val="single" w:sz="6" w:space="0" w:color="auto"/>
              <w:bottom w:val="single" w:sz="6" w:space="0" w:color="auto"/>
              <w:right w:val="single" w:sz="6" w:space="0" w:color="auto"/>
            </w:tcBorders>
          </w:tcPr>
          <w:p w14:paraId="4BCE268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A95AD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0EDABA"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E9C546" w14:textId="77777777" w:rsidR="00C336BB" w:rsidRPr="002C7CB4" w:rsidRDefault="00C336BB" w:rsidP="00DA72C9">
            <w:pPr>
              <w:pStyle w:val="TAL"/>
              <w:rPr>
                <w:snapToGrid w:val="0"/>
              </w:rPr>
            </w:pPr>
            <w:r w:rsidRPr="002C7CB4">
              <w:rPr>
                <w:snapToGrid w:val="0"/>
              </w:rPr>
              <w:t>14.1.0</w:t>
            </w:r>
          </w:p>
        </w:tc>
      </w:tr>
      <w:tr w:rsidR="00C336BB" w:rsidRPr="00FF42F5" w14:paraId="20B11F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CA173F9"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EADDBD"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498408"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B2816" w14:textId="77777777" w:rsidR="00C336BB" w:rsidRPr="002C7CB4" w:rsidRDefault="00C336BB" w:rsidP="00DA72C9">
            <w:pPr>
              <w:pStyle w:val="TAL"/>
              <w:jc w:val="center"/>
              <w:rPr>
                <w:snapToGrid w:val="0"/>
              </w:rPr>
            </w:pPr>
            <w:r w:rsidRPr="002C7CB4">
              <w:rPr>
                <w:snapToGrid w:val="0"/>
              </w:rPr>
              <w:t>0035</w:t>
            </w:r>
          </w:p>
        </w:tc>
        <w:tc>
          <w:tcPr>
            <w:tcW w:w="426" w:type="dxa"/>
            <w:tcBorders>
              <w:top w:val="single" w:sz="6" w:space="0" w:color="auto"/>
              <w:left w:val="single" w:sz="6" w:space="0" w:color="auto"/>
              <w:bottom w:val="single" w:sz="6" w:space="0" w:color="auto"/>
              <w:right w:val="single" w:sz="6" w:space="0" w:color="auto"/>
            </w:tcBorders>
          </w:tcPr>
          <w:p w14:paraId="641D8D2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BD4E6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76F1C8" w14:textId="77777777" w:rsidR="00C336BB" w:rsidRPr="002C7CB4" w:rsidRDefault="00C336BB" w:rsidP="00DA72C9">
            <w:pPr>
              <w:pStyle w:val="TAL"/>
              <w:rPr>
                <w:noProof/>
              </w:rPr>
            </w:pPr>
            <w:r w:rsidRPr="002C7CB4">
              <w:rPr>
                <w:noProof/>
              </w:rPr>
              <w:t>Addition of definition for MCData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26705B" w14:textId="77777777" w:rsidR="00C336BB" w:rsidRPr="002C7CB4" w:rsidRDefault="00C336BB" w:rsidP="00DA72C9">
            <w:pPr>
              <w:pStyle w:val="TAL"/>
              <w:rPr>
                <w:snapToGrid w:val="0"/>
              </w:rPr>
            </w:pPr>
            <w:r w:rsidRPr="002C7CB4">
              <w:rPr>
                <w:snapToGrid w:val="0"/>
              </w:rPr>
              <w:t>14.1.0</w:t>
            </w:r>
          </w:p>
        </w:tc>
      </w:tr>
      <w:tr w:rsidR="00C336BB" w:rsidRPr="00FF42F5" w14:paraId="008F3D5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1A5BFD"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47CEB3"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1A867"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366F88" w14:textId="77777777" w:rsidR="00C336BB" w:rsidRPr="002C7CB4" w:rsidRDefault="00C336BB" w:rsidP="00DA72C9">
            <w:pPr>
              <w:pStyle w:val="TAL"/>
              <w:jc w:val="center"/>
              <w:rPr>
                <w:snapToGrid w:val="0"/>
              </w:rPr>
            </w:pPr>
            <w:r w:rsidRPr="002C7CB4">
              <w:rPr>
                <w:snapToGrid w:val="0"/>
              </w:rPr>
              <w:t>0036</w:t>
            </w:r>
          </w:p>
        </w:tc>
        <w:tc>
          <w:tcPr>
            <w:tcW w:w="426" w:type="dxa"/>
            <w:tcBorders>
              <w:top w:val="single" w:sz="6" w:space="0" w:color="auto"/>
              <w:left w:val="single" w:sz="6" w:space="0" w:color="auto"/>
              <w:bottom w:val="single" w:sz="6" w:space="0" w:color="auto"/>
              <w:right w:val="single" w:sz="6" w:space="0" w:color="auto"/>
            </w:tcBorders>
          </w:tcPr>
          <w:p w14:paraId="62616E66"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52F85"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8CF3CE" w14:textId="77777777" w:rsidR="00C336BB" w:rsidRPr="002C7CB4" w:rsidRDefault="00C336BB" w:rsidP="00DA72C9">
            <w:pPr>
              <w:pStyle w:val="TAL"/>
              <w:rPr>
                <w:noProof/>
              </w:rPr>
            </w:pPr>
            <w:r w:rsidRPr="002C7CB4">
              <w:rPr>
                <w:noProof/>
              </w:rPr>
              <w:t>Off-network information flows for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7214A8" w14:textId="77777777" w:rsidR="00C336BB" w:rsidRPr="002C7CB4" w:rsidRDefault="00C336BB" w:rsidP="00DA72C9">
            <w:pPr>
              <w:pStyle w:val="TAL"/>
              <w:rPr>
                <w:snapToGrid w:val="0"/>
              </w:rPr>
            </w:pPr>
            <w:r w:rsidRPr="002C7CB4">
              <w:rPr>
                <w:snapToGrid w:val="0"/>
              </w:rPr>
              <w:t>14.1.0</w:t>
            </w:r>
          </w:p>
        </w:tc>
      </w:tr>
      <w:tr w:rsidR="00C336BB" w:rsidRPr="00FF42F5" w14:paraId="251C12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2FD61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51AC1"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5040C2"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D11E28" w14:textId="77777777" w:rsidR="00C336BB" w:rsidRPr="002C7CB4" w:rsidRDefault="00C336BB" w:rsidP="00DA72C9">
            <w:pPr>
              <w:pStyle w:val="TAL"/>
              <w:jc w:val="center"/>
              <w:rPr>
                <w:snapToGrid w:val="0"/>
              </w:rPr>
            </w:pPr>
            <w:r w:rsidRPr="002C7CB4">
              <w:rPr>
                <w:snapToGrid w:val="0"/>
              </w:rPr>
              <w:t>0037</w:t>
            </w:r>
          </w:p>
        </w:tc>
        <w:tc>
          <w:tcPr>
            <w:tcW w:w="426" w:type="dxa"/>
            <w:tcBorders>
              <w:top w:val="single" w:sz="6" w:space="0" w:color="auto"/>
              <w:left w:val="single" w:sz="6" w:space="0" w:color="auto"/>
              <w:bottom w:val="single" w:sz="6" w:space="0" w:color="auto"/>
              <w:right w:val="single" w:sz="6" w:space="0" w:color="auto"/>
            </w:tcBorders>
          </w:tcPr>
          <w:p w14:paraId="0E7EA98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AF82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4E2ADB" w14:textId="77777777" w:rsidR="00C336BB" w:rsidRPr="002C7CB4" w:rsidRDefault="00C336BB" w:rsidP="00DA72C9">
            <w:pPr>
              <w:pStyle w:val="TAL"/>
              <w:rPr>
                <w:noProof/>
              </w:rPr>
            </w:pPr>
            <w:r w:rsidRPr="002C7CB4">
              <w:rPr>
                <w:noProof/>
              </w:rPr>
              <w:t>Resolve communication release information flows EN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CF1316" w14:textId="77777777" w:rsidR="00C336BB" w:rsidRPr="002C7CB4" w:rsidRDefault="00C336BB" w:rsidP="00DA72C9">
            <w:pPr>
              <w:pStyle w:val="TAL"/>
              <w:rPr>
                <w:snapToGrid w:val="0"/>
              </w:rPr>
            </w:pPr>
            <w:r w:rsidRPr="002C7CB4">
              <w:rPr>
                <w:snapToGrid w:val="0"/>
              </w:rPr>
              <w:t>14.1.0</w:t>
            </w:r>
          </w:p>
        </w:tc>
      </w:tr>
      <w:tr w:rsidR="00C336BB" w:rsidRPr="00FF42F5" w14:paraId="5B62DC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0B0EC8" w14:textId="77777777" w:rsidR="00C336BB" w:rsidRPr="002C7CB4" w:rsidRDefault="00C336BB" w:rsidP="00DA72C9">
            <w:pPr>
              <w:pStyle w:val="TAL"/>
              <w:rPr>
                <w:snapToGrid w:val="0"/>
              </w:rPr>
            </w:pPr>
            <w:r w:rsidRPr="002C7CB4">
              <w:rPr>
                <w:snapToGrid w:val="0"/>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42D83C" w14:textId="77777777" w:rsidR="00C336BB" w:rsidRPr="002C7CB4" w:rsidRDefault="00C336BB" w:rsidP="00DA72C9">
            <w:pPr>
              <w:pStyle w:val="TAL"/>
              <w:rPr>
                <w:snapToGrid w:val="0"/>
              </w:rPr>
            </w:pPr>
            <w:r w:rsidRPr="002C7CB4">
              <w:rPr>
                <w:snapToGrid w:val="0"/>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6E5DDE" w14:textId="77777777" w:rsidR="00C336BB" w:rsidRPr="002C7CB4" w:rsidRDefault="00C336BB" w:rsidP="00DA72C9">
            <w:pPr>
              <w:pStyle w:val="TAL"/>
              <w:rPr>
                <w:snapToGrid w:val="0"/>
              </w:rPr>
            </w:pPr>
            <w:r w:rsidRPr="002C7CB4">
              <w:rPr>
                <w:snapToGrid w:val="0"/>
              </w:rPr>
              <w:t>SP-170071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141951" w14:textId="77777777" w:rsidR="00C336BB" w:rsidRPr="002C7CB4" w:rsidRDefault="00C336BB" w:rsidP="00DA72C9">
            <w:pPr>
              <w:pStyle w:val="TAL"/>
              <w:jc w:val="center"/>
              <w:rPr>
                <w:snapToGrid w:val="0"/>
              </w:rPr>
            </w:pPr>
            <w:r w:rsidRPr="002C7CB4">
              <w:rPr>
                <w:snapToGrid w:val="0"/>
              </w:rPr>
              <w:t>0038</w:t>
            </w:r>
          </w:p>
        </w:tc>
        <w:tc>
          <w:tcPr>
            <w:tcW w:w="426" w:type="dxa"/>
            <w:tcBorders>
              <w:top w:val="single" w:sz="6" w:space="0" w:color="auto"/>
              <w:left w:val="single" w:sz="6" w:space="0" w:color="auto"/>
              <w:bottom w:val="single" w:sz="6" w:space="0" w:color="auto"/>
              <w:right w:val="single" w:sz="6" w:space="0" w:color="auto"/>
            </w:tcBorders>
          </w:tcPr>
          <w:p w14:paraId="461C0215"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88A84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DBFE3" w14:textId="77777777" w:rsidR="00C336BB" w:rsidRPr="002C7CB4" w:rsidRDefault="00C336BB" w:rsidP="00DA72C9">
            <w:pPr>
              <w:pStyle w:val="TAL"/>
              <w:rPr>
                <w:noProof/>
              </w:rPr>
            </w:pPr>
            <w:r w:rsidRPr="002C7CB4">
              <w:rPr>
                <w:noProof/>
              </w:rPr>
              <w:t>Conditions for using SDS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A70B22" w14:textId="77777777" w:rsidR="00C336BB" w:rsidRPr="002C7CB4" w:rsidRDefault="00C336BB" w:rsidP="00DA72C9">
            <w:pPr>
              <w:pStyle w:val="TAL"/>
              <w:rPr>
                <w:snapToGrid w:val="0"/>
              </w:rPr>
            </w:pPr>
            <w:r w:rsidRPr="002C7CB4">
              <w:rPr>
                <w:snapToGrid w:val="0"/>
              </w:rPr>
              <w:t>14.1.0</w:t>
            </w:r>
          </w:p>
        </w:tc>
      </w:tr>
      <w:tr w:rsidR="00C336BB" w:rsidRPr="00FF42F5" w14:paraId="099A7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B25A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39EF8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4A6C1AA"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609CBB" w14:textId="77777777" w:rsidR="00C336BB" w:rsidRPr="002C7CB4" w:rsidRDefault="00C336BB" w:rsidP="00DA72C9">
            <w:pPr>
              <w:pStyle w:val="TAL"/>
              <w:jc w:val="center"/>
              <w:rPr>
                <w:snapToGrid w:val="0"/>
              </w:rPr>
            </w:pPr>
            <w:r w:rsidRPr="002C7CB4">
              <w:rPr>
                <w:snapToGrid w:val="0"/>
              </w:rPr>
              <w:t>0039</w:t>
            </w:r>
          </w:p>
        </w:tc>
        <w:tc>
          <w:tcPr>
            <w:tcW w:w="426" w:type="dxa"/>
            <w:tcBorders>
              <w:top w:val="single" w:sz="6" w:space="0" w:color="auto"/>
              <w:left w:val="single" w:sz="6" w:space="0" w:color="auto"/>
              <w:bottom w:val="single" w:sz="6" w:space="0" w:color="auto"/>
              <w:right w:val="single" w:sz="6" w:space="0" w:color="auto"/>
            </w:tcBorders>
          </w:tcPr>
          <w:p w14:paraId="61698314"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68B9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CB67E04" w14:textId="77777777" w:rsidR="00C336BB" w:rsidRPr="002C7CB4" w:rsidRDefault="00C336BB" w:rsidP="00DA72C9">
            <w:pPr>
              <w:pStyle w:val="TAL"/>
              <w:rPr>
                <w:noProof/>
              </w:rPr>
            </w:pPr>
            <w:r w:rsidRPr="002C7CB4">
              <w:rPr>
                <w:noProof/>
              </w:rPr>
              <w:t>Correction on MCData reference points when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0D4EF3" w14:textId="77777777" w:rsidR="00C336BB" w:rsidRPr="002C7CB4" w:rsidRDefault="00C336BB" w:rsidP="00DA72C9">
            <w:pPr>
              <w:pStyle w:val="TAL"/>
              <w:rPr>
                <w:snapToGrid w:val="0"/>
              </w:rPr>
            </w:pPr>
            <w:r w:rsidRPr="002C7CB4">
              <w:rPr>
                <w:snapToGrid w:val="0"/>
              </w:rPr>
              <w:t>14.2.0</w:t>
            </w:r>
          </w:p>
        </w:tc>
      </w:tr>
      <w:tr w:rsidR="00C336BB" w:rsidRPr="00FF42F5" w14:paraId="08924DB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6F5722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97CAB"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A06391"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189B66" w14:textId="77777777" w:rsidR="00C336BB" w:rsidRPr="002C7CB4" w:rsidRDefault="00C336BB" w:rsidP="00DA72C9">
            <w:pPr>
              <w:pStyle w:val="TAL"/>
              <w:jc w:val="center"/>
              <w:rPr>
                <w:snapToGrid w:val="0"/>
              </w:rPr>
            </w:pPr>
            <w:r w:rsidRPr="002C7CB4">
              <w:rPr>
                <w:snapToGrid w:val="0"/>
              </w:rPr>
              <w:t>0048</w:t>
            </w:r>
          </w:p>
        </w:tc>
        <w:tc>
          <w:tcPr>
            <w:tcW w:w="426" w:type="dxa"/>
            <w:tcBorders>
              <w:top w:val="single" w:sz="6" w:space="0" w:color="auto"/>
              <w:left w:val="single" w:sz="6" w:space="0" w:color="auto"/>
              <w:bottom w:val="single" w:sz="6" w:space="0" w:color="auto"/>
              <w:right w:val="single" w:sz="6" w:space="0" w:color="auto"/>
            </w:tcBorders>
          </w:tcPr>
          <w:p w14:paraId="160E7D49"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E91C3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EBEA0E" w14:textId="77777777" w:rsidR="00C336BB" w:rsidRPr="002C7CB4" w:rsidRDefault="00C336BB" w:rsidP="00DA72C9">
            <w:pPr>
              <w:pStyle w:val="TAL"/>
              <w:rPr>
                <w:noProof/>
              </w:rPr>
            </w:pPr>
            <w:r w:rsidRPr="002C7CB4">
              <w:rPr>
                <w:noProof/>
              </w:rPr>
              <w:t>Additions to Definition and Abbreviations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7EFBE5" w14:textId="77777777" w:rsidR="00C336BB" w:rsidRPr="002C7CB4" w:rsidRDefault="00C336BB" w:rsidP="00DA72C9">
            <w:pPr>
              <w:pStyle w:val="TAL"/>
              <w:rPr>
                <w:snapToGrid w:val="0"/>
              </w:rPr>
            </w:pPr>
            <w:r w:rsidRPr="002C7CB4">
              <w:rPr>
                <w:snapToGrid w:val="0"/>
              </w:rPr>
              <w:t>14.2.0</w:t>
            </w:r>
          </w:p>
        </w:tc>
      </w:tr>
      <w:tr w:rsidR="00C336BB" w:rsidRPr="00FF42F5" w14:paraId="71A6CC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FBD4BC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114F16"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13DC94"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01EE96" w14:textId="77777777" w:rsidR="00C336BB" w:rsidRPr="002C7CB4" w:rsidRDefault="00C336BB" w:rsidP="00DA72C9">
            <w:pPr>
              <w:pStyle w:val="TAL"/>
              <w:jc w:val="center"/>
              <w:rPr>
                <w:snapToGrid w:val="0"/>
              </w:rPr>
            </w:pPr>
            <w:r w:rsidRPr="002C7CB4">
              <w:rPr>
                <w:snapToGrid w:val="0"/>
              </w:rPr>
              <w:t>0049</w:t>
            </w:r>
          </w:p>
        </w:tc>
        <w:tc>
          <w:tcPr>
            <w:tcW w:w="426" w:type="dxa"/>
            <w:tcBorders>
              <w:top w:val="single" w:sz="6" w:space="0" w:color="auto"/>
              <w:left w:val="single" w:sz="6" w:space="0" w:color="auto"/>
              <w:bottom w:val="single" w:sz="6" w:space="0" w:color="auto"/>
              <w:right w:val="single" w:sz="6" w:space="0" w:color="auto"/>
            </w:tcBorders>
          </w:tcPr>
          <w:p w14:paraId="0D2ABBA6"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6D89E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50180A" w14:textId="77777777" w:rsidR="00C336BB" w:rsidRPr="002C7CB4" w:rsidRDefault="00C336BB" w:rsidP="00DA72C9">
            <w:pPr>
              <w:pStyle w:val="TAL"/>
              <w:rPr>
                <w:noProof/>
              </w:rPr>
            </w:pPr>
            <w:r w:rsidRPr="002C7CB4">
              <w:rPr>
                <w:noProof/>
              </w:rPr>
              <w:t>Clarifications to section 5 Arcitecture requirements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B72F85" w14:textId="77777777" w:rsidR="00C336BB" w:rsidRPr="002C7CB4" w:rsidRDefault="00C336BB" w:rsidP="00DA72C9">
            <w:pPr>
              <w:pStyle w:val="TAL"/>
              <w:rPr>
                <w:snapToGrid w:val="0"/>
              </w:rPr>
            </w:pPr>
            <w:r w:rsidRPr="002C7CB4">
              <w:rPr>
                <w:snapToGrid w:val="0"/>
              </w:rPr>
              <w:t>14.2.0</w:t>
            </w:r>
          </w:p>
        </w:tc>
      </w:tr>
      <w:tr w:rsidR="00C336BB" w:rsidRPr="00FF42F5" w14:paraId="2755ED2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0A780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ABBC6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685C3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A59F4A" w14:textId="77777777" w:rsidR="00C336BB" w:rsidRPr="002C7CB4" w:rsidRDefault="00C336BB" w:rsidP="00DA72C9">
            <w:pPr>
              <w:pStyle w:val="TAL"/>
              <w:jc w:val="center"/>
              <w:rPr>
                <w:snapToGrid w:val="0"/>
              </w:rPr>
            </w:pPr>
            <w:r w:rsidRPr="002C7CB4">
              <w:rPr>
                <w:snapToGrid w:val="0"/>
              </w:rPr>
              <w:t>0051</w:t>
            </w:r>
          </w:p>
        </w:tc>
        <w:tc>
          <w:tcPr>
            <w:tcW w:w="426" w:type="dxa"/>
            <w:tcBorders>
              <w:top w:val="single" w:sz="6" w:space="0" w:color="auto"/>
              <w:left w:val="single" w:sz="6" w:space="0" w:color="auto"/>
              <w:bottom w:val="single" w:sz="6" w:space="0" w:color="auto"/>
              <w:right w:val="single" w:sz="6" w:space="0" w:color="auto"/>
            </w:tcBorders>
          </w:tcPr>
          <w:p w14:paraId="74DCAB7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AB601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92BE27" w14:textId="77777777" w:rsidR="00C336BB" w:rsidRPr="002C7CB4" w:rsidRDefault="00C336BB" w:rsidP="00DA72C9">
            <w:pPr>
              <w:pStyle w:val="TAL"/>
              <w:rPr>
                <w:noProof/>
              </w:rPr>
            </w:pPr>
            <w:r w:rsidRPr="002C7CB4">
              <w:rPr>
                <w:noProof/>
              </w:rPr>
              <w:t>Clarifications to section 6.5.1 that SDS Distribution function in MCData server talks to SDS function in MCData client not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95CFE8" w14:textId="77777777" w:rsidR="00C336BB" w:rsidRPr="002C7CB4" w:rsidRDefault="00C336BB" w:rsidP="00DA72C9">
            <w:pPr>
              <w:pStyle w:val="TAL"/>
              <w:rPr>
                <w:snapToGrid w:val="0"/>
              </w:rPr>
            </w:pPr>
            <w:r w:rsidRPr="002C7CB4">
              <w:rPr>
                <w:snapToGrid w:val="0"/>
              </w:rPr>
              <w:t>14.2.0</w:t>
            </w:r>
          </w:p>
        </w:tc>
      </w:tr>
      <w:tr w:rsidR="00C336BB" w:rsidRPr="00FF42F5" w14:paraId="0D3E78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67773A4"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C343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8B1EEF"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2E7637" w14:textId="77777777" w:rsidR="00C336BB" w:rsidRPr="002C7CB4" w:rsidRDefault="00C336BB" w:rsidP="00DA72C9">
            <w:pPr>
              <w:pStyle w:val="TAL"/>
              <w:jc w:val="center"/>
              <w:rPr>
                <w:snapToGrid w:val="0"/>
              </w:rPr>
            </w:pPr>
            <w:r w:rsidRPr="002C7CB4">
              <w:rPr>
                <w:snapToGrid w:val="0"/>
              </w:rPr>
              <w:t>0052</w:t>
            </w:r>
          </w:p>
        </w:tc>
        <w:tc>
          <w:tcPr>
            <w:tcW w:w="426" w:type="dxa"/>
            <w:tcBorders>
              <w:top w:val="single" w:sz="6" w:space="0" w:color="auto"/>
              <w:left w:val="single" w:sz="6" w:space="0" w:color="auto"/>
              <w:bottom w:val="single" w:sz="6" w:space="0" w:color="auto"/>
              <w:right w:val="single" w:sz="6" w:space="0" w:color="auto"/>
            </w:tcBorders>
          </w:tcPr>
          <w:p w14:paraId="1B79E916"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EFA0F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FE4758" w14:textId="77777777" w:rsidR="00C336BB" w:rsidRPr="002C7CB4" w:rsidRDefault="00C336BB" w:rsidP="00DA72C9">
            <w:pPr>
              <w:pStyle w:val="TAL"/>
              <w:rPr>
                <w:noProof/>
              </w:rPr>
            </w:pPr>
            <w:r w:rsidRPr="002C7CB4">
              <w:rPr>
                <w:noProof/>
              </w:rPr>
              <w:t>Clarifications to section 6.5.3.1.2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03D63B" w14:textId="77777777" w:rsidR="00C336BB" w:rsidRPr="002C7CB4" w:rsidRDefault="00C336BB" w:rsidP="00DA72C9">
            <w:pPr>
              <w:pStyle w:val="TAL"/>
              <w:rPr>
                <w:snapToGrid w:val="0"/>
              </w:rPr>
            </w:pPr>
            <w:r w:rsidRPr="002C7CB4">
              <w:rPr>
                <w:snapToGrid w:val="0"/>
              </w:rPr>
              <w:t>14.2.0</w:t>
            </w:r>
          </w:p>
        </w:tc>
      </w:tr>
      <w:tr w:rsidR="00C336BB" w:rsidRPr="00FF42F5" w14:paraId="394A91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9E526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BEF5E"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EAABA9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54411" w14:textId="77777777" w:rsidR="00C336BB" w:rsidRPr="002C7CB4" w:rsidRDefault="00C336BB" w:rsidP="00DA72C9">
            <w:pPr>
              <w:pStyle w:val="TAL"/>
              <w:jc w:val="center"/>
              <w:rPr>
                <w:snapToGrid w:val="0"/>
              </w:rPr>
            </w:pPr>
            <w:r w:rsidRPr="002C7CB4">
              <w:rPr>
                <w:snapToGrid w:val="0"/>
              </w:rPr>
              <w:t>0054</w:t>
            </w:r>
          </w:p>
        </w:tc>
        <w:tc>
          <w:tcPr>
            <w:tcW w:w="426" w:type="dxa"/>
            <w:tcBorders>
              <w:top w:val="single" w:sz="6" w:space="0" w:color="auto"/>
              <w:left w:val="single" w:sz="6" w:space="0" w:color="auto"/>
              <w:bottom w:val="single" w:sz="6" w:space="0" w:color="auto"/>
              <w:right w:val="single" w:sz="6" w:space="0" w:color="auto"/>
            </w:tcBorders>
          </w:tcPr>
          <w:p w14:paraId="68D11AC3"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FC9BD5"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F310EC" w14:textId="77777777" w:rsidR="00C336BB" w:rsidRPr="002C7CB4" w:rsidRDefault="00C336BB" w:rsidP="00DA72C9">
            <w:pPr>
              <w:pStyle w:val="TAL"/>
              <w:rPr>
                <w:noProof/>
              </w:rPr>
            </w:pPr>
            <w:r w:rsidRPr="002C7CB4">
              <w:rPr>
                <w:noProof/>
              </w:rPr>
              <w:t>Correct wrong reference in section 7.2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DCFFB6" w14:textId="77777777" w:rsidR="00C336BB" w:rsidRPr="002C7CB4" w:rsidRDefault="00C336BB" w:rsidP="00DA72C9">
            <w:pPr>
              <w:pStyle w:val="TAL"/>
              <w:rPr>
                <w:snapToGrid w:val="0"/>
              </w:rPr>
            </w:pPr>
            <w:r w:rsidRPr="002C7CB4">
              <w:rPr>
                <w:snapToGrid w:val="0"/>
              </w:rPr>
              <w:t>14.2.0</w:t>
            </w:r>
          </w:p>
        </w:tc>
      </w:tr>
      <w:tr w:rsidR="00C336BB" w:rsidRPr="00FF42F5" w14:paraId="6212C6B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C297C5"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455FA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73192E"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99C431" w14:textId="77777777" w:rsidR="00C336BB" w:rsidRPr="002C7CB4" w:rsidRDefault="00C336BB" w:rsidP="00DA72C9">
            <w:pPr>
              <w:pStyle w:val="TAL"/>
              <w:jc w:val="center"/>
              <w:rPr>
                <w:snapToGrid w:val="0"/>
              </w:rPr>
            </w:pPr>
            <w:r w:rsidRPr="002C7CB4">
              <w:rPr>
                <w:snapToGrid w:val="0"/>
              </w:rPr>
              <w:t>0056</w:t>
            </w:r>
          </w:p>
        </w:tc>
        <w:tc>
          <w:tcPr>
            <w:tcW w:w="426" w:type="dxa"/>
            <w:tcBorders>
              <w:top w:val="single" w:sz="6" w:space="0" w:color="auto"/>
              <w:left w:val="single" w:sz="6" w:space="0" w:color="auto"/>
              <w:bottom w:val="single" w:sz="6" w:space="0" w:color="auto"/>
              <w:right w:val="single" w:sz="6" w:space="0" w:color="auto"/>
            </w:tcBorders>
          </w:tcPr>
          <w:p w14:paraId="68085467"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9AF3F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8F4BCA" w14:textId="77777777" w:rsidR="00C336BB" w:rsidRPr="002C7CB4" w:rsidRDefault="00C336BB" w:rsidP="00DA72C9">
            <w:pPr>
              <w:pStyle w:val="TAL"/>
              <w:rPr>
                <w:noProof/>
              </w:rPr>
            </w:pPr>
            <w:r w:rsidRPr="002C7CB4">
              <w:rPr>
                <w:noProof/>
              </w:rPr>
              <w:t>Correct the MCData data disposition notification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5B492A" w14:textId="77777777" w:rsidR="00C336BB" w:rsidRPr="002C7CB4" w:rsidRDefault="00C336BB" w:rsidP="00DA72C9">
            <w:pPr>
              <w:pStyle w:val="TAL"/>
              <w:rPr>
                <w:snapToGrid w:val="0"/>
              </w:rPr>
            </w:pPr>
            <w:r w:rsidRPr="002C7CB4">
              <w:rPr>
                <w:snapToGrid w:val="0"/>
              </w:rPr>
              <w:t>14.2.0</w:t>
            </w:r>
          </w:p>
        </w:tc>
      </w:tr>
      <w:tr w:rsidR="00C336BB" w:rsidRPr="00FF42F5" w14:paraId="33653E4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616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CC719C"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2F2D70"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EEB44" w14:textId="77777777" w:rsidR="00C336BB" w:rsidRPr="002C7CB4" w:rsidRDefault="00C336BB" w:rsidP="00DA72C9">
            <w:pPr>
              <w:pStyle w:val="TAL"/>
              <w:jc w:val="center"/>
              <w:rPr>
                <w:snapToGrid w:val="0"/>
              </w:rPr>
            </w:pPr>
            <w:r w:rsidRPr="002C7CB4">
              <w:rPr>
                <w:snapToGrid w:val="0"/>
              </w:rPr>
              <w:t>0058</w:t>
            </w:r>
          </w:p>
        </w:tc>
        <w:tc>
          <w:tcPr>
            <w:tcW w:w="426" w:type="dxa"/>
            <w:tcBorders>
              <w:top w:val="single" w:sz="6" w:space="0" w:color="auto"/>
              <w:left w:val="single" w:sz="6" w:space="0" w:color="auto"/>
              <w:bottom w:val="single" w:sz="6" w:space="0" w:color="auto"/>
              <w:right w:val="single" w:sz="6" w:space="0" w:color="auto"/>
            </w:tcBorders>
          </w:tcPr>
          <w:p w14:paraId="62C477C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33F299"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EEA13D" w14:textId="77777777" w:rsidR="00C336BB" w:rsidRPr="002C7CB4" w:rsidRDefault="00C336BB" w:rsidP="00DA72C9">
            <w:pPr>
              <w:pStyle w:val="TAL"/>
              <w:rPr>
                <w:noProof/>
              </w:rPr>
            </w:pPr>
            <w:r w:rsidRPr="002C7CB4">
              <w:rPr>
                <w:noProof/>
              </w:rPr>
              <w:t>Consistent use of pre-condition in section 7.4.2.2.2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AC69D8" w14:textId="77777777" w:rsidR="00C336BB" w:rsidRPr="002C7CB4" w:rsidRDefault="00C336BB" w:rsidP="00DA72C9">
            <w:pPr>
              <w:pStyle w:val="TAL"/>
              <w:rPr>
                <w:snapToGrid w:val="0"/>
              </w:rPr>
            </w:pPr>
            <w:r w:rsidRPr="002C7CB4">
              <w:rPr>
                <w:snapToGrid w:val="0"/>
              </w:rPr>
              <w:t>14.2.0</w:t>
            </w:r>
          </w:p>
        </w:tc>
      </w:tr>
      <w:tr w:rsidR="00C336BB" w:rsidRPr="00FF42F5" w14:paraId="0D39DF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1366E9"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5FE42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C1123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E3FA6E" w14:textId="77777777" w:rsidR="00C336BB" w:rsidRPr="002C7CB4" w:rsidRDefault="00C336BB" w:rsidP="00DA72C9">
            <w:pPr>
              <w:pStyle w:val="TAL"/>
              <w:jc w:val="center"/>
              <w:rPr>
                <w:snapToGrid w:val="0"/>
              </w:rPr>
            </w:pPr>
            <w:r w:rsidRPr="002C7CB4">
              <w:rPr>
                <w:snapToGrid w:val="0"/>
              </w:rPr>
              <w:t>0059</w:t>
            </w:r>
          </w:p>
        </w:tc>
        <w:tc>
          <w:tcPr>
            <w:tcW w:w="426" w:type="dxa"/>
            <w:tcBorders>
              <w:top w:val="single" w:sz="6" w:space="0" w:color="auto"/>
              <w:left w:val="single" w:sz="6" w:space="0" w:color="auto"/>
              <w:bottom w:val="single" w:sz="6" w:space="0" w:color="auto"/>
              <w:right w:val="single" w:sz="6" w:space="0" w:color="auto"/>
            </w:tcBorders>
          </w:tcPr>
          <w:p w14:paraId="480B27E0"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5950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28FB9" w14:textId="77777777" w:rsidR="00C336BB" w:rsidRPr="002C7CB4" w:rsidRDefault="00C336BB" w:rsidP="00DA72C9">
            <w:pPr>
              <w:pStyle w:val="TAL"/>
              <w:rPr>
                <w:noProof/>
              </w:rPr>
            </w:pPr>
            <w:r w:rsidRPr="002C7CB4">
              <w:rPr>
                <w:noProof/>
              </w:rPr>
              <w:t>Inconsistent use of MCData group ID or list of recipients in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C07AF4" w14:textId="77777777" w:rsidR="00C336BB" w:rsidRPr="002C7CB4" w:rsidRDefault="00C336BB" w:rsidP="00DA72C9">
            <w:pPr>
              <w:pStyle w:val="TAL"/>
              <w:rPr>
                <w:snapToGrid w:val="0"/>
              </w:rPr>
            </w:pPr>
            <w:r w:rsidRPr="002C7CB4">
              <w:rPr>
                <w:snapToGrid w:val="0"/>
              </w:rPr>
              <w:t>14.2.0</w:t>
            </w:r>
          </w:p>
        </w:tc>
      </w:tr>
      <w:tr w:rsidR="00C336BB" w:rsidRPr="00FF42F5" w14:paraId="6E46B32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33707B"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6EDB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F40FE2"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123E58" w14:textId="77777777" w:rsidR="00C336BB" w:rsidRPr="002C7CB4" w:rsidRDefault="00C336BB" w:rsidP="00DA72C9">
            <w:pPr>
              <w:pStyle w:val="TAL"/>
              <w:jc w:val="center"/>
              <w:rPr>
                <w:snapToGrid w:val="0"/>
              </w:rPr>
            </w:pPr>
            <w:r>
              <w:rPr>
                <w:snapToGrid w:val="0"/>
              </w:rPr>
              <w:t>00</w:t>
            </w:r>
            <w:r w:rsidRPr="002C7CB4">
              <w:rPr>
                <w:snapToGrid w:val="0"/>
              </w:rPr>
              <w:t>61</w:t>
            </w:r>
          </w:p>
        </w:tc>
        <w:tc>
          <w:tcPr>
            <w:tcW w:w="426" w:type="dxa"/>
            <w:tcBorders>
              <w:top w:val="single" w:sz="6" w:space="0" w:color="auto"/>
              <w:left w:val="single" w:sz="6" w:space="0" w:color="auto"/>
              <w:bottom w:val="single" w:sz="6" w:space="0" w:color="auto"/>
              <w:right w:val="single" w:sz="6" w:space="0" w:color="auto"/>
            </w:tcBorders>
          </w:tcPr>
          <w:p w14:paraId="4BEEAFBA"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2D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BEF5EB1" w14:textId="77777777" w:rsidR="00C336BB" w:rsidRPr="002C7CB4" w:rsidRDefault="00C336BB" w:rsidP="00DA72C9">
            <w:pPr>
              <w:pStyle w:val="TAL"/>
              <w:rPr>
                <w:noProof/>
              </w:rPr>
            </w:pPr>
            <w:r w:rsidRPr="002C7CB4">
              <w:rPr>
                <w:noProof/>
              </w:rPr>
              <w:t>Content reference URL should be a mandatory IE when uploading a file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10A2E9" w14:textId="77777777" w:rsidR="00C336BB" w:rsidRPr="002C7CB4" w:rsidRDefault="00C336BB" w:rsidP="00DA72C9">
            <w:pPr>
              <w:pStyle w:val="TAL"/>
              <w:rPr>
                <w:snapToGrid w:val="0"/>
              </w:rPr>
            </w:pPr>
            <w:r w:rsidRPr="002C7CB4">
              <w:rPr>
                <w:snapToGrid w:val="0"/>
              </w:rPr>
              <w:t>14.2.0</w:t>
            </w:r>
          </w:p>
        </w:tc>
      </w:tr>
      <w:tr w:rsidR="00C336BB" w:rsidRPr="00FF42F5" w14:paraId="7C1F244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5429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6B23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7DF6BBB"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349B8E" w14:textId="77777777" w:rsidR="00C336BB" w:rsidRPr="002C7CB4" w:rsidRDefault="00C336BB" w:rsidP="00DA72C9">
            <w:pPr>
              <w:pStyle w:val="TAL"/>
              <w:jc w:val="center"/>
              <w:rPr>
                <w:snapToGrid w:val="0"/>
              </w:rPr>
            </w:pPr>
            <w:r>
              <w:rPr>
                <w:snapToGrid w:val="0"/>
              </w:rPr>
              <w:t>00</w:t>
            </w:r>
            <w:r w:rsidRPr="002C7CB4">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1A408063"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8A1BB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56662B" w14:textId="77777777" w:rsidR="00C336BB" w:rsidRPr="002C7CB4" w:rsidRDefault="00C336BB" w:rsidP="00DA72C9">
            <w:pPr>
              <w:pStyle w:val="TAL"/>
              <w:rPr>
                <w:noProof/>
              </w:rPr>
            </w:pPr>
            <w:r w:rsidRPr="002C7CB4">
              <w:rPr>
                <w:noProof/>
              </w:rPr>
              <w:t>Addition of new configuration and miscellaneous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9A50EB" w14:textId="77777777" w:rsidR="00C336BB" w:rsidRPr="002C7CB4" w:rsidRDefault="00C336BB" w:rsidP="00DA72C9">
            <w:pPr>
              <w:pStyle w:val="TAL"/>
              <w:rPr>
                <w:snapToGrid w:val="0"/>
              </w:rPr>
            </w:pPr>
            <w:r w:rsidRPr="002C7CB4">
              <w:rPr>
                <w:snapToGrid w:val="0"/>
              </w:rPr>
              <w:t>14.2.0</w:t>
            </w:r>
          </w:p>
        </w:tc>
      </w:tr>
      <w:tr w:rsidR="00C336BB" w:rsidRPr="00FF42F5" w14:paraId="2A1F08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BFC0FC"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5B73DD"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78C9D8"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40DCE" w14:textId="77777777" w:rsidR="00C336BB" w:rsidRPr="002C7CB4" w:rsidRDefault="00C336BB" w:rsidP="00DA72C9">
            <w:pPr>
              <w:pStyle w:val="TAL"/>
              <w:jc w:val="center"/>
              <w:rPr>
                <w:snapToGrid w:val="0"/>
              </w:rPr>
            </w:pPr>
            <w:r>
              <w:rPr>
                <w:snapToGrid w:val="0"/>
              </w:rPr>
              <w:t>00</w:t>
            </w:r>
            <w:r w:rsidRPr="002C7CB4">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06F2635E" w14:textId="77777777" w:rsidR="00C336BB" w:rsidRPr="002C7CB4" w:rsidRDefault="00C336BB" w:rsidP="00DA72C9">
            <w:pPr>
              <w:pStyle w:val="TAL"/>
              <w:jc w:val="center"/>
              <w:rPr>
                <w:snapToGrid w:val="0"/>
              </w:rPr>
            </w:pPr>
            <w:r w:rsidRPr="002C7CB4">
              <w:rPr>
                <w:snapToGrid w:val="0"/>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DAC439"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A68597" w14:textId="77777777" w:rsidR="00C336BB" w:rsidRPr="002C7CB4" w:rsidRDefault="00C336BB" w:rsidP="00DA72C9">
            <w:pPr>
              <w:pStyle w:val="TAL"/>
              <w:rPr>
                <w:noProof/>
              </w:rPr>
            </w:pPr>
            <w:r w:rsidRPr="002C7CB4">
              <w:rPr>
                <w:noProof/>
              </w:rPr>
              <w:t>Addition of identity management server address per group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5FC540" w14:textId="77777777" w:rsidR="00C336BB" w:rsidRPr="002C7CB4" w:rsidRDefault="00C336BB" w:rsidP="00DA72C9">
            <w:pPr>
              <w:pStyle w:val="TAL"/>
              <w:rPr>
                <w:snapToGrid w:val="0"/>
              </w:rPr>
            </w:pPr>
            <w:r w:rsidRPr="002C7CB4">
              <w:rPr>
                <w:snapToGrid w:val="0"/>
              </w:rPr>
              <w:t>14.2.0</w:t>
            </w:r>
          </w:p>
        </w:tc>
      </w:tr>
      <w:tr w:rsidR="00C336BB" w:rsidRPr="00FF42F5" w14:paraId="0E6493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94530A"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4254A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B5DF49"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3C6EB" w14:textId="77777777" w:rsidR="00C336BB" w:rsidRPr="002C7CB4" w:rsidRDefault="00C336BB" w:rsidP="00DA72C9">
            <w:pPr>
              <w:pStyle w:val="TAL"/>
              <w:jc w:val="center"/>
              <w:rPr>
                <w:snapToGrid w:val="0"/>
              </w:rPr>
            </w:pPr>
            <w:r>
              <w:rPr>
                <w:snapToGrid w:val="0"/>
              </w:rPr>
              <w:t>00</w:t>
            </w:r>
            <w:r w:rsidRPr="002C7CB4">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6E32DF37"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AA2383"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212D0A" w14:textId="77777777" w:rsidR="00C336BB" w:rsidRPr="002C7CB4" w:rsidRDefault="00C336BB" w:rsidP="00DA72C9">
            <w:pPr>
              <w:pStyle w:val="TAL"/>
              <w:rPr>
                <w:noProof/>
              </w:rPr>
            </w:pPr>
            <w:r w:rsidRPr="002C7CB4">
              <w:rPr>
                <w:noProof/>
              </w:rPr>
              <w:t>Correction on sending data with mandatory download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C980F2" w14:textId="77777777" w:rsidR="00C336BB" w:rsidRPr="002C7CB4" w:rsidRDefault="00C336BB" w:rsidP="00DA72C9">
            <w:pPr>
              <w:pStyle w:val="TAL"/>
              <w:rPr>
                <w:snapToGrid w:val="0"/>
              </w:rPr>
            </w:pPr>
            <w:r w:rsidRPr="002C7CB4">
              <w:rPr>
                <w:snapToGrid w:val="0"/>
              </w:rPr>
              <w:t>14.2.0</w:t>
            </w:r>
          </w:p>
        </w:tc>
      </w:tr>
      <w:tr w:rsidR="00C336BB" w:rsidRPr="00FF42F5" w14:paraId="26AA5FC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6C9926"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C29F0"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219B93"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5A49DE" w14:textId="77777777" w:rsidR="00C336BB" w:rsidRPr="002C7CB4" w:rsidRDefault="00C336BB" w:rsidP="00DA72C9">
            <w:pPr>
              <w:pStyle w:val="TAL"/>
              <w:jc w:val="center"/>
              <w:rPr>
                <w:snapToGrid w:val="0"/>
              </w:rPr>
            </w:pPr>
            <w:r>
              <w:rPr>
                <w:snapToGrid w:val="0"/>
              </w:rPr>
              <w:t>00</w:t>
            </w:r>
            <w:r w:rsidRPr="002C7CB4">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25D0A00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988A08"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F42C0D" w14:textId="77777777" w:rsidR="00C336BB" w:rsidRPr="002C7CB4" w:rsidRDefault="00C336BB" w:rsidP="00DA72C9">
            <w:pPr>
              <w:pStyle w:val="TAL"/>
              <w:rPr>
                <w:noProof/>
              </w:rPr>
            </w:pPr>
            <w:r w:rsidRPr="002C7CB4">
              <w:rPr>
                <w:noProof/>
              </w:rPr>
              <w:t>Inclusion of KMSUri to allow multiple security domains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74AABB8" w14:textId="77777777" w:rsidR="00C336BB" w:rsidRPr="002C7CB4" w:rsidRDefault="00C336BB" w:rsidP="00DA72C9">
            <w:pPr>
              <w:pStyle w:val="TAL"/>
              <w:rPr>
                <w:snapToGrid w:val="0"/>
              </w:rPr>
            </w:pPr>
            <w:r w:rsidRPr="002C7CB4">
              <w:rPr>
                <w:snapToGrid w:val="0"/>
              </w:rPr>
              <w:t>14.2.0</w:t>
            </w:r>
          </w:p>
        </w:tc>
      </w:tr>
      <w:tr w:rsidR="00C336BB" w:rsidRPr="00FF42F5" w14:paraId="730C22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91607"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3F0859"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01746"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F9A335" w14:textId="77777777" w:rsidR="00C336BB" w:rsidRPr="002C7CB4" w:rsidRDefault="00C336BB" w:rsidP="00DA72C9">
            <w:pPr>
              <w:pStyle w:val="TAL"/>
              <w:jc w:val="center"/>
              <w:rPr>
                <w:snapToGrid w:val="0"/>
              </w:rPr>
            </w:pPr>
            <w:r>
              <w:rPr>
                <w:snapToGrid w:val="0"/>
              </w:rPr>
              <w:t>00</w:t>
            </w:r>
            <w:r w:rsidRPr="002C7CB4">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7BF70CBB"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B05207"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7A631" w14:textId="77777777" w:rsidR="00C336BB" w:rsidRPr="002C7CB4" w:rsidRDefault="00C336BB" w:rsidP="00DA72C9">
            <w:pPr>
              <w:pStyle w:val="TAL"/>
              <w:rPr>
                <w:noProof/>
              </w:rPr>
            </w:pPr>
            <w:r w:rsidRPr="002C7CB4">
              <w:rPr>
                <w:noProof/>
              </w:rPr>
              <w:t>Clarification to Auto-send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F82DC" w14:textId="77777777" w:rsidR="00C336BB" w:rsidRPr="002C7CB4" w:rsidRDefault="00C336BB" w:rsidP="00DA72C9">
            <w:pPr>
              <w:pStyle w:val="TAL"/>
              <w:rPr>
                <w:snapToGrid w:val="0"/>
              </w:rPr>
            </w:pPr>
            <w:r w:rsidRPr="002C7CB4">
              <w:rPr>
                <w:snapToGrid w:val="0"/>
              </w:rPr>
              <w:t>14.2.0</w:t>
            </w:r>
          </w:p>
        </w:tc>
      </w:tr>
      <w:tr w:rsidR="00C336BB" w:rsidRPr="00FF42F5" w14:paraId="34BC6A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9BA1F0"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05285"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AAC75"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6CCF5" w14:textId="77777777" w:rsidR="00C336BB" w:rsidRPr="002C7CB4" w:rsidRDefault="00C336BB" w:rsidP="00DA72C9">
            <w:pPr>
              <w:pStyle w:val="TAL"/>
              <w:jc w:val="center"/>
              <w:rPr>
                <w:snapToGrid w:val="0"/>
              </w:rPr>
            </w:pPr>
            <w:r>
              <w:rPr>
                <w:snapToGrid w:val="0"/>
              </w:rPr>
              <w:t>00</w:t>
            </w:r>
            <w:r w:rsidRPr="002C7CB4">
              <w:rPr>
                <w:snapToGrid w:val="0"/>
              </w:rPr>
              <w:t>76</w:t>
            </w:r>
          </w:p>
        </w:tc>
        <w:tc>
          <w:tcPr>
            <w:tcW w:w="426" w:type="dxa"/>
            <w:tcBorders>
              <w:top w:val="single" w:sz="6" w:space="0" w:color="auto"/>
              <w:left w:val="single" w:sz="6" w:space="0" w:color="auto"/>
              <w:bottom w:val="single" w:sz="6" w:space="0" w:color="auto"/>
              <w:right w:val="single" w:sz="6" w:space="0" w:color="auto"/>
            </w:tcBorders>
          </w:tcPr>
          <w:p w14:paraId="43F1C5A5"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38217C"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96404" w14:textId="77777777" w:rsidR="00C336BB" w:rsidRPr="002C7CB4" w:rsidRDefault="00C336BB" w:rsidP="00DA72C9">
            <w:pPr>
              <w:pStyle w:val="TAL"/>
              <w:rPr>
                <w:noProof/>
              </w:rPr>
            </w:pPr>
            <w:r w:rsidRPr="002C7CB4">
              <w:rPr>
                <w:noProof/>
              </w:rPr>
              <w:t>Corrections to Group configuration data for all MC services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2EE2B8" w14:textId="77777777" w:rsidR="00C336BB" w:rsidRPr="002C7CB4" w:rsidRDefault="00C336BB" w:rsidP="00DA72C9">
            <w:pPr>
              <w:pStyle w:val="TAL"/>
              <w:rPr>
                <w:snapToGrid w:val="0"/>
              </w:rPr>
            </w:pPr>
            <w:r w:rsidRPr="002C7CB4">
              <w:rPr>
                <w:snapToGrid w:val="0"/>
              </w:rPr>
              <w:t>14.2.0</w:t>
            </w:r>
          </w:p>
        </w:tc>
      </w:tr>
      <w:tr w:rsidR="00C336BB" w:rsidRPr="00FF42F5" w14:paraId="1AF079D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51C9BE"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624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8818FC" w14:textId="77777777" w:rsidR="00C336BB" w:rsidRPr="002C7CB4" w:rsidRDefault="00C336BB" w:rsidP="00DA72C9">
            <w:pPr>
              <w:pStyle w:val="TAL"/>
              <w:rPr>
                <w:snapToGrid w:val="0"/>
              </w:rPr>
            </w:pPr>
            <w:r w:rsidRPr="002C7CB4">
              <w:rPr>
                <w:snapToGrid w:val="0"/>
              </w:rPr>
              <w:t>SP-170392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333132" w14:textId="77777777" w:rsidR="00C336BB" w:rsidRPr="002C7CB4" w:rsidRDefault="00C336BB" w:rsidP="00DA72C9">
            <w:pPr>
              <w:pStyle w:val="TAL"/>
              <w:jc w:val="center"/>
              <w:rPr>
                <w:snapToGrid w:val="0"/>
              </w:rPr>
            </w:pPr>
            <w:r>
              <w:rPr>
                <w:snapToGrid w:val="0"/>
              </w:rPr>
              <w:t>00</w:t>
            </w:r>
            <w:r w:rsidRPr="002C7CB4">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0EF3271B"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2FE56B"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580EC99" w14:textId="77777777" w:rsidR="00C336BB" w:rsidRPr="002C7CB4" w:rsidRDefault="00C336BB" w:rsidP="00DA72C9">
            <w:pPr>
              <w:pStyle w:val="TAL"/>
              <w:rPr>
                <w:noProof/>
              </w:rPr>
            </w:pPr>
            <w:r w:rsidRPr="002C7CB4">
              <w:rPr>
                <w:noProof/>
              </w:rPr>
              <w:t>CR to 23.282 on Auto-receive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01824B" w14:textId="77777777" w:rsidR="00C336BB" w:rsidRPr="002C7CB4" w:rsidRDefault="00C336BB" w:rsidP="00DA72C9">
            <w:pPr>
              <w:pStyle w:val="TAL"/>
              <w:rPr>
                <w:snapToGrid w:val="0"/>
              </w:rPr>
            </w:pPr>
            <w:r w:rsidRPr="002C7CB4">
              <w:rPr>
                <w:snapToGrid w:val="0"/>
              </w:rPr>
              <w:t>14.2.0</w:t>
            </w:r>
          </w:p>
        </w:tc>
      </w:tr>
      <w:tr w:rsidR="00C336BB" w:rsidRPr="00FF42F5" w14:paraId="037C64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7F4463"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6F59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CAD93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FC5499" w14:textId="77777777" w:rsidR="00C336BB" w:rsidRPr="002C7CB4" w:rsidRDefault="00C336BB" w:rsidP="00DA72C9">
            <w:pPr>
              <w:pStyle w:val="TAL"/>
              <w:jc w:val="center"/>
              <w:rPr>
                <w:snapToGrid w:val="0"/>
              </w:rPr>
            </w:pPr>
            <w:r>
              <w:rPr>
                <w:snapToGrid w:val="0"/>
              </w:rPr>
              <w:t>00</w:t>
            </w:r>
            <w:r w:rsidRPr="002C7CB4">
              <w:rPr>
                <w:snapToGrid w:val="0"/>
              </w:rPr>
              <w:t>40</w:t>
            </w:r>
          </w:p>
        </w:tc>
        <w:tc>
          <w:tcPr>
            <w:tcW w:w="426" w:type="dxa"/>
            <w:tcBorders>
              <w:top w:val="single" w:sz="6" w:space="0" w:color="auto"/>
              <w:left w:val="single" w:sz="6" w:space="0" w:color="auto"/>
              <w:bottom w:val="single" w:sz="6" w:space="0" w:color="auto"/>
              <w:right w:val="single" w:sz="6" w:space="0" w:color="auto"/>
            </w:tcBorders>
          </w:tcPr>
          <w:p w14:paraId="5C4632D8" w14:textId="77777777" w:rsidR="00C336BB" w:rsidRPr="002C7CB4" w:rsidRDefault="00C336BB" w:rsidP="00DA72C9">
            <w:pPr>
              <w:pStyle w:val="TAL"/>
              <w:jc w:val="center"/>
              <w:rPr>
                <w:snapToGrid w:val="0"/>
              </w:rPr>
            </w:pPr>
            <w:r w:rsidRPr="002C7CB4">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196A54"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610D488" w14:textId="77777777" w:rsidR="00C336BB" w:rsidRPr="002C7CB4" w:rsidRDefault="00C336BB" w:rsidP="00DA72C9">
            <w:pPr>
              <w:pStyle w:val="TAL"/>
              <w:rPr>
                <w:noProof/>
              </w:rPr>
            </w:pPr>
            <w:r w:rsidRPr="002C7CB4">
              <w:rPr>
                <w:rFonts w:hint="eastAsia"/>
                <w:noProof/>
              </w:rPr>
              <w:t>Information flow</w:t>
            </w:r>
            <w:r w:rsidRPr="002C7CB4">
              <w:rPr>
                <w:noProof/>
              </w:rPr>
              <w:t xml:space="preserve"> </w:t>
            </w:r>
            <w:r w:rsidRPr="002C7CB4">
              <w:rPr>
                <w:rFonts w:hint="eastAsia"/>
                <w:noProof/>
              </w:rPr>
              <w:t xml:space="preserve">of </w:t>
            </w:r>
            <w:r w:rsidRPr="002C7CB4">
              <w:rPr>
                <w:noProof/>
              </w:rPr>
              <w:t xml:space="preserve">File </w:t>
            </w:r>
            <w:r w:rsidRPr="002C7CB4">
              <w:rPr>
                <w:rFonts w:hint="eastAsia"/>
                <w:noProof/>
              </w:rPr>
              <w:t>D</w:t>
            </w:r>
            <w:r w:rsidRPr="002C7CB4">
              <w:rPr>
                <w:noProof/>
              </w:rPr>
              <w:t>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B65235" w14:textId="77777777" w:rsidR="00C336BB" w:rsidRPr="002C7CB4" w:rsidRDefault="00C336BB" w:rsidP="00DA72C9">
            <w:pPr>
              <w:pStyle w:val="TAL"/>
              <w:rPr>
                <w:snapToGrid w:val="0"/>
              </w:rPr>
            </w:pPr>
            <w:r w:rsidRPr="002C7CB4">
              <w:rPr>
                <w:snapToGrid w:val="0"/>
              </w:rPr>
              <w:t>15.0.0</w:t>
            </w:r>
          </w:p>
        </w:tc>
      </w:tr>
      <w:tr w:rsidR="00C336BB" w:rsidRPr="00FF42F5" w14:paraId="3E33D6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355EAD"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DF321"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5227C"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68E5A8" w14:textId="77777777" w:rsidR="00C336BB" w:rsidRPr="002C7CB4" w:rsidRDefault="00C336BB" w:rsidP="00DA72C9">
            <w:pPr>
              <w:pStyle w:val="TAL"/>
              <w:jc w:val="center"/>
              <w:rPr>
                <w:snapToGrid w:val="0"/>
              </w:rPr>
            </w:pPr>
            <w:r>
              <w:rPr>
                <w:snapToGrid w:val="0"/>
              </w:rPr>
              <w:t>00</w:t>
            </w:r>
            <w:r w:rsidRPr="002C7CB4">
              <w:rPr>
                <w:snapToGrid w:val="0"/>
              </w:rPr>
              <w:t>41</w:t>
            </w:r>
          </w:p>
        </w:tc>
        <w:tc>
          <w:tcPr>
            <w:tcW w:w="426" w:type="dxa"/>
            <w:tcBorders>
              <w:top w:val="single" w:sz="6" w:space="0" w:color="auto"/>
              <w:left w:val="single" w:sz="6" w:space="0" w:color="auto"/>
              <w:bottom w:val="single" w:sz="6" w:space="0" w:color="auto"/>
              <w:right w:val="single" w:sz="6" w:space="0" w:color="auto"/>
            </w:tcBorders>
          </w:tcPr>
          <w:p w14:paraId="623F4C8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6893FE"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0237C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2302EC" w14:textId="77777777" w:rsidR="00C336BB" w:rsidRPr="002C7CB4" w:rsidRDefault="00C336BB" w:rsidP="00DA72C9">
            <w:pPr>
              <w:pStyle w:val="TAL"/>
              <w:rPr>
                <w:snapToGrid w:val="0"/>
              </w:rPr>
            </w:pPr>
            <w:r w:rsidRPr="002C7CB4">
              <w:rPr>
                <w:snapToGrid w:val="0"/>
              </w:rPr>
              <w:t>15.0.0</w:t>
            </w:r>
          </w:p>
        </w:tc>
      </w:tr>
      <w:tr w:rsidR="00C336BB" w:rsidRPr="00FF42F5" w14:paraId="4904DDA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5BC94A1" w14:textId="77777777" w:rsidR="00C336BB" w:rsidRPr="002C7CB4" w:rsidRDefault="00C336BB" w:rsidP="00DA72C9">
            <w:pPr>
              <w:pStyle w:val="TAL"/>
              <w:rPr>
                <w:snapToGrid w:val="0"/>
              </w:rPr>
            </w:pPr>
            <w:r w:rsidRPr="002C7CB4">
              <w:rPr>
                <w:snapToGrid w:val="0"/>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9ED7A8"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C40279" w14:textId="77777777" w:rsidR="00C336BB" w:rsidRPr="002C7CB4" w:rsidRDefault="00C336BB" w:rsidP="00DA72C9">
            <w:pPr>
              <w:pStyle w:val="TAL"/>
              <w:rPr>
                <w:snapToGrid w:val="0"/>
              </w:rPr>
            </w:pPr>
            <w:r w:rsidRPr="002C7CB4">
              <w:rPr>
                <w:snapToGrid w:val="0"/>
              </w:rPr>
              <w:t>SP-170394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9FCFDF" w14:textId="77777777" w:rsidR="00C336BB" w:rsidRPr="002C7CB4" w:rsidRDefault="00C336BB" w:rsidP="00DA72C9">
            <w:pPr>
              <w:pStyle w:val="TAL"/>
              <w:jc w:val="center"/>
              <w:rPr>
                <w:snapToGrid w:val="0"/>
              </w:rPr>
            </w:pPr>
            <w:r>
              <w:rPr>
                <w:snapToGrid w:val="0"/>
              </w:rPr>
              <w:t>00</w:t>
            </w:r>
            <w:r w:rsidRPr="002C7CB4">
              <w:rPr>
                <w:snapToGrid w:val="0"/>
              </w:rPr>
              <w:t>75</w:t>
            </w:r>
          </w:p>
        </w:tc>
        <w:tc>
          <w:tcPr>
            <w:tcW w:w="426" w:type="dxa"/>
            <w:tcBorders>
              <w:top w:val="single" w:sz="6" w:space="0" w:color="auto"/>
              <w:left w:val="single" w:sz="6" w:space="0" w:color="auto"/>
              <w:bottom w:val="single" w:sz="6" w:space="0" w:color="auto"/>
              <w:right w:val="single" w:sz="6" w:space="0" w:color="auto"/>
            </w:tcBorders>
          </w:tcPr>
          <w:p w14:paraId="4DF677DA"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60B7DF"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07A990A" w14:textId="77777777" w:rsidR="00C336BB" w:rsidRPr="002C7CB4" w:rsidRDefault="00C336BB" w:rsidP="00DA72C9">
            <w:pPr>
              <w:pStyle w:val="TAL"/>
              <w:rPr>
                <w:noProof/>
              </w:rPr>
            </w:pPr>
            <w:r w:rsidRPr="002C7CB4">
              <w:rPr>
                <w:noProof/>
              </w:rPr>
              <w:t>Functional model of File Distribution for off-network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4DE2DB" w14:textId="77777777" w:rsidR="00C336BB" w:rsidRPr="002C7CB4" w:rsidRDefault="00C336BB" w:rsidP="00DA72C9">
            <w:pPr>
              <w:pStyle w:val="TAL"/>
              <w:rPr>
                <w:snapToGrid w:val="0"/>
              </w:rPr>
            </w:pPr>
            <w:r w:rsidRPr="002C7CB4">
              <w:rPr>
                <w:snapToGrid w:val="0"/>
              </w:rPr>
              <w:t>15.0.0</w:t>
            </w:r>
          </w:p>
        </w:tc>
      </w:tr>
      <w:tr w:rsidR="00C336BB" w:rsidRPr="00FF42F5" w14:paraId="5150B1E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B901D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87DC8A"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24484A" w14:textId="77777777" w:rsidR="00C336BB" w:rsidRPr="002C7CB4" w:rsidRDefault="00C336BB" w:rsidP="00DA72C9">
            <w:pPr>
              <w:pStyle w:val="TAL"/>
              <w:rPr>
                <w:snapToGrid w:val="0"/>
              </w:rPr>
            </w:pPr>
            <w:r w:rsidRPr="002C7CB4">
              <w:rPr>
                <w:snapToGrid w:val="0"/>
              </w:rPr>
              <w:t>SP-170682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F61486" w14:textId="77777777" w:rsidR="00C336BB" w:rsidRPr="002C7CB4" w:rsidRDefault="00C336BB" w:rsidP="00DA72C9">
            <w:pPr>
              <w:pStyle w:val="TAL"/>
              <w:jc w:val="center"/>
              <w:rPr>
                <w:snapToGrid w:val="0"/>
              </w:rPr>
            </w:pPr>
            <w:r>
              <w:rPr>
                <w:snapToGrid w:val="0"/>
              </w:rPr>
              <w:t>00</w:t>
            </w:r>
            <w:r w:rsidRPr="002C7CB4">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A7E4A1F"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E616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1B7399" w14:textId="77777777" w:rsidR="00C336BB" w:rsidRPr="002C7CB4" w:rsidRDefault="00C336BB" w:rsidP="00DA72C9">
            <w:pPr>
              <w:pStyle w:val="TAL"/>
              <w:rPr>
                <w:noProof/>
              </w:rPr>
            </w:pPr>
            <w:r w:rsidRPr="002C7CB4">
              <w:rPr>
                <w:noProof/>
              </w:rPr>
              <w:t>Introduction of SDS application type identifiers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2EA3DB" w14:textId="77777777" w:rsidR="00C336BB" w:rsidRPr="002C7CB4" w:rsidRDefault="00C336BB" w:rsidP="00DA72C9">
            <w:pPr>
              <w:pStyle w:val="TAL"/>
              <w:rPr>
                <w:snapToGrid w:val="0"/>
              </w:rPr>
            </w:pPr>
            <w:r w:rsidRPr="002C7CB4">
              <w:rPr>
                <w:snapToGrid w:val="0"/>
              </w:rPr>
              <w:t>15.1.0</w:t>
            </w:r>
          </w:p>
        </w:tc>
      </w:tr>
      <w:tr w:rsidR="00C336BB" w:rsidRPr="00FF42F5" w14:paraId="0569A8E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C66867"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FFDB4"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D4A467" w14:textId="77777777" w:rsidR="00C336BB" w:rsidRPr="002C7CB4" w:rsidRDefault="00C336BB" w:rsidP="00DA72C9">
            <w:pPr>
              <w:pStyle w:val="TAL"/>
              <w:rPr>
                <w:snapToGrid w:val="0"/>
              </w:rPr>
            </w:pPr>
            <w:r w:rsidRPr="002C7CB4">
              <w:rPr>
                <w:snapToGrid w:val="0"/>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B3DE3B" w14:textId="77777777" w:rsidR="00C336BB" w:rsidRPr="002C7CB4" w:rsidRDefault="00C336BB" w:rsidP="00DA72C9">
            <w:pPr>
              <w:pStyle w:val="TAL"/>
              <w:jc w:val="center"/>
              <w:rPr>
                <w:snapToGrid w:val="0"/>
              </w:rPr>
            </w:pPr>
            <w:r>
              <w:rPr>
                <w:snapToGrid w:val="0"/>
              </w:rPr>
              <w:t>00</w:t>
            </w:r>
            <w:r w:rsidRPr="002C7CB4">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58615CF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386046"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D23086" w14:textId="77777777" w:rsidR="00C336BB" w:rsidRPr="002C7CB4" w:rsidRDefault="00C336BB" w:rsidP="00DA72C9">
            <w:pPr>
              <w:pStyle w:val="TAL"/>
              <w:rPr>
                <w:noProof/>
              </w:rPr>
            </w:pPr>
            <w:r w:rsidRPr="002C7CB4">
              <w:rPr>
                <w:rFonts w:hint="eastAsia"/>
                <w:noProof/>
                <w:lang w:eastAsia="ko-KR"/>
              </w:rPr>
              <w:t>Addition of IWF and IWF-2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9C6F61" w14:textId="77777777" w:rsidR="00C336BB" w:rsidRPr="002C7CB4" w:rsidRDefault="00C336BB" w:rsidP="00DA72C9">
            <w:pPr>
              <w:pStyle w:val="TAL"/>
              <w:rPr>
                <w:snapToGrid w:val="0"/>
              </w:rPr>
            </w:pPr>
            <w:r w:rsidRPr="002C7CB4">
              <w:rPr>
                <w:snapToGrid w:val="0"/>
              </w:rPr>
              <w:t>15.1.0</w:t>
            </w:r>
          </w:p>
        </w:tc>
      </w:tr>
      <w:tr w:rsidR="00C336BB" w:rsidRPr="00FF42F5" w14:paraId="459794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8105B3"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DC479D3"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82464E" w14:textId="77777777" w:rsidR="00C336BB" w:rsidRPr="002C7CB4" w:rsidRDefault="00C336BB" w:rsidP="00DA72C9">
            <w:pPr>
              <w:pStyle w:val="TAL"/>
              <w:rPr>
                <w:snapToGrid w:val="0"/>
              </w:rPr>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CFF015" w14:textId="77777777" w:rsidR="00C336BB" w:rsidRPr="002C7CB4" w:rsidRDefault="00C336BB" w:rsidP="00DA72C9">
            <w:pPr>
              <w:pStyle w:val="TAL"/>
              <w:jc w:val="center"/>
              <w:rPr>
                <w:snapToGrid w:val="0"/>
              </w:rPr>
            </w:pPr>
            <w:r>
              <w:rPr>
                <w:snapToGrid w:val="0"/>
              </w:rPr>
              <w:t>00</w:t>
            </w:r>
            <w:r w:rsidRPr="002C7CB4">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113A35FD"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35F50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056695" w14:textId="77777777" w:rsidR="00C336BB" w:rsidRPr="002C7CB4" w:rsidRDefault="00C336BB" w:rsidP="00DA72C9">
            <w:pPr>
              <w:pStyle w:val="TAL"/>
              <w:rPr>
                <w:noProof/>
                <w:lang w:eastAsia="ko-KR"/>
              </w:rPr>
            </w:pPr>
            <w:r w:rsidRPr="002C7CB4">
              <w:rPr>
                <w:noProof/>
              </w:rPr>
              <w:t>File size check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D2A97" w14:textId="77777777" w:rsidR="00C336BB" w:rsidRPr="002C7CB4" w:rsidRDefault="00C336BB" w:rsidP="00DA72C9">
            <w:pPr>
              <w:pStyle w:val="TAL"/>
              <w:rPr>
                <w:snapToGrid w:val="0"/>
              </w:rPr>
            </w:pPr>
            <w:r w:rsidRPr="002C7CB4">
              <w:rPr>
                <w:snapToGrid w:val="0"/>
              </w:rPr>
              <w:t>15.1.0</w:t>
            </w:r>
          </w:p>
        </w:tc>
      </w:tr>
      <w:tr w:rsidR="00C336BB" w:rsidRPr="00FF42F5" w14:paraId="1F8A6F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20001B" w14:textId="77777777" w:rsidR="00C336BB" w:rsidRPr="002C7CB4" w:rsidRDefault="00C336BB" w:rsidP="00DA72C9">
            <w:pPr>
              <w:pStyle w:val="TAL"/>
              <w:rPr>
                <w:snapToGrid w:val="0"/>
              </w:rPr>
            </w:pPr>
            <w:r w:rsidRPr="002C7CB4">
              <w:rPr>
                <w:snapToGrid w:val="0"/>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B104F7" w14:textId="77777777" w:rsidR="00C336BB" w:rsidRPr="002C7CB4" w:rsidRDefault="00C336BB" w:rsidP="00DA72C9">
            <w:pPr>
              <w:pStyle w:val="TAL"/>
              <w:rPr>
                <w:snapToGrid w:val="0"/>
              </w:rPr>
            </w:pPr>
            <w:r w:rsidRPr="002C7CB4">
              <w:rPr>
                <w:snapToGrid w:val="0"/>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186CEA" w14:textId="77777777" w:rsidR="00C336BB" w:rsidRPr="002C7CB4" w:rsidRDefault="00C336BB" w:rsidP="00DA72C9">
            <w:pPr>
              <w:pStyle w:val="TAL"/>
            </w:pPr>
            <w:r w:rsidRPr="002C7CB4">
              <w:t>SP-170681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175082" w14:textId="77777777" w:rsidR="00C336BB" w:rsidRPr="002C7CB4" w:rsidRDefault="00C336BB" w:rsidP="00DA72C9">
            <w:pPr>
              <w:pStyle w:val="TAL"/>
              <w:jc w:val="center"/>
              <w:rPr>
                <w:snapToGrid w:val="0"/>
              </w:rPr>
            </w:pPr>
            <w:r>
              <w:rPr>
                <w:snapToGrid w:val="0"/>
              </w:rPr>
              <w:t>00</w:t>
            </w:r>
            <w:r w:rsidRPr="002C7CB4">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50785CA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81D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DA2077" w14:textId="77777777" w:rsidR="00C336BB" w:rsidRPr="002C7CB4" w:rsidRDefault="00C336BB" w:rsidP="00DA72C9">
            <w:pPr>
              <w:pStyle w:val="TAL"/>
              <w:rPr>
                <w:noProof/>
              </w:rPr>
            </w:pPr>
            <w:r w:rsidRPr="002C7CB4">
              <w:rPr>
                <w:noProof/>
              </w:rPr>
              <w:t>Correction to configuration for Auto-receive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1C663A" w14:textId="77777777" w:rsidR="00C336BB" w:rsidRPr="002C7CB4" w:rsidRDefault="00C336BB" w:rsidP="00DA72C9">
            <w:pPr>
              <w:pStyle w:val="TAL"/>
              <w:rPr>
                <w:snapToGrid w:val="0"/>
              </w:rPr>
            </w:pPr>
            <w:r w:rsidRPr="002C7CB4">
              <w:rPr>
                <w:snapToGrid w:val="0"/>
              </w:rPr>
              <w:t>15.1.0</w:t>
            </w:r>
          </w:p>
        </w:tc>
      </w:tr>
      <w:tr w:rsidR="00C336BB" w:rsidRPr="00FF42F5" w14:paraId="1FF83E3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DABC39"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3A59C"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50F6B"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4D22C3" w14:textId="77777777" w:rsidR="00C336BB" w:rsidRPr="002C7CB4" w:rsidRDefault="00C336BB" w:rsidP="00DA72C9">
            <w:pPr>
              <w:pStyle w:val="TAL"/>
              <w:jc w:val="center"/>
              <w:rPr>
                <w:snapToGrid w:val="0"/>
              </w:rPr>
            </w:pPr>
            <w:r>
              <w:rPr>
                <w:snapToGrid w:val="0"/>
              </w:rPr>
              <w:t>00</w:t>
            </w:r>
            <w:r w:rsidRPr="002C7CB4">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23B50BB"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94F120"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F30E45" w14:textId="77777777" w:rsidR="00C336BB" w:rsidRPr="002C7CB4" w:rsidRDefault="00C336BB" w:rsidP="00DA72C9">
            <w:pPr>
              <w:pStyle w:val="TAL"/>
              <w:rPr>
                <w:noProof/>
              </w:rPr>
            </w:pPr>
            <w:r w:rsidRPr="002C7CB4">
              <w:rPr>
                <w:noProof/>
              </w:rPr>
              <w:t>SDS location field: Alignment of Stage 2 with Stage 1 &amp; Stage 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776F5E" w14:textId="77777777" w:rsidR="00C336BB" w:rsidRPr="002C7CB4" w:rsidRDefault="00C336BB" w:rsidP="00DA72C9">
            <w:pPr>
              <w:pStyle w:val="TAL"/>
              <w:rPr>
                <w:snapToGrid w:val="0"/>
              </w:rPr>
            </w:pPr>
            <w:r w:rsidRPr="002C7CB4">
              <w:rPr>
                <w:snapToGrid w:val="0"/>
              </w:rPr>
              <w:t>15.2.0</w:t>
            </w:r>
          </w:p>
        </w:tc>
      </w:tr>
      <w:tr w:rsidR="00C336BB" w:rsidRPr="00FF42F5" w14:paraId="1D0F8D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76BDDD"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5E7585"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CF2591"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E0F2A3" w14:textId="77777777" w:rsidR="00C336BB" w:rsidRPr="002C7CB4" w:rsidRDefault="00C336BB" w:rsidP="00DA72C9">
            <w:pPr>
              <w:pStyle w:val="TAL"/>
              <w:jc w:val="center"/>
              <w:rPr>
                <w:snapToGrid w:val="0"/>
              </w:rPr>
            </w:pPr>
            <w:r>
              <w:rPr>
                <w:snapToGrid w:val="0"/>
              </w:rPr>
              <w:t>00</w:t>
            </w:r>
            <w:r w:rsidRPr="002C7CB4">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72C90B36"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C01912" w14:textId="77777777" w:rsidR="00C336BB" w:rsidRPr="002C7CB4" w:rsidRDefault="00C336BB" w:rsidP="00DA72C9">
            <w:pPr>
              <w:pStyle w:val="TAL"/>
              <w:jc w:val="center"/>
              <w:rPr>
                <w:snapToGrid w:val="0"/>
              </w:rPr>
            </w:pPr>
            <w:r w:rsidRPr="002C7CB4">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8E8428" w14:textId="77777777" w:rsidR="00C336BB" w:rsidRPr="002C7CB4" w:rsidRDefault="00C336BB" w:rsidP="00DA72C9">
            <w:pPr>
              <w:pStyle w:val="TAL"/>
              <w:rPr>
                <w:noProof/>
              </w:rPr>
            </w:pPr>
            <w:r w:rsidRPr="002C7CB4">
              <w:rPr>
                <w:noProof/>
              </w:rPr>
              <w:t>Editorial changes to MCData stage 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0CA59" w14:textId="77777777" w:rsidR="00C336BB" w:rsidRPr="002C7CB4" w:rsidRDefault="00C336BB" w:rsidP="00DA72C9">
            <w:pPr>
              <w:pStyle w:val="TAL"/>
              <w:rPr>
                <w:snapToGrid w:val="0"/>
              </w:rPr>
            </w:pPr>
            <w:r w:rsidRPr="002C7CB4">
              <w:rPr>
                <w:snapToGrid w:val="0"/>
              </w:rPr>
              <w:t>15.2.0</w:t>
            </w:r>
          </w:p>
        </w:tc>
      </w:tr>
      <w:tr w:rsidR="00C336BB" w:rsidRPr="00FF42F5" w14:paraId="65F7A7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AFB6A"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BFBFB"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EAA5E" w14:textId="77777777" w:rsidR="00C336BB" w:rsidRPr="002C7CB4" w:rsidRDefault="00C336BB" w:rsidP="00DA72C9">
            <w:pPr>
              <w:pStyle w:val="TAL"/>
            </w:pPr>
            <w:r w:rsidRPr="002C7CB4">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AABE5B" w14:textId="77777777" w:rsidR="00C336BB" w:rsidRPr="002C7CB4" w:rsidRDefault="00C336BB" w:rsidP="00DA72C9">
            <w:pPr>
              <w:pStyle w:val="TAL"/>
              <w:jc w:val="center"/>
              <w:rPr>
                <w:snapToGrid w:val="0"/>
              </w:rPr>
            </w:pPr>
            <w:r>
              <w:rPr>
                <w:snapToGrid w:val="0"/>
              </w:rPr>
              <w:t>00</w:t>
            </w:r>
            <w:r w:rsidRPr="002C7CB4">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3055533F"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7557A"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470F00" w14:textId="77777777" w:rsidR="00C336BB" w:rsidRPr="002C7CB4" w:rsidRDefault="00C336BB" w:rsidP="00DA72C9">
            <w:pPr>
              <w:pStyle w:val="TAL"/>
              <w:rPr>
                <w:noProof/>
              </w:rPr>
            </w:pPr>
            <w:r w:rsidRPr="002C7CB4">
              <w:rPr>
                <w:noProof/>
              </w:rPr>
              <w:t>Adding application identifier in media plane SDSs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173923" w14:textId="77777777" w:rsidR="00C336BB" w:rsidRPr="002C7CB4" w:rsidRDefault="00C336BB" w:rsidP="00DA72C9">
            <w:pPr>
              <w:pStyle w:val="TAL"/>
              <w:rPr>
                <w:snapToGrid w:val="0"/>
              </w:rPr>
            </w:pPr>
            <w:r w:rsidRPr="002C7CB4">
              <w:rPr>
                <w:snapToGrid w:val="0"/>
              </w:rPr>
              <w:t>15.2.0</w:t>
            </w:r>
          </w:p>
        </w:tc>
      </w:tr>
      <w:tr w:rsidR="00C336BB" w:rsidRPr="00FF42F5" w14:paraId="138DA1C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ECD370"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784E78"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7492F"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6F3FA7" w14:textId="77777777" w:rsidR="00C336BB" w:rsidRPr="002C7CB4" w:rsidRDefault="00C336BB" w:rsidP="00DA72C9">
            <w:pPr>
              <w:pStyle w:val="TAL"/>
              <w:jc w:val="center"/>
              <w:rPr>
                <w:snapToGrid w:val="0"/>
              </w:rPr>
            </w:pPr>
            <w:r>
              <w:rPr>
                <w:snapToGrid w:val="0"/>
              </w:rPr>
              <w:t>00</w:t>
            </w:r>
            <w:r w:rsidRPr="002C7CB4">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79E9D09E"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54446"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48E31B" w14:textId="77777777" w:rsidR="00C336BB" w:rsidRPr="002C7CB4" w:rsidRDefault="00C336BB" w:rsidP="00DA72C9">
            <w:pPr>
              <w:pStyle w:val="TAL"/>
              <w:rPr>
                <w:noProof/>
              </w:rPr>
            </w:pPr>
            <w:r w:rsidRPr="002C7CB4">
              <w:rPr>
                <w:noProof/>
              </w:rPr>
              <w:t>Off-network Conversation Management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D6D0F" w14:textId="77777777" w:rsidR="00C336BB" w:rsidRPr="002C7CB4" w:rsidRDefault="00C336BB" w:rsidP="00DA72C9">
            <w:pPr>
              <w:pStyle w:val="TAL"/>
              <w:rPr>
                <w:snapToGrid w:val="0"/>
              </w:rPr>
            </w:pPr>
            <w:r w:rsidRPr="002C7CB4">
              <w:rPr>
                <w:snapToGrid w:val="0"/>
              </w:rPr>
              <w:t>15.2.0</w:t>
            </w:r>
          </w:p>
        </w:tc>
      </w:tr>
      <w:tr w:rsidR="00C336BB" w:rsidRPr="00FF42F5" w14:paraId="5E90893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52F02"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692B0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A49A71" w14:textId="77777777" w:rsidR="00C336BB" w:rsidRPr="002C7CB4" w:rsidRDefault="00C336BB" w:rsidP="00DA72C9">
            <w:pPr>
              <w:pStyle w:val="TAL"/>
            </w:pPr>
            <w:r w:rsidRPr="002C7CB4">
              <w:t>SP-170889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58DEF" w14:textId="77777777" w:rsidR="00C336BB" w:rsidRPr="002C7CB4" w:rsidRDefault="00C336BB" w:rsidP="00DA72C9">
            <w:pPr>
              <w:pStyle w:val="TAL"/>
              <w:jc w:val="center"/>
              <w:rPr>
                <w:snapToGrid w:val="0"/>
              </w:rPr>
            </w:pPr>
            <w:r>
              <w:rPr>
                <w:snapToGrid w:val="0"/>
              </w:rPr>
              <w:t>00</w:t>
            </w:r>
            <w:r w:rsidRPr="002C7CB4">
              <w:rPr>
                <w:snapToGrid w:val="0"/>
              </w:rPr>
              <w:t>94</w:t>
            </w:r>
          </w:p>
        </w:tc>
        <w:tc>
          <w:tcPr>
            <w:tcW w:w="426" w:type="dxa"/>
            <w:tcBorders>
              <w:top w:val="single" w:sz="6" w:space="0" w:color="auto"/>
              <w:left w:val="single" w:sz="6" w:space="0" w:color="auto"/>
              <w:bottom w:val="single" w:sz="6" w:space="0" w:color="auto"/>
              <w:right w:val="single" w:sz="6" w:space="0" w:color="auto"/>
            </w:tcBorders>
          </w:tcPr>
          <w:p w14:paraId="46E2DC19"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227AF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DD3D49C" w14:textId="77777777" w:rsidR="00C336BB" w:rsidRPr="002C7CB4" w:rsidRDefault="00C336BB" w:rsidP="00DA72C9">
            <w:pPr>
              <w:pStyle w:val="TAL"/>
              <w:rPr>
                <w:noProof/>
              </w:rPr>
            </w:pPr>
            <w:r w:rsidRPr="002C7CB4">
              <w:rPr>
                <w:rFonts w:hint="eastAsia"/>
                <w:noProof/>
                <w:lang w:eastAsia="zh-CN"/>
              </w:rPr>
              <w:t xml:space="preserve">PSI configuration for MCData </w:t>
            </w:r>
            <w:r w:rsidRPr="002C7CB4">
              <w:rPr>
                <w:noProof/>
                <w:lang w:eastAsia="zh-CN"/>
              </w:rPr>
              <w:t>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022B7" w14:textId="77777777" w:rsidR="00C336BB" w:rsidRPr="002C7CB4" w:rsidRDefault="00C336BB" w:rsidP="00DA72C9">
            <w:pPr>
              <w:pStyle w:val="TAL"/>
              <w:rPr>
                <w:snapToGrid w:val="0"/>
              </w:rPr>
            </w:pPr>
            <w:r w:rsidRPr="002C7CB4">
              <w:rPr>
                <w:snapToGrid w:val="0"/>
              </w:rPr>
              <w:t>15.2.0</w:t>
            </w:r>
          </w:p>
        </w:tc>
      </w:tr>
      <w:tr w:rsidR="00C336BB" w:rsidRPr="00FF42F5" w14:paraId="7F1FAA6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EDE34B"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3590EE"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05EEC0" w14:textId="77777777" w:rsidR="00C336BB" w:rsidRPr="002C7CB4" w:rsidRDefault="00C336BB" w:rsidP="00DA72C9">
            <w:pPr>
              <w:pStyle w:val="TAL"/>
            </w:pPr>
            <w:r w:rsidRPr="002C7CB4">
              <w:t>SP-170891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A511FD" w14:textId="77777777" w:rsidR="00C336BB" w:rsidRPr="002C7CB4" w:rsidRDefault="00C336BB" w:rsidP="00DA72C9">
            <w:pPr>
              <w:pStyle w:val="TAL"/>
              <w:jc w:val="center"/>
              <w:rPr>
                <w:snapToGrid w:val="0"/>
              </w:rPr>
            </w:pPr>
            <w:r>
              <w:rPr>
                <w:snapToGrid w:val="0"/>
              </w:rPr>
              <w:t>00</w:t>
            </w:r>
            <w:r w:rsidRPr="002C7CB4">
              <w:rPr>
                <w:snapToGrid w:val="0"/>
              </w:rPr>
              <w:t>95</w:t>
            </w:r>
          </w:p>
        </w:tc>
        <w:tc>
          <w:tcPr>
            <w:tcW w:w="426" w:type="dxa"/>
            <w:tcBorders>
              <w:top w:val="single" w:sz="6" w:space="0" w:color="auto"/>
              <w:left w:val="single" w:sz="6" w:space="0" w:color="auto"/>
              <w:bottom w:val="single" w:sz="6" w:space="0" w:color="auto"/>
              <w:right w:val="single" w:sz="6" w:space="0" w:color="auto"/>
            </w:tcBorders>
          </w:tcPr>
          <w:p w14:paraId="4DB019BC"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820D4"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0558F" w14:textId="77777777" w:rsidR="00C336BB" w:rsidRPr="002C7CB4" w:rsidRDefault="00C336BB" w:rsidP="00DA72C9">
            <w:pPr>
              <w:pStyle w:val="TAL"/>
              <w:rPr>
                <w:noProof/>
                <w:lang w:eastAsia="zh-CN"/>
              </w:rPr>
            </w:pPr>
            <w:r w:rsidRPr="002C7CB4">
              <w:rPr>
                <w:noProof/>
              </w:rPr>
              <w:t>Completion of Communication Release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F2232" w14:textId="77777777" w:rsidR="00C336BB" w:rsidRPr="002C7CB4" w:rsidRDefault="00C336BB" w:rsidP="00DA72C9">
            <w:pPr>
              <w:pStyle w:val="TAL"/>
              <w:rPr>
                <w:snapToGrid w:val="0"/>
              </w:rPr>
            </w:pPr>
            <w:r w:rsidRPr="002C7CB4">
              <w:rPr>
                <w:snapToGrid w:val="0"/>
              </w:rPr>
              <w:t>15.2.0</w:t>
            </w:r>
          </w:p>
        </w:tc>
      </w:tr>
      <w:tr w:rsidR="00C336BB" w:rsidRPr="00FF42F5" w14:paraId="6F0D6C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DA4F18" w14:textId="77777777" w:rsidR="00C336BB" w:rsidRPr="002C7CB4" w:rsidRDefault="00C336BB" w:rsidP="00DA72C9">
            <w:pPr>
              <w:pStyle w:val="TAL"/>
              <w:rPr>
                <w:snapToGrid w:val="0"/>
              </w:rPr>
            </w:pPr>
            <w:r w:rsidRPr="002C7CB4">
              <w:rPr>
                <w:snapToGrid w:val="0"/>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945C7" w14:textId="77777777" w:rsidR="00C336BB" w:rsidRPr="002C7CB4" w:rsidRDefault="00C336BB" w:rsidP="00DA72C9">
            <w:pPr>
              <w:pStyle w:val="TAL"/>
              <w:rPr>
                <w:snapToGrid w:val="0"/>
              </w:rPr>
            </w:pPr>
            <w:r w:rsidRPr="002C7CB4">
              <w:rPr>
                <w:snapToGrid w:val="0"/>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96B917" w14:textId="77777777" w:rsidR="00C336BB" w:rsidRPr="002C7CB4" w:rsidRDefault="00C336BB" w:rsidP="00DA72C9">
            <w:pPr>
              <w:pStyle w:val="TAL"/>
            </w:pPr>
            <w:r w:rsidRPr="002C7CB4">
              <w:t>SP-170894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75A02" w14:textId="77777777" w:rsidR="00C336BB" w:rsidRPr="002C7CB4" w:rsidRDefault="00C336BB" w:rsidP="00DA72C9">
            <w:pPr>
              <w:pStyle w:val="TAL"/>
              <w:jc w:val="center"/>
              <w:rPr>
                <w:snapToGrid w:val="0"/>
              </w:rPr>
            </w:pPr>
            <w:r>
              <w:rPr>
                <w:snapToGrid w:val="0"/>
              </w:rPr>
              <w:t>00</w:t>
            </w:r>
            <w:r w:rsidRPr="002C7CB4">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7354D07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E9251"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CFF7AD" w14:textId="77777777" w:rsidR="00C336BB" w:rsidRPr="002C7CB4" w:rsidRDefault="00C336BB" w:rsidP="00DA72C9">
            <w:pPr>
              <w:pStyle w:val="TAL"/>
              <w:rPr>
                <w:noProof/>
              </w:rPr>
            </w:pPr>
            <w:r w:rsidRPr="002C7CB4">
              <w:rPr>
                <w:rFonts w:hint="eastAsia"/>
                <w:noProof/>
                <w:lang w:eastAsia="zh-CN"/>
              </w:rPr>
              <w:t>MBMS packet recovery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DA846" w14:textId="77777777" w:rsidR="00C336BB" w:rsidRPr="002C7CB4" w:rsidRDefault="00C336BB" w:rsidP="00DA72C9">
            <w:pPr>
              <w:pStyle w:val="TAL"/>
              <w:rPr>
                <w:snapToGrid w:val="0"/>
              </w:rPr>
            </w:pPr>
            <w:r w:rsidRPr="002C7CB4">
              <w:rPr>
                <w:snapToGrid w:val="0"/>
              </w:rPr>
              <w:t>15.2.0</w:t>
            </w:r>
          </w:p>
        </w:tc>
      </w:tr>
      <w:tr w:rsidR="00C336BB" w:rsidRPr="00FF42F5" w14:paraId="3C22B79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FB157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747064"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08A2A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544038" w14:textId="77777777" w:rsidR="00C336BB" w:rsidRPr="002C7CB4" w:rsidRDefault="00C336BB" w:rsidP="00DA72C9">
            <w:pPr>
              <w:pStyle w:val="TAL"/>
              <w:jc w:val="center"/>
              <w:rPr>
                <w:snapToGrid w:val="0"/>
              </w:rPr>
            </w:pPr>
            <w:r>
              <w:rPr>
                <w:snapToGrid w:val="0"/>
              </w:rPr>
              <w:t>00</w:t>
            </w:r>
            <w:r w:rsidRPr="002C7CB4">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5E30B208"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2AC955"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7A6EFC" w14:textId="77777777" w:rsidR="00C336BB" w:rsidRPr="002C7CB4" w:rsidRDefault="00C336BB" w:rsidP="00DA72C9">
            <w:pPr>
              <w:pStyle w:val="TAL"/>
              <w:rPr>
                <w:noProof/>
                <w:lang w:eastAsia="zh-CN"/>
              </w:rPr>
            </w:pPr>
            <w:r w:rsidRPr="002C7CB4">
              <w:rPr>
                <w:noProof/>
                <w:lang w:eastAsia="zh-CN"/>
              </w:rPr>
              <w:t>Correction of security specification references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00A0BA" w14:textId="77777777" w:rsidR="00C336BB" w:rsidRPr="002C7CB4" w:rsidRDefault="00C336BB" w:rsidP="00DA72C9">
            <w:pPr>
              <w:pStyle w:val="TAL"/>
              <w:rPr>
                <w:snapToGrid w:val="0"/>
              </w:rPr>
            </w:pPr>
            <w:r w:rsidRPr="002C7CB4">
              <w:rPr>
                <w:snapToGrid w:val="0"/>
              </w:rPr>
              <w:t>15.3.0</w:t>
            </w:r>
          </w:p>
        </w:tc>
      </w:tr>
      <w:tr w:rsidR="00C336BB" w:rsidRPr="00FF42F5" w14:paraId="57429A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AEAFD25"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FE38A0"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CF3735" w14:textId="77777777" w:rsidR="00C336BB" w:rsidRPr="002C7CB4" w:rsidRDefault="00C336BB" w:rsidP="00DA72C9">
            <w:pPr>
              <w:pStyle w:val="TAL"/>
            </w:pPr>
            <w:r w:rsidRPr="002C7CB4">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85A101" w14:textId="77777777" w:rsidR="00C336BB" w:rsidRPr="002C7CB4" w:rsidRDefault="00C336BB" w:rsidP="00DA72C9">
            <w:pPr>
              <w:pStyle w:val="TAL"/>
              <w:jc w:val="center"/>
              <w:rPr>
                <w:snapToGrid w:val="0"/>
              </w:rPr>
            </w:pPr>
            <w:r>
              <w:rPr>
                <w:snapToGrid w:val="0"/>
              </w:rPr>
              <w:t>0</w:t>
            </w:r>
            <w:r w:rsidRPr="002C7CB4">
              <w:rPr>
                <w:snapToGrid w:val="0"/>
              </w:rPr>
              <w:t>100</w:t>
            </w:r>
          </w:p>
        </w:tc>
        <w:tc>
          <w:tcPr>
            <w:tcW w:w="426" w:type="dxa"/>
            <w:tcBorders>
              <w:top w:val="single" w:sz="6" w:space="0" w:color="auto"/>
              <w:left w:val="single" w:sz="6" w:space="0" w:color="auto"/>
              <w:bottom w:val="single" w:sz="6" w:space="0" w:color="auto"/>
              <w:right w:val="single" w:sz="6" w:space="0" w:color="auto"/>
            </w:tcBorders>
          </w:tcPr>
          <w:p w14:paraId="037E7869"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DE0DD7" w14:textId="77777777" w:rsidR="00C336BB" w:rsidRPr="002C7CB4" w:rsidRDefault="00C336BB" w:rsidP="00DA72C9">
            <w:pPr>
              <w:pStyle w:val="TAL"/>
              <w:jc w:val="center"/>
              <w:rPr>
                <w:snapToGrid w:val="0"/>
              </w:rPr>
            </w:pPr>
            <w:r w:rsidRPr="002C7CB4">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C5C5B3" w14:textId="77777777" w:rsidR="00C336BB" w:rsidRPr="002C7CB4" w:rsidRDefault="00C336BB" w:rsidP="00DA72C9">
            <w:pPr>
              <w:pStyle w:val="TAL"/>
              <w:rPr>
                <w:noProof/>
                <w:lang w:eastAsia="zh-CN"/>
              </w:rPr>
            </w:pPr>
            <w:r w:rsidRPr="002C7CB4">
              <w:rPr>
                <w:noProof/>
                <w:lang w:eastAsia="zh-CN"/>
              </w:rPr>
              <w:t>LMR E2EE user profile and group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3E40A4" w14:textId="77777777" w:rsidR="00C336BB" w:rsidRPr="002C7CB4" w:rsidRDefault="00C336BB" w:rsidP="00DA72C9">
            <w:pPr>
              <w:pStyle w:val="TAL"/>
              <w:rPr>
                <w:snapToGrid w:val="0"/>
              </w:rPr>
            </w:pPr>
            <w:r w:rsidRPr="002C7CB4">
              <w:rPr>
                <w:snapToGrid w:val="0"/>
              </w:rPr>
              <w:t>15.3.0</w:t>
            </w:r>
          </w:p>
        </w:tc>
      </w:tr>
      <w:tr w:rsidR="00C336BB" w:rsidRPr="00FF42F5" w14:paraId="6B2042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2F5422"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BB786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084398"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15EF12" w14:textId="77777777" w:rsidR="00C336BB" w:rsidRPr="002C7CB4" w:rsidRDefault="00C336BB" w:rsidP="00DA72C9">
            <w:pPr>
              <w:pStyle w:val="TAL"/>
              <w:jc w:val="center"/>
              <w:rPr>
                <w:snapToGrid w:val="0"/>
              </w:rPr>
            </w:pPr>
            <w:r>
              <w:rPr>
                <w:snapToGrid w:val="0"/>
              </w:rPr>
              <w:t>0</w:t>
            </w:r>
            <w:r w:rsidRPr="002C7CB4">
              <w:rPr>
                <w:snapToGrid w:val="0"/>
              </w:rPr>
              <w:t>102</w:t>
            </w:r>
          </w:p>
        </w:tc>
        <w:tc>
          <w:tcPr>
            <w:tcW w:w="426" w:type="dxa"/>
            <w:tcBorders>
              <w:top w:val="single" w:sz="6" w:space="0" w:color="auto"/>
              <w:left w:val="single" w:sz="6" w:space="0" w:color="auto"/>
              <w:bottom w:val="single" w:sz="6" w:space="0" w:color="auto"/>
              <w:right w:val="single" w:sz="6" w:space="0" w:color="auto"/>
            </w:tcBorders>
          </w:tcPr>
          <w:p w14:paraId="628138A3"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6C0C6"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E3391" w14:textId="77777777" w:rsidR="00C336BB" w:rsidRPr="002C7CB4" w:rsidRDefault="00C336BB" w:rsidP="00DA72C9">
            <w:pPr>
              <w:pStyle w:val="TAL"/>
              <w:rPr>
                <w:noProof/>
                <w:lang w:eastAsia="zh-CN"/>
              </w:rPr>
            </w:pPr>
            <w:r w:rsidRPr="002C7CB4">
              <w:rPr>
                <w:noProof/>
                <w:lang w:eastAsia="zh-CN"/>
              </w:rPr>
              <w:t>Payload size limit for standalone SDS over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0CE7AA" w14:textId="77777777" w:rsidR="00C336BB" w:rsidRPr="002C7CB4" w:rsidRDefault="00C336BB" w:rsidP="00DA72C9">
            <w:pPr>
              <w:pStyle w:val="TAL"/>
              <w:rPr>
                <w:snapToGrid w:val="0"/>
              </w:rPr>
            </w:pPr>
            <w:r w:rsidRPr="002C7CB4">
              <w:rPr>
                <w:snapToGrid w:val="0"/>
              </w:rPr>
              <w:t>15.3.0</w:t>
            </w:r>
          </w:p>
        </w:tc>
      </w:tr>
      <w:tr w:rsidR="00C336BB" w:rsidRPr="00FF42F5" w14:paraId="19F29FC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955F2D"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7118F1"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D695FC" w14:textId="77777777" w:rsidR="00C336BB" w:rsidRPr="002C7CB4" w:rsidRDefault="00C336BB" w:rsidP="00DA72C9">
            <w:pPr>
              <w:pStyle w:val="TAL"/>
            </w:pPr>
            <w:r w:rsidRPr="002C7CB4">
              <w:t>SP-180151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44ECD8" w14:textId="77777777" w:rsidR="00C336BB" w:rsidRPr="002C7CB4" w:rsidRDefault="00C336BB" w:rsidP="00DA72C9">
            <w:pPr>
              <w:pStyle w:val="TAL"/>
              <w:jc w:val="center"/>
              <w:rPr>
                <w:snapToGrid w:val="0"/>
              </w:rPr>
            </w:pPr>
            <w:r>
              <w:rPr>
                <w:snapToGrid w:val="0"/>
              </w:rPr>
              <w:t>0</w:t>
            </w:r>
            <w:r w:rsidRPr="002C7CB4">
              <w:rPr>
                <w:snapToGrid w:val="0"/>
              </w:rPr>
              <w:t>103</w:t>
            </w:r>
          </w:p>
        </w:tc>
        <w:tc>
          <w:tcPr>
            <w:tcW w:w="426" w:type="dxa"/>
            <w:tcBorders>
              <w:top w:val="single" w:sz="6" w:space="0" w:color="auto"/>
              <w:left w:val="single" w:sz="6" w:space="0" w:color="auto"/>
              <w:bottom w:val="single" w:sz="6" w:space="0" w:color="auto"/>
              <w:right w:val="single" w:sz="6" w:space="0" w:color="auto"/>
            </w:tcBorders>
          </w:tcPr>
          <w:p w14:paraId="6B3EDD87"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C573AF" w14:textId="77777777" w:rsidR="00C336BB" w:rsidRPr="002C7CB4" w:rsidRDefault="00C336BB" w:rsidP="00DA72C9">
            <w:pPr>
              <w:pStyle w:val="TAL"/>
              <w:jc w:val="center"/>
              <w:rPr>
                <w:snapToGrid w:val="0"/>
              </w:rPr>
            </w:pPr>
            <w:r w:rsidRPr="002C7CB4">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F3F34A" w14:textId="77777777" w:rsidR="00C336BB" w:rsidRPr="002C7CB4" w:rsidRDefault="00C336BB" w:rsidP="00DA72C9">
            <w:pPr>
              <w:pStyle w:val="TAL"/>
              <w:rPr>
                <w:noProof/>
                <w:lang w:eastAsia="zh-CN"/>
              </w:rPr>
            </w:pPr>
            <w:r w:rsidRPr="002C7CB4">
              <w:rPr>
                <w:noProof/>
                <w:lang w:eastAsia="zh-CN"/>
              </w:rPr>
              <w:t>Update of references to stage 1 specifications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C93B3E" w14:textId="77777777" w:rsidR="00C336BB" w:rsidRPr="002C7CB4" w:rsidRDefault="00C336BB" w:rsidP="00DA72C9">
            <w:pPr>
              <w:pStyle w:val="TAL"/>
              <w:rPr>
                <w:snapToGrid w:val="0"/>
              </w:rPr>
            </w:pPr>
            <w:r w:rsidRPr="002C7CB4">
              <w:rPr>
                <w:snapToGrid w:val="0"/>
              </w:rPr>
              <w:t>15.3.0</w:t>
            </w:r>
          </w:p>
        </w:tc>
      </w:tr>
      <w:tr w:rsidR="00C336BB" w:rsidRPr="00FF42F5" w14:paraId="315518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E952FE" w14:textId="77777777" w:rsidR="00C336BB" w:rsidRPr="002C7CB4" w:rsidRDefault="00C336BB" w:rsidP="00DA72C9">
            <w:pPr>
              <w:pStyle w:val="TAL"/>
              <w:rPr>
                <w:snapToGrid w:val="0"/>
              </w:rPr>
            </w:pPr>
            <w:r w:rsidRPr="002C7CB4">
              <w:rPr>
                <w:snapToGrid w:val="0"/>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2193BF" w14:textId="77777777" w:rsidR="00C336BB" w:rsidRPr="002C7CB4" w:rsidRDefault="00C336BB" w:rsidP="00DA72C9">
            <w:pPr>
              <w:pStyle w:val="TAL"/>
              <w:rPr>
                <w:snapToGrid w:val="0"/>
              </w:rPr>
            </w:pPr>
            <w:r w:rsidRPr="002C7CB4">
              <w:rPr>
                <w:snapToGrid w:val="0"/>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DC613" w14:textId="77777777" w:rsidR="00C336BB" w:rsidRPr="002C7CB4" w:rsidRDefault="00C336BB" w:rsidP="00DA72C9">
            <w:pPr>
              <w:pStyle w:val="TAL"/>
            </w:pPr>
            <w:r w:rsidRPr="002C7CB4">
              <w:t>SP-180148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14AFE1" w14:textId="77777777" w:rsidR="00C336BB" w:rsidRPr="002C7CB4" w:rsidRDefault="00C336BB" w:rsidP="00DA72C9">
            <w:pPr>
              <w:pStyle w:val="TAL"/>
              <w:jc w:val="center"/>
              <w:rPr>
                <w:snapToGrid w:val="0"/>
              </w:rPr>
            </w:pPr>
            <w:r>
              <w:rPr>
                <w:snapToGrid w:val="0"/>
              </w:rPr>
              <w:t>0</w:t>
            </w:r>
            <w:r w:rsidRPr="002C7CB4">
              <w:rPr>
                <w:snapToGrid w:val="0"/>
              </w:rPr>
              <w:t>107</w:t>
            </w:r>
          </w:p>
        </w:tc>
        <w:tc>
          <w:tcPr>
            <w:tcW w:w="426" w:type="dxa"/>
            <w:tcBorders>
              <w:top w:val="single" w:sz="6" w:space="0" w:color="auto"/>
              <w:left w:val="single" w:sz="6" w:space="0" w:color="auto"/>
              <w:bottom w:val="single" w:sz="6" w:space="0" w:color="auto"/>
              <w:right w:val="single" w:sz="6" w:space="0" w:color="auto"/>
            </w:tcBorders>
          </w:tcPr>
          <w:p w14:paraId="3FAC1092" w14:textId="77777777" w:rsidR="00C336BB" w:rsidRPr="002C7CB4" w:rsidRDefault="00C336BB" w:rsidP="00DA72C9">
            <w:pPr>
              <w:pStyle w:val="TAL"/>
              <w:jc w:val="center"/>
              <w:rPr>
                <w:snapToGrid w:val="0"/>
              </w:rPr>
            </w:pPr>
            <w:r w:rsidRPr="002C7CB4">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495F8"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FA1846" w14:textId="77777777" w:rsidR="00C336BB" w:rsidRPr="002C7CB4" w:rsidRDefault="00C336BB" w:rsidP="00DA72C9">
            <w:pPr>
              <w:pStyle w:val="TAL"/>
              <w:rPr>
                <w:noProof/>
                <w:lang w:eastAsia="zh-CN"/>
              </w:rPr>
            </w:pPr>
            <w:r w:rsidRPr="002C7CB4">
              <w:rPr>
                <w:noProof/>
                <w:lang w:eastAsia="zh-CN"/>
              </w:rPr>
              <w:t>Duplicated procedure name for MCData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1EC5A" w14:textId="77777777" w:rsidR="00C336BB" w:rsidRPr="002C7CB4" w:rsidRDefault="00C336BB" w:rsidP="00DA72C9">
            <w:pPr>
              <w:pStyle w:val="TAL"/>
              <w:rPr>
                <w:snapToGrid w:val="0"/>
              </w:rPr>
            </w:pPr>
            <w:r w:rsidRPr="002C7CB4">
              <w:rPr>
                <w:snapToGrid w:val="0"/>
              </w:rPr>
              <w:t>15.3.0</w:t>
            </w:r>
          </w:p>
        </w:tc>
      </w:tr>
      <w:tr w:rsidR="00C336BB" w:rsidRPr="00FF42F5" w14:paraId="38466F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886BA01"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9A7175"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F7F13" w14:textId="77777777" w:rsidR="00C336BB" w:rsidRPr="002C7CB4" w:rsidRDefault="00C336BB" w:rsidP="00DA72C9">
            <w:pPr>
              <w:pStyle w:val="TAL"/>
            </w:pPr>
            <w:r w:rsidRPr="002C7CB4">
              <w:t>SP-180367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BAF97B" w14:textId="77777777" w:rsidR="00C336BB" w:rsidRPr="002C7CB4" w:rsidRDefault="00C336BB" w:rsidP="00DA72C9">
            <w:pPr>
              <w:pStyle w:val="TAL"/>
              <w:jc w:val="center"/>
              <w:rPr>
                <w:snapToGrid w:val="0"/>
              </w:rPr>
            </w:pPr>
            <w:r>
              <w:rPr>
                <w:snapToGrid w:val="0"/>
              </w:rPr>
              <w:t>0</w:t>
            </w:r>
            <w:r w:rsidRPr="002C7CB4">
              <w:rPr>
                <w:snapToGrid w:val="0"/>
              </w:rPr>
              <w:t>109</w:t>
            </w:r>
          </w:p>
        </w:tc>
        <w:tc>
          <w:tcPr>
            <w:tcW w:w="426" w:type="dxa"/>
            <w:tcBorders>
              <w:top w:val="single" w:sz="6" w:space="0" w:color="auto"/>
              <w:left w:val="single" w:sz="6" w:space="0" w:color="auto"/>
              <w:bottom w:val="single" w:sz="6" w:space="0" w:color="auto"/>
              <w:right w:val="single" w:sz="6" w:space="0" w:color="auto"/>
            </w:tcBorders>
          </w:tcPr>
          <w:p w14:paraId="0A01CE03" w14:textId="77777777" w:rsidR="00C336BB" w:rsidRPr="002C7CB4"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48F2FB"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9E28E7" w14:textId="77777777" w:rsidR="00C336BB" w:rsidRPr="002C7CB4" w:rsidRDefault="00C336BB" w:rsidP="00DA72C9">
            <w:pPr>
              <w:pStyle w:val="TAL"/>
              <w:rPr>
                <w:noProof/>
                <w:lang w:eastAsia="zh-CN"/>
              </w:rPr>
            </w:pPr>
            <w:r w:rsidRPr="002C7CB4">
              <w:rPr>
                <w:noProof/>
                <w:lang w:eastAsia="zh-CN"/>
              </w:rPr>
              <w:t>Clarification for presentation priority in MCData UE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93F5B9" w14:textId="77777777" w:rsidR="00C336BB" w:rsidRPr="002C7CB4" w:rsidRDefault="00C336BB" w:rsidP="00DA72C9">
            <w:pPr>
              <w:pStyle w:val="TAL"/>
              <w:rPr>
                <w:snapToGrid w:val="0"/>
              </w:rPr>
            </w:pPr>
            <w:r w:rsidRPr="002C7CB4">
              <w:rPr>
                <w:snapToGrid w:val="0"/>
              </w:rPr>
              <w:t>15.4.0</w:t>
            </w:r>
          </w:p>
        </w:tc>
      </w:tr>
      <w:tr w:rsidR="00C336BB" w:rsidRPr="00FF42F5" w14:paraId="28856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2FA125" w14:textId="77777777" w:rsidR="00C336BB" w:rsidRPr="002C7CB4" w:rsidRDefault="00C336BB" w:rsidP="00DA72C9">
            <w:pPr>
              <w:pStyle w:val="TAL"/>
              <w:rPr>
                <w:snapToGrid w:val="0"/>
              </w:rPr>
            </w:pPr>
            <w:r w:rsidRPr="002C7CB4">
              <w:rPr>
                <w:snapToGrid w:val="0"/>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5CBA8" w14:textId="77777777" w:rsidR="00C336BB" w:rsidRPr="002C7CB4" w:rsidRDefault="00C336BB" w:rsidP="00DA72C9">
            <w:pPr>
              <w:pStyle w:val="TAL"/>
              <w:rPr>
                <w:snapToGrid w:val="0"/>
              </w:rPr>
            </w:pPr>
            <w:r w:rsidRPr="002C7CB4">
              <w:rPr>
                <w:snapToGrid w:val="0"/>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29CE2" w14:textId="77777777" w:rsidR="00C336BB" w:rsidRPr="002C7CB4" w:rsidRDefault="00C336BB" w:rsidP="00DA72C9">
            <w:pPr>
              <w:pStyle w:val="TAL"/>
            </w:pPr>
            <w:r w:rsidRPr="002C7CB4">
              <w:t>SP-180370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97FEC" w14:textId="77777777" w:rsidR="00C336BB" w:rsidRPr="002C7CB4" w:rsidRDefault="00C336BB" w:rsidP="00DA72C9">
            <w:pPr>
              <w:pStyle w:val="TAL"/>
              <w:jc w:val="center"/>
              <w:rPr>
                <w:snapToGrid w:val="0"/>
              </w:rPr>
            </w:pPr>
            <w:r>
              <w:rPr>
                <w:snapToGrid w:val="0"/>
              </w:rPr>
              <w:t>0</w:t>
            </w:r>
            <w:r w:rsidRPr="002C7CB4">
              <w:rPr>
                <w:snapToGrid w:val="0"/>
              </w:rPr>
              <w:t>110</w:t>
            </w:r>
          </w:p>
        </w:tc>
        <w:tc>
          <w:tcPr>
            <w:tcW w:w="426" w:type="dxa"/>
            <w:tcBorders>
              <w:top w:val="single" w:sz="6" w:space="0" w:color="auto"/>
              <w:left w:val="single" w:sz="6" w:space="0" w:color="auto"/>
              <w:bottom w:val="single" w:sz="6" w:space="0" w:color="auto"/>
              <w:right w:val="single" w:sz="6" w:space="0" w:color="auto"/>
            </w:tcBorders>
          </w:tcPr>
          <w:p w14:paraId="765D85F4"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8E057" w14:textId="77777777" w:rsidR="00C336BB" w:rsidRPr="002C7CB4" w:rsidRDefault="00C336BB" w:rsidP="00DA72C9">
            <w:pPr>
              <w:pStyle w:val="TAL"/>
              <w:jc w:val="center"/>
              <w:rPr>
                <w:snapToGrid w:val="0"/>
              </w:rPr>
            </w:pPr>
            <w:r w:rsidRPr="002C7CB4">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F36FCE" w14:textId="77777777" w:rsidR="00C336BB" w:rsidRPr="002C7CB4" w:rsidRDefault="00C336BB" w:rsidP="00DA72C9">
            <w:pPr>
              <w:pStyle w:val="TAL"/>
              <w:rPr>
                <w:noProof/>
                <w:lang w:eastAsia="zh-CN"/>
              </w:rPr>
            </w:pPr>
            <w:r w:rsidRPr="002C7CB4">
              <w:rPr>
                <w:noProof/>
                <w:lang w:eastAsia="zh-CN"/>
              </w:rPr>
              <w:t>Modify MCData download data response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14F199" w14:textId="77777777" w:rsidR="00C336BB" w:rsidRPr="002C7CB4" w:rsidRDefault="00C336BB" w:rsidP="00DA72C9">
            <w:pPr>
              <w:pStyle w:val="TAL"/>
              <w:rPr>
                <w:snapToGrid w:val="0"/>
              </w:rPr>
            </w:pPr>
            <w:r w:rsidRPr="002C7CB4">
              <w:rPr>
                <w:snapToGrid w:val="0"/>
              </w:rPr>
              <w:t>15.4.0</w:t>
            </w:r>
          </w:p>
        </w:tc>
      </w:tr>
      <w:tr w:rsidR="00C336BB" w:rsidRPr="00FF42F5" w14:paraId="21FF19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547EE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55728"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93D814F"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967D20" w14:textId="77777777" w:rsidR="00C336BB" w:rsidRPr="002C7CB4" w:rsidRDefault="00C336BB" w:rsidP="00DA72C9">
            <w:pPr>
              <w:pStyle w:val="TAL"/>
              <w:jc w:val="center"/>
              <w:rPr>
                <w:snapToGrid w:val="0"/>
              </w:rPr>
            </w:pPr>
            <w:r>
              <w:rPr>
                <w:snapToGrid w:val="0"/>
              </w:rPr>
              <w:t>0</w:t>
            </w:r>
            <w:r w:rsidRPr="002C7CB4">
              <w:rPr>
                <w:snapToGrid w:val="0"/>
              </w:rPr>
              <w:t>111</w:t>
            </w:r>
          </w:p>
        </w:tc>
        <w:tc>
          <w:tcPr>
            <w:tcW w:w="426" w:type="dxa"/>
            <w:tcBorders>
              <w:top w:val="single" w:sz="6" w:space="0" w:color="auto"/>
              <w:left w:val="single" w:sz="6" w:space="0" w:color="auto"/>
              <w:bottom w:val="single" w:sz="6" w:space="0" w:color="auto"/>
              <w:right w:val="single" w:sz="6" w:space="0" w:color="auto"/>
            </w:tcBorders>
          </w:tcPr>
          <w:p w14:paraId="134B3521" w14:textId="77777777" w:rsidR="00C336BB" w:rsidRPr="002C7CB4" w:rsidRDefault="00C336BB" w:rsidP="00DA72C9">
            <w:pPr>
              <w:pStyle w:val="TAL"/>
              <w:jc w:val="center"/>
              <w:rPr>
                <w:snapToGrid w:val="0"/>
              </w:rPr>
            </w:pPr>
            <w:r w:rsidRPr="002C7CB4">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1FA2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2732E4" w14:textId="77777777" w:rsidR="00C336BB" w:rsidRPr="002C7CB4" w:rsidRDefault="00C336BB" w:rsidP="00DA72C9">
            <w:pPr>
              <w:pStyle w:val="TAL"/>
              <w:rPr>
                <w:noProof/>
                <w:lang w:eastAsia="zh-CN"/>
              </w:rPr>
            </w:pPr>
            <w:r w:rsidRPr="002C7CB4">
              <w:rPr>
                <w:noProof/>
                <w:lang w:eastAsia="zh-CN"/>
              </w:rPr>
              <w:t>Media storage function in the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D8248C" w14:textId="77777777" w:rsidR="00C336BB" w:rsidRPr="002C7CB4" w:rsidRDefault="00C336BB" w:rsidP="00DA72C9">
            <w:pPr>
              <w:pStyle w:val="TAL"/>
              <w:rPr>
                <w:snapToGrid w:val="0"/>
              </w:rPr>
            </w:pPr>
            <w:r w:rsidRPr="002C7CB4">
              <w:rPr>
                <w:snapToGrid w:val="0"/>
              </w:rPr>
              <w:t>16.0.0</w:t>
            </w:r>
          </w:p>
        </w:tc>
      </w:tr>
      <w:tr w:rsidR="00C336BB" w:rsidRPr="00FF42F5" w14:paraId="161862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7898F8" w14:textId="77777777" w:rsidR="00C336BB" w:rsidRPr="002C7CB4" w:rsidRDefault="00C336BB" w:rsidP="00DA72C9">
            <w:pPr>
              <w:pStyle w:val="TAL"/>
              <w:rPr>
                <w:snapToGrid w:val="0"/>
              </w:rPr>
            </w:pPr>
            <w:r w:rsidRPr="002C7CB4">
              <w:rPr>
                <w:snapToGrid w:val="0"/>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91516F" w14:textId="77777777" w:rsidR="00C336BB" w:rsidRPr="002C7CB4" w:rsidRDefault="00C336BB" w:rsidP="00DA72C9">
            <w:pPr>
              <w:pStyle w:val="TAL"/>
              <w:rPr>
                <w:snapToGrid w:val="0"/>
              </w:rPr>
            </w:pPr>
            <w:r w:rsidRPr="002C7CB4">
              <w:rPr>
                <w:snapToGrid w:val="0"/>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EE0C62" w14:textId="77777777" w:rsidR="00C336BB" w:rsidRPr="002C7CB4" w:rsidRDefault="00C336BB" w:rsidP="00DA72C9">
            <w:pPr>
              <w:pStyle w:val="TAL"/>
            </w:pPr>
            <w:r w:rsidRPr="002C7CB4">
              <w:t>SP-180677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5DC538" w14:textId="77777777" w:rsidR="00C336BB" w:rsidRPr="002C7CB4" w:rsidRDefault="00C336BB" w:rsidP="00DA72C9">
            <w:pPr>
              <w:pStyle w:val="TAL"/>
              <w:jc w:val="center"/>
              <w:rPr>
                <w:snapToGrid w:val="0"/>
              </w:rPr>
            </w:pPr>
            <w:r>
              <w:rPr>
                <w:snapToGrid w:val="0"/>
              </w:rPr>
              <w:t>0</w:t>
            </w:r>
            <w:r w:rsidRPr="002C7CB4">
              <w:rPr>
                <w:snapToGrid w:val="0"/>
              </w:rPr>
              <w:t>113</w:t>
            </w:r>
          </w:p>
        </w:tc>
        <w:tc>
          <w:tcPr>
            <w:tcW w:w="426" w:type="dxa"/>
            <w:tcBorders>
              <w:top w:val="single" w:sz="6" w:space="0" w:color="auto"/>
              <w:left w:val="single" w:sz="6" w:space="0" w:color="auto"/>
              <w:bottom w:val="single" w:sz="6" w:space="0" w:color="auto"/>
              <w:right w:val="single" w:sz="6" w:space="0" w:color="auto"/>
            </w:tcBorders>
          </w:tcPr>
          <w:p w14:paraId="6F63E955" w14:textId="77777777" w:rsidR="00C336BB" w:rsidRPr="002C7CB4" w:rsidRDefault="00C336BB" w:rsidP="00DA72C9">
            <w:pPr>
              <w:pStyle w:val="TAL"/>
              <w:jc w:val="center"/>
              <w:rPr>
                <w:snapToGrid w:val="0"/>
              </w:rPr>
            </w:pPr>
            <w:r w:rsidRPr="002C7CB4">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B429C" w14:textId="77777777" w:rsidR="00C336BB" w:rsidRPr="002C7CB4" w:rsidRDefault="00C336BB" w:rsidP="00DA72C9">
            <w:pPr>
              <w:pStyle w:val="TAL"/>
              <w:jc w:val="center"/>
              <w:rPr>
                <w:snapToGrid w:val="0"/>
              </w:rPr>
            </w:pPr>
            <w:r w:rsidRPr="002C7CB4">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747B1" w14:textId="77777777" w:rsidR="00C336BB" w:rsidRPr="002C7CB4" w:rsidRDefault="00C336BB" w:rsidP="00DA72C9">
            <w:pPr>
              <w:pStyle w:val="TAL"/>
              <w:rPr>
                <w:noProof/>
                <w:lang w:eastAsia="zh-CN"/>
              </w:rPr>
            </w:pPr>
            <w:r w:rsidRPr="002C7CB4">
              <w:rPr>
                <w:noProof/>
                <w:lang w:eastAsia="zh-CN"/>
              </w:rPr>
              <w:t>Adding the Network base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C63627" w14:textId="77777777" w:rsidR="00C336BB" w:rsidRPr="002C7CB4" w:rsidRDefault="00C336BB" w:rsidP="00DA72C9">
            <w:pPr>
              <w:pStyle w:val="TAL"/>
              <w:rPr>
                <w:snapToGrid w:val="0"/>
              </w:rPr>
            </w:pPr>
            <w:r w:rsidRPr="002C7CB4">
              <w:rPr>
                <w:snapToGrid w:val="0"/>
              </w:rPr>
              <w:t>16.0.0</w:t>
            </w:r>
          </w:p>
        </w:tc>
      </w:tr>
      <w:tr w:rsidR="00C336BB" w:rsidRPr="00FF42F5" w14:paraId="7558D90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90CE2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20F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9B1838"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FD10C9" w14:textId="77777777" w:rsidR="00C336BB" w:rsidRPr="002C7CB4" w:rsidRDefault="00C336BB" w:rsidP="00DA72C9">
            <w:pPr>
              <w:pStyle w:val="TAL"/>
              <w:jc w:val="center"/>
              <w:rPr>
                <w:snapToGrid w:val="0"/>
              </w:rPr>
            </w:pPr>
            <w:r>
              <w:rPr>
                <w:snapToGrid w:val="0"/>
              </w:rPr>
              <w:t>0116</w:t>
            </w:r>
          </w:p>
        </w:tc>
        <w:tc>
          <w:tcPr>
            <w:tcW w:w="426" w:type="dxa"/>
            <w:tcBorders>
              <w:top w:val="single" w:sz="6" w:space="0" w:color="auto"/>
              <w:left w:val="single" w:sz="6" w:space="0" w:color="auto"/>
              <w:bottom w:val="single" w:sz="6" w:space="0" w:color="auto"/>
              <w:right w:val="single" w:sz="6" w:space="0" w:color="auto"/>
            </w:tcBorders>
          </w:tcPr>
          <w:p w14:paraId="4A79ACFC" w14:textId="77777777" w:rsidR="00C336BB" w:rsidRPr="002C7CB4"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EE21B4" w14:textId="77777777" w:rsidR="00C336BB" w:rsidRPr="002C7CB4"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8FCE49" w14:textId="77777777" w:rsidR="00C336BB" w:rsidRPr="002C7CB4" w:rsidRDefault="00C336BB" w:rsidP="00DA72C9">
            <w:pPr>
              <w:pStyle w:val="TAL"/>
              <w:rPr>
                <w:noProof/>
                <w:lang w:eastAsia="zh-CN"/>
              </w:rPr>
            </w:pPr>
            <w:r w:rsidRPr="00BA593D">
              <w:rPr>
                <w:noProof/>
                <w:lang w:eastAsia="zh-CN"/>
              </w:rPr>
              <w:t>Corrections on CR implementation errors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97C79" w14:textId="77777777" w:rsidR="00C336BB" w:rsidRPr="002C7CB4" w:rsidRDefault="00C336BB" w:rsidP="00DA72C9">
            <w:pPr>
              <w:pStyle w:val="TAL"/>
              <w:rPr>
                <w:snapToGrid w:val="0"/>
              </w:rPr>
            </w:pPr>
            <w:r>
              <w:rPr>
                <w:snapToGrid w:val="0"/>
              </w:rPr>
              <w:t>16.1</w:t>
            </w:r>
            <w:r w:rsidRPr="002C7CB4">
              <w:rPr>
                <w:snapToGrid w:val="0"/>
              </w:rPr>
              <w:t>.0</w:t>
            </w:r>
          </w:p>
        </w:tc>
      </w:tr>
      <w:tr w:rsidR="00C336BB" w:rsidRPr="00FF42F5" w14:paraId="542AA71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8B3F7B"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F435A"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979C4E"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541030" w14:textId="77777777" w:rsidR="00C336BB" w:rsidRDefault="00C336BB" w:rsidP="00DA72C9">
            <w:pPr>
              <w:pStyle w:val="TAL"/>
              <w:jc w:val="center"/>
              <w:rPr>
                <w:snapToGrid w:val="0"/>
              </w:rPr>
            </w:pPr>
            <w:r>
              <w:rPr>
                <w:snapToGrid w:val="0"/>
              </w:rPr>
              <w:t>0117</w:t>
            </w:r>
          </w:p>
        </w:tc>
        <w:tc>
          <w:tcPr>
            <w:tcW w:w="426" w:type="dxa"/>
            <w:tcBorders>
              <w:top w:val="single" w:sz="6" w:space="0" w:color="auto"/>
              <w:left w:val="single" w:sz="6" w:space="0" w:color="auto"/>
              <w:bottom w:val="single" w:sz="6" w:space="0" w:color="auto"/>
              <w:right w:val="single" w:sz="6" w:space="0" w:color="auto"/>
            </w:tcBorders>
          </w:tcPr>
          <w:p w14:paraId="67FDCF9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1198A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199BAD" w14:textId="77777777" w:rsidR="00C336BB" w:rsidRPr="00BA593D" w:rsidRDefault="00C336BB" w:rsidP="00DA72C9">
            <w:pPr>
              <w:pStyle w:val="TAL"/>
              <w:rPr>
                <w:noProof/>
                <w:lang w:eastAsia="zh-CN"/>
              </w:rPr>
            </w:pPr>
            <w:r w:rsidRPr="00D72720">
              <w:rPr>
                <w:noProof/>
                <w:lang w:eastAsia="zh-CN"/>
              </w:rPr>
              <w:t>Configuration parameters to support requirement [R-6.1.1.2-009] are incorrect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761C5B"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A4B38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595456"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050A16"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60B339"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88B9F" w14:textId="77777777" w:rsidR="00C336BB" w:rsidRDefault="00C336BB" w:rsidP="00DA72C9">
            <w:pPr>
              <w:pStyle w:val="TAL"/>
              <w:jc w:val="center"/>
              <w:rPr>
                <w:snapToGrid w:val="0"/>
              </w:rPr>
            </w:pPr>
            <w:r>
              <w:rPr>
                <w:snapToGrid w:val="0"/>
              </w:rPr>
              <w:t>0118</w:t>
            </w:r>
          </w:p>
        </w:tc>
        <w:tc>
          <w:tcPr>
            <w:tcW w:w="426" w:type="dxa"/>
            <w:tcBorders>
              <w:top w:val="single" w:sz="6" w:space="0" w:color="auto"/>
              <w:left w:val="single" w:sz="6" w:space="0" w:color="auto"/>
              <w:bottom w:val="single" w:sz="6" w:space="0" w:color="auto"/>
              <w:right w:val="single" w:sz="6" w:space="0" w:color="auto"/>
            </w:tcBorders>
          </w:tcPr>
          <w:p w14:paraId="05A0F44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742E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D4D01" w14:textId="77777777" w:rsidR="00C336BB" w:rsidRPr="00D72720" w:rsidRDefault="00C336BB" w:rsidP="00DA72C9">
            <w:pPr>
              <w:pStyle w:val="TAL"/>
              <w:rPr>
                <w:noProof/>
                <w:lang w:eastAsia="zh-CN"/>
              </w:rPr>
            </w:pPr>
            <w:r w:rsidRPr="00C83A5A">
              <w:rPr>
                <w:noProof/>
                <w:lang w:eastAsia="zh-CN"/>
              </w:rPr>
              <w:t>Corrections to Table A.2-1, Table A.4-2 and Table A.5-2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FEE71"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405D3E7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B5CE23"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B207BB"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DF63C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04ABA1" w14:textId="77777777" w:rsidR="00C336BB" w:rsidRDefault="00C336BB" w:rsidP="00DA72C9">
            <w:pPr>
              <w:pStyle w:val="TAL"/>
              <w:jc w:val="center"/>
              <w:rPr>
                <w:snapToGrid w:val="0"/>
              </w:rPr>
            </w:pPr>
            <w:r>
              <w:rPr>
                <w:snapToGrid w:val="0"/>
              </w:rPr>
              <w:t>0119</w:t>
            </w:r>
          </w:p>
        </w:tc>
        <w:tc>
          <w:tcPr>
            <w:tcW w:w="426" w:type="dxa"/>
            <w:tcBorders>
              <w:top w:val="single" w:sz="6" w:space="0" w:color="auto"/>
              <w:left w:val="single" w:sz="6" w:space="0" w:color="auto"/>
              <w:bottom w:val="single" w:sz="6" w:space="0" w:color="auto"/>
              <w:right w:val="single" w:sz="6" w:space="0" w:color="auto"/>
            </w:tcBorders>
          </w:tcPr>
          <w:p w14:paraId="2639189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0BE7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4850EC" w14:textId="77777777" w:rsidR="00C336BB" w:rsidRPr="00C83A5A" w:rsidRDefault="00C336BB" w:rsidP="00DA72C9">
            <w:pPr>
              <w:pStyle w:val="TAL"/>
              <w:rPr>
                <w:noProof/>
                <w:lang w:eastAsia="zh-CN"/>
              </w:rPr>
            </w:pPr>
            <w:r w:rsidRPr="00085723">
              <w:rPr>
                <w:noProof/>
                <w:lang w:eastAsia="zh-CN"/>
              </w:rPr>
              <w:t xml:space="preserve">Corrections to </w:t>
            </w:r>
            <w:r w:rsidRPr="007C3F74">
              <w:rPr>
                <w:noProof/>
                <w:lang w:eastAsia="zh-CN"/>
              </w:rPr>
              <w:t>"</w:t>
            </w:r>
            <w:r w:rsidRPr="00085723">
              <w:rPr>
                <w:noProof/>
                <w:lang w:eastAsia="zh-CN"/>
              </w:rPr>
              <w:t>Release of MCData communication using HTTP</w:t>
            </w:r>
            <w:r w:rsidRPr="007C3F74">
              <w:rPr>
                <w:noProof/>
                <w:lang w:eastAsia="zh-CN"/>
              </w:rPr>
              <w:t>"</w:t>
            </w:r>
            <w:r w:rsidRPr="00085723">
              <w:rPr>
                <w:noProof/>
                <w:lang w:eastAsia="zh-CN"/>
              </w:rPr>
              <w:t xml:space="preserv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55384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D379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31E498"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1B901C"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4436F"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BDB2D" w14:textId="77777777" w:rsidR="00C336BB" w:rsidRDefault="00C336BB" w:rsidP="00DA72C9">
            <w:pPr>
              <w:pStyle w:val="TAL"/>
              <w:jc w:val="center"/>
              <w:rPr>
                <w:snapToGrid w:val="0"/>
              </w:rPr>
            </w:pPr>
            <w:r>
              <w:rPr>
                <w:snapToGrid w:val="0"/>
              </w:rPr>
              <w:t>0120</w:t>
            </w:r>
          </w:p>
        </w:tc>
        <w:tc>
          <w:tcPr>
            <w:tcW w:w="426" w:type="dxa"/>
            <w:tcBorders>
              <w:top w:val="single" w:sz="6" w:space="0" w:color="auto"/>
              <w:left w:val="single" w:sz="6" w:space="0" w:color="auto"/>
              <w:bottom w:val="single" w:sz="6" w:space="0" w:color="auto"/>
              <w:right w:val="single" w:sz="6" w:space="0" w:color="auto"/>
            </w:tcBorders>
          </w:tcPr>
          <w:p w14:paraId="1D24561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079D3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2790FD" w14:textId="77777777" w:rsidR="00C336BB" w:rsidRPr="00085723" w:rsidRDefault="00C336BB" w:rsidP="00DA72C9">
            <w:pPr>
              <w:pStyle w:val="TAL"/>
              <w:rPr>
                <w:noProof/>
                <w:lang w:eastAsia="zh-CN"/>
              </w:rPr>
            </w:pPr>
            <w:r w:rsidRPr="00085723">
              <w:rPr>
                <w:noProof/>
                <w:lang w:eastAsia="zh-CN"/>
              </w:rPr>
              <w:t>Alignment with the MCData content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F2085C"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552FCBA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EBEF3E"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45FF88"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68CE5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183FB" w14:textId="77777777" w:rsidR="00C336BB" w:rsidRDefault="00C336BB" w:rsidP="00DA72C9">
            <w:pPr>
              <w:pStyle w:val="TAL"/>
              <w:jc w:val="center"/>
              <w:rPr>
                <w:snapToGrid w:val="0"/>
              </w:rPr>
            </w:pPr>
            <w:r>
              <w:rPr>
                <w:snapToGrid w:val="0"/>
              </w:rPr>
              <w:t>0121</w:t>
            </w:r>
          </w:p>
        </w:tc>
        <w:tc>
          <w:tcPr>
            <w:tcW w:w="426" w:type="dxa"/>
            <w:tcBorders>
              <w:top w:val="single" w:sz="6" w:space="0" w:color="auto"/>
              <w:left w:val="single" w:sz="6" w:space="0" w:color="auto"/>
              <w:bottom w:val="single" w:sz="6" w:space="0" w:color="auto"/>
              <w:right w:val="single" w:sz="6" w:space="0" w:color="auto"/>
            </w:tcBorders>
          </w:tcPr>
          <w:p w14:paraId="6AF0DE8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955FD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BEE8" w14:textId="77777777" w:rsidR="00C336BB" w:rsidRPr="00085723" w:rsidRDefault="00C336BB" w:rsidP="00DA72C9">
            <w:pPr>
              <w:pStyle w:val="TAL"/>
              <w:rPr>
                <w:noProof/>
                <w:lang w:eastAsia="zh-CN"/>
              </w:rPr>
            </w:pPr>
            <w:r w:rsidRPr="00E72128">
              <w:rPr>
                <w:noProof/>
                <w:lang w:eastAsia="zh-CN"/>
              </w:rPr>
              <w:t>There is no file download when using media plane for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CA9129"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628FF7C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A4A5F4"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7F44C7"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7E568C"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CADA93" w14:textId="77777777" w:rsidR="00C336BB" w:rsidRDefault="00C336BB" w:rsidP="00DA72C9">
            <w:pPr>
              <w:pStyle w:val="TAL"/>
              <w:jc w:val="center"/>
              <w:rPr>
                <w:snapToGrid w:val="0"/>
              </w:rPr>
            </w:pPr>
            <w:r>
              <w:rPr>
                <w:snapToGrid w:val="0"/>
              </w:rPr>
              <w:t>0122</w:t>
            </w:r>
          </w:p>
        </w:tc>
        <w:tc>
          <w:tcPr>
            <w:tcW w:w="426" w:type="dxa"/>
            <w:tcBorders>
              <w:top w:val="single" w:sz="6" w:space="0" w:color="auto"/>
              <w:left w:val="single" w:sz="6" w:space="0" w:color="auto"/>
              <w:bottom w:val="single" w:sz="6" w:space="0" w:color="auto"/>
              <w:right w:val="single" w:sz="6" w:space="0" w:color="auto"/>
            </w:tcBorders>
          </w:tcPr>
          <w:p w14:paraId="33302F91"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9D924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02C939" w14:textId="77777777" w:rsidR="00C336BB" w:rsidRPr="00E72128" w:rsidRDefault="00C336BB" w:rsidP="00DA72C9">
            <w:pPr>
              <w:pStyle w:val="TAL"/>
              <w:rPr>
                <w:noProof/>
                <w:lang w:eastAsia="zh-CN"/>
              </w:rPr>
            </w:pPr>
            <w:r w:rsidRPr="004925E2">
              <w:rPr>
                <w:noProof/>
                <w:lang w:eastAsia="zh-CN"/>
              </w:rPr>
              <w:t>Procedures for MCData message store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E7876"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23A6A9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822180A" w14:textId="77777777" w:rsidR="00C336BB" w:rsidRPr="002C7CB4" w:rsidRDefault="00C336BB" w:rsidP="00DA72C9">
            <w:pPr>
              <w:pStyle w:val="TAL"/>
              <w:rPr>
                <w:snapToGrid w:val="0"/>
              </w:rPr>
            </w:pPr>
            <w:r w:rsidRPr="002C7CB4">
              <w:rPr>
                <w:snapToGrid w:val="0"/>
              </w:rPr>
              <w:t>2018-</w:t>
            </w:r>
            <w:r>
              <w:rPr>
                <w:snapToGrid w:val="0"/>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103AF" w14:textId="77777777" w:rsidR="00C336BB" w:rsidRPr="002C7CB4" w:rsidRDefault="00C336BB" w:rsidP="00DA72C9">
            <w:pPr>
              <w:pStyle w:val="TAL"/>
              <w:rPr>
                <w:snapToGrid w:val="0"/>
              </w:rPr>
            </w:pPr>
            <w:r w:rsidRPr="002C7CB4">
              <w:rPr>
                <w:snapToGrid w:val="0"/>
              </w:rPr>
              <w:t>SA#8</w:t>
            </w:r>
            <w:r>
              <w:rPr>
                <w:snapToGrid w:val="0"/>
              </w:rPr>
              <w:t>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F7386D" w14:textId="77777777" w:rsidR="00C336BB" w:rsidRPr="002C7CB4" w:rsidRDefault="00C336BB" w:rsidP="00DA72C9">
            <w:pPr>
              <w:pStyle w:val="TAL"/>
            </w:pPr>
            <w:r w:rsidRPr="002C7CB4">
              <w:t>SP-18</w:t>
            </w:r>
            <w:r>
              <w:t>1178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3C7DFF" w14:textId="77777777" w:rsidR="00C336BB" w:rsidRDefault="00C336BB" w:rsidP="00DA72C9">
            <w:pPr>
              <w:pStyle w:val="TAL"/>
              <w:jc w:val="center"/>
              <w:rPr>
                <w:snapToGrid w:val="0"/>
              </w:rPr>
            </w:pPr>
            <w:r>
              <w:rPr>
                <w:snapToGrid w:val="0"/>
              </w:rPr>
              <w:t>0123</w:t>
            </w:r>
          </w:p>
        </w:tc>
        <w:tc>
          <w:tcPr>
            <w:tcW w:w="426" w:type="dxa"/>
            <w:tcBorders>
              <w:top w:val="single" w:sz="6" w:space="0" w:color="auto"/>
              <w:left w:val="single" w:sz="6" w:space="0" w:color="auto"/>
              <w:bottom w:val="single" w:sz="6" w:space="0" w:color="auto"/>
              <w:right w:val="single" w:sz="6" w:space="0" w:color="auto"/>
            </w:tcBorders>
          </w:tcPr>
          <w:p w14:paraId="3ABA75A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40759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9EBE73E" w14:textId="77777777" w:rsidR="00C336BB" w:rsidRPr="004925E2" w:rsidRDefault="00C336BB" w:rsidP="00DA72C9">
            <w:pPr>
              <w:pStyle w:val="TAL"/>
              <w:rPr>
                <w:noProof/>
                <w:lang w:eastAsia="zh-CN"/>
              </w:rPr>
            </w:pPr>
            <w:r w:rsidRPr="004326FA">
              <w:rPr>
                <w:noProof/>
                <w:lang w:eastAsia="zh-CN"/>
              </w:rPr>
              <w:t>Correct misalignment on MCData user usage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12F0A4" w14:textId="77777777" w:rsidR="00C336BB" w:rsidRDefault="00C336BB" w:rsidP="00DA72C9">
            <w:pPr>
              <w:pStyle w:val="TAL"/>
              <w:rPr>
                <w:snapToGrid w:val="0"/>
              </w:rPr>
            </w:pPr>
            <w:r>
              <w:rPr>
                <w:snapToGrid w:val="0"/>
              </w:rPr>
              <w:t>16.1</w:t>
            </w:r>
            <w:r w:rsidRPr="002C7CB4">
              <w:rPr>
                <w:snapToGrid w:val="0"/>
              </w:rPr>
              <w:t>.0</w:t>
            </w:r>
          </w:p>
        </w:tc>
      </w:tr>
      <w:tr w:rsidR="00C336BB" w:rsidRPr="00FF42F5" w14:paraId="1495061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C0AEB9" w14:textId="77777777" w:rsidR="00C336BB" w:rsidRPr="002C7CB4"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FBBD48" w14:textId="77777777" w:rsidR="00C336BB" w:rsidRPr="002C7CB4"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995757" w14:textId="77777777" w:rsidR="00C336BB" w:rsidRPr="002C7CB4" w:rsidRDefault="00C336BB" w:rsidP="00DA72C9">
            <w:pPr>
              <w:pStyle w:val="TAL"/>
            </w:pPr>
            <w:r w:rsidRPr="009D04D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85276" w14:textId="77777777" w:rsidR="00C336BB" w:rsidRDefault="00C336BB" w:rsidP="00DA72C9">
            <w:pPr>
              <w:pStyle w:val="TAL"/>
              <w:jc w:val="center"/>
              <w:rPr>
                <w:snapToGrid w:val="0"/>
              </w:rPr>
            </w:pPr>
            <w:r>
              <w:rPr>
                <w:snapToGrid w:val="0"/>
              </w:rPr>
              <w:t>0124</w:t>
            </w:r>
          </w:p>
        </w:tc>
        <w:tc>
          <w:tcPr>
            <w:tcW w:w="426" w:type="dxa"/>
            <w:tcBorders>
              <w:top w:val="single" w:sz="6" w:space="0" w:color="auto"/>
              <w:left w:val="single" w:sz="6" w:space="0" w:color="auto"/>
              <w:bottom w:val="single" w:sz="6" w:space="0" w:color="auto"/>
              <w:right w:val="single" w:sz="6" w:space="0" w:color="auto"/>
            </w:tcBorders>
          </w:tcPr>
          <w:p w14:paraId="6C4058FF"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A3308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8ADCF4" w14:textId="77777777" w:rsidR="00C336BB" w:rsidRPr="004326FA" w:rsidRDefault="00C336BB" w:rsidP="00DA72C9">
            <w:pPr>
              <w:pStyle w:val="TAL"/>
              <w:rPr>
                <w:noProof/>
                <w:lang w:eastAsia="zh-CN"/>
              </w:rPr>
            </w:pPr>
            <w:r>
              <w:rPr>
                <w:noProof/>
                <w:lang w:eastAsia="zh-CN"/>
              </w:rPr>
              <w:t>Correct the location of MCData content server and MCData message store configuration parameters in table A.3-2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4B51FB" w14:textId="77777777" w:rsidR="00C336BB" w:rsidRDefault="00C336BB" w:rsidP="00DA72C9">
            <w:pPr>
              <w:pStyle w:val="TAL"/>
              <w:rPr>
                <w:snapToGrid w:val="0"/>
              </w:rPr>
            </w:pPr>
            <w:r>
              <w:rPr>
                <w:snapToGrid w:val="0"/>
              </w:rPr>
              <w:t>16.2.0</w:t>
            </w:r>
          </w:p>
        </w:tc>
      </w:tr>
      <w:tr w:rsidR="00C336BB" w:rsidRPr="00FF42F5" w14:paraId="1C3BCC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41871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B9F79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5BBFC3" w14:textId="77777777" w:rsidR="00C336BB" w:rsidRPr="009D04DD" w:rsidRDefault="00C336BB" w:rsidP="00DA72C9">
            <w:pPr>
              <w:pStyle w:val="TAL"/>
            </w:pPr>
            <w:r w:rsidRPr="0000649B">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84AE5" w14:textId="77777777" w:rsidR="00C336BB" w:rsidRDefault="00C336BB" w:rsidP="00DA72C9">
            <w:pPr>
              <w:pStyle w:val="TAL"/>
              <w:jc w:val="center"/>
              <w:rPr>
                <w:snapToGrid w:val="0"/>
              </w:rPr>
            </w:pPr>
            <w:r>
              <w:rPr>
                <w:snapToGrid w:val="0"/>
              </w:rPr>
              <w:t>0125</w:t>
            </w:r>
          </w:p>
        </w:tc>
        <w:tc>
          <w:tcPr>
            <w:tcW w:w="426" w:type="dxa"/>
            <w:tcBorders>
              <w:top w:val="single" w:sz="6" w:space="0" w:color="auto"/>
              <w:left w:val="single" w:sz="6" w:space="0" w:color="auto"/>
              <w:bottom w:val="single" w:sz="6" w:space="0" w:color="auto"/>
              <w:right w:val="single" w:sz="6" w:space="0" w:color="auto"/>
            </w:tcBorders>
          </w:tcPr>
          <w:p w14:paraId="7FBE0FBA"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E4463"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6426082" w14:textId="77777777" w:rsidR="00C336BB" w:rsidRDefault="00C336BB" w:rsidP="00DA72C9">
            <w:pPr>
              <w:pStyle w:val="TAL"/>
              <w:rPr>
                <w:noProof/>
                <w:lang w:eastAsia="zh-CN"/>
              </w:rPr>
            </w:pPr>
            <w:r>
              <w:rPr>
                <w:noProof/>
                <w:lang w:eastAsia="zh-CN"/>
              </w:rPr>
              <w:t>Editorial correction on the term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7D2D33" w14:textId="77777777" w:rsidR="00C336BB" w:rsidRDefault="00C336BB" w:rsidP="00DA72C9">
            <w:pPr>
              <w:pStyle w:val="TAL"/>
              <w:rPr>
                <w:snapToGrid w:val="0"/>
              </w:rPr>
            </w:pPr>
            <w:r>
              <w:rPr>
                <w:snapToGrid w:val="0"/>
              </w:rPr>
              <w:t>16.2.0</w:t>
            </w:r>
          </w:p>
        </w:tc>
      </w:tr>
      <w:tr w:rsidR="00C336BB" w:rsidRPr="00FF42F5" w14:paraId="4165B0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1E55B4"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CAA7A4"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8E22D5" w14:textId="77777777" w:rsidR="00C336BB" w:rsidRPr="0000649B" w:rsidRDefault="00C336BB" w:rsidP="00DA72C9">
            <w:pPr>
              <w:pStyle w:val="TAL"/>
            </w:pPr>
            <w:r w:rsidRPr="00C60D86">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B2091" w14:textId="77777777" w:rsidR="00C336BB" w:rsidRDefault="00C336BB" w:rsidP="00DA72C9">
            <w:pPr>
              <w:pStyle w:val="TAL"/>
              <w:jc w:val="center"/>
              <w:rPr>
                <w:snapToGrid w:val="0"/>
              </w:rPr>
            </w:pPr>
            <w:r>
              <w:rPr>
                <w:snapToGrid w:val="0"/>
              </w:rPr>
              <w:t>0126</w:t>
            </w:r>
          </w:p>
        </w:tc>
        <w:tc>
          <w:tcPr>
            <w:tcW w:w="426" w:type="dxa"/>
            <w:tcBorders>
              <w:top w:val="single" w:sz="6" w:space="0" w:color="auto"/>
              <w:left w:val="single" w:sz="6" w:space="0" w:color="auto"/>
              <w:bottom w:val="single" w:sz="6" w:space="0" w:color="auto"/>
              <w:right w:val="single" w:sz="6" w:space="0" w:color="auto"/>
            </w:tcBorders>
          </w:tcPr>
          <w:p w14:paraId="687D36B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A7D9E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05E3B59" w14:textId="77777777" w:rsidR="00C336BB" w:rsidRDefault="00C336BB" w:rsidP="00DA72C9">
            <w:pPr>
              <w:pStyle w:val="TAL"/>
              <w:rPr>
                <w:noProof/>
                <w:lang w:eastAsia="zh-CN"/>
              </w:rPr>
            </w:pPr>
            <w:r>
              <w:rPr>
                <w:noProof/>
                <w:lang w:eastAsia="zh-CN"/>
              </w:rPr>
              <w:t>Additional architecture requirement for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77810" w14:textId="77777777" w:rsidR="00C336BB" w:rsidRDefault="00C336BB" w:rsidP="00DA72C9">
            <w:pPr>
              <w:pStyle w:val="TAL"/>
              <w:rPr>
                <w:snapToGrid w:val="0"/>
              </w:rPr>
            </w:pPr>
            <w:r>
              <w:rPr>
                <w:snapToGrid w:val="0"/>
              </w:rPr>
              <w:t>16.2.0</w:t>
            </w:r>
          </w:p>
        </w:tc>
      </w:tr>
      <w:tr w:rsidR="00C336BB" w:rsidRPr="00FF42F5" w14:paraId="53CEDD8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24177E"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A62D9F"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30CF27" w14:textId="77777777" w:rsidR="00C336BB" w:rsidRPr="00C60D86" w:rsidRDefault="00C336BB" w:rsidP="00DA72C9">
            <w:pPr>
              <w:pStyle w:val="TAL"/>
            </w:pPr>
            <w:r w:rsidRPr="00730D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87F351" w14:textId="77777777" w:rsidR="00C336BB" w:rsidRDefault="00C336BB" w:rsidP="00DA72C9">
            <w:pPr>
              <w:pStyle w:val="TAL"/>
              <w:jc w:val="center"/>
              <w:rPr>
                <w:snapToGrid w:val="0"/>
              </w:rPr>
            </w:pPr>
            <w:r>
              <w:rPr>
                <w:snapToGrid w:val="0"/>
              </w:rPr>
              <w:t>0127</w:t>
            </w:r>
          </w:p>
        </w:tc>
        <w:tc>
          <w:tcPr>
            <w:tcW w:w="426" w:type="dxa"/>
            <w:tcBorders>
              <w:top w:val="single" w:sz="6" w:space="0" w:color="auto"/>
              <w:left w:val="single" w:sz="6" w:space="0" w:color="auto"/>
              <w:bottom w:val="single" w:sz="6" w:space="0" w:color="auto"/>
              <w:right w:val="single" w:sz="6" w:space="0" w:color="auto"/>
            </w:tcBorders>
          </w:tcPr>
          <w:p w14:paraId="7F8E56D8"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6964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E0EF4D" w14:textId="77777777" w:rsidR="00C336BB" w:rsidRDefault="00C336BB" w:rsidP="00DA72C9">
            <w:pPr>
              <w:pStyle w:val="TAL"/>
              <w:rPr>
                <w:noProof/>
                <w:lang w:eastAsia="zh-CN"/>
              </w:rPr>
            </w:pPr>
            <w:r>
              <w:rPr>
                <w:noProof/>
                <w:lang w:eastAsia="zh-CN"/>
              </w:rPr>
              <w:t>Generic SDS procedure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4922F5" w14:textId="77777777" w:rsidR="00C336BB" w:rsidRDefault="00C336BB" w:rsidP="00DA72C9">
            <w:pPr>
              <w:pStyle w:val="TAL"/>
              <w:rPr>
                <w:snapToGrid w:val="0"/>
              </w:rPr>
            </w:pPr>
            <w:r>
              <w:rPr>
                <w:snapToGrid w:val="0"/>
              </w:rPr>
              <w:t>16.2.0</w:t>
            </w:r>
          </w:p>
        </w:tc>
      </w:tr>
      <w:tr w:rsidR="00C336BB" w:rsidRPr="00FF42F5" w14:paraId="580B138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14892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DEC7EE"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A8CDBB" w14:textId="77777777" w:rsidR="00C336BB" w:rsidRPr="00730D38" w:rsidRDefault="00C336BB" w:rsidP="00DA72C9">
            <w:pPr>
              <w:pStyle w:val="TAL"/>
            </w:pPr>
            <w:r w:rsidRPr="00124F2D">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E9315C" w14:textId="77777777" w:rsidR="00C336BB" w:rsidRDefault="00C336BB" w:rsidP="00DA72C9">
            <w:pPr>
              <w:pStyle w:val="TAL"/>
              <w:jc w:val="center"/>
              <w:rPr>
                <w:snapToGrid w:val="0"/>
              </w:rPr>
            </w:pPr>
            <w:r>
              <w:rPr>
                <w:snapToGrid w:val="0"/>
              </w:rPr>
              <w:t>0128</w:t>
            </w:r>
          </w:p>
        </w:tc>
        <w:tc>
          <w:tcPr>
            <w:tcW w:w="426" w:type="dxa"/>
            <w:tcBorders>
              <w:top w:val="single" w:sz="6" w:space="0" w:color="auto"/>
              <w:left w:val="single" w:sz="6" w:space="0" w:color="auto"/>
              <w:bottom w:val="single" w:sz="6" w:space="0" w:color="auto"/>
              <w:right w:val="single" w:sz="6" w:space="0" w:color="auto"/>
            </w:tcBorders>
          </w:tcPr>
          <w:p w14:paraId="081779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1DB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77BDCCF" w14:textId="77777777" w:rsidR="00C336BB" w:rsidRDefault="00C336BB" w:rsidP="00DA72C9">
            <w:pPr>
              <w:pStyle w:val="TAL"/>
              <w:rPr>
                <w:noProof/>
                <w:lang w:eastAsia="zh-CN"/>
              </w:rPr>
            </w:pPr>
            <w:r>
              <w:rPr>
                <w:noProof/>
                <w:lang w:eastAsia="zh-CN"/>
              </w:rPr>
              <w:t>Providing data for a user entering an ongoing MCData group conversation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D2EE42" w14:textId="77777777" w:rsidR="00C336BB" w:rsidRDefault="00C336BB" w:rsidP="00DA72C9">
            <w:pPr>
              <w:pStyle w:val="TAL"/>
              <w:rPr>
                <w:snapToGrid w:val="0"/>
              </w:rPr>
            </w:pPr>
            <w:r>
              <w:rPr>
                <w:snapToGrid w:val="0"/>
              </w:rPr>
              <w:t>16.2.0</w:t>
            </w:r>
          </w:p>
        </w:tc>
      </w:tr>
      <w:tr w:rsidR="00C336BB" w:rsidRPr="00FF42F5" w14:paraId="6F954C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F8C256"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444218"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A87F4A" w14:textId="77777777" w:rsidR="00C336BB" w:rsidRPr="00124F2D" w:rsidRDefault="00C336BB" w:rsidP="00DA72C9">
            <w:pPr>
              <w:pStyle w:val="TAL"/>
            </w:pPr>
            <w:r w:rsidRPr="00050B7F">
              <w:t>SP-19007</w:t>
            </w:r>
            <w: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281B4A" w14:textId="77777777" w:rsidR="00C336BB" w:rsidRDefault="00C336BB" w:rsidP="00DA72C9">
            <w:pPr>
              <w:pStyle w:val="TAL"/>
              <w:jc w:val="center"/>
              <w:rPr>
                <w:snapToGrid w:val="0"/>
              </w:rPr>
            </w:pPr>
            <w:r>
              <w:rPr>
                <w:snapToGrid w:val="0"/>
              </w:rPr>
              <w:t>0130</w:t>
            </w:r>
          </w:p>
        </w:tc>
        <w:tc>
          <w:tcPr>
            <w:tcW w:w="426" w:type="dxa"/>
            <w:tcBorders>
              <w:top w:val="single" w:sz="6" w:space="0" w:color="auto"/>
              <w:left w:val="single" w:sz="6" w:space="0" w:color="auto"/>
              <w:bottom w:val="single" w:sz="6" w:space="0" w:color="auto"/>
              <w:right w:val="single" w:sz="6" w:space="0" w:color="auto"/>
            </w:tcBorders>
          </w:tcPr>
          <w:p w14:paraId="7EABC4D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AA651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9F4CAD9" w14:textId="77777777" w:rsidR="00C336BB" w:rsidRPr="00784C91" w:rsidRDefault="00C336BB" w:rsidP="00DA72C9">
            <w:pPr>
              <w:pStyle w:val="TAL"/>
              <w:rPr>
                <w:noProof/>
                <w:lang w:val="fr-FR" w:eastAsia="zh-CN"/>
              </w:rPr>
            </w:pPr>
            <w:r w:rsidRPr="00784C91">
              <w:rPr>
                <w:noProof/>
                <w:lang w:val="fr-FR" w:eastAsia="zh-CN"/>
              </w:rPr>
              <w:t>MCData user profile migration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68FBF" w14:textId="77777777" w:rsidR="00C336BB" w:rsidRDefault="00C336BB" w:rsidP="00DA72C9">
            <w:pPr>
              <w:pStyle w:val="TAL"/>
              <w:rPr>
                <w:snapToGrid w:val="0"/>
              </w:rPr>
            </w:pPr>
            <w:r>
              <w:rPr>
                <w:snapToGrid w:val="0"/>
              </w:rPr>
              <w:t>16.2.0</w:t>
            </w:r>
          </w:p>
        </w:tc>
      </w:tr>
      <w:tr w:rsidR="00C336BB" w:rsidRPr="00FF42F5" w14:paraId="02018C6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A8B551"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40CA8D"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A7732B" w14:textId="77777777" w:rsidR="00C336BB" w:rsidRPr="00050B7F"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F9FA54" w14:textId="77777777" w:rsidR="00C336BB" w:rsidRDefault="00C336BB" w:rsidP="00DA72C9">
            <w:pPr>
              <w:pStyle w:val="TAL"/>
              <w:jc w:val="center"/>
              <w:rPr>
                <w:snapToGrid w:val="0"/>
              </w:rPr>
            </w:pPr>
            <w:r>
              <w:rPr>
                <w:snapToGrid w:val="0"/>
              </w:rPr>
              <w:t>0131</w:t>
            </w:r>
          </w:p>
        </w:tc>
        <w:tc>
          <w:tcPr>
            <w:tcW w:w="426" w:type="dxa"/>
            <w:tcBorders>
              <w:top w:val="single" w:sz="6" w:space="0" w:color="auto"/>
              <w:left w:val="single" w:sz="6" w:space="0" w:color="auto"/>
              <w:bottom w:val="single" w:sz="6" w:space="0" w:color="auto"/>
              <w:right w:val="single" w:sz="6" w:space="0" w:color="auto"/>
            </w:tcBorders>
          </w:tcPr>
          <w:p w14:paraId="5705742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46F8B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C0E69D" w14:textId="77777777" w:rsidR="00C336BB" w:rsidRDefault="00C336BB" w:rsidP="00DA72C9">
            <w:pPr>
              <w:pStyle w:val="TAL"/>
              <w:rPr>
                <w:noProof/>
                <w:lang w:eastAsia="zh-CN"/>
              </w:rPr>
            </w:pPr>
            <w:r>
              <w:rPr>
                <w:noProof/>
                <w:lang w:eastAsia="zh-CN"/>
              </w:rPr>
              <w:t>Message store object and metadata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5BF638" w14:textId="77777777" w:rsidR="00C336BB" w:rsidRDefault="00C336BB" w:rsidP="00DA72C9">
            <w:pPr>
              <w:pStyle w:val="TAL"/>
              <w:rPr>
                <w:snapToGrid w:val="0"/>
              </w:rPr>
            </w:pPr>
            <w:r>
              <w:rPr>
                <w:snapToGrid w:val="0"/>
              </w:rPr>
              <w:t>16.2.0</w:t>
            </w:r>
          </w:p>
        </w:tc>
      </w:tr>
      <w:tr w:rsidR="00C336BB" w:rsidRPr="00FF42F5" w14:paraId="003A072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73040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6E99DA"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10FCBC" w14:textId="77777777" w:rsidR="00C336BB" w:rsidRPr="00922D04" w:rsidRDefault="00C336BB" w:rsidP="00DA72C9">
            <w:pPr>
              <w:pStyle w:val="TAL"/>
            </w:pPr>
            <w:r w:rsidRPr="000709A8">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BCAF81" w14:textId="77777777" w:rsidR="00C336BB" w:rsidRDefault="00C336BB" w:rsidP="00DA72C9">
            <w:pPr>
              <w:pStyle w:val="TAL"/>
              <w:jc w:val="center"/>
              <w:rPr>
                <w:snapToGrid w:val="0"/>
              </w:rPr>
            </w:pPr>
            <w:r>
              <w:rPr>
                <w:snapToGrid w:val="0"/>
              </w:rPr>
              <w:t>0132</w:t>
            </w:r>
          </w:p>
        </w:tc>
        <w:tc>
          <w:tcPr>
            <w:tcW w:w="426" w:type="dxa"/>
            <w:tcBorders>
              <w:top w:val="single" w:sz="6" w:space="0" w:color="auto"/>
              <w:left w:val="single" w:sz="6" w:space="0" w:color="auto"/>
              <w:bottom w:val="single" w:sz="6" w:space="0" w:color="auto"/>
              <w:right w:val="single" w:sz="6" w:space="0" w:color="auto"/>
            </w:tcBorders>
          </w:tcPr>
          <w:p w14:paraId="10A5E7B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646A5"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6C0FD83" w14:textId="77777777" w:rsidR="00C336BB" w:rsidRDefault="00C336BB" w:rsidP="00DA72C9">
            <w:pPr>
              <w:pStyle w:val="TAL"/>
              <w:rPr>
                <w:noProof/>
                <w:lang w:eastAsia="zh-CN"/>
              </w:rPr>
            </w:pPr>
            <w:r>
              <w:rPr>
                <w:noProof/>
                <w:lang w:eastAsia="zh-CN"/>
              </w:rPr>
              <w:t>Introduction of gateway MC server for interconnection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CA4EB4" w14:textId="77777777" w:rsidR="00C336BB" w:rsidRDefault="00C336BB" w:rsidP="00DA72C9">
            <w:pPr>
              <w:pStyle w:val="TAL"/>
              <w:rPr>
                <w:snapToGrid w:val="0"/>
              </w:rPr>
            </w:pPr>
            <w:r>
              <w:rPr>
                <w:snapToGrid w:val="0"/>
              </w:rPr>
              <w:t>16.2.0</w:t>
            </w:r>
          </w:p>
        </w:tc>
      </w:tr>
      <w:tr w:rsidR="00C336BB" w:rsidRPr="00FF42F5" w14:paraId="3BB02F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30A8F3"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CE46F2"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A84A3E2" w14:textId="77777777" w:rsidR="00C336BB" w:rsidRPr="000709A8" w:rsidRDefault="00C336BB" w:rsidP="00DA72C9">
            <w:pPr>
              <w:pStyle w:val="TAL"/>
            </w:pPr>
            <w:r w:rsidRPr="00922D04">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8FD325" w14:textId="77777777" w:rsidR="00C336BB" w:rsidRDefault="00C336BB" w:rsidP="00DA72C9">
            <w:pPr>
              <w:pStyle w:val="TAL"/>
              <w:jc w:val="center"/>
              <w:rPr>
                <w:snapToGrid w:val="0"/>
              </w:rPr>
            </w:pPr>
            <w:r>
              <w:rPr>
                <w:snapToGrid w:val="0"/>
              </w:rPr>
              <w:t>0133</w:t>
            </w:r>
          </w:p>
        </w:tc>
        <w:tc>
          <w:tcPr>
            <w:tcW w:w="426" w:type="dxa"/>
            <w:tcBorders>
              <w:top w:val="single" w:sz="6" w:space="0" w:color="auto"/>
              <w:left w:val="single" w:sz="6" w:space="0" w:color="auto"/>
              <w:bottom w:val="single" w:sz="6" w:space="0" w:color="auto"/>
              <w:right w:val="single" w:sz="6" w:space="0" w:color="auto"/>
            </w:tcBorders>
          </w:tcPr>
          <w:p w14:paraId="51A3F53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9FA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B3F314" w14:textId="77777777" w:rsidR="00C336BB" w:rsidRDefault="00C336BB" w:rsidP="00DA72C9">
            <w:pPr>
              <w:pStyle w:val="TAL"/>
              <w:rPr>
                <w:noProof/>
                <w:lang w:eastAsia="zh-CN"/>
              </w:rPr>
            </w:pPr>
            <w:r>
              <w:rPr>
                <w:noProof/>
                <w:lang w:eastAsia="zh-CN"/>
              </w:rPr>
              <w:t>Example of user storage area with folder hierarchy structure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3A8E" w14:textId="77777777" w:rsidR="00C336BB" w:rsidRDefault="00C336BB" w:rsidP="00DA72C9">
            <w:pPr>
              <w:pStyle w:val="TAL"/>
              <w:rPr>
                <w:snapToGrid w:val="0"/>
              </w:rPr>
            </w:pPr>
            <w:r>
              <w:rPr>
                <w:snapToGrid w:val="0"/>
              </w:rPr>
              <w:t>16.2.0</w:t>
            </w:r>
          </w:p>
        </w:tc>
      </w:tr>
      <w:tr w:rsidR="00C336BB" w:rsidRPr="00FF42F5" w14:paraId="41B6CE5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127B479"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38BB5"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535B13" w14:textId="77777777" w:rsidR="00C336BB" w:rsidRPr="00922D04" w:rsidRDefault="00C336BB" w:rsidP="00DA72C9">
            <w:pPr>
              <w:pStyle w:val="TAL"/>
            </w:pPr>
            <w:r w:rsidRPr="009C3B38">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D9A3D8" w14:textId="77777777" w:rsidR="00C336BB" w:rsidRDefault="00C336BB" w:rsidP="00DA72C9">
            <w:pPr>
              <w:pStyle w:val="TAL"/>
              <w:jc w:val="center"/>
              <w:rPr>
                <w:snapToGrid w:val="0"/>
              </w:rPr>
            </w:pPr>
            <w:r>
              <w:rPr>
                <w:snapToGrid w:val="0"/>
              </w:rPr>
              <w:t>0134</w:t>
            </w:r>
          </w:p>
        </w:tc>
        <w:tc>
          <w:tcPr>
            <w:tcW w:w="426" w:type="dxa"/>
            <w:tcBorders>
              <w:top w:val="single" w:sz="6" w:space="0" w:color="auto"/>
              <w:left w:val="single" w:sz="6" w:space="0" w:color="auto"/>
              <w:bottom w:val="single" w:sz="6" w:space="0" w:color="auto"/>
              <w:right w:val="single" w:sz="6" w:space="0" w:color="auto"/>
            </w:tcBorders>
          </w:tcPr>
          <w:p w14:paraId="016F7B4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D9E6AE"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737369" w14:textId="77777777" w:rsidR="00C336BB" w:rsidRDefault="00C336BB" w:rsidP="00DA72C9">
            <w:pPr>
              <w:pStyle w:val="TAL"/>
              <w:rPr>
                <w:noProof/>
                <w:lang w:eastAsia="zh-CN"/>
              </w:rPr>
            </w:pPr>
            <w:r>
              <w:rPr>
                <w:noProof/>
                <w:lang w:eastAsia="zh-CN"/>
              </w:rPr>
              <w:t>Making data sync between MCData message store and message store client bi-directional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1F4C16" w14:textId="77777777" w:rsidR="00C336BB" w:rsidRDefault="00C336BB" w:rsidP="00DA72C9">
            <w:pPr>
              <w:pStyle w:val="TAL"/>
              <w:rPr>
                <w:snapToGrid w:val="0"/>
              </w:rPr>
            </w:pPr>
            <w:r>
              <w:rPr>
                <w:snapToGrid w:val="0"/>
              </w:rPr>
              <w:t>16.2.0</w:t>
            </w:r>
          </w:p>
        </w:tc>
      </w:tr>
      <w:tr w:rsidR="00C336BB" w:rsidRPr="00FF42F5" w14:paraId="7D74A0A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16E49B"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4CD19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119268" w14:textId="77777777" w:rsidR="00C336BB" w:rsidRPr="009C3B38" w:rsidRDefault="00C336BB" w:rsidP="00DA72C9">
            <w:pPr>
              <w:pStyle w:val="TAL"/>
            </w:pPr>
            <w:r w:rsidRPr="00993EBC">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2A5F9F" w14:textId="77777777" w:rsidR="00C336BB" w:rsidRDefault="00C336BB" w:rsidP="00DA72C9">
            <w:pPr>
              <w:pStyle w:val="TAL"/>
              <w:jc w:val="center"/>
              <w:rPr>
                <w:snapToGrid w:val="0"/>
              </w:rPr>
            </w:pPr>
            <w:r>
              <w:rPr>
                <w:snapToGrid w:val="0"/>
              </w:rPr>
              <w:t>0135</w:t>
            </w:r>
          </w:p>
        </w:tc>
        <w:tc>
          <w:tcPr>
            <w:tcW w:w="426" w:type="dxa"/>
            <w:tcBorders>
              <w:top w:val="single" w:sz="6" w:space="0" w:color="auto"/>
              <w:left w:val="single" w:sz="6" w:space="0" w:color="auto"/>
              <w:bottom w:val="single" w:sz="6" w:space="0" w:color="auto"/>
              <w:right w:val="single" w:sz="6" w:space="0" w:color="auto"/>
            </w:tcBorders>
          </w:tcPr>
          <w:p w14:paraId="05A3275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27E5A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A21D59" w14:textId="77777777" w:rsidR="00C336BB" w:rsidRDefault="00C336BB" w:rsidP="00DA72C9">
            <w:pPr>
              <w:pStyle w:val="TAL"/>
              <w:rPr>
                <w:noProof/>
                <w:lang w:eastAsia="zh-CN"/>
              </w:rPr>
            </w:pPr>
            <w:r>
              <w:rPr>
                <w:noProof/>
                <w:lang w:eastAsia="zh-CN"/>
              </w:rPr>
              <w:t>Add more operations to the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4CA578" w14:textId="77777777" w:rsidR="00C336BB" w:rsidRDefault="00C336BB" w:rsidP="00DA72C9">
            <w:pPr>
              <w:pStyle w:val="TAL"/>
              <w:rPr>
                <w:snapToGrid w:val="0"/>
              </w:rPr>
            </w:pPr>
            <w:r>
              <w:rPr>
                <w:snapToGrid w:val="0"/>
              </w:rPr>
              <w:t>16.2.0</w:t>
            </w:r>
          </w:p>
        </w:tc>
      </w:tr>
      <w:tr w:rsidR="00C336BB" w:rsidRPr="00FF42F5" w14:paraId="4F73AB6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44A32C" w14:textId="77777777" w:rsidR="00C336BB" w:rsidRDefault="00C336BB" w:rsidP="00DA72C9">
            <w:pPr>
              <w:pStyle w:val="TAL"/>
              <w:rPr>
                <w:snapToGrid w:val="0"/>
              </w:rPr>
            </w:pPr>
            <w:r>
              <w:rPr>
                <w:snapToGrid w:val="0"/>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34D449" w14:textId="77777777" w:rsidR="00C336BB" w:rsidRDefault="00C336BB" w:rsidP="00DA72C9">
            <w:pPr>
              <w:pStyle w:val="TAL"/>
              <w:rPr>
                <w:snapToGrid w:val="0"/>
              </w:rPr>
            </w:pPr>
            <w:r>
              <w:rPr>
                <w:snapToGrid w:val="0"/>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C0AD64" w14:textId="77777777" w:rsidR="00C336BB" w:rsidRPr="00993EBC" w:rsidRDefault="00C336BB" w:rsidP="00DA72C9">
            <w:pPr>
              <w:pStyle w:val="TAL"/>
            </w:pPr>
            <w:r>
              <w:t>SP-190074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8A9FF" w14:textId="77777777" w:rsidR="00C336BB" w:rsidRDefault="00C336BB" w:rsidP="00DA72C9">
            <w:pPr>
              <w:pStyle w:val="TAL"/>
              <w:jc w:val="center"/>
              <w:rPr>
                <w:snapToGrid w:val="0"/>
              </w:rPr>
            </w:pPr>
            <w:r>
              <w:rPr>
                <w:snapToGrid w:val="0"/>
              </w:rPr>
              <w:t>0136</w:t>
            </w:r>
          </w:p>
        </w:tc>
        <w:tc>
          <w:tcPr>
            <w:tcW w:w="426" w:type="dxa"/>
            <w:tcBorders>
              <w:top w:val="single" w:sz="6" w:space="0" w:color="auto"/>
              <w:left w:val="single" w:sz="6" w:space="0" w:color="auto"/>
              <w:bottom w:val="single" w:sz="6" w:space="0" w:color="auto"/>
              <w:right w:val="single" w:sz="6" w:space="0" w:color="auto"/>
            </w:tcBorders>
          </w:tcPr>
          <w:p w14:paraId="3E2E7F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D34A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D1A172" w14:textId="77777777" w:rsidR="00C336BB" w:rsidRDefault="00C336BB" w:rsidP="00DA72C9">
            <w:pPr>
              <w:pStyle w:val="TAL"/>
              <w:rPr>
                <w:noProof/>
                <w:lang w:eastAsia="zh-CN"/>
              </w:rPr>
            </w:pPr>
            <w:r>
              <w:rPr>
                <w:noProof/>
                <w:lang w:eastAsia="zh-CN"/>
              </w:rPr>
              <w:t>Off-network SDS with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2B9159" w14:textId="77777777" w:rsidR="00C336BB" w:rsidRDefault="00C336BB" w:rsidP="00DA72C9">
            <w:pPr>
              <w:pStyle w:val="TAL"/>
              <w:rPr>
                <w:snapToGrid w:val="0"/>
              </w:rPr>
            </w:pPr>
            <w:r>
              <w:rPr>
                <w:snapToGrid w:val="0"/>
              </w:rPr>
              <w:t>16.2.0</w:t>
            </w:r>
          </w:p>
        </w:tc>
      </w:tr>
      <w:tr w:rsidR="00C336BB" w:rsidRPr="00FF42F5" w14:paraId="70CD177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84088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48090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EE6D3" w14:textId="77777777" w:rsidR="00C336BB" w:rsidRDefault="00C336BB" w:rsidP="00DA72C9">
            <w:pPr>
              <w:pStyle w:val="TAL"/>
            </w:pPr>
            <w: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9F69B" w14:textId="77777777" w:rsidR="00C336BB" w:rsidRDefault="00C336BB" w:rsidP="00DA72C9">
            <w:pPr>
              <w:pStyle w:val="TAL"/>
              <w:jc w:val="center"/>
              <w:rPr>
                <w:snapToGrid w:val="0"/>
              </w:rPr>
            </w:pPr>
            <w:r>
              <w:rPr>
                <w:snapToGrid w:val="0"/>
              </w:rPr>
              <w:t>0137</w:t>
            </w:r>
          </w:p>
        </w:tc>
        <w:tc>
          <w:tcPr>
            <w:tcW w:w="426" w:type="dxa"/>
            <w:tcBorders>
              <w:top w:val="single" w:sz="6" w:space="0" w:color="auto"/>
              <w:left w:val="single" w:sz="6" w:space="0" w:color="auto"/>
              <w:bottom w:val="single" w:sz="6" w:space="0" w:color="auto"/>
              <w:right w:val="single" w:sz="6" w:space="0" w:color="auto"/>
            </w:tcBorders>
          </w:tcPr>
          <w:p w14:paraId="38B67C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0FAF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096114" w14:textId="77777777" w:rsidR="00C336BB" w:rsidRDefault="00C336BB" w:rsidP="00DA72C9">
            <w:pPr>
              <w:pStyle w:val="TAL"/>
              <w:rPr>
                <w:noProof/>
                <w:lang w:eastAsia="zh-CN"/>
              </w:rPr>
            </w:pPr>
            <w:r w:rsidRPr="002F0D74">
              <w:rPr>
                <w:noProof/>
                <w:lang w:eastAsia="zh-CN"/>
              </w:rPr>
              <w:t>Restricting incoming private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DDF357" w14:textId="77777777" w:rsidR="00C336BB" w:rsidRDefault="00C336BB" w:rsidP="00DA72C9">
            <w:pPr>
              <w:pStyle w:val="TAL"/>
              <w:rPr>
                <w:snapToGrid w:val="0"/>
              </w:rPr>
            </w:pPr>
            <w:r>
              <w:rPr>
                <w:snapToGrid w:val="0"/>
              </w:rPr>
              <w:t>16.3.0</w:t>
            </w:r>
          </w:p>
        </w:tc>
      </w:tr>
      <w:tr w:rsidR="00C336BB" w:rsidRPr="00FF42F5" w14:paraId="78BC570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70AE9C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B8641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5BC65" w14:textId="77777777" w:rsidR="00C336BB" w:rsidRPr="00784C91" w:rsidRDefault="00C336BB" w:rsidP="00DA72C9">
            <w:pPr>
              <w:pStyle w:val="TAL"/>
              <w:rPr>
                <w:lang w:val="en-US"/>
              </w:rPr>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79654D" w14:textId="77777777" w:rsidR="00C336BB" w:rsidRDefault="00C336BB" w:rsidP="00DA72C9">
            <w:pPr>
              <w:pStyle w:val="TAL"/>
              <w:jc w:val="center"/>
              <w:rPr>
                <w:snapToGrid w:val="0"/>
              </w:rPr>
            </w:pPr>
            <w:r>
              <w:rPr>
                <w:snapToGrid w:val="0"/>
              </w:rPr>
              <w:t>0138</w:t>
            </w:r>
          </w:p>
        </w:tc>
        <w:tc>
          <w:tcPr>
            <w:tcW w:w="426" w:type="dxa"/>
            <w:tcBorders>
              <w:top w:val="single" w:sz="6" w:space="0" w:color="auto"/>
              <w:left w:val="single" w:sz="6" w:space="0" w:color="auto"/>
              <w:bottom w:val="single" w:sz="6" w:space="0" w:color="auto"/>
              <w:right w:val="single" w:sz="6" w:space="0" w:color="auto"/>
            </w:tcBorders>
          </w:tcPr>
          <w:p w14:paraId="3830296B"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B1BDA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6341D" w14:textId="77777777" w:rsidR="00C336BB" w:rsidRPr="002F0D74" w:rsidRDefault="00C336BB" w:rsidP="00DA72C9">
            <w:pPr>
              <w:pStyle w:val="TAL"/>
              <w:rPr>
                <w:noProof/>
                <w:lang w:eastAsia="zh-CN"/>
              </w:rPr>
            </w:pPr>
            <w:r w:rsidRPr="0014201A">
              <w:rPr>
                <w:noProof/>
                <w:lang w:eastAsia="zh-CN"/>
              </w:rPr>
              <w:t>Interconnection for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CA4B6C" w14:textId="77777777" w:rsidR="00C336BB" w:rsidRDefault="00C336BB" w:rsidP="00DA72C9">
            <w:pPr>
              <w:pStyle w:val="TAL"/>
              <w:rPr>
                <w:snapToGrid w:val="0"/>
              </w:rPr>
            </w:pPr>
            <w:r>
              <w:rPr>
                <w:snapToGrid w:val="0"/>
              </w:rPr>
              <w:t>16.3.0</w:t>
            </w:r>
          </w:p>
        </w:tc>
      </w:tr>
      <w:tr w:rsidR="00C336BB" w:rsidRPr="00FF42F5" w14:paraId="798922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C64B8C8"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11C4DE"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A6E5D" w14:textId="77777777" w:rsidR="00C336BB" w:rsidRDefault="00C336BB" w:rsidP="00DA72C9">
            <w:pPr>
              <w:pStyle w:val="TAL"/>
            </w:pPr>
            <w:r>
              <w:t>SP-19048</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28A70C" w14:textId="77777777" w:rsidR="00C336BB" w:rsidRDefault="00C336BB" w:rsidP="00DA72C9">
            <w:pPr>
              <w:pStyle w:val="TAL"/>
              <w:jc w:val="center"/>
              <w:rPr>
                <w:snapToGrid w:val="0"/>
              </w:rPr>
            </w:pPr>
            <w:r>
              <w:rPr>
                <w:snapToGrid w:val="0"/>
              </w:rPr>
              <w:t>0139</w:t>
            </w:r>
          </w:p>
        </w:tc>
        <w:tc>
          <w:tcPr>
            <w:tcW w:w="426" w:type="dxa"/>
            <w:tcBorders>
              <w:top w:val="single" w:sz="6" w:space="0" w:color="auto"/>
              <w:left w:val="single" w:sz="6" w:space="0" w:color="auto"/>
              <w:bottom w:val="single" w:sz="6" w:space="0" w:color="auto"/>
              <w:right w:val="single" w:sz="6" w:space="0" w:color="auto"/>
            </w:tcBorders>
          </w:tcPr>
          <w:p w14:paraId="409D593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4755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73737" w14:textId="77777777" w:rsidR="00C336BB" w:rsidRPr="00784C91" w:rsidRDefault="00C336BB" w:rsidP="00DA72C9">
            <w:pPr>
              <w:pStyle w:val="TAL"/>
              <w:rPr>
                <w:noProof/>
                <w:lang w:val="en-US" w:eastAsia="zh-CN"/>
              </w:rPr>
            </w:pPr>
            <w:r>
              <w:rPr>
                <w:noProof/>
              </w:rPr>
              <w:t>Interconnection and migration with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9E2F4B" w14:textId="77777777" w:rsidR="00C336BB" w:rsidRDefault="00C336BB" w:rsidP="00DA72C9">
            <w:pPr>
              <w:pStyle w:val="TAL"/>
              <w:rPr>
                <w:snapToGrid w:val="0"/>
              </w:rPr>
            </w:pPr>
            <w:r>
              <w:rPr>
                <w:snapToGrid w:val="0"/>
              </w:rPr>
              <w:t>16.3.0</w:t>
            </w:r>
          </w:p>
        </w:tc>
      </w:tr>
      <w:tr w:rsidR="00C336BB" w:rsidRPr="00FF42F5" w14:paraId="714E243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98C36"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54B6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6BA3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353C2" w14:textId="77777777" w:rsidR="00C336BB" w:rsidRDefault="00C336BB" w:rsidP="00DA72C9">
            <w:pPr>
              <w:pStyle w:val="TAL"/>
              <w:jc w:val="center"/>
              <w:rPr>
                <w:snapToGrid w:val="0"/>
              </w:rPr>
            </w:pPr>
            <w:r>
              <w:rPr>
                <w:snapToGrid w:val="0"/>
              </w:rPr>
              <w:t>0140</w:t>
            </w:r>
          </w:p>
        </w:tc>
        <w:tc>
          <w:tcPr>
            <w:tcW w:w="426" w:type="dxa"/>
            <w:tcBorders>
              <w:top w:val="single" w:sz="6" w:space="0" w:color="auto"/>
              <w:left w:val="single" w:sz="6" w:space="0" w:color="auto"/>
              <w:bottom w:val="single" w:sz="6" w:space="0" w:color="auto"/>
              <w:right w:val="single" w:sz="6" w:space="0" w:color="auto"/>
            </w:tcBorders>
          </w:tcPr>
          <w:p w14:paraId="61C109A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9C0CC8"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A32894" w14:textId="77777777" w:rsidR="00C336BB" w:rsidRDefault="00C336BB" w:rsidP="00DA72C9">
            <w:pPr>
              <w:pStyle w:val="TAL"/>
              <w:rPr>
                <w:noProof/>
              </w:rPr>
            </w:pPr>
            <w:r w:rsidRPr="000944F4">
              <w:rPr>
                <w:noProof/>
              </w:rPr>
              <w:t>User configuration for functional alias information query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87A07" w14:textId="77777777" w:rsidR="00C336BB" w:rsidRDefault="00C336BB" w:rsidP="00DA72C9">
            <w:pPr>
              <w:pStyle w:val="TAL"/>
              <w:rPr>
                <w:snapToGrid w:val="0"/>
              </w:rPr>
            </w:pPr>
            <w:r>
              <w:rPr>
                <w:snapToGrid w:val="0"/>
              </w:rPr>
              <w:t>16.3.0</w:t>
            </w:r>
          </w:p>
        </w:tc>
      </w:tr>
      <w:tr w:rsidR="00C336BB" w:rsidRPr="00FF42F5" w14:paraId="1E327DF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DD09C1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FFE74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597ED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63E055" w14:textId="77777777" w:rsidR="00C336BB" w:rsidRDefault="00C336BB" w:rsidP="00DA72C9">
            <w:pPr>
              <w:pStyle w:val="TAL"/>
              <w:jc w:val="center"/>
              <w:rPr>
                <w:snapToGrid w:val="0"/>
              </w:rPr>
            </w:pPr>
            <w:r>
              <w:rPr>
                <w:snapToGrid w:val="0"/>
              </w:rPr>
              <w:t>0141</w:t>
            </w:r>
          </w:p>
        </w:tc>
        <w:tc>
          <w:tcPr>
            <w:tcW w:w="426" w:type="dxa"/>
            <w:tcBorders>
              <w:top w:val="single" w:sz="6" w:space="0" w:color="auto"/>
              <w:left w:val="single" w:sz="6" w:space="0" w:color="auto"/>
              <w:bottom w:val="single" w:sz="6" w:space="0" w:color="auto"/>
              <w:right w:val="single" w:sz="6" w:space="0" w:color="auto"/>
            </w:tcBorders>
          </w:tcPr>
          <w:p w14:paraId="58A2221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317C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B459C8" w14:textId="77777777" w:rsidR="00C336BB" w:rsidRDefault="00C336BB" w:rsidP="00DA72C9">
            <w:pPr>
              <w:pStyle w:val="TAL"/>
              <w:rPr>
                <w:noProof/>
              </w:rPr>
            </w:pPr>
            <w:r w:rsidRPr="000944F4">
              <w:rPr>
                <w:noProof/>
              </w:rPr>
              <w:t>User requested priority in 23.281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E50660" w14:textId="77777777" w:rsidR="00C336BB" w:rsidRDefault="00C336BB" w:rsidP="00DA72C9">
            <w:pPr>
              <w:pStyle w:val="TAL"/>
              <w:rPr>
                <w:snapToGrid w:val="0"/>
              </w:rPr>
            </w:pPr>
            <w:r>
              <w:rPr>
                <w:snapToGrid w:val="0"/>
              </w:rPr>
              <w:t>16.3.0</w:t>
            </w:r>
          </w:p>
        </w:tc>
      </w:tr>
      <w:tr w:rsidR="00C336BB" w:rsidRPr="00FF42F5" w14:paraId="39DE5E3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177EE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6CBF7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F9CD4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4544EF" w14:textId="77777777" w:rsidR="00C336BB" w:rsidRDefault="00C336BB" w:rsidP="00DA72C9">
            <w:pPr>
              <w:pStyle w:val="TAL"/>
              <w:jc w:val="center"/>
              <w:rPr>
                <w:snapToGrid w:val="0"/>
              </w:rPr>
            </w:pPr>
            <w:r>
              <w:rPr>
                <w:snapToGrid w:val="0"/>
              </w:rPr>
              <w:t>0142</w:t>
            </w:r>
          </w:p>
        </w:tc>
        <w:tc>
          <w:tcPr>
            <w:tcW w:w="426" w:type="dxa"/>
            <w:tcBorders>
              <w:top w:val="single" w:sz="6" w:space="0" w:color="auto"/>
              <w:left w:val="single" w:sz="6" w:space="0" w:color="auto"/>
              <w:bottom w:val="single" w:sz="6" w:space="0" w:color="auto"/>
              <w:right w:val="single" w:sz="6" w:space="0" w:color="auto"/>
            </w:tcBorders>
          </w:tcPr>
          <w:p w14:paraId="06724F62"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5C0B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3E00A7" w14:textId="77777777" w:rsidR="00C336BB" w:rsidRPr="000944F4" w:rsidRDefault="00C336BB" w:rsidP="00DA72C9">
            <w:pPr>
              <w:pStyle w:val="TAL"/>
              <w:rPr>
                <w:noProof/>
              </w:rPr>
            </w:pPr>
            <w:r w:rsidRPr="00504ABB">
              <w:rPr>
                <w:noProof/>
              </w:rPr>
              <w:t>Criteria based automatic group affiliation and deaffiliation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ABFB8F" w14:textId="77777777" w:rsidR="00C336BB" w:rsidRDefault="00C336BB" w:rsidP="00DA72C9">
            <w:pPr>
              <w:pStyle w:val="TAL"/>
              <w:rPr>
                <w:snapToGrid w:val="0"/>
              </w:rPr>
            </w:pPr>
            <w:r>
              <w:rPr>
                <w:snapToGrid w:val="0"/>
              </w:rPr>
              <w:t>16.3.0</w:t>
            </w:r>
          </w:p>
        </w:tc>
      </w:tr>
      <w:tr w:rsidR="00C336BB" w:rsidRPr="00FF42F5" w14:paraId="477720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D11F7A"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14756"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0A9B0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A9E96" w14:textId="77777777" w:rsidR="00C336BB" w:rsidRDefault="00C336BB" w:rsidP="00DA72C9">
            <w:pPr>
              <w:pStyle w:val="TAL"/>
              <w:jc w:val="center"/>
              <w:rPr>
                <w:snapToGrid w:val="0"/>
              </w:rPr>
            </w:pPr>
            <w:r>
              <w:rPr>
                <w:snapToGrid w:val="0"/>
              </w:rPr>
              <w:t>0143</w:t>
            </w:r>
          </w:p>
        </w:tc>
        <w:tc>
          <w:tcPr>
            <w:tcW w:w="426" w:type="dxa"/>
            <w:tcBorders>
              <w:top w:val="single" w:sz="6" w:space="0" w:color="auto"/>
              <w:left w:val="single" w:sz="6" w:space="0" w:color="auto"/>
              <w:bottom w:val="single" w:sz="6" w:space="0" w:color="auto"/>
              <w:right w:val="single" w:sz="6" w:space="0" w:color="auto"/>
            </w:tcBorders>
          </w:tcPr>
          <w:p w14:paraId="13D28CC7"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F6F2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1091D17" w14:textId="77777777" w:rsidR="00C336BB" w:rsidRPr="00504ABB" w:rsidRDefault="00C336BB" w:rsidP="00DA72C9">
            <w:pPr>
              <w:pStyle w:val="TAL"/>
              <w:rPr>
                <w:noProof/>
              </w:rPr>
            </w:pPr>
            <w:r w:rsidRPr="00E62868">
              <w:rPr>
                <w:noProof/>
              </w:rPr>
              <w:t>MCData configuration for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ADCBFB" w14:textId="77777777" w:rsidR="00C336BB" w:rsidRDefault="00C336BB" w:rsidP="00DA72C9">
            <w:pPr>
              <w:pStyle w:val="TAL"/>
              <w:rPr>
                <w:snapToGrid w:val="0"/>
              </w:rPr>
            </w:pPr>
            <w:r>
              <w:rPr>
                <w:snapToGrid w:val="0"/>
              </w:rPr>
              <w:t>16.3.0</w:t>
            </w:r>
          </w:p>
        </w:tc>
      </w:tr>
      <w:tr w:rsidR="00C336BB" w:rsidRPr="00FF42F5" w14:paraId="2E98D8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2FFA9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CECA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FF0023"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B4E6CD" w14:textId="77777777" w:rsidR="00C336BB" w:rsidRDefault="00C336BB" w:rsidP="00DA72C9">
            <w:pPr>
              <w:pStyle w:val="TAL"/>
              <w:jc w:val="center"/>
              <w:rPr>
                <w:snapToGrid w:val="0"/>
              </w:rPr>
            </w:pPr>
            <w:r>
              <w:rPr>
                <w:snapToGrid w:val="0"/>
              </w:rPr>
              <w:t>0144</w:t>
            </w:r>
          </w:p>
        </w:tc>
        <w:tc>
          <w:tcPr>
            <w:tcW w:w="426" w:type="dxa"/>
            <w:tcBorders>
              <w:top w:val="single" w:sz="6" w:space="0" w:color="auto"/>
              <w:left w:val="single" w:sz="6" w:space="0" w:color="auto"/>
              <w:bottom w:val="single" w:sz="6" w:space="0" w:color="auto"/>
              <w:right w:val="single" w:sz="6" w:space="0" w:color="auto"/>
            </w:tcBorders>
          </w:tcPr>
          <w:p w14:paraId="7F072720"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502F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FF9FD0" w14:textId="77777777" w:rsidR="00C336BB" w:rsidRPr="00E62868" w:rsidRDefault="00C336BB" w:rsidP="00DA72C9">
            <w:pPr>
              <w:pStyle w:val="TAL"/>
              <w:rPr>
                <w:noProof/>
              </w:rPr>
            </w:pPr>
            <w:r w:rsidRPr="00606916">
              <w:rPr>
                <w:noProof/>
              </w:rPr>
              <w:t>Functional alias support configuration items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A2BF7B" w14:textId="77777777" w:rsidR="00C336BB" w:rsidRDefault="00C336BB" w:rsidP="00DA72C9">
            <w:pPr>
              <w:pStyle w:val="TAL"/>
              <w:rPr>
                <w:snapToGrid w:val="0"/>
              </w:rPr>
            </w:pPr>
            <w:r>
              <w:rPr>
                <w:snapToGrid w:val="0"/>
              </w:rPr>
              <w:t>16.3.0</w:t>
            </w:r>
          </w:p>
        </w:tc>
      </w:tr>
      <w:tr w:rsidR="00C336BB" w:rsidRPr="00FF42F5" w14:paraId="6DD49BE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B5B7D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A355B"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BDA8C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056B2" w14:textId="77777777" w:rsidR="00C336BB" w:rsidRDefault="00C336BB" w:rsidP="00DA72C9">
            <w:pPr>
              <w:pStyle w:val="TAL"/>
              <w:jc w:val="center"/>
              <w:rPr>
                <w:snapToGrid w:val="0"/>
              </w:rPr>
            </w:pPr>
            <w:r>
              <w:rPr>
                <w:snapToGrid w:val="0"/>
              </w:rPr>
              <w:t>0145</w:t>
            </w:r>
          </w:p>
        </w:tc>
        <w:tc>
          <w:tcPr>
            <w:tcW w:w="426" w:type="dxa"/>
            <w:tcBorders>
              <w:top w:val="single" w:sz="6" w:space="0" w:color="auto"/>
              <w:left w:val="single" w:sz="6" w:space="0" w:color="auto"/>
              <w:bottom w:val="single" w:sz="6" w:space="0" w:color="auto"/>
              <w:right w:val="single" w:sz="6" w:space="0" w:color="auto"/>
            </w:tcBorders>
          </w:tcPr>
          <w:p w14:paraId="700ACF4A"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F47E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36A390" w14:textId="77777777" w:rsidR="00C336BB" w:rsidRPr="00606916" w:rsidRDefault="00C336BB" w:rsidP="00DA72C9">
            <w:pPr>
              <w:pStyle w:val="TAL"/>
              <w:rPr>
                <w:noProof/>
              </w:rPr>
            </w:pPr>
            <w:r w:rsidRPr="007F7627">
              <w:rPr>
                <w:noProof/>
              </w:rPr>
              <w:t>Functional alias supplements for the MCData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2DB70F" w14:textId="77777777" w:rsidR="00C336BB" w:rsidRDefault="00C336BB" w:rsidP="00DA72C9">
            <w:pPr>
              <w:pStyle w:val="TAL"/>
              <w:rPr>
                <w:snapToGrid w:val="0"/>
              </w:rPr>
            </w:pPr>
            <w:r>
              <w:rPr>
                <w:snapToGrid w:val="0"/>
              </w:rPr>
              <w:t>16.3.0</w:t>
            </w:r>
          </w:p>
        </w:tc>
      </w:tr>
      <w:tr w:rsidR="00C336BB" w:rsidRPr="00FF42F5" w14:paraId="6138254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EDF5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7BCDD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93E5BB"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E0F4C1" w14:textId="77777777" w:rsidR="00C336BB" w:rsidRDefault="00C336BB" w:rsidP="00DA72C9">
            <w:pPr>
              <w:pStyle w:val="TAL"/>
              <w:jc w:val="center"/>
              <w:rPr>
                <w:snapToGrid w:val="0"/>
              </w:rPr>
            </w:pPr>
            <w:r>
              <w:rPr>
                <w:snapToGrid w:val="0"/>
              </w:rPr>
              <w:t>0147</w:t>
            </w:r>
          </w:p>
        </w:tc>
        <w:tc>
          <w:tcPr>
            <w:tcW w:w="426" w:type="dxa"/>
            <w:tcBorders>
              <w:top w:val="single" w:sz="6" w:space="0" w:color="auto"/>
              <w:left w:val="single" w:sz="6" w:space="0" w:color="auto"/>
              <w:bottom w:val="single" w:sz="6" w:space="0" w:color="auto"/>
              <w:right w:val="single" w:sz="6" w:space="0" w:color="auto"/>
            </w:tcBorders>
          </w:tcPr>
          <w:p w14:paraId="151A3DF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8333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213A2" w14:textId="77777777" w:rsidR="00C336BB" w:rsidRPr="007F7627" w:rsidRDefault="00C336BB" w:rsidP="00DA72C9">
            <w:pPr>
              <w:pStyle w:val="TAL"/>
              <w:rPr>
                <w:noProof/>
              </w:rPr>
            </w:pPr>
            <w:r w:rsidRPr="009D1D28">
              <w:rPr>
                <w:noProof/>
              </w:rPr>
              <w:t>Functional alias support for Short Data Service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980658" w14:textId="77777777" w:rsidR="00C336BB" w:rsidRDefault="00C336BB" w:rsidP="00DA72C9">
            <w:pPr>
              <w:pStyle w:val="TAL"/>
              <w:rPr>
                <w:snapToGrid w:val="0"/>
              </w:rPr>
            </w:pPr>
            <w:r>
              <w:rPr>
                <w:snapToGrid w:val="0"/>
              </w:rPr>
              <w:t>16.3.0</w:t>
            </w:r>
          </w:p>
        </w:tc>
      </w:tr>
      <w:tr w:rsidR="00C336BB" w:rsidRPr="00FF42F5" w14:paraId="4DA1528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FBD1D1"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D0668"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DBA890"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E5BA2" w14:textId="77777777" w:rsidR="00C336BB" w:rsidRDefault="00C336BB" w:rsidP="00DA72C9">
            <w:pPr>
              <w:pStyle w:val="TAL"/>
              <w:jc w:val="center"/>
              <w:rPr>
                <w:snapToGrid w:val="0"/>
              </w:rPr>
            </w:pPr>
            <w:r>
              <w:rPr>
                <w:snapToGrid w:val="0"/>
              </w:rPr>
              <w:t>0148</w:t>
            </w:r>
          </w:p>
        </w:tc>
        <w:tc>
          <w:tcPr>
            <w:tcW w:w="426" w:type="dxa"/>
            <w:tcBorders>
              <w:top w:val="single" w:sz="6" w:space="0" w:color="auto"/>
              <w:left w:val="single" w:sz="6" w:space="0" w:color="auto"/>
              <w:bottom w:val="single" w:sz="6" w:space="0" w:color="auto"/>
              <w:right w:val="single" w:sz="6" w:space="0" w:color="auto"/>
            </w:tcBorders>
          </w:tcPr>
          <w:p w14:paraId="4A6DF59F"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74AF3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2723196" w14:textId="77777777" w:rsidR="00C336BB" w:rsidRPr="009D1D28" w:rsidRDefault="00C336BB" w:rsidP="00DA72C9">
            <w:pPr>
              <w:pStyle w:val="TAL"/>
              <w:rPr>
                <w:noProof/>
              </w:rPr>
            </w:pPr>
            <w:r w:rsidRPr="00693815">
              <w:rPr>
                <w:noProof/>
              </w:rPr>
              <w:t>MC Data User IP connectivity service capability– part 1 Functional Architecture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E51D4A" w14:textId="77777777" w:rsidR="00C336BB" w:rsidRDefault="00C336BB" w:rsidP="00DA72C9">
            <w:pPr>
              <w:pStyle w:val="TAL"/>
              <w:rPr>
                <w:snapToGrid w:val="0"/>
              </w:rPr>
            </w:pPr>
            <w:r>
              <w:rPr>
                <w:snapToGrid w:val="0"/>
              </w:rPr>
              <w:t>16.3.0</w:t>
            </w:r>
          </w:p>
        </w:tc>
      </w:tr>
      <w:tr w:rsidR="00C336BB" w:rsidRPr="00FF42F5" w14:paraId="6EB13EC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0E82385"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77651"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772C277"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9B1C2F" w14:textId="77777777" w:rsidR="00C336BB" w:rsidRDefault="00C336BB" w:rsidP="00DA72C9">
            <w:pPr>
              <w:pStyle w:val="TAL"/>
              <w:jc w:val="center"/>
              <w:rPr>
                <w:snapToGrid w:val="0"/>
              </w:rPr>
            </w:pPr>
            <w:r>
              <w:rPr>
                <w:snapToGrid w:val="0"/>
              </w:rPr>
              <w:t>0149</w:t>
            </w:r>
          </w:p>
        </w:tc>
        <w:tc>
          <w:tcPr>
            <w:tcW w:w="426" w:type="dxa"/>
            <w:tcBorders>
              <w:top w:val="single" w:sz="6" w:space="0" w:color="auto"/>
              <w:left w:val="single" w:sz="6" w:space="0" w:color="auto"/>
              <w:bottom w:val="single" w:sz="6" w:space="0" w:color="auto"/>
              <w:right w:val="single" w:sz="6" w:space="0" w:color="auto"/>
            </w:tcBorders>
          </w:tcPr>
          <w:p w14:paraId="1194FF7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18F0D1"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DB3614" w14:textId="77777777" w:rsidR="00C336BB" w:rsidRPr="00693815" w:rsidRDefault="00C336BB" w:rsidP="00DA72C9">
            <w:pPr>
              <w:pStyle w:val="TAL"/>
              <w:rPr>
                <w:noProof/>
              </w:rPr>
            </w:pPr>
            <w:r w:rsidRPr="004E3855">
              <w:rPr>
                <w:noProof/>
              </w:rPr>
              <w:t>MCData transport capabilties for IP connectivity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B660EE" w14:textId="77777777" w:rsidR="00C336BB" w:rsidRDefault="00C336BB" w:rsidP="00DA72C9">
            <w:pPr>
              <w:pStyle w:val="TAL"/>
              <w:rPr>
                <w:snapToGrid w:val="0"/>
              </w:rPr>
            </w:pPr>
            <w:r>
              <w:rPr>
                <w:snapToGrid w:val="0"/>
              </w:rPr>
              <w:t>16.3.0</w:t>
            </w:r>
          </w:p>
        </w:tc>
      </w:tr>
      <w:tr w:rsidR="00C336BB" w:rsidRPr="00FF42F5" w14:paraId="5A41890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0C19070"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CCEEB2F"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214363"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31A96" w14:textId="77777777" w:rsidR="00C336BB" w:rsidRDefault="00C336BB" w:rsidP="00DA72C9">
            <w:pPr>
              <w:pStyle w:val="TAL"/>
              <w:jc w:val="center"/>
              <w:rPr>
                <w:snapToGrid w:val="0"/>
              </w:rPr>
            </w:pPr>
            <w:r>
              <w:rPr>
                <w:snapToGrid w:val="0"/>
              </w:rPr>
              <w:t>0150</w:t>
            </w:r>
          </w:p>
        </w:tc>
        <w:tc>
          <w:tcPr>
            <w:tcW w:w="426" w:type="dxa"/>
            <w:tcBorders>
              <w:top w:val="single" w:sz="6" w:space="0" w:color="auto"/>
              <w:left w:val="single" w:sz="6" w:space="0" w:color="auto"/>
              <w:bottom w:val="single" w:sz="6" w:space="0" w:color="auto"/>
              <w:right w:val="single" w:sz="6" w:space="0" w:color="auto"/>
            </w:tcBorders>
          </w:tcPr>
          <w:p w14:paraId="29BFBC5E" w14:textId="77777777" w:rsidR="00C336BB" w:rsidRDefault="00C336BB" w:rsidP="00DA72C9">
            <w:pPr>
              <w:pStyle w:val="TAL"/>
              <w:jc w:val="center"/>
              <w:rPr>
                <w:snapToGrid w:val="0"/>
              </w:rPr>
            </w:pPr>
            <w:r>
              <w:rPr>
                <w:snapToGrid w:val="0"/>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AA2DC0" w14:textId="77777777" w:rsidR="00C336BB" w:rsidRPr="00784C91"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AA0328" w14:textId="77777777" w:rsidR="00C336BB" w:rsidRPr="004E3855" w:rsidRDefault="00C336BB" w:rsidP="00DA72C9">
            <w:pPr>
              <w:pStyle w:val="TAL"/>
              <w:rPr>
                <w:noProof/>
              </w:rPr>
            </w:pPr>
            <w:r w:rsidRPr="009E1DAC">
              <w:rPr>
                <w:noProof/>
              </w:rPr>
              <w:t>MCData File Distribution using the MBMS download delivery method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47D84B" w14:textId="77777777" w:rsidR="00C336BB" w:rsidRDefault="00C336BB" w:rsidP="00DA72C9">
            <w:pPr>
              <w:pStyle w:val="TAL"/>
              <w:rPr>
                <w:snapToGrid w:val="0"/>
              </w:rPr>
            </w:pPr>
            <w:r>
              <w:rPr>
                <w:snapToGrid w:val="0"/>
              </w:rPr>
              <w:t>16.3.0</w:t>
            </w:r>
          </w:p>
        </w:tc>
      </w:tr>
      <w:tr w:rsidR="00C336BB" w:rsidRPr="00FF42F5" w14:paraId="30FC8F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323B24"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13A20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9B"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7D4C6" w14:textId="77777777" w:rsidR="00C336BB" w:rsidRDefault="00C336BB" w:rsidP="00DA72C9">
            <w:pPr>
              <w:pStyle w:val="TAL"/>
              <w:jc w:val="center"/>
              <w:rPr>
                <w:snapToGrid w:val="0"/>
              </w:rPr>
            </w:pPr>
            <w:r>
              <w:rPr>
                <w:snapToGrid w:val="0"/>
              </w:rPr>
              <w:t>0151</w:t>
            </w:r>
          </w:p>
        </w:tc>
        <w:tc>
          <w:tcPr>
            <w:tcW w:w="426" w:type="dxa"/>
            <w:tcBorders>
              <w:top w:val="single" w:sz="6" w:space="0" w:color="auto"/>
              <w:left w:val="single" w:sz="6" w:space="0" w:color="auto"/>
              <w:bottom w:val="single" w:sz="6" w:space="0" w:color="auto"/>
              <w:right w:val="single" w:sz="6" w:space="0" w:color="auto"/>
            </w:tcBorders>
          </w:tcPr>
          <w:p w14:paraId="7FBA68F2"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14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D82FD70" w14:textId="77777777" w:rsidR="00C336BB" w:rsidRPr="009E1DAC" w:rsidRDefault="00C336BB" w:rsidP="00DA72C9">
            <w:pPr>
              <w:pStyle w:val="TAL"/>
              <w:rPr>
                <w:noProof/>
              </w:rPr>
            </w:pPr>
            <w:r>
              <w:rPr>
                <w:noProof/>
              </w:rPr>
              <w:t xml:space="preserve">Remove the procedure in 7.5.2.9 </w:t>
            </w:r>
            <w:r>
              <w:t>F</w:t>
            </w:r>
            <w:r>
              <w:rPr>
                <w:lang w:eastAsia="zh-CN"/>
              </w:rPr>
              <w:t>ile removal using HTTP by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419BA3" w14:textId="77777777" w:rsidR="00C336BB" w:rsidRDefault="00C336BB" w:rsidP="00DA72C9">
            <w:pPr>
              <w:pStyle w:val="TAL"/>
              <w:rPr>
                <w:snapToGrid w:val="0"/>
              </w:rPr>
            </w:pPr>
            <w:r>
              <w:rPr>
                <w:snapToGrid w:val="0"/>
              </w:rPr>
              <w:t>16.3.0</w:t>
            </w:r>
          </w:p>
        </w:tc>
      </w:tr>
      <w:tr w:rsidR="00C336BB" w:rsidRPr="00FF42F5" w14:paraId="313E6A8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29B35C"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D2C8D5"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6F693F"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2575DF" w14:textId="77777777" w:rsidR="00C336BB" w:rsidRDefault="00C336BB" w:rsidP="00DA72C9">
            <w:pPr>
              <w:pStyle w:val="TAL"/>
              <w:jc w:val="center"/>
              <w:rPr>
                <w:snapToGrid w:val="0"/>
              </w:rPr>
            </w:pPr>
            <w:r>
              <w:rPr>
                <w:snapToGrid w:val="0"/>
              </w:rPr>
              <w:t>0152</w:t>
            </w:r>
          </w:p>
        </w:tc>
        <w:tc>
          <w:tcPr>
            <w:tcW w:w="426" w:type="dxa"/>
            <w:tcBorders>
              <w:top w:val="single" w:sz="6" w:space="0" w:color="auto"/>
              <w:left w:val="single" w:sz="6" w:space="0" w:color="auto"/>
              <w:bottom w:val="single" w:sz="6" w:space="0" w:color="auto"/>
              <w:right w:val="single" w:sz="6" w:space="0" w:color="auto"/>
            </w:tcBorders>
          </w:tcPr>
          <w:p w14:paraId="1027B9A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0982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F16ADD" w14:textId="77777777" w:rsidR="00C336BB" w:rsidRDefault="00C336BB" w:rsidP="00DA72C9">
            <w:pPr>
              <w:pStyle w:val="TAL"/>
              <w:rPr>
                <w:noProof/>
              </w:rPr>
            </w:pPr>
            <w:r w:rsidRPr="00D756D0">
              <w:rPr>
                <w:noProof/>
              </w:rPr>
              <w:t>Remove the duplicated MCData server URI in UE configuration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9D57CE" w14:textId="77777777" w:rsidR="00C336BB" w:rsidRDefault="00C336BB" w:rsidP="00DA72C9">
            <w:pPr>
              <w:pStyle w:val="TAL"/>
              <w:rPr>
                <w:snapToGrid w:val="0"/>
              </w:rPr>
            </w:pPr>
            <w:r>
              <w:rPr>
                <w:snapToGrid w:val="0"/>
              </w:rPr>
              <w:t>16.3.0</w:t>
            </w:r>
          </w:p>
        </w:tc>
      </w:tr>
      <w:tr w:rsidR="00C336BB" w:rsidRPr="00FF42F5" w14:paraId="534985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2899E13"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2215C"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4693D2"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A1D17B" w14:textId="77777777" w:rsidR="00C336BB" w:rsidRDefault="00C336BB" w:rsidP="00DA72C9">
            <w:pPr>
              <w:pStyle w:val="TAL"/>
              <w:jc w:val="center"/>
              <w:rPr>
                <w:snapToGrid w:val="0"/>
              </w:rPr>
            </w:pPr>
            <w:r>
              <w:rPr>
                <w:snapToGrid w:val="0"/>
              </w:rPr>
              <w:t>0153</w:t>
            </w:r>
          </w:p>
        </w:tc>
        <w:tc>
          <w:tcPr>
            <w:tcW w:w="426" w:type="dxa"/>
            <w:tcBorders>
              <w:top w:val="single" w:sz="6" w:space="0" w:color="auto"/>
              <w:left w:val="single" w:sz="6" w:space="0" w:color="auto"/>
              <w:bottom w:val="single" w:sz="6" w:space="0" w:color="auto"/>
              <w:right w:val="single" w:sz="6" w:space="0" w:color="auto"/>
            </w:tcBorders>
          </w:tcPr>
          <w:p w14:paraId="47EE2EA1"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FB34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0C7325" w14:textId="77777777" w:rsidR="00C336BB" w:rsidRPr="00D756D0" w:rsidRDefault="00C336BB" w:rsidP="00DA72C9">
            <w:pPr>
              <w:pStyle w:val="TAL"/>
              <w:rPr>
                <w:noProof/>
              </w:rPr>
            </w:pPr>
            <w:r w:rsidRPr="00D756D0">
              <w:rPr>
                <w:noProof/>
              </w:rPr>
              <w:t>Add lossless communication to network group configuration and fix missing configuration parameter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AA2491" w14:textId="77777777" w:rsidR="00C336BB" w:rsidRDefault="00C336BB" w:rsidP="00DA72C9">
            <w:pPr>
              <w:pStyle w:val="TAL"/>
              <w:rPr>
                <w:snapToGrid w:val="0"/>
              </w:rPr>
            </w:pPr>
            <w:r>
              <w:rPr>
                <w:snapToGrid w:val="0"/>
              </w:rPr>
              <w:t>16.3.0</w:t>
            </w:r>
          </w:p>
        </w:tc>
      </w:tr>
      <w:tr w:rsidR="00C336BB" w:rsidRPr="00FF42F5" w14:paraId="71160AE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85DEAB"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BC1420"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5CC67A" w14:textId="77777777" w:rsidR="00C336BB" w:rsidRDefault="00C336BB" w:rsidP="00DA72C9">
            <w:pPr>
              <w:pStyle w:val="TAL"/>
            </w:pPr>
            <w:r>
              <w:t>SP-19048</w:t>
            </w:r>
            <w:r>
              <w:rPr>
                <w:lang w:val="en-US"/>
              </w:rPr>
              <w:t>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6E84C" w14:textId="77777777" w:rsidR="00C336BB" w:rsidRDefault="00C336BB" w:rsidP="00DA72C9">
            <w:pPr>
              <w:pStyle w:val="TAL"/>
              <w:jc w:val="center"/>
              <w:rPr>
                <w:snapToGrid w:val="0"/>
              </w:rPr>
            </w:pPr>
            <w:r>
              <w:rPr>
                <w:snapToGrid w:val="0"/>
              </w:rPr>
              <w:t>0154</w:t>
            </w:r>
          </w:p>
        </w:tc>
        <w:tc>
          <w:tcPr>
            <w:tcW w:w="426" w:type="dxa"/>
            <w:tcBorders>
              <w:top w:val="single" w:sz="6" w:space="0" w:color="auto"/>
              <w:left w:val="single" w:sz="6" w:space="0" w:color="auto"/>
              <w:bottom w:val="single" w:sz="6" w:space="0" w:color="auto"/>
              <w:right w:val="single" w:sz="6" w:space="0" w:color="auto"/>
            </w:tcBorders>
          </w:tcPr>
          <w:p w14:paraId="217A8B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418B3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8760D3" w14:textId="77777777" w:rsidR="00C336BB" w:rsidRPr="00D756D0" w:rsidRDefault="00C336BB" w:rsidP="00DA72C9">
            <w:pPr>
              <w:pStyle w:val="TAL"/>
              <w:rPr>
                <w:noProof/>
              </w:rPr>
            </w:pPr>
            <w:r w:rsidRPr="0028270E">
              <w:rPr>
                <w:noProof/>
              </w:rPr>
              <w:t>Resolution proposals for some Editor's Notes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9A6B5F" w14:textId="77777777" w:rsidR="00C336BB" w:rsidRDefault="00C336BB" w:rsidP="00DA72C9">
            <w:pPr>
              <w:pStyle w:val="TAL"/>
              <w:rPr>
                <w:snapToGrid w:val="0"/>
              </w:rPr>
            </w:pPr>
            <w:r>
              <w:rPr>
                <w:snapToGrid w:val="0"/>
              </w:rPr>
              <w:t>16.3.0</w:t>
            </w:r>
          </w:p>
        </w:tc>
      </w:tr>
      <w:tr w:rsidR="00C336BB" w:rsidRPr="00FF42F5" w14:paraId="705CB4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AE2A1E"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92C333"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575092"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BAD118" w14:textId="77777777" w:rsidR="00C336BB" w:rsidRDefault="00C336BB" w:rsidP="00DA72C9">
            <w:pPr>
              <w:pStyle w:val="TAL"/>
              <w:jc w:val="center"/>
              <w:rPr>
                <w:snapToGrid w:val="0"/>
              </w:rPr>
            </w:pPr>
            <w:r>
              <w:rPr>
                <w:snapToGrid w:val="0"/>
              </w:rPr>
              <w:t>0155</w:t>
            </w:r>
          </w:p>
        </w:tc>
        <w:tc>
          <w:tcPr>
            <w:tcW w:w="426" w:type="dxa"/>
            <w:tcBorders>
              <w:top w:val="single" w:sz="6" w:space="0" w:color="auto"/>
              <w:left w:val="single" w:sz="6" w:space="0" w:color="auto"/>
              <w:bottom w:val="single" w:sz="6" w:space="0" w:color="auto"/>
              <w:right w:val="single" w:sz="6" w:space="0" w:color="auto"/>
            </w:tcBorders>
          </w:tcPr>
          <w:p w14:paraId="33F480A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F9497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783FAD4" w14:textId="77777777" w:rsidR="00C336BB" w:rsidRPr="0028270E" w:rsidRDefault="00C336BB" w:rsidP="00DA72C9">
            <w:pPr>
              <w:pStyle w:val="TAL"/>
              <w:rPr>
                <w:noProof/>
              </w:rPr>
            </w:pPr>
            <w:r w:rsidRPr="00E419AB">
              <w:rPr>
                <w:noProof/>
              </w:rPr>
              <w:t>MCData client performs automatic activation and deactivation of functional aliases based on location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3A4B03" w14:textId="77777777" w:rsidR="00C336BB" w:rsidRDefault="00C336BB" w:rsidP="00DA72C9">
            <w:pPr>
              <w:pStyle w:val="TAL"/>
              <w:rPr>
                <w:snapToGrid w:val="0"/>
              </w:rPr>
            </w:pPr>
            <w:r>
              <w:rPr>
                <w:snapToGrid w:val="0"/>
              </w:rPr>
              <w:t>16.3.0</w:t>
            </w:r>
          </w:p>
        </w:tc>
      </w:tr>
      <w:tr w:rsidR="00C336BB" w:rsidRPr="00FF42F5" w14:paraId="40E57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86F51D"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76316D"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52FEE9"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0A0217" w14:textId="77777777" w:rsidR="00C336BB" w:rsidRDefault="00C336BB" w:rsidP="00DA72C9">
            <w:pPr>
              <w:pStyle w:val="TAL"/>
              <w:jc w:val="center"/>
              <w:rPr>
                <w:snapToGrid w:val="0"/>
              </w:rPr>
            </w:pPr>
            <w:r>
              <w:rPr>
                <w:snapToGrid w:val="0"/>
              </w:rPr>
              <w:t>0156</w:t>
            </w:r>
          </w:p>
        </w:tc>
        <w:tc>
          <w:tcPr>
            <w:tcW w:w="426" w:type="dxa"/>
            <w:tcBorders>
              <w:top w:val="single" w:sz="6" w:space="0" w:color="auto"/>
              <w:left w:val="single" w:sz="6" w:space="0" w:color="auto"/>
              <w:bottom w:val="single" w:sz="6" w:space="0" w:color="auto"/>
              <w:right w:val="single" w:sz="6" w:space="0" w:color="auto"/>
            </w:tcBorders>
          </w:tcPr>
          <w:p w14:paraId="35FF1734"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2A007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61394F" w14:textId="77777777" w:rsidR="00C336BB" w:rsidRPr="00E419AB" w:rsidRDefault="00C336BB" w:rsidP="00DA72C9">
            <w:pPr>
              <w:pStyle w:val="TAL"/>
              <w:rPr>
                <w:noProof/>
              </w:rPr>
            </w:pPr>
            <w:r w:rsidRPr="00E419AB">
              <w:rPr>
                <w:noProof/>
              </w:rPr>
              <w:t>MCData server limits the number of simultaneous successful service authorisations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E0889C" w14:textId="77777777" w:rsidR="00C336BB" w:rsidRDefault="00C336BB" w:rsidP="00DA72C9">
            <w:pPr>
              <w:pStyle w:val="TAL"/>
              <w:rPr>
                <w:snapToGrid w:val="0"/>
              </w:rPr>
            </w:pPr>
            <w:r>
              <w:rPr>
                <w:snapToGrid w:val="0"/>
              </w:rPr>
              <w:t>16.3.0</w:t>
            </w:r>
          </w:p>
        </w:tc>
      </w:tr>
      <w:tr w:rsidR="00C336BB" w:rsidRPr="00FF42F5" w14:paraId="2F3BFE8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AABD0F"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23B1A7"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33F4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EE73F" w14:textId="77777777" w:rsidR="00C336BB" w:rsidRDefault="00C336BB" w:rsidP="00DA72C9">
            <w:pPr>
              <w:pStyle w:val="TAL"/>
              <w:jc w:val="center"/>
              <w:rPr>
                <w:snapToGrid w:val="0"/>
              </w:rPr>
            </w:pPr>
            <w:r>
              <w:rPr>
                <w:snapToGrid w:val="0"/>
              </w:rPr>
              <w:t>0157</w:t>
            </w:r>
          </w:p>
        </w:tc>
        <w:tc>
          <w:tcPr>
            <w:tcW w:w="426" w:type="dxa"/>
            <w:tcBorders>
              <w:top w:val="single" w:sz="6" w:space="0" w:color="auto"/>
              <w:left w:val="single" w:sz="6" w:space="0" w:color="auto"/>
              <w:bottom w:val="single" w:sz="6" w:space="0" w:color="auto"/>
              <w:right w:val="single" w:sz="6" w:space="0" w:color="auto"/>
            </w:tcBorders>
          </w:tcPr>
          <w:p w14:paraId="477A4A08"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76EF3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C32649" w14:textId="77777777" w:rsidR="00C336BB" w:rsidRPr="00E419AB" w:rsidRDefault="00C336BB" w:rsidP="00DA72C9">
            <w:pPr>
              <w:pStyle w:val="TAL"/>
              <w:rPr>
                <w:noProof/>
              </w:rPr>
            </w:pPr>
            <w:r w:rsidRPr="00702B89">
              <w:rPr>
                <w:noProof/>
              </w:rPr>
              <w:t>Functional alias support for MCData File Distribution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A07F2F" w14:textId="77777777" w:rsidR="00C336BB" w:rsidRDefault="00C336BB" w:rsidP="00DA72C9">
            <w:pPr>
              <w:pStyle w:val="TAL"/>
              <w:rPr>
                <w:snapToGrid w:val="0"/>
              </w:rPr>
            </w:pPr>
            <w:r>
              <w:rPr>
                <w:snapToGrid w:val="0"/>
              </w:rPr>
              <w:t>16.3.0</w:t>
            </w:r>
          </w:p>
        </w:tc>
      </w:tr>
      <w:tr w:rsidR="00C336BB" w:rsidRPr="00FF42F5" w14:paraId="44A89AB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A11DD9" w14:textId="77777777" w:rsidR="00C336BB" w:rsidRDefault="00C336BB" w:rsidP="00DA72C9">
            <w:pPr>
              <w:pStyle w:val="TAL"/>
              <w:rPr>
                <w:snapToGrid w:val="0"/>
              </w:rPr>
            </w:pPr>
            <w:r>
              <w:rPr>
                <w:snapToGrid w:val="0"/>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F02D144" w14:textId="77777777" w:rsidR="00C336BB" w:rsidRDefault="00C336BB" w:rsidP="00DA72C9">
            <w:pPr>
              <w:pStyle w:val="TAL"/>
              <w:rPr>
                <w:snapToGrid w:val="0"/>
              </w:rPr>
            </w:pPr>
            <w:r>
              <w:rPr>
                <w:snapToGrid w:val="0"/>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A2309D4" w14:textId="77777777" w:rsidR="00C336BB" w:rsidRDefault="00C336BB" w:rsidP="00DA72C9">
            <w:pPr>
              <w:pStyle w:val="TAL"/>
            </w:pPr>
            <w:r>
              <w:t>SP-19048</w:t>
            </w:r>
            <w:r>
              <w:rPr>
                <w:lang w:val="en-US"/>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3CC19C" w14:textId="77777777" w:rsidR="00C336BB" w:rsidRDefault="00C336BB" w:rsidP="00DA72C9">
            <w:pPr>
              <w:pStyle w:val="TAL"/>
              <w:jc w:val="center"/>
              <w:rPr>
                <w:snapToGrid w:val="0"/>
              </w:rPr>
            </w:pPr>
            <w:r>
              <w:rPr>
                <w:snapToGrid w:val="0"/>
              </w:rPr>
              <w:t>0159</w:t>
            </w:r>
          </w:p>
        </w:tc>
        <w:tc>
          <w:tcPr>
            <w:tcW w:w="426" w:type="dxa"/>
            <w:tcBorders>
              <w:top w:val="single" w:sz="6" w:space="0" w:color="auto"/>
              <w:left w:val="single" w:sz="6" w:space="0" w:color="auto"/>
              <w:bottom w:val="single" w:sz="6" w:space="0" w:color="auto"/>
              <w:right w:val="single" w:sz="6" w:space="0" w:color="auto"/>
            </w:tcBorders>
          </w:tcPr>
          <w:p w14:paraId="1EDC755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8E1AD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A97A16" w14:textId="77777777" w:rsidR="00C336BB" w:rsidRPr="00702B89" w:rsidRDefault="00C336BB" w:rsidP="00DA72C9">
            <w:pPr>
              <w:pStyle w:val="TAL"/>
              <w:rPr>
                <w:noProof/>
              </w:rPr>
            </w:pPr>
            <w:r w:rsidRPr="005F366C">
              <w:rPr>
                <w:noProof/>
              </w:rPr>
              <w:t>MC Data User IP connectivity service capability– part 2 IP connectivity for Point-to-Point and Group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BD63C0" w14:textId="77777777" w:rsidR="00C336BB" w:rsidRDefault="00C336BB" w:rsidP="00DA72C9">
            <w:pPr>
              <w:pStyle w:val="TAL"/>
              <w:rPr>
                <w:snapToGrid w:val="0"/>
              </w:rPr>
            </w:pPr>
            <w:r>
              <w:rPr>
                <w:snapToGrid w:val="0"/>
              </w:rPr>
              <w:t>16.3.0</w:t>
            </w:r>
          </w:p>
        </w:tc>
      </w:tr>
      <w:tr w:rsidR="00C336BB" w:rsidRPr="00FF42F5" w14:paraId="0ACF72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344096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046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F85FB3" w14:textId="77777777" w:rsidR="00C336BB"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7C4645" w14:textId="77777777" w:rsidR="00C336BB" w:rsidRDefault="00C336BB" w:rsidP="00DA72C9">
            <w:pPr>
              <w:pStyle w:val="TAL"/>
              <w:jc w:val="center"/>
              <w:rPr>
                <w:snapToGrid w:val="0"/>
              </w:rPr>
            </w:pPr>
            <w:r>
              <w:rPr>
                <w:snapToGrid w:val="0"/>
              </w:rPr>
              <w:t>0161</w:t>
            </w:r>
          </w:p>
        </w:tc>
        <w:tc>
          <w:tcPr>
            <w:tcW w:w="426" w:type="dxa"/>
            <w:tcBorders>
              <w:top w:val="single" w:sz="6" w:space="0" w:color="auto"/>
              <w:left w:val="single" w:sz="6" w:space="0" w:color="auto"/>
              <w:bottom w:val="single" w:sz="6" w:space="0" w:color="auto"/>
              <w:right w:val="single" w:sz="6" w:space="0" w:color="auto"/>
            </w:tcBorders>
          </w:tcPr>
          <w:p w14:paraId="7BA0A2A6"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8CB57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1B4791" w14:textId="77777777" w:rsidR="00C336BB" w:rsidRPr="005F366C" w:rsidRDefault="00C336BB" w:rsidP="00DA72C9">
            <w:pPr>
              <w:pStyle w:val="TAL"/>
              <w:rPr>
                <w:noProof/>
              </w:rPr>
            </w:pPr>
            <w:r w:rsidRPr="00A5049A">
              <w:rPr>
                <w:noProof/>
              </w:rPr>
              <w:t>Correct the configuration parameters for the MCData emergency alert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954045" w14:textId="77777777" w:rsidR="00C336BB" w:rsidRDefault="00C336BB" w:rsidP="00DA72C9">
            <w:pPr>
              <w:pStyle w:val="TAL"/>
              <w:rPr>
                <w:snapToGrid w:val="0"/>
              </w:rPr>
            </w:pPr>
            <w:r>
              <w:rPr>
                <w:snapToGrid w:val="0"/>
              </w:rPr>
              <w:t>16.4.0</w:t>
            </w:r>
          </w:p>
        </w:tc>
      </w:tr>
      <w:tr w:rsidR="00C336BB" w:rsidRPr="00FF42F5" w14:paraId="654DC8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6A831B"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3494A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6949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EF5639" w14:textId="77777777" w:rsidR="00C336BB" w:rsidRDefault="00C336BB" w:rsidP="00DA72C9">
            <w:pPr>
              <w:pStyle w:val="TAL"/>
              <w:rPr>
                <w:snapToGrid w:val="0"/>
              </w:rPr>
            </w:pPr>
            <w:r w:rsidRPr="000A54DD">
              <w:rPr>
                <w:snapToGrid w:val="0"/>
              </w:rPr>
              <w:t>0169</w:t>
            </w:r>
          </w:p>
        </w:tc>
        <w:tc>
          <w:tcPr>
            <w:tcW w:w="426" w:type="dxa"/>
            <w:tcBorders>
              <w:top w:val="single" w:sz="6" w:space="0" w:color="auto"/>
              <w:left w:val="single" w:sz="6" w:space="0" w:color="auto"/>
              <w:bottom w:val="single" w:sz="6" w:space="0" w:color="auto"/>
              <w:right w:val="single" w:sz="6" w:space="0" w:color="auto"/>
            </w:tcBorders>
          </w:tcPr>
          <w:p w14:paraId="14CB9BB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22124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24E4BF" w14:textId="77777777" w:rsidR="00C336BB" w:rsidRPr="00A5049A" w:rsidRDefault="00C336BB" w:rsidP="00DA72C9">
            <w:pPr>
              <w:pStyle w:val="TAL"/>
              <w:rPr>
                <w:noProof/>
              </w:rPr>
            </w:pPr>
            <w:r w:rsidRPr="00AD7B87">
              <w:rPr>
                <w:noProof/>
              </w:rPr>
              <w:t>Fix omission of location services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6845E2" w14:textId="77777777" w:rsidR="00C336BB" w:rsidRDefault="00C336BB" w:rsidP="00DA72C9">
            <w:pPr>
              <w:pStyle w:val="TAL"/>
              <w:rPr>
                <w:snapToGrid w:val="0"/>
              </w:rPr>
            </w:pPr>
            <w:r>
              <w:rPr>
                <w:snapToGrid w:val="0"/>
              </w:rPr>
              <w:t>16.4.0</w:t>
            </w:r>
          </w:p>
        </w:tc>
      </w:tr>
      <w:tr w:rsidR="00C336BB" w:rsidRPr="00FF42F5" w14:paraId="4FAA73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0E782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2359DC"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3B3F09"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EE2E9D" w14:textId="77777777" w:rsidR="00C336BB" w:rsidRPr="000A54DD" w:rsidRDefault="00C336BB" w:rsidP="00DA72C9">
            <w:pPr>
              <w:pStyle w:val="TAL"/>
              <w:rPr>
                <w:snapToGrid w:val="0"/>
              </w:rPr>
            </w:pPr>
            <w:r w:rsidRPr="000A54DD">
              <w:rPr>
                <w:snapToGrid w:val="0"/>
              </w:rPr>
              <w:t>01</w:t>
            </w:r>
            <w:r>
              <w:rPr>
                <w:snapToGrid w:val="0"/>
              </w:rPr>
              <w:t>70</w:t>
            </w:r>
          </w:p>
        </w:tc>
        <w:tc>
          <w:tcPr>
            <w:tcW w:w="426" w:type="dxa"/>
            <w:tcBorders>
              <w:top w:val="single" w:sz="6" w:space="0" w:color="auto"/>
              <w:left w:val="single" w:sz="6" w:space="0" w:color="auto"/>
              <w:bottom w:val="single" w:sz="6" w:space="0" w:color="auto"/>
              <w:right w:val="single" w:sz="6" w:space="0" w:color="auto"/>
            </w:tcBorders>
          </w:tcPr>
          <w:p w14:paraId="6C7EF78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EBD7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A7FC74" w14:textId="77777777" w:rsidR="00C336BB" w:rsidRPr="00AD7B87" w:rsidRDefault="00C336BB" w:rsidP="00DA72C9">
            <w:pPr>
              <w:pStyle w:val="TAL"/>
              <w:rPr>
                <w:noProof/>
              </w:rPr>
            </w:pPr>
            <w:r w:rsidRPr="00176981">
              <w:rPr>
                <w:noProof/>
              </w:rPr>
              <w:t>EPS bearer for emergency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8CB938" w14:textId="77777777" w:rsidR="00C336BB" w:rsidRDefault="00C336BB" w:rsidP="00DA72C9">
            <w:pPr>
              <w:pStyle w:val="TAL"/>
              <w:rPr>
                <w:snapToGrid w:val="0"/>
              </w:rPr>
            </w:pPr>
            <w:r>
              <w:rPr>
                <w:snapToGrid w:val="0"/>
              </w:rPr>
              <w:t>16.4.0</w:t>
            </w:r>
          </w:p>
        </w:tc>
      </w:tr>
      <w:tr w:rsidR="00C336BB" w:rsidRPr="00FF42F5" w14:paraId="6E85996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917637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0838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D3D3ED"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75EFF5" w14:textId="77777777" w:rsidR="00C336BB" w:rsidRPr="000A54DD" w:rsidRDefault="00C336BB" w:rsidP="00DA72C9">
            <w:pPr>
              <w:pStyle w:val="TAL"/>
              <w:rPr>
                <w:snapToGrid w:val="0"/>
              </w:rPr>
            </w:pPr>
            <w:r w:rsidRPr="000A54DD">
              <w:rPr>
                <w:snapToGrid w:val="0"/>
              </w:rPr>
              <w:t>01</w:t>
            </w:r>
            <w:r>
              <w:rPr>
                <w:snapToGrid w:val="0"/>
              </w:rPr>
              <w:t>71</w:t>
            </w:r>
          </w:p>
        </w:tc>
        <w:tc>
          <w:tcPr>
            <w:tcW w:w="426" w:type="dxa"/>
            <w:tcBorders>
              <w:top w:val="single" w:sz="6" w:space="0" w:color="auto"/>
              <w:left w:val="single" w:sz="6" w:space="0" w:color="auto"/>
              <w:bottom w:val="single" w:sz="6" w:space="0" w:color="auto"/>
              <w:right w:val="single" w:sz="6" w:space="0" w:color="auto"/>
            </w:tcBorders>
          </w:tcPr>
          <w:p w14:paraId="1483611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2FCBEE"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7AF1B84" w14:textId="77777777" w:rsidR="00C336BB" w:rsidRPr="00176981" w:rsidRDefault="00C336BB" w:rsidP="00DA72C9">
            <w:pPr>
              <w:pStyle w:val="TAL"/>
              <w:rPr>
                <w:noProof/>
              </w:rPr>
            </w:pPr>
            <w:r w:rsidRPr="008E1E82">
              <w:rPr>
                <w:noProof/>
              </w:rPr>
              <w:t>Emergency support for one-to-one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5751" w14:textId="77777777" w:rsidR="00C336BB" w:rsidRDefault="00C336BB" w:rsidP="00DA72C9">
            <w:pPr>
              <w:pStyle w:val="TAL"/>
              <w:rPr>
                <w:snapToGrid w:val="0"/>
              </w:rPr>
            </w:pPr>
            <w:r>
              <w:rPr>
                <w:snapToGrid w:val="0"/>
              </w:rPr>
              <w:t>16.4.0</w:t>
            </w:r>
          </w:p>
        </w:tc>
      </w:tr>
      <w:tr w:rsidR="00C336BB" w:rsidRPr="00FF42F5" w14:paraId="4537565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5A587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FF82B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5E7D7"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DC02A3" w14:textId="77777777" w:rsidR="00C336BB" w:rsidRPr="000A54DD" w:rsidRDefault="00C336BB" w:rsidP="00DA72C9">
            <w:pPr>
              <w:pStyle w:val="TAL"/>
              <w:rPr>
                <w:snapToGrid w:val="0"/>
              </w:rPr>
            </w:pPr>
            <w:r w:rsidRPr="000A54DD">
              <w:rPr>
                <w:snapToGrid w:val="0"/>
              </w:rPr>
              <w:t>01</w:t>
            </w:r>
            <w:r>
              <w:rPr>
                <w:snapToGrid w:val="0"/>
              </w:rPr>
              <w:t>72</w:t>
            </w:r>
          </w:p>
        </w:tc>
        <w:tc>
          <w:tcPr>
            <w:tcW w:w="426" w:type="dxa"/>
            <w:tcBorders>
              <w:top w:val="single" w:sz="6" w:space="0" w:color="auto"/>
              <w:left w:val="single" w:sz="6" w:space="0" w:color="auto"/>
              <w:bottom w:val="single" w:sz="6" w:space="0" w:color="auto"/>
              <w:right w:val="single" w:sz="6" w:space="0" w:color="auto"/>
            </w:tcBorders>
          </w:tcPr>
          <w:p w14:paraId="4E5E17C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C240B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39CB7A" w14:textId="77777777" w:rsidR="00C336BB" w:rsidRPr="008E1E82" w:rsidRDefault="00C336BB" w:rsidP="00DA72C9">
            <w:pPr>
              <w:pStyle w:val="TAL"/>
              <w:rPr>
                <w:noProof/>
              </w:rPr>
            </w:pPr>
            <w:r w:rsidRPr="00145345">
              <w:rPr>
                <w:noProof/>
              </w:rPr>
              <w:t>Emergency and imminent peril support for group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3FF219" w14:textId="77777777" w:rsidR="00C336BB" w:rsidRDefault="00C336BB" w:rsidP="00DA72C9">
            <w:pPr>
              <w:pStyle w:val="TAL"/>
              <w:rPr>
                <w:snapToGrid w:val="0"/>
              </w:rPr>
            </w:pPr>
            <w:r>
              <w:rPr>
                <w:snapToGrid w:val="0"/>
              </w:rPr>
              <w:t>16.4.0</w:t>
            </w:r>
          </w:p>
        </w:tc>
      </w:tr>
      <w:tr w:rsidR="00C336BB" w:rsidRPr="00FF42F5" w14:paraId="6B66A35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6F8165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7E773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B0C1B6"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45490" w14:textId="77777777" w:rsidR="00C336BB" w:rsidRPr="000A54DD" w:rsidRDefault="00C336BB" w:rsidP="00DA72C9">
            <w:pPr>
              <w:pStyle w:val="TAL"/>
              <w:rPr>
                <w:snapToGrid w:val="0"/>
              </w:rPr>
            </w:pPr>
            <w:r w:rsidRPr="000A54DD">
              <w:rPr>
                <w:snapToGrid w:val="0"/>
              </w:rPr>
              <w:t>01</w:t>
            </w:r>
            <w:r>
              <w:rPr>
                <w:snapToGrid w:val="0"/>
              </w:rPr>
              <w:t>73</w:t>
            </w:r>
          </w:p>
        </w:tc>
        <w:tc>
          <w:tcPr>
            <w:tcW w:w="426" w:type="dxa"/>
            <w:tcBorders>
              <w:top w:val="single" w:sz="6" w:space="0" w:color="auto"/>
              <w:left w:val="single" w:sz="6" w:space="0" w:color="auto"/>
              <w:bottom w:val="single" w:sz="6" w:space="0" w:color="auto"/>
              <w:right w:val="single" w:sz="6" w:space="0" w:color="auto"/>
            </w:tcBorders>
          </w:tcPr>
          <w:p w14:paraId="352CCBF0"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9895C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B78443" w14:textId="77777777" w:rsidR="00C336BB" w:rsidRPr="00145345" w:rsidRDefault="00C336BB" w:rsidP="00DA72C9">
            <w:pPr>
              <w:pStyle w:val="TAL"/>
              <w:rPr>
                <w:noProof/>
              </w:rPr>
            </w:pPr>
            <w:r w:rsidRPr="00C1091F">
              <w:rPr>
                <w:noProof/>
              </w:rPr>
              <w:t>Emergency support for off-network SDS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59A6F3" w14:textId="77777777" w:rsidR="00C336BB" w:rsidRDefault="00C336BB" w:rsidP="00DA72C9">
            <w:pPr>
              <w:pStyle w:val="TAL"/>
              <w:rPr>
                <w:snapToGrid w:val="0"/>
              </w:rPr>
            </w:pPr>
            <w:r>
              <w:rPr>
                <w:snapToGrid w:val="0"/>
              </w:rPr>
              <w:t>16.4.0</w:t>
            </w:r>
          </w:p>
        </w:tc>
      </w:tr>
      <w:tr w:rsidR="00C336BB" w:rsidRPr="00FF42F5" w14:paraId="4BB0739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B9593D4"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507A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137121" w14:textId="77777777" w:rsidR="00C336BB" w:rsidRPr="00A5049A" w:rsidRDefault="00C336BB" w:rsidP="00DA72C9">
            <w:pPr>
              <w:pStyle w:val="TAL"/>
            </w:pPr>
            <w:r w:rsidRPr="00A5049A">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E7C234" w14:textId="77777777" w:rsidR="00C336BB" w:rsidRPr="000A54DD" w:rsidRDefault="00C336BB" w:rsidP="00DA72C9">
            <w:pPr>
              <w:pStyle w:val="TAL"/>
              <w:rPr>
                <w:snapToGrid w:val="0"/>
              </w:rPr>
            </w:pPr>
            <w:r w:rsidRPr="000A54DD">
              <w:rPr>
                <w:snapToGrid w:val="0"/>
              </w:rPr>
              <w:t>01</w:t>
            </w:r>
            <w:r>
              <w:rPr>
                <w:snapToGrid w:val="0"/>
              </w:rPr>
              <w:t>74</w:t>
            </w:r>
          </w:p>
        </w:tc>
        <w:tc>
          <w:tcPr>
            <w:tcW w:w="426" w:type="dxa"/>
            <w:tcBorders>
              <w:top w:val="single" w:sz="6" w:space="0" w:color="auto"/>
              <w:left w:val="single" w:sz="6" w:space="0" w:color="auto"/>
              <w:bottom w:val="single" w:sz="6" w:space="0" w:color="auto"/>
              <w:right w:val="single" w:sz="6" w:space="0" w:color="auto"/>
            </w:tcBorders>
          </w:tcPr>
          <w:p w14:paraId="0F11F5B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0D6459"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FCF7A80" w14:textId="77777777" w:rsidR="00C336BB" w:rsidRPr="00C1091F" w:rsidRDefault="00C336BB" w:rsidP="00DA72C9">
            <w:pPr>
              <w:pStyle w:val="TAL"/>
              <w:rPr>
                <w:noProof/>
              </w:rPr>
            </w:pPr>
            <w:r w:rsidRPr="00822347">
              <w:rPr>
                <w:noProof/>
              </w:rPr>
              <w:t>Addition of Location infomation to SDS and Enhance Status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9B8E57" w14:textId="77777777" w:rsidR="00C336BB" w:rsidRDefault="00C336BB" w:rsidP="00DA72C9">
            <w:pPr>
              <w:pStyle w:val="TAL"/>
              <w:rPr>
                <w:snapToGrid w:val="0"/>
              </w:rPr>
            </w:pPr>
            <w:r>
              <w:rPr>
                <w:snapToGrid w:val="0"/>
              </w:rPr>
              <w:t>16.4.0</w:t>
            </w:r>
          </w:p>
        </w:tc>
      </w:tr>
      <w:tr w:rsidR="00C336BB" w:rsidRPr="00FF42F5" w14:paraId="1C196E2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FA62C"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A6CDE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63B03" w14:textId="77777777" w:rsidR="00C336BB" w:rsidRPr="00A5049A"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82B3FC" w14:textId="77777777" w:rsidR="00C336BB" w:rsidRPr="000A54DD" w:rsidRDefault="00C336BB" w:rsidP="00DA72C9">
            <w:pPr>
              <w:pStyle w:val="TAL"/>
              <w:rPr>
                <w:snapToGrid w:val="0"/>
              </w:rPr>
            </w:pPr>
            <w:r w:rsidRPr="000A54DD">
              <w:rPr>
                <w:snapToGrid w:val="0"/>
              </w:rPr>
              <w:t>01</w:t>
            </w:r>
            <w:r>
              <w:rPr>
                <w:snapToGrid w:val="0"/>
              </w:rPr>
              <w:t>77</w:t>
            </w:r>
          </w:p>
        </w:tc>
        <w:tc>
          <w:tcPr>
            <w:tcW w:w="426" w:type="dxa"/>
            <w:tcBorders>
              <w:top w:val="single" w:sz="6" w:space="0" w:color="auto"/>
              <w:left w:val="single" w:sz="6" w:space="0" w:color="auto"/>
              <w:bottom w:val="single" w:sz="6" w:space="0" w:color="auto"/>
              <w:right w:val="single" w:sz="6" w:space="0" w:color="auto"/>
            </w:tcBorders>
          </w:tcPr>
          <w:p w14:paraId="773FB8D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A2F85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1DA1D5" w14:textId="77777777" w:rsidR="00C336BB" w:rsidRPr="00822347" w:rsidRDefault="00C336BB" w:rsidP="00DA72C9">
            <w:pPr>
              <w:pStyle w:val="TAL"/>
              <w:rPr>
                <w:noProof/>
              </w:rPr>
            </w:pPr>
            <w:r w:rsidRPr="008D0E80">
              <w:rPr>
                <w:noProof/>
              </w:rPr>
              <w:t>Fixing the user profile configuration data for criteria triggered functional alias activation and de-activation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630C3" w14:textId="77777777" w:rsidR="00C336BB" w:rsidRDefault="00C336BB" w:rsidP="00DA72C9">
            <w:pPr>
              <w:pStyle w:val="TAL"/>
              <w:rPr>
                <w:snapToGrid w:val="0"/>
              </w:rPr>
            </w:pPr>
            <w:r>
              <w:rPr>
                <w:snapToGrid w:val="0"/>
              </w:rPr>
              <w:t>16.4.0</w:t>
            </w:r>
          </w:p>
        </w:tc>
      </w:tr>
      <w:tr w:rsidR="00C336BB" w:rsidRPr="00FF42F5" w14:paraId="08E9591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A3825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CB4774"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80E171" w14:textId="77777777" w:rsidR="00C336BB" w:rsidRPr="008D0E80" w:rsidRDefault="00C336BB" w:rsidP="00DA72C9">
            <w:pPr>
              <w:pStyle w:val="TAL"/>
            </w:pPr>
            <w:r w:rsidRPr="008D0E80">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557DA6" w14:textId="77777777" w:rsidR="00C336BB" w:rsidRPr="000A54DD" w:rsidRDefault="00C336BB" w:rsidP="00DA72C9">
            <w:pPr>
              <w:pStyle w:val="TAL"/>
              <w:rPr>
                <w:snapToGrid w:val="0"/>
              </w:rPr>
            </w:pPr>
            <w:r w:rsidRPr="000A54DD">
              <w:rPr>
                <w:snapToGrid w:val="0"/>
              </w:rPr>
              <w:t>01</w:t>
            </w:r>
            <w:r>
              <w:rPr>
                <w:snapToGrid w:val="0"/>
              </w:rPr>
              <w:t>78</w:t>
            </w:r>
          </w:p>
        </w:tc>
        <w:tc>
          <w:tcPr>
            <w:tcW w:w="426" w:type="dxa"/>
            <w:tcBorders>
              <w:top w:val="single" w:sz="6" w:space="0" w:color="auto"/>
              <w:left w:val="single" w:sz="6" w:space="0" w:color="auto"/>
              <w:bottom w:val="single" w:sz="6" w:space="0" w:color="auto"/>
              <w:right w:val="single" w:sz="6" w:space="0" w:color="auto"/>
            </w:tcBorders>
          </w:tcPr>
          <w:p w14:paraId="1FC21BBA"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AE80E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9482BF" w14:textId="77777777" w:rsidR="00C336BB" w:rsidRPr="008D0E80" w:rsidRDefault="00C336BB" w:rsidP="00DA72C9">
            <w:pPr>
              <w:pStyle w:val="TAL"/>
              <w:rPr>
                <w:noProof/>
              </w:rPr>
            </w:pPr>
            <w:r w:rsidRPr="00DB7852">
              <w:rPr>
                <w:noProof/>
              </w:rPr>
              <w:t>Stage 1 requirement reference correction in the user profile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68CF67" w14:textId="77777777" w:rsidR="00C336BB" w:rsidRDefault="00C336BB" w:rsidP="00DA72C9">
            <w:pPr>
              <w:pStyle w:val="TAL"/>
              <w:rPr>
                <w:snapToGrid w:val="0"/>
              </w:rPr>
            </w:pPr>
            <w:r>
              <w:rPr>
                <w:snapToGrid w:val="0"/>
              </w:rPr>
              <w:t>16.4.0</w:t>
            </w:r>
          </w:p>
        </w:tc>
      </w:tr>
      <w:tr w:rsidR="00C336BB" w:rsidRPr="00FF42F5" w14:paraId="328F95F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B0C9E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21D7F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6749CA" w14:textId="77777777" w:rsidR="00C336BB" w:rsidRPr="008D0E80"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86BE86" w14:textId="77777777" w:rsidR="00C336BB" w:rsidRPr="000A54DD" w:rsidRDefault="00C336BB" w:rsidP="00DA72C9">
            <w:pPr>
              <w:pStyle w:val="TAL"/>
              <w:rPr>
                <w:snapToGrid w:val="0"/>
              </w:rPr>
            </w:pPr>
            <w:r w:rsidRPr="000A54DD">
              <w:rPr>
                <w:snapToGrid w:val="0"/>
              </w:rPr>
              <w:t>01</w:t>
            </w:r>
            <w:r>
              <w:rPr>
                <w:snapToGrid w:val="0"/>
              </w:rPr>
              <w:t>79</w:t>
            </w:r>
          </w:p>
        </w:tc>
        <w:tc>
          <w:tcPr>
            <w:tcW w:w="426" w:type="dxa"/>
            <w:tcBorders>
              <w:top w:val="single" w:sz="6" w:space="0" w:color="auto"/>
              <w:left w:val="single" w:sz="6" w:space="0" w:color="auto"/>
              <w:bottom w:val="single" w:sz="6" w:space="0" w:color="auto"/>
              <w:right w:val="single" w:sz="6" w:space="0" w:color="auto"/>
            </w:tcBorders>
          </w:tcPr>
          <w:p w14:paraId="2847E2FD"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DBC24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7EFE2" w14:textId="77777777" w:rsidR="00C336BB" w:rsidRPr="00DB7852" w:rsidRDefault="00C336BB" w:rsidP="00DA72C9">
            <w:pPr>
              <w:pStyle w:val="TAL"/>
              <w:rPr>
                <w:noProof/>
              </w:rPr>
            </w:pPr>
            <w:r w:rsidRPr="00E75E79">
              <w:rPr>
                <w:noProof/>
              </w:rPr>
              <w:t>Clarification and corrections to support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A9AC1" w14:textId="77777777" w:rsidR="00C336BB" w:rsidRDefault="00C336BB" w:rsidP="00DA72C9">
            <w:pPr>
              <w:pStyle w:val="TAL"/>
              <w:rPr>
                <w:snapToGrid w:val="0"/>
              </w:rPr>
            </w:pPr>
            <w:r>
              <w:rPr>
                <w:snapToGrid w:val="0"/>
              </w:rPr>
              <w:t>16.4.0</w:t>
            </w:r>
          </w:p>
        </w:tc>
      </w:tr>
      <w:tr w:rsidR="00C336BB" w:rsidRPr="00FF42F5" w14:paraId="4E3366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77D80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A7551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78374F"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EEB760" w14:textId="77777777" w:rsidR="00C336BB" w:rsidRPr="000A54DD" w:rsidRDefault="00C336BB" w:rsidP="00DA72C9">
            <w:pPr>
              <w:pStyle w:val="TAL"/>
              <w:rPr>
                <w:snapToGrid w:val="0"/>
              </w:rPr>
            </w:pPr>
            <w:r w:rsidRPr="000A54DD">
              <w:rPr>
                <w:snapToGrid w:val="0"/>
              </w:rPr>
              <w:t>01</w:t>
            </w:r>
            <w:r>
              <w:rPr>
                <w:snapToGrid w:val="0"/>
              </w:rPr>
              <w:t>80</w:t>
            </w:r>
          </w:p>
        </w:tc>
        <w:tc>
          <w:tcPr>
            <w:tcW w:w="426" w:type="dxa"/>
            <w:tcBorders>
              <w:top w:val="single" w:sz="6" w:space="0" w:color="auto"/>
              <w:left w:val="single" w:sz="6" w:space="0" w:color="auto"/>
              <w:bottom w:val="single" w:sz="6" w:space="0" w:color="auto"/>
              <w:right w:val="single" w:sz="6" w:space="0" w:color="auto"/>
            </w:tcBorders>
          </w:tcPr>
          <w:p w14:paraId="4DFDCA5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978F4"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B1E555" w14:textId="77777777" w:rsidR="00C336BB" w:rsidRPr="00E75E79" w:rsidRDefault="00C336BB" w:rsidP="00DA72C9">
            <w:pPr>
              <w:pStyle w:val="TAL"/>
              <w:rPr>
                <w:noProof/>
              </w:rPr>
            </w:pPr>
            <w:r>
              <w:rPr>
                <w:noProof/>
              </w:rPr>
              <w:t>Corrections to the transmission and reception control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7CCAA" w14:textId="77777777" w:rsidR="00C336BB" w:rsidRDefault="00C336BB" w:rsidP="00DA72C9">
            <w:pPr>
              <w:pStyle w:val="TAL"/>
              <w:rPr>
                <w:snapToGrid w:val="0"/>
              </w:rPr>
            </w:pPr>
            <w:r>
              <w:rPr>
                <w:snapToGrid w:val="0"/>
              </w:rPr>
              <w:t>16.4.0</w:t>
            </w:r>
          </w:p>
        </w:tc>
      </w:tr>
      <w:tr w:rsidR="00C336BB" w:rsidRPr="00FF42F5" w14:paraId="237B12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028121"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208F93"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30EA4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983A40" w14:textId="77777777" w:rsidR="00C336BB" w:rsidRPr="000A54DD" w:rsidRDefault="00C336BB" w:rsidP="00DA72C9">
            <w:pPr>
              <w:pStyle w:val="TAL"/>
              <w:rPr>
                <w:snapToGrid w:val="0"/>
              </w:rPr>
            </w:pPr>
            <w:r w:rsidRPr="000A54DD">
              <w:rPr>
                <w:snapToGrid w:val="0"/>
              </w:rPr>
              <w:t>01</w:t>
            </w:r>
            <w:r>
              <w:rPr>
                <w:snapToGrid w:val="0"/>
              </w:rPr>
              <w:t>83</w:t>
            </w:r>
          </w:p>
        </w:tc>
        <w:tc>
          <w:tcPr>
            <w:tcW w:w="426" w:type="dxa"/>
            <w:tcBorders>
              <w:top w:val="single" w:sz="6" w:space="0" w:color="auto"/>
              <w:left w:val="single" w:sz="6" w:space="0" w:color="auto"/>
              <w:bottom w:val="single" w:sz="6" w:space="0" w:color="auto"/>
              <w:right w:val="single" w:sz="6" w:space="0" w:color="auto"/>
            </w:tcBorders>
          </w:tcPr>
          <w:p w14:paraId="35FF734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F6565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C5A2E01" w14:textId="77777777" w:rsidR="00C336BB" w:rsidRDefault="00C336BB" w:rsidP="00DA72C9">
            <w:pPr>
              <w:pStyle w:val="TAL"/>
              <w:rPr>
                <w:noProof/>
              </w:rPr>
            </w:pPr>
            <w:r w:rsidRPr="00A16425">
              <w:rPr>
                <w:noProof/>
              </w:rPr>
              <w:t>One-to-one SDS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AA3A843" w14:textId="77777777" w:rsidR="00C336BB" w:rsidRDefault="00C336BB" w:rsidP="00DA72C9">
            <w:pPr>
              <w:pStyle w:val="TAL"/>
              <w:rPr>
                <w:snapToGrid w:val="0"/>
              </w:rPr>
            </w:pPr>
            <w:r>
              <w:rPr>
                <w:snapToGrid w:val="0"/>
              </w:rPr>
              <w:t>16.4.0</w:t>
            </w:r>
          </w:p>
        </w:tc>
      </w:tr>
      <w:tr w:rsidR="00C336BB" w:rsidRPr="00FF42F5" w14:paraId="5F4DCE0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386100A"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2224E8"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EE8084"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5368C" w14:textId="77777777" w:rsidR="00C336BB" w:rsidRPr="000A54DD" w:rsidRDefault="00C336BB" w:rsidP="00DA72C9">
            <w:pPr>
              <w:pStyle w:val="TAL"/>
              <w:rPr>
                <w:snapToGrid w:val="0"/>
              </w:rPr>
            </w:pPr>
            <w:r w:rsidRPr="000A54DD">
              <w:rPr>
                <w:snapToGrid w:val="0"/>
              </w:rPr>
              <w:t>01</w:t>
            </w:r>
            <w:r>
              <w:rPr>
                <w:snapToGrid w:val="0"/>
              </w:rPr>
              <w:t>84</w:t>
            </w:r>
          </w:p>
        </w:tc>
        <w:tc>
          <w:tcPr>
            <w:tcW w:w="426" w:type="dxa"/>
            <w:tcBorders>
              <w:top w:val="single" w:sz="6" w:space="0" w:color="auto"/>
              <w:left w:val="single" w:sz="6" w:space="0" w:color="auto"/>
              <w:bottom w:val="single" w:sz="6" w:space="0" w:color="auto"/>
              <w:right w:val="single" w:sz="6" w:space="0" w:color="auto"/>
            </w:tcBorders>
          </w:tcPr>
          <w:p w14:paraId="45CA769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3487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15144BC" w14:textId="77777777" w:rsidR="00C336BB" w:rsidRPr="00A16425" w:rsidRDefault="00C336BB" w:rsidP="00DA72C9">
            <w:pPr>
              <w:pStyle w:val="TAL"/>
              <w:rPr>
                <w:noProof/>
              </w:rPr>
            </w:pPr>
            <w:r w:rsidRPr="00A77DED">
              <w:rPr>
                <w:noProof/>
              </w:rPr>
              <w:t>Group SDS Session upgrade to emergency/imminent-peril session and cancel in-progress</w:t>
            </w:r>
            <w:r>
              <w:rPr>
                <w:noProof/>
                <w:lang w:val="en-US"/>
              </w:rPr>
              <w:t xml:space="preserve"> </w:t>
            </w:r>
            <w:r w:rsidRPr="00A77DED">
              <w:rPr>
                <w:noProof/>
              </w:rPr>
              <w:t>emergency/</w:t>
            </w:r>
            <w:r>
              <w:rPr>
                <w:noProof/>
                <w:lang w:val="en-US"/>
              </w:rPr>
              <w:t xml:space="preserve"> </w:t>
            </w:r>
            <w:r w:rsidRPr="00A77DED">
              <w:rPr>
                <w:noProof/>
              </w:rPr>
              <w:t>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C69BA4" w14:textId="77777777" w:rsidR="00C336BB" w:rsidRDefault="00C336BB" w:rsidP="00DA72C9">
            <w:pPr>
              <w:pStyle w:val="TAL"/>
              <w:rPr>
                <w:snapToGrid w:val="0"/>
              </w:rPr>
            </w:pPr>
            <w:r>
              <w:rPr>
                <w:snapToGrid w:val="0"/>
              </w:rPr>
              <w:t>16.4.0</w:t>
            </w:r>
          </w:p>
        </w:tc>
      </w:tr>
      <w:tr w:rsidR="00C336BB" w:rsidRPr="00FF42F5" w14:paraId="6CF7090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E5A84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766FE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B0F520"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B88340" w14:textId="77777777" w:rsidR="00C336BB" w:rsidRPr="000A54DD" w:rsidRDefault="00C336BB" w:rsidP="00DA72C9">
            <w:pPr>
              <w:pStyle w:val="TAL"/>
              <w:rPr>
                <w:snapToGrid w:val="0"/>
              </w:rPr>
            </w:pPr>
            <w:r w:rsidRPr="000A54DD">
              <w:rPr>
                <w:snapToGrid w:val="0"/>
              </w:rPr>
              <w:t>01</w:t>
            </w:r>
            <w:r>
              <w:rPr>
                <w:snapToGrid w:val="0"/>
              </w:rPr>
              <w:t>85</w:t>
            </w:r>
          </w:p>
        </w:tc>
        <w:tc>
          <w:tcPr>
            <w:tcW w:w="426" w:type="dxa"/>
            <w:tcBorders>
              <w:top w:val="single" w:sz="6" w:space="0" w:color="auto"/>
              <w:left w:val="single" w:sz="6" w:space="0" w:color="auto"/>
              <w:bottom w:val="single" w:sz="6" w:space="0" w:color="auto"/>
              <w:right w:val="single" w:sz="6" w:space="0" w:color="auto"/>
            </w:tcBorders>
          </w:tcPr>
          <w:p w14:paraId="6D8FF1A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37B2B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1CF34B3" w14:textId="77777777" w:rsidR="00C336BB" w:rsidRPr="00A77DED" w:rsidRDefault="00C336BB" w:rsidP="00DA72C9">
            <w:pPr>
              <w:pStyle w:val="TAL"/>
              <w:rPr>
                <w:noProof/>
              </w:rPr>
            </w:pPr>
            <w:r w:rsidRPr="00573C38">
              <w:rPr>
                <w:noProof/>
              </w:rPr>
              <w:t>One-to-One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258F4A" w14:textId="77777777" w:rsidR="00C336BB" w:rsidRDefault="00C336BB" w:rsidP="00DA72C9">
            <w:pPr>
              <w:pStyle w:val="TAL"/>
              <w:rPr>
                <w:snapToGrid w:val="0"/>
              </w:rPr>
            </w:pPr>
            <w:r>
              <w:rPr>
                <w:snapToGrid w:val="0"/>
              </w:rPr>
              <w:t>16.4.0</w:t>
            </w:r>
          </w:p>
        </w:tc>
      </w:tr>
      <w:tr w:rsidR="00C336BB" w:rsidRPr="00FF42F5" w14:paraId="002822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228179"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CDEBAE"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D73B31"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069D7D" w14:textId="77777777" w:rsidR="00C336BB" w:rsidRPr="000A54DD" w:rsidRDefault="00C336BB" w:rsidP="00DA72C9">
            <w:pPr>
              <w:pStyle w:val="TAL"/>
              <w:rPr>
                <w:snapToGrid w:val="0"/>
              </w:rPr>
            </w:pPr>
            <w:r w:rsidRPr="000A54DD">
              <w:rPr>
                <w:snapToGrid w:val="0"/>
              </w:rPr>
              <w:t>01</w:t>
            </w:r>
            <w:r>
              <w:rPr>
                <w:snapToGrid w:val="0"/>
              </w:rPr>
              <w:t>86</w:t>
            </w:r>
          </w:p>
        </w:tc>
        <w:tc>
          <w:tcPr>
            <w:tcW w:w="426" w:type="dxa"/>
            <w:tcBorders>
              <w:top w:val="single" w:sz="6" w:space="0" w:color="auto"/>
              <w:left w:val="single" w:sz="6" w:space="0" w:color="auto"/>
              <w:bottom w:val="single" w:sz="6" w:space="0" w:color="auto"/>
              <w:right w:val="single" w:sz="6" w:space="0" w:color="auto"/>
            </w:tcBorders>
          </w:tcPr>
          <w:p w14:paraId="24D4CAA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62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C755649" w14:textId="77777777" w:rsidR="00C336BB" w:rsidRPr="00573C38" w:rsidRDefault="00C336BB" w:rsidP="00DA72C9">
            <w:pPr>
              <w:pStyle w:val="TAL"/>
              <w:rPr>
                <w:noProof/>
              </w:rPr>
            </w:pPr>
            <w:r w:rsidRPr="00333FF4">
              <w:rPr>
                <w:noProof/>
              </w:rPr>
              <w:t>Group emergency MCData FD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7C1B17" w14:textId="77777777" w:rsidR="00C336BB" w:rsidRDefault="00C336BB" w:rsidP="00DA72C9">
            <w:pPr>
              <w:pStyle w:val="TAL"/>
              <w:rPr>
                <w:snapToGrid w:val="0"/>
              </w:rPr>
            </w:pPr>
            <w:r>
              <w:rPr>
                <w:snapToGrid w:val="0"/>
              </w:rPr>
              <w:t>16.4.0</w:t>
            </w:r>
          </w:p>
        </w:tc>
      </w:tr>
      <w:tr w:rsidR="00C336BB" w:rsidRPr="00FF42F5" w14:paraId="5DA2E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CD51A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201F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D2D6A5"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815753" w14:textId="77777777" w:rsidR="00C336BB" w:rsidRPr="000A54DD" w:rsidRDefault="00C336BB" w:rsidP="00DA72C9">
            <w:pPr>
              <w:pStyle w:val="TAL"/>
              <w:rPr>
                <w:snapToGrid w:val="0"/>
              </w:rPr>
            </w:pPr>
            <w:r w:rsidRPr="000A54DD">
              <w:rPr>
                <w:snapToGrid w:val="0"/>
              </w:rPr>
              <w:t>01</w:t>
            </w:r>
            <w:r>
              <w:rPr>
                <w:snapToGrid w:val="0"/>
              </w:rPr>
              <w:t>87</w:t>
            </w:r>
          </w:p>
        </w:tc>
        <w:tc>
          <w:tcPr>
            <w:tcW w:w="426" w:type="dxa"/>
            <w:tcBorders>
              <w:top w:val="single" w:sz="6" w:space="0" w:color="auto"/>
              <w:left w:val="single" w:sz="6" w:space="0" w:color="auto"/>
              <w:bottom w:val="single" w:sz="6" w:space="0" w:color="auto"/>
              <w:right w:val="single" w:sz="6" w:space="0" w:color="auto"/>
            </w:tcBorders>
          </w:tcPr>
          <w:p w14:paraId="31FFED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5106D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7F4383" w14:textId="77777777" w:rsidR="00C336BB" w:rsidRPr="00333FF4" w:rsidRDefault="00C336BB" w:rsidP="00DA72C9">
            <w:pPr>
              <w:pStyle w:val="TAL"/>
              <w:rPr>
                <w:noProof/>
              </w:rPr>
            </w:pPr>
            <w:r w:rsidRPr="005B5F06">
              <w:rPr>
                <w:noProof/>
              </w:rPr>
              <w:t>One-to-one FD Session upgrade to emergency session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DCC48" w14:textId="77777777" w:rsidR="00C336BB" w:rsidRDefault="00C336BB" w:rsidP="00DA72C9">
            <w:pPr>
              <w:pStyle w:val="TAL"/>
              <w:rPr>
                <w:snapToGrid w:val="0"/>
              </w:rPr>
            </w:pPr>
            <w:r>
              <w:rPr>
                <w:snapToGrid w:val="0"/>
              </w:rPr>
              <w:t>16.4.0</w:t>
            </w:r>
          </w:p>
        </w:tc>
      </w:tr>
      <w:tr w:rsidR="00C336BB" w:rsidRPr="00FF42F5" w14:paraId="122A81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CCE103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509720"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C2603E" w14:textId="77777777" w:rsidR="00C336BB" w:rsidRPr="00E75E79" w:rsidRDefault="00C336BB" w:rsidP="00DA72C9">
            <w:pPr>
              <w:pStyle w:val="TAL"/>
            </w:pPr>
            <w:r w:rsidRPr="00E75E79">
              <w:t>SP-190729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F31E83" w14:textId="77777777" w:rsidR="00C336BB" w:rsidRPr="000A54DD" w:rsidRDefault="00C336BB" w:rsidP="00DA72C9">
            <w:pPr>
              <w:pStyle w:val="TAL"/>
              <w:rPr>
                <w:snapToGrid w:val="0"/>
              </w:rPr>
            </w:pPr>
            <w:r w:rsidRPr="000A54DD">
              <w:rPr>
                <w:snapToGrid w:val="0"/>
              </w:rPr>
              <w:t>01</w:t>
            </w:r>
            <w:r>
              <w:rPr>
                <w:snapToGrid w:val="0"/>
              </w:rPr>
              <w:t>88</w:t>
            </w:r>
          </w:p>
        </w:tc>
        <w:tc>
          <w:tcPr>
            <w:tcW w:w="426" w:type="dxa"/>
            <w:tcBorders>
              <w:top w:val="single" w:sz="6" w:space="0" w:color="auto"/>
              <w:left w:val="single" w:sz="6" w:space="0" w:color="auto"/>
              <w:bottom w:val="single" w:sz="6" w:space="0" w:color="auto"/>
              <w:right w:val="single" w:sz="6" w:space="0" w:color="auto"/>
            </w:tcBorders>
          </w:tcPr>
          <w:p w14:paraId="0EE6685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3CFEB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705502F" w14:textId="77777777" w:rsidR="00C336BB" w:rsidRPr="005B5F06" w:rsidRDefault="00C336BB" w:rsidP="00DA72C9">
            <w:pPr>
              <w:pStyle w:val="TAL"/>
              <w:rPr>
                <w:noProof/>
              </w:rPr>
            </w:pPr>
            <w:r w:rsidRPr="00626187">
              <w:rPr>
                <w:noProof/>
              </w:rPr>
              <w:t>Group FD communication upgrade to emergency/imminent-peril communication and cancel in-progress emergency/imminent-peril group 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E1E567" w14:textId="77777777" w:rsidR="00C336BB" w:rsidRDefault="00C336BB" w:rsidP="00DA72C9">
            <w:pPr>
              <w:pStyle w:val="TAL"/>
              <w:rPr>
                <w:snapToGrid w:val="0"/>
              </w:rPr>
            </w:pPr>
            <w:r>
              <w:rPr>
                <w:snapToGrid w:val="0"/>
              </w:rPr>
              <w:t>16.4.0</w:t>
            </w:r>
          </w:p>
        </w:tc>
      </w:tr>
      <w:tr w:rsidR="00C336BB" w:rsidRPr="00FF42F5" w14:paraId="62D6BB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3B4FB3D"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16FA3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89425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C37002" w14:textId="77777777" w:rsidR="00C336BB" w:rsidRPr="000A54DD" w:rsidRDefault="00C336BB" w:rsidP="00DA72C9">
            <w:pPr>
              <w:pStyle w:val="TAL"/>
              <w:rPr>
                <w:snapToGrid w:val="0"/>
              </w:rPr>
            </w:pPr>
            <w:r w:rsidRPr="000A54DD">
              <w:rPr>
                <w:snapToGrid w:val="0"/>
              </w:rPr>
              <w:t>01</w:t>
            </w:r>
            <w:r>
              <w:rPr>
                <w:snapToGrid w:val="0"/>
              </w:rPr>
              <w:t>62</w:t>
            </w:r>
          </w:p>
        </w:tc>
        <w:tc>
          <w:tcPr>
            <w:tcW w:w="426" w:type="dxa"/>
            <w:tcBorders>
              <w:top w:val="single" w:sz="6" w:space="0" w:color="auto"/>
              <w:left w:val="single" w:sz="6" w:space="0" w:color="auto"/>
              <w:bottom w:val="single" w:sz="6" w:space="0" w:color="auto"/>
              <w:right w:val="single" w:sz="6" w:space="0" w:color="auto"/>
            </w:tcBorders>
          </w:tcPr>
          <w:p w14:paraId="61ACB333"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3876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4DD554" w14:textId="77777777" w:rsidR="00C336BB" w:rsidRPr="00626187" w:rsidRDefault="00C336BB" w:rsidP="00DA72C9">
            <w:pPr>
              <w:pStyle w:val="TAL"/>
              <w:rPr>
                <w:noProof/>
              </w:rPr>
            </w:pPr>
            <w:r w:rsidRPr="00472450">
              <w:rPr>
                <w:noProof/>
              </w:rPr>
              <w:t>Point-to-Point IP connectivitity using functional alias to address the target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FDD4BA" w14:textId="77777777" w:rsidR="00C336BB" w:rsidRDefault="00C336BB" w:rsidP="00DA72C9">
            <w:pPr>
              <w:pStyle w:val="TAL"/>
              <w:rPr>
                <w:snapToGrid w:val="0"/>
              </w:rPr>
            </w:pPr>
            <w:r>
              <w:rPr>
                <w:snapToGrid w:val="0"/>
              </w:rPr>
              <w:t>17.0.0</w:t>
            </w:r>
          </w:p>
        </w:tc>
      </w:tr>
      <w:tr w:rsidR="00C336BB" w:rsidRPr="00FF42F5" w14:paraId="3E1ECFD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3B967"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1C8381"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EDB298"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95D0A" w14:textId="77777777" w:rsidR="00C336BB" w:rsidRPr="000A54DD" w:rsidRDefault="00C336BB" w:rsidP="00DA72C9">
            <w:pPr>
              <w:pStyle w:val="TAL"/>
              <w:rPr>
                <w:snapToGrid w:val="0"/>
              </w:rPr>
            </w:pPr>
            <w:r w:rsidRPr="000A54DD">
              <w:rPr>
                <w:snapToGrid w:val="0"/>
              </w:rPr>
              <w:t>01</w:t>
            </w:r>
            <w:r>
              <w:rPr>
                <w:snapToGrid w:val="0"/>
              </w:rPr>
              <w:t>63</w:t>
            </w:r>
          </w:p>
        </w:tc>
        <w:tc>
          <w:tcPr>
            <w:tcW w:w="426" w:type="dxa"/>
            <w:tcBorders>
              <w:top w:val="single" w:sz="6" w:space="0" w:color="auto"/>
              <w:left w:val="single" w:sz="6" w:space="0" w:color="auto"/>
              <w:bottom w:val="single" w:sz="6" w:space="0" w:color="auto"/>
              <w:right w:val="single" w:sz="6" w:space="0" w:color="auto"/>
            </w:tcBorders>
          </w:tcPr>
          <w:p w14:paraId="4FA33115"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9ED48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4D5B4C" w14:textId="77777777" w:rsidR="00C336BB" w:rsidRPr="00472450" w:rsidRDefault="00C336BB" w:rsidP="00DA72C9">
            <w:pPr>
              <w:pStyle w:val="TAL"/>
              <w:rPr>
                <w:noProof/>
              </w:rPr>
            </w:pPr>
            <w:r w:rsidRPr="00F31AFC">
              <w:rPr>
                <w:noProof/>
              </w:rPr>
              <w:t>SDS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B45B49" w14:textId="77777777" w:rsidR="00C336BB" w:rsidRDefault="00C336BB" w:rsidP="00DA72C9">
            <w:pPr>
              <w:pStyle w:val="TAL"/>
              <w:rPr>
                <w:snapToGrid w:val="0"/>
              </w:rPr>
            </w:pPr>
            <w:r>
              <w:rPr>
                <w:snapToGrid w:val="0"/>
              </w:rPr>
              <w:t>17.0.0</w:t>
            </w:r>
          </w:p>
        </w:tc>
      </w:tr>
      <w:tr w:rsidR="00C336BB" w:rsidRPr="00FF42F5" w14:paraId="6578B62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18608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3B99FF"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F90A4"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ACEEF1" w14:textId="77777777" w:rsidR="00C336BB" w:rsidRPr="000A54DD" w:rsidRDefault="00C336BB" w:rsidP="00DA72C9">
            <w:pPr>
              <w:pStyle w:val="TAL"/>
              <w:rPr>
                <w:snapToGrid w:val="0"/>
              </w:rPr>
            </w:pPr>
            <w:r w:rsidRPr="000A54DD">
              <w:rPr>
                <w:snapToGrid w:val="0"/>
              </w:rPr>
              <w:t>01</w:t>
            </w:r>
            <w:r>
              <w:rPr>
                <w:snapToGrid w:val="0"/>
              </w:rPr>
              <w:t>64</w:t>
            </w:r>
          </w:p>
        </w:tc>
        <w:tc>
          <w:tcPr>
            <w:tcW w:w="426" w:type="dxa"/>
            <w:tcBorders>
              <w:top w:val="single" w:sz="6" w:space="0" w:color="auto"/>
              <w:left w:val="single" w:sz="6" w:space="0" w:color="auto"/>
              <w:bottom w:val="single" w:sz="6" w:space="0" w:color="auto"/>
              <w:right w:val="single" w:sz="6" w:space="0" w:color="auto"/>
            </w:tcBorders>
          </w:tcPr>
          <w:p w14:paraId="35578E0F"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F1AEA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C77C97" w14:textId="77777777" w:rsidR="00C336BB" w:rsidRPr="00F31AFC" w:rsidRDefault="00C336BB" w:rsidP="00DA72C9">
            <w:pPr>
              <w:pStyle w:val="TAL"/>
              <w:rPr>
                <w:noProof/>
              </w:rPr>
            </w:pPr>
            <w:r w:rsidRPr="00532808">
              <w:rPr>
                <w:noProof/>
              </w:rPr>
              <w:t>Remote initiation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038101" w14:textId="77777777" w:rsidR="00C336BB" w:rsidRDefault="00C336BB" w:rsidP="00DA72C9">
            <w:pPr>
              <w:pStyle w:val="TAL"/>
              <w:rPr>
                <w:snapToGrid w:val="0"/>
              </w:rPr>
            </w:pPr>
            <w:r>
              <w:rPr>
                <w:snapToGrid w:val="0"/>
              </w:rPr>
              <w:t>17.0.0</w:t>
            </w:r>
          </w:p>
        </w:tc>
      </w:tr>
      <w:tr w:rsidR="00C336BB" w:rsidRPr="00FF42F5" w14:paraId="7F62136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F148F0"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881DAA"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E6F3F9"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2A82E8" w14:textId="77777777" w:rsidR="00C336BB" w:rsidRPr="000A54DD" w:rsidRDefault="00C336BB" w:rsidP="00DA72C9">
            <w:pPr>
              <w:pStyle w:val="TAL"/>
              <w:rPr>
                <w:snapToGrid w:val="0"/>
              </w:rPr>
            </w:pPr>
            <w:r w:rsidRPr="000A54DD">
              <w:rPr>
                <w:snapToGrid w:val="0"/>
              </w:rPr>
              <w:t>01</w:t>
            </w:r>
            <w:r>
              <w:rPr>
                <w:snapToGrid w:val="0"/>
              </w:rPr>
              <w:t>65</w:t>
            </w:r>
          </w:p>
        </w:tc>
        <w:tc>
          <w:tcPr>
            <w:tcW w:w="426" w:type="dxa"/>
            <w:tcBorders>
              <w:top w:val="single" w:sz="6" w:space="0" w:color="auto"/>
              <w:left w:val="single" w:sz="6" w:space="0" w:color="auto"/>
              <w:bottom w:val="single" w:sz="6" w:space="0" w:color="auto"/>
              <w:right w:val="single" w:sz="6" w:space="0" w:color="auto"/>
            </w:tcBorders>
          </w:tcPr>
          <w:p w14:paraId="45ECC3E4" w14:textId="77777777" w:rsidR="00C336BB" w:rsidRDefault="00C336BB" w:rsidP="00DA72C9">
            <w:pPr>
              <w:pStyle w:val="TAL"/>
              <w:jc w:val="center"/>
              <w:rPr>
                <w:snapToGrid w:val="0"/>
              </w:rPr>
            </w:pPr>
            <w:r>
              <w:rPr>
                <w:snapToGrid w:val="0"/>
              </w:rPr>
              <w:t>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3D1D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3671BD" w14:textId="77777777" w:rsidR="00C336BB" w:rsidRPr="00532808" w:rsidRDefault="00C336BB" w:rsidP="00DA72C9">
            <w:pPr>
              <w:pStyle w:val="TAL"/>
              <w:rPr>
                <w:noProof/>
              </w:rPr>
            </w:pPr>
            <w:r w:rsidRPr="00DC459A">
              <w:rPr>
                <w:noProof/>
              </w:rPr>
              <w:t>Remote tear down of point-to-point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B61575" w14:textId="77777777" w:rsidR="00C336BB" w:rsidRDefault="00C336BB" w:rsidP="00DA72C9">
            <w:pPr>
              <w:pStyle w:val="TAL"/>
              <w:rPr>
                <w:snapToGrid w:val="0"/>
              </w:rPr>
            </w:pPr>
            <w:r>
              <w:rPr>
                <w:snapToGrid w:val="0"/>
              </w:rPr>
              <w:t>17.0.0</w:t>
            </w:r>
          </w:p>
        </w:tc>
      </w:tr>
      <w:tr w:rsidR="00C336BB" w:rsidRPr="00FF42F5" w14:paraId="49DC4BB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8E3CF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C5A992"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0717C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285A60" w14:textId="77777777" w:rsidR="00C336BB" w:rsidRPr="000A54DD" w:rsidRDefault="00C336BB" w:rsidP="00DA72C9">
            <w:pPr>
              <w:pStyle w:val="TAL"/>
              <w:rPr>
                <w:snapToGrid w:val="0"/>
              </w:rPr>
            </w:pPr>
            <w:r w:rsidRPr="000A54DD">
              <w:rPr>
                <w:snapToGrid w:val="0"/>
              </w:rPr>
              <w:t>01</w:t>
            </w:r>
            <w:r>
              <w:rPr>
                <w:snapToGrid w:val="0"/>
              </w:rPr>
              <w:t>66</w:t>
            </w:r>
          </w:p>
        </w:tc>
        <w:tc>
          <w:tcPr>
            <w:tcW w:w="426" w:type="dxa"/>
            <w:tcBorders>
              <w:top w:val="single" w:sz="6" w:space="0" w:color="auto"/>
              <w:left w:val="single" w:sz="6" w:space="0" w:color="auto"/>
              <w:bottom w:val="single" w:sz="6" w:space="0" w:color="auto"/>
              <w:right w:val="single" w:sz="6" w:space="0" w:color="auto"/>
            </w:tcBorders>
          </w:tcPr>
          <w:p w14:paraId="572005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79CD2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C0E069" w14:textId="77777777" w:rsidR="00C336BB" w:rsidRPr="00DC459A" w:rsidRDefault="00C336BB" w:rsidP="00DA72C9">
            <w:pPr>
              <w:pStyle w:val="TAL"/>
              <w:rPr>
                <w:noProof/>
              </w:rPr>
            </w:pPr>
            <w:r w:rsidRPr="00702940">
              <w:rPr>
                <w:noProof/>
              </w:rPr>
              <w:t>Communication priority for functional aliases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6DE44E" w14:textId="77777777" w:rsidR="00C336BB" w:rsidRDefault="00C336BB" w:rsidP="00DA72C9">
            <w:pPr>
              <w:pStyle w:val="TAL"/>
              <w:rPr>
                <w:snapToGrid w:val="0"/>
              </w:rPr>
            </w:pPr>
            <w:r>
              <w:rPr>
                <w:snapToGrid w:val="0"/>
              </w:rPr>
              <w:t>17.0.0</w:t>
            </w:r>
          </w:p>
        </w:tc>
      </w:tr>
      <w:tr w:rsidR="00C336BB" w:rsidRPr="00FF42F5" w14:paraId="4CBA5A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5295D6"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4AF61B"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D0289A"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B257AA" w14:textId="77777777" w:rsidR="00C336BB" w:rsidRPr="000A54DD" w:rsidRDefault="00C336BB" w:rsidP="00DA72C9">
            <w:pPr>
              <w:pStyle w:val="TAL"/>
              <w:rPr>
                <w:snapToGrid w:val="0"/>
              </w:rPr>
            </w:pPr>
            <w:r w:rsidRPr="000A54DD">
              <w:rPr>
                <w:snapToGrid w:val="0"/>
              </w:rPr>
              <w:t>01</w:t>
            </w:r>
            <w:r>
              <w:rPr>
                <w:snapToGrid w:val="0"/>
              </w:rPr>
              <w:t>81</w:t>
            </w:r>
          </w:p>
        </w:tc>
        <w:tc>
          <w:tcPr>
            <w:tcW w:w="426" w:type="dxa"/>
            <w:tcBorders>
              <w:top w:val="single" w:sz="6" w:space="0" w:color="auto"/>
              <w:left w:val="single" w:sz="6" w:space="0" w:color="auto"/>
              <w:bottom w:val="single" w:sz="6" w:space="0" w:color="auto"/>
              <w:right w:val="single" w:sz="6" w:space="0" w:color="auto"/>
            </w:tcBorders>
          </w:tcPr>
          <w:p w14:paraId="70D9E5AE"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4D301B"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3B6B3B" w14:textId="77777777" w:rsidR="00C336BB" w:rsidRPr="00702940" w:rsidRDefault="00C336BB" w:rsidP="00DA72C9">
            <w:pPr>
              <w:pStyle w:val="TAL"/>
              <w:rPr>
                <w:noProof/>
              </w:rPr>
            </w:pPr>
            <w:r w:rsidRPr="00BF7EC4">
              <w:rPr>
                <w:noProof/>
              </w:rPr>
              <w:t>File distribution addressing based on functional alias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8D6DCF" w14:textId="77777777" w:rsidR="00C336BB" w:rsidRDefault="00C336BB" w:rsidP="00DA72C9">
            <w:pPr>
              <w:pStyle w:val="TAL"/>
              <w:rPr>
                <w:snapToGrid w:val="0"/>
              </w:rPr>
            </w:pPr>
            <w:r>
              <w:rPr>
                <w:snapToGrid w:val="0"/>
              </w:rPr>
              <w:t>17.0.0</w:t>
            </w:r>
          </w:p>
        </w:tc>
      </w:tr>
      <w:tr w:rsidR="00C336BB" w:rsidRPr="00FF42F5" w14:paraId="1CE8F4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323C22"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39AB2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681052"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46FE1D" w14:textId="77777777" w:rsidR="00C336BB" w:rsidRPr="000A54DD" w:rsidRDefault="00C336BB" w:rsidP="00DA72C9">
            <w:pPr>
              <w:pStyle w:val="TAL"/>
              <w:rPr>
                <w:snapToGrid w:val="0"/>
              </w:rPr>
            </w:pPr>
            <w:r w:rsidRPr="000A54DD">
              <w:rPr>
                <w:snapToGrid w:val="0"/>
              </w:rPr>
              <w:t>01</w:t>
            </w:r>
            <w:r>
              <w:rPr>
                <w:snapToGrid w:val="0"/>
              </w:rPr>
              <w:t>82</w:t>
            </w:r>
          </w:p>
        </w:tc>
        <w:tc>
          <w:tcPr>
            <w:tcW w:w="426" w:type="dxa"/>
            <w:tcBorders>
              <w:top w:val="single" w:sz="6" w:space="0" w:color="auto"/>
              <w:left w:val="single" w:sz="6" w:space="0" w:color="auto"/>
              <w:bottom w:val="single" w:sz="6" w:space="0" w:color="auto"/>
              <w:right w:val="single" w:sz="6" w:space="0" w:color="auto"/>
            </w:tcBorders>
          </w:tcPr>
          <w:p w14:paraId="4A8FA70E"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89C2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A61DF" w14:textId="77777777" w:rsidR="00C336BB" w:rsidRPr="00BF7EC4" w:rsidRDefault="00C336BB" w:rsidP="00DA72C9">
            <w:pPr>
              <w:pStyle w:val="TAL"/>
              <w:rPr>
                <w:noProof/>
              </w:rPr>
            </w:pPr>
            <w:r w:rsidRPr="000736C8">
              <w:rPr>
                <w:noProof/>
              </w:rPr>
              <w:t>IP connectivity for group communication (unicast)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699794" w14:textId="77777777" w:rsidR="00C336BB" w:rsidRDefault="00C336BB" w:rsidP="00DA72C9">
            <w:pPr>
              <w:pStyle w:val="TAL"/>
              <w:rPr>
                <w:snapToGrid w:val="0"/>
              </w:rPr>
            </w:pPr>
            <w:r>
              <w:rPr>
                <w:snapToGrid w:val="0"/>
              </w:rPr>
              <w:t>17.0.0</w:t>
            </w:r>
          </w:p>
        </w:tc>
      </w:tr>
      <w:tr w:rsidR="00C336BB" w:rsidRPr="00FF42F5" w14:paraId="78C64F0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FF36755" w14:textId="77777777" w:rsidR="00C336BB" w:rsidRDefault="00C336BB" w:rsidP="00DA72C9">
            <w:pPr>
              <w:pStyle w:val="TAL"/>
              <w:rPr>
                <w:snapToGrid w:val="0"/>
              </w:rPr>
            </w:pPr>
            <w:r>
              <w:rPr>
                <w:snapToGrid w:val="0"/>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CFEFA9" w14:textId="77777777" w:rsidR="00C336BB" w:rsidRDefault="00C336BB" w:rsidP="00DA72C9">
            <w:pPr>
              <w:pStyle w:val="TAL"/>
              <w:rPr>
                <w:snapToGrid w:val="0"/>
              </w:rPr>
            </w:pPr>
            <w:r>
              <w:rPr>
                <w:snapToGrid w:val="0"/>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A00AE" w14:textId="77777777" w:rsidR="00C336BB" w:rsidRPr="00E75E79" w:rsidRDefault="00C336BB" w:rsidP="00DA72C9">
            <w:pPr>
              <w:pStyle w:val="TAL"/>
            </w:pPr>
            <w:r w:rsidRPr="00E75E79">
              <w:t>SP-1907</w:t>
            </w:r>
            <w:r>
              <w:rPr>
                <w:lang w:val="en-US"/>
              </w:rPr>
              <w:t>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90EB2" w14:textId="77777777" w:rsidR="00C336BB" w:rsidRPr="000A54DD" w:rsidRDefault="00C336BB" w:rsidP="00DA72C9">
            <w:pPr>
              <w:pStyle w:val="TAL"/>
              <w:rPr>
                <w:snapToGrid w:val="0"/>
              </w:rPr>
            </w:pPr>
            <w:r w:rsidRPr="000A54DD">
              <w:rPr>
                <w:snapToGrid w:val="0"/>
              </w:rPr>
              <w:t>01</w:t>
            </w:r>
            <w:r>
              <w:rPr>
                <w:snapToGrid w:val="0"/>
              </w:rPr>
              <w:t>89</w:t>
            </w:r>
          </w:p>
        </w:tc>
        <w:tc>
          <w:tcPr>
            <w:tcW w:w="426" w:type="dxa"/>
            <w:tcBorders>
              <w:top w:val="single" w:sz="6" w:space="0" w:color="auto"/>
              <w:left w:val="single" w:sz="6" w:space="0" w:color="auto"/>
              <w:bottom w:val="single" w:sz="6" w:space="0" w:color="auto"/>
              <w:right w:val="single" w:sz="6" w:space="0" w:color="auto"/>
            </w:tcBorders>
          </w:tcPr>
          <w:p w14:paraId="0E658355"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6BFDFD"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4FBAFE6" w14:textId="77777777" w:rsidR="00C336BB" w:rsidRPr="00BF7EC4" w:rsidRDefault="00C336BB" w:rsidP="00DA72C9">
            <w:pPr>
              <w:pStyle w:val="TAL"/>
              <w:rPr>
                <w:noProof/>
              </w:rPr>
            </w:pPr>
            <w:r w:rsidRPr="00B55241">
              <w:rPr>
                <w:noProof/>
              </w:rPr>
              <w:t>Capability to change remotely the priority of the point-to-point IP connectivity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97CDFE" w14:textId="77777777" w:rsidR="00C336BB" w:rsidRDefault="00C336BB" w:rsidP="00DA72C9">
            <w:pPr>
              <w:pStyle w:val="TAL"/>
              <w:rPr>
                <w:snapToGrid w:val="0"/>
              </w:rPr>
            </w:pPr>
            <w:r>
              <w:rPr>
                <w:snapToGrid w:val="0"/>
              </w:rPr>
              <w:t>17.0.0</w:t>
            </w:r>
          </w:p>
        </w:tc>
      </w:tr>
      <w:tr w:rsidR="00C336BB" w:rsidRPr="00FF42F5" w14:paraId="05F1DC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AD2C3DD"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B0ED19"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8849CA4" w14:textId="77777777" w:rsidR="00C336BB" w:rsidRPr="00174758" w:rsidRDefault="00C336BB" w:rsidP="00DA72C9">
            <w:pPr>
              <w:pStyle w:val="TAL"/>
              <w:rPr>
                <w:lang w:val="en-US"/>
              </w:rPr>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7A2123" w14:textId="77777777" w:rsidR="00C336BB" w:rsidRPr="000A54DD" w:rsidRDefault="00C336BB" w:rsidP="00DA72C9">
            <w:pPr>
              <w:pStyle w:val="TAL"/>
              <w:rPr>
                <w:snapToGrid w:val="0"/>
              </w:rPr>
            </w:pPr>
            <w:r w:rsidRPr="000A54DD">
              <w:rPr>
                <w:snapToGrid w:val="0"/>
              </w:rPr>
              <w:t>01</w:t>
            </w:r>
            <w:r>
              <w:rPr>
                <w:snapToGrid w:val="0"/>
              </w:rPr>
              <w:t>90</w:t>
            </w:r>
          </w:p>
        </w:tc>
        <w:tc>
          <w:tcPr>
            <w:tcW w:w="426" w:type="dxa"/>
            <w:tcBorders>
              <w:top w:val="single" w:sz="6" w:space="0" w:color="auto"/>
              <w:left w:val="single" w:sz="6" w:space="0" w:color="auto"/>
              <w:bottom w:val="single" w:sz="6" w:space="0" w:color="auto"/>
              <w:right w:val="single" w:sz="6" w:space="0" w:color="auto"/>
            </w:tcBorders>
          </w:tcPr>
          <w:p w14:paraId="42560239"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A01B9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509793" w14:textId="77777777" w:rsidR="00C336BB" w:rsidRPr="00B55241" w:rsidRDefault="00C336BB" w:rsidP="00DA72C9">
            <w:pPr>
              <w:pStyle w:val="TAL"/>
              <w:rPr>
                <w:noProof/>
              </w:rPr>
            </w:pPr>
            <w:r w:rsidRPr="009E4EEF">
              <w:rPr>
                <w:noProof/>
              </w:rPr>
              <w:t>Requested Priority in IP connectivity point to point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D3C322" w14:textId="77777777" w:rsidR="00C336BB" w:rsidRDefault="00C336BB" w:rsidP="00DA72C9">
            <w:pPr>
              <w:pStyle w:val="TAL"/>
              <w:rPr>
                <w:snapToGrid w:val="0"/>
              </w:rPr>
            </w:pPr>
            <w:r>
              <w:rPr>
                <w:snapToGrid w:val="0"/>
              </w:rPr>
              <w:t>17.1.0</w:t>
            </w:r>
          </w:p>
        </w:tc>
      </w:tr>
      <w:tr w:rsidR="00C336BB" w:rsidRPr="00FF42F5" w14:paraId="488E655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A9D2DA5"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ECEB34"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08290C"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B6E47" w14:textId="77777777" w:rsidR="00C336BB" w:rsidRPr="000A54DD" w:rsidRDefault="00C336BB" w:rsidP="00DA72C9">
            <w:pPr>
              <w:pStyle w:val="TAL"/>
              <w:rPr>
                <w:snapToGrid w:val="0"/>
              </w:rPr>
            </w:pPr>
            <w:r w:rsidRPr="000A54DD">
              <w:rPr>
                <w:snapToGrid w:val="0"/>
              </w:rPr>
              <w:t>01</w:t>
            </w:r>
            <w:r>
              <w:rPr>
                <w:snapToGrid w:val="0"/>
              </w:rPr>
              <w:t>91</w:t>
            </w:r>
          </w:p>
        </w:tc>
        <w:tc>
          <w:tcPr>
            <w:tcW w:w="426" w:type="dxa"/>
            <w:tcBorders>
              <w:top w:val="single" w:sz="6" w:space="0" w:color="auto"/>
              <w:left w:val="single" w:sz="6" w:space="0" w:color="auto"/>
              <w:bottom w:val="single" w:sz="6" w:space="0" w:color="auto"/>
              <w:right w:val="single" w:sz="6" w:space="0" w:color="auto"/>
            </w:tcBorders>
          </w:tcPr>
          <w:p w14:paraId="4962671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1AD51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6EDD55" w14:textId="77777777" w:rsidR="00C336BB" w:rsidRPr="009E4EEF" w:rsidRDefault="00C336BB" w:rsidP="00DA72C9">
            <w:pPr>
              <w:pStyle w:val="TAL"/>
              <w:rPr>
                <w:noProof/>
              </w:rPr>
            </w:pPr>
            <w:r w:rsidRPr="000415EB">
              <w:rPr>
                <w:noProof/>
              </w:rPr>
              <w:t>Enhancing SDS data requests with application priority capabilities in on-network mode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2DBBE6" w14:textId="77777777" w:rsidR="00C336BB" w:rsidRDefault="00C336BB" w:rsidP="00DA72C9">
            <w:pPr>
              <w:pStyle w:val="TAL"/>
              <w:rPr>
                <w:snapToGrid w:val="0"/>
              </w:rPr>
            </w:pPr>
            <w:r>
              <w:rPr>
                <w:snapToGrid w:val="0"/>
              </w:rPr>
              <w:t>17.1.0</w:t>
            </w:r>
          </w:p>
        </w:tc>
      </w:tr>
      <w:tr w:rsidR="00C336BB" w:rsidRPr="00FF42F5" w14:paraId="2D2F845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D2549C"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049946"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78D98A" w14:textId="77777777" w:rsidR="00C336BB" w:rsidRPr="00E75E79" w:rsidRDefault="00C336BB" w:rsidP="00DA72C9">
            <w:pPr>
              <w:pStyle w:val="TAL"/>
            </w:pPr>
            <w:r w:rsidRPr="00E75E79">
              <w:t>SP-1</w:t>
            </w:r>
            <w:r>
              <w:rPr>
                <w:lang w:val="en-US"/>
              </w:rPr>
              <w:t>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3E4513" w14:textId="77777777" w:rsidR="00C336BB" w:rsidRPr="000A54DD" w:rsidRDefault="00C336BB" w:rsidP="00DA72C9">
            <w:pPr>
              <w:pStyle w:val="TAL"/>
              <w:rPr>
                <w:snapToGrid w:val="0"/>
              </w:rPr>
            </w:pPr>
            <w:r w:rsidRPr="000A54DD">
              <w:rPr>
                <w:snapToGrid w:val="0"/>
              </w:rPr>
              <w:t>01</w:t>
            </w:r>
            <w:r>
              <w:rPr>
                <w:snapToGrid w:val="0"/>
              </w:rPr>
              <w:t>93</w:t>
            </w:r>
          </w:p>
        </w:tc>
        <w:tc>
          <w:tcPr>
            <w:tcW w:w="426" w:type="dxa"/>
            <w:tcBorders>
              <w:top w:val="single" w:sz="6" w:space="0" w:color="auto"/>
              <w:left w:val="single" w:sz="6" w:space="0" w:color="auto"/>
              <w:bottom w:val="single" w:sz="6" w:space="0" w:color="auto"/>
              <w:right w:val="single" w:sz="6" w:space="0" w:color="auto"/>
            </w:tcBorders>
          </w:tcPr>
          <w:p w14:paraId="56EC976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786E41"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2AA3C8" w14:textId="77777777" w:rsidR="00C336BB" w:rsidRPr="000415EB" w:rsidRDefault="00C336BB" w:rsidP="00DA72C9">
            <w:pPr>
              <w:pStyle w:val="TAL"/>
              <w:rPr>
                <w:noProof/>
              </w:rPr>
            </w:pPr>
            <w:r w:rsidRPr="001C551C">
              <w:rPr>
                <w:noProof/>
              </w:rPr>
              <w:t>Priority of the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DA0647" w14:textId="77777777" w:rsidR="00C336BB" w:rsidRDefault="00C336BB" w:rsidP="00DA72C9">
            <w:pPr>
              <w:pStyle w:val="TAL"/>
              <w:rPr>
                <w:snapToGrid w:val="0"/>
              </w:rPr>
            </w:pPr>
            <w:r>
              <w:rPr>
                <w:snapToGrid w:val="0"/>
              </w:rPr>
              <w:t>17.1.0</w:t>
            </w:r>
          </w:p>
        </w:tc>
      </w:tr>
      <w:tr w:rsidR="00C336BB" w:rsidRPr="00FF42F5" w14:paraId="44BF0FF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F5FB4B" w14:textId="77777777" w:rsidR="00C336BB" w:rsidRDefault="00C336BB" w:rsidP="00DA72C9">
            <w:pPr>
              <w:pStyle w:val="TAL"/>
              <w:rPr>
                <w:snapToGrid w:val="0"/>
              </w:rPr>
            </w:pPr>
            <w:r>
              <w:rPr>
                <w:snapToGrid w:val="0"/>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B62A5E" w14:textId="77777777" w:rsidR="00C336BB" w:rsidRDefault="00C336BB" w:rsidP="00DA72C9">
            <w:pPr>
              <w:pStyle w:val="TAL"/>
              <w:rPr>
                <w:snapToGrid w:val="0"/>
              </w:rPr>
            </w:pPr>
            <w:r>
              <w:rPr>
                <w:snapToGrid w:val="0"/>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B84" w14:textId="77777777" w:rsidR="00C336BB" w:rsidRPr="00E75E79" w:rsidRDefault="00C336BB" w:rsidP="00DA72C9">
            <w:pPr>
              <w:pStyle w:val="TAL"/>
            </w:pPr>
            <w:r w:rsidRPr="00E75E79">
              <w:t>SP-1</w:t>
            </w:r>
            <w:r>
              <w:rPr>
                <w:lang w:val="en-US"/>
              </w:rPr>
              <w:t>91108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54C69B" w14:textId="77777777" w:rsidR="00C336BB" w:rsidRPr="000A54DD" w:rsidRDefault="00C336BB" w:rsidP="00DA72C9">
            <w:pPr>
              <w:pStyle w:val="TAL"/>
              <w:rPr>
                <w:snapToGrid w:val="0"/>
              </w:rPr>
            </w:pPr>
            <w:r w:rsidRPr="000A54DD">
              <w:rPr>
                <w:snapToGrid w:val="0"/>
              </w:rPr>
              <w:t>01</w:t>
            </w:r>
            <w:r>
              <w:rPr>
                <w:snapToGrid w:val="0"/>
              </w:rPr>
              <w:t>96</w:t>
            </w:r>
          </w:p>
        </w:tc>
        <w:tc>
          <w:tcPr>
            <w:tcW w:w="426" w:type="dxa"/>
            <w:tcBorders>
              <w:top w:val="single" w:sz="6" w:space="0" w:color="auto"/>
              <w:left w:val="single" w:sz="6" w:space="0" w:color="auto"/>
              <w:bottom w:val="single" w:sz="6" w:space="0" w:color="auto"/>
              <w:right w:val="single" w:sz="6" w:space="0" w:color="auto"/>
            </w:tcBorders>
          </w:tcPr>
          <w:p w14:paraId="4D53F60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11926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2B486D" w14:textId="77777777" w:rsidR="00C336BB" w:rsidRPr="001C551C" w:rsidRDefault="00C336BB" w:rsidP="00DA72C9">
            <w:pPr>
              <w:pStyle w:val="TAL"/>
              <w:rPr>
                <w:noProof/>
              </w:rPr>
            </w:pPr>
            <w:r w:rsidRPr="00C70E44">
              <w:rPr>
                <w:noProof/>
              </w:rPr>
              <w:t>File repair with the content storage function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6357E" w14:textId="77777777" w:rsidR="00C336BB" w:rsidRDefault="00C336BB" w:rsidP="00DA72C9">
            <w:pPr>
              <w:pStyle w:val="TAL"/>
              <w:rPr>
                <w:snapToGrid w:val="0"/>
              </w:rPr>
            </w:pPr>
            <w:r>
              <w:rPr>
                <w:snapToGrid w:val="0"/>
              </w:rPr>
              <w:t>17.1.0</w:t>
            </w:r>
          </w:p>
        </w:tc>
      </w:tr>
      <w:tr w:rsidR="00C336BB" w:rsidRPr="00FF42F5" w14:paraId="6F2320B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D3836A"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6564CD"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910DF" w14:textId="77777777" w:rsidR="00C336BB" w:rsidRPr="00E75E79" w:rsidRDefault="00C336BB" w:rsidP="00DA72C9">
            <w:pPr>
              <w:pStyle w:val="TAL"/>
            </w:pPr>
            <w:r w:rsidRPr="000B0DC0">
              <w:t>SP-200113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69135A" w14:textId="77777777" w:rsidR="00C336BB" w:rsidRPr="000A54DD" w:rsidRDefault="00C336BB" w:rsidP="00DA72C9">
            <w:pPr>
              <w:pStyle w:val="TAL"/>
              <w:rPr>
                <w:snapToGrid w:val="0"/>
              </w:rPr>
            </w:pPr>
            <w:r w:rsidRPr="000A54DD">
              <w:rPr>
                <w:snapToGrid w:val="0"/>
              </w:rPr>
              <w:t>01</w:t>
            </w:r>
            <w:r>
              <w:rPr>
                <w:snapToGrid w:val="0"/>
              </w:rPr>
              <w:t>97</w:t>
            </w:r>
          </w:p>
        </w:tc>
        <w:tc>
          <w:tcPr>
            <w:tcW w:w="426" w:type="dxa"/>
            <w:tcBorders>
              <w:top w:val="single" w:sz="6" w:space="0" w:color="auto"/>
              <w:left w:val="single" w:sz="6" w:space="0" w:color="auto"/>
              <w:bottom w:val="single" w:sz="6" w:space="0" w:color="auto"/>
              <w:right w:val="single" w:sz="6" w:space="0" w:color="auto"/>
            </w:tcBorders>
          </w:tcPr>
          <w:p w14:paraId="5118437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0983A"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53CAFCE" w14:textId="77777777" w:rsidR="00C336BB" w:rsidRPr="00C70E44" w:rsidRDefault="00C336BB" w:rsidP="00DA72C9">
            <w:pPr>
              <w:pStyle w:val="TAL"/>
              <w:rPr>
                <w:noProof/>
              </w:rPr>
            </w:pPr>
            <w:r w:rsidRPr="000B0DC0">
              <w:rPr>
                <w:noProof/>
              </w:rPr>
              <w:t>Correction of internal clause references for Enhanced Status transmission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31374C" w14:textId="77777777" w:rsidR="00C336BB" w:rsidRDefault="00C336BB" w:rsidP="00DA72C9">
            <w:pPr>
              <w:pStyle w:val="TAL"/>
              <w:rPr>
                <w:snapToGrid w:val="0"/>
              </w:rPr>
            </w:pPr>
            <w:r>
              <w:rPr>
                <w:snapToGrid w:val="0"/>
              </w:rPr>
              <w:t>17.2.0</w:t>
            </w:r>
          </w:p>
        </w:tc>
      </w:tr>
      <w:tr w:rsidR="00C336BB" w:rsidRPr="00FF42F5" w14:paraId="1DE9A70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AA2E72"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C4A6E6"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43BD70" w14:textId="77777777" w:rsidR="00C336BB" w:rsidRPr="0035110E" w:rsidRDefault="00C336BB" w:rsidP="00DA72C9">
            <w:pPr>
              <w:pStyle w:val="TAL"/>
              <w:rPr>
                <w:lang w:val="en-US"/>
              </w:rPr>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C76381" w14:textId="77777777" w:rsidR="00C336BB" w:rsidRPr="000A54DD" w:rsidRDefault="00C336BB" w:rsidP="00DA72C9">
            <w:pPr>
              <w:pStyle w:val="TAL"/>
              <w:rPr>
                <w:snapToGrid w:val="0"/>
              </w:rPr>
            </w:pPr>
            <w:r w:rsidRPr="000A54DD">
              <w:rPr>
                <w:snapToGrid w:val="0"/>
              </w:rPr>
              <w:t>01</w:t>
            </w:r>
            <w:r>
              <w:rPr>
                <w:snapToGrid w:val="0"/>
              </w:rPr>
              <w:t>99</w:t>
            </w:r>
          </w:p>
        </w:tc>
        <w:tc>
          <w:tcPr>
            <w:tcW w:w="426" w:type="dxa"/>
            <w:tcBorders>
              <w:top w:val="single" w:sz="6" w:space="0" w:color="auto"/>
              <w:left w:val="single" w:sz="6" w:space="0" w:color="auto"/>
              <w:bottom w:val="single" w:sz="6" w:space="0" w:color="auto"/>
              <w:right w:val="single" w:sz="6" w:space="0" w:color="auto"/>
            </w:tcBorders>
          </w:tcPr>
          <w:p w14:paraId="0C412256"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CEE1E2"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BC6E1F" w14:textId="77777777" w:rsidR="00C336BB" w:rsidRPr="000B0DC0" w:rsidRDefault="00C336BB" w:rsidP="00DA72C9">
            <w:pPr>
              <w:pStyle w:val="TAL"/>
              <w:rPr>
                <w:noProof/>
              </w:rPr>
            </w:pPr>
            <w:r w:rsidRPr="00D2770B">
              <w:rPr>
                <w:noProof/>
              </w:rPr>
              <w:t>Corrections and enhancements to IP Connectivity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D97EFD" w14:textId="77777777" w:rsidR="00C336BB" w:rsidRDefault="00C336BB" w:rsidP="00DA72C9">
            <w:pPr>
              <w:pStyle w:val="TAL"/>
              <w:rPr>
                <w:snapToGrid w:val="0"/>
              </w:rPr>
            </w:pPr>
            <w:r>
              <w:rPr>
                <w:snapToGrid w:val="0"/>
              </w:rPr>
              <w:t>17.2.0</w:t>
            </w:r>
          </w:p>
        </w:tc>
      </w:tr>
      <w:tr w:rsidR="00C336BB" w:rsidRPr="00FF42F5" w14:paraId="4027940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7BA49DB"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B02FE0"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6BA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2F5BA" w14:textId="77777777" w:rsidR="00C336BB" w:rsidRPr="000A54DD" w:rsidRDefault="00C336BB" w:rsidP="00DA72C9">
            <w:pPr>
              <w:pStyle w:val="TAL"/>
              <w:rPr>
                <w:snapToGrid w:val="0"/>
              </w:rPr>
            </w:pPr>
            <w:r>
              <w:rPr>
                <w:snapToGrid w:val="0"/>
              </w:rPr>
              <w:t>0200</w:t>
            </w:r>
          </w:p>
        </w:tc>
        <w:tc>
          <w:tcPr>
            <w:tcW w:w="426" w:type="dxa"/>
            <w:tcBorders>
              <w:top w:val="single" w:sz="6" w:space="0" w:color="auto"/>
              <w:left w:val="single" w:sz="6" w:space="0" w:color="auto"/>
              <w:bottom w:val="single" w:sz="6" w:space="0" w:color="auto"/>
              <w:right w:val="single" w:sz="6" w:space="0" w:color="auto"/>
            </w:tcBorders>
          </w:tcPr>
          <w:p w14:paraId="0469AC54"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04B821"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18AAE0" w14:textId="77777777" w:rsidR="00C336BB" w:rsidRPr="00D2770B" w:rsidRDefault="00C336BB" w:rsidP="00DA72C9">
            <w:pPr>
              <w:pStyle w:val="TAL"/>
              <w:rPr>
                <w:noProof/>
              </w:rPr>
            </w:pPr>
            <w:r w:rsidRPr="00DE1071">
              <w:rPr>
                <w:noProof/>
              </w:rPr>
              <w:t>Enhancements and clarifications for file repair and file delivery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600188" w14:textId="77777777" w:rsidR="00C336BB" w:rsidRDefault="00C336BB" w:rsidP="00DA72C9">
            <w:pPr>
              <w:pStyle w:val="TAL"/>
              <w:rPr>
                <w:snapToGrid w:val="0"/>
              </w:rPr>
            </w:pPr>
            <w:r>
              <w:rPr>
                <w:snapToGrid w:val="0"/>
              </w:rPr>
              <w:t>17.2.0</w:t>
            </w:r>
          </w:p>
        </w:tc>
      </w:tr>
      <w:tr w:rsidR="00C336BB" w:rsidRPr="00FF42F5" w14:paraId="22E54C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678D4D"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A4AB93"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56EFC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38B8A6" w14:textId="77777777" w:rsidR="00C336BB" w:rsidRDefault="00C336BB" w:rsidP="00DA72C9">
            <w:pPr>
              <w:pStyle w:val="TAL"/>
              <w:rPr>
                <w:snapToGrid w:val="0"/>
              </w:rPr>
            </w:pPr>
            <w:r>
              <w:rPr>
                <w:snapToGrid w:val="0"/>
              </w:rPr>
              <w:t>0201</w:t>
            </w:r>
          </w:p>
        </w:tc>
        <w:tc>
          <w:tcPr>
            <w:tcW w:w="426" w:type="dxa"/>
            <w:tcBorders>
              <w:top w:val="single" w:sz="6" w:space="0" w:color="auto"/>
              <w:left w:val="single" w:sz="6" w:space="0" w:color="auto"/>
              <w:bottom w:val="single" w:sz="6" w:space="0" w:color="auto"/>
              <w:right w:val="single" w:sz="6" w:space="0" w:color="auto"/>
            </w:tcBorders>
          </w:tcPr>
          <w:p w14:paraId="311083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5C033"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FB5E23" w14:textId="77777777" w:rsidR="00C336BB" w:rsidRPr="00DE1071" w:rsidRDefault="00C336BB" w:rsidP="00DA72C9">
            <w:pPr>
              <w:pStyle w:val="TAL"/>
              <w:rPr>
                <w:noProof/>
              </w:rPr>
            </w:pPr>
            <w:r w:rsidRPr="003A346F">
              <w:rPr>
                <w:noProof/>
              </w:rPr>
              <w:t>Clarification on prepending the MCData content server URI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5736FC" w14:textId="77777777" w:rsidR="00C336BB" w:rsidRDefault="00C336BB" w:rsidP="00DA72C9">
            <w:pPr>
              <w:pStyle w:val="TAL"/>
              <w:rPr>
                <w:snapToGrid w:val="0"/>
              </w:rPr>
            </w:pPr>
            <w:r>
              <w:rPr>
                <w:snapToGrid w:val="0"/>
              </w:rPr>
              <w:t>17.2.0</w:t>
            </w:r>
          </w:p>
        </w:tc>
      </w:tr>
      <w:tr w:rsidR="00C336BB" w:rsidRPr="00FF42F5" w14:paraId="3637854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ADB97C"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B19FC5"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4AF441" w14:textId="77777777" w:rsidR="00C336BB" w:rsidRPr="000B0DC0" w:rsidRDefault="00C336BB" w:rsidP="00DA72C9">
            <w:pPr>
              <w:pStyle w:val="TAL"/>
            </w:pPr>
            <w:r w:rsidRPr="000B0DC0">
              <w:t>SP-20011</w:t>
            </w:r>
            <w:r>
              <w:rPr>
                <w:lang w:val="en-US"/>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9111F" w14:textId="77777777" w:rsidR="00C336BB" w:rsidRDefault="00C336BB" w:rsidP="00DA72C9">
            <w:pPr>
              <w:pStyle w:val="TAL"/>
              <w:rPr>
                <w:snapToGrid w:val="0"/>
              </w:rPr>
            </w:pPr>
            <w:r>
              <w:rPr>
                <w:snapToGrid w:val="0"/>
              </w:rPr>
              <w:t>0202</w:t>
            </w:r>
          </w:p>
        </w:tc>
        <w:tc>
          <w:tcPr>
            <w:tcW w:w="426" w:type="dxa"/>
            <w:tcBorders>
              <w:top w:val="single" w:sz="6" w:space="0" w:color="auto"/>
              <w:left w:val="single" w:sz="6" w:space="0" w:color="auto"/>
              <w:bottom w:val="single" w:sz="6" w:space="0" w:color="auto"/>
              <w:right w:val="single" w:sz="6" w:space="0" w:color="auto"/>
            </w:tcBorders>
          </w:tcPr>
          <w:p w14:paraId="74628B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9D2ABB"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F7D024E" w14:textId="77777777" w:rsidR="00C336BB" w:rsidRPr="003A346F" w:rsidRDefault="00C336BB" w:rsidP="00DA72C9">
            <w:pPr>
              <w:pStyle w:val="TAL"/>
              <w:rPr>
                <w:noProof/>
              </w:rPr>
            </w:pPr>
            <w:r w:rsidRPr="003A346F">
              <w:rPr>
                <w:noProof/>
              </w:rPr>
              <w:t>Local policies at Partner MCData system is not applied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CE30EB" w14:textId="77777777" w:rsidR="00C336BB" w:rsidRDefault="00C336BB" w:rsidP="00DA72C9">
            <w:pPr>
              <w:pStyle w:val="TAL"/>
              <w:rPr>
                <w:snapToGrid w:val="0"/>
              </w:rPr>
            </w:pPr>
            <w:r>
              <w:rPr>
                <w:snapToGrid w:val="0"/>
              </w:rPr>
              <w:t>17.2.0</w:t>
            </w:r>
          </w:p>
        </w:tc>
      </w:tr>
      <w:tr w:rsidR="00C336BB" w:rsidRPr="00FF42F5" w14:paraId="320CC5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AFFFF4F" w14:textId="77777777" w:rsidR="00C336BB" w:rsidRDefault="00C336BB" w:rsidP="00DA72C9">
            <w:pPr>
              <w:pStyle w:val="TAL"/>
              <w:rPr>
                <w:snapToGrid w:val="0"/>
              </w:rPr>
            </w:pPr>
            <w:r>
              <w:rPr>
                <w:snapToGrid w:val="0"/>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F2345F" w14:textId="77777777" w:rsidR="00C336BB" w:rsidRDefault="00C336BB" w:rsidP="00DA72C9">
            <w:pPr>
              <w:pStyle w:val="TAL"/>
              <w:rPr>
                <w:snapToGrid w:val="0"/>
              </w:rPr>
            </w:pPr>
            <w:r>
              <w:rPr>
                <w:snapToGrid w:val="0"/>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BCFDC9A" w14:textId="77777777" w:rsidR="00C336BB" w:rsidRPr="000B0DC0" w:rsidRDefault="00C336BB" w:rsidP="00DA72C9">
            <w:pPr>
              <w:pStyle w:val="TAL"/>
            </w:pPr>
            <w:r w:rsidRPr="000B0DC0">
              <w:t>SP-20011</w:t>
            </w:r>
            <w:r>
              <w:rPr>
                <w:lang w:val="en-US"/>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4EF3B5" w14:textId="77777777" w:rsidR="00C336BB" w:rsidRDefault="00C336BB" w:rsidP="00DA72C9">
            <w:pPr>
              <w:pStyle w:val="TAL"/>
              <w:rPr>
                <w:snapToGrid w:val="0"/>
              </w:rPr>
            </w:pPr>
            <w:r>
              <w:rPr>
                <w:snapToGrid w:val="0"/>
              </w:rPr>
              <w:t>0208</w:t>
            </w:r>
          </w:p>
        </w:tc>
        <w:tc>
          <w:tcPr>
            <w:tcW w:w="426" w:type="dxa"/>
            <w:tcBorders>
              <w:top w:val="single" w:sz="6" w:space="0" w:color="auto"/>
              <w:left w:val="single" w:sz="6" w:space="0" w:color="auto"/>
              <w:bottom w:val="single" w:sz="6" w:space="0" w:color="auto"/>
              <w:right w:val="single" w:sz="6" w:space="0" w:color="auto"/>
            </w:tcBorders>
          </w:tcPr>
          <w:p w14:paraId="1FE8590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ABEE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F53471" w14:textId="77777777" w:rsidR="00C336BB" w:rsidRPr="003A346F" w:rsidRDefault="00C336BB" w:rsidP="00DA72C9">
            <w:pPr>
              <w:pStyle w:val="TAL"/>
              <w:rPr>
                <w:noProof/>
              </w:rPr>
            </w:pPr>
            <w:r w:rsidRPr="009A12E1">
              <w:rPr>
                <w:noProof/>
              </w:rPr>
              <w:t>Clarifications for MCData file distribution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E9CA8F" w14:textId="77777777" w:rsidR="00C336BB" w:rsidRDefault="00C336BB" w:rsidP="00DA72C9">
            <w:pPr>
              <w:pStyle w:val="TAL"/>
              <w:rPr>
                <w:snapToGrid w:val="0"/>
              </w:rPr>
            </w:pPr>
            <w:r>
              <w:rPr>
                <w:snapToGrid w:val="0"/>
              </w:rPr>
              <w:t>17.2.0</w:t>
            </w:r>
          </w:p>
        </w:tc>
      </w:tr>
      <w:tr w:rsidR="00C336BB" w:rsidRPr="00FF42F5" w14:paraId="4C411B4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FC4C77" w14:textId="77777777" w:rsidR="00C336BB" w:rsidRDefault="00C336BB" w:rsidP="00DA72C9">
            <w:pPr>
              <w:pStyle w:val="TAL"/>
              <w:rPr>
                <w:snapToGrid w:val="0"/>
              </w:rPr>
            </w:pPr>
            <w:r>
              <w:rPr>
                <w:snapToGrid w:val="0"/>
              </w:rPr>
              <w:t>2020-04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00E363E" w14:textId="77777777" w:rsidR="00C336BB" w:rsidRDefault="00C336BB" w:rsidP="00DA72C9">
            <w:pPr>
              <w:pStyle w:val="TAL"/>
              <w:rPr>
                <w:snapToGrid w:val="0"/>
              </w:rPr>
            </w:pPr>
            <w:r>
              <w:rPr>
                <w:snapToGrid w:val="0"/>
              </w:rPr>
              <w:t>-</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43A729" w14:textId="77777777" w:rsidR="00C336BB" w:rsidRPr="00E342CA" w:rsidRDefault="00C336BB" w:rsidP="00DA72C9">
            <w:pPr>
              <w:pStyle w:val="TAL"/>
              <w:jc w:val="center"/>
              <w:rPr>
                <w:lang w:val="en-US"/>
              </w:rPr>
            </w:pPr>
            <w:r>
              <w:rPr>
                <w:lang w:val="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0CA67" w14:textId="77777777" w:rsidR="00C336BB" w:rsidRDefault="00C336BB" w:rsidP="00DA72C9">
            <w:pPr>
              <w:pStyle w:val="TAL"/>
              <w:rPr>
                <w:snapToGrid w:val="0"/>
              </w:rPr>
            </w:pPr>
            <w:r>
              <w:rPr>
                <w:snapToGrid w:val="0"/>
              </w:rPr>
              <w:t>-</w:t>
            </w:r>
          </w:p>
        </w:tc>
        <w:tc>
          <w:tcPr>
            <w:tcW w:w="426" w:type="dxa"/>
            <w:tcBorders>
              <w:top w:val="single" w:sz="6" w:space="0" w:color="auto"/>
              <w:left w:val="single" w:sz="6" w:space="0" w:color="auto"/>
              <w:bottom w:val="single" w:sz="6" w:space="0" w:color="auto"/>
              <w:right w:val="single" w:sz="6" w:space="0" w:color="auto"/>
            </w:tcBorders>
          </w:tcPr>
          <w:p w14:paraId="4411AA95" w14:textId="77777777" w:rsidR="00C336BB" w:rsidRDefault="00C336BB" w:rsidP="00DA72C9">
            <w:pPr>
              <w:pStyle w:val="TAL"/>
              <w:jc w:val="center"/>
              <w:rPr>
                <w:snapToGrid w:val="0"/>
              </w:rPr>
            </w:pPr>
            <w:r>
              <w:rPr>
                <w:snapToGrid w:val="0"/>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C9F5CF" w14:textId="77777777" w:rsidR="00C336BB" w:rsidRDefault="00C336BB" w:rsidP="00DA72C9">
            <w:pPr>
              <w:pStyle w:val="TAL"/>
              <w:jc w:val="center"/>
              <w:rPr>
                <w:snapToGrid w:val="0"/>
              </w:rPr>
            </w:pPr>
            <w:r>
              <w:rPr>
                <w:snapToGrid w:val="0"/>
              </w:rPr>
              <w:t>-</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2E804AF" w14:textId="77777777" w:rsidR="00C336BB" w:rsidRPr="009A12E1" w:rsidRDefault="00C336BB" w:rsidP="00DA72C9">
            <w:pPr>
              <w:pStyle w:val="TAL"/>
              <w:rPr>
                <w:noProof/>
              </w:rPr>
            </w:pPr>
            <w:r>
              <w:rPr>
                <w:noProof/>
                <w:lang w:val="en-US"/>
              </w:rPr>
              <w:t>MCC editorial correction, adding missing line break in clause 6.6.2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085211" w14:textId="77777777" w:rsidR="00C336BB" w:rsidRPr="00E342CA" w:rsidRDefault="00C336BB" w:rsidP="00DA72C9">
            <w:pPr>
              <w:pStyle w:val="TAL"/>
              <w:rPr>
                <w:snapToGrid w:val="0"/>
                <w:lang w:val="en-US"/>
              </w:rPr>
            </w:pPr>
            <w:r>
              <w:rPr>
                <w:snapToGrid w:val="0"/>
                <w:lang w:val="en-US"/>
              </w:rPr>
              <w:t>17.2.1</w:t>
            </w:r>
          </w:p>
        </w:tc>
      </w:tr>
      <w:tr w:rsidR="00C336BB" w:rsidRPr="00FF42F5" w14:paraId="43AF7DE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8BFB5F3"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41898"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208006" w14:textId="77777777" w:rsidR="00C336BB" w:rsidRDefault="00C336BB" w:rsidP="00DA72C9">
            <w:pPr>
              <w:pStyle w:val="TAL"/>
              <w:jc w:val="center"/>
              <w:rPr>
                <w:lang w:val="en-US"/>
              </w:rP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C22F2" w14:textId="77777777" w:rsidR="00C336BB" w:rsidRDefault="00C336BB" w:rsidP="00DA72C9">
            <w:pPr>
              <w:pStyle w:val="TAL"/>
              <w:rPr>
                <w:snapToGrid w:val="0"/>
              </w:rPr>
            </w:pPr>
            <w:r>
              <w:rPr>
                <w:snapToGrid w:val="0"/>
              </w:rPr>
              <w:t>0212</w:t>
            </w:r>
          </w:p>
        </w:tc>
        <w:tc>
          <w:tcPr>
            <w:tcW w:w="426" w:type="dxa"/>
            <w:tcBorders>
              <w:top w:val="single" w:sz="6" w:space="0" w:color="auto"/>
              <w:left w:val="single" w:sz="6" w:space="0" w:color="auto"/>
              <w:bottom w:val="single" w:sz="6" w:space="0" w:color="auto"/>
              <w:right w:val="single" w:sz="6" w:space="0" w:color="auto"/>
            </w:tcBorders>
          </w:tcPr>
          <w:p w14:paraId="063583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090439"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F3D506" w14:textId="77777777" w:rsidR="00C336BB" w:rsidRDefault="00C336BB" w:rsidP="00DA72C9">
            <w:pPr>
              <w:pStyle w:val="TAL"/>
              <w:rPr>
                <w:noProof/>
                <w:lang w:val="en-US"/>
              </w:rPr>
            </w:pPr>
            <w:r w:rsidRPr="006351AD">
              <w:rPr>
                <w:noProof/>
              </w:rPr>
              <w:t>Add the network MCData notification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402A9D" w14:textId="77777777" w:rsidR="00C336BB" w:rsidRDefault="00C336BB" w:rsidP="00DA72C9">
            <w:pPr>
              <w:pStyle w:val="TAL"/>
              <w:rPr>
                <w:snapToGrid w:val="0"/>
                <w:lang w:val="en-US"/>
              </w:rPr>
            </w:pPr>
            <w:r>
              <w:rPr>
                <w:snapToGrid w:val="0"/>
              </w:rPr>
              <w:t>17.3.0</w:t>
            </w:r>
          </w:p>
        </w:tc>
      </w:tr>
      <w:tr w:rsidR="00C336BB" w:rsidRPr="00FF42F5" w14:paraId="7CED15A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7F1CCE"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80E2A7"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83F603"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81A6A9" w14:textId="77777777" w:rsidR="00C336BB" w:rsidRDefault="00C336BB" w:rsidP="00DA72C9">
            <w:pPr>
              <w:pStyle w:val="TAL"/>
              <w:rPr>
                <w:snapToGrid w:val="0"/>
              </w:rPr>
            </w:pPr>
            <w:r>
              <w:rPr>
                <w:snapToGrid w:val="0"/>
              </w:rPr>
              <w:t>0213</w:t>
            </w:r>
          </w:p>
        </w:tc>
        <w:tc>
          <w:tcPr>
            <w:tcW w:w="426" w:type="dxa"/>
            <w:tcBorders>
              <w:top w:val="single" w:sz="6" w:space="0" w:color="auto"/>
              <w:left w:val="single" w:sz="6" w:space="0" w:color="auto"/>
              <w:bottom w:val="single" w:sz="6" w:space="0" w:color="auto"/>
              <w:right w:val="single" w:sz="6" w:space="0" w:color="auto"/>
            </w:tcBorders>
          </w:tcPr>
          <w:p w14:paraId="29E3658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B9E3F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D6BA6B0" w14:textId="77777777" w:rsidR="00C336BB" w:rsidRPr="006351AD" w:rsidRDefault="00C336BB" w:rsidP="00DA72C9">
            <w:pPr>
              <w:pStyle w:val="TAL"/>
              <w:rPr>
                <w:noProof/>
              </w:rPr>
            </w:pPr>
            <w:r w:rsidRPr="00E23790">
              <w:rPr>
                <w:noProof/>
              </w:rPr>
              <w:t xml:space="preserve">Add new </w:t>
            </w:r>
            <w:r w:rsidRPr="006521C1">
              <w:rPr>
                <w:noProof/>
              </w:rPr>
              <w:t>"</w:t>
            </w:r>
            <w:r w:rsidRPr="00E23790">
              <w:rPr>
                <w:noProof/>
              </w:rPr>
              <w:t>search folder</w:t>
            </w:r>
            <w:r w:rsidRPr="006521C1">
              <w:rPr>
                <w:noProof/>
              </w:rPr>
              <w:t>"</w:t>
            </w:r>
            <w:r w:rsidRPr="00E23790">
              <w:rPr>
                <w:noProof/>
              </w:rPr>
              <w:t xml:space="preserve"> and </w:t>
            </w:r>
            <w:r w:rsidRPr="006521C1">
              <w:rPr>
                <w:noProof/>
              </w:rPr>
              <w:t>"</w:t>
            </w:r>
            <w:r w:rsidRPr="00E23790">
              <w:rPr>
                <w:noProof/>
              </w:rPr>
              <w:t>retrieve folder content</w:t>
            </w:r>
            <w:r w:rsidRPr="006521C1">
              <w:rPr>
                <w:noProof/>
              </w:rPr>
              <w:t>"</w:t>
            </w:r>
            <w:r w:rsidRPr="00E23790">
              <w:rPr>
                <w:noProof/>
              </w:rPr>
              <w:t xml:space="preserve"> operations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6A8F9" w14:textId="77777777" w:rsidR="00C336BB" w:rsidRDefault="00C336BB" w:rsidP="00DA72C9">
            <w:pPr>
              <w:pStyle w:val="TAL"/>
              <w:rPr>
                <w:snapToGrid w:val="0"/>
              </w:rPr>
            </w:pPr>
            <w:r>
              <w:rPr>
                <w:snapToGrid w:val="0"/>
              </w:rPr>
              <w:t>17.3.0</w:t>
            </w:r>
          </w:p>
        </w:tc>
      </w:tr>
      <w:tr w:rsidR="00C336BB" w:rsidRPr="00FF42F5" w14:paraId="60E26BF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E6550A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D5244F"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DEE9A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593F0" w14:textId="77777777" w:rsidR="00C336BB" w:rsidRDefault="00C336BB" w:rsidP="00DA72C9">
            <w:pPr>
              <w:pStyle w:val="TAL"/>
              <w:rPr>
                <w:snapToGrid w:val="0"/>
              </w:rPr>
            </w:pPr>
            <w:r>
              <w:rPr>
                <w:snapToGrid w:val="0"/>
              </w:rPr>
              <w:t>0214</w:t>
            </w:r>
          </w:p>
        </w:tc>
        <w:tc>
          <w:tcPr>
            <w:tcW w:w="426" w:type="dxa"/>
            <w:tcBorders>
              <w:top w:val="single" w:sz="6" w:space="0" w:color="auto"/>
              <w:left w:val="single" w:sz="6" w:space="0" w:color="auto"/>
              <w:bottom w:val="single" w:sz="6" w:space="0" w:color="auto"/>
              <w:right w:val="single" w:sz="6" w:space="0" w:color="auto"/>
            </w:tcBorders>
          </w:tcPr>
          <w:p w14:paraId="28F93ED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ECCA7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31F596C" w14:textId="77777777" w:rsidR="00C336BB" w:rsidRPr="00E23790" w:rsidRDefault="00C336BB" w:rsidP="00DA72C9">
            <w:pPr>
              <w:pStyle w:val="TAL"/>
              <w:rPr>
                <w:noProof/>
              </w:rPr>
            </w:pPr>
            <w:r w:rsidRPr="00984B9B">
              <w:rPr>
                <w:noProof/>
              </w:rPr>
              <w:t>Pre-emption of EPS bearers by a new MCData bearer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64E31" w14:textId="77777777" w:rsidR="00C336BB" w:rsidRDefault="00C336BB" w:rsidP="00DA72C9">
            <w:pPr>
              <w:pStyle w:val="TAL"/>
              <w:rPr>
                <w:snapToGrid w:val="0"/>
              </w:rPr>
            </w:pPr>
            <w:r>
              <w:rPr>
                <w:snapToGrid w:val="0"/>
              </w:rPr>
              <w:t>17.3.0</w:t>
            </w:r>
          </w:p>
        </w:tc>
      </w:tr>
      <w:tr w:rsidR="00C336BB" w:rsidRPr="00FF42F5" w14:paraId="7111F3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955BFF8"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B27EF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E66FB"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81986D" w14:textId="77777777" w:rsidR="00C336BB" w:rsidRDefault="00C336BB" w:rsidP="00DA72C9">
            <w:pPr>
              <w:pStyle w:val="TAL"/>
              <w:rPr>
                <w:snapToGrid w:val="0"/>
              </w:rPr>
            </w:pPr>
            <w:r>
              <w:rPr>
                <w:snapToGrid w:val="0"/>
              </w:rPr>
              <w:t>0215</w:t>
            </w:r>
          </w:p>
        </w:tc>
        <w:tc>
          <w:tcPr>
            <w:tcW w:w="426" w:type="dxa"/>
            <w:tcBorders>
              <w:top w:val="single" w:sz="6" w:space="0" w:color="auto"/>
              <w:left w:val="single" w:sz="6" w:space="0" w:color="auto"/>
              <w:bottom w:val="single" w:sz="6" w:space="0" w:color="auto"/>
              <w:right w:val="single" w:sz="6" w:space="0" w:color="auto"/>
            </w:tcBorders>
          </w:tcPr>
          <w:p w14:paraId="64C1878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784E1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585CE2" w14:textId="77777777" w:rsidR="00C336BB" w:rsidRPr="00984B9B" w:rsidRDefault="00C336BB" w:rsidP="00DA72C9">
            <w:pPr>
              <w:pStyle w:val="TAL"/>
              <w:rPr>
                <w:noProof/>
              </w:rPr>
            </w:pPr>
            <w:r w:rsidRPr="00306433">
              <w:rPr>
                <w:noProof/>
              </w:rPr>
              <w:t>Miscellaneous small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F0419C" w14:textId="77777777" w:rsidR="00C336BB" w:rsidRDefault="00C336BB" w:rsidP="00DA72C9">
            <w:pPr>
              <w:pStyle w:val="TAL"/>
              <w:rPr>
                <w:snapToGrid w:val="0"/>
              </w:rPr>
            </w:pPr>
            <w:r>
              <w:rPr>
                <w:snapToGrid w:val="0"/>
              </w:rPr>
              <w:t>17.3.0</w:t>
            </w:r>
          </w:p>
        </w:tc>
      </w:tr>
      <w:tr w:rsidR="00C336BB" w:rsidRPr="00FF42F5" w14:paraId="25F431E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8A75EAB"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E7B1A5"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6D38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D6137" w14:textId="77777777" w:rsidR="00C336BB" w:rsidRDefault="00C336BB" w:rsidP="00DA72C9">
            <w:pPr>
              <w:pStyle w:val="TAL"/>
              <w:rPr>
                <w:snapToGrid w:val="0"/>
              </w:rPr>
            </w:pPr>
            <w:r>
              <w:rPr>
                <w:snapToGrid w:val="0"/>
              </w:rPr>
              <w:t>0216</w:t>
            </w:r>
          </w:p>
        </w:tc>
        <w:tc>
          <w:tcPr>
            <w:tcW w:w="426" w:type="dxa"/>
            <w:tcBorders>
              <w:top w:val="single" w:sz="6" w:space="0" w:color="auto"/>
              <w:left w:val="single" w:sz="6" w:space="0" w:color="auto"/>
              <w:bottom w:val="single" w:sz="6" w:space="0" w:color="auto"/>
              <w:right w:val="single" w:sz="6" w:space="0" w:color="auto"/>
            </w:tcBorders>
          </w:tcPr>
          <w:p w14:paraId="7CC77B5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D34B9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06AB81" w14:textId="77777777" w:rsidR="00C336BB" w:rsidRPr="00306433" w:rsidRDefault="00C336BB" w:rsidP="00DA72C9">
            <w:pPr>
              <w:pStyle w:val="TAL"/>
              <w:rPr>
                <w:noProof/>
              </w:rPr>
            </w:pPr>
            <w:r w:rsidRPr="009614BB">
              <w:rPr>
                <w:noProof/>
              </w:rPr>
              <w:t>Corrections to the one-to-one SDS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EE45AF" w14:textId="77777777" w:rsidR="00C336BB" w:rsidRDefault="00C336BB" w:rsidP="00DA72C9">
            <w:pPr>
              <w:pStyle w:val="TAL"/>
              <w:rPr>
                <w:snapToGrid w:val="0"/>
              </w:rPr>
            </w:pPr>
            <w:r>
              <w:rPr>
                <w:snapToGrid w:val="0"/>
              </w:rPr>
              <w:t>17.3.0</w:t>
            </w:r>
          </w:p>
        </w:tc>
      </w:tr>
      <w:tr w:rsidR="00C336BB" w:rsidRPr="00FF42F5" w14:paraId="5C8CD20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2B30E7"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FDA6C"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6B262C"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A41DA8" w14:textId="77777777" w:rsidR="00C336BB" w:rsidRDefault="00C336BB" w:rsidP="00DA72C9">
            <w:pPr>
              <w:pStyle w:val="TAL"/>
              <w:rPr>
                <w:snapToGrid w:val="0"/>
              </w:rPr>
            </w:pPr>
            <w:r>
              <w:rPr>
                <w:snapToGrid w:val="0"/>
              </w:rPr>
              <w:t>0217</w:t>
            </w:r>
          </w:p>
        </w:tc>
        <w:tc>
          <w:tcPr>
            <w:tcW w:w="426" w:type="dxa"/>
            <w:tcBorders>
              <w:top w:val="single" w:sz="6" w:space="0" w:color="auto"/>
              <w:left w:val="single" w:sz="6" w:space="0" w:color="auto"/>
              <w:bottom w:val="single" w:sz="6" w:space="0" w:color="auto"/>
              <w:right w:val="single" w:sz="6" w:space="0" w:color="auto"/>
            </w:tcBorders>
          </w:tcPr>
          <w:p w14:paraId="5D128E4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E9D26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4397643" w14:textId="77777777" w:rsidR="00C336BB" w:rsidRPr="009614BB" w:rsidRDefault="00C336BB" w:rsidP="00DA72C9">
            <w:pPr>
              <w:pStyle w:val="TAL"/>
              <w:rPr>
                <w:noProof/>
              </w:rPr>
            </w:pPr>
            <w:r w:rsidRPr="00AA7CA5">
              <w:rPr>
                <w:noProof/>
              </w:rPr>
              <w:t>Minor editorial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AAEB2" w14:textId="77777777" w:rsidR="00C336BB" w:rsidRDefault="00C336BB" w:rsidP="00DA72C9">
            <w:pPr>
              <w:pStyle w:val="TAL"/>
              <w:rPr>
                <w:snapToGrid w:val="0"/>
              </w:rPr>
            </w:pPr>
            <w:r>
              <w:rPr>
                <w:snapToGrid w:val="0"/>
              </w:rPr>
              <w:t>17.3.0</w:t>
            </w:r>
          </w:p>
        </w:tc>
      </w:tr>
      <w:tr w:rsidR="00C336BB" w:rsidRPr="00FF42F5" w14:paraId="62BED37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1616D9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B54186"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9F7019"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9C2E53" w14:textId="77777777" w:rsidR="00C336BB" w:rsidRDefault="00C336BB" w:rsidP="00DA72C9">
            <w:pPr>
              <w:pStyle w:val="TAL"/>
              <w:rPr>
                <w:snapToGrid w:val="0"/>
              </w:rPr>
            </w:pPr>
            <w:r>
              <w:rPr>
                <w:snapToGrid w:val="0"/>
              </w:rPr>
              <w:t>0218</w:t>
            </w:r>
          </w:p>
        </w:tc>
        <w:tc>
          <w:tcPr>
            <w:tcW w:w="426" w:type="dxa"/>
            <w:tcBorders>
              <w:top w:val="single" w:sz="6" w:space="0" w:color="auto"/>
              <w:left w:val="single" w:sz="6" w:space="0" w:color="auto"/>
              <w:bottom w:val="single" w:sz="6" w:space="0" w:color="auto"/>
              <w:right w:val="single" w:sz="6" w:space="0" w:color="auto"/>
            </w:tcBorders>
          </w:tcPr>
          <w:p w14:paraId="7EA9E55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CF32F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5E3D060" w14:textId="77777777" w:rsidR="00C336BB" w:rsidRPr="00AA7CA5" w:rsidRDefault="00C336BB" w:rsidP="00DA72C9">
            <w:pPr>
              <w:pStyle w:val="TAL"/>
              <w:rPr>
                <w:noProof/>
              </w:rPr>
            </w:pPr>
            <w:r w:rsidRPr="00793C6C">
              <w:rPr>
                <w:noProof/>
              </w:rPr>
              <w:t>Corrections to the one-to-one SDS and FD communication upgrade flows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BDE31D" w14:textId="77777777" w:rsidR="00C336BB" w:rsidRDefault="00C336BB" w:rsidP="00DA72C9">
            <w:pPr>
              <w:pStyle w:val="TAL"/>
              <w:rPr>
                <w:snapToGrid w:val="0"/>
              </w:rPr>
            </w:pPr>
            <w:r>
              <w:rPr>
                <w:snapToGrid w:val="0"/>
              </w:rPr>
              <w:t>17.3.0</w:t>
            </w:r>
          </w:p>
        </w:tc>
      </w:tr>
      <w:tr w:rsidR="00C336BB" w:rsidRPr="00FF42F5" w14:paraId="68D2EB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C410F1"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CABFAB"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280651"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8753B9" w14:textId="77777777" w:rsidR="00C336BB" w:rsidRDefault="00C336BB" w:rsidP="00DA72C9">
            <w:pPr>
              <w:pStyle w:val="TAL"/>
              <w:rPr>
                <w:snapToGrid w:val="0"/>
              </w:rPr>
            </w:pPr>
            <w:r>
              <w:rPr>
                <w:snapToGrid w:val="0"/>
              </w:rPr>
              <w:t>0219</w:t>
            </w:r>
          </w:p>
        </w:tc>
        <w:tc>
          <w:tcPr>
            <w:tcW w:w="426" w:type="dxa"/>
            <w:tcBorders>
              <w:top w:val="single" w:sz="6" w:space="0" w:color="auto"/>
              <w:left w:val="single" w:sz="6" w:space="0" w:color="auto"/>
              <w:bottom w:val="single" w:sz="6" w:space="0" w:color="auto"/>
              <w:right w:val="single" w:sz="6" w:space="0" w:color="auto"/>
            </w:tcBorders>
          </w:tcPr>
          <w:p w14:paraId="42A3DB9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2CF61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9CB51" w14:textId="77777777" w:rsidR="00C336BB" w:rsidRPr="00793C6C" w:rsidRDefault="00C336BB" w:rsidP="00DA72C9">
            <w:pPr>
              <w:pStyle w:val="TAL"/>
              <w:rPr>
                <w:noProof/>
              </w:rPr>
            </w:pPr>
            <w:r w:rsidRPr="007D471C">
              <w:rPr>
                <w:noProof/>
              </w:rPr>
              <w:t>Corrections to the MCData group standalone FD request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2998AD" w14:textId="77777777" w:rsidR="00C336BB" w:rsidRDefault="00C336BB" w:rsidP="00DA72C9">
            <w:pPr>
              <w:pStyle w:val="TAL"/>
              <w:rPr>
                <w:snapToGrid w:val="0"/>
              </w:rPr>
            </w:pPr>
            <w:r>
              <w:rPr>
                <w:snapToGrid w:val="0"/>
              </w:rPr>
              <w:t>17.3.0</w:t>
            </w:r>
          </w:p>
        </w:tc>
      </w:tr>
      <w:tr w:rsidR="00C336BB" w:rsidRPr="00FF42F5" w14:paraId="78A4A8F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EAD1832"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186389D"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6C204"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BDEB45" w14:textId="77777777" w:rsidR="00C336BB" w:rsidRDefault="00C336BB" w:rsidP="00DA72C9">
            <w:pPr>
              <w:pStyle w:val="TAL"/>
              <w:rPr>
                <w:snapToGrid w:val="0"/>
              </w:rPr>
            </w:pPr>
            <w:r>
              <w:rPr>
                <w:snapToGrid w:val="0"/>
              </w:rPr>
              <w:t>0220</w:t>
            </w:r>
          </w:p>
        </w:tc>
        <w:tc>
          <w:tcPr>
            <w:tcW w:w="426" w:type="dxa"/>
            <w:tcBorders>
              <w:top w:val="single" w:sz="6" w:space="0" w:color="auto"/>
              <w:left w:val="single" w:sz="6" w:space="0" w:color="auto"/>
              <w:bottom w:val="single" w:sz="6" w:space="0" w:color="auto"/>
              <w:right w:val="single" w:sz="6" w:space="0" w:color="auto"/>
            </w:tcBorders>
          </w:tcPr>
          <w:p w14:paraId="50F78B69"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AC10B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B0A0097" w14:textId="77777777" w:rsidR="00C336BB" w:rsidRPr="007D471C" w:rsidRDefault="00C336BB" w:rsidP="00DA72C9">
            <w:pPr>
              <w:pStyle w:val="TAL"/>
              <w:rPr>
                <w:noProof/>
              </w:rPr>
            </w:pPr>
            <w:r w:rsidRPr="004C136E">
              <w:rPr>
                <w:noProof/>
              </w:rPr>
              <w:t>Corrections to the group SDS informational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57EF8" w14:textId="77777777" w:rsidR="00C336BB" w:rsidRDefault="00C336BB" w:rsidP="00DA72C9">
            <w:pPr>
              <w:pStyle w:val="TAL"/>
              <w:rPr>
                <w:snapToGrid w:val="0"/>
              </w:rPr>
            </w:pPr>
            <w:r>
              <w:rPr>
                <w:snapToGrid w:val="0"/>
              </w:rPr>
              <w:t>17.3.0</w:t>
            </w:r>
          </w:p>
        </w:tc>
      </w:tr>
      <w:tr w:rsidR="00C336BB" w:rsidRPr="00FF42F5" w14:paraId="598ECD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FF2E066"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978CCA"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800CBCA"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6FD3F" w14:textId="77777777" w:rsidR="00C336BB" w:rsidRDefault="00C336BB" w:rsidP="00DA72C9">
            <w:pPr>
              <w:pStyle w:val="TAL"/>
              <w:rPr>
                <w:snapToGrid w:val="0"/>
              </w:rPr>
            </w:pPr>
            <w:r>
              <w:rPr>
                <w:snapToGrid w:val="0"/>
              </w:rPr>
              <w:t>0221</w:t>
            </w:r>
          </w:p>
        </w:tc>
        <w:tc>
          <w:tcPr>
            <w:tcW w:w="426" w:type="dxa"/>
            <w:tcBorders>
              <w:top w:val="single" w:sz="6" w:space="0" w:color="auto"/>
              <w:left w:val="single" w:sz="6" w:space="0" w:color="auto"/>
              <w:bottom w:val="single" w:sz="6" w:space="0" w:color="auto"/>
              <w:right w:val="single" w:sz="6" w:space="0" w:color="auto"/>
            </w:tcBorders>
          </w:tcPr>
          <w:p w14:paraId="187E0CD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BF5B5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20DA28" w14:textId="77777777" w:rsidR="00C336BB" w:rsidRPr="004C136E" w:rsidRDefault="00C336BB" w:rsidP="00DA72C9">
            <w:pPr>
              <w:pStyle w:val="TAL"/>
              <w:rPr>
                <w:noProof/>
              </w:rPr>
            </w:pPr>
            <w:r w:rsidRPr="00345C32">
              <w:rPr>
                <w:noProof/>
              </w:rPr>
              <w:t>Corrections to the group FD upgrade and FD in-progress priority state cancel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5E311C" w14:textId="77777777" w:rsidR="00C336BB" w:rsidRDefault="00C336BB" w:rsidP="00DA72C9">
            <w:pPr>
              <w:pStyle w:val="TAL"/>
              <w:rPr>
                <w:snapToGrid w:val="0"/>
              </w:rPr>
            </w:pPr>
            <w:r>
              <w:rPr>
                <w:snapToGrid w:val="0"/>
              </w:rPr>
              <w:t>17.3.0</w:t>
            </w:r>
          </w:p>
        </w:tc>
      </w:tr>
      <w:tr w:rsidR="00C336BB" w:rsidRPr="00FF42F5" w14:paraId="202878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67ADEF" w14:textId="77777777" w:rsidR="00C336BB" w:rsidRDefault="00C336BB" w:rsidP="00DA72C9">
            <w:pPr>
              <w:pStyle w:val="TAL"/>
              <w:rPr>
                <w:snapToGrid w:val="0"/>
              </w:rPr>
            </w:pPr>
            <w:r>
              <w:rPr>
                <w:snapToGrid w:val="0"/>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288A049" w14:textId="77777777" w:rsidR="00C336BB" w:rsidRDefault="00C336BB" w:rsidP="00DA72C9">
            <w:pPr>
              <w:pStyle w:val="TAL"/>
              <w:rPr>
                <w:snapToGrid w:val="0"/>
              </w:rPr>
            </w:pPr>
            <w:r>
              <w:rPr>
                <w:snapToGrid w:val="0"/>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79F107" w14:textId="77777777" w:rsidR="00C336BB" w:rsidRPr="000B0DC0" w:rsidRDefault="00C336BB" w:rsidP="00DA72C9">
            <w:pPr>
              <w:pStyle w:val="TAL"/>
              <w:jc w:val="center"/>
            </w:pPr>
            <w:r w:rsidRPr="000B0DC0">
              <w:t>SP-200</w:t>
            </w:r>
            <w:r>
              <w:rPr>
                <w:lang w:val="en-US"/>
              </w:rPr>
              <w:t>341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07196" w14:textId="77777777" w:rsidR="00C336BB" w:rsidRDefault="00C336BB" w:rsidP="00DA72C9">
            <w:pPr>
              <w:pStyle w:val="TAL"/>
              <w:rPr>
                <w:snapToGrid w:val="0"/>
              </w:rPr>
            </w:pPr>
            <w:r>
              <w:rPr>
                <w:snapToGrid w:val="0"/>
              </w:rPr>
              <w:t>0222</w:t>
            </w:r>
          </w:p>
        </w:tc>
        <w:tc>
          <w:tcPr>
            <w:tcW w:w="426" w:type="dxa"/>
            <w:tcBorders>
              <w:top w:val="single" w:sz="6" w:space="0" w:color="auto"/>
              <w:left w:val="single" w:sz="6" w:space="0" w:color="auto"/>
              <w:bottom w:val="single" w:sz="6" w:space="0" w:color="auto"/>
              <w:right w:val="single" w:sz="6" w:space="0" w:color="auto"/>
            </w:tcBorders>
          </w:tcPr>
          <w:p w14:paraId="52B24B6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02917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69287A7" w14:textId="77777777" w:rsidR="00C336BB" w:rsidRPr="00345C32" w:rsidRDefault="00C336BB" w:rsidP="00DA72C9">
            <w:pPr>
              <w:pStyle w:val="TAL"/>
              <w:rPr>
                <w:noProof/>
              </w:rPr>
            </w:pPr>
            <w:r w:rsidRPr="005B09E5">
              <w:rPr>
                <w:noProof/>
              </w:rPr>
              <w:t>MCData corrections in off-network SDS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6ABEDA" w14:textId="77777777" w:rsidR="00C336BB" w:rsidRDefault="00C336BB" w:rsidP="00DA72C9">
            <w:pPr>
              <w:pStyle w:val="TAL"/>
              <w:rPr>
                <w:snapToGrid w:val="0"/>
              </w:rPr>
            </w:pPr>
            <w:r>
              <w:rPr>
                <w:snapToGrid w:val="0"/>
              </w:rPr>
              <w:t>17.3.0</w:t>
            </w:r>
          </w:p>
        </w:tc>
      </w:tr>
      <w:tr w:rsidR="00C336BB" w:rsidRPr="00FF42F5" w14:paraId="73AF117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B5E91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BCAC4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2A79EA" w14:textId="77777777" w:rsidR="00C336BB" w:rsidRPr="00F15B95" w:rsidRDefault="00C336BB" w:rsidP="00DA72C9">
            <w:pPr>
              <w:pStyle w:val="TAL"/>
              <w:jc w:val="center"/>
              <w:rPr>
                <w:lang w:val="en-US"/>
              </w:rPr>
            </w:pPr>
            <w:r w:rsidRPr="000B0DC0">
              <w:t>SP-200</w:t>
            </w:r>
            <w:r>
              <w:rPr>
                <w:lang w:val="en-US"/>
              </w:rPr>
              <w:t>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93B01E" w14:textId="77777777" w:rsidR="00C336BB" w:rsidRDefault="00C336BB" w:rsidP="00DA72C9">
            <w:pPr>
              <w:pStyle w:val="TAL"/>
              <w:rPr>
                <w:snapToGrid w:val="0"/>
              </w:rPr>
            </w:pPr>
            <w:r>
              <w:rPr>
                <w:snapToGrid w:val="0"/>
              </w:rPr>
              <w:t>0226</w:t>
            </w:r>
          </w:p>
        </w:tc>
        <w:tc>
          <w:tcPr>
            <w:tcW w:w="426" w:type="dxa"/>
            <w:tcBorders>
              <w:top w:val="single" w:sz="6" w:space="0" w:color="auto"/>
              <w:left w:val="single" w:sz="6" w:space="0" w:color="auto"/>
              <w:bottom w:val="single" w:sz="6" w:space="0" w:color="auto"/>
              <w:right w:val="single" w:sz="6" w:space="0" w:color="auto"/>
            </w:tcBorders>
          </w:tcPr>
          <w:p w14:paraId="09D84BE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406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E991AD" w14:textId="77777777" w:rsidR="00C336BB" w:rsidRPr="005B09E5" w:rsidRDefault="00C336BB" w:rsidP="00DA72C9">
            <w:pPr>
              <w:pStyle w:val="TAL"/>
              <w:rPr>
                <w:noProof/>
              </w:rPr>
            </w:pPr>
            <w:r w:rsidRPr="0091214E">
              <w:rPr>
                <w:noProof/>
              </w:rPr>
              <w:t>Limit the number of simultaneous logins on per user basis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8677CE" w14:textId="77777777" w:rsidR="00C336BB" w:rsidRDefault="00C336BB" w:rsidP="00DA72C9">
            <w:pPr>
              <w:pStyle w:val="TAL"/>
              <w:rPr>
                <w:snapToGrid w:val="0"/>
              </w:rPr>
            </w:pPr>
            <w:r>
              <w:rPr>
                <w:snapToGrid w:val="0"/>
              </w:rPr>
              <w:t>17.4.0</w:t>
            </w:r>
          </w:p>
        </w:tc>
      </w:tr>
      <w:tr w:rsidR="00C336BB" w:rsidRPr="00FF42F5" w14:paraId="1AED73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E3F120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43930"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32D6AE" w14:textId="77777777" w:rsidR="00C336BB" w:rsidRPr="000B0DC0" w:rsidRDefault="00C336BB" w:rsidP="00DA72C9">
            <w:pPr>
              <w:pStyle w:val="TAL"/>
              <w:jc w:val="center"/>
            </w:pPr>
            <w:r w:rsidRPr="000B0DC0">
              <w:t>SP-200</w:t>
            </w:r>
            <w:r>
              <w:rPr>
                <w:lang w:val="en-US"/>
              </w:rPr>
              <w:t>839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2AEF2" w14:textId="77777777" w:rsidR="00C336BB" w:rsidRDefault="00C336BB" w:rsidP="00DA72C9">
            <w:pPr>
              <w:pStyle w:val="TAL"/>
              <w:rPr>
                <w:snapToGrid w:val="0"/>
              </w:rPr>
            </w:pPr>
            <w:r>
              <w:rPr>
                <w:snapToGrid w:val="0"/>
              </w:rPr>
              <w:t>0227</w:t>
            </w:r>
          </w:p>
        </w:tc>
        <w:tc>
          <w:tcPr>
            <w:tcW w:w="426" w:type="dxa"/>
            <w:tcBorders>
              <w:top w:val="single" w:sz="6" w:space="0" w:color="auto"/>
              <w:left w:val="single" w:sz="6" w:space="0" w:color="auto"/>
              <w:bottom w:val="single" w:sz="6" w:space="0" w:color="auto"/>
              <w:right w:val="single" w:sz="6" w:space="0" w:color="auto"/>
            </w:tcBorders>
          </w:tcPr>
          <w:p w14:paraId="0CDE5CA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95F565"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F40567" w14:textId="77777777" w:rsidR="00C336BB" w:rsidRPr="0091214E" w:rsidRDefault="00C336BB" w:rsidP="00DA72C9">
            <w:pPr>
              <w:pStyle w:val="TAL"/>
              <w:rPr>
                <w:noProof/>
              </w:rPr>
            </w:pPr>
            <w:r w:rsidRPr="00902E5E">
              <w:rPr>
                <w:noProof/>
              </w:rPr>
              <w:t>Removal of content reference IE from the FD requests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FEE7F" w14:textId="77777777" w:rsidR="00C336BB" w:rsidRDefault="00C336BB" w:rsidP="00DA72C9">
            <w:pPr>
              <w:pStyle w:val="TAL"/>
              <w:rPr>
                <w:snapToGrid w:val="0"/>
              </w:rPr>
            </w:pPr>
            <w:r>
              <w:rPr>
                <w:snapToGrid w:val="0"/>
              </w:rPr>
              <w:t>17.4.0</w:t>
            </w:r>
          </w:p>
        </w:tc>
      </w:tr>
      <w:tr w:rsidR="00C336BB" w:rsidRPr="00FF42F5" w14:paraId="0973FA8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268548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80587A"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CEFD1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D01ABE" w14:textId="77777777" w:rsidR="00C336BB" w:rsidRDefault="00C336BB" w:rsidP="00DA72C9">
            <w:pPr>
              <w:pStyle w:val="TAL"/>
              <w:rPr>
                <w:snapToGrid w:val="0"/>
              </w:rPr>
            </w:pPr>
            <w:r>
              <w:rPr>
                <w:snapToGrid w:val="0"/>
              </w:rPr>
              <w:t>0228</w:t>
            </w:r>
          </w:p>
        </w:tc>
        <w:tc>
          <w:tcPr>
            <w:tcW w:w="426" w:type="dxa"/>
            <w:tcBorders>
              <w:top w:val="single" w:sz="6" w:space="0" w:color="auto"/>
              <w:left w:val="single" w:sz="6" w:space="0" w:color="auto"/>
              <w:bottom w:val="single" w:sz="6" w:space="0" w:color="auto"/>
              <w:right w:val="single" w:sz="6" w:space="0" w:color="auto"/>
            </w:tcBorders>
          </w:tcPr>
          <w:p w14:paraId="069EDE7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A37C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3CB9DDF" w14:textId="77777777" w:rsidR="00C336BB" w:rsidRPr="00902E5E" w:rsidRDefault="00C336BB" w:rsidP="00DA72C9">
            <w:pPr>
              <w:pStyle w:val="TAL"/>
              <w:rPr>
                <w:noProof/>
              </w:rPr>
            </w:pPr>
            <w:r w:rsidRPr="00631F05">
              <w:rPr>
                <w:noProof/>
              </w:rPr>
              <w:t>Functional alias handling for 1-1 FD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744B26" w14:textId="77777777" w:rsidR="00C336BB" w:rsidRDefault="00C336BB" w:rsidP="00DA72C9">
            <w:pPr>
              <w:pStyle w:val="TAL"/>
              <w:rPr>
                <w:snapToGrid w:val="0"/>
              </w:rPr>
            </w:pPr>
            <w:r>
              <w:rPr>
                <w:snapToGrid w:val="0"/>
              </w:rPr>
              <w:t>17.4.0</w:t>
            </w:r>
          </w:p>
        </w:tc>
      </w:tr>
      <w:tr w:rsidR="00C336BB" w:rsidRPr="00FF42F5" w14:paraId="2C2E6E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15EBB20"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3D894C"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C91E2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97579A" w14:textId="77777777" w:rsidR="00C336BB" w:rsidRDefault="00C336BB" w:rsidP="00DA72C9">
            <w:pPr>
              <w:pStyle w:val="TAL"/>
              <w:rPr>
                <w:snapToGrid w:val="0"/>
              </w:rPr>
            </w:pPr>
            <w:r>
              <w:rPr>
                <w:snapToGrid w:val="0"/>
              </w:rPr>
              <w:t>0229</w:t>
            </w:r>
          </w:p>
        </w:tc>
        <w:tc>
          <w:tcPr>
            <w:tcW w:w="426" w:type="dxa"/>
            <w:tcBorders>
              <w:top w:val="single" w:sz="6" w:space="0" w:color="auto"/>
              <w:left w:val="single" w:sz="6" w:space="0" w:color="auto"/>
              <w:bottom w:val="single" w:sz="6" w:space="0" w:color="auto"/>
              <w:right w:val="single" w:sz="6" w:space="0" w:color="auto"/>
            </w:tcBorders>
          </w:tcPr>
          <w:p w14:paraId="0C086B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190AD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C2DA1C" w14:textId="77777777" w:rsidR="00C336BB" w:rsidRPr="00631F05" w:rsidRDefault="00C336BB" w:rsidP="00DA72C9">
            <w:pPr>
              <w:pStyle w:val="TAL"/>
              <w:rPr>
                <w:noProof/>
              </w:rPr>
            </w:pPr>
            <w:r w:rsidRPr="005357B4">
              <w:rPr>
                <w:noProof/>
              </w:rPr>
              <w:t>Functional alias handling for one-one session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3660DA" w14:textId="77777777" w:rsidR="00C336BB" w:rsidRDefault="00C336BB" w:rsidP="00DA72C9">
            <w:pPr>
              <w:pStyle w:val="TAL"/>
              <w:rPr>
                <w:snapToGrid w:val="0"/>
              </w:rPr>
            </w:pPr>
            <w:r>
              <w:rPr>
                <w:snapToGrid w:val="0"/>
              </w:rPr>
              <w:t>17.4.0</w:t>
            </w:r>
          </w:p>
        </w:tc>
      </w:tr>
      <w:tr w:rsidR="00C336BB" w:rsidRPr="00FF42F5" w14:paraId="4812A8D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C56CB64"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C577F1"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9756B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E71947" w14:textId="77777777" w:rsidR="00C336BB" w:rsidRDefault="00C336BB" w:rsidP="00DA72C9">
            <w:pPr>
              <w:pStyle w:val="TAL"/>
              <w:rPr>
                <w:snapToGrid w:val="0"/>
              </w:rPr>
            </w:pPr>
            <w:r>
              <w:rPr>
                <w:snapToGrid w:val="0"/>
              </w:rPr>
              <w:t>0230</w:t>
            </w:r>
          </w:p>
        </w:tc>
        <w:tc>
          <w:tcPr>
            <w:tcW w:w="426" w:type="dxa"/>
            <w:tcBorders>
              <w:top w:val="single" w:sz="6" w:space="0" w:color="auto"/>
              <w:left w:val="single" w:sz="6" w:space="0" w:color="auto"/>
              <w:bottom w:val="single" w:sz="6" w:space="0" w:color="auto"/>
              <w:right w:val="single" w:sz="6" w:space="0" w:color="auto"/>
            </w:tcBorders>
          </w:tcPr>
          <w:p w14:paraId="7EC18E5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F49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42B460" w14:textId="77777777" w:rsidR="00C336BB" w:rsidRPr="005357B4" w:rsidRDefault="00C336BB" w:rsidP="00DA72C9">
            <w:pPr>
              <w:pStyle w:val="TAL"/>
              <w:rPr>
                <w:noProof/>
              </w:rPr>
            </w:pPr>
            <w:r w:rsidRPr="00383B4F">
              <w:rPr>
                <w:noProof/>
              </w:rPr>
              <w:t>Functional alias handling for one-one standalone SDS requests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0EAD14" w14:textId="77777777" w:rsidR="00C336BB" w:rsidRDefault="00C336BB" w:rsidP="00DA72C9">
            <w:pPr>
              <w:pStyle w:val="TAL"/>
              <w:rPr>
                <w:snapToGrid w:val="0"/>
              </w:rPr>
            </w:pPr>
            <w:r>
              <w:rPr>
                <w:snapToGrid w:val="0"/>
              </w:rPr>
              <w:t>17.4.0</w:t>
            </w:r>
          </w:p>
        </w:tc>
      </w:tr>
      <w:tr w:rsidR="00C336BB" w:rsidRPr="00FF42F5" w14:paraId="58F148E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EE31785"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90A08A2"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F9F4FC"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841FD" w14:textId="77777777" w:rsidR="00C336BB" w:rsidRDefault="00C336BB" w:rsidP="00DA72C9">
            <w:pPr>
              <w:pStyle w:val="TAL"/>
              <w:rPr>
                <w:snapToGrid w:val="0"/>
              </w:rPr>
            </w:pPr>
            <w:r>
              <w:rPr>
                <w:snapToGrid w:val="0"/>
              </w:rPr>
              <w:t>0231</w:t>
            </w:r>
          </w:p>
        </w:tc>
        <w:tc>
          <w:tcPr>
            <w:tcW w:w="426" w:type="dxa"/>
            <w:tcBorders>
              <w:top w:val="single" w:sz="6" w:space="0" w:color="auto"/>
              <w:left w:val="single" w:sz="6" w:space="0" w:color="auto"/>
              <w:bottom w:val="single" w:sz="6" w:space="0" w:color="auto"/>
              <w:right w:val="single" w:sz="6" w:space="0" w:color="auto"/>
            </w:tcBorders>
          </w:tcPr>
          <w:p w14:paraId="2948439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649BB"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575C29" w14:textId="77777777" w:rsidR="00C336BB" w:rsidRPr="00383B4F" w:rsidRDefault="00C336BB" w:rsidP="00DA72C9">
            <w:pPr>
              <w:pStyle w:val="TAL"/>
              <w:rPr>
                <w:noProof/>
              </w:rPr>
            </w:pPr>
            <w:r w:rsidRPr="005275A4">
              <w:rPr>
                <w:noProof/>
              </w:rPr>
              <w:t>Functional alias handling for IPCon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774079" w14:textId="77777777" w:rsidR="00C336BB" w:rsidRDefault="00C336BB" w:rsidP="00DA72C9">
            <w:pPr>
              <w:pStyle w:val="TAL"/>
              <w:rPr>
                <w:snapToGrid w:val="0"/>
              </w:rPr>
            </w:pPr>
            <w:r>
              <w:rPr>
                <w:snapToGrid w:val="0"/>
              </w:rPr>
              <w:t>17.4.0</w:t>
            </w:r>
          </w:p>
        </w:tc>
      </w:tr>
      <w:tr w:rsidR="00C336BB" w:rsidRPr="00FF42F5" w14:paraId="5AC4292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B86DC4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BE3EA7"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766DD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610E39" w14:textId="77777777" w:rsidR="00C336BB" w:rsidRDefault="00C336BB" w:rsidP="00DA72C9">
            <w:pPr>
              <w:pStyle w:val="TAL"/>
              <w:rPr>
                <w:snapToGrid w:val="0"/>
              </w:rPr>
            </w:pPr>
            <w:r>
              <w:rPr>
                <w:snapToGrid w:val="0"/>
              </w:rPr>
              <w:t>0232</w:t>
            </w:r>
          </w:p>
        </w:tc>
        <w:tc>
          <w:tcPr>
            <w:tcW w:w="426" w:type="dxa"/>
            <w:tcBorders>
              <w:top w:val="single" w:sz="6" w:space="0" w:color="auto"/>
              <w:left w:val="single" w:sz="6" w:space="0" w:color="auto"/>
              <w:bottom w:val="single" w:sz="6" w:space="0" w:color="auto"/>
              <w:right w:val="single" w:sz="6" w:space="0" w:color="auto"/>
            </w:tcBorders>
          </w:tcPr>
          <w:p w14:paraId="586B8C3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EF8B7A"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0C68B34" w14:textId="77777777" w:rsidR="00C336BB" w:rsidRPr="005275A4" w:rsidRDefault="00C336BB" w:rsidP="00DA72C9">
            <w:pPr>
              <w:pStyle w:val="TAL"/>
              <w:rPr>
                <w:noProof/>
              </w:rPr>
            </w:pPr>
            <w:r w:rsidRPr="002D4302">
              <w:rPr>
                <w:noProof/>
              </w:rPr>
              <w:t>Providing stored files in MCData content server for FD over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D73976" w14:textId="77777777" w:rsidR="00C336BB" w:rsidRDefault="00C336BB" w:rsidP="00DA72C9">
            <w:pPr>
              <w:pStyle w:val="TAL"/>
              <w:rPr>
                <w:snapToGrid w:val="0"/>
              </w:rPr>
            </w:pPr>
            <w:r>
              <w:rPr>
                <w:snapToGrid w:val="0"/>
              </w:rPr>
              <w:t>17.4.0</w:t>
            </w:r>
          </w:p>
        </w:tc>
      </w:tr>
      <w:tr w:rsidR="00C336BB" w:rsidRPr="00FF42F5" w14:paraId="4D207D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6C7DDD"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254AF3"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9009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57FF5D" w14:textId="77777777" w:rsidR="00C336BB" w:rsidRDefault="00C336BB" w:rsidP="00DA72C9">
            <w:pPr>
              <w:pStyle w:val="TAL"/>
              <w:rPr>
                <w:snapToGrid w:val="0"/>
              </w:rPr>
            </w:pPr>
            <w:r>
              <w:rPr>
                <w:snapToGrid w:val="0"/>
              </w:rPr>
              <w:t>0233</w:t>
            </w:r>
          </w:p>
        </w:tc>
        <w:tc>
          <w:tcPr>
            <w:tcW w:w="426" w:type="dxa"/>
            <w:tcBorders>
              <w:top w:val="single" w:sz="6" w:space="0" w:color="auto"/>
              <w:left w:val="single" w:sz="6" w:space="0" w:color="auto"/>
              <w:bottom w:val="single" w:sz="6" w:space="0" w:color="auto"/>
              <w:right w:val="single" w:sz="6" w:space="0" w:color="auto"/>
            </w:tcBorders>
          </w:tcPr>
          <w:p w14:paraId="6AEC6534"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3749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BCD0366" w14:textId="77777777" w:rsidR="00C336BB" w:rsidRPr="002D4302" w:rsidRDefault="00C336BB" w:rsidP="00DA72C9">
            <w:pPr>
              <w:pStyle w:val="TAL"/>
              <w:rPr>
                <w:noProof/>
              </w:rPr>
            </w:pPr>
            <w:r w:rsidRPr="00603EA1">
              <w:rPr>
                <w:noProof/>
              </w:rPr>
              <w:t>Enhancement of MBMS user service usage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3083685" w14:textId="77777777" w:rsidR="00C336BB" w:rsidRDefault="00C336BB" w:rsidP="00DA72C9">
            <w:pPr>
              <w:pStyle w:val="TAL"/>
              <w:rPr>
                <w:snapToGrid w:val="0"/>
              </w:rPr>
            </w:pPr>
            <w:r>
              <w:rPr>
                <w:snapToGrid w:val="0"/>
              </w:rPr>
              <w:t>17.4.0</w:t>
            </w:r>
          </w:p>
        </w:tc>
      </w:tr>
      <w:tr w:rsidR="00C336BB" w:rsidRPr="00FF42F5" w14:paraId="7400638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282759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E62BF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30DA20"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2CD717" w14:textId="77777777" w:rsidR="00C336BB" w:rsidRDefault="00C336BB" w:rsidP="00DA72C9">
            <w:pPr>
              <w:pStyle w:val="TAL"/>
              <w:rPr>
                <w:snapToGrid w:val="0"/>
              </w:rPr>
            </w:pPr>
            <w:r>
              <w:rPr>
                <w:snapToGrid w:val="0"/>
              </w:rPr>
              <w:t>0234</w:t>
            </w:r>
          </w:p>
        </w:tc>
        <w:tc>
          <w:tcPr>
            <w:tcW w:w="426" w:type="dxa"/>
            <w:tcBorders>
              <w:top w:val="single" w:sz="6" w:space="0" w:color="auto"/>
              <w:left w:val="single" w:sz="6" w:space="0" w:color="auto"/>
              <w:bottom w:val="single" w:sz="6" w:space="0" w:color="auto"/>
              <w:right w:val="single" w:sz="6" w:space="0" w:color="auto"/>
            </w:tcBorders>
          </w:tcPr>
          <w:p w14:paraId="6244628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8582DA"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F9D7E9" w14:textId="77777777" w:rsidR="00C336BB" w:rsidRPr="00603EA1" w:rsidRDefault="00C336BB" w:rsidP="00DA72C9">
            <w:pPr>
              <w:pStyle w:val="TAL"/>
              <w:rPr>
                <w:noProof/>
              </w:rPr>
            </w:pPr>
            <w:r w:rsidRPr="003551DC">
              <w:rPr>
                <w:noProof/>
              </w:rPr>
              <w:t>Enhancement of Group standalone FD using MBMS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BDCE314" w14:textId="77777777" w:rsidR="00C336BB" w:rsidRDefault="00C336BB" w:rsidP="00DA72C9">
            <w:pPr>
              <w:pStyle w:val="TAL"/>
              <w:rPr>
                <w:snapToGrid w:val="0"/>
              </w:rPr>
            </w:pPr>
            <w:r>
              <w:rPr>
                <w:snapToGrid w:val="0"/>
              </w:rPr>
              <w:t>17.4.0</w:t>
            </w:r>
          </w:p>
        </w:tc>
      </w:tr>
      <w:tr w:rsidR="00C336BB" w:rsidRPr="00FF42F5" w14:paraId="20134BF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66BF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9982D5"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3CE883"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B0E034" w14:textId="77777777" w:rsidR="00C336BB" w:rsidRDefault="00C336BB" w:rsidP="00DA72C9">
            <w:pPr>
              <w:pStyle w:val="TAL"/>
              <w:rPr>
                <w:snapToGrid w:val="0"/>
              </w:rPr>
            </w:pPr>
            <w:r>
              <w:rPr>
                <w:snapToGrid w:val="0"/>
              </w:rPr>
              <w:t>0236</w:t>
            </w:r>
          </w:p>
        </w:tc>
        <w:tc>
          <w:tcPr>
            <w:tcW w:w="426" w:type="dxa"/>
            <w:tcBorders>
              <w:top w:val="single" w:sz="6" w:space="0" w:color="auto"/>
              <w:left w:val="single" w:sz="6" w:space="0" w:color="auto"/>
              <w:bottom w:val="single" w:sz="6" w:space="0" w:color="auto"/>
              <w:right w:val="single" w:sz="6" w:space="0" w:color="auto"/>
            </w:tcBorders>
          </w:tcPr>
          <w:p w14:paraId="0C95FE9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54963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1367AA" w14:textId="77777777" w:rsidR="00C336BB" w:rsidRPr="003551DC" w:rsidRDefault="00C336BB" w:rsidP="00DA72C9">
            <w:pPr>
              <w:pStyle w:val="TAL"/>
              <w:rPr>
                <w:noProof/>
              </w:rPr>
            </w:pPr>
            <w:r w:rsidRPr="007534AD">
              <w:rPr>
                <w:noProof/>
              </w:rPr>
              <w:t>MCData emergency group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7CBAB3" w14:textId="77777777" w:rsidR="00C336BB" w:rsidRDefault="00C336BB" w:rsidP="00DA72C9">
            <w:pPr>
              <w:pStyle w:val="TAL"/>
              <w:rPr>
                <w:snapToGrid w:val="0"/>
              </w:rPr>
            </w:pPr>
            <w:r>
              <w:rPr>
                <w:snapToGrid w:val="0"/>
              </w:rPr>
              <w:t>17.4.0</w:t>
            </w:r>
          </w:p>
        </w:tc>
      </w:tr>
      <w:tr w:rsidR="00C336BB" w:rsidRPr="00FF42F5" w14:paraId="1D644D0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F56A5B1"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1F320B"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CFB96B"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092D84" w14:textId="77777777" w:rsidR="00C336BB" w:rsidRDefault="00C336BB" w:rsidP="00DA72C9">
            <w:pPr>
              <w:pStyle w:val="TAL"/>
              <w:rPr>
                <w:snapToGrid w:val="0"/>
              </w:rPr>
            </w:pPr>
            <w:r>
              <w:rPr>
                <w:snapToGrid w:val="0"/>
              </w:rPr>
              <w:t>0237</w:t>
            </w:r>
          </w:p>
        </w:tc>
        <w:tc>
          <w:tcPr>
            <w:tcW w:w="426" w:type="dxa"/>
            <w:tcBorders>
              <w:top w:val="single" w:sz="6" w:space="0" w:color="auto"/>
              <w:left w:val="single" w:sz="6" w:space="0" w:color="auto"/>
              <w:bottom w:val="single" w:sz="6" w:space="0" w:color="auto"/>
              <w:right w:val="single" w:sz="6" w:space="0" w:color="auto"/>
            </w:tcBorders>
          </w:tcPr>
          <w:p w14:paraId="4823ED4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3A6B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52EE0F2" w14:textId="77777777" w:rsidR="00C336BB" w:rsidRPr="007534AD" w:rsidRDefault="00C336BB" w:rsidP="00DA72C9">
            <w:pPr>
              <w:pStyle w:val="TAL"/>
              <w:rPr>
                <w:noProof/>
              </w:rPr>
            </w:pPr>
            <w:r w:rsidRPr="00496CED">
              <w:rPr>
                <w:noProof/>
              </w:rPr>
              <w:t>MCData one-to-one emergency communication clarifications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785511" w14:textId="77777777" w:rsidR="00C336BB" w:rsidRDefault="00C336BB" w:rsidP="00DA72C9">
            <w:pPr>
              <w:pStyle w:val="TAL"/>
              <w:rPr>
                <w:snapToGrid w:val="0"/>
              </w:rPr>
            </w:pPr>
            <w:r>
              <w:rPr>
                <w:snapToGrid w:val="0"/>
              </w:rPr>
              <w:t>17.4.0</w:t>
            </w:r>
          </w:p>
        </w:tc>
      </w:tr>
      <w:tr w:rsidR="00C336BB" w:rsidRPr="00FF42F5" w14:paraId="73B736A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B2BC8"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FB5A44"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2CEE7"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88327C" w14:textId="77777777" w:rsidR="00C336BB" w:rsidRDefault="00C336BB" w:rsidP="00DA72C9">
            <w:pPr>
              <w:pStyle w:val="TAL"/>
              <w:rPr>
                <w:snapToGrid w:val="0"/>
              </w:rPr>
            </w:pPr>
            <w:r>
              <w:rPr>
                <w:snapToGrid w:val="0"/>
              </w:rPr>
              <w:t>0238</w:t>
            </w:r>
          </w:p>
        </w:tc>
        <w:tc>
          <w:tcPr>
            <w:tcW w:w="426" w:type="dxa"/>
            <w:tcBorders>
              <w:top w:val="single" w:sz="6" w:space="0" w:color="auto"/>
              <w:left w:val="single" w:sz="6" w:space="0" w:color="auto"/>
              <w:bottom w:val="single" w:sz="6" w:space="0" w:color="auto"/>
              <w:right w:val="single" w:sz="6" w:space="0" w:color="auto"/>
            </w:tcBorders>
          </w:tcPr>
          <w:p w14:paraId="20058C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E14F76"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1B212CB" w14:textId="77777777" w:rsidR="00C336BB" w:rsidRPr="00496CED" w:rsidRDefault="00C336BB" w:rsidP="00DA72C9">
            <w:pPr>
              <w:pStyle w:val="TAL"/>
              <w:rPr>
                <w:noProof/>
              </w:rPr>
            </w:pPr>
            <w:r w:rsidRPr="00D969FC">
              <w:rPr>
                <w:noProof/>
              </w:rPr>
              <w:t>Clarifications on the use of ProSe in off-network MCData communications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7E70A" w14:textId="77777777" w:rsidR="00C336BB" w:rsidRDefault="00C336BB" w:rsidP="00DA72C9">
            <w:pPr>
              <w:pStyle w:val="TAL"/>
              <w:rPr>
                <w:snapToGrid w:val="0"/>
              </w:rPr>
            </w:pPr>
            <w:r>
              <w:rPr>
                <w:snapToGrid w:val="0"/>
              </w:rPr>
              <w:t>17.4.0</w:t>
            </w:r>
          </w:p>
        </w:tc>
      </w:tr>
      <w:tr w:rsidR="00C336BB" w:rsidRPr="00FF42F5" w14:paraId="00E10C4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6B9BF6C"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F1892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273466"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11EC5F" w14:textId="77777777" w:rsidR="00C336BB" w:rsidRDefault="00C336BB" w:rsidP="00DA72C9">
            <w:pPr>
              <w:pStyle w:val="TAL"/>
              <w:rPr>
                <w:snapToGrid w:val="0"/>
              </w:rPr>
            </w:pPr>
            <w:r>
              <w:rPr>
                <w:snapToGrid w:val="0"/>
              </w:rPr>
              <w:t>0239</w:t>
            </w:r>
          </w:p>
        </w:tc>
        <w:tc>
          <w:tcPr>
            <w:tcW w:w="426" w:type="dxa"/>
            <w:tcBorders>
              <w:top w:val="single" w:sz="6" w:space="0" w:color="auto"/>
              <w:left w:val="single" w:sz="6" w:space="0" w:color="auto"/>
              <w:bottom w:val="single" w:sz="6" w:space="0" w:color="auto"/>
              <w:right w:val="single" w:sz="6" w:space="0" w:color="auto"/>
            </w:tcBorders>
          </w:tcPr>
          <w:p w14:paraId="54A5BEA5"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FB16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494D698" w14:textId="77777777" w:rsidR="00C336BB" w:rsidRPr="00D969FC" w:rsidRDefault="00C336BB" w:rsidP="00DA72C9">
            <w:pPr>
              <w:pStyle w:val="TAL"/>
              <w:rPr>
                <w:noProof/>
              </w:rPr>
            </w:pPr>
            <w:r w:rsidRPr="00E21F0E">
              <w:rPr>
                <w:noProof/>
              </w:rPr>
              <w:t>Apply transmission and reception control to all FD HTTP procedures consistently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F93E89" w14:textId="77777777" w:rsidR="00C336BB" w:rsidRDefault="00C336BB" w:rsidP="00DA72C9">
            <w:pPr>
              <w:pStyle w:val="TAL"/>
              <w:rPr>
                <w:snapToGrid w:val="0"/>
              </w:rPr>
            </w:pPr>
            <w:r>
              <w:rPr>
                <w:snapToGrid w:val="0"/>
              </w:rPr>
              <w:t>17.4.0</w:t>
            </w:r>
          </w:p>
        </w:tc>
      </w:tr>
      <w:tr w:rsidR="00C336BB" w:rsidRPr="00FF42F5" w14:paraId="1868780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9FBE1A" w14:textId="77777777" w:rsidR="00C336BB" w:rsidRDefault="00C336BB" w:rsidP="00DA72C9">
            <w:pPr>
              <w:pStyle w:val="TAL"/>
              <w:rPr>
                <w:snapToGrid w:val="0"/>
              </w:rPr>
            </w:pPr>
            <w:r>
              <w:rPr>
                <w:snapToGrid w:val="0"/>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4CD6E6" w14:textId="77777777" w:rsidR="00C336BB" w:rsidRDefault="00C336BB" w:rsidP="00DA72C9">
            <w:pPr>
              <w:pStyle w:val="TAL"/>
              <w:rPr>
                <w:snapToGrid w:val="0"/>
              </w:rPr>
            </w:pPr>
            <w:r>
              <w:rPr>
                <w:snapToGrid w:val="0"/>
              </w:rPr>
              <w:t>SA#89-E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DCE044" w14:textId="77777777" w:rsidR="00C336BB" w:rsidRPr="000B0DC0" w:rsidRDefault="00C336BB" w:rsidP="00DA72C9">
            <w:pPr>
              <w:pStyle w:val="TAL"/>
              <w:jc w:val="center"/>
            </w:pPr>
            <w:r w:rsidRPr="000B0DC0">
              <w:t>SP-200</w:t>
            </w:r>
            <w:r>
              <w:rPr>
                <w:lang w:val="en-US"/>
              </w:rPr>
              <w:t>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9458B5" w14:textId="77777777" w:rsidR="00C336BB" w:rsidRDefault="00C336BB" w:rsidP="00DA72C9">
            <w:pPr>
              <w:pStyle w:val="TAL"/>
              <w:rPr>
                <w:snapToGrid w:val="0"/>
              </w:rPr>
            </w:pPr>
            <w:r>
              <w:rPr>
                <w:snapToGrid w:val="0"/>
              </w:rPr>
              <w:t>0240</w:t>
            </w:r>
          </w:p>
        </w:tc>
        <w:tc>
          <w:tcPr>
            <w:tcW w:w="426" w:type="dxa"/>
            <w:tcBorders>
              <w:top w:val="single" w:sz="6" w:space="0" w:color="auto"/>
              <w:left w:val="single" w:sz="6" w:space="0" w:color="auto"/>
              <w:bottom w:val="single" w:sz="6" w:space="0" w:color="auto"/>
              <w:right w:val="single" w:sz="6" w:space="0" w:color="auto"/>
            </w:tcBorders>
          </w:tcPr>
          <w:p w14:paraId="131C06F3"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361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EE580E" w14:textId="77777777" w:rsidR="00C336BB" w:rsidRPr="00E21F0E" w:rsidRDefault="00C336BB" w:rsidP="00DA72C9">
            <w:pPr>
              <w:pStyle w:val="TAL"/>
              <w:rPr>
                <w:noProof/>
              </w:rPr>
            </w:pPr>
            <w:r w:rsidRPr="008361D6">
              <w:rPr>
                <w:noProof/>
              </w:rPr>
              <w:t>Functional alias handling for 1-1 FD requests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6B4FD5B" w14:textId="77777777" w:rsidR="00C336BB" w:rsidRDefault="00C336BB" w:rsidP="00DA72C9">
            <w:pPr>
              <w:pStyle w:val="TAL"/>
              <w:rPr>
                <w:snapToGrid w:val="0"/>
              </w:rPr>
            </w:pPr>
            <w:r>
              <w:rPr>
                <w:snapToGrid w:val="0"/>
              </w:rPr>
              <w:t>17.4.0</w:t>
            </w:r>
          </w:p>
        </w:tc>
      </w:tr>
      <w:tr w:rsidR="00C336BB" w:rsidRPr="00FF42F5" w14:paraId="171ED6D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D19B00"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63455DF"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CF240E"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A6F0F9" w14:textId="77777777" w:rsidR="00C336BB" w:rsidRDefault="00C336BB" w:rsidP="00DA72C9">
            <w:pPr>
              <w:pStyle w:val="TAL"/>
              <w:rPr>
                <w:snapToGrid w:val="0"/>
              </w:rPr>
            </w:pPr>
            <w:r>
              <w:rPr>
                <w:snapToGrid w:val="0"/>
              </w:rPr>
              <w:t>0242</w:t>
            </w:r>
          </w:p>
        </w:tc>
        <w:tc>
          <w:tcPr>
            <w:tcW w:w="426" w:type="dxa"/>
            <w:tcBorders>
              <w:top w:val="single" w:sz="6" w:space="0" w:color="auto"/>
              <w:left w:val="single" w:sz="6" w:space="0" w:color="auto"/>
              <w:bottom w:val="single" w:sz="6" w:space="0" w:color="auto"/>
              <w:right w:val="single" w:sz="6" w:space="0" w:color="auto"/>
            </w:tcBorders>
          </w:tcPr>
          <w:p w14:paraId="407749A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51C3FE"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AD8BAD1" w14:textId="77777777" w:rsidR="00C336BB" w:rsidRPr="008361D6" w:rsidRDefault="00C336BB" w:rsidP="00DA72C9">
            <w:pPr>
              <w:pStyle w:val="TAL"/>
              <w:rPr>
                <w:noProof/>
              </w:rPr>
            </w:pPr>
            <w:r>
              <w:rPr>
                <w:noProof/>
              </w:rPr>
              <w:t xml:space="preserve">Align Annex B with changes to </w:t>
            </w:r>
            <w:r w:rsidRPr="004A63BA">
              <w:rPr>
                <w:noProof/>
              </w:rPr>
              <w:t>"</w:t>
            </w:r>
            <w:r>
              <w:rPr>
                <w:noProof/>
              </w:rPr>
              <w:t>auto-send</w:t>
            </w:r>
            <w:r w:rsidRPr="004A63BA">
              <w:rPr>
                <w:noProof/>
              </w:rPr>
              <w: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3D211" w14:textId="77777777" w:rsidR="00C336BB" w:rsidRDefault="00C336BB" w:rsidP="00DA72C9">
            <w:pPr>
              <w:pStyle w:val="TAL"/>
              <w:rPr>
                <w:snapToGrid w:val="0"/>
              </w:rPr>
            </w:pPr>
            <w:r>
              <w:rPr>
                <w:snapToGrid w:val="0"/>
              </w:rPr>
              <w:t>17.5.0</w:t>
            </w:r>
          </w:p>
        </w:tc>
      </w:tr>
      <w:tr w:rsidR="00C336BB" w:rsidRPr="00FF42F5" w14:paraId="4EE54AB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52458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58D74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67E9B" w14:textId="77777777" w:rsidR="00C336BB" w:rsidRPr="000B0DC0"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73B74F" w14:textId="77777777" w:rsidR="00C336BB" w:rsidRDefault="00C336BB" w:rsidP="00DA72C9">
            <w:pPr>
              <w:pStyle w:val="TAL"/>
              <w:rPr>
                <w:snapToGrid w:val="0"/>
              </w:rPr>
            </w:pPr>
            <w:r>
              <w:rPr>
                <w:snapToGrid w:val="0"/>
              </w:rPr>
              <w:t>0243</w:t>
            </w:r>
          </w:p>
        </w:tc>
        <w:tc>
          <w:tcPr>
            <w:tcW w:w="426" w:type="dxa"/>
            <w:tcBorders>
              <w:top w:val="single" w:sz="6" w:space="0" w:color="auto"/>
              <w:left w:val="single" w:sz="6" w:space="0" w:color="auto"/>
              <w:bottom w:val="single" w:sz="6" w:space="0" w:color="auto"/>
              <w:right w:val="single" w:sz="6" w:space="0" w:color="auto"/>
            </w:tcBorders>
          </w:tcPr>
          <w:p w14:paraId="7A4C119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4C8B8D"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A92800E" w14:textId="77777777" w:rsidR="00C336BB" w:rsidRDefault="00C336BB" w:rsidP="00DA72C9">
            <w:pPr>
              <w:pStyle w:val="TAL"/>
              <w:rPr>
                <w:noProof/>
              </w:rPr>
            </w:pPr>
            <w:r w:rsidRPr="00711F64">
              <w:rPr>
                <w:noProof/>
              </w:rPr>
              <w:t>Correction to the transmission control configuration 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477F24" w14:textId="77777777" w:rsidR="00C336BB" w:rsidRDefault="00C336BB" w:rsidP="00DA72C9">
            <w:pPr>
              <w:pStyle w:val="TAL"/>
              <w:rPr>
                <w:snapToGrid w:val="0"/>
              </w:rPr>
            </w:pPr>
            <w:r>
              <w:rPr>
                <w:snapToGrid w:val="0"/>
              </w:rPr>
              <w:t>17.5.0</w:t>
            </w:r>
          </w:p>
        </w:tc>
      </w:tr>
      <w:tr w:rsidR="00C336BB" w:rsidRPr="00FF42F5" w14:paraId="7272110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6F2E2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49B34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6F9E55" w14:textId="77777777" w:rsidR="00C336BB" w:rsidRPr="006C163E" w:rsidRDefault="00C336BB" w:rsidP="00DA72C9">
            <w:pPr>
              <w:pStyle w:val="TAL"/>
              <w:jc w:val="center"/>
              <w:rPr>
                <w:lang w:val="en-US"/>
              </w:rPr>
            </w:pPr>
            <w:r>
              <w:t>SP-20099</w:t>
            </w:r>
            <w:r>
              <w:rPr>
                <w:lang w:val="en-US"/>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1A002B" w14:textId="77777777" w:rsidR="00C336BB" w:rsidRDefault="00C336BB" w:rsidP="00DA72C9">
            <w:pPr>
              <w:pStyle w:val="TAL"/>
              <w:rPr>
                <w:snapToGrid w:val="0"/>
              </w:rPr>
            </w:pPr>
            <w:r>
              <w:rPr>
                <w:snapToGrid w:val="0"/>
              </w:rPr>
              <w:t>0246</w:t>
            </w:r>
          </w:p>
        </w:tc>
        <w:tc>
          <w:tcPr>
            <w:tcW w:w="426" w:type="dxa"/>
            <w:tcBorders>
              <w:top w:val="single" w:sz="6" w:space="0" w:color="auto"/>
              <w:left w:val="single" w:sz="6" w:space="0" w:color="auto"/>
              <w:bottom w:val="single" w:sz="6" w:space="0" w:color="auto"/>
              <w:right w:val="single" w:sz="6" w:space="0" w:color="auto"/>
            </w:tcBorders>
          </w:tcPr>
          <w:p w14:paraId="68852A90"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ED85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F7D5485" w14:textId="77777777" w:rsidR="00C336BB" w:rsidRPr="00711F64" w:rsidRDefault="00C336BB" w:rsidP="00DA72C9">
            <w:pPr>
              <w:pStyle w:val="TAL"/>
              <w:rPr>
                <w:noProof/>
              </w:rPr>
            </w:pPr>
            <w:r w:rsidRPr="00094795">
              <w:rPr>
                <w:noProof/>
              </w:rPr>
              <w:t>Various corrections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205BE5" w14:textId="77777777" w:rsidR="00C336BB" w:rsidRDefault="00C336BB" w:rsidP="00DA72C9">
            <w:pPr>
              <w:pStyle w:val="TAL"/>
              <w:rPr>
                <w:snapToGrid w:val="0"/>
              </w:rPr>
            </w:pPr>
            <w:r>
              <w:rPr>
                <w:snapToGrid w:val="0"/>
              </w:rPr>
              <w:t>17.5.0</w:t>
            </w:r>
          </w:p>
        </w:tc>
      </w:tr>
      <w:tr w:rsidR="00C336BB" w:rsidRPr="00FF42F5" w14:paraId="61BC06D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04BD52"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FC309"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4A1EB6" w14:textId="77777777" w:rsidR="00C336BB" w:rsidRDefault="00C336BB" w:rsidP="00DA72C9">
            <w:pPr>
              <w:pStyle w:val="TAL"/>
              <w:jc w:val="center"/>
            </w:pPr>
            <w:r>
              <w:t>SP-200989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892247" w14:textId="77777777" w:rsidR="00C336BB" w:rsidRDefault="00C336BB" w:rsidP="00DA72C9">
            <w:pPr>
              <w:pStyle w:val="TAL"/>
              <w:rPr>
                <w:snapToGrid w:val="0"/>
              </w:rPr>
            </w:pPr>
            <w:r>
              <w:rPr>
                <w:snapToGrid w:val="0"/>
              </w:rPr>
              <w:t>0248</w:t>
            </w:r>
          </w:p>
        </w:tc>
        <w:tc>
          <w:tcPr>
            <w:tcW w:w="426" w:type="dxa"/>
            <w:tcBorders>
              <w:top w:val="single" w:sz="6" w:space="0" w:color="auto"/>
              <w:left w:val="single" w:sz="6" w:space="0" w:color="auto"/>
              <w:bottom w:val="single" w:sz="6" w:space="0" w:color="auto"/>
              <w:right w:val="single" w:sz="6" w:space="0" w:color="auto"/>
            </w:tcBorders>
          </w:tcPr>
          <w:p w14:paraId="7DF4E8D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655C7" w14:textId="77777777" w:rsidR="00C336BB" w:rsidRDefault="00C336BB" w:rsidP="00DA72C9">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6597ED" w14:textId="77777777" w:rsidR="00C336BB" w:rsidRPr="00094795" w:rsidRDefault="00C336BB" w:rsidP="00DA72C9">
            <w:pPr>
              <w:pStyle w:val="TAL"/>
              <w:rPr>
                <w:noProof/>
              </w:rPr>
            </w:pPr>
            <w:r w:rsidRPr="00597018">
              <w:rPr>
                <w:noProof/>
              </w:rPr>
              <w:t>IP connectivity, SDS and FD functional model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D821066" w14:textId="77777777" w:rsidR="00C336BB" w:rsidRDefault="00C336BB" w:rsidP="00DA72C9">
            <w:pPr>
              <w:pStyle w:val="TAL"/>
              <w:rPr>
                <w:snapToGrid w:val="0"/>
              </w:rPr>
            </w:pPr>
            <w:r>
              <w:rPr>
                <w:snapToGrid w:val="0"/>
              </w:rPr>
              <w:t>17.5.0</w:t>
            </w:r>
          </w:p>
        </w:tc>
      </w:tr>
      <w:tr w:rsidR="00C336BB" w:rsidRPr="00FF42F5" w14:paraId="60B9143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5EAA77"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BE5A98"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A63802" w14:textId="77777777" w:rsidR="00C336BB" w:rsidRPr="00597018"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BF86CF" w14:textId="77777777" w:rsidR="00C336BB" w:rsidRDefault="00C336BB" w:rsidP="00DA72C9">
            <w:pPr>
              <w:pStyle w:val="TAL"/>
              <w:rPr>
                <w:snapToGrid w:val="0"/>
              </w:rPr>
            </w:pPr>
            <w:r>
              <w:rPr>
                <w:snapToGrid w:val="0"/>
              </w:rPr>
              <w:t>0249</w:t>
            </w:r>
          </w:p>
        </w:tc>
        <w:tc>
          <w:tcPr>
            <w:tcW w:w="426" w:type="dxa"/>
            <w:tcBorders>
              <w:top w:val="single" w:sz="6" w:space="0" w:color="auto"/>
              <w:left w:val="single" w:sz="6" w:space="0" w:color="auto"/>
              <w:bottom w:val="single" w:sz="6" w:space="0" w:color="auto"/>
              <w:right w:val="single" w:sz="6" w:space="0" w:color="auto"/>
            </w:tcBorders>
          </w:tcPr>
          <w:p w14:paraId="55A3843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13599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A5FDCA0" w14:textId="77777777" w:rsidR="00C336BB" w:rsidRPr="00597018" w:rsidRDefault="00C336BB" w:rsidP="00DA72C9">
            <w:pPr>
              <w:pStyle w:val="TAL"/>
              <w:rPr>
                <w:noProof/>
              </w:rPr>
            </w:pPr>
            <w:r w:rsidRPr="00A314FC">
              <w:rPr>
                <w:noProof/>
              </w:rPr>
              <w:t>Application specific metadata container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9FD4F1" w14:textId="77777777" w:rsidR="00C336BB" w:rsidRDefault="00C336BB" w:rsidP="00DA72C9">
            <w:pPr>
              <w:pStyle w:val="TAL"/>
              <w:rPr>
                <w:snapToGrid w:val="0"/>
              </w:rPr>
            </w:pPr>
            <w:r>
              <w:rPr>
                <w:snapToGrid w:val="0"/>
              </w:rPr>
              <w:t>17.5.0</w:t>
            </w:r>
          </w:p>
        </w:tc>
      </w:tr>
      <w:tr w:rsidR="00C336BB" w:rsidRPr="00FF42F5" w14:paraId="3051E45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487258"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576BF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D4CB73"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8DDEF6" w14:textId="77777777" w:rsidR="00C336BB" w:rsidRDefault="00C336BB" w:rsidP="00DA72C9">
            <w:pPr>
              <w:pStyle w:val="TAL"/>
              <w:rPr>
                <w:snapToGrid w:val="0"/>
              </w:rPr>
            </w:pPr>
            <w:r>
              <w:rPr>
                <w:snapToGrid w:val="0"/>
              </w:rPr>
              <w:t>0250</w:t>
            </w:r>
          </w:p>
        </w:tc>
        <w:tc>
          <w:tcPr>
            <w:tcW w:w="426" w:type="dxa"/>
            <w:tcBorders>
              <w:top w:val="single" w:sz="6" w:space="0" w:color="auto"/>
              <w:left w:val="single" w:sz="6" w:space="0" w:color="auto"/>
              <w:bottom w:val="single" w:sz="6" w:space="0" w:color="auto"/>
              <w:right w:val="single" w:sz="6" w:space="0" w:color="auto"/>
            </w:tcBorders>
          </w:tcPr>
          <w:p w14:paraId="2CAF313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0037D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B6B0EAC" w14:textId="77777777" w:rsidR="00C336BB" w:rsidRPr="00A314FC" w:rsidRDefault="00C336BB" w:rsidP="00DA72C9">
            <w:pPr>
              <w:pStyle w:val="TAL"/>
              <w:rPr>
                <w:noProof/>
              </w:rPr>
            </w:pPr>
            <w:r w:rsidRPr="002A3708">
              <w:rPr>
                <w:noProof/>
              </w:rPr>
              <w:t>Removal of duplicate MCData disposition notification information flow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1E8E9C" w14:textId="77777777" w:rsidR="00C336BB" w:rsidRDefault="00C336BB" w:rsidP="00DA72C9">
            <w:pPr>
              <w:pStyle w:val="TAL"/>
              <w:rPr>
                <w:snapToGrid w:val="0"/>
              </w:rPr>
            </w:pPr>
            <w:r>
              <w:rPr>
                <w:snapToGrid w:val="0"/>
              </w:rPr>
              <w:t>17.5.0</w:t>
            </w:r>
          </w:p>
        </w:tc>
      </w:tr>
      <w:tr w:rsidR="00C336BB" w:rsidRPr="00FF42F5" w14:paraId="43B2994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0B2C0FD"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97C1"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A4ABE5"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632F81" w14:textId="77777777" w:rsidR="00C336BB" w:rsidRDefault="00C336BB" w:rsidP="00DA72C9">
            <w:pPr>
              <w:pStyle w:val="TAL"/>
              <w:rPr>
                <w:snapToGrid w:val="0"/>
              </w:rPr>
            </w:pPr>
            <w:r>
              <w:rPr>
                <w:snapToGrid w:val="0"/>
              </w:rPr>
              <w:t>0251</w:t>
            </w:r>
          </w:p>
        </w:tc>
        <w:tc>
          <w:tcPr>
            <w:tcW w:w="426" w:type="dxa"/>
            <w:tcBorders>
              <w:top w:val="single" w:sz="6" w:space="0" w:color="auto"/>
              <w:left w:val="single" w:sz="6" w:space="0" w:color="auto"/>
              <w:bottom w:val="single" w:sz="6" w:space="0" w:color="auto"/>
              <w:right w:val="single" w:sz="6" w:space="0" w:color="auto"/>
            </w:tcBorders>
          </w:tcPr>
          <w:p w14:paraId="1C22545D"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B27DC"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30505FB" w14:textId="77777777" w:rsidR="00C336BB" w:rsidRPr="002A3708" w:rsidRDefault="00C336BB" w:rsidP="00DA72C9">
            <w:pPr>
              <w:pStyle w:val="TAL"/>
              <w:rPr>
                <w:noProof/>
              </w:rPr>
            </w:pPr>
            <w:r>
              <w:rPr>
                <w:noProof/>
              </w:rPr>
              <w:t>Corrections to FD using procedures and editorials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C326C0" w14:textId="77777777" w:rsidR="00C336BB" w:rsidRDefault="00C336BB" w:rsidP="00DA72C9">
            <w:pPr>
              <w:pStyle w:val="TAL"/>
              <w:rPr>
                <w:snapToGrid w:val="0"/>
              </w:rPr>
            </w:pPr>
            <w:r>
              <w:rPr>
                <w:snapToGrid w:val="0"/>
              </w:rPr>
              <w:t>17.5.0</w:t>
            </w:r>
          </w:p>
        </w:tc>
      </w:tr>
      <w:tr w:rsidR="00C336BB" w:rsidRPr="00FF42F5" w14:paraId="2C62824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5AEF736"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4E91DC"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3E6417"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27E8D" w14:textId="77777777" w:rsidR="00C336BB" w:rsidRDefault="00C336BB" w:rsidP="00DA72C9">
            <w:pPr>
              <w:pStyle w:val="TAL"/>
              <w:rPr>
                <w:snapToGrid w:val="0"/>
              </w:rPr>
            </w:pPr>
            <w:r>
              <w:rPr>
                <w:snapToGrid w:val="0"/>
              </w:rPr>
              <w:t>0252</w:t>
            </w:r>
          </w:p>
        </w:tc>
        <w:tc>
          <w:tcPr>
            <w:tcW w:w="426" w:type="dxa"/>
            <w:tcBorders>
              <w:top w:val="single" w:sz="6" w:space="0" w:color="auto"/>
              <w:left w:val="single" w:sz="6" w:space="0" w:color="auto"/>
              <w:bottom w:val="single" w:sz="6" w:space="0" w:color="auto"/>
              <w:right w:val="single" w:sz="6" w:space="0" w:color="auto"/>
            </w:tcBorders>
          </w:tcPr>
          <w:p w14:paraId="400DC9E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078539" w14:textId="77777777" w:rsidR="00C336BB" w:rsidRPr="006C163E"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78EC188" w14:textId="77777777" w:rsidR="00C336BB" w:rsidRDefault="00C336BB" w:rsidP="00DA72C9">
            <w:pPr>
              <w:pStyle w:val="TAL"/>
              <w:rPr>
                <w:noProof/>
              </w:rPr>
            </w:pPr>
            <w:r w:rsidRPr="00763398">
              <w:rPr>
                <w:noProof/>
              </w:rPr>
              <w:t>Depositing file contents distributed via FD communication using HTTP into MCData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378EA" w14:textId="77777777" w:rsidR="00C336BB" w:rsidRDefault="00C336BB" w:rsidP="00DA72C9">
            <w:pPr>
              <w:pStyle w:val="TAL"/>
              <w:rPr>
                <w:snapToGrid w:val="0"/>
              </w:rPr>
            </w:pPr>
            <w:r>
              <w:rPr>
                <w:snapToGrid w:val="0"/>
              </w:rPr>
              <w:t>17.5.0</w:t>
            </w:r>
          </w:p>
        </w:tc>
      </w:tr>
      <w:tr w:rsidR="00C336BB" w:rsidRPr="00FF42F5" w14:paraId="4C1DACD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A2B918A" w14:textId="77777777" w:rsidR="00C336BB" w:rsidRDefault="00C336BB" w:rsidP="00DA72C9">
            <w:pPr>
              <w:pStyle w:val="TAL"/>
              <w:rPr>
                <w:snapToGrid w:val="0"/>
              </w:rPr>
            </w:pPr>
            <w:r>
              <w:rPr>
                <w:snapToGrid w:val="0"/>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7B2F20" w14:textId="77777777" w:rsidR="00C336BB" w:rsidRDefault="00C336BB" w:rsidP="00DA72C9">
            <w:pPr>
              <w:pStyle w:val="TAL"/>
              <w:rPr>
                <w:snapToGrid w:val="0"/>
              </w:rPr>
            </w:pPr>
            <w:r>
              <w:rPr>
                <w:snapToGrid w:val="0"/>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CBD038" w14:textId="77777777" w:rsidR="00C336BB" w:rsidRPr="00A314FC" w:rsidRDefault="00C336BB" w:rsidP="00DA72C9">
            <w:pPr>
              <w:pStyle w:val="TAL"/>
              <w:jc w:val="center"/>
            </w:pPr>
            <w:r w:rsidRPr="00A314FC">
              <w:t>SP-200996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FFB5E7" w14:textId="77777777" w:rsidR="00C336BB" w:rsidRDefault="00C336BB" w:rsidP="00DA72C9">
            <w:pPr>
              <w:pStyle w:val="TAL"/>
              <w:rPr>
                <w:snapToGrid w:val="0"/>
              </w:rPr>
            </w:pPr>
            <w:r>
              <w:rPr>
                <w:snapToGrid w:val="0"/>
              </w:rPr>
              <w:t>0253</w:t>
            </w:r>
          </w:p>
        </w:tc>
        <w:tc>
          <w:tcPr>
            <w:tcW w:w="426" w:type="dxa"/>
            <w:tcBorders>
              <w:top w:val="single" w:sz="6" w:space="0" w:color="auto"/>
              <w:left w:val="single" w:sz="6" w:space="0" w:color="auto"/>
              <w:bottom w:val="single" w:sz="6" w:space="0" w:color="auto"/>
              <w:right w:val="single" w:sz="6" w:space="0" w:color="auto"/>
            </w:tcBorders>
          </w:tcPr>
          <w:p w14:paraId="11F25CA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D91E34"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6878D3" w14:textId="77777777" w:rsidR="00C336BB" w:rsidRPr="00763398" w:rsidRDefault="00C336BB" w:rsidP="00DA72C9">
            <w:pPr>
              <w:pStyle w:val="TAL"/>
              <w:rPr>
                <w:noProof/>
              </w:rPr>
            </w:pPr>
            <w:r w:rsidRPr="007A3B4F">
              <w:rPr>
                <w:noProof/>
              </w:rPr>
              <w:t>Distribution of file residing in MCData message store account of the MCData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EFF883" w14:textId="77777777" w:rsidR="00C336BB" w:rsidRDefault="00C336BB" w:rsidP="00DA72C9">
            <w:pPr>
              <w:pStyle w:val="TAL"/>
              <w:rPr>
                <w:snapToGrid w:val="0"/>
              </w:rPr>
            </w:pPr>
            <w:r>
              <w:rPr>
                <w:snapToGrid w:val="0"/>
              </w:rPr>
              <w:t>17.5.0</w:t>
            </w:r>
          </w:p>
        </w:tc>
      </w:tr>
      <w:tr w:rsidR="00C336BB" w:rsidRPr="00FF42F5" w14:paraId="7E6E42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7C28F1"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3B7CEB"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341544" w14:textId="77777777" w:rsidR="00C336BB" w:rsidRPr="00A314FC"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20BFFF" w14:textId="77777777" w:rsidR="00C336BB" w:rsidRDefault="00C336BB" w:rsidP="00DA72C9">
            <w:pPr>
              <w:pStyle w:val="TAL"/>
              <w:rPr>
                <w:snapToGrid w:val="0"/>
              </w:rPr>
            </w:pPr>
            <w:r>
              <w:rPr>
                <w:snapToGrid w:val="0"/>
              </w:rPr>
              <w:t>0255</w:t>
            </w:r>
          </w:p>
        </w:tc>
        <w:tc>
          <w:tcPr>
            <w:tcW w:w="426" w:type="dxa"/>
            <w:tcBorders>
              <w:top w:val="single" w:sz="6" w:space="0" w:color="auto"/>
              <w:left w:val="single" w:sz="6" w:space="0" w:color="auto"/>
              <w:bottom w:val="single" w:sz="6" w:space="0" w:color="auto"/>
              <w:right w:val="single" w:sz="6" w:space="0" w:color="auto"/>
            </w:tcBorders>
          </w:tcPr>
          <w:p w14:paraId="1C7281D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CC83C"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9CA948A" w14:textId="77777777" w:rsidR="00C336BB" w:rsidRPr="007A3B4F" w:rsidRDefault="00C336BB" w:rsidP="00DA72C9">
            <w:pPr>
              <w:pStyle w:val="TAL"/>
              <w:rPr>
                <w:noProof/>
              </w:rPr>
            </w:pPr>
            <w:r w:rsidRPr="00412F6A">
              <w:rPr>
                <w:noProof/>
              </w:rPr>
              <w:t>Message Store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B15DF5" w14:textId="77777777" w:rsidR="00C336BB" w:rsidRDefault="00C336BB" w:rsidP="00DA72C9">
            <w:pPr>
              <w:pStyle w:val="TAL"/>
              <w:rPr>
                <w:snapToGrid w:val="0"/>
              </w:rPr>
            </w:pPr>
            <w:r>
              <w:rPr>
                <w:snapToGrid w:val="0"/>
              </w:rPr>
              <w:t>17.6.0</w:t>
            </w:r>
          </w:p>
        </w:tc>
      </w:tr>
      <w:tr w:rsidR="00C336BB" w:rsidRPr="00FF42F5" w14:paraId="2983ED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EA4E23"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5C47034"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114C6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AD49F6" w14:textId="77777777" w:rsidR="00C336BB" w:rsidRDefault="00C336BB" w:rsidP="00DA72C9">
            <w:pPr>
              <w:pStyle w:val="TAL"/>
              <w:rPr>
                <w:snapToGrid w:val="0"/>
              </w:rPr>
            </w:pPr>
            <w:r>
              <w:rPr>
                <w:snapToGrid w:val="0"/>
              </w:rPr>
              <w:t>0256</w:t>
            </w:r>
          </w:p>
        </w:tc>
        <w:tc>
          <w:tcPr>
            <w:tcW w:w="426" w:type="dxa"/>
            <w:tcBorders>
              <w:top w:val="single" w:sz="6" w:space="0" w:color="auto"/>
              <w:left w:val="single" w:sz="6" w:space="0" w:color="auto"/>
              <w:bottom w:val="single" w:sz="6" w:space="0" w:color="auto"/>
              <w:right w:val="single" w:sz="6" w:space="0" w:color="auto"/>
            </w:tcBorders>
          </w:tcPr>
          <w:p w14:paraId="38FB38D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34C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B45669" w14:textId="77777777" w:rsidR="00C336BB" w:rsidRPr="00412F6A" w:rsidRDefault="00C336BB" w:rsidP="00DA72C9">
            <w:pPr>
              <w:pStyle w:val="TAL"/>
              <w:rPr>
                <w:noProof/>
              </w:rPr>
            </w:pPr>
            <w:r w:rsidRPr="003557F7">
              <w:rPr>
                <w:noProof/>
              </w:rPr>
              <w:t>Corrections to FD using media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3B783" w14:textId="77777777" w:rsidR="00C336BB" w:rsidRDefault="00C336BB" w:rsidP="00DA72C9">
            <w:pPr>
              <w:pStyle w:val="TAL"/>
              <w:rPr>
                <w:snapToGrid w:val="0"/>
              </w:rPr>
            </w:pPr>
            <w:r>
              <w:rPr>
                <w:snapToGrid w:val="0"/>
              </w:rPr>
              <w:t>17.6.0</w:t>
            </w:r>
          </w:p>
        </w:tc>
      </w:tr>
      <w:tr w:rsidR="00C336BB" w:rsidRPr="00FF42F5" w14:paraId="4F79E17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35DB48"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2A3279"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DF1336"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F0F4DA" w14:textId="77777777" w:rsidR="00C336BB" w:rsidRDefault="00C336BB" w:rsidP="00DA72C9">
            <w:pPr>
              <w:pStyle w:val="TAL"/>
              <w:rPr>
                <w:snapToGrid w:val="0"/>
              </w:rPr>
            </w:pPr>
            <w:r>
              <w:rPr>
                <w:snapToGrid w:val="0"/>
              </w:rPr>
              <w:t>0257</w:t>
            </w:r>
          </w:p>
        </w:tc>
        <w:tc>
          <w:tcPr>
            <w:tcW w:w="426" w:type="dxa"/>
            <w:tcBorders>
              <w:top w:val="single" w:sz="6" w:space="0" w:color="auto"/>
              <w:left w:val="single" w:sz="6" w:space="0" w:color="auto"/>
              <w:bottom w:val="single" w:sz="6" w:space="0" w:color="auto"/>
              <w:right w:val="single" w:sz="6" w:space="0" w:color="auto"/>
            </w:tcBorders>
          </w:tcPr>
          <w:p w14:paraId="69EE414F"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4C660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F36E84" w14:textId="77777777" w:rsidR="00C336BB" w:rsidRPr="003557F7" w:rsidRDefault="00C336BB" w:rsidP="00DA72C9">
            <w:pPr>
              <w:pStyle w:val="TAL"/>
              <w:rPr>
                <w:noProof/>
              </w:rPr>
            </w:pPr>
            <w:r w:rsidRPr="00CA6A50">
              <w:rPr>
                <w:noProof/>
              </w:rPr>
              <w:t>Correction to Deposit an Object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3928C" w14:textId="77777777" w:rsidR="00C336BB" w:rsidRDefault="00C336BB" w:rsidP="00DA72C9">
            <w:pPr>
              <w:pStyle w:val="TAL"/>
              <w:rPr>
                <w:snapToGrid w:val="0"/>
              </w:rPr>
            </w:pPr>
            <w:r>
              <w:rPr>
                <w:snapToGrid w:val="0"/>
              </w:rPr>
              <w:t>17.6.0</w:t>
            </w:r>
          </w:p>
        </w:tc>
      </w:tr>
      <w:tr w:rsidR="00C336BB" w:rsidRPr="00FF42F5" w14:paraId="7DDC37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1CBA5E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A8DC5F"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1B049A"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8C447C" w14:textId="77777777" w:rsidR="00C336BB" w:rsidRDefault="00C336BB" w:rsidP="00DA72C9">
            <w:pPr>
              <w:pStyle w:val="TAL"/>
              <w:rPr>
                <w:snapToGrid w:val="0"/>
              </w:rPr>
            </w:pPr>
            <w:r>
              <w:rPr>
                <w:snapToGrid w:val="0"/>
              </w:rPr>
              <w:t>0258</w:t>
            </w:r>
          </w:p>
        </w:tc>
        <w:tc>
          <w:tcPr>
            <w:tcW w:w="426" w:type="dxa"/>
            <w:tcBorders>
              <w:top w:val="single" w:sz="6" w:space="0" w:color="auto"/>
              <w:left w:val="single" w:sz="6" w:space="0" w:color="auto"/>
              <w:bottom w:val="single" w:sz="6" w:space="0" w:color="auto"/>
              <w:right w:val="single" w:sz="6" w:space="0" w:color="auto"/>
            </w:tcBorders>
          </w:tcPr>
          <w:p w14:paraId="382C4042"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9FD85" w14:textId="77777777" w:rsidR="00C336BB" w:rsidRDefault="00C336BB" w:rsidP="00DA72C9">
            <w:pPr>
              <w:pStyle w:val="TAL"/>
              <w:jc w:val="center"/>
              <w:rPr>
                <w:snapToGrid w:val="0"/>
              </w:rPr>
            </w:pPr>
            <w:r>
              <w:rPr>
                <w:snapToGrid w:val="0"/>
              </w:rPr>
              <w:t>D</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86F8D1D" w14:textId="77777777" w:rsidR="00C336BB" w:rsidRPr="00CA6A50" w:rsidRDefault="00C336BB" w:rsidP="00DA72C9">
            <w:pPr>
              <w:pStyle w:val="TAL"/>
              <w:rPr>
                <w:noProof/>
              </w:rPr>
            </w:pPr>
            <w:r w:rsidRPr="00911F71">
              <w:rPr>
                <w:noProof/>
              </w:rPr>
              <w:t>Correct typos on information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857B69" w14:textId="77777777" w:rsidR="00C336BB" w:rsidRDefault="00C336BB" w:rsidP="00DA72C9">
            <w:pPr>
              <w:pStyle w:val="TAL"/>
              <w:rPr>
                <w:snapToGrid w:val="0"/>
              </w:rPr>
            </w:pPr>
            <w:r>
              <w:rPr>
                <w:snapToGrid w:val="0"/>
              </w:rPr>
              <w:t>17.6.0</w:t>
            </w:r>
          </w:p>
        </w:tc>
      </w:tr>
      <w:tr w:rsidR="00C336BB" w:rsidRPr="00FF42F5" w14:paraId="034A494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4583FDB"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965FF1"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EB80E8"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BD34C0" w14:textId="77777777" w:rsidR="00C336BB" w:rsidRDefault="00C336BB" w:rsidP="00DA72C9">
            <w:pPr>
              <w:pStyle w:val="TAL"/>
              <w:rPr>
                <w:snapToGrid w:val="0"/>
              </w:rPr>
            </w:pPr>
            <w:r>
              <w:rPr>
                <w:snapToGrid w:val="0"/>
              </w:rPr>
              <w:t>0259</w:t>
            </w:r>
          </w:p>
        </w:tc>
        <w:tc>
          <w:tcPr>
            <w:tcW w:w="426" w:type="dxa"/>
            <w:tcBorders>
              <w:top w:val="single" w:sz="6" w:space="0" w:color="auto"/>
              <w:left w:val="single" w:sz="6" w:space="0" w:color="auto"/>
              <w:bottom w:val="single" w:sz="6" w:space="0" w:color="auto"/>
              <w:right w:val="single" w:sz="6" w:space="0" w:color="auto"/>
            </w:tcBorders>
          </w:tcPr>
          <w:p w14:paraId="099D75E1"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C0013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8FAA770" w14:textId="77777777" w:rsidR="00C336BB" w:rsidRPr="00911F71" w:rsidRDefault="00C336BB" w:rsidP="00DA72C9">
            <w:pPr>
              <w:pStyle w:val="TAL"/>
              <w:rPr>
                <w:noProof/>
              </w:rPr>
            </w:pPr>
            <w:r w:rsidRPr="005074D9">
              <w:rPr>
                <w:noProof/>
              </w:rPr>
              <w:t>Correction and clarification on file upload using HTTP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67098" w14:textId="77777777" w:rsidR="00C336BB" w:rsidRDefault="00C336BB" w:rsidP="00DA72C9">
            <w:pPr>
              <w:pStyle w:val="TAL"/>
              <w:rPr>
                <w:snapToGrid w:val="0"/>
              </w:rPr>
            </w:pPr>
            <w:r>
              <w:rPr>
                <w:snapToGrid w:val="0"/>
              </w:rPr>
              <w:t>17.6.0</w:t>
            </w:r>
          </w:p>
        </w:tc>
      </w:tr>
      <w:tr w:rsidR="00C336BB" w:rsidRPr="00FF42F5" w14:paraId="10052F2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3E98B9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9C4006"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510AC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187EDE" w14:textId="77777777" w:rsidR="00C336BB" w:rsidRDefault="00C336BB" w:rsidP="00DA72C9">
            <w:pPr>
              <w:pStyle w:val="TAL"/>
              <w:rPr>
                <w:snapToGrid w:val="0"/>
              </w:rPr>
            </w:pPr>
            <w:r>
              <w:rPr>
                <w:snapToGrid w:val="0"/>
              </w:rPr>
              <w:t>0260</w:t>
            </w:r>
          </w:p>
        </w:tc>
        <w:tc>
          <w:tcPr>
            <w:tcW w:w="426" w:type="dxa"/>
            <w:tcBorders>
              <w:top w:val="single" w:sz="6" w:space="0" w:color="auto"/>
              <w:left w:val="single" w:sz="6" w:space="0" w:color="auto"/>
              <w:bottom w:val="single" w:sz="6" w:space="0" w:color="auto"/>
              <w:right w:val="single" w:sz="6" w:space="0" w:color="auto"/>
            </w:tcBorders>
          </w:tcPr>
          <w:p w14:paraId="38C7D20E"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D240E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1107AEA" w14:textId="77777777" w:rsidR="00C336BB" w:rsidRPr="005074D9" w:rsidRDefault="00C336BB" w:rsidP="00DA72C9">
            <w:pPr>
              <w:pStyle w:val="TAL"/>
              <w:rPr>
                <w:noProof/>
              </w:rPr>
            </w:pPr>
            <w:r w:rsidRPr="001E3737">
              <w:rPr>
                <w:noProof/>
              </w:rPr>
              <w:t>Correction to message names in some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048482A" w14:textId="77777777" w:rsidR="00C336BB" w:rsidRDefault="00C336BB" w:rsidP="00DA72C9">
            <w:pPr>
              <w:pStyle w:val="TAL"/>
              <w:rPr>
                <w:snapToGrid w:val="0"/>
              </w:rPr>
            </w:pPr>
            <w:r>
              <w:rPr>
                <w:snapToGrid w:val="0"/>
              </w:rPr>
              <w:t>17.6.0</w:t>
            </w:r>
          </w:p>
        </w:tc>
      </w:tr>
      <w:tr w:rsidR="00C336BB" w:rsidRPr="00FF42F5" w14:paraId="1150502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1EDBD7C"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8B163E"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E0F3FB"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FCCB84" w14:textId="77777777" w:rsidR="00C336BB" w:rsidRDefault="00C336BB" w:rsidP="00DA72C9">
            <w:pPr>
              <w:pStyle w:val="TAL"/>
              <w:rPr>
                <w:snapToGrid w:val="0"/>
              </w:rPr>
            </w:pPr>
            <w:r>
              <w:rPr>
                <w:snapToGrid w:val="0"/>
              </w:rPr>
              <w:t>0261</w:t>
            </w:r>
          </w:p>
        </w:tc>
        <w:tc>
          <w:tcPr>
            <w:tcW w:w="426" w:type="dxa"/>
            <w:tcBorders>
              <w:top w:val="single" w:sz="6" w:space="0" w:color="auto"/>
              <w:left w:val="single" w:sz="6" w:space="0" w:color="auto"/>
              <w:bottom w:val="single" w:sz="6" w:space="0" w:color="auto"/>
              <w:right w:val="single" w:sz="6" w:space="0" w:color="auto"/>
            </w:tcBorders>
          </w:tcPr>
          <w:p w14:paraId="3718269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8CA1E8"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2C1D39" w14:textId="77777777" w:rsidR="00C336BB" w:rsidRPr="001E3737" w:rsidRDefault="00C336BB" w:rsidP="00DA72C9">
            <w:pPr>
              <w:pStyle w:val="TAL"/>
              <w:rPr>
                <w:noProof/>
              </w:rPr>
            </w:pPr>
            <w:r w:rsidRPr="00C73F6A">
              <w:rPr>
                <w:noProof/>
              </w:rPr>
              <w:t>Add the IE of Emergency indicator in the message of MCData FD request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69C250" w14:textId="77777777" w:rsidR="00C336BB" w:rsidRDefault="00C336BB" w:rsidP="00DA72C9">
            <w:pPr>
              <w:pStyle w:val="TAL"/>
              <w:rPr>
                <w:snapToGrid w:val="0"/>
              </w:rPr>
            </w:pPr>
            <w:r>
              <w:rPr>
                <w:snapToGrid w:val="0"/>
              </w:rPr>
              <w:t>17.6.0</w:t>
            </w:r>
          </w:p>
        </w:tc>
      </w:tr>
      <w:tr w:rsidR="00C336BB" w:rsidRPr="00FF42F5" w14:paraId="01FBC07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11FC0E2"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7A57"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5D2615"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AE29A"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3023E1CC"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9A1D4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2615821" w14:textId="77777777" w:rsidR="00C336BB" w:rsidRPr="00C73F6A" w:rsidRDefault="00C336BB" w:rsidP="00DA72C9">
            <w:pPr>
              <w:pStyle w:val="TAL"/>
              <w:rPr>
                <w:noProof/>
              </w:rPr>
            </w:pPr>
            <w:r w:rsidRPr="00C73F6A">
              <w:rPr>
                <w:noProof/>
              </w:rPr>
              <w:t>Addition of MBMS delivery via MB2 interface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7E93E0" w14:textId="77777777" w:rsidR="00C336BB" w:rsidRDefault="00C336BB" w:rsidP="00DA72C9">
            <w:pPr>
              <w:pStyle w:val="TAL"/>
              <w:rPr>
                <w:snapToGrid w:val="0"/>
              </w:rPr>
            </w:pPr>
            <w:r>
              <w:rPr>
                <w:snapToGrid w:val="0"/>
              </w:rPr>
              <w:t>17.6.0</w:t>
            </w:r>
          </w:p>
        </w:tc>
      </w:tr>
      <w:tr w:rsidR="00C336BB" w:rsidRPr="00FF42F5" w14:paraId="02E7C44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213184E"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982CFA"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02259F"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A2471" w14:textId="77777777" w:rsidR="00C336BB" w:rsidRDefault="00C336BB" w:rsidP="00DA72C9">
            <w:pPr>
              <w:pStyle w:val="TAL"/>
              <w:rPr>
                <w:snapToGrid w:val="0"/>
              </w:rPr>
            </w:pPr>
            <w:r>
              <w:rPr>
                <w:snapToGrid w:val="0"/>
              </w:rPr>
              <w:t>0264</w:t>
            </w:r>
          </w:p>
        </w:tc>
        <w:tc>
          <w:tcPr>
            <w:tcW w:w="426" w:type="dxa"/>
            <w:tcBorders>
              <w:top w:val="single" w:sz="6" w:space="0" w:color="auto"/>
              <w:left w:val="single" w:sz="6" w:space="0" w:color="auto"/>
              <w:bottom w:val="single" w:sz="6" w:space="0" w:color="auto"/>
              <w:right w:val="single" w:sz="6" w:space="0" w:color="auto"/>
            </w:tcBorders>
          </w:tcPr>
          <w:p w14:paraId="3205018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18894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56946D" w14:textId="77777777" w:rsidR="00C336BB" w:rsidRPr="00C73F6A" w:rsidRDefault="00C336BB" w:rsidP="00DA72C9">
            <w:pPr>
              <w:pStyle w:val="TAL"/>
              <w:rPr>
                <w:noProof/>
              </w:rPr>
            </w:pPr>
            <w:r w:rsidRPr="00194C85">
              <w:rPr>
                <w:noProof/>
              </w:rPr>
              <w:t>Corrections to the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88DF35" w14:textId="77777777" w:rsidR="00C336BB" w:rsidRDefault="00C336BB" w:rsidP="00DA72C9">
            <w:pPr>
              <w:pStyle w:val="TAL"/>
              <w:rPr>
                <w:snapToGrid w:val="0"/>
              </w:rPr>
            </w:pPr>
            <w:r>
              <w:rPr>
                <w:snapToGrid w:val="0"/>
              </w:rPr>
              <w:t>17.6.0</w:t>
            </w:r>
          </w:p>
        </w:tc>
      </w:tr>
      <w:tr w:rsidR="00C336BB" w:rsidRPr="00FF42F5" w14:paraId="47BB63A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61B156" w14:textId="77777777" w:rsidR="00C336BB" w:rsidRDefault="00C336BB" w:rsidP="00DA72C9">
            <w:pPr>
              <w:pStyle w:val="TAL"/>
              <w:rPr>
                <w:snapToGrid w:val="0"/>
              </w:rPr>
            </w:pPr>
            <w:r>
              <w:rPr>
                <w:snapToGrid w:val="0"/>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DCE60C" w14:textId="77777777" w:rsidR="00C336BB" w:rsidRDefault="00C336BB" w:rsidP="00DA72C9">
            <w:pPr>
              <w:pStyle w:val="TAL"/>
              <w:rPr>
                <w:snapToGrid w:val="0"/>
              </w:rPr>
            </w:pPr>
            <w:r>
              <w:rPr>
                <w:snapToGrid w:val="0"/>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20E82" w14:textId="77777777" w:rsidR="00C336BB" w:rsidRPr="00412F6A" w:rsidRDefault="00C336BB" w:rsidP="00DA72C9">
            <w:pPr>
              <w:pStyle w:val="TAL"/>
              <w:jc w:val="center"/>
            </w:pPr>
            <w:r w:rsidRPr="00412F6A">
              <w:t>SP-210178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A37B3F" w14:textId="77777777" w:rsidR="00C336BB" w:rsidRDefault="00C336BB" w:rsidP="00DA72C9">
            <w:pPr>
              <w:pStyle w:val="TAL"/>
              <w:rPr>
                <w:snapToGrid w:val="0"/>
              </w:rPr>
            </w:pPr>
            <w:r>
              <w:rPr>
                <w:snapToGrid w:val="0"/>
              </w:rPr>
              <w:t>0265</w:t>
            </w:r>
          </w:p>
        </w:tc>
        <w:tc>
          <w:tcPr>
            <w:tcW w:w="426" w:type="dxa"/>
            <w:tcBorders>
              <w:top w:val="single" w:sz="6" w:space="0" w:color="auto"/>
              <w:left w:val="single" w:sz="6" w:space="0" w:color="auto"/>
              <w:bottom w:val="single" w:sz="6" w:space="0" w:color="auto"/>
              <w:right w:val="single" w:sz="6" w:space="0" w:color="auto"/>
            </w:tcBorders>
          </w:tcPr>
          <w:p w14:paraId="27BC20E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4782C0"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D700679" w14:textId="77777777" w:rsidR="00C336BB" w:rsidRPr="00194C85" w:rsidRDefault="00C336BB" w:rsidP="00DA72C9">
            <w:pPr>
              <w:pStyle w:val="TAL"/>
              <w:rPr>
                <w:noProof/>
              </w:rPr>
            </w:pPr>
            <w:r w:rsidRPr="00690D31">
              <w:rPr>
                <w:noProof/>
              </w:rPr>
              <w:t>MCData file upload using HTTP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B51A37" w14:textId="77777777" w:rsidR="00C336BB" w:rsidRDefault="00C336BB" w:rsidP="00DA72C9">
            <w:pPr>
              <w:pStyle w:val="TAL"/>
              <w:rPr>
                <w:snapToGrid w:val="0"/>
              </w:rPr>
            </w:pPr>
            <w:r>
              <w:rPr>
                <w:snapToGrid w:val="0"/>
              </w:rPr>
              <w:t>17.6.0</w:t>
            </w:r>
          </w:p>
        </w:tc>
      </w:tr>
      <w:tr w:rsidR="00C336BB" w:rsidRPr="00FF42F5" w14:paraId="4E05C23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AEBF0C9"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814269"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DD857F" w14:textId="77777777" w:rsidR="00C336BB" w:rsidRPr="00412F6A"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71A53" w14:textId="77777777" w:rsidR="00C336BB" w:rsidRDefault="00C336BB" w:rsidP="00DA72C9">
            <w:pPr>
              <w:pStyle w:val="TAL"/>
              <w:rPr>
                <w:snapToGrid w:val="0"/>
              </w:rPr>
            </w:pPr>
            <w:r>
              <w:rPr>
                <w:snapToGrid w:val="0"/>
              </w:rPr>
              <w:t>0263</w:t>
            </w:r>
          </w:p>
        </w:tc>
        <w:tc>
          <w:tcPr>
            <w:tcW w:w="426" w:type="dxa"/>
            <w:tcBorders>
              <w:top w:val="single" w:sz="6" w:space="0" w:color="auto"/>
              <w:left w:val="single" w:sz="6" w:space="0" w:color="auto"/>
              <w:bottom w:val="single" w:sz="6" w:space="0" w:color="auto"/>
              <w:right w:val="single" w:sz="6" w:space="0" w:color="auto"/>
            </w:tcBorders>
          </w:tcPr>
          <w:p w14:paraId="0A99BD0B" w14:textId="77777777" w:rsidR="00C336BB" w:rsidRDefault="00C336BB" w:rsidP="00DA72C9">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F60F22"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8AF77C5" w14:textId="77777777" w:rsidR="00C336BB" w:rsidRPr="00690D31" w:rsidRDefault="00C336BB" w:rsidP="00DA72C9">
            <w:pPr>
              <w:pStyle w:val="TAL"/>
              <w:rPr>
                <w:noProof/>
              </w:rPr>
            </w:pPr>
            <w:r w:rsidRPr="00D32066">
              <w:rPr>
                <w:noProof/>
              </w:rPr>
              <w:t>Corrections and enhancements to the Notification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2BA67" w14:textId="77777777" w:rsidR="00C336BB" w:rsidRDefault="00C336BB" w:rsidP="00DA72C9">
            <w:pPr>
              <w:pStyle w:val="TAL"/>
              <w:rPr>
                <w:snapToGrid w:val="0"/>
              </w:rPr>
            </w:pPr>
            <w:r>
              <w:rPr>
                <w:snapToGrid w:val="0"/>
              </w:rPr>
              <w:t>17.7.0</w:t>
            </w:r>
          </w:p>
        </w:tc>
      </w:tr>
      <w:tr w:rsidR="00C336BB" w:rsidRPr="00FF42F5" w14:paraId="1F282A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F92FD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AD4636"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6B702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E07C" w14:textId="77777777" w:rsidR="00C336BB" w:rsidRDefault="00C336BB" w:rsidP="00DA72C9">
            <w:pPr>
              <w:pStyle w:val="TAL"/>
              <w:rPr>
                <w:snapToGrid w:val="0"/>
              </w:rPr>
            </w:pPr>
            <w:r>
              <w:rPr>
                <w:snapToGrid w:val="0"/>
              </w:rPr>
              <w:t>0269</w:t>
            </w:r>
          </w:p>
        </w:tc>
        <w:tc>
          <w:tcPr>
            <w:tcW w:w="426" w:type="dxa"/>
            <w:tcBorders>
              <w:top w:val="single" w:sz="6" w:space="0" w:color="auto"/>
              <w:left w:val="single" w:sz="6" w:space="0" w:color="auto"/>
              <w:bottom w:val="single" w:sz="6" w:space="0" w:color="auto"/>
              <w:right w:val="single" w:sz="6" w:space="0" w:color="auto"/>
            </w:tcBorders>
          </w:tcPr>
          <w:p w14:paraId="3942DE2C"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211C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7FF5CD" w14:textId="77777777" w:rsidR="00C336BB" w:rsidRPr="00D32066" w:rsidRDefault="00C336BB" w:rsidP="00DA72C9">
            <w:pPr>
              <w:pStyle w:val="TAL"/>
              <w:rPr>
                <w:noProof/>
              </w:rPr>
            </w:pPr>
            <w:r w:rsidRPr="00B347B0">
              <w:rPr>
                <w:noProof/>
              </w:rPr>
              <w:t>Aggregated notifications and reports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0058765" w14:textId="77777777" w:rsidR="00C336BB" w:rsidRDefault="00C336BB" w:rsidP="00DA72C9">
            <w:pPr>
              <w:pStyle w:val="TAL"/>
              <w:rPr>
                <w:snapToGrid w:val="0"/>
              </w:rPr>
            </w:pPr>
            <w:r>
              <w:rPr>
                <w:snapToGrid w:val="0"/>
              </w:rPr>
              <w:t>17.7.0</w:t>
            </w:r>
          </w:p>
        </w:tc>
      </w:tr>
      <w:tr w:rsidR="00C336BB" w:rsidRPr="00FF42F5" w14:paraId="4AD853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2EB822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FECABC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87693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DCD839" w14:textId="77777777" w:rsidR="00C336BB" w:rsidRDefault="00C336BB" w:rsidP="00DA72C9">
            <w:pPr>
              <w:pStyle w:val="TAL"/>
              <w:rPr>
                <w:snapToGrid w:val="0"/>
              </w:rPr>
            </w:pPr>
            <w:r>
              <w:rPr>
                <w:snapToGrid w:val="0"/>
              </w:rPr>
              <w:t>0270</w:t>
            </w:r>
          </w:p>
        </w:tc>
        <w:tc>
          <w:tcPr>
            <w:tcW w:w="426" w:type="dxa"/>
            <w:tcBorders>
              <w:top w:val="single" w:sz="6" w:space="0" w:color="auto"/>
              <w:left w:val="single" w:sz="6" w:space="0" w:color="auto"/>
              <w:bottom w:val="single" w:sz="6" w:space="0" w:color="auto"/>
              <w:right w:val="single" w:sz="6" w:space="0" w:color="auto"/>
            </w:tcBorders>
          </w:tcPr>
          <w:p w14:paraId="015FC9B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CB38F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956403D" w14:textId="77777777" w:rsidR="00C336BB" w:rsidRPr="00B347B0" w:rsidRDefault="00C336BB" w:rsidP="00DA72C9">
            <w:pPr>
              <w:pStyle w:val="TAL"/>
              <w:rPr>
                <w:noProof/>
              </w:rPr>
            </w:pPr>
            <w:r w:rsidRPr="00AE1BBD">
              <w:rPr>
                <w:noProof/>
              </w:rPr>
              <w:t>Correct misuse of the term "transmission control"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EB52E7" w14:textId="77777777" w:rsidR="00C336BB" w:rsidRDefault="00C336BB" w:rsidP="00DA72C9">
            <w:pPr>
              <w:pStyle w:val="TAL"/>
              <w:rPr>
                <w:snapToGrid w:val="0"/>
              </w:rPr>
            </w:pPr>
            <w:r>
              <w:rPr>
                <w:snapToGrid w:val="0"/>
              </w:rPr>
              <w:t>17.7.0</w:t>
            </w:r>
          </w:p>
        </w:tc>
      </w:tr>
      <w:tr w:rsidR="00C336BB" w:rsidRPr="00FF42F5" w14:paraId="4DEFB9A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80BA25E"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60DA2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9EA4A6"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1F45E7" w14:textId="77777777" w:rsidR="00C336BB" w:rsidRDefault="00C336BB" w:rsidP="00DA72C9">
            <w:pPr>
              <w:pStyle w:val="TAL"/>
              <w:rPr>
                <w:snapToGrid w:val="0"/>
              </w:rPr>
            </w:pPr>
            <w:r>
              <w:rPr>
                <w:snapToGrid w:val="0"/>
              </w:rPr>
              <w:t>0271</w:t>
            </w:r>
          </w:p>
        </w:tc>
        <w:tc>
          <w:tcPr>
            <w:tcW w:w="426" w:type="dxa"/>
            <w:tcBorders>
              <w:top w:val="single" w:sz="6" w:space="0" w:color="auto"/>
              <w:left w:val="single" w:sz="6" w:space="0" w:color="auto"/>
              <w:bottom w:val="single" w:sz="6" w:space="0" w:color="auto"/>
              <w:right w:val="single" w:sz="6" w:space="0" w:color="auto"/>
            </w:tcBorders>
          </w:tcPr>
          <w:p w14:paraId="3AC9815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73B8F3"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8B3404" w14:textId="77777777" w:rsidR="00C336BB" w:rsidRPr="00AE1BBD" w:rsidRDefault="00C336BB" w:rsidP="00DA72C9">
            <w:pPr>
              <w:pStyle w:val="TAL"/>
              <w:rPr>
                <w:noProof/>
              </w:rPr>
            </w:pPr>
            <w:r w:rsidRPr="00DB21A8">
              <w:rPr>
                <w:noProof/>
              </w:rPr>
              <w:t>MCData file download including request of network resources with required QoS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577350" w14:textId="77777777" w:rsidR="00C336BB" w:rsidRDefault="00C336BB" w:rsidP="00DA72C9">
            <w:pPr>
              <w:pStyle w:val="TAL"/>
              <w:rPr>
                <w:snapToGrid w:val="0"/>
              </w:rPr>
            </w:pPr>
            <w:r>
              <w:rPr>
                <w:snapToGrid w:val="0"/>
              </w:rPr>
              <w:t>17.7.0</w:t>
            </w:r>
          </w:p>
        </w:tc>
      </w:tr>
      <w:tr w:rsidR="00C336BB" w:rsidRPr="00FF42F5" w14:paraId="7917B69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0B108D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ABFDAA"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2F1E07"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FCB86" w14:textId="77777777" w:rsidR="00C336BB" w:rsidRDefault="00C336BB" w:rsidP="00DA72C9">
            <w:pPr>
              <w:pStyle w:val="TAL"/>
              <w:rPr>
                <w:snapToGrid w:val="0"/>
              </w:rPr>
            </w:pPr>
            <w:r>
              <w:rPr>
                <w:snapToGrid w:val="0"/>
              </w:rPr>
              <w:t>0272</w:t>
            </w:r>
          </w:p>
        </w:tc>
        <w:tc>
          <w:tcPr>
            <w:tcW w:w="426" w:type="dxa"/>
            <w:tcBorders>
              <w:top w:val="single" w:sz="6" w:space="0" w:color="auto"/>
              <w:left w:val="single" w:sz="6" w:space="0" w:color="auto"/>
              <w:bottom w:val="single" w:sz="6" w:space="0" w:color="auto"/>
              <w:right w:val="single" w:sz="6" w:space="0" w:color="auto"/>
            </w:tcBorders>
          </w:tcPr>
          <w:p w14:paraId="224F8EBA"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232E24"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ADFA3D" w14:textId="77777777" w:rsidR="00C336BB" w:rsidRPr="00DB21A8" w:rsidRDefault="00C336BB" w:rsidP="00DA72C9">
            <w:pPr>
              <w:pStyle w:val="TAL"/>
              <w:rPr>
                <w:noProof/>
              </w:rPr>
            </w:pPr>
            <w:r w:rsidRPr="00870C24">
              <w:rPr>
                <w:noProof/>
              </w:rPr>
              <w:t>Enhancement and corrections to group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665C3DD" w14:textId="77777777" w:rsidR="00C336BB" w:rsidRDefault="00C336BB" w:rsidP="00DA72C9">
            <w:pPr>
              <w:pStyle w:val="TAL"/>
              <w:rPr>
                <w:snapToGrid w:val="0"/>
              </w:rPr>
            </w:pPr>
            <w:r>
              <w:rPr>
                <w:snapToGrid w:val="0"/>
              </w:rPr>
              <w:t>17.7.0</w:t>
            </w:r>
          </w:p>
        </w:tc>
      </w:tr>
      <w:tr w:rsidR="00C336BB" w:rsidRPr="00FF42F5" w14:paraId="4D66F4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DC5DA97"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F8AD4"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5DB4CA"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D980C" w14:textId="77777777" w:rsidR="00C336BB" w:rsidRDefault="00C336BB" w:rsidP="00DA72C9">
            <w:pPr>
              <w:pStyle w:val="TAL"/>
              <w:rPr>
                <w:snapToGrid w:val="0"/>
              </w:rPr>
            </w:pPr>
            <w:r>
              <w:rPr>
                <w:snapToGrid w:val="0"/>
              </w:rPr>
              <w:t>0273</w:t>
            </w:r>
          </w:p>
        </w:tc>
        <w:tc>
          <w:tcPr>
            <w:tcW w:w="426" w:type="dxa"/>
            <w:tcBorders>
              <w:top w:val="single" w:sz="6" w:space="0" w:color="auto"/>
              <w:left w:val="single" w:sz="6" w:space="0" w:color="auto"/>
              <w:bottom w:val="single" w:sz="6" w:space="0" w:color="auto"/>
              <w:right w:val="single" w:sz="6" w:space="0" w:color="auto"/>
            </w:tcBorders>
          </w:tcPr>
          <w:p w14:paraId="64EF0F6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2FA73B" w14:textId="77777777" w:rsidR="00C336BB" w:rsidRDefault="00C336BB" w:rsidP="00DA72C9">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92F6C15" w14:textId="77777777" w:rsidR="00C336BB" w:rsidRPr="00870C24" w:rsidRDefault="00C336BB" w:rsidP="00DA72C9">
            <w:pPr>
              <w:pStyle w:val="TAL"/>
              <w:rPr>
                <w:noProof/>
              </w:rPr>
            </w:pPr>
            <w:r w:rsidRPr="00B65BFF">
              <w:rPr>
                <w:noProof/>
              </w:rPr>
              <w:t>Enhancement and corrections to one-to-one file distribution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523FD0" w14:textId="77777777" w:rsidR="00C336BB" w:rsidRDefault="00C336BB" w:rsidP="00DA72C9">
            <w:pPr>
              <w:pStyle w:val="TAL"/>
              <w:rPr>
                <w:snapToGrid w:val="0"/>
              </w:rPr>
            </w:pPr>
            <w:r>
              <w:rPr>
                <w:snapToGrid w:val="0"/>
              </w:rPr>
              <w:t>17.7.0</w:t>
            </w:r>
          </w:p>
        </w:tc>
      </w:tr>
      <w:tr w:rsidR="00C336BB" w:rsidRPr="00FF42F5" w14:paraId="3B54FDC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8D3C1"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7050B5"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D4EF12" w14:textId="77777777" w:rsidR="00C336BB" w:rsidRPr="00D32066" w:rsidRDefault="00C336BB" w:rsidP="00DA72C9">
            <w:pPr>
              <w:pStyle w:val="TAL"/>
              <w:jc w:val="center"/>
            </w:pPr>
            <w:r w:rsidRPr="00EB0B6E">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E462AC" w14:textId="77777777" w:rsidR="00C336BB" w:rsidRDefault="00C336BB" w:rsidP="00DA72C9">
            <w:pPr>
              <w:pStyle w:val="TAL"/>
              <w:rPr>
                <w:snapToGrid w:val="0"/>
              </w:rPr>
            </w:pPr>
            <w:r>
              <w:rPr>
                <w:snapToGrid w:val="0"/>
              </w:rPr>
              <w:t>0274</w:t>
            </w:r>
          </w:p>
        </w:tc>
        <w:tc>
          <w:tcPr>
            <w:tcW w:w="426" w:type="dxa"/>
            <w:tcBorders>
              <w:top w:val="single" w:sz="6" w:space="0" w:color="auto"/>
              <w:left w:val="single" w:sz="6" w:space="0" w:color="auto"/>
              <w:bottom w:val="single" w:sz="6" w:space="0" w:color="auto"/>
              <w:right w:val="single" w:sz="6" w:space="0" w:color="auto"/>
            </w:tcBorders>
          </w:tcPr>
          <w:p w14:paraId="62AA583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07403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D37A96A" w14:textId="77777777" w:rsidR="00C336BB" w:rsidRPr="00B65BFF" w:rsidRDefault="00C336BB" w:rsidP="00DA72C9">
            <w:pPr>
              <w:pStyle w:val="TAL"/>
              <w:rPr>
                <w:noProof/>
              </w:rPr>
            </w:pPr>
            <w:r w:rsidRPr="00EB0B6E">
              <w:rPr>
                <w:noProof/>
              </w:rPr>
              <w:t>Correction to MCData-5 reference point description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6B3820" w14:textId="77777777" w:rsidR="00C336BB" w:rsidRDefault="00C336BB" w:rsidP="00DA72C9">
            <w:pPr>
              <w:pStyle w:val="TAL"/>
              <w:rPr>
                <w:snapToGrid w:val="0"/>
              </w:rPr>
            </w:pPr>
            <w:r>
              <w:rPr>
                <w:snapToGrid w:val="0"/>
              </w:rPr>
              <w:t>17.7.0</w:t>
            </w:r>
          </w:p>
        </w:tc>
      </w:tr>
      <w:tr w:rsidR="00C336BB" w:rsidRPr="00FF42F5" w14:paraId="32DBD8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80F63"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29311DF"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2167BC" w14:textId="77777777" w:rsidR="00C336BB" w:rsidRPr="00EB0B6E"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57B53" w14:textId="77777777" w:rsidR="00C336BB" w:rsidRDefault="00C336BB" w:rsidP="00DA72C9">
            <w:pPr>
              <w:pStyle w:val="TAL"/>
              <w:rPr>
                <w:snapToGrid w:val="0"/>
              </w:rPr>
            </w:pPr>
            <w:r>
              <w:rPr>
                <w:snapToGrid w:val="0"/>
              </w:rPr>
              <w:t>0275</w:t>
            </w:r>
          </w:p>
        </w:tc>
        <w:tc>
          <w:tcPr>
            <w:tcW w:w="426" w:type="dxa"/>
            <w:tcBorders>
              <w:top w:val="single" w:sz="6" w:space="0" w:color="auto"/>
              <w:left w:val="single" w:sz="6" w:space="0" w:color="auto"/>
              <w:bottom w:val="single" w:sz="6" w:space="0" w:color="auto"/>
              <w:right w:val="single" w:sz="6" w:space="0" w:color="auto"/>
            </w:tcBorders>
          </w:tcPr>
          <w:p w14:paraId="54A90BD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9596D"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728AE9F" w14:textId="77777777" w:rsidR="00C336BB" w:rsidRPr="00540DF3" w:rsidRDefault="00C336BB" w:rsidP="00DA72C9">
            <w:pPr>
              <w:pStyle w:val="TAL"/>
              <w:rPr>
                <w:noProof/>
                <w:lang w:val="en-US"/>
              </w:rPr>
            </w:pPr>
            <w:r w:rsidRPr="00B65BFF">
              <w:rPr>
                <w:noProof/>
              </w:rPr>
              <w:t>E</w:t>
            </w:r>
            <w:r>
              <w:rPr>
                <w:noProof/>
                <w:lang w:val="en-US"/>
              </w:rPr>
              <w:t>N resolutions in clause 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BFE5B3" w14:textId="77777777" w:rsidR="00C336BB" w:rsidRDefault="00C336BB" w:rsidP="00DA72C9">
            <w:pPr>
              <w:pStyle w:val="TAL"/>
              <w:rPr>
                <w:snapToGrid w:val="0"/>
              </w:rPr>
            </w:pPr>
            <w:r>
              <w:rPr>
                <w:snapToGrid w:val="0"/>
              </w:rPr>
              <w:t>17.7.0</w:t>
            </w:r>
          </w:p>
        </w:tc>
      </w:tr>
      <w:tr w:rsidR="00C336BB" w:rsidRPr="00FF42F5" w14:paraId="19D6D21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72087BA"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03C348"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67A3C3"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21407" w14:textId="77777777" w:rsidR="00C336BB" w:rsidRDefault="00C336BB" w:rsidP="00DA72C9">
            <w:pPr>
              <w:pStyle w:val="TAL"/>
              <w:rPr>
                <w:snapToGrid w:val="0"/>
              </w:rPr>
            </w:pPr>
            <w:r>
              <w:rPr>
                <w:snapToGrid w:val="0"/>
              </w:rPr>
              <w:t>0276</w:t>
            </w:r>
          </w:p>
        </w:tc>
        <w:tc>
          <w:tcPr>
            <w:tcW w:w="426" w:type="dxa"/>
            <w:tcBorders>
              <w:top w:val="single" w:sz="6" w:space="0" w:color="auto"/>
              <w:left w:val="single" w:sz="6" w:space="0" w:color="auto"/>
              <w:bottom w:val="single" w:sz="6" w:space="0" w:color="auto"/>
              <w:right w:val="single" w:sz="6" w:space="0" w:color="auto"/>
            </w:tcBorders>
          </w:tcPr>
          <w:p w14:paraId="32C7467B"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E7B2C7"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24AD1" w14:textId="77777777" w:rsidR="00C336BB" w:rsidRPr="00B65BFF" w:rsidRDefault="00C336BB" w:rsidP="00DA72C9">
            <w:pPr>
              <w:pStyle w:val="TAL"/>
              <w:rPr>
                <w:noProof/>
              </w:rPr>
            </w:pPr>
            <w:r w:rsidRPr="00B65BFF">
              <w:rPr>
                <w:noProof/>
              </w:rPr>
              <w:t>E</w:t>
            </w:r>
            <w:r>
              <w:rPr>
                <w:noProof/>
                <w:lang w:val="en-US"/>
              </w:rPr>
              <w:t>N resolutions in clause 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D1B8D" w14:textId="77777777" w:rsidR="00C336BB" w:rsidRDefault="00C336BB" w:rsidP="00DA72C9">
            <w:pPr>
              <w:pStyle w:val="TAL"/>
              <w:rPr>
                <w:snapToGrid w:val="0"/>
              </w:rPr>
            </w:pPr>
            <w:r>
              <w:rPr>
                <w:snapToGrid w:val="0"/>
              </w:rPr>
              <w:t>17.7.0</w:t>
            </w:r>
          </w:p>
        </w:tc>
      </w:tr>
      <w:tr w:rsidR="00C336BB" w:rsidRPr="00FF42F5" w14:paraId="1B86F55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1462BA5"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0545B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51339C"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35BA3E" w14:textId="77777777" w:rsidR="00C336BB" w:rsidRDefault="00C336BB" w:rsidP="00DA72C9">
            <w:pPr>
              <w:pStyle w:val="TAL"/>
              <w:rPr>
                <w:snapToGrid w:val="0"/>
              </w:rPr>
            </w:pPr>
            <w:r>
              <w:rPr>
                <w:snapToGrid w:val="0"/>
              </w:rPr>
              <w:t>0277</w:t>
            </w:r>
          </w:p>
        </w:tc>
        <w:tc>
          <w:tcPr>
            <w:tcW w:w="426" w:type="dxa"/>
            <w:tcBorders>
              <w:top w:val="single" w:sz="6" w:space="0" w:color="auto"/>
              <w:left w:val="single" w:sz="6" w:space="0" w:color="auto"/>
              <w:bottom w:val="single" w:sz="6" w:space="0" w:color="auto"/>
              <w:right w:val="single" w:sz="6" w:space="0" w:color="auto"/>
            </w:tcBorders>
          </w:tcPr>
          <w:p w14:paraId="2F36BCCF"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6145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76F77E" w14:textId="77777777" w:rsidR="00C336BB" w:rsidRPr="00B65BFF" w:rsidRDefault="00C336BB" w:rsidP="00DA72C9">
            <w:pPr>
              <w:pStyle w:val="TAL"/>
              <w:rPr>
                <w:noProof/>
              </w:rPr>
            </w:pPr>
            <w:r w:rsidRPr="00B65BFF">
              <w:rPr>
                <w:noProof/>
              </w:rPr>
              <w:t>E</w:t>
            </w:r>
            <w:r>
              <w:rPr>
                <w:noProof/>
                <w:lang w:val="en-US"/>
              </w:rPr>
              <w:t>N resolutions in clause 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0164DB" w14:textId="77777777" w:rsidR="00C336BB" w:rsidRDefault="00C336BB" w:rsidP="00DA72C9">
            <w:pPr>
              <w:pStyle w:val="TAL"/>
              <w:rPr>
                <w:snapToGrid w:val="0"/>
              </w:rPr>
            </w:pPr>
            <w:r>
              <w:rPr>
                <w:snapToGrid w:val="0"/>
              </w:rPr>
              <w:t>17.7.0</w:t>
            </w:r>
          </w:p>
        </w:tc>
      </w:tr>
      <w:tr w:rsidR="00C336BB" w:rsidRPr="00FF42F5" w14:paraId="4E4F179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37F8F0F"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9FF49C"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77ED6B"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DC1FAE" w14:textId="77777777" w:rsidR="00C336BB" w:rsidRDefault="00C336BB" w:rsidP="00DA72C9">
            <w:pPr>
              <w:pStyle w:val="TAL"/>
              <w:rPr>
                <w:snapToGrid w:val="0"/>
              </w:rPr>
            </w:pPr>
            <w:r>
              <w:rPr>
                <w:snapToGrid w:val="0"/>
              </w:rPr>
              <w:t>0278</w:t>
            </w:r>
          </w:p>
        </w:tc>
        <w:tc>
          <w:tcPr>
            <w:tcW w:w="426" w:type="dxa"/>
            <w:tcBorders>
              <w:top w:val="single" w:sz="6" w:space="0" w:color="auto"/>
              <w:left w:val="single" w:sz="6" w:space="0" w:color="auto"/>
              <w:bottom w:val="single" w:sz="6" w:space="0" w:color="auto"/>
              <w:right w:val="single" w:sz="6" w:space="0" w:color="auto"/>
            </w:tcBorders>
          </w:tcPr>
          <w:p w14:paraId="14B808B7"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33184A"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A37B77C" w14:textId="77777777" w:rsidR="00C336BB" w:rsidRPr="00B65BFF" w:rsidRDefault="00C336BB" w:rsidP="00DA72C9">
            <w:pPr>
              <w:pStyle w:val="TAL"/>
              <w:rPr>
                <w:noProof/>
              </w:rPr>
            </w:pPr>
            <w:r w:rsidRPr="00B65BFF">
              <w:rPr>
                <w:noProof/>
              </w:rPr>
              <w:t>E</w:t>
            </w:r>
            <w:r>
              <w:rPr>
                <w:noProof/>
                <w:lang w:val="en-US"/>
              </w:rPr>
              <w:t>N resolution in B.1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686D968" w14:textId="77777777" w:rsidR="00C336BB" w:rsidRDefault="00C336BB" w:rsidP="00DA72C9">
            <w:pPr>
              <w:pStyle w:val="TAL"/>
              <w:rPr>
                <w:snapToGrid w:val="0"/>
              </w:rPr>
            </w:pPr>
            <w:r>
              <w:rPr>
                <w:snapToGrid w:val="0"/>
              </w:rPr>
              <w:t>17.7.0</w:t>
            </w:r>
          </w:p>
        </w:tc>
      </w:tr>
      <w:tr w:rsidR="00C336BB" w:rsidRPr="00FF42F5" w14:paraId="1DA33498"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48C728" w14:textId="77777777" w:rsidR="00C336BB" w:rsidRDefault="00C336BB" w:rsidP="00DA72C9">
            <w:pPr>
              <w:pStyle w:val="TAL"/>
              <w:rPr>
                <w:snapToGrid w:val="0"/>
              </w:rPr>
            </w:pPr>
            <w:r>
              <w:rPr>
                <w:snapToGrid w:val="0"/>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0D386D" w14:textId="77777777" w:rsidR="00C336BB" w:rsidRDefault="00C336BB" w:rsidP="00DA72C9">
            <w:pPr>
              <w:pStyle w:val="TAL"/>
              <w:rPr>
                <w:snapToGrid w:val="0"/>
              </w:rPr>
            </w:pPr>
            <w:r>
              <w:rPr>
                <w:snapToGrid w:val="0"/>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3A80D9" w14:textId="77777777" w:rsidR="00C336BB" w:rsidRPr="00D32066" w:rsidRDefault="00C336BB" w:rsidP="00DA72C9">
            <w:pPr>
              <w:pStyle w:val="TAL"/>
              <w:jc w:val="center"/>
            </w:pPr>
            <w:r w:rsidRPr="00D32066">
              <w:t>SP-210487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6DB0BE" w14:textId="77777777" w:rsidR="00C336BB" w:rsidRDefault="00C336BB" w:rsidP="00DA72C9">
            <w:pPr>
              <w:pStyle w:val="TAL"/>
              <w:rPr>
                <w:snapToGrid w:val="0"/>
              </w:rPr>
            </w:pPr>
            <w:r>
              <w:rPr>
                <w:snapToGrid w:val="0"/>
              </w:rPr>
              <w:t>0279</w:t>
            </w:r>
          </w:p>
        </w:tc>
        <w:tc>
          <w:tcPr>
            <w:tcW w:w="426" w:type="dxa"/>
            <w:tcBorders>
              <w:top w:val="single" w:sz="6" w:space="0" w:color="auto"/>
              <w:left w:val="single" w:sz="6" w:space="0" w:color="auto"/>
              <w:bottom w:val="single" w:sz="6" w:space="0" w:color="auto"/>
              <w:right w:val="single" w:sz="6" w:space="0" w:color="auto"/>
            </w:tcBorders>
          </w:tcPr>
          <w:p w14:paraId="1E222D6F"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35CEF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50E8AA" w14:textId="77777777" w:rsidR="00C336BB" w:rsidRPr="00540DF3" w:rsidRDefault="00C336BB" w:rsidP="00DA72C9">
            <w:pPr>
              <w:pStyle w:val="TAL"/>
              <w:rPr>
                <w:noProof/>
                <w:lang w:val="en-US"/>
              </w:rPr>
            </w:pPr>
            <w:r>
              <w:rPr>
                <w:noProof/>
                <w:lang w:val="en-US"/>
              </w:rPr>
              <w:t>Proposal on Data Streaming service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FA97EC" w14:textId="77777777" w:rsidR="00C336BB" w:rsidRDefault="00C336BB" w:rsidP="00DA72C9">
            <w:pPr>
              <w:pStyle w:val="TAL"/>
              <w:rPr>
                <w:snapToGrid w:val="0"/>
              </w:rPr>
            </w:pPr>
            <w:r>
              <w:rPr>
                <w:snapToGrid w:val="0"/>
              </w:rPr>
              <w:t>17.7.0</w:t>
            </w:r>
          </w:p>
        </w:tc>
      </w:tr>
      <w:tr w:rsidR="00C336BB" w:rsidRPr="00FF42F5" w14:paraId="1F80341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9256870"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245386"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A5166B"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59DF70" w14:textId="77777777" w:rsidR="00C336BB" w:rsidRDefault="00C336BB" w:rsidP="00DA72C9">
            <w:pPr>
              <w:pStyle w:val="TAL"/>
              <w:rPr>
                <w:snapToGrid w:val="0"/>
              </w:rPr>
            </w:pPr>
            <w:r>
              <w:rPr>
                <w:snapToGrid w:val="0"/>
              </w:rPr>
              <w:t>0281</w:t>
            </w:r>
          </w:p>
        </w:tc>
        <w:tc>
          <w:tcPr>
            <w:tcW w:w="426" w:type="dxa"/>
            <w:tcBorders>
              <w:top w:val="single" w:sz="6" w:space="0" w:color="auto"/>
              <w:left w:val="single" w:sz="6" w:space="0" w:color="auto"/>
              <w:bottom w:val="single" w:sz="6" w:space="0" w:color="auto"/>
              <w:right w:val="single" w:sz="6" w:space="0" w:color="auto"/>
            </w:tcBorders>
          </w:tcPr>
          <w:p w14:paraId="6DDD99FC"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6951A1"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6D7BB6" w14:textId="77777777" w:rsidR="00C336BB" w:rsidRDefault="00C336BB" w:rsidP="00DA72C9">
            <w:pPr>
              <w:pStyle w:val="TAL"/>
              <w:rPr>
                <w:noProof/>
                <w:lang w:val="en-US"/>
              </w:rPr>
            </w:pPr>
            <w:r>
              <w:rPr>
                <w:noProof/>
                <w:lang w:val="en-US"/>
              </w:rPr>
              <w:t>V</w:t>
            </w:r>
            <w:r w:rsidRPr="00D56A75">
              <w:rPr>
                <w:noProof/>
                <w:lang w:val="en-US"/>
              </w:rPr>
              <w:t>arious fixes for 23.282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2FB002" w14:textId="77777777" w:rsidR="00C336BB" w:rsidRDefault="00C336BB" w:rsidP="00DA72C9">
            <w:pPr>
              <w:pStyle w:val="TAL"/>
              <w:rPr>
                <w:snapToGrid w:val="0"/>
              </w:rPr>
            </w:pPr>
            <w:r>
              <w:rPr>
                <w:snapToGrid w:val="0"/>
              </w:rPr>
              <w:t>17.8.0</w:t>
            </w:r>
          </w:p>
        </w:tc>
      </w:tr>
      <w:tr w:rsidR="00C336BB" w:rsidRPr="00FF42F5" w14:paraId="20F1B95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5B1779"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A02A84"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8BCE36" w14:textId="77777777" w:rsidR="00C336BB" w:rsidRPr="00D32066"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72D9AA" w14:textId="77777777" w:rsidR="00C336BB" w:rsidRDefault="00C336BB" w:rsidP="00DA72C9">
            <w:pPr>
              <w:pStyle w:val="TAL"/>
              <w:rPr>
                <w:snapToGrid w:val="0"/>
              </w:rPr>
            </w:pPr>
            <w:r>
              <w:rPr>
                <w:snapToGrid w:val="0"/>
              </w:rPr>
              <w:t>0282</w:t>
            </w:r>
          </w:p>
        </w:tc>
        <w:tc>
          <w:tcPr>
            <w:tcW w:w="426" w:type="dxa"/>
            <w:tcBorders>
              <w:top w:val="single" w:sz="6" w:space="0" w:color="auto"/>
              <w:left w:val="single" w:sz="6" w:space="0" w:color="auto"/>
              <w:bottom w:val="single" w:sz="6" w:space="0" w:color="auto"/>
              <w:right w:val="single" w:sz="6" w:space="0" w:color="auto"/>
            </w:tcBorders>
          </w:tcPr>
          <w:p w14:paraId="331525E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5BCBE9"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5AA7DF0" w14:textId="77777777" w:rsidR="00C336BB" w:rsidRDefault="00C336BB" w:rsidP="00DA72C9">
            <w:pPr>
              <w:pStyle w:val="TAL"/>
              <w:rPr>
                <w:noProof/>
                <w:lang w:val="en-US"/>
              </w:rPr>
            </w:pPr>
            <w:r w:rsidRPr="00D56A75">
              <w:rPr>
                <w:noProof/>
                <w:lang w:val="en-US"/>
              </w:rPr>
              <w:t>Notification URL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AE474B" w14:textId="77777777" w:rsidR="00C336BB" w:rsidRDefault="00C336BB" w:rsidP="00DA72C9">
            <w:pPr>
              <w:pStyle w:val="TAL"/>
              <w:rPr>
                <w:snapToGrid w:val="0"/>
              </w:rPr>
            </w:pPr>
            <w:r>
              <w:rPr>
                <w:snapToGrid w:val="0"/>
              </w:rPr>
              <w:t>17.8.0</w:t>
            </w:r>
          </w:p>
        </w:tc>
      </w:tr>
      <w:tr w:rsidR="00C336BB" w:rsidRPr="00FF42F5" w14:paraId="57EB06F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F7E04"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7249A1"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7F67CD"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BDF3CC" w14:textId="77777777" w:rsidR="00C336BB" w:rsidRDefault="00C336BB" w:rsidP="00DA72C9">
            <w:pPr>
              <w:pStyle w:val="TAL"/>
              <w:rPr>
                <w:snapToGrid w:val="0"/>
              </w:rPr>
            </w:pPr>
            <w:r>
              <w:rPr>
                <w:snapToGrid w:val="0"/>
              </w:rPr>
              <w:t>0283</w:t>
            </w:r>
          </w:p>
        </w:tc>
        <w:tc>
          <w:tcPr>
            <w:tcW w:w="426" w:type="dxa"/>
            <w:tcBorders>
              <w:top w:val="single" w:sz="6" w:space="0" w:color="auto"/>
              <w:left w:val="single" w:sz="6" w:space="0" w:color="auto"/>
              <w:bottom w:val="single" w:sz="6" w:space="0" w:color="auto"/>
              <w:right w:val="single" w:sz="6" w:space="0" w:color="auto"/>
            </w:tcBorders>
          </w:tcPr>
          <w:p w14:paraId="553EA82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C5F89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8DDE469" w14:textId="77777777" w:rsidR="00C336BB" w:rsidRPr="00D56A75" w:rsidRDefault="00C336BB" w:rsidP="00DA72C9">
            <w:pPr>
              <w:pStyle w:val="TAL"/>
              <w:rPr>
                <w:noProof/>
                <w:lang w:val="en-US"/>
              </w:rPr>
            </w:pPr>
            <w:r w:rsidRPr="0014655C">
              <w:rPr>
                <w:noProof/>
                <w:lang w:val="en-US"/>
              </w:rPr>
              <w:t>Clarify the supports of stored and forward functionality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907527" w14:textId="77777777" w:rsidR="00C336BB" w:rsidRDefault="00C336BB" w:rsidP="00DA72C9">
            <w:pPr>
              <w:pStyle w:val="TAL"/>
              <w:rPr>
                <w:snapToGrid w:val="0"/>
              </w:rPr>
            </w:pPr>
            <w:r>
              <w:rPr>
                <w:snapToGrid w:val="0"/>
              </w:rPr>
              <w:t>17.8.0</w:t>
            </w:r>
          </w:p>
        </w:tc>
      </w:tr>
      <w:tr w:rsidR="00C336BB" w:rsidRPr="00FF42F5" w14:paraId="4510854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E767171"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EADBBC"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FC937C"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B2F43B" w14:textId="77777777" w:rsidR="00C336BB" w:rsidRDefault="00C336BB" w:rsidP="00DA72C9">
            <w:pPr>
              <w:pStyle w:val="TAL"/>
              <w:rPr>
                <w:snapToGrid w:val="0"/>
              </w:rPr>
            </w:pPr>
            <w:r>
              <w:rPr>
                <w:snapToGrid w:val="0"/>
              </w:rPr>
              <w:t>0284</w:t>
            </w:r>
          </w:p>
        </w:tc>
        <w:tc>
          <w:tcPr>
            <w:tcW w:w="426" w:type="dxa"/>
            <w:tcBorders>
              <w:top w:val="single" w:sz="6" w:space="0" w:color="auto"/>
              <w:left w:val="single" w:sz="6" w:space="0" w:color="auto"/>
              <w:bottom w:val="single" w:sz="6" w:space="0" w:color="auto"/>
              <w:right w:val="single" w:sz="6" w:space="0" w:color="auto"/>
            </w:tcBorders>
          </w:tcPr>
          <w:p w14:paraId="4C5062C2"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E998D3"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698A328" w14:textId="77777777" w:rsidR="00C336BB" w:rsidRPr="0014655C" w:rsidRDefault="00C336BB" w:rsidP="00DA72C9">
            <w:pPr>
              <w:pStyle w:val="TAL"/>
              <w:rPr>
                <w:noProof/>
                <w:lang w:val="en-US"/>
              </w:rPr>
            </w:pPr>
            <w:r w:rsidRPr="002005D0">
              <w:rPr>
                <w:noProof/>
                <w:lang w:val="en-US"/>
              </w:rPr>
              <w:t>Correction of preconditions and statements related to storing of MCData communication into Message store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B7FA76" w14:textId="77777777" w:rsidR="00C336BB" w:rsidRDefault="00C336BB" w:rsidP="00DA72C9">
            <w:pPr>
              <w:pStyle w:val="TAL"/>
              <w:rPr>
                <w:snapToGrid w:val="0"/>
              </w:rPr>
            </w:pPr>
            <w:r>
              <w:rPr>
                <w:snapToGrid w:val="0"/>
              </w:rPr>
              <w:t>17.8.0</w:t>
            </w:r>
          </w:p>
        </w:tc>
      </w:tr>
      <w:tr w:rsidR="00C336BB" w:rsidRPr="00FF42F5" w14:paraId="02D9BA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5D55A0C"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EC37C2"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3C632"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775942" w14:textId="77777777" w:rsidR="00C336BB" w:rsidRDefault="00C336BB" w:rsidP="00DA72C9">
            <w:pPr>
              <w:pStyle w:val="TAL"/>
              <w:rPr>
                <w:snapToGrid w:val="0"/>
              </w:rPr>
            </w:pPr>
            <w:r>
              <w:rPr>
                <w:snapToGrid w:val="0"/>
              </w:rPr>
              <w:t>0285</w:t>
            </w:r>
          </w:p>
        </w:tc>
        <w:tc>
          <w:tcPr>
            <w:tcW w:w="426" w:type="dxa"/>
            <w:tcBorders>
              <w:top w:val="single" w:sz="6" w:space="0" w:color="auto"/>
              <w:left w:val="single" w:sz="6" w:space="0" w:color="auto"/>
              <w:bottom w:val="single" w:sz="6" w:space="0" w:color="auto"/>
              <w:right w:val="single" w:sz="6" w:space="0" w:color="auto"/>
            </w:tcBorders>
          </w:tcPr>
          <w:p w14:paraId="15A824CD"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88EA2"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DA4C599" w14:textId="77777777" w:rsidR="00C336BB" w:rsidRPr="002005D0" w:rsidRDefault="00C336BB" w:rsidP="00DA72C9">
            <w:pPr>
              <w:pStyle w:val="TAL"/>
              <w:rPr>
                <w:noProof/>
                <w:lang w:val="en-US"/>
              </w:rPr>
            </w:pPr>
            <w:r w:rsidRPr="00A972C4">
              <w:rPr>
                <w:noProof/>
                <w:lang w:val="en-US"/>
              </w:rPr>
              <w:t>Clarifying the use of deposit file indication IE in MCData FD request using HTTP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3D7C62" w14:textId="77777777" w:rsidR="00C336BB" w:rsidRDefault="00C336BB" w:rsidP="00DA72C9">
            <w:pPr>
              <w:pStyle w:val="TAL"/>
              <w:rPr>
                <w:snapToGrid w:val="0"/>
              </w:rPr>
            </w:pPr>
            <w:r>
              <w:rPr>
                <w:snapToGrid w:val="0"/>
              </w:rPr>
              <w:t>17.8.0</w:t>
            </w:r>
          </w:p>
        </w:tc>
      </w:tr>
      <w:tr w:rsidR="00C336BB" w:rsidRPr="00FF42F5" w14:paraId="132C82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5E4210F" w14:textId="77777777" w:rsidR="00C336BB" w:rsidRDefault="00C336BB" w:rsidP="00DA72C9">
            <w:pPr>
              <w:pStyle w:val="TAL"/>
              <w:rPr>
                <w:snapToGrid w:val="0"/>
              </w:rPr>
            </w:pPr>
            <w:r>
              <w:rPr>
                <w:snapToGrid w:val="0"/>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D520EE" w14:textId="77777777" w:rsidR="00C336BB" w:rsidRDefault="00C336BB" w:rsidP="00DA72C9">
            <w:pPr>
              <w:pStyle w:val="TAL"/>
              <w:rPr>
                <w:snapToGrid w:val="0"/>
              </w:rPr>
            </w:pPr>
            <w:r>
              <w:rPr>
                <w:snapToGrid w:val="0"/>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5D2B31" w14:textId="77777777" w:rsidR="00C336BB" w:rsidRPr="00D56A75" w:rsidRDefault="00C336BB" w:rsidP="00DA72C9">
            <w:pPr>
              <w:pStyle w:val="TAL"/>
              <w:jc w:val="center"/>
            </w:pPr>
            <w:r w:rsidRPr="00D56A75">
              <w:t>SP-210962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4EE3BE" w14:textId="77777777" w:rsidR="00C336BB" w:rsidRDefault="00C336BB" w:rsidP="00DA72C9">
            <w:pPr>
              <w:pStyle w:val="TAL"/>
              <w:rPr>
                <w:snapToGrid w:val="0"/>
              </w:rPr>
            </w:pPr>
            <w:r>
              <w:rPr>
                <w:snapToGrid w:val="0"/>
              </w:rPr>
              <w:t>0286</w:t>
            </w:r>
          </w:p>
        </w:tc>
        <w:tc>
          <w:tcPr>
            <w:tcW w:w="426" w:type="dxa"/>
            <w:tcBorders>
              <w:top w:val="single" w:sz="6" w:space="0" w:color="auto"/>
              <w:left w:val="single" w:sz="6" w:space="0" w:color="auto"/>
              <w:bottom w:val="single" w:sz="6" w:space="0" w:color="auto"/>
              <w:right w:val="single" w:sz="6" w:space="0" w:color="auto"/>
            </w:tcBorders>
          </w:tcPr>
          <w:p w14:paraId="3483F446"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EEBD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9EA3262" w14:textId="77777777" w:rsidR="00C336BB" w:rsidRPr="00A972C4" w:rsidRDefault="00C336BB" w:rsidP="00DA72C9">
            <w:pPr>
              <w:pStyle w:val="TAL"/>
              <w:rPr>
                <w:noProof/>
                <w:lang w:val="en-US"/>
              </w:rPr>
            </w:pPr>
            <w:r w:rsidRPr="0084616C">
              <w:rPr>
                <w:noProof/>
                <w:lang w:val="en-US"/>
              </w:rPr>
              <w:t>Clarifying the lossless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9B9193" w14:textId="77777777" w:rsidR="00C336BB" w:rsidRDefault="00C336BB" w:rsidP="00DA72C9">
            <w:pPr>
              <w:pStyle w:val="TAL"/>
              <w:rPr>
                <w:snapToGrid w:val="0"/>
              </w:rPr>
            </w:pPr>
            <w:r>
              <w:rPr>
                <w:snapToGrid w:val="0"/>
              </w:rPr>
              <w:t>17.8.0</w:t>
            </w:r>
          </w:p>
        </w:tc>
      </w:tr>
      <w:tr w:rsidR="00C336BB" w:rsidRPr="00FF42F5" w14:paraId="0B430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D8AE705"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CD6928"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48022B" w14:textId="77777777" w:rsidR="00C336BB" w:rsidRPr="00D56A75"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87EEE8" w14:textId="77777777" w:rsidR="00C336BB" w:rsidRDefault="00C336BB" w:rsidP="00DA72C9">
            <w:pPr>
              <w:pStyle w:val="TAL"/>
              <w:rPr>
                <w:snapToGrid w:val="0"/>
              </w:rPr>
            </w:pPr>
            <w:r>
              <w:rPr>
                <w:snapToGrid w:val="0"/>
              </w:rPr>
              <w:t>0287</w:t>
            </w:r>
          </w:p>
        </w:tc>
        <w:tc>
          <w:tcPr>
            <w:tcW w:w="426" w:type="dxa"/>
            <w:tcBorders>
              <w:top w:val="single" w:sz="6" w:space="0" w:color="auto"/>
              <w:left w:val="single" w:sz="6" w:space="0" w:color="auto"/>
              <w:bottom w:val="single" w:sz="6" w:space="0" w:color="auto"/>
              <w:right w:val="single" w:sz="6" w:space="0" w:color="auto"/>
            </w:tcBorders>
          </w:tcPr>
          <w:p w14:paraId="39E51878"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E8736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4A139E0" w14:textId="77777777" w:rsidR="00C336BB" w:rsidRPr="0084616C" w:rsidRDefault="00C336BB" w:rsidP="00DA72C9">
            <w:pPr>
              <w:pStyle w:val="TAL"/>
              <w:rPr>
                <w:noProof/>
                <w:lang w:val="en-US"/>
              </w:rPr>
            </w:pPr>
            <w:r w:rsidRPr="00B85148">
              <w:rPr>
                <w:noProof/>
                <w:lang w:val="en-US"/>
              </w:rPr>
              <w:t>Clarify MCData service delivery for offline users and delivery 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603F8" w14:textId="77777777" w:rsidR="00C336BB" w:rsidRDefault="00C336BB" w:rsidP="00DA72C9">
            <w:pPr>
              <w:pStyle w:val="TAL"/>
              <w:rPr>
                <w:snapToGrid w:val="0"/>
              </w:rPr>
            </w:pPr>
            <w:r>
              <w:rPr>
                <w:snapToGrid w:val="0"/>
              </w:rPr>
              <w:t>17.9.0</w:t>
            </w:r>
          </w:p>
        </w:tc>
      </w:tr>
      <w:tr w:rsidR="00C336BB" w:rsidRPr="00FF42F5" w14:paraId="018792C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4738248"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59B83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FD927D"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9A458" w14:textId="77777777" w:rsidR="00C336BB" w:rsidRDefault="00C336BB" w:rsidP="00DA72C9">
            <w:pPr>
              <w:pStyle w:val="TAL"/>
              <w:rPr>
                <w:snapToGrid w:val="0"/>
              </w:rPr>
            </w:pPr>
            <w:r>
              <w:rPr>
                <w:snapToGrid w:val="0"/>
              </w:rPr>
              <w:t>0288</w:t>
            </w:r>
          </w:p>
        </w:tc>
        <w:tc>
          <w:tcPr>
            <w:tcW w:w="426" w:type="dxa"/>
            <w:tcBorders>
              <w:top w:val="single" w:sz="6" w:space="0" w:color="auto"/>
              <w:left w:val="single" w:sz="6" w:space="0" w:color="auto"/>
              <w:bottom w:val="single" w:sz="6" w:space="0" w:color="auto"/>
              <w:right w:val="single" w:sz="6" w:space="0" w:color="auto"/>
            </w:tcBorders>
          </w:tcPr>
          <w:p w14:paraId="7252A320"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48F6B0"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52CA5B6" w14:textId="77777777" w:rsidR="00C336BB" w:rsidRPr="00B85148" w:rsidRDefault="00C336BB" w:rsidP="00DA72C9">
            <w:pPr>
              <w:pStyle w:val="TAL"/>
              <w:rPr>
                <w:noProof/>
                <w:lang w:val="en-US"/>
              </w:rPr>
            </w:pPr>
            <w:r w:rsidRPr="00D241AB">
              <w:rPr>
                <w:noProof/>
                <w:lang w:val="en-US"/>
              </w:rPr>
              <w:t>Missing information table for the notification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DE26E9" w14:textId="77777777" w:rsidR="00C336BB" w:rsidRDefault="00C336BB" w:rsidP="00DA72C9">
            <w:pPr>
              <w:pStyle w:val="TAL"/>
              <w:rPr>
                <w:snapToGrid w:val="0"/>
              </w:rPr>
            </w:pPr>
            <w:r>
              <w:rPr>
                <w:snapToGrid w:val="0"/>
              </w:rPr>
              <w:t>17.9.0</w:t>
            </w:r>
          </w:p>
        </w:tc>
      </w:tr>
      <w:tr w:rsidR="00C336BB" w:rsidRPr="00FF42F5" w14:paraId="2C01588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916F034"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09C3CD"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A9444C"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ADF39F" w14:textId="77777777" w:rsidR="00C336BB" w:rsidRDefault="00C336BB" w:rsidP="00DA72C9">
            <w:pPr>
              <w:pStyle w:val="TAL"/>
              <w:rPr>
                <w:snapToGrid w:val="0"/>
              </w:rPr>
            </w:pPr>
            <w:r>
              <w:rPr>
                <w:snapToGrid w:val="0"/>
              </w:rPr>
              <w:t>0289</w:t>
            </w:r>
          </w:p>
        </w:tc>
        <w:tc>
          <w:tcPr>
            <w:tcW w:w="426" w:type="dxa"/>
            <w:tcBorders>
              <w:top w:val="single" w:sz="6" w:space="0" w:color="auto"/>
              <w:left w:val="single" w:sz="6" w:space="0" w:color="auto"/>
              <w:bottom w:val="single" w:sz="6" w:space="0" w:color="auto"/>
              <w:right w:val="single" w:sz="6" w:space="0" w:color="auto"/>
            </w:tcBorders>
          </w:tcPr>
          <w:p w14:paraId="6D67F6B2" w14:textId="77777777" w:rsidR="00C336BB" w:rsidRDefault="00C336BB" w:rsidP="00DA72C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7005FF"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CA2E0E1" w14:textId="77777777" w:rsidR="00C336BB" w:rsidRPr="00D241AB" w:rsidRDefault="00C336BB" w:rsidP="00DA72C9">
            <w:pPr>
              <w:pStyle w:val="TAL"/>
              <w:rPr>
                <w:noProof/>
                <w:lang w:val="en-US"/>
              </w:rPr>
            </w:pPr>
            <w:r w:rsidRPr="00510D07">
              <w:rPr>
                <w:noProof/>
                <w:lang w:val="en-US"/>
              </w:rPr>
              <w:t>Disposition Type of specified MCData users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9D806" w14:textId="77777777" w:rsidR="00C336BB" w:rsidRDefault="00C336BB" w:rsidP="00DA72C9">
            <w:pPr>
              <w:pStyle w:val="TAL"/>
              <w:rPr>
                <w:snapToGrid w:val="0"/>
              </w:rPr>
            </w:pPr>
            <w:r>
              <w:rPr>
                <w:snapToGrid w:val="0"/>
              </w:rPr>
              <w:t>17.9.0</w:t>
            </w:r>
          </w:p>
        </w:tc>
      </w:tr>
      <w:tr w:rsidR="00C336BB" w:rsidRPr="00FF42F5" w14:paraId="37914D7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E715C"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FBE5A"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7633B3" w14:textId="77777777" w:rsidR="00C336BB" w:rsidRPr="00B85148" w:rsidRDefault="00C336BB" w:rsidP="00DA72C9">
            <w:pPr>
              <w:pStyle w:val="TAL"/>
              <w:jc w:val="center"/>
            </w:pPr>
            <w:r w:rsidRPr="00B85148">
              <w:t>SP-211523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AA2BED" w14:textId="77777777" w:rsidR="00C336BB" w:rsidRDefault="00C336BB" w:rsidP="00DA72C9">
            <w:pPr>
              <w:pStyle w:val="TAL"/>
              <w:rPr>
                <w:snapToGrid w:val="0"/>
              </w:rPr>
            </w:pPr>
            <w:r>
              <w:rPr>
                <w:snapToGrid w:val="0"/>
              </w:rPr>
              <w:t>0291</w:t>
            </w:r>
          </w:p>
        </w:tc>
        <w:tc>
          <w:tcPr>
            <w:tcW w:w="426" w:type="dxa"/>
            <w:tcBorders>
              <w:top w:val="single" w:sz="6" w:space="0" w:color="auto"/>
              <w:left w:val="single" w:sz="6" w:space="0" w:color="auto"/>
              <w:bottom w:val="single" w:sz="6" w:space="0" w:color="auto"/>
              <w:right w:val="single" w:sz="6" w:space="0" w:color="auto"/>
            </w:tcBorders>
          </w:tcPr>
          <w:p w14:paraId="1563EB08"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C53C5"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6667971" w14:textId="77777777" w:rsidR="00C336BB" w:rsidRPr="00510D07" w:rsidRDefault="00C336BB" w:rsidP="00DA72C9">
            <w:pPr>
              <w:pStyle w:val="TAL"/>
              <w:rPr>
                <w:noProof/>
                <w:lang w:val="en-US"/>
              </w:rPr>
            </w:pPr>
            <w:r w:rsidRPr="00400586">
              <w:rPr>
                <w:noProof/>
                <w:lang w:val="en-US"/>
              </w:rPr>
              <w:t>Clarification on the use of MCData notification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4DCBD5" w14:textId="77777777" w:rsidR="00C336BB" w:rsidRDefault="00C336BB" w:rsidP="00DA72C9">
            <w:pPr>
              <w:pStyle w:val="TAL"/>
              <w:rPr>
                <w:snapToGrid w:val="0"/>
              </w:rPr>
            </w:pPr>
            <w:r>
              <w:rPr>
                <w:snapToGrid w:val="0"/>
              </w:rPr>
              <w:t>17.9.0</w:t>
            </w:r>
          </w:p>
        </w:tc>
      </w:tr>
      <w:tr w:rsidR="00C336BB" w:rsidRPr="00FF42F5" w14:paraId="24146F1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C54E88D" w14:textId="77777777" w:rsidR="00C336BB" w:rsidRDefault="00C336BB" w:rsidP="00DA72C9">
            <w:pPr>
              <w:pStyle w:val="TAL"/>
              <w:rPr>
                <w:snapToGrid w:val="0"/>
              </w:rPr>
            </w:pPr>
            <w:r>
              <w:rPr>
                <w:snapToGrid w:val="0"/>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6A56C5" w14:textId="77777777" w:rsidR="00C336BB" w:rsidRDefault="00C336BB" w:rsidP="00DA72C9">
            <w:pPr>
              <w:pStyle w:val="TAL"/>
              <w:rPr>
                <w:snapToGrid w:val="0"/>
              </w:rPr>
            </w:pPr>
            <w:r>
              <w:rPr>
                <w:snapToGrid w:val="0"/>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A8F8C79" w14:textId="77777777" w:rsidR="00C336BB" w:rsidRPr="004615E1" w:rsidRDefault="00C336BB" w:rsidP="00DA72C9">
            <w:pPr>
              <w:pStyle w:val="TAL"/>
              <w:jc w:val="center"/>
              <w:rPr>
                <w:lang w:val="en-US"/>
              </w:rPr>
            </w:pPr>
            <w:r w:rsidRPr="00B85148">
              <w:t>SP-21152</w:t>
            </w:r>
            <w:r>
              <w:rPr>
                <w:lang w:val="en-US"/>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0CCDAF" w14:textId="77777777" w:rsidR="00C336BB" w:rsidRDefault="00C336BB" w:rsidP="00DA72C9">
            <w:pPr>
              <w:pStyle w:val="TAL"/>
              <w:rPr>
                <w:snapToGrid w:val="0"/>
              </w:rPr>
            </w:pPr>
            <w:r>
              <w:rPr>
                <w:snapToGrid w:val="0"/>
              </w:rPr>
              <w:t>0290</w:t>
            </w:r>
          </w:p>
        </w:tc>
        <w:tc>
          <w:tcPr>
            <w:tcW w:w="426" w:type="dxa"/>
            <w:tcBorders>
              <w:top w:val="single" w:sz="6" w:space="0" w:color="auto"/>
              <w:left w:val="single" w:sz="6" w:space="0" w:color="auto"/>
              <w:bottom w:val="single" w:sz="6" w:space="0" w:color="auto"/>
              <w:right w:val="single" w:sz="6" w:space="0" w:color="auto"/>
            </w:tcBorders>
          </w:tcPr>
          <w:p w14:paraId="063B703E"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4DC0CF"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EEA94DF" w14:textId="77777777" w:rsidR="00C336BB" w:rsidRPr="00400586" w:rsidRDefault="00C336BB" w:rsidP="00DA72C9">
            <w:pPr>
              <w:pStyle w:val="TAL"/>
              <w:rPr>
                <w:noProof/>
                <w:lang w:val="en-US"/>
              </w:rPr>
            </w:pPr>
            <w:r w:rsidRPr="00817E15">
              <w:rPr>
                <w:noProof/>
                <w:lang w:val="en-US"/>
              </w:rPr>
              <w:t>Connection authorisation configuration 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5DDDD7" w14:textId="77777777" w:rsidR="00C336BB" w:rsidRDefault="00C336BB" w:rsidP="00DA72C9">
            <w:pPr>
              <w:pStyle w:val="TAL"/>
              <w:rPr>
                <w:snapToGrid w:val="0"/>
              </w:rPr>
            </w:pPr>
            <w:r>
              <w:rPr>
                <w:snapToGrid w:val="0"/>
              </w:rPr>
              <w:t>18.0.0</w:t>
            </w:r>
          </w:p>
        </w:tc>
      </w:tr>
      <w:tr w:rsidR="00C336BB" w:rsidRPr="00FF42F5" w14:paraId="0FEA48B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EF704CC"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7FE379"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4658DF" w14:textId="77777777" w:rsidR="00C336BB" w:rsidRPr="00B85148"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C3A87" w14:textId="77777777" w:rsidR="00C336BB" w:rsidRDefault="00C336BB" w:rsidP="00DA72C9">
            <w:pPr>
              <w:pStyle w:val="TAL"/>
              <w:rPr>
                <w:snapToGrid w:val="0"/>
              </w:rPr>
            </w:pPr>
            <w:r>
              <w:rPr>
                <w:snapToGrid w:val="0"/>
              </w:rPr>
              <w:t>0294</w:t>
            </w:r>
          </w:p>
        </w:tc>
        <w:tc>
          <w:tcPr>
            <w:tcW w:w="426" w:type="dxa"/>
            <w:tcBorders>
              <w:top w:val="single" w:sz="6" w:space="0" w:color="auto"/>
              <w:left w:val="single" w:sz="6" w:space="0" w:color="auto"/>
              <w:bottom w:val="single" w:sz="6" w:space="0" w:color="auto"/>
              <w:right w:val="single" w:sz="6" w:space="0" w:color="auto"/>
            </w:tcBorders>
          </w:tcPr>
          <w:p w14:paraId="0CEE2CE1"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C736E" w14:textId="77777777" w:rsidR="00C336BB" w:rsidRDefault="00C336BB" w:rsidP="00DA72C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2250593" w14:textId="77777777" w:rsidR="00C336BB" w:rsidRPr="00817E15" w:rsidRDefault="00C336BB" w:rsidP="00DA72C9">
            <w:pPr>
              <w:pStyle w:val="TAL"/>
              <w:rPr>
                <w:noProof/>
                <w:lang w:val="en-US"/>
              </w:rPr>
            </w:pPr>
            <w:r w:rsidRPr="0009271B">
              <w:rPr>
                <w:noProof/>
                <w:lang w:val="en-US"/>
              </w:rPr>
              <w:t>Corrections to the use of MC service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539E3C" w14:textId="77777777" w:rsidR="00C336BB" w:rsidRDefault="00C336BB" w:rsidP="00DA72C9">
            <w:pPr>
              <w:pStyle w:val="TAL"/>
              <w:rPr>
                <w:snapToGrid w:val="0"/>
              </w:rPr>
            </w:pPr>
            <w:r>
              <w:rPr>
                <w:snapToGrid w:val="0"/>
              </w:rPr>
              <w:t>18.1.0</w:t>
            </w:r>
          </w:p>
        </w:tc>
      </w:tr>
      <w:tr w:rsidR="00C336BB" w:rsidRPr="00FF42F5" w14:paraId="29DAAE0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9F4D4C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9280AC"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5F25CA" w14:textId="77777777" w:rsidR="00C336BB" w:rsidRPr="00CB7CEF" w:rsidRDefault="00C336BB" w:rsidP="00DA72C9">
            <w:pPr>
              <w:pStyle w:val="TAL"/>
              <w:jc w:val="center"/>
            </w:pPr>
            <w:r>
              <w:t>SP-220477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9B863" w14:textId="77777777" w:rsidR="00C336BB" w:rsidRDefault="00C336BB" w:rsidP="00DA72C9">
            <w:pPr>
              <w:pStyle w:val="TAL"/>
              <w:rPr>
                <w:snapToGrid w:val="0"/>
              </w:rPr>
            </w:pPr>
            <w:r>
              <w:rPr>
                <w:snapToGrid w:val="0"/>
              </w:rPr>
              <w:t>0295</w:t>
            </w:r>
          </w:p>
        </w:tc>
        <w:tc>
          <w:tcPr>
            <w:tcW w:w="426" w:type="dxa"/>
            <w:tcBorders>
              <w:top w:val="single" w:sz="6" w:space="0" w:color="auto"/>
              <w:left w:val="single" w:sz="6" w:space="0" w:color="auto"/>
              <w:bottom w:val="single" w:sz="6" w:space="0" w:color="auto"/>
              <w:right w:val="single" w:sz="6" w:space="0" w:color="auto"/>
            </w:tcBorders>
          </w:tcPr>
          <w:p w14:paraId="41636723" w14:textId="77777777" w:rsidR="00C336BB" w:rsidRDefault="00C336BB" w:rsidP="00DA72C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7873E6"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102F9AD" w14:textId="77777777" w:rsidR="00C336BB" w:rsidRPr="0009271B" w:rsidRDefault="00C336BB" w:rsidP="00DA72C9">
            <w:pPr>
              <w:pStyle w:val="TAL"/>
              <w:rPr>
                <w:noProof/>
                <w:lang w:val="en-US"/>
              </w:rPr>
            </w:pPr>
            <w:r w:rsidRPr="008A0E0F">
              <w:rPr>
                <w:noProof/>
                <w:lang w:val="en-US"/>
              </w:rPr>
              <w:t>Decoupling signalling and media for MCData service capabilities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312163" w14:textId="77777777" w:rsidR="00C336BB" w:rsidRDefault="00C336BB" w:rsidP="00DA72C9">
            <w:pPr>
              <w:pStyle w:val="TAL"/>
              <w:rPr>
                <w:snapToGrid w:val="0"/>
              </w:rPr>
            </w:pPr>
            <w:r>
              <w:rPr>
                <w:snapToGrid w:val="0"/>
              </w:rPr>
              <w:t>18.1.0</w:t>
            </w:r>
          </w:p>
        </w:tc>
      </w:tr>
      <w:tr w:rsidR="00C336BB" w:rsidRPr="00FF42F5" w14:paraId="5606C94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5522A70" w14:textId="77777777" w:rsidR="00C336BB" w:rsidRDefault="00C336BB" w:rsidP="00DA72C9">
            <w:pPr>
              <w:pStyle w:val="TAL"/>
              <w:rPr>
                <w:snapToGrid w:val="0"/>
              </w:rPr>
            </w:pPr>
            <w:r>
              <w:rPr>
                <w:snapToGrid w:val="0"/>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2EEDD" w14:textId="77777777" w:rsidR="00C336BB" w:rsidRDefault="00C336BB" w:rsidP="00DA72C9">
            <w:pPr>
              <w:pStyle w:val="TAL"/>
              <w:rPr>
                <w:snapToGrid w:val="0"/>
              </w:rPr>
            </w:pPr>
            <w:r>
              <w:rPr>
                <w:snapToGrid w:val="0"/>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028EDE" w14:textId="77777777" w:rsidR="00C336BB" w:rsidRDefault="00C336BB" w:rsidP="00DA72C9">
            <w:pPr>
              <w:pStyle w:val="TAL"/>
              <w:jc w:val="center"/>
            </w:pPr>
            <w: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2FBAC9" w14:textId="77777777" w:rsidR="00C336BB" w:rsidRDefault="00C336BB" w:rsidP="00DA72C9">
            <w:pPr>
              <w:pStyle w:val="TAL"/>
              <w:rPr>
                <w:snapToGrid w:val="0"/>
              </w:rPr>
            </w:pPr>
            <w:r>
              <w:rPr>
                <w:snapToGrid w:val="0"/>
              </w:rPr>
              <w:t>0296</w:t>
            </w:r>
          </w:p>
        </w:tc>
        <w:tc>
          <w:tcPr>
            <w:tcW w:w="426" w:type="dxa"/>
            <w:tcBorders>
              <w:top w:val="single" w:sz="6" w:space="0" w:color="auto"/>
              <w:left w:val="single" w:sz="6" w:space="0" w:color="auto"/>
              <w:bottom w:val="single" w:sz="6" w:space="0" w:color="auto"/>
              <w:right w:val="single" w:sz="6" w:space="0" w:color="auto"/>
            </w:tcBorders>
          </w:tcPr>
          <w:p w14:paraId="7C1D6637" w14:textId="77777777" w:rsidR="00C336BB" w:rsidRDefault="00C336BB" w:rsidP="00DA72C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E74AD7" w14:textId="77777777" w:rsidR="00C336BB" w:rsidRDefault="00C336BB" w:rsidP="00DA72C9">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A2ED213" w14:textId="77777777" w:rsidR="00C336BB" w:rsidRPr="008A0E0F" w:rsidRDefault="00C336BB" w:rsidP="00DA72C9">
            <w:pPr>
              <w:pStyle w:val="TAL"/>
              <w:rPr>
                <w:noProof/>
                <w:lang w:val="en-US"/>
              </w:rPr>
            </w:pPr>
            <w:r w:rsidRPr="00657F02">
              <w:rPr>
                <w:noProof/>
                <w:lang w:val="en-US"/>
              </w:rPr>
              <w:t>Allow the user to restrict the dissemination of the location information – MCData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3E170A" w14:textId="77777777" w:rsidR="00C336BB" w:rsidRDefault="00C336BB" w:rsidP="00DA72C9">
            <w:pPr>
              <w:pStyle w:val="TAL"/>
              <w:rPr>
                <w:snapToGrid w:val="0"/>
              </w:rPr>
            </w:pPr>
            <w:r>
              <w:rPr>
                <w:snapToGrid w:val="0"/>
              </w:rPr>
              <w:t>18.1.0</w:t>
            </w:r>
          </w:p>
        </w:tc>
      </w:tr>
      <w:tr w:rsidR="00502063" w:rsidRPr="00FF42F5" w14:paraId="7E51DE7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CEA20AF" w14:textId="2549419A" w:rsidR="00502063" w:rsidRDefault="00502063" w:rsidP="00502063">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F4B9B4" w14:textId="29B54944" w:rsidR="00502063" w:rsidRDefault="00502063" w:rsidP="00502063">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853051" w14:textId="4977AF8C" w:rsidR="00502063" w:rsidRDefault="00502063" w:rsidP="00502063">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9B6C11" w14:textId="1F139A5E" w:rsidR="00502063" w:rsidRDefault="00502063" w:rsidP="00502063">
            <w:pPr>
              <w:pStyle w:val="TAL"/>
              <w:rPr>
                <w:snapToGrid w:val="0"/>
              </w:rPr>
            </w:pPr>
            <w:r>
              <w:rPr>
                <w:snapToGrid w:val="0"/>
              </w:rPr>
              <w:t>029</w:t>
            </w:r>
            <w:r w:rsidR="00F93190">
              <w:rPr>
                <w:snapToGrid w:val="0"/>
              </w:rPr>
              <w:t>7</w:t>
            </w:r>
          </w:p>
        </w:tc>
        <w:tc>
          <w:tcPr>
            <w:tcW w:w="426" w:type="dxa"/>
            <w:tcBorders>
              <w:top w:val="single" w:sz="6" w:space="0" w:color="auto"/>
              <w:left w:val="single" w:sz="6" w:space="0" w:color="auto"/>
              <w:bottom w:val="single" w:sz="6" w:space="0" w:color="auto"/>
              <w:right w:val="single" w:sz="6" w:space="0" w:color="auto"/>
            </w:tcBorders>
          </w:tcPr>
          <w:p w14:paraId="608D9D71" w14:textId="4BD116E2" w:rsidR="00502063" w:rsidRDefault="00F93190" w:rsidP="0050206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DED04" w14:textId="6798C199" w:rsidR="00502063" w:rsidRDefault="00F93190" w:rsidP="00502063">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A7AAF" w14:textId="41800617" w:rsidR="00502063" w:rsidRPr="00657F02" w:rsidRDefault="00F93190" w:rsidP="00502063">
            <w:pPr>
              <w:pStyle w:val="TAL"/>
              <w:rPr>
                <w:noProof/>
                <w:lang w:val="en-US"/>
              </w:rPr>
            </w:pPr>
            <w:r w:rsidRPr="00F93190">
              <w:rPr>
                <w:noProof/>
                <w:lang w:val="en-US"/>
              </w:rPr>
              <w:t>MCData communication to a FA user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A1694F" w14:textId="72873C03" w:rsidR="00502063" w:rsidRDefault="00502063" w:rsidP="00502063">
            <w:pPr>
              <w:pStyle w:val="TAL"/>
              <w:rPr>
                <w:snapToGrid w:val="0"/>
              </w:rPr>
            </w:pPr>
            <w:r>
              <w:rPr>
                <w:snapToGrid w:val="0"/>
              </w:rPr>
              <w:t>18.</w:t>
            </w:r>
            <w:r w:rsidR="00F93190">
              <w:rPr>
                <w:snapToGrid w:val="0"/>
              </w:rPr>
              <w:t>2</w:t>
            </w:r>
            <w:r>
              <w:rPr>
                <w:snapToGrid w:val="0"/>
              </w:rPr>
              <w:t>.0</w:t>
            </w:r>
          </w:p>
        </w:tc>
      </w:tr>
      <w:tr w:rsidR="00F076AE" w:rsidRPr="00FF42F5" w14:paraId="7A7B06F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7795A8E" w14:textId="497BDD7B" w:rsidR="00F076AE" w:rsidRDefault="00F076AE" w:rsidP="00F076AE">
            <w:pPr>
              <w:pStyle w:val="TAL"/>
              <w:rPr>
                <w:snapToGrid w:val="0"/>
              </w:rPr>
            </w:pPr>
            <w:r>
              <w:rPr>
                <w:snapToGrid w:val="0"/>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93D539" w14:textId="00A8279B" w:rsidR="00F076AE" w:rsidRDefault="00F076AE" w:rsidP="00F076AE">
            <w:pPr>
              <w:pStyle w:val="TAL"/>
              <w:rPr>
                <w:snapToGrid w:val="0"/>
              </w:rPr>
            </w:pPr>
            <w:r>
              <w:rPr>
                <w:snapToGrid w:val="0"/>
              </w:rPr>
              <w:t>SA#97</w:t>
            </w:r>
            <w:r w:rsidR="00F13391">
              <w:rPr>
                <w:snapToGrid w:val="0"/>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367CB2A" w14:textId="24189684" w:rsidR="00F076AE" w:rsidRPr="00502063" w:rsidRDefault="00F076AE" w:rsidP="00F076AE">
            <w:pPr>
              <w:pStyle w:val="TAL"/>
              <w:jc w:val="center"/>
            </w:pPr>
            <w:r w:rsidRPr="00502063">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E9F3D4" w14:textId="490DC399" w:rsidR="00F076AE" w:rsidRDefault="00F076AE" w:rsidP="00F076AE">
            <w:pPr>
              <w:pStyle w:val="TAL"/>
              <w:rPr>
                <w:snapToGrid w:val="0"/>
              </w:rPr>
            </w:pPr>
            <w:r>
              <w:rPr>
                <w:snapToGrid w:val="0"/>
              </w:rPr>
              <w:t>0298</w:t>
            </w:r>
          </w:p>
        </w:tc>
        <w:tc>
          <w:tcPr>
            <w:tcW w:w="426" w:type="dxa"/>
            <w:tcBorders>
              <w:top w:val="single" w:sz="6" w:space="0" w:color="auto"/>
              <w:left w:val="single" w:sz="6" w:space="0" w:color="auto"/>
              <w:bottom w:val="single" w:sz="6" w:space="0" w:color="auto"/>
              <w:right w:val="single" w:sz="6" w:space="0" w:color="auto"/>
            </w:tcBorders>
          </w:tcPr>
          <w:p w14:paraId="7D3C09AB" w14:textId="3068A06F" w:rsidR="00F076AE" w:rsidRDefault="00F076AE" w:rsidP="00F076A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4BD67E" w14:textId="7EF05FA8" w:rsidR="00F076AE" w:rsidRDefault="00F076AE" w:rsidP="00F076A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F704C82" w14:textId="1E934572" w:rsidR="00F076AE" w:rsidRPr="00F93190" w:rsidRDefault="00F076AE" w:rsidP="00F076AE">
            <w:pPr>
              <w:pStyle w:val="TAL"/>
              <w:rPr>
                <w:noProof/>
                <w:lang w:val="en-US"/>
              </w:rPr>
            </w:pPr>
            <w:r w:rsidRPr="00F076AE">
              <w:rPr>
                <w:noProof/>
                <w:lang w:val="en-US"/>
              </w:rPr>
              <w:t>Call connect and disconnect over MBMS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33DB90" w14:textId="29DB80C7" w:rsidR="00F076AE" w:rsidRDefault="00F076AE" w:rsidP="00F076AE">
            <w:pPr>
              <w:pStyle w:val="TAL"/>
              <w:rPr>
                <w:snapToGrid w:val="0"/>
              </w:rPr>
            </w:pPr>
            <w:r>
              <w:rPr>
                <w:snapToGrid w:val="0"/>
              </w:rPr>
              <w:t>18.2.0</w:t>
            </w:r>
          </w:p>
        </w:tc>
      </w:tr>
      <w:tr w:rsidR="00DA7C4A" w:rsidRPr="00FF42F5" w14:paraId="60C4764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FEADD44" w14:textId="4BDCD9DA" w:rsidR="00DA7C4A" w:rsidRDefault="00DA7C4A" w:rsidP="00DA7C4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373BF1" w14:textId="7EE834FA" w:rsidR="00DA7C4A" w:rsidRDefault="00DA7C4A" w:rsidP="00DA7C4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0355E8" w14:textId="07F5CD56" w:rsidR="00DA7C4A" w:rsidRPr="00502063" w:rsidRDefault="00DA7C4A" w:rsidP="00DA7C4A">
            <w:pPr>
              <w:pStyle w:val="TAL"/>
              <w:jc w:val="center"/>
            </w:pPr>
            <w:r w:rsidRPr="00502063">
              <w:t>SP-2</w:t>
            </w:r>
            <w:r>
              <w:t>30</w:t>
            </w:r>
            <w:r w:rsidR="00C822F9">
              <w:t>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037873" w14:textId="39A5693F" w:rsidR="00DA7C4A" w:rsidRDefault="00DA7C4A" w:rsidP="00DA7C4A">
            <w:pPr>
              <w:pStyle w:val="TAL"/>
              <w:rPr>
                <w:snapToGrid w:val="0"/>
              </w:rPr>
            </w:pPr>
            <w:r>
              <w:rPr>
                <w:snapToGrid w:val="0"/>
              </w:rPr>
              <w:t>0</w:t>
            </w:r>
            <w:r w:rsidR="00C822F9">
              <w:rPr>
                <w:snapToGrid w:val="0"/>
              </w:rPr>
              <w:t>300</w:t>
            </w:r>
          </w:p>
        </w:tc>
        <w:tc>
          <w:tcPr>
            <w:tcW w:w="426" w:type="dxa"/>
            <w:tcBorders>
              <w:top w:val="single" w:sz="6" w:space="0" w:color="auto"/>
              <w:left w:val="single" w:sz="6" w:space="0" w:color="auto"/>
              <w:bottom w:val="single" w:sz="6" w:space="0" w:color="auto"/>
              <w:right w:val="single" w:sz="6" w:space="0" w:color="auto"/>
            </w:tcBorders>
          </w:tcPr>
          <w:p w14:paraId="2130C572" w14:textId="5B74E0FA" w:rsidR="00DA7C4A" w:rsidRDefault="00C822F9" w:rsidP="00DA7C4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136F04" w14:textId="3B0702F2" w:rsidR="00DA7C4A" w:rsidRDefault="00DA7C4A" w:rsidP="00DA7C4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96ED07" w14:textId="59705E51" w:rsidR="00DA7C4A" w:rsidRPr="00F076AE" w:rsidRDefault="00C822F9" w:rsidP="00DA7C4A">
            <w:pPr>
              <w:pStyle w:val="TAL"/>
              <w:rPr>
                <w:noProof/>
                <w:lang w:val="en-US"/>
              </w:rPr>
            </w:pPr>
            <w:r w:rsidRPr="00C822F9">
              <w:rPr>
                <w:noProof/>
                <w:lang w:val="en-US"/>
              </w:rPr>
              <w:t>User profile configuration data to support MCData ad hoc group emergency alerts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C101A0F" w14:textId="00F522D5" w:rsidR="00DA7C4A" w:rsidRDefault="00DA7C4A" w:rsidP="00DA7C4A">
            <w:pPr>
              <w:pStyle w:val="TAL"/>
              <w:rPr>
                <w:snapToGrid w:val="0"/>
              </w:rPr>
            </w:pPr>
            <w:r>
              <w:rPr>
                <w:snapToGrid w:val="0"/>
              </w:rPr>
              <w:t>18.</w:t>
            </w:r>
            <w:r w:rsidR="00593231">
              <w:rPr>
                <w:snapToGrid w:val="0"/>
              </w:rPr>
              <w:t>3</w:t>
            </w:r>
            <w:r>
              <w:rPr>
                <w:snapToGrid w:val="0"/>
              </w:rPr>
              <w:t>.0</w:t>
            </w:r>
          </w:p>
        </w:tc>
      </w:tr>
      <w:tr w:rsidR="00B42E34" w:rsidRPr="00FF42F5" w14:paraId="33D4FD6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F38A95" w14:textId="68F37253" w:rsidR="00B42E34" w:rsidRDefault="00B42E34" w:rsidP="00B42E3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183418" w14:textId="5E75C167" w:rsidR="00B42E34" w:rsidRDefault="00B42E34" w:rsidP="00B42E3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935EE0" w14:textId="75A22E69" w:rsidR="00B42E34" w:rsidRPr="00502063" w:rsidRDefault="00B42E34" w:rsidP="00B42E34">
            <w:pPr>
              <w:pStyle w:val="TAL"/>
              <w:jc w:val="center"/>
            </w:pPr>
            <w:r w:rsidRPr="00502063">
              <w:t>SP-2</w:t>
            </w:r>
            <w:r>
              <w:t>3028</w:t>
            </w:r>
            <w:r w:rsidR="00C2503A">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AB8F43" w14:textId="7A9AA051" w:rsidR="00B42E34" w:rsidRDefault="00B42E34" w:rsidP="00B42E34">
            <w:pPr>
              <w:pStyle w:val="TAL"/>
              <w:rPr>
                <w:snapToGrid w:val="0"/>
              </w:rPr>
            </w:pPr>
            <w:r>
              <w:rPr>
                <w:snapToGrid w:val="0"/>
              </w:rPr>
              <w:t>0303</w:t>
            </w:r>
          </w:p>
        </w:tc>
        <w:tc>
          <w:tcPr>
            <w:tcW w:w="426" w:type="dxa"/>
            <w:tcBorders>
              <w:top w:val="single" w:sz="6" w:space="0" w:color="auto"/>
              <w:left w:val="single" w:sz="6" w:space="0" w:color="auto"/>
              <w:bottom w:val="single" w:sz="6" w:space="0" w:color="auto"/>
              <w:right w:val="single" w:sz="6" w:space="0" w:color="auto"/>
            </w:tcBorders>
          </w:tcPr>
          <w:p w14:paraId="69A40003" w14:textId="33CE43DB" w:rsidR="00B42E34" w:rsidRDefault="00B42E34" w:rsidP="00B42E34">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A16AE6" w14:textId="71D4F1EF" w:rsidR="00B42E34" w:rsidRDefault="00B42E34" w:rsidP="00B42E34">
            <w:pPr>
              <w:pStyle w:val="TAL"/>
              <w:jc w:val="center"/>
              <w:rPr>
                <w:snapToGrid w:val="0"/>
              </w:rPr>
            </w:pPr>
            <w:r>
              <w:rPr>
                <w:snapToGrid w:val="0"/>
              </w:rPr>
              <w:t>C</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28EE466" w14:textId="34A84543" w:rsidR="00B42E34" w:rsidRPr="00C822F9" w:rsidRDefault="00A04FEE" w:rsidP="00B42E34">
            <w:pPr>
              <w:pStyle w:val="TAL"/>
              <w:rPr>
                <w:noProof/>
                <w:lang w:val="en-US"/>
              </w:rPr>
            </w:pPr>
            <w:r w:rsidRPr="00A04FEE">
              <w:rPr>
                <w:noProof/>
                <w:lang w:val="en-US"/>
              </w:rPr>
              <w:t>MCData user profile configuration parameters for location 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DD1E01" w14:textId="47731A7D" w:rsidR="00B42E34" w:rsidRDefault="00B42E34" w:rsidP="00B42E34">
            <w:pPr>
              <w:pStyle w:val="TAL"/>
              <w:rPr>
                <w:snapToGrid w:val="0"/>
              </w:rPr>
            </w:pPr>
            <w:r>
              <w:rPr>
                <w:snapToGrid w:val="0"/>
              </w:rPr>
              <w:t>18.</w:t>
            </w:r>
            <w:r w:rsidR="00593231">
              <w:rPr>
                <w:snapToGrid w:val="0"/>
              </w:rPr>
              <w:t>3</w:t>
            </w:r>
            <w:r>
              <w:rPr>
                <w:snapToGrid w:val="0"/>
              </w:rPr>
              <w:t>.0</w:t>
            </w:r>
          </w:p>
        </w:tc>
      </w:tr>
      <w:tr w:rsidR="00C2503A" w:rsidRPr="00FF42F5" w14:paraId="18F3B53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9101D4" w14:textId="7B6A12D3" w:rsidR="00C2503A" w:rsidRDefault="00C2503A" w:rsidP="00C2503A">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FFEA79" w14:textId="2F613059" w:rsidR="00C2503A" w:rsidRDefault="00C2503A" w:rsidP="00C2503A">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D2F03C" w14:textId="3E889E60" w:rsidR="00C2503A" w:rsidRPr="00502063" w:rsidRDefault="00C2503A" w:rsidP="00C2503A">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570431" w14:textId="45BB1D80" w:rsidR="00C2503A" w:rsidRDefault="00C2503A" w:rsidP="00C2503A">
            <w:pPr>
              <w:pStyle w:val="TAL"/>
              <w:rPr>
                <w:snapToGrid w:val="0"/>
              </w:rPr>
            </w:pPr>
            <w:r>
              <w:rPr>
                <w:snapToGrid w:val="0"/>
              </w:rPr>
              <w:t>0304</w:t>
            </w:r>
          </w:p>
        </w:tc>
        <w:tc>
          <w:tcPr>
            <w:tcW w:w="426" w:type="dxa"/>
            <w:tcBorders>
              <w:top w:val="single" w:sz="6" w:space="0" w:color="auto"/>
              <w:left w:val="single" w:sz="6" w:space="0" w:color="auto"/>
              <w:bottom w:val="single" w:sz="6" w:space="0" w:color="auto"/>
              <w:right w:val="single" w:sz="6" w:space="0" w:color="auto"/>
            </w:tcBorders>
          </w:tcPr>
          <w:p w14:paraId="15488FD7" w14:textId="5394DE0B" w:rsidR="00C2503A" w:rsidRDefault="00C2503A" w:rsidP="00C2503A">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2DBE3" w14:textId="04AF5F8C" w:rsidR="00C2503A" w:rsidRDefault="00C2503A" w:rsidP="00C2503A">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7A5075" w14:textId="42C55B3C" w:rsidR="00C2503A" w:rsidRPr="00A04FEE" w:rsidRDefault="00C2503A" w:rsidP="00C2503A">
            <w:pPr>
              <w:pStyle w:val="TAL"/>
              <w:rPr>
                <w:noProof/>
                <w:lang w:val="en-US"/>
              </w:rPr>
            </w:pPr>
            <w:r w:rsidRPr="00C2503A">
              <w:rPr>
                <w:noProof/>
                <w:lang w:val="en-US"/>
              </w:rPr>
              <w:t>Information flows and procedures for the ad hoc group data communication for SDS and FD services of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6D6CCC" w14:textId="71444DCE" w:rsidR="00C2503A" w:rsidRDefault="00C2503A" w:rsidP="00C2503A">
            <w:pPr>
              <w:pStyle w:val="TAL"/>
              <w:rPr>
                <w:snapToGrid w:val="0"/>
              </w:rPr>
            </w:pPr>
            <w:r>
              <w:rPr>
                <w:snapToGrid w:val="0"/>
              </w:rPr>
              <w:t>18.</w:t>
            </w:r>
            <w:r w:rsidR="00593231">
              <w:rPr>
                <w:snapToGrid w:val="0"/>
              </w:rPr>
              <w:t>3</w:t>
            </w:r>
            <w:r>
              <w:rPr>
                <w:snapToGrid w:val="0"/>
              </w:rPr>
              <w:t>.0</w:t>
            </w:r>
          </w:p>
        </w:tc>
      </w:tr>
      <w:tr w:rsidR="0051405B" w:rsidRPr="00FF42F5" w14:paraId="3187E9E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28715AD" w14:textId="21060706" w:rsidR="0051405B" w:rsidRDefault="0051405B" w:rsidP="0051405B">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5773AD" w14:textId="7F4847A5" w:rsidR="0051405B" w:rsidRDefault="0051405B" w:rsidP="0051405B">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CFD87EA" w14:textId="12F17650" w:rsidR="0051405B" w:rsidRPr="00502063" w:rsidRDefault="0051405B" w:rsidP="0051405B">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541491" w14:textId="476C7FF7" w:rsidR="0051405B" w:rsidRDefault="0051405B" w:rsidP="0051405B">
            <w:pPr>
              <w:pStyle w:val="TAL"/>
              <w:rPr>
                <w:snapToGrid w:val="0"/>
              </w:rPr>
            </w:pPr>
            <w:r>
              <w:rPr>
                <w:snapToGrid w:val="0"/>
              </w:rPr>
              <w:t>0305</w:t>
            </w:r>
          </w:p>
        </w:tc>
        <w:tc>
          <w:tcPr>
            <w:tcW w:w="426" w:type="dxa"/>
            <w:tcBorders>
              <w:top w:val="single" w:sz="6" w:space="0" w:color="auto"/>
              <w:left w:val="single" w:sz="6" w:space="0" w:color="auto"/>
              <w:bottom w:val="single" w:sz="6" w:space="0" w:color="auto"/>
              <w:right w:val="single" w:sz="6" w:space="0" w:color="auto"/>
            </w:tcBorders>
          </w:tcPr>
          <w:p w14:paraId="15A5E28F" w14:textId="269933D8" w:rsidR="0051405B" w:rsidRDefault="0051405B" w:rsidP="0051405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F1404C" w14:textId="3FA91F11" w:rsidR="0051405B" w:rsidRDefault="0051405B" w:rsidP="0051405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C6DDE" w14:textId="0B56866F" w:rsidR="0051405B" w:rsidRPr="00C2503A" w:rsidRDefault="0051405B" w:rsidP="0051405B">
            <w:pPr>
              <w:pStyle w:val="TAL"/>
              <w:rPr>
                <w:noProof/>
                <w:lang w:val="en-US"/>
              </w:rPr>
            </w:pPr>
            <w:r w:rsidRPr="0051405B">
              <w:rPr>
                <w:noProof/>
                <w:lang w:val="en-US"/>
              </w:rPr>
              <w:t>Description for the terms used in the Ad hoc Group Communication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F915A" w14:textId="73C654B0" w:rsidR="0051405B" w:rsidRDefault="0051405B" w:rsidP="0051405B">
            <w:pPr>
              <w:pStyle w:val="TAL"/>
              <w:rPr>
                <w:snapToGrid w:val="0"/>
              </w:rPr>
            </w:pPr>
            <w:r>
              <w:rPr>
                <w:snapToGrid w:val="0"/>
              </w:rPr>
              <w:t>18.</w:t>
            </w:r>
            <w:r w:rsidR="00593231">
              <w:rPr>
                <w:snapToGrid w:val="0"/>
              </w:rPr>
              <w:t>3</w:t>
            </w:r>
            <w:r>
              <w:rPr>
                <w:snapToGrid w:val="0"/>
              </w:rPr>
              <w:t>.0</w:t>
            </w:r>
          </w:p>
        </w:tc>
      </w:tr>
      <w:tr w:rsidR="001278C4" w:rsidRPr="00FF42F5" w14:paraId="20A726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38DE6DC" w14:textId="343CCD29" w:rsidR="001278C4" w:rsidRDefault="001278C4" w:rsidP="001278C4">
            <w:pPr>
              <w:pStyle w:val="TAL"/>
              <w:rPr>
                <w:snapToGrid w:val="0"/>
              </w:rPr>
            </w:pPr>
            <w:r>
              <w:rPr>
                <w:snapToGrid w:val="0"/>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DE836D" w14:textId="1B97806E" w:rsidR="001278C4" w:rsidRDefault="001278C4" w:rsidP="001278C4">
            <w:pPr>
              <w:pStyle w:val="TAL"/>
              <w:rPr>
                <w:snapToGrid w:val="0"/>
              </w:rPr>
            </w:pPr>
            <w:r>
              <w:rPr>
                <w:snapToGrid w:val="0"/>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4CFF4" w14:textId="1E26A9F8" w:rsidR="001278C4" w:rsidRPr="00502063" w:rsidRDefault="001278C4" w:rsidP="001278C4">
            <w:pPr>
              <w:pStyle w:val="TAL"/>
              <w:jc w:val="center"/>
            </w:pPr>
            <w:r w:rsidRPr="00502063">
              <w:t>SP-2</w:t>
            </w:r>
            <w:r>
              <w:t>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8A97F0" w14:textId="54C2E1F3" w:rsidR="001278C4" w:rsidRDefault="001278C4" w:rsidP="001278C4">
            <w:pPr>
              <w:pStyle w:val="TAL"/>
              <w:rPr>
                <w:snapToGrid w:val="0"/>
              </w:rPr>
            </w:pPr>
            <w:r>
              <w:rPr>
                <w:snapToGrid w:val="0"/>
              </w:rPr>
              <w:t>0306</w:t>
            </w:r>
          </w:p>
        </w:tc>
        <w:tc>
          <w:tcPr>
            <w:tcW w:w="426" w:type="dxa"/>
            <w:tcBorders>
              <w:top w:val="single" w:sz="6" w:space="0" w:color="auto"/>
              <w:left w:val="single" w:sz="6" w:space="0" w:color="auto"/>
              <w:bottom w:val="single" w:sz="6" w:space="0" w:color="auto"/>
              <w:right w:val="single" w:sz="6" w:space="0" w:color="auto"/>
            </w:tcBorders>
          </w:tcPr>
          <w:p w14:paraId="71F392EC" w14:textId="3435C9CB" w:rsidR="001278C4" w:rsidRDefault="001278C4" w:rsidP="001278C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58658A" w14:textId="0E8B49FD" w:rsidR="001278C4" w:rsidRDefault="001278C4" w:rsidP="001278C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23C3812" w14:textId="728579E2" w:rsidR="001278C4" w:rsidRPr="0051405B" w:rsidRDefault="001278C4" w:rsidP="001278C4">
            <w:pPr>
              <w:pStyle w:val="TAL"/>
              <w:rPr>
                <w:noProof/>
                <w:lang w:val="en-US"/>
              </w:rPr>
            </w:pPr>
            <w:r w:rsidRPr="001278C4">
              <w:rPr>
                <w:noProof/>
                <w:lang w:val="en-US"/>
              </w:rPr>
              <w:t>Configuration parameters of Ad hoc group data communication for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3FFBAE" w14:textId="0A6C5935" w:rsidR="001278C4" w:rsidRDefault="001278C4" w:rsidP="001278C4">
            <w:pPr>
              <w:pStyle w:val="TAL"/>
              <w:rPr>
                <w:snapToGrid w:val="0"/>
              </w:rPr>
            </w:pPr>
            <w:r>
              <w:rPr>
                <w:snapToGrid w:val="0"/>
              </w:rPr>
              <w:t>18.</w:t>
            </w:r>
            <w:r w:rsidR="00593231">
              <w:rPr>
                <w:snapToGrid w:val="0"/>
              </w:rPr>
              <w:t>3</w:t>
            </w:r>
            <w:r>
              <w:rPr>
                <w:snapToGrid w:val="0"/>
              </w:rPr>
              <w:t>.0</w:t>
            </w:r>
          </w:p>
        </w:tc>
      </w:tr>
      <w:tr w:rsidR="00C44188" w:rsidRPr="00FF42F5" w14:paraId="302CD97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54DDCEF8" w14:textId="05F03974" w:rsidR="00C44188" w:rsidRDefault="00C44188" w:rsidP="00C44188">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59D74F" w14:textId="2A304FA2" w:rsidR="00C44188" w:rsidRDefault="00C44188" w:rsidP="00C44188">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A5DC05" w14:textId="480ED66E" w:rsidR="00C44188" w:rsidRPr="00502063" w:rsidRDefault="00C44188" w:rsidP="00C44188">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6A25A" w14:textId="6CFE2177" w:rsidR="00C44188" w:rsidRDefault="00C44188" w:rsidP="00C44188">
            <w:pPr>
              <w:pStyle w:val="TAL"/>
              <w:rPr>
                <w:snapToGrid w:val="0"/>
              </w:rPr>
            </w:pPr>
            <w:r>
              <w:rPr>
                <w:snapToGrid w:val="0"/>
              </w:rPr>
              <w:t>0307</w:t>
            </w:r>
          </w:p>
        </w:tc>
        <w:tc>
          <w:tcPr>
            <w:tcW w:w="426" w:type="dxa"/>
            <w:tcBorders>
              <w:top w:val="single" w:sz="6" w:space="0" w:color="auto"/>
              <w:left w:val="single" w:sz="6" w:space="0" w:color="auto"/>
              <w:bottom w:val="single" w:sz="6" w:space="0" w:color="auto"/>
              <w:right w:val="single" w:sz="6" w:space="0" w:color="auto"/>
            </w:tcBorders>
          </w:tcPr>
          <w:p w14:paraId="36BF3E52" w14:textId="320216B0" w:rsidR="00C44188" w:rsidRDefault="00C44188" w:rsidP="00C4418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C6B1A5" w14:textId="152D281F" w:rsidR="00C44188" w:rsidRDefault="00C44188" w:rsidP="00C4418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E99E953" w14:textId="3E812EC8" w:rsidR="00C44188" w:rsidRPr="001278C4" w:rsidRDefault="00C44188" w:rsidP="00C44188">
            <w:pPr>
              <w:pStyle w:val="TAL"/>
              <w:rPr>
                <w:noProof/>
                <w:lang w:val="en-US"/>
              </w:rPr>
            </w:pPr>
            <w:r w:rsidRPr="00C44188">
              <w:rPr>
                <w:noProof/>
                <w:lang w:val="en-US"/>
              </w:rPr>
              <w:t>Adds user profile data for allowing subsequent MCData communications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198DB97" w14:textId="58338D9E" w:rsidR="00C44188" w:rsidRDefault="00C44188" w:rsidP="00C44188">
            <w:pPr>
              <w:pStyle w:val="TAL"/>
              <w:rPr>
                <w:snapToGrid w:val="0"/>
              </w:rPr>
            </w:pPr>
            <w:r>
              <w:rPr>
                <w:snapToGrid w:val="0"/>
              </w:rPr>
              <w:t>18.4.0</w:t>
            </w:r>
          </w:p>
        </w:tc>
      </w:tr>
      <w:tr w:rsidR="00E00C13" w:rsidRPr="00FF42F5" w14:paraId="547D1D1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AA62BCA" w14:textId="48A21F78" w:rsidR="00E00C13" w:rsidRDefault="00E00C13" w:rsidP="00E00C13">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EABD19" w14:textId="0E9E1524" w:rsidR="00E00C13" w:rsidRDefault="00E00C13" w:rsidP="00E00C13">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654452" w14:textId="619DB1AF" w:rsidR="00E00C13" w:rsidRPr="00C44188" w:rsidRDefault="00E00C13" w:rsidP="00E00C13">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FAC845" w14:textId="690FC9A7" w:rsidR="00E00C13" w:rsidRDefault="00E00C13" w:rsidP="00E00C13">
            <w:pPr>
              <w:pStyle w:val="TAL"/>
              <w:rPr>
                <w:snapToGrid w:val="0"/>
              </w:rPr>
            </w:pPr>
            <w:r>
              <w:rPr>
                <w:snapToGrid w:val="0"/>
              </w:rPr>
              <w:t>0308</w:t>
            </w:r>
          </w:p>
        </w:tc>
        <w:tc>
          <w:tcPr>
            <w:tcW w:w="426" w:type="dxa"/>
            <w:tcBorders>
              <w:top w:val="single" w:sz="6" w:space="0" w:color="auto"/>
              <w:left w:val="single" w:sz="6" w:space="0" w:color="auto"/>
              <w:bottom w:val="single" w:sz="6" w:space="0" w:color="auto"/>
              <w:right w:val="single" w:sz="6" w:space="0" w:color="auto"/>
            </w:tcBorders>
          </w:tcPr>
          <w:p w14:paraId="71E1C7AB" w14:textId="68B9A4D8" w:rsidR="00E00C13" w:rsidRDefault="00E00C13" w:rsidP="00E00C13">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B5EBB2" w14:textId="34F5E616" w:rsidR="00E00C13" w:rsidRDefault="00E00C13" w:rsidP="00E00C1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720002D" w14:textId="17E52BBA" w:rsidR="00E00C13" w:rsidRPr="00C44188" w:rsidRDefault="00E00C13" w:rsidP="00E00C13">
            <w:pPr>
              <w:pStyle w:val="TAL"/>
              <w:rPr>
                <w:noProof/>
                <w:lang w:val="en-US"/>
              </w:rPr>
            </w:pPr>
            <w:r w:rsidRPr="00E00C13">
              <w:rPr>
                <w:noProof/>
                <w:lang w:val="en-US"/>
              </w:rPr>
              <w:t>Configuration for receiving the adhoc group emergency alert participants list notification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B3A992" w14:textId="0B37944B" w:rsidR="00E00C13" w:rsidRDefault="00E00C13" w:rsidP="00E00C13">
            <w:pPr>
              <w:pStyle w:val="TAL"/>
              <w:rPr>
                <w:snapToGrid w:val="0"/>
              </w:rPr>
            </w:pPr>
            <w:r>
              <w:rPr>
                <w:snapToGrid w:val="0"/>
              </w:rPr>
              <w:t>18.4.0</w:t>
            </w:r>
          </w:p>
        </w:tc>
      </w:tr>
      <w:tr w:rsidR="005F0596" w:rsidRPr="00FF42F5" w14:paraId="14B2707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6014F78" w14:textId="6BB35AD4"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52642B" w14:textId="5AB07318"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D99A97" w14:textId="3E3C5821"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0C6BF2" w14:textId="2C0DBFDC" w:rsidR="005F0596" w:rsidRDefault="005F0596" w:rsidP="005F0596">
            <w:pPr>
              <w:pStyle w:val="TAL"/>
              <w:rPr>
                <w:snapToGrid w:val="0"/>
              </w:rPr>
            </w:pPr>
            <w:r>
              <w:rPr>
                <w:snapToGrid w:val="0"/>
              </w:rPr>
              <w:t>0309</w:t>
            </w:r>
          </w:p>
        </w:tc>
        <w:tc>
          <w:tcPr>
            <w:tcW w:w="426" w:type="dxa"/>
            <w:tcBorders>
              <w:top w:val="single" w:sz="6" w:space="0" w:color="auto"/>
              <w:left w:val="single" w:sz="6" w:space="0" w:color="auto"/>
              <w:bottom w:val="single" w:sz="6" w:space="0" w:color="auto"/>
              <w:right w:val="single" w:sz="6" w:space="0" w:color="auto"/>
            </w:tcBorders>
          </w:tcPr>
          <w:p w14:paraId="3495FBA1" w14:textId="2686148B" w:rsidR="005F0596" w:rsidRDefault="005F0596" w:rsidP="005F0596">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32BB9" w14:textId="08AB0214" w:rsidR="005F0596" w:rsidRDefault="005F0596" w:rsidP="005F059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E11490D" w14:textId="3F588F0D" w:rsidR="005F0596" w:rsidRPr="00E00C13" w:rsidRDefault="005F0596" w:rsidP="005F0596">
            <w:pPr>
              <w:pStyle w:val="TAL"/>
              <w:rPr>
                <w:noProof/>
                <w:lang w:val="en-US"/>
              </w:rPr>
            </w:pPr>
            <w:r w:rsidRPr="005F0596">
              <w:rPr>
                <w:noProof/>
                <w:lang w:val="en-US"/>
              </w:rPr>
              <w:t>Example of MCData services which are not handled by SIP core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2C407B" w14:textId="068EE439" w:rsidR="005F0596" w:rsidRDefault="005F0596" w:rsidP="005F0596">
            <w:pPr>
              <w:pStyle w:val="TAL"/>
              <w:rPr>
                <w:snapToGrid w:val="0"/>
              </w:rPr>
            </w:pPr>
            <w:r>
              <w:rPr>
                <w:snapToGrid w:val="0"/>
              </w:rPr>
              <w:t>18.4.0</w:t>
            </w:r>
          </w:p>
        </w:tc>
      </w:tr>
      <w:tr w:rsidR="005F0596" w:rsidRPr="00FF42F5" w14:paraId="7FFD6D14"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93FFD17" w14:textId="7358D723" w:rsidR="005F0596" w:rsidRDefault="005F0596" w:rsidP="005F059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DD1B1E" w14:textId="32425A71" w:rsidR="005F0596" w:rsidRDefault="005F0596" w:rsidP="005F059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663DD8" w14:textId="36947D4A" w:rsidR="005F0596" w:rsidRPr="00C44188" w:rsidRDefault="005F0596" w:rsidP="005F059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5F4955" w14:textId="49D9163D" w:rsidR="005F0596" w:rsidRDefault="005F0596" w:rsidP="005F0596">
            <w:pPr>
              <w:pStyle w:val="TAL"/>
              <w:rPr>
                <w:snapToGrid w:val="0"/>
              </w:rPr>
            </w:pPr>
            <w:r>
              <w:rPr>
                <w:snapToGrid w:val="0"/>
              </w:rPr>
              <w:t>0310</w:t>
            </w:r>
          </w:p>
        </w:tc>
        <w:tc>
          <w:tcPr>
            <w:tcW w:w="426" w:type="dxa"/>
            <w:tcBorders>
              <w:top w:val="single" w:sz="6" w:space="0" w:color="auto"/>
              <w:left w:val="single" w:sz="6" w:space="0" w:color="auto"/>
              <w:bottom w:val="single" w:sz="6" w:space="0" w:color="auto"/>
              <w:right w:val="single" w:sz="6" w:space="0" w:color="auto"/>
            </w:tcBorders>
          </w:tcPr>
          <w:p w14:paraId="2E8D0EC2" w14:textId="70D7EF5B" w:rsidR="005F0596" w:rsidRDefault="005F0596" w:rsidP="005F0596">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7BE9E3" w14:textId="67740F69" w:rsidR="005F0596" w:rsidRDefault="005F0596" w:rsidP="005F0596">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C89942" w14:textId="489C1608" w:rsidR="005F0596" w:rsidRPr="005F0596" w:rsidRDefault="005F0596" w:rsidP="005F0596">
            <w:pPr>
              <w:pStyle w:val="TAL"/>
              <w:rPr>
                <w:noProof/>
                <w:lang w:val="en-US"/>
              </w:rPr>
            </w:pPr>
            <w:r w:rsidRPr="005F0596">
              <w:rPr>
                <w:noProof/>
                <w:lang w:val="en-US"/>
              </w:rPr>
              <w:t>Notifying authorized user about adhoc group participants list involving single MC systems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AC531E" w14:textId="5517F0FB" w:rsidR="005F0596" w:rsidRDefault="005F0596" w:rsidP="005F0596">
            <w:pPr>
              <w:pStyle w:val="TAL"/>
              <w:rPr>
                <w:snapToGrid w:val="0"/>
              </w:rPr>
            </w:pPr>
            <w:r>
              <w:rPr>
                <w:snapToGrid w:val="0"/>
              </w:rPr>
              <w:t>18.4.0</w:t>
            </w:r>
          </w:p>
        </w:tc>
      </w:tr>
      <w:tr w:rsidR="00E5262E" w:rsidRPr="00FF42F5" w14:paraId="59425FE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B5FD5F7" w14:textId="28A18CB3" w:rsidR="00E5262E" w:rsidRDefault="00E5262E" w:rsidP="00E5262E">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6A00E76" w14:textId="589F78AE" w:rsidR="00E5262E" w:rsidRDefault="00E5262E" w:rsidP="00E5262E">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57CBBC" w14:textId="78E59A40" w:rsidR="00E5262E" w:rsidRPr="00C44188" w:rsidRDefault="00E5262E" w:rsidP="00E5262E">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2FE9B3" w14:textId="374C4ECC" w:rsidR="00E5262E" w:rsidRDefault="00E5262E" w:rsidP="00E5262E">
            <w:pPr>
              <w:pStyle w:val="TAL"/>
              <w:rPr>
                <w:snapToGrid w:val="0"/>
              </w:rPr>
            </w:pPr>
            <w:r>
              <w:rPr>
                <w:snapToGrid w:val="0"/>
              </w:rPr>
              <w:t>0311</w:t>
            </w:r>
          </w:p>
        </w:tc>
        <w:tc>
          <w:tcPr>
            <w:tcW w:w="426" w:type="dxa"/>
            <w:tcBorders>
              <w:top w:val="single" w:sz="6" w:space="0" w:color="auto"/>
              <w:left w:val="single" w:sz="6" w:space="0" w:color="auto"/>
              <w:bottom w:val="single" w:sz="6" w:space="0" w:color="auto"/>
              <w:right w:val="single" w:sz="6" w:space="0" w:color="auto"/>
            </w:tcBorders>
          </w:tcPr>
          <w:p w14:paraId="7D256259" w14:textId="7A8B8478" w:rsidR="00E5262E" w:rsidRDefault="00E5262E" w:rsidP="00E5262E">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3AE6DF" w14:textId="22CEAC37" w:rsidR="00E5262E" w:rsidRDefault="00E5262E" w:rsidP="00E5262E">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4B7BA46" w14:textId="165CE319" w:rsidR="00E5262E" w:rsidRPr="005F0596" w:rsidRDefault="00E5262E" w:rsidP="00E5262E">
            <w:pPr>
              <w:pStyle w:val="TAL"/>
              <w:rPr>
                <w:noProof/>
                <w:lang w:val="en-US"/>
              </w:rPr>
            </w:pPr>
            <w:r w:rsidRPr="00E5262E">
              <w:rPr>
                <w:noProof/>
                <w:lang w:val="en-US"/>
              </w:rPr>
              <w:t>Information flows and procedures involving multiple systems for the ad hoc group data session in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771F14A" w14:textId="4E72A8A1" w:rsidR="00E5262E" w:rsidRDefault="00E5262E" w:rsidP="00E5262E">
            <w:pPr>
              <w:pStyle w:val="TAL"/>
              <w:rPr>
                <w:snapToGrid w:val="0"/>
              </w:rPr>
            </w:pPr>
            <w:r>
              <w:rPr>
                <w:snapToGrid w:val="0"/>
              </w:rPr>
              <w:t>18.4.0</w:t>
            </w:r>
          </w:p>
        </w:tc>
      </w:tr>
      <w:tr w:rsidR="00A3219D" w:rsidRPr="00FF42F5" w14:paraId="4F0768D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FFED37F" w14:textId="4412511C" w:rsidR="00A3219D" w:rsidRDefault="00A3219D" w:rsidP="00A3219D">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0496D7" w14:textId="0DBE69CE" w:rsidR="00A3219D" w:rsidRDefault="00A3219D" w:rsidP="00A3219D">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B7892" w14:textId="5CEDB403" w:rsidR="00A3219D" w:rsidRPr="00C44188" w:rsidRDefault="00A3219D" w:rsidP="00A3219D">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ED30F0" w14:textId="3A7530E4" w:rsidR="00A3219D" w:rsidRDefault="00A3219D" w:rsidP="00A3219D">
            <w:pPr>
              <w:pStyle w:val="TAL"/>
              <w:rPr>
                <w:snapToGrid w:val="0"/>
              </w:rPr>
            </w:pPr>
            <w:r>
              <w:rPr>
                <w:snapToGrid w:val="0"/>
              </w:rPr>
              <w:t>0312</w:t>
            </w:r>
          </w:p>
        </w:tc>
        <w:tc>
          <w:tcPr>
            <w:tcW w:w="426" w:type="dxa"/>
            <w:tcBorders>
              <w:top w:val="single" w:sz="6" w:space="0" w:color="auto"/>
              <w:left w:val="single" w:sz="6" w:space="0" w:color="auto"/>
              <w:bottom w:val="single" w:sz="6" w:space="0" w:color="auto"/>
              <w:right w:val="single" w:sz="6" w:space="0" w:color="auto"/>
            </w:tcBorders>
          </w:tcPr>
          <w:p w14:paraId="477B2DFF" w14:textId="2D655780" w:rsidR="00A3219D" w:rsidRDefault="00A3219D" w:rsidP="00A3219D">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BA06790" w14:textId="5FA30705" w:rsidR="00A3219D" w:rsidRDefault="00A3219D" w:rsidP="00A3219D">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3B1F241" w14:textId="07691DF0" w:rsidR="00A3219D" w:rsidRPr="00E5262E" w:rsidRDefault="00A3219D" w:rsidP="00A3219D">
            <w:pPr>
              <w:pStyle w:val="TAL"/>
              <w:rPr>
                <w:noProof/>
                <w:lang w:val="en-US"/>
              </w:rPr>
            </w:pPr>
            <w:r w:rsidRPr="00A3219D">
              <w:rPr>
                <w:noProof/>
                <w:lang w:val="en-US"/>
              </w:rPr>
              <w:t>Corrections for ad hoc group data communication setup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A77384" w14:textId="6ED9EA2E" w:rsidR="00A3219D" w:rsidRDefault="00A3219D" w:rsidP="00A3219D">
            <w:pPr>
              <w:pStyle w:val="TAL"/>
              <w:rPr>
                <w:snapToGrid w:val="0"/>
              </w:rPr>
            </w:pPr>
            <w:r>
              <w:rPr>
                <w:snapToGrid w:val="0"/>
              </w:rPr>
              <w:t>18.4.0</w:t>
            </w:r>
          </w:p>
        </w:tc>
      </w:tr>
      <w:tr w:rsidR="008A7CD6" w:rsidRPr="00FF42F5" w14:paraId="727BC6AB"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0C6BF33" w14:textId="2185957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A1D561" w14:textId="1CC4634E"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83B984" w14:textId="35227616"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0B72D" w14:textId="7D684C3E" w:rsidR="008A7CD6" w:rsidRDefault="008A7CD6" w:rsidP="008A7CD6">
            <w:pPr>
              <w:pStyle w:val="TAL"/>
              <w:rPr>
                <w:snapToGrid w:val="0"/>
              </w:rPr>
            </w:pPr>
            <w:r>
              <w:rPr>
                <w:snapToGrid w:val="0"/>
              </w:rPr>
              <w:t>0313</w:t>
            </w:r>
          </w:p>
        </w:tc>
        <w:tc>
          <w:tcPr>
            <w:tcW w:w="426" w:type="dxa"/>
            <w:tcBorders>
              <w:top w:val="single" w:sz="6" w:space="0" w:color="auto"/>
              <w:left w:val="single" w:sz="6" w:space="0" w:color="auto"/>
              <w:bottom w:val="single" w:sz="6" w:space="0" w:color="auto"/>
              <w:right w:val="single" w:sz="6" w:space="0" w:color="auto"/>
            </w:tcBorders>
          </w:tcPr>
          <w:p w14:paraId="092FF200" w14:textId="0827FA64" w:rsidR="008A7CD6" w:rsidRDefault="008A7CD6" w:rsidP="008A7CD6">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639A68" w14:textId="00BD8B79"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B27484B" w14:textId="635300E1" w:rsidR="008A7CD6" w:rsidRPr="00A3219D" w:rsidRDefault="008A7CD6" w:rsidP="008A7CD6">
            <w:pPr>
              <w:pStyle w:val="TAL"/>
              <w:rPr>
                <w:noProof/>
                <w:lang w:val="en-US"/>
              </w:rPr>
            </w:pPr>
            <w:r w:rsidRPr="008A7CD6">
              <w:rPr>
                <w:noProof/>
                <w:lang w:val="en-US"/>
              </w:rPr>
              <w:t>Correct MCData ID usage in information flow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0D4E26" w14:textId="43A1E983" w:rsidR="008A7CD6" w:rsidRDefault="008A7CD6" w:rsidP="008A7CD6">
            <w:pPr>
              <w:pStyle w:val="TAL"/>
              <w:rPr>
                <w:snapToGrid w:val="0"/>
              </w:rPr>
            </w:pPr>
            <w:r>
              <w:rPr>
                <w:snapToGrid w:val="0"/>
              </w:rPr>
              <w:t>18.4.0</w:t>
            </w:r>
          </w:p>
        </w:tc>
      </w:tr>
      <w:tr w:rsidR="008A7CD6" w:rsidRPr="00FF42F5" w14:paraId="7E304B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4779B65" w14:textId="5154068B" w:rsidR="008A7CD6" w:rsidRDefault="008A7CD6" w:rsidP="008A7CD6">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914EE7" w14:textId="1F8BE614" w:rsidR="008A7CD6" w:rsidRDefault="008A7CD6" w:rsidP="008A7CD6">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8CCC41" w14:textId="5506501A" w:rsidR="008A7CD6" w:rsidRPr="00C44188" w:rsidRDefault="008A7CD6" w:rsidP="008A7CD6">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84DFBC" w14:textId="237E297A" w:rsidR="008A7CD6" w:rsidRDefault="008A7CD6" w:rsidP="008A7CD6">
            <w:pPr>
              <w:pStyle w:val="TAL"/>
              <w:rPr>
                <w:snapToGrid w:val="0"/>
              </w:rPr>
            </w:pPr>
            <w:r>
              <w:rPr>
                <w:snapToGrid w:val="0"/>
              </w:rPr>
              <w:t>0314</w:t>
            </w:r>
          </w:p>
        </w:tc>
        <w:tc>
          <w:tcPr>
            <w:tcW w:w="426" w:type="dxa"/>
            <w:tcBorders>
              <w:top w:val="single" w:sz="6" w:space="0" w:color="auto"/>
              <w:left w:val="single" w:sz="6" w:space="0" w:color="auto"/>
              <w:bottom w:val="single" w:sz="6" w:space="0" w:color="auto"/>
              <w:right w:val="single" w:sz="6" w:space="0" w:color="auto"/>
            </w:tcBorders>
          </w:tcPr>
          <w:p w14:paraId="58880E88" w14:textId="411F1AB8" w:rsidR="008A7CD6" w:rsidRDefault="008A7CD6" w:rsidP="008A7CD6">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24C12" w14:textId="4A972907" w:rsidR="008A7CD6" w:rsidRDefault="008A7CD6" w:rsidP="008A7CD6">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B4D587B" w14:textId="06BF1A52" w:rsidR="008A7CD6" w:rsidRPr="008A7CD6" w:rsidRDefault="00D25E69" w:rsidP="008A7CD6">
            <w:pPr>
              <w:pStyle w:val="TAL"/>
              <w:rPr>
                <w:noProof/>
                <w:lang w:val="en-US"/>
              </w:rPr>
            </w:pPr>
            <w:r w:rsidRPr="00D25E69">
              <w:rPr>
                <w:noProof/>
                <w:lang w:val="en-US"/>
              </w:rPr>
              <w:t>MCData ad hoc group ID correction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84FF5" w14:textId="4145D481" w:rsidR="008A7CD6" w:rsidRDefault="008A7CD6" w:rsidP="008A7CD6">
            <w:pPr>
              <w:pStyle w:val="TAL"/>
              <w:rPr>
                <w:snapToGrid w:val="0"/>
              </w:rPr>
            </w:pPr>
            <w:r>
              <w:rPr>
                <w:snapToGrid w:val="0"/>
              </w:rPr>
              <w:t>18.4.0</w:t>
            </w:r>
          </w:p>
        </w:tc>
      </w:tr>
      <w:tr w:rsidR="00D25E69" w:rsidRPr="00FF42F5" w14:paraId="177E6DC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AF9DDF3" w14:textId="3168276E" w:rsidR="00D25E69" w:rsidRDefault="00D25E69" w:rsidP="00D25E69">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C48D6B" w14:textId="03BD61A2" w:rsidR="00D25E69" w:rsidRDefault="00D25E69" w:rsidP="00D25E69">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72090D" w14:textId="13573FF2" w:rsidR="00D25E69" w:rsidRPr="00C44188" w:rsidRDefault="00D25E69" w:rsidP="00D25E69">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226FE" w14:textId="23DBBA71" w:rsidR="00D25E69" w:rsidRDefault="00D25E69" w:rsidP="00D25E69">
            <w:pPr>
              <w:pStyle w:val="TAL"/>
              <w:rPr>
                <w:snapToGrid w:val="0"/>
              </w:rPr>
            </w:pPr>
            <w:r>
              <w:rPr>
                <w:snapToGrid w:val="0"/>
              </w:rPr>
              <w:t>0315</w:t>
            </w:r>
          </w:p>
        </w:tc>
        <w:tc>
          <w:tcPr>
            <w:tcW w:w="426" w:type="dxa"/>
            <w:tcBorders>
              <w:top w:val="single" w:sz="6" w:space="0" w:color="auto"/>
              <w:left w:val="single" w:sz="6" w:space="0" w:color="auto"/>
              <w:bottom w:val="single" w:sz="6" w:space="0" w:color="auto"/>
              <w:right w:val="single" w:sz="6" w:space="0" w:color="auto"/>
            </w:tcBorders>
          </w:tcPr>
          <w:p w14:paraId="432EAE12" w14:textId="6D1996C1" w:rsidR="00D25E69" w:rsidRDefault="00D25E69" w:rsidP="00D25E69">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8D389" w14:textId="5F9EF78F" w:rsidR="00D25E69" w:rsidRDefault="00D25E69" w:rsidP="00D25E6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938174B" w14:textId="0B8C8889" w:rsidR="00D25E69" w:rsidRPr="008A7CD6" w:rsidRDefault="00D25E69" w:rsidP="00D25E69">
            <w:pPr>
              <w:pStyle w:val="TAL"/>
              <w:rPr>
                <w:noProof/>
                <w:lang w:val="en-US"/>
              </w:rPr>
            </w:pPr>
            <w:r w:rsidRPr="00D25E69">
              <w:rPr>
                <w:noProof/>
                <w:lang w:val="en-US"/>
              </w:rPr>
              <w:t>Remove unnecessary information flow tables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E28113" w14:textId="46C3EC03" w:rsidR="00D25E69" w:rsidRDefault="00D25E69" w:rsidP="00D25E69">
            <w:pPr>
              <w:pStyle w:val="TAL"/>
              <w:rPr>
                <w:snapToGrid w:val="0"/>
              </w:rPr>
            </w:pPr>
            <w:r>
              <w:rPr>
                <w:snapToGrid w:val="0"/>
              </w:rPr>
              <w:t>18.4.0</w:t>
            </w:r>
          </w:p>
        </w:tc>
      </w:tr>
      <w:tr w:rsidR="005E413F" w:rsidRPr="00FF42F5" w14:paraId="5F033383"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0314815" w14:textId="7AA1590E" w:rsidR="005E413F" w:rsidRDefault="005E413F" w:rsidP="005E413F">
            <w:pPr>
              <w:pStyle w:val="TAL"/>
              <w:rPr>
                <w:snapToGrid w:val="0"/>
              </w:rPr>
            </w:pPr>
            <w:r>
              <w:rPr>
                <w:snapToGrid w:val="0"/>
              </w:rPr>
              <w:t>2023-06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A70F1E" w14:textId="1AE25C88" w:rsidR="005E413F" w:rsidRDefault="005E413F" w:rsidP="005E413F">
            <w:pPr>
              <w:pStyle w:val="TAL"/>
              <w:rPr>
                <w:snapToGrid w:val="0"/>
              </w:rPr>
            </w:pPr>
            <w:r>
              <w:rPr>
                <w:snapToGrid w:val="0"/>
              </w:rPr>
              <w:t>SA#100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FBC24D" w14:textId="79049D5A" w:rsidR="005E413F" w:rsidRPr="00C44188" w:rsidRDefault="005E413F" w:rsidP="005E413F">
            <w:pPr>
              <w:pStyle w:val="TAL"/>
              <w:jc w:val="center"/>
            </w:pPr>
            <w:r w:rsidRPr="00C44188">
              <w:t>SP-230709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59B3A2" w14:textId="41157EA1" w:rsidR="005E413F" w:rsidRDefault="005E413F" w:rsidP="005E413F">
            <w:pPr>
              <w:pStyle w:val="TAL"/>
              <w:rPr>
                <w:snapToGrid w:val="0"/>
              </w:rPr>
            </w:pPr>
            <w:r>
              <w:rPr>
                <w:snapToGrid w:val="0"/>
              </w:rPr>
              <w:t>0316</w:t>
            </w:r>
          </w:p>
        </w:tc>
        <w:tc>
          <w:tcPr>
            <w:tcW w:w="426" w:type="dxa"/>
            <w:tcBorders>
              <w:top w:val="single" w:sz="6" w:space="0" w:color="auto"/>
              <w:left w:val="single" w:sz="6" w:space="0" w:color="auto"/>
              <w:bottom w:val="single" w:sz="6" w:space="0" w:color="auto"/>
              <w:right w:val="single" w:sz="6" w:space="0" w:color="auto"/>
            </w:tcBorders>
          </w:tcPr>
          <w:p w14:paraId="694CEF0B" w14:textId="70A7C6EB" w:rsidR="005E413F" w:rsidRDefault="005E413F" w:rsidP="005E413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B64BE" w14:textId="6F871CCE" w:rsidR="005E413F" w:rsidRDefault="005E413F" w:rsidP="005E413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3D4B9F8" w14:textId="53B96E93" w:rsidR="005E413F" w:rsidRPr="00D25E69" w:rsidRDefault="005E413F" w:rsidP="005E413F">
            <w:pPr>
              <w:pStyle w:val="TAL"/>
              <w:rPr>
                <w:noProof/>
                <w:lang w:val="en-US"/>
              </w:rPr>
            </w:pPr>
            <w:r w:rsidRPr="005E413F">
              <w:rPr>
                <w:noProof/>
                <w:lang w:val="en-US"/>
              </w:rPr>
              <w:t>Updates adhoc group call procedures for allowing a subsequent MCData communication after an adhoc group emergency alert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EF3CFA" w14:textId="2F32EEE7" w:rsidR="005E413F" w:rsidRDefault="005E413F" w:rsidP="005E413F">
            <w:pPr>
              <w:pStyle w:val="TAL"/>
              <w:rPr>
                <w:snapToGrid w:val="0"/>
              </w:rPr>
            </w:pPr>
            <w:r>
              <w:rPr>
                <w:snapToGrid w:val="0"/>
              </w:rPr>
              <w:t>18.4.0</w:t>
            </w:r>
          </w:p>
        </w:tc>
      </w:tr>
      <w:tr w:rsidR="00E84C27" w:rsidRPr="00FF42F5" w14:paraId="7FF7773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296824" w14:textId="0B5CD218" w:rsidR="00E84C27" w:rsidRDefault="00E84C27" w:rsidP="00E84C27">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8CEA11" w14:textId="6BD53B8F" w:rsidR="00E84C27" w:rsidRDefault="00E84C27" w:rsidP="00E84C27">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FC88D5" w14:textId="7E47E4A7" w:rsidR="00E84C27" w:rsidRPr="00C44188" w:rsidRDefault="00E84C27" w:rsidP="00E84C27">
            <w:pPr>
              <w:pStyle w:val="TAL"/>
              <w:jc w:val="center"/>
            </w:pPr>
            <w:r w:rsidRPr="00E84C27">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A3A8E" w14:textId="27757031" w:rsidR="00E84C27" w:rsidRDefault="00E84C27" w:rsidP="00E84C27">
            <w:pPr>
              <w:pStyle w:val="TAL"/>
              <w:rPr>
                <w:snapToGrid w:val="0"/>
              </w:rPr>
            </w:pPr>
            <w:r>
              <w:rPr>
                <w:snapToGrid w:val="0"/>
              </w:rPr>
              <w:t>0319</w:t>
            </w:r>
          </w:p>
        </w:tc>
        <w:tc>
          <w:tcPr>
            <w:tcW w:w="426" w:type="dxa"/>
            <w:tcBorders>
              <w:top w:val="single" w:sz="6" w:space="0" w:color="auto"/>
              <w:left w:val="single" w:sz="6" w:space="0" w:color="auto"/>
              <w:bottom w:val="single" w:sz="6" w:space="0" w:color="auto"/>
              <w:right w:val="single" w:sz="6" w:space="0" w:color="auto"/>
            </w:tcBorders>
          </w:tcPr>
          <w:p w14:paraId="2F4537FF" w14:textId="5D2F91EB" w:rsidR="00E84C27" w:rsidRDefault="00E84C27" w:rsidP="00E84C2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820662" w14:textId="055A6BA1" w:rsidR="00E84C27" w:rsidRDefault="00E84C27" w:rsidP="00E84C27">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3BA1C9" w14:textId="31EB7F6E" w:rsidR="00E84C27" w:rsidRPr="005E413F" w:rsidRDefault="00E84C27" w:rsidP="00E84C27">
            <w:pPr>
              <w:pStyle w:val="TAL"/>
              <w:rPr>
                <w:noProof/>
                <w:lang w:val="en-US"/>
              </w:rPr>
            </w:pPr>
            <w:r w:rsidRPr="00E84C27">
              <w:rPr>
                <w:noProof/>
                <w:lang w:val="en-US"/>
              </w:rPr>
              <w:t>Adding references on group definitions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BA811A" w14:textId="08601CD0" w:rsidR="00E84C27" w:rsidRDefault="00E84C27" w:rsidP="00E84C27">
            <w:pPr>
              <w:pStyle w:val="TAL"/>
              <w:rPr>
                <w:snapToGrid w:val="0"/>
              </w:rPr>
            </w:pPr>
            <w:r>
              <w:rPr>
                <w:snapToGrid w:val="0"/>
              </w:rPr>
              <w:t>18.5.0</w:t>
            </w:r>
          </w:p>
        </w:tc>
      </w:tr>
      <w:tr w:rsidR="00D37C19" w:rsidRPr="00FF42F5" w14:paraId="7568EB5D"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C1411D1" w14:textId="50E02E1D"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FC716C" w14:textId="43560047"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97F567" w14:textId="7618CCE7" w:rsidR="00D37C19" w:rsidRPr="00E84C27"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AE60F6" w14:textId="5252C6BF" w:rsidR="00D37C19" w:rsidRDefault="00D37C19" w:rsidP="00D37C19">
            <w:pPr>
              <w:pStyle w:val="TAL"/>
              <w:rPr>
                <w:snapToGrid w:val="0"/>
              </w:rPr>
            </w:pPr>
            <w:r>
              <w:rPr>
                <w:snapToGrid w:val="0"/>
              </w:rPr>
              <w:t>0323</w:t>
            </w:r>
          </w:p>
        </w:tc>
        <w:tc>
          <w:tcPr>
            <w:tcW w:w="426" w:type="dxa"/>
            <w:tcBorders>
              <w:top w:val="single" w:sz="6" w:space="0" w:color="auto"/>
              <w:left w:val="single" w:sz="6" w:space="0" w:color="auto"/>
              <w:bottom w:val="single" w:sz="6" w:space="0" w:color="auto"/>
              <w:right w:val="single" w:sz="6" w:space="0" w:color="auto"/>
            </w:tcBorders>
          </w:tcPr>
          <w:p w14:paraId="0BCA909E" w14:textId="4FB2FF6E"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1AA94E" w14:textId="20FDF2CF"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ADE001D" w14:textId="28D71164" w:rsidR="00D37C19" w:rsidRPr="00E84C27" w:rsidRDefault="00D37C19" w:rsidP="00D37C19">
            <w:pPr>
              <w:pStyle w:val="TAL"/>
              <w:rPr>
                <w:noProof/>
                <w:lang w:val="en-US"/>
              </w:rPr>
            </w:pPr>
            <w:r w:rsidRPr="00D37C19">
              <w:rPr>
                <w:noProof/>
                <w:lang w:val="en-US"/>
              </w:rPr>
              <w:t>Missing configuration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705DE" w14:textId="69DE2793" w:rsidR="00D37C19" w:rsidRDefault="00D37C19" w:rsidP="00D37C19">
            <w:pPr>
              <w:pStyle w:val="TAL"/>
              <w:rPr>
                <w:snapToGrid w:val="0"/>
              </w:rPr>
            </w:pPr>
            <w:r>
              <w:rPr>
                <w:snapToGrid w:val="0"/>
              </w:rPr>
              <w:t>18.5.0</w:t>
            </w:r>
          </w:p>
        </w:tc>
      </w:tr>
      <w:tr w:rsidR="00D37C19" w:rsidRPr="00FF42F5" w14:paraId="1947F352"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26764D7" w14:textId="5D64FDE0" w:rsidR="00D37C19" w:rsidRDefault="00D37C19" w:rsidP="00D37C19">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943BFD" w14:textId="066C544B" w:rsidR="00D37C19" w:rsidRDefault="00D37C19" w:rsidP="00D37C19">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8CE0F03" w14:textId="04EA7387" w:rsidR="00D37C19" w:rsidRPr="00D37C19" w:rsidRDefault="00D37C19" w:rsidP="00D37C19">
            <w:pPr>
              <w:pStyle w:val="TAL"/>
              <w:jc w:val="center"/>
            </w:pPr>
            <w:r w:rsidRPr="00D37C19">
              <w:t>SP-231004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229F1C" w14:textId="627AF249" w:rsidR="00D37C19" w:rsidRDefault="00D37C19" w:rsidP="00D37C19">
            <w:pPr>
              <w:pStyle w:val="TAL"/>
              <w:rPr>
                <w:snapToGrid w:val="0"/>
              </w:rPr>
            </w:pPr>
            <w:r>
              <w:rPr>
                <w:snapToGrid w:val="0"/>
              </w:rPr>
              <w:t>0324</w:t>
            </w:r>
          </w:p>
        </w:tc>
        <w:tc>
          <w:tcPr>
            <w:tcW w:w="426" w:type="dxa"/>
            <w:tcBorders>
              <w:top w:val="single" w:sz="6" w:space="0" w:color="auto"/>
              <w:left w:val="single" w:sz="6" w:space="0" w:color="auto"/>
              <w:bottom w:val="single" w:sz="6" w:space="0" w:color="auto"/>
              <w:right w:val="single" w:sz="6" w:space="0" w:color="auto"/>
            </w:tcBorders>
          </w:tcPr>
          <w:p w14:paraId="1F3ED7C8" w14:textId="18B728E1" w:rsidR="00D37C19" w:rsidRDefault="00D37C19" w:rsidP="00D37C19">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E8C8A1" w14:textId="45A807F8" w:rsidR="00D37C19" w:rsidRDefault="00D37C19" w:rsidP="00D37C1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565B270" w14:textId="7E8766EB" w:rsidR="00D37C19" w:rsidRPr="00D37C19" w:rsidRDefault="00D37C19" w:rsidP="00D37C19">
            <w:pPr>
              <w:pStyle w:val="TAL"/>
              <w:rPr>
                <w:noProof/>
                <w:lang w:val="en-US"/>
              </w:rPr>
            </w:pPr>
            <w:r w:rsidRPr="00D37C19">
              <w:rPr>
                <w:noProof/>
                <w:lang w:val="en-US"/>
              </w:rPr>
              <w:t>Missing pre-conditions and steps for ad hoc group MCData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B4662" w14:textId="607BB1C5" w:rsidR="00D37C19" w:rsidRDefault="00D37C19" w:rsidP="00D37C19">
            <w:pPr>
              <w:pStyle w:val="TAL"/>
              <w:rPr>
                <w:snapToGrid w:val="0"/>
              </w:rPr>
            </w:pPr>
            <w:r>
              <w:rPr>
                <w:snapToGrid w:val="0"/>
              </w:rPr>
              <w:t>18.5.0</w:t>
            </w:r>
          </w:p>
        </w:tc>
      </w:tr>
      <w:tr w:rsidR="004444F5" w:rsidRPr="00FF42F5" w14:paraId="770813B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D238308" w14:textId="10D59C6F" w:rsidR="004444F5" w:rsidRDefault="004444F5" w:rsidP="004444F5">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669849" w14:textId="6DDF11E8" w:rsidR="004444F5" w:rsidRDefault="004444F5" w:rsidP="004444F5">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8ECDBD8" w14:textId="10D36EC2" w:rsidR="004444F5" w:rsidRPr="00D37C19" w:rsidRDefault="004444F5" w:rsidP="004444F5">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BAD792" w14:textId="64414476" w:rsidR="004444F5" w:rsidRDefault="004444F5" w:rsidP="004444F5">
            <w:pPr>
              <w:pStyle w:val="TAL"/>
              <w:rPr>
                <w:snapToGrid w:val="0"/>
              </w:rPr>
            </w:pPr>
            <w:r>
              <w:rPr>
                <w:snapToGrid w:val="0"/>
              </w:rPr>
              <w:t>0317</w:t>
            </w:r>
          </w:p>
        </w:tc>
        <w:tc>
          <w:tcPr>
            <w:tcW w:w="426" w:type="dxa"/>
            <w:tcBorders>
              <w:top w:val="single" w:sz="6" w:space="0" w:color="auto"/>
              <w:left w:val="single" w:sz="6" w:space="0" w:color="auto"/>
              <w:bottom w:val="single" w:sz="6" w:space="0" w:color="auto"/>
              <w:right w:val="single" w:sz="6" w:space="0" w:color="auto"/>
            </w:tcBorders>
          </w:tcPr>
          <w:p w14:paraId="67ECB74E" w14:textId="4CE9875B" w:rsidR="004444F5" w:rsidRDefault="004444F5" w:rsidP="004444F5">
            <w:pPr>
              <w:pStyle w:val="TAL"/>
              <w:jc w:val="center"/>
              <w:rPr>
                <w:snapToGrid w:val="0"/>
              </w:rPr>
            </w:pPr>
            <w:r>
              <w:rPr>
                <w:snapToGrid w:val="0"/>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11F2C" w14:textId="43619202" w:rsidR="004444F5" w:rsidRDefault="004444F5" w:rsidP="004444F5">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055D426" w14:textId="5E82E3E1" w:rsidR="004444F5" w:rsidRPr="00D37C19" w:rsidRDefault="004444F5" w:rsidP="004444F5">
            <w:pPr>
              <w:pStyle w:val="TAL"/>
              <w:rPr>
                <w:noProof/>
                <w:lang w:val="en-US"/>
              </w:rPr>
            </w:pPr>
            <w:r w:rsidRPr="004444F5">
              <w:rPr>
                <w:noProof/>
                <w:lang w:val="en-US"/>
              </w:rPr>
              <w:t>Information flows and procedures to support ad hoc group standalone short data service using signalling control plane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B85E56" w14:textId="5644CB13" w:rsidR="004444F5" w:rsidRDefault="004444F5" w:rsidP="004444F5">
            <w:pPr>
              <w:pStyle w:val="TAL"/>
              <w:rPr>
                <w:snapToGrid w:val="0"/>
              </w:rPr>
            </w:pPr>
            <w:r>
              <w:rPr>
                <w:snapToGrid w:val="0"/>
              </w:rPr>
              <w:t>19.0.0</w:t>
            </w:r>
          </w:p>
        </w:tc>
      </w:tr>
      <w:tr w:rsidR="00584891" w:rsidRPr="00FF42F5" w14:paraId="41D73B2E"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0C8487B" w14:textId="0CEE4B42" w:rsidR="00584891" w:rsidRDefault="00584891" w:rsidP="00584891">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9192FD" w14:textId="2CC9E36B" w:rsidR="00584891" w:rsidRDefault="00584891" w:rsidP="00584891">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C0DAF0" w14:textId="5BF56620" w:rsidR="00584891" w:rsidRPr="004444F5" w:rsidRDefault="00584891" w:rsidP="00584891">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9BF9AA" w14:textId="1F7E34DB" w:rsidR="00584891" w:rsidRDefault="00584891" w:rsidP="00584891">
            <w:pPr>
              <w:pStyle w:val="TAL"/>
              <w:rPr>
                <w:snapToGrid w:val="0"/>
              </w:rPr>
            </w:pPr>
            <w:r>
              <w:rPr>
                <w:snapToGrid w:val="0"/>
              </w:rPr>
              <w:t>031</w:t>
            </w:r>
            <w:r w:rsidR="00E725CB">
              <w:rPr>
                <w:snapToGrid w:val="0"/>
              </w:rPr>
              <w:t>8</w:t>
            </w:r>
          </w:p>
        </w:tc>
        <w:tc>
          <w:tcPr>
            <w:tcW w:w="426" w:type="dxa"/>
            <w:tcBorders>
              <w:top w:val="single" w:sz="6" w:space="0" w:color="auto"/>
              <w:left w:val="single" w:sz="6" w:space="0" w:color="auto"/>
              <w:bottom w:val="single" w:sz="6" w:space="0" w:color="auto"/>
              <w:right w:val="single" w:sz="6" w:space="0" w:color="auto"/>
            </w:tcBorders>
          </w:tcPr>
          <w:p w14:paraId="60C5A561" w14:textId="767ACA0B" w:rsidR="00584891" w:rsidRDefault="00584891" w:rsidP="00584891">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66640A" w14:textId="49969A3D" w:rsidR="00584891" w:rsidRDefault="00584891" w:rsidP="00584891">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8189965" w14:textId="7111D4DD" w:rsidR="00584891" w:rsidRPr="004444F5" w:rsidRDefault="00584891" w:rsidP="00584891">
            <w:pPr>
              <w:pStyle w:val="TAL"/>
              <w:rPr>
                <w:noProof/>
                <w:lang w:val="en-US"/>
              </w:rPr>
            </w:pPr>
            <w:r w:rsidRPr="00584891">
              <w:rPr>
                <w:noProof/>
                <w:lang w:val="en-US"/>
              </w:rPr>
              <w:t>Addition of location Information Element to FD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C16F4A" w14:textId="1111144C" w:rsidR="00584891" w:rsidRDefault="00584891" w:rsidP="00584891">
            <w:pPr>
              <w:pStyle w:val="TAL"/>
              <w:rPr>
                <w:snapToGrid w:val="0"/>
              </w:rPr>
            </w:pPr>
            <w:r>
              <w:rPr>
                <w:snapToGrid w:val="0"/>
              </w:rPr>
              <w:t>19.0.0</w:t>
            </w:r>
          </w:p>
        </w:tc>
      </w:tr>
      <w:tr w:rsidR="00E725CB" w:rsidRPr="00FF42F5" w14:paraId="2D31D5D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3EBF27D" w14:textId="0E0B3D16" w:rsidR="00E725CB" w:rsidRDefault="00E725CB" w:rsidP="00E725CB">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274FB" w14:textId="60333AD3" w:rsidR="00E725CB" w:rsidRDefault="00E725CB" w:rsidP="00E725CB">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0EBDA4" w14:textId="28649595" w:rsidR="00E725CB" w:rsidRPr="00584891" w:rsidRDefault="00E725CB" w:rsidP="00E725CB">
            <w:pPr>
              <w:pStyle w:val="TAL"/>
              <w:jc w:val="center"/>
            </w:pPr>
            <w:r w:rsidRPr="004444F5">
              <w:t>SP-231002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E0B2D" w14:textId="1025FE1B" w:rsidR="00E725CB" w:rsidRDefault="00E725CB" w:rsidP="00E725CB">
            <w:pPr>
              <w:pStyle w:val="TAL"/>
              <w:rPr>
                <w:snapToGrid w:val="0"/>
              </w:rPr>
            </w:pPr>
            <w:r>
              <w:rPr>
                <w:snapToGrid w:val="0"/>
              </w:rPr>
              <w:t>0320</w:t>
            </w:r>
          </w:p>
        </w:tc>
        <w:tc>
          <w:tcPr>
            <w:tcW w:w="426" w:type="dxa"/>
            <w:tcBorders>
              <w:top w:val="single" w:sz="6" w:space="0" w:color="auto"/>
              <w:left w:val="single" w:sz="6" w:space="0" w:color="auto"/>
              <w:bottom w:val="single" w:sz="6" w:space="0" w:color="auto"/>
              <w:right w:val="single" w:sz="6" w:space="0" w:color="auto"/>
            </w:tcBorders>
          </w:tcPr>
          <w:p w14:paraId="5C4FABF1" w14:textId="1B23CD0D" w:rsidR="00E725CB" w:rsidRDefault="00E725CB" w:rsidP="00E725C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41A48" w14:textId="224EBE13" w:rsidR="00E725CB" w:rsidRDefault="00E725CB" w:rsidP="00E725CB">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1F14547" w14:textId="5A0FEB76" w:rsidR="00E725CB" w:rsidRPr="00584891" w:rsidRDefault="00E725CB" w:rsidP="00E725CB">
            <w:pPr>
              <w:pStyle w:val="TAL"/>
              <w:rPr>
                <w:noProof/>
                <w:lang w:val="en-US"/>
              </w:rPr>
            </w:pPr>
            <w:r w:rsidRPr="00E725CB">
              <w:rPr>
                <w:noProof/>
                <w:lang w:val="en-US"/>
              </w:rPr>
              <w:t>Modify list of participants by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FB77DB" w14:textId="12E761CF" w:rsidR="00E725CB" w:rsidRDefault="00E725CB" w:rsidP="00E725CB">
            <w:pPr>
              <w:pStyle w:val="TAL"/>
              <w:rPr>
                <w:snapToGrid w:val="0"/>
              </w:rPr>
            </w:pPr>
            <w:r>
              <w:rPr>
                <w:snapToGrid w:val="0"/>
              </w:rPr>
              <w:t>19.0.0</w:t>
            </w:r>
          </w:p>
        </w:tc>
      </w:tr>
      <w:tr w:rsidR="003843EF" w:rsidRPr="00FF42F5" w14:paraId="014FE9C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1C99A48" w14:textId="257B7E92" w:rsidR="003843EF" w:rsidRDefault="003843EF" w:rsidP="003843EF">
            <w:pPr>
              <w:pStyle w:val="TAL"/>
              <w:rPr>
                <w:snapToGrid w:val="0"/>
              </w:rPr>
            </w:pPr>
            <w:r>
              <w:rPr>
                <w:snapToGrid w:val="0"/>
              </w:rPr>
              <w:t>2023-09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3073AE" w14:textId="0DB36FCC" w:rsidR="003843EF" w:rsidRDefault="003843EF" w:rsidP="003843EF">
            <w:pPr>
              <w:pStyle w:val="TAL"/>
              <w:rPr>
                <w:snapToGrid w:val="0"/>
              </w:rPr>
            </w:pPr>
            <w:r>
              <w:rPr>
                <w:snapToGrid w:val="0"/>
              </w:rPr>
              <w:t>SA#101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D2A48C" w14:textId="37D4A6E6" w:rsidR="003843EF" w:rsidRPr="004444F5" w:rsidRDefault="003843EF" w:rsidP="003843EF">
            <w:pPr>
              <w:pStyle w:val="TAL"/>
              <w:jc w:val="center"/>
            </w:pPr>
            <w:r w:rsidRPr="00584891">
              <w:t>SP-230999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FF3A2C" w14:textId="0EB4C7CD" w:rsidR="003843EF" w:rsidRDefault="003843EF" w:rsidP="003843EF">
            <w:pPr>
              <w:pStyle w:val="TAL"/>
              <w:rPr>
                <w:snapToGrid w:val="0"/>
              </w:rPr>
            </w:pPr>
            <w:r>
              <w:rPr>
                <w:snapToGrid w:val="0"/>
              </w:rPr>
              <w:t>0321</w:t>
            </w:r>
          </w:p>
        </w:tc>
        <w:tc>
          <w:tcPr>
            <w:tcW w:w="426" w:type="dxa"/>
            <w:tcBorders>
              <w:top w:val="single" w:sz="6" w:space="0" w:color="auto"/>
              <w:left w:val="single" w:sz="6" w:space="0" w:color="auto"/>
              <w:bottom w:val="single" w:sz="6" w:space="0" w:color="auto"/>
              <w:right w:val="single" w:sz="6" w:space="0" w:color="auto"/>
            </w:tcBorders>
          </w:tcPr>
          <w:p w14:paraId="64675D02" w14:textId="2CDA19C4" w:rsidR="003843EF" w:rsidRDefault="003843EF" w:rsidP="003843E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680A50" w14:textId="461B3D42" w:rsidR="003843EF" w:rsidRDefault="003843EF" w:rsidP="003843E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E60912D" w14:textId="5A04E586" w:rsidR="003843EF" w:rsidRPr="00E725CB" w:rsidRDefault="006175C7" w:rsidP="003843EF">
            <w:pPr>
              <w:pStyle w:val="TAL"/>
              <w:rPr>
                <w:noProof/>
                <w:lang w:val="en-US"/>
              </w:rPr>
            </w:pPr>
            <w:r w:rsidRPr="006175C7">
              <w:rPr>
                <w:noProof/>
                <w:lang w:val="en-US"/>
              </w:rPr>
              <w:t>Clarifications on temporary and pre-arranged MCData Broadcast Groups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AE5DC4" w14:textId="7D7B4B00" w:rsidR="003843EF" w:rsidRDefault="003843EF" w:rsidP="003843EF">
            <w:pPr>
              <w:pStyle w:val="TAL"/>
              <w:rPr>
                <w:snapToGrid w:val="0"/>
              </w:rPr>
            </w:pPr>
            <w:r>
              <w:rPr>
                <w:snapToGrid w:val="0"/>
              </w:rPr>
              <w:t>19.0.0</w:t>
            </w:r>
          </w:p>
        </w:tc>
      </w:tr>
      <w:tr w:rsidR="003D5B45" w:rsidRPr="00FF42F5" w14:paraId="306F3B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7FD356D" w14:textId="714A3132" w:rsidR="003D5B45" w:rsidRDefault="003D5B45" w:rsidP="003D5B45">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F7A15D" w14:textId="0818ADDD" w:rsidR="003D5B45" w:rsidRDefault="003D5B45" w:rsidP="003D5B45">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F655EA" w14:textId="3B1CCD22" w:rsidR="003D5B45" w:rsidRPr="00584891" w:rsidRDefault="003D5B45" w:rsidP="003D5B45">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4A9F6A" w14:textId="3BB528DF" w:rsidR="003D5B45" w:rsidRDefault="003D5B45" w:rsidP="003D5B45">
            <w:pPr>
              <w:pStyle w:val="TAL"/>
              <w:rPr>
                <w:snapToGrid w:val="0"/>
              </w:rPr>
            </w:pPr>
            <w:r>
              <w:rPr>
                <w:snapToGrid w:val="0"/>
              </w:rPr>
              <w:t>0325</w:t>
            </w:r>
          </w:p>
        </w:tc>
        <w:tc>
          <w:tcPr>
            <w:tcW w:w="426" w:type="dxa"/>
            <w:tcBorders>
              <w:top w:val="single" w:sz="6" w:space="0" w:color="auto"/>
              <w:left w:val="single" w:sz="6" w:space="0" w:color="auto"/>
              <w:bottom w:val="single" w:sz="6" w:space="0" w:color="auto"/>
              <w:right w:val="single" w:sz="6" w:space="0" w:color="auto"/>
            </w:tcBorders>
          </w:tcPr>
          <w:p w14:paraId="63D28232" w14:textId="4A465D7C" w:rsidR="003D5B45" w:rsidRDefault="003D5B45" w:rsidP="003D5B45">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D99D18" w14:textId="401F7983" w:rsidR="003D5B45" w:rsidRDefault="003D5B45" w:rsidP="003D5B45">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406C6EE5" w14:textId="529EEF41" w:rsidR="003D5B45" w:rsidRPr="006175C7" w:rsidRDefault="003D5B45" w:rsidP="003D5B45">
            <w:pPr>
              <w:pStyle w:val="TAL"/>
              <w:rPr>
                <w:noProof/>
                <w:lang w:val="en-US"/>
              </w:rPr>
            </w:pPr>
            <w:r w:rsidRPr="003D5B45">
              <w:rPr>
                <w:noProof/>
                <w:lang w:val="en-US"/>
              </w:rPr>
              <w:t>Correction in procedure on changing the criteria during an ongoing MCData ad hoc group communication (single MC system)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E7247B" w14:textId="380471BC" w:rsidR="003D5B45" w:rsidRDefault="003D5B45" w:rsidP="003D5B45">
            <w:pPr>
              <w:pStyle w:val="TAL"/>
              <w:rPr>
                <w:snapToGrid w:val="0"/>
              </w:rPr>
            </w:pPr>
            <w:r>
              <w:rPr>
                <w:snapToGrid w:val="0"/>
              </w:rPr>
              <w:t>19.1.0</w:t>
            </w:r>
          </w:p>
        </w:tc>
      </w:tr>
      <w:tr w:rsidR="00FE67A3" w:rsidRPr="00FF42F5" w14:paraId="6F354497"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668C8039" w14:textId="6EC5DBC5" w:rsidR="00FE67A3" w:rsidRDefault="00FE67A3" w:rsidP="00FE67A3">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200212" w14:textId="378D0F13" w:rsidR="00FE67A3" w:rsidRDefault="00FE67A3" w:rsidP="00FE67A3">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1FC2D93" w14:textId="39882525" w:rsidR="00FE67A3" w:rsidRPr="003D5B45" w:rsidRDefault="00FE67A3" w:rsidP="00FE67A3">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D53B8" w14:textId="4FB4495A" w:rsidR="00FE67A3" w:rsidRDefault="00FE67A3" w:rsidP="00FE67A3">
            <w:pPr>
              <w:pStyle w:val="TAL"/>
              <w:rPr>
                <w:snapToGrid w:val="0"/>
              </w:rPr>
            </w:pPr>
            <w:r>
              <w:rPr>
                <w:snapToGrid w:val="0"/>
              </w:rPr>
              <w:t>0326</w:t>
            </w:r>
          </w:p>
        </w:tc>
        <w:tc>
          <w:tcPr>
            <w:tcW w:w="426" w:type="dxa"/>
            <w:tcBorders>
              <w:top w:val="single" w:sz="6" w:space="0" w:color="auto"/>
              <w:left w:val="single" w:sz="6" w:space="0" w:color="auto"/>
              <w:bottom w:val="single" w:sz="6" w:space="0" w:color="auto"/>
              <w:right w:val="single" w:sz="6" w:space="0" w:color="auto"/>
            </w:tcBorders>
          </w:tcPr>
          <w:p w14:paraId="57318239" w14:textId="4614862A" w:rsidR="00FE67A3" w:rsidRDefault="00FE67A3" w:rsidP="00FE67A3">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5DB062" w14:textId="36BA7FBD" w:rsidR="00FE67A3" w:rsidRDefault="00FE67A3" w:rsidP="00FE67A3">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24453C1" w14:textId="44E55280" w:rsidR="00FE67A3" w:rsidRPr="003D5B45" w:rsidRDefault="00FE67A3" w:rsidP="00FE67A3">
            <w:pPr>
              <w:pStyle w:val="TAL"/>
              <w:rPr>
                <w:noProof/>
                <w:lang w:val="en-US"/>
              </w:rPr>
            </w:pPr>
            <w:r w:rsidRPr="00FE67A3">
              <w:rPr>
                <w:noProof/>
                <w:lang w:val="en-US"/>
              </w:rPr>
              <w:t>Changing the criteria during an ongoing MCData ad hoc group data session (multiple MC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4DD6C6" w14:textId="3E1056A7" w:rsidR="00FE67A3" w:rsidRDefault="00FE67A3" w:rsidP="00FE67A3">
            <w:pPr>
              <w:pStyle w:val="TAL"/>
              <w:rPr>
                <w:snapToGrid w:val="0"/>
              </w:rPr>
            </w:pPr>
            <w:r>
              <w:rPr>
                <w:snapToGrid w:val="0"/>
              </w:rPr>
              <w:t>19.1.0</w:t>
            </w:r>
          </w:p>
        </w:tc>
      </w:tr>
      <w:tr w:rsidR="007D7A87" w:rsidRPr="00FF42F5" w14:paraId="55D5F38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B3E41D9" w14:textId="429428E7" w:rsidR="007D7A87" w:rsidRDefault="007D7A87" w:rsidP="007D7A87">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70F9E0" w14:textId="48F20574" w:rsidR="007D7A87" w:rsidRDefault="007D7A87" w:rsidP="007D7A87">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2EE143" w14:textId="1D80A0B9" w:rsidR="007D7A87" w:rsidRPr="003D5B45" w:rsidRDefault="007D7A87" w:rsidP="007D7A87">
            <w:pPr>
              <w:pStyle w:val="TAL"/>
              <w:jc w:val="center"/>
            </w:pPr>
            <w:r w:rsidRPr="003D5B45">
              <w:t>SP-23155</w:t>
            </w:r>
            <w:r w:rsidR="008F4DA8">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84ADD8" w14:textId="1148CAD2" w:rsidR="007D7A87" w:rsidRDefault="007D7A87" w:rsidP="007D7A87">
            <w:pPr>
              <w:pStyle w:val="TAL"/>
              <w:rPr>
                <w:snapToGrid w:val="0"/>
              </w:rPr>
            </w:pPr>
            <w:r>
              <w:rPr>
                <w:snapToGrid w:val="0"/>
              </w:rPr>
              <w:t>0331</w:t>
            </w:r>
          </w:p>
        </w:tc>
        <w:tc>
          <w:tcPr>
            <w:tcW w:w="426" w:type="dxa"/>
            <w:tcBorders>
              <w:top w:val="single" w:sz="6" w:space="0" w:color="auto"/>
              <w:left w:val="single" w:sz="6" w:space="0" w:color="auto"/>
              <w:bottom w:val="single" w:sz="6" w:space="0" w:color="auto"/>
              <w:right w:val="single" w:sz="6" w:space="0" w:color="auto"/>
            </w:tcBorders>
          </w:tcPr>
          <w:p w14:paraId="710DFD86" w14:textId="21FC09ED" w:rsidR="007D7A87" w:rsidRDefault="007D7A87" w:rsidP="007D7A87">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3F783" w14:textId="3D704726" w:rsidR="007D7A87" w:rsidRDefault="008F4DA8" w:rsidP="007D7A87">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8FB43EB" w14:textId="1D7249CE" w:rsidR="007D7A87" w:rsidRPr="00FE67A3" w:rsidRDefault="007D7A87" w:rsidP="007D7A87">
            <w:pPr>
              <w:pStyle w:val="TAL"/>
              <w:rPr>
                <w:noProof/>
                <w:lang w:val="en-US"/>
              </w:rPr>
            </w:pPr>
            <w:r w:rsidRPr="007D7A87">
              <w:rPr>
                <w:noProof/>
                <w:lang w:val="en-US"/>
              </w:rPr>
              <w:t>Configuration for authorising modification of ad hoc group data communication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69545B" w14:textId="6D35ADED" w:rsidR="007D7A87" w:rsidRDefault="007D7A87" w:rsidP="007D7A87">
            <w:pPr>
              <w:pStyle w:val="TAL"/>
              <w:rPr>
                <w:snapToGrid w:val="0"/>
              </w:rPr>
            </w:pPr>
            <w:r>
              <w:rPr>
                <w:snapToGrid w:val="0"/>
              </w:rPr>
              <w:t>19.1.0</w:t>
            </w:r>
          </w:p>
        </w:tc>
      </w:tr>
      <w:tr w:rsidR="008F4DA8" w:rsidRPr="00FF42F5" w14:paraId="3BF08A6A"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D13F327" w14:textId="472246A1" w:rsidR="008F4DA8" w:rsidRDefault="008F4DA8" w:rsidP="008F4DA8">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63F065" w14:textId="08FC6077" w:rsidR="008F4DA8" w:rsidRDefault="008F4DA8" w:rsidP="008F4DA8">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0A0245" w14:textId="550D5DC4" w:rsidR="008F4DA8" w:rsidRPr="003D5B45" w:rsidRDefault="008F4DA8" w:rsidP="008F4DA8">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05F805" w14:textId="0175ED26" w:rsidR="008F4DA8" w:rsidRDefault="008F4DA8" w:rsidP="008F4DA8">
            <w:pPr>
              <w:pStyle w:val="TAL"/>
              <w:rPr>
                <w:snapToGrid w:val="0"/>
              </w:rPr>
            </w:pPr>
            <w:r>
              <w:rPr>
                <w:snapToGrid w:val="0"/>
              </w:rPr>
              <w:t>0332</w:t>
            </w:r>
          </w:p>
        </w:tc>
        <w:tc>
          <w:tcPr>
            <w:tcW w:w="426" w:type="dxa"/>
            <w:tcBorders>
              <w:top w:val="single" w:sz="6" w:space="0" w:color="auto"/>
              <w:left w:val="single" w:sz="6" w:space="0" w:color="auto"/>
              <w:bottom w:val="single" w:sz="6" w:space="0" w:color="auto"/>
              <w:right w:val="single" w:sz="6" w:space="0" w:color="auto"/>
            </w:tcBorders>
          </w:tcPr>
          <w:p w14:paraId="2108A153" w14:textId="478BFFF3" w:rsidR="008F4DA8" w:rsidRDefault="008F4DA8" w:rsidP="008F4DA8">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21A7E5" w14:textId="234A65C4" w:rsidR="008F4DA8" w:rsidRDefault="008F4DA8" w:rsidP="008F4DA8">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D32E59E" w14:textId="500DB780" w:rsidR="008F4DA8" w:rsidRPr="007D7A87" w:rsidRDefault="008F4DA8" w:rsidP="008F4DA8">
            <w:pPr>
              <w:pStyle w:val="TAL"/>
              <w:rPr>
                <w:noProof/>
                <w:lang w:val="en-US"/>
              </w:rPr>
            </w:pPr>
            <w:r w:rsidRPr="008F4DA8">
              <w:rPr>
                <w:noProof/>
                <w:lang w:val="en-US"/>
              </w:rPr>
              <w:t>Configuration for authorising modification of ad hoc group emergency alert participants -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9FA7AE" w14:textId="37A5121F" w:rsidR="008F4DA8" w:rsidRDefault="008F4DA8" w:rsidP="008F4DA8">
            <w:pPr>
              <w:pStyle w:val="TAL"/>
              <w:rPr>
                <w:snapToGrid w:val="0"/>
              </w:rPr>
            </w:pPr>
            <w:r>
              <w:rPr>
                <w:snapToGrid w:val="0"/>
              </w:rPr>
              <w:t>19.1.0</w:t>
            </w:r>
          </w:p>
        </w:tc>
      </w:tr>
      <w:tr w:rsidR="00133289" w:rsidRPr="00FF42F5" w14:paraId="234B55A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69AA16A" w14:textId="6AF1F819" w:rsidR="00133289" w:rsidRDefault="00133289" w:rsidP="00133289">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2F3394" w14:textId="5FC7BC02" w:rsidR="00133289" w:rsidRDefault="00133289" w:rsidP="00133289">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DA86F6" w14:textId="0C848C58" w:rsidR="00133289" w:rsidRPr="003D5B45" w:rsidRDefault="00133289" w:rsidP="00133289">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786F2C" w14:textId="3F314A65" w:rsidR="00133289" w:rsidRDefault="00133289" w:rsidP="00133289">
            <w:pPr>
              <w:pStyle w:val="TAL"/>
              <w:rPr>
                <w:snapToGrid w:val="0"/>
              </w:rPr>
            </w:pPr>
            <w:r>
              <w:rPr>
                <w:snapToGrid w:val="0"/>
              </w:rPr>
              <w:t>0333</w:t>
            </w:r>
          </w:p>
        </w:tc>
        <w:tc>
          <w:tcPr>
            <w:tcW w:w="426" w:type="dxa"/>
            <w:tcBorders>
              <w:top w:val="single" w:sz="6" w:space="0" w:color="auto"/>
              <w:left w:val="single" w:sz="6" w:space="0" w:color="auto"/>
              <w:bottom w:val="single" w:sz="6" w:space="0" w:color="auto"/>
              <w:right w:val="single" w:sz="6" w:space="0" w:color="auto"/>
            </w:tcBorders>
          </w:tcPr>
          <w:p w14:paraId="374DC2BA" w14:textId="4565178B" w:rsidR="00133289" w:rsidRDefault="00133289" w:rsidP="00133289">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3427F2" w14:textId="62BFB148" w:rsidR="00133289" w:rsidRDefault="00133289" w:rsidP="00133289">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4ED489B" w14:textId="161C77A5" w:rsidR="00133289" w:rsidRPr="008F4DA8" w:rsidRDefault="00133289" w:rsidP="00133289">
            <w:pPr>
              <w:pStyle w:val="TAL"/>
              <w:rPr>
                <w:noProof/>
                <w:lang w:val="en-US"/>
              </w:rPr>
            </w:pPr>
            <w:r w:rsidRPr="00133289">
              <w:rPr>
                <w:noProof/>
                <w:lang w:val="en-US"/>
              </w:rPr>
              <w:t>Corrections to file availability request flow between Content and MCData server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07260B" w14:textId="3114690F" w:rsidR="00133289" w:rsidRDefault="00133289" w:rsidP="00133289">
            <w:pPr>
              <w:pStyle w:val="TAL"/>
              <w:rPr>
                <w:snapToGrid w:val="0"/>
              </w:rPr>
            </w:pPr>
            <w:r>
              <w:rPr>
                <w:snapToGrid w:val="0"/>
              </w:rPr>
              <w:t>19.1.0</w:t>
            </w:r>
          </w:p>
        </w:tc>
      </w:tr>
      <w:tr w:rsidR="00FC5B02" w:rsidRPr="00FF42F5" w14:paraId="11C7F4F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B44E9C4" w14:textId="26405E81" w:rsidR="00FC5B02" w:rsidRDefault="00FC5B02" w:rsidP="00FC5B0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DC8C5FE" w14:textId="0E764E56" w:rsidR="00FC5B02" w:rsidRDefault="00FC5B02" w:rsidP="00FC5B0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60672E" w14:textId="6BA7FA0E" w:rsidR="00FC5B02" w:rsidRPr="003D5B45" w:rsidRDefault="00FC5B02" w:rsidP="00FC5B02">
            <w:pPr>
              <w:pStyle w:val="TAL"/>
              <w:jc w:val="center"/>
            </w:pPr>
            <w:r w:rsidRPr="003D5B45">
              <w:t>SP-231556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633B9C" w14:textId="3D12E01F" w:rsidR="00FC5B02" w:rsidRDefault="00FC5B02" w:rsidP="00FC5B02">
            <w:pPr>
              <w:pStyle w:val="TAL"/>
              <w:rPr>
                <w:snapToGrid w:val="0"/>
              </w:rPr>
            </w:pPr>
            <w:r>
              <w:rPr>
                <w:snapToGrid w:val="0"/>
              </w:rPr>
              <w:t>0334</w:t>
            </w:r>
          </w:p>
        </w:tc>
        <w:tc>
          <w:tcPr>
            <w:tcW w:w="426" w:type="dxa"/>
            <w:tcBorders>
              <w:top w:val="single" w:sz="6" w:space="0" w:color="auto"/>
              <w:left w:val="single" w:sz="6" w:space="0" w:color="auto"/>
              <w:bottom w:val="single" w:sz="6" w:space="0" w:color="auto"/>
              <w:right w:val="single" w:sz="6" w:space="0" w:color="auto"/>
            </w:tcBorders>
          </w:tcPr>
          <w:p w14:paraId="5CF298BA" w14:textId="77777777" w:rsidR="00FC5B02" w:rsidRDefault="00FC5B02" w:rsidP="00FC5B02">
            <w:pPr>
              <w:pStyle w:val="TAL"/>
              <w:jc w:val="center"/>
              <w:rPr>
                <w:snapToGrid w:val="0"/>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D9F53B" w14:textId="38AEE1E2" w:rsidR="00FC5B02" w:rsidRDefault="00FC5B02" w:rsidP="00FC5B0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01A1B43A" w14:textId="543A4879" w:rsidR="00FC5B02" w:rsidRPr="00133289" w:rsidRDefault="00FC5B02" w:rsidP="00FC5B02">
            <w:pPr>
              <w:pStyle w:val="TAL"/>
              <w:rPr>
                <w:noProof/>
                <w:lang w:val="en-US"/>
              </w:rPr>
            </w:pPr>
            <w:r w:rsidRPr="00FC5B02">
              <w:rPr>
                <w:noProof/>
                <w:lang w:val="en-US"/>
              </w:rPr>
              <w:t>Corrections to clause reference and updating the descriptive text box of ad hoc group procedure figures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BB5BD" w14:textId="63805899" w:rsidR="00FC5B02" w:rsidRDefault="00FC5B02" w:rsidP="00FC5B02">
            <w:pPr>
              <w:pStyle w:val="TAL"/>
              <w:rPr>
                <w:snapToGrid w:val="0"/>
              </w:rPr>
            </w:pPr>
            <w:r>
              <w:rPr>
                <w:snapToGrid w:val="0"/>
              </w:rPr>
              <w:t>19.1.0</w:t>
            </w:r>
          </w:p>
        </w:tc>
      </w:tr>
      <w:tr w:rsidR="00E15C2E" w:rsidRPr="00FF42F5" w14:paraId="166EF05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745C1A97" w14:textId="04FADBAB" w:rsidR="00E15C2E" w:rsidRDefault="00E15C2E" w:rsidP="00E15C2E">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74F9A9" w14:textId="26C9DFC0" w:rsidR="00E15C2E" w:rsidRDefault="00E15C2E" w:rsidP="00E15C2E">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9A83F6" w14:textId="4B0C10F1" w:rsidR="00E15C2E" w:rsidRPr="003D5B45" w:rsidRDefault="00E15C2E" w:rsidP="00E15C2E">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C55DB8" w14:textId="4482E8F5" w:rsidR="00E15C2E" w:rsidRDefault="00E15C2E" w:rsidP="00E15C2E">
            <w:pPr>
              <w:pStyle w:val="TAL"/>
              <w:rPr>
                <w:snapToGrid w:val="0"/>
              </w:rPr>
            </w:pPr>
            <w:r>
              <w:rPr>
                <w:snapToGrid w:val="0"/>
              </w:rPr>
              <w:t>0336</w:t>
            </w:r>
          </w:p>
        </w:tc>
        <w:tc>
          <w:tcPr>
            <w:tcW w:w="426" w:type="dxa"/>
            <w:tcBorders>
              <w:top w:val="single" w:sz="6" w:space="0" w:color="auto"/>
              <w:left w:val="single" w:sz="6" w:space="0" w:color="auto"/>
              <w:bottom w:val="single" w:sz="6" w:space="0" w:color="auto"/>
              <w:right w:val="single" w:sz="6" w:space="0" w:color="auto"/>
            </w:tcBorders>
          </w:tcPr>
          <w:p w14:paraId="16A91E4F" w14:textId="4B1816C0" w:rsidR="00E15C2E" w:rsidRDefault="00E15C2E" w:rsidP="00E15C2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FC7498" w14:textId="3572F510" w:rsidR="00E15C2E" w:rsidRDefault="00E15C2E" w:rsidP="00E15C2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11D864" w14:textId="27E6E77B" w:rsidR="00E15C2E" w:rsidRPr="00FC5B02" w:rsidRDefault="00E15C2E" w:rsidP="00E15C2E">
            <w:pPr>
              <w:pStyle w:val="TAL"/>
              <w:rPr>
                <w:noProof/>
                <w:lang w:val="en-US"/>
              </w:rPr>
            </w:pPr>
            <w:r w:rsidRPr="00E15C2E">
              <w:rPr>
                <w:noProof/>
                <w:lang w:val="en-US"/>
              </w:rPr>
              <w:t>Modification of ad hoc group data communication participants involving multiple MCData systems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740D4" w14:textId="267B2A35" w:rsidR="00E15C2E" w:rsidRDefault="00E15C2E" w:rsidP="00E15C2E">
            <w:pPr>
              <w:pStyle w:val="TAL"/>
              <w:rPr>
                <w:snapToGrid w:val="0"/>
              </w:rPr>
            </w:pPr>
            <w:r>
              <w:rPr>
                <w:snapToGrid w:val="0"/>
              </w:rPr>
              <w:t>19.1.0</w:t>
            </w:r>
          </w:p>
        </w:tc>
      </w:tr>
      <w:tr w:rsidR="009B695A" w:rsidRPr="00FF42F5" w14:paraId="1A2D8DB1"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4B848B4" w14:textId="48EFE9FE" w:rsidR="009B695A" w:rsidRDefault="009B695A" w:rsidP="009B695A">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9E92B" w14:textId="36F09E2D" w:rsidR="009B695A" w:rsidRDefault="009B695A" w:rsidP="009B695A">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031745" w14:textId="47F0E336" w:rsidR="009B695A" w:rsidRPr="003D5B45" w:rsidRDefault="009B695A" w:rsidP="009B695A">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A0ADA0" w14:textId="2C4276F1" w:rsidR="009B695A" w:rsidRDefault="009B695A" w:rsidP="009B695A">
            <w:pPr>
              <w:pStyle w:val="TAL"/>
              <w:rPr>
                <w:snapToGrid w:val="0"/>
              </w:rPr>
            </w:pPr>
            <w:r>
              <w:rPr>
                <w:snapToGrid w:val="0"/>
              </w:rPr>
              <w:t>0339</w:t>
            </w:r>
          </w:p>
        </w:tc>
        <w:tc>
          <w:tcPr>
            <w:tcW w:w="426" w:type="dxa"/>
            <w:tcBorders>
              <w:top w:val="single" w:sz="6" w:space="0" w:color="auto"/>
              <w:left w:val="single" w:sz="6" w:space="0" w:color="auto"/>
              <w:bottom w:val="single" w:sz="6" w:space="0" w:color="auto"/>
              <w:right w:val="single" w:sz="6" w:space="0" w:color="auto"/>
            </w:tcBorders>
          </w:tcPr>
          <w:p w14:paraId="4D319AC2" w14:textId="4080A7EC" w:rsidR="009B695A" w:rsidRDefault="009B695A" w:rsidP="009B695A">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0AD0D5" w14:textId="02827AEA" w:rsidR="009B695A" w:rsidRDefault="009B695A" w:rsidP="009B695A">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0FA3260" w14:textId="02644F7E" w:rsidR="009B695A" w:rsidRPr="00E15C2E" w:rsidRDefault="009B695A" w:rsidP="009B695A">
            <w:pPr>
              <w:pStyle w:val="TAL"/>
              <w:rPr>
                <w:noProof/>
                <w:lang w:val="en-US"/>
              </w:rPr>
            </w:pPr>
            <w:r w:rsidRPr="009B695A">
              <w:rPr>
                <w:noProof/>
                <w:lang w:val="en-US"/>
              </w:rPr>
              <w:t>Correction to modification of ad hoc group data communication participants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6B7328" w14:textId="053ADB05" w:rsidR="009B695A" w:rsidRDefault="009B695A" w:rsidP="009B695A">
            <w:pPr>
              <w:pStyle w:val="TAL"/>
              <w:rPr>
                <w:snapToGrid w:val="0"/>
              </w:rPr>
            </w:pPr>
            <w:r>
              <w:rPr>
                <w:snapToGrid w:val="0"/>
              </w:rPr>
              <w:t>19.1.0</w:t>
            </w:r>
          </w:p>
        </w:tc>
      </w:tr>
      <w:tr w:rsidR="00DA1B92" w:rsidRPr="00FF42F5" w14:paraId="7872923C"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ED4B252" w14:textId="7D8D67AF" w:rsidR="00DA1B92" w:rsidRDefault="00DA1B92" w:rsidP="00DA1B92">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9E0F5" w14:textId="34CFA8AC" w:rsidR="00DA1B92" w:rsidRDefault="00DA1B92" w:rsidP="00DA1B92">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C809CB" w14:textId="0434666C" w:rsidR="00DA1B92" w:rsidRPr="003D5B45" w:rsidRDefault="00DA1B92" w:rsidP="00DA1B92">
            <w:pPr>
              <w:pStyle w:val="TAL"/>
              <w:jc w:val="center"/>
            </w:pPr>
            <w:r w:rsidRPr="003D5B45">
              <w:t>SP-23155</w:t>
            </w:r>
            <w:r w:rsidR="002B38CF">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2C9512" w14:textId="03621627" w:rsidR="00DA1B92" w:rsidRDefault="00DA1B92" w:rsidP="00DA1B92">
            <w:pPr>
              <w:pStyle w:val="TAL"/>
              <w:rPr>
                <w:snapToGrid w:val="0"/>
              </w:rPr>
            </w:pPr>
            <w:r>
              <w:rPr>
                <w:snapToGrid w:val="0"/>
              </w:rPr>
              <w:t>0341</w:t>
            </w:r>
          </w:p>
        </w:tc>
        <w:tc>
          <w:tcPr>
            <w:tcW w:w="426" w:type="dxa"/>
            <w:tcBorders>
              <w:top w:val="single" w:sz="6" w:space="0" w:color="auto"/>
              <w:left w:val="single" w:sz="6" w:space="0" w:color="auto"/>
              <w:bottom w:val="single" w:sz="6" w:space="0" w:color="auto"/>
              <w:right w:val="single" w:sz="6" w:space="0" w:color="auto"/>
            </w:tcBorders>
          </w:tcPr>
          <w:p w14:paraId="6D5FDC22" w14:textId="54C29FEC" w:rsidR="00DA1B92" w:rsidRDefault="00DA1B92" w:rsidP="00DA1B92">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8CE34A" w14:textId="01F16196" w:rsidR="00DA1B92" w:rsidRDefault="00DA1B92" w:rsidP="00DA1B92">
            <w:pPr>
              <w:pStyle w:val="TAL"/>
              <w:jc w:val="center"/>
              <w:rPr>
                <w:snapToGrid w:val="0"/>
              </w:rPr>
            </w:pPr>
            <w:r>
              <w:rPr>
                <w:snapToGrid w:val="0"/>
              </w:rPr>
              <w:t>F</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4F846C0" w14:textId="556E1196" w:rsidR="00DA1B92" w:rsidRPr="009B695A" w:rsidRDefault="00DA1B92" w:rsidP="00DA1B92">
            <w:pPr>
              <w:pStyle w:val="TAL"/>
              <w:rPr>
                <w:noProof/>
                <w:lang w:val="en-US"/>
              </w:rPr>
            </w:pPr>
            <w:r w:rsidRPr="00DA1B92">
              <w:rPr>
                <w:noProof/>
                <w:lang w:val="en-US"/>
              </w:rPr>
              <w:t>Corrections on modifying the criteria during an ad hoc group data communication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BF2EC9" w14:textId="01FC1A9F" w:rsidR="00DA1B92" w:rsidRDefault="00DA1B92" w:rsidP="00DA1B92">
            <w:pPr>
              <w:pStyle w:val="TAL"/>
              <w:rPr>
                <w:snapToGrid w:val="0"/>
              </w:rPr>
            </w:pPr>
            <w:r>
              <w:rPr>
                <w:snapToGrid w:val="0"/>
              </w:rPr>
              <w:t>19.1.0</w:t>
            </w:r>
          </w:p>
        </w:tc>
      </w:tr>
      <w:tr w:rsidR="002B38CF" w:rsidRPr="00FF42F5" w14:paraId="45215DF5"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7F21479" w14:textId="2AC0FDB4" w:rsidR="002B38CF" w:rsidRDefault="002B38CF" w:rsidP="002B38CF">
            <w:pPr>
              <w:pStyle w:val="TAL"/>
              <w:rPr>
                <w:snapToGrid w:val="0"/>
              </w:rPr>
            </w:pPr>
            <w:r>
              <w:rPr>
                <w:snapToGrid w:val="0"/>
              </w:rPr>
              <w:t>2023-12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083A54" w14:textId="48D1A6F3" w:rsidR="002B38CF" w:rsidRDefault="002B38CF" w:rsidP="002B38CF">
            <w:pPr>
              <w:pStyle w:val="TAL"/>
              <w:rPr>
                <w:snapToGrid w:val="0"/>
              </w:rPr>
            </w:pPr>
            <w:r>
              <w:rPr>
                <w:snapToGrid w:val="0"/>
              </w:rPr>
              <w:t>SA#102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FB27039" w14:textId="2DFE99D6" w:rsidR="002B38CF" w:rsidRPr="003D5B45" w:rsidRDefault="002B38CF" w:rsidP="002B38CF">
            <w:pPr>
              <w:pStyle w:val="TAL"/>
              <w:jc w:val="center"/>
            </w:pPr>
            <w:r w:rsidRPr="003D5B45">
              <w:t>SP-23155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0E06" w14:textId="4BA21B96" w:rsidR="002B38CF" w:rsidRDefault="002B38CF" w:rsidP="002B38CF">
            <w:pPr>
              <w:pStyle w:val="TAL"/>
              <w:rPr>
                <w:snapToGrid w:val="0"/>
              </w:rPr>
            </w:pPr>
            <w:r>
              <w:rPr>
                <w:snapToGrid w:val="0"/>
              </w:rPr>
              <w:t>0343</w:t>
            </w:r>
          </w:p>
        </w:tc>
        <w:tc>
          <w:tcPr>
            <w:tcW w:w="426" w:type="dxa"/>
            <w:tcBorders>
              <w:top w:val="single" w:sz="6" w:space="0" w:color="auto"/>
              <w:left w:val="single" w:sz="6" w:space="0" w:color="auto"/>
              <w:bottom w:val="single" w:sz="6" w:space="0" w:color="auto"/>
              <w:right w:val="single" w:sz="6" w:space="0" w:color="auto"/>
            </w:tcBorders>
          </w:tcPr>
          <w:p w14:paraId="5D8EFBC8" w14:textId="5D4C072A" w:rsidR="002B38CF" w:rsidRDefault="002B38CF" w:rsidP="002B38CF">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5E0E62" w14:textId="3DDDB538" w:rsidR="002B38CF" w:rsidRDefault="002B38CF" w:rsidP="002B38CF">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205AA091" w14:textId="148ABF29" w:rsidR="002B38CF" w:rsidRPr="00DA1B92" w:rsidRDefault="002B38CF" w:rsidP="002B38CF">
            <w:pPr>
              <w:pStyle w:val="TAL"/>
              <w:rPr>
                <w:noProof/>
                <w:lang w:val="en-US"/>
              </w:rPr>
            </w:pPr>
            <w:r w:rsidRPr="002B38CF">
              <w:rPr>
                <w:noProof/>
                <w:lang w:val="en-US"/>
              </w:rPr>
              <w:t>Adhoc group data communication release by an authorized user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CEA1C8" w14:textId="74E02E23" w:rsidR="002B38CF" w:rsidRDefault="002B38CF" w:rsidP="002B38CF">
            <w:pPr>
              <w:pStyle w:val="TAL"/>
              <w:rPr>
                <w:snapToGrid w:val="0"/>
              </w:rPr>
            </w:pPr>
            <w:r>
              <w:rPr>
                <w:snapToGrid w:val="0"/>
              </w:rPr>
              <w:t>19.1.0</w:t>
            </w:r>
          </w:p>
        </w:tc>
      </w:tr>
      <w:tr w:rsidR="0037674C" w:rsidRPr="00FF42F5" w14:paraId="3E1E562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4F300A6B" w14:textId="4A9716D9" w:rsidR="0037674C" w:rsidRDefault="0037674C" w:rsidP="0037674C">
            <w:pPr>
              <w:pStyle w:val="TAL"/>
              <w:rPr>
                <w:snapToGrid w:val="0"/>
              </w:rPr>
            </w:pPr>
            <w:r>
              <w:rPr>
                <w:snapToGrid w:val="0"/>
              </w:rPr>
              <w:t>2024-03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0C8D08" w14:textId="250F2BA3" w:rsidR="0037674C" w:rsidRDefault="0037674C" w:rsidP="0037674C">
            <w:pPr>
              <w:pStyle w:val="TAL"/>
              <w:rPr>
                <w:snapToGrid w:val="0"/>
              </w:rPr>
            </w:pPr>
            <w:r>
              <w:rPr>
                <w:snapToGrid w:val="0"/>
              </w:rPr>
              <w:t>SA#103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8B1D6F" w14:textId="62C34DEE" w:rsidR="0037674C" w:rsidRPr="003D5B45" w:rsidRDefault="0037674C" w:rsidP="0037674C">
            <w:pPr>
              <w:pStyle w:val="TAL"/>
              <w:jc w:val="center"/>
            </w:pPr>
            <w:r w:rsidRPr="0037674C">
              <w:t>SP-240314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F507A3" w14:textId="5F1F8B28" w:rsidR="0037674C" w:rsidRDefault="0037674C" w:rsidP="0037674C">
            <w:pPr>
              <w:pStyle w:val="TAL"/>
              <w:rPr>
                <w:snapToGrid w:val="0"/>
              </w:rPr>
            </w:pPr>
            <w:r>
              <w:rPr>
                <w:snapToGrid w:val="0"/>
              </w:rPr>
              <w:t>0342</w:t>
            </w:r>
          </w:p>
        </w:tc>
        <w:tc>
          <w:tcPr>
            <w:tcW w:w="426" w:type="dxa"/>
            <w:tcBorders>
              <w:top w:val="single" w:sz="6" w:space="0" w:color="auto"/>
              <w:left w:val="single" w:sz="6" w:space="0" w:color="auto"/>
              <w:bottom w:val="single" w:sz="6" w:space="0" w:color="auto"/>
              <w:right w:val="single" w:sz="6" w:space="0" w:color="auto"/>
            </w:tcBorders>
          </w:tcPr>
          <w:p w14:paraId="7B32D51F" w14:textId="4351A74B" w:rsidR="0037674C" w:rsidRDefault="0037674C" w:rsidP="0037674C">
            <w:pPr>
              <w:pStyle w:val="TAL"/>
              <w:jc w:val="center"/>
              <w:rPr>
                <w:snapToGrid w:val="0"/>
              </w:rPr>
            </w:pPr>
            <w:r>
              <w:rPr>
                <w:snapToGrid w:val="0"/>
              </w:rPr>
              <w:t>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70F74" w14:textId="0A035F0F" w:rsidR="0037674C" w:rsidRDefault="0037674C" w:rsidP="0037674C">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3D88C575" w14:textId="7AEF14A1" w:rsidR="0037674C" w:rsidRPr="002B38CF" w:rsidRDefault="0037674C" w:rsidP="0037674C">
            <w:pPr>
              <w:pStyle w:val="TAL"/>
              <w:rPr>
                <w:noProof/>
                <w:lang w:val="en-US"/>
              </w:rPr>
            </w:pPr>
            <w:r w:rsidRPr="0037674C">
              <w:rPr>
                <w:noProof/>
                <w:lang w:val="en-US"/>
              </w:rPr>
              <w:t>Change list of participants when criteria was used to setup the ad hoc group call (MCData)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0BFE0F" w14:textId="554A256B" w:rsidR="0037674C" w:rsidRDefault="0037674C" w:rsidP="0037674C">
            <w:pPr>
              <w:pStyle w:val="TAL"/>
              <w:rPr>
                <w:snapToGrid w:val="0"/>
              </w:rPr>
            </w:pPr>
            <w:r>
              <w:rPr>
                <w:snapToGrid w:val="0"/>
              </w:rPr>
              <w:t>19.2.0</w:t>
            </w:r>
          </w:p>
        </w:tc>
      </w:tr>
      <w:tr w:rsidR="00D310B4" w:rsidRPr="00FF42F5" w14:paraId="65DCEA16"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05FECCD7" w14:textId="3C75E17D" w:rsidR="00D310B4" w:rsidRDefault="00D310B4" w:rsidP="00D310B4">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4FD65" w14:textId="5EFE1A70" w:rsidR="00D310B4" w:rsidRDefault="00D310B4" w:rsidP="00D310B4">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9C264" w14:textId="711508F5" w:rsidR="00D310B4" w:rsidRPr="0037674C" w:rsidRDefault="00D310B4" w:rsidP="00D310B4">
            <w:pPr>
              <w:pStyle w:val="TAL"/>
              <w:jc w:val="center"/>
            </w:pPr>
            <w:r w:rsidRPr="0037674C">
              <w:t>SP-240</w:t>
            </w:r>
            <w:r>
              <w:t>768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2340BB" w14:textId="65B435DB" w:rsidR="00D310B4" w:rsidRDefault="00D310B4" w:rsidP="00D310B4">
            <w:pPr>
              <w:pStyle w:val="TAL"/>
              <w:rPr>
                <w:snapToGrid w:val="0"/>
              </w:rPr>
            </w:pPr>
            <w:r>
              <w:rPr>
                <w:snapToGrid w:val="0"/>
              </w:rPr>
              <w:t>0349</w:t>
            </w:r>
          </w:p>
        </w:tc>
        <w:tc>
          <w:tcPr>
            <w:tcW w:w="426" w:type="dxa"/>
            <w:tcBorders>
              <w:top w:val="single" w:sz="6" w:space="0" w:color="auto"/>
              <w:left w:val="single" w:sz="6" w:space="0" w:color="auto"/>
              <w:bottom w:val="single" w:sz="6" w:space="0" w:color="auto"/>
              <w:right w:val="single" w:sz="6" w:space="0" w:color="auto"/>
            </w:tcBorders>
          </w:tcPr>
          <w:p w14:paraId="46772DEF" w14:textId="7A010A21" w:rsidR="00D310B4" w:rsidRDefault="00D310B4" w:rsidP="00D310B4">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2A0828" w14:textId="68905665" w:rsidR="00D310B4" w:rsidRDefault="00D310B4" w:rsidP="00D310B4">
            <w:pPr>
              <w:pStyle w:val="TAL"/>
              <w:jc w:val="center"/>
              <w:rPr>
                <w:snapToGrid w:val="0"/>
              </w:rPr>
            </w:pPr>
            <w:r>
              <w:rPr>
                <w:snapToGrid w:val="0"/>
              </w:rPr>
              <w:t>B</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1887DAAC" w14:textId="1DD4E7EF" w:rsidR="00D310B4" w:rsidRPr="0037674C" w:rsidRDefault="00D310B4" w:rsidP="00D310B4">
            <w:pPr>
              <w:pStyle w:val="TAL"/>
              <w:rPr>
                <w:noProof/>
                <w:lang w:val="en-US"/>
              </w:rPr>
            </w:pPr>
            <w:r w:rsidRPr="00D310B4">
              <w:rPr>
                <w:noProof/>
                <w:lang w:val="en-US"/>
              </w:rPr>
              <w:t>Information flows and procedures to support ad hoc group standalone file distribution using HTTP procedures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DCC0CB" w14:textId="79AAC4D2" w:rsidR="00D310B4" w:rsidRDefault="00D310B4" w:rsidP="00D310B4">
            <w:pPr>
              <w:pStyle w:val="TAL"/>
              <w:rPr>
                <w:snapToGrid w:val="0"/>
              </w:rPr>
            </w:pPr>
            <w:r>
              <w:rPr>
                <w:snapToGrid w:val="0"/>
              </w:rPr>
              <w:t>19.3.0</w:t>
            </w:r>
          </w:p>
        </w:tc>
      </w:tr>
      <w:tr w:rsidR="00A5548B" w:rsidRPr="00FF42F5" w14:paraId="0C493069"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2BE613FF" w14:textId="4FDE2FE7" w:rsidR="00A5548B" w:rsidRDefault="00A5548B" w:rsidP="00A5548B">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99FB39" w14:textId="19E094A6" w:rsidR="00A5548B" w:rsidRDefault="00A5548B" w:rsidP="00A5548B">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478E87" w14:textId="0371D8DA" w:rsidR="00A5548B" w:rsidRPr="0037674C" w:rsidRDefault="00A5548B" w:rsidP="00A5548B">
            <w:pPr>
              <w:pStyle w:val="TAL"/>
              <w:jc w:val="center"/>
            </w:pPr>
            <w:r w:rsidRPr="0037674C">
              <w:t>SP-240</w:t>
            </w:r>
            <w:r>
              <w:t>7</w:t>
            </w:r>
            <w:r w:rsidR="00196FB8">
              <w:t>5</w:t>
            </w:r>
            <w: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339C32" w14:textId="19208150" w:rsidR="00A5548B" w:rsidRDefault="00A5548B" w:rsidP="00A5548B">
            <w:pPr>
              <w:pStyle w:val="TAL"/>
              <w:rPr>
                <w:snapToGrid w:val="0"/>
              </w:rPr>
            </w:pPr>
            <w:r>
              <w:rPr>
                <w:snapToGrid w:val="0"/>
              </w:rPr>
              <w:t>0355</w:t>
            </w:r>
          </w:p>
        </w:tc>
        <w:tc>
          <w:tcPr>
            <w:tcW w:w="426" w:type="dxa"/>
            <w:tcBorders>
              <w:top w:val="single" w:sz="6" w:space="0" w:color="auto"/>
              <w:left w:val="single" w:sz="6" w:space="0" w:color="auto"/>
              <w:bottom w:val="single" w:sz="6" w:space="0" w:color="auto"/>
              <w:right w:val="single" w:sz="6" w:space="0" w:color="auto"/>
            </w:tcBorders>
          </w:tcPr>
          <w:p w14:paraId="7CFC0B1E" w14:textId="6D36DC27" w:rsidR="00A5548B" w:rsidRDefault="00A5548B" w:rsidP="00A5548B">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437FBF" w14:textId="0052B8BF" w:rsidR="00A5548B" w:rsidRDefault="00A5548B" w:rsidP="00A5548B">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7488BA58" w14:textId="32E5E928" w:rsidR="00A5548B" w:rsidRPr="00D310B4" w:rsidRDefault="00A5548B" w:rsidP="00A5548B">
            <w:pPr>
              <w:pStyle w:val="TAL"/>
              <w:rPr>
                <w:noProof/>
                <w:lang w:val="en-US"/>
              </w:rPr>
            </w:pPr>
            <w:r>
              <w:rPr>
                <w:noProof/>
              </w:rPr>
              <w:t>Removal</w:t>
            </w:r>
            <w:r w:rsidRPr="00DE5058">
              <w:rPr>
                <w:noProof/>
              </w:rPr>
              <w:t xml:space="preserve"> of GW MC service 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61BAD4" w14:textId="48FE2986" w:rsidR="00A5548B" w:rsidRDefault="00A5548B" w:rsidP="00A5548B">
            <w:pPr>
              <w:pStyle w:val="TAL"/>
              <w:rPr>
                <w:snapToGrid w:val="0"/>
              </w:rPr>
            </w:pPr>
            <w:r>
              <w:rPr>
                <w:snapToGrid w:val="0"/>
              </w:rPr>
              <w:t>19.3.0</w:t>
            </w:r>
          </w:p>
        </w:tc>
      </w:tr>
      <w:tr w:rsidR="007729FE" w:rsidRPr="00FF42F5" w14:paraId="4B56DC2F"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1CC5E869" w14:textId="7C66E00F" w:rsidR="007729FE" w:rsidRDefault="007729FE" w:rsidP="007729F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71CED8" w14:textId="11AE8F2C" w:rsidR="007729FE" w:rsidRDefault="007729FE" w:rsidP="007729F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193857" w14:textId="7F880F58" w:rsidR="007729FE" w:rsidRPr="0037674C" w:rsidRDefault="007729FE" w:rsidP="007729F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9355D1" w14:textId="6E8E3880" w:rsidR="007729FE" w:rsidRDefault="007729FE" w:rsidP="007729FE">
            <w:pPr>
              <w:pStyle w:val="TAL"/>
              <w:rPr>
                <w:snapToGrid w:val="0"/>
              </w:rPr>
            </w:pPr>
            <w:r>
              <w:rPr>
                <w:snapToGrid w:val="0"/>
              </w:rPr>
              <w:t>0357</w:t>
            </w:r>
          </w:p>
        </w:tc>
        <w:tc>
          <w:tcPr>
            <w:tcW w:w="426" w:type="dxa"/>
            <w:tcBorders>
              <w:top w:val="single" w:sz="6" w:space="0" w:color="auto"/>
              <w:left w:val="single" w:sz="6" w:space="0" w:color="auto"/>
              <w:bottom w:val="single" w:sz="6" w:space="0" w:color="auto"/>
              <w:right w:val="single" w:sz="6" w:space="0" w:color="auto"/>
            </w:tcBorders>
          </w:tcPr>
          <w:p w14:paraId="255028A4" w14:textId="1EA74F4C" w:rsidR="007729FE" w:rsidRDefault="007729FE" w:rsidP="007729F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33DCD8" w14:textId="1399D1CE" w:rsidR="007729FE" w:rsidRDefault="007729FE" w:rsidP="007729F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53AC05F6" w14:textId="21A1CFC3" w:rsidR="007729FE" w:rsidRDefault="007729FE" w:rsidP="007729FE">
            <w:pPr>
              <w:pStyle w:val="TAL"/>
              <w:rPr>
                <w:noProof/>
              </w:rPr>
            </w:pPr>
            <w:r w:rsidRPr="007729FE">
              <w:rPr>
                <w:noProof/>
              </w:rPr>
              <w:t>Ambiguity on routing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D90C0" w14:textId="568510E2" w:rsidR="007729FE" w:rsidRDefault="007729FE" w:rsidP="007729FE">
            <w:pPr>
              <w:pStyle w:val="TAL"/>
              <w:rPr>
                <w:snapToGrid w:val="0"/>
              </w:rPr>
            </w:pPr>
            <w:r>
              <w:rPr>
                <w:snapToGrid w:val="0"/>
              </w:rPr>
              <w:t>19.3.0</w:t>
            </w:r>
          </w:p>
        </w:tc>
      </w:tr>
      <w:tr w:rsidR="00FF2BDE" w:rsidRPr="00FF42F5" w14:paraId="3EE05A90" w14:textId="77777777" w:rsidTr="00DA7C4A">
        <w:tc>
          <w:tcPr>
            <w:tcW w:w="800" w:type="dxa"/>
            <w:tcBorders>
              <w:top w:val="single" w:sz="6" w:space="0" w:color="auto"/>
              <w:left w:val="single" w:sz="6" w:space="0" w:color="auto"/>
              <w:bottom w:val="single" w:sz="6" w:space="0" w:color="auto"/>
              <w:right w:val="single" w:sz="6" w:space="0" w:color="auto"/>
            </w:tcBorders>
            <w:shd w:val="clear" w:color="auto" w:fill="auto"/>
          </w:tcPr>
          <w:p w14:paraId="388E67F9" w14:textId="183FB75A" w:rsidR="00FF2BDE" w:rsidRDefault="00FF2BDE" w:rsidP="00FF2BDE">
            <w:pPr>
              <w:pStyle w:val="TAL"/>
              <w:rPr>
                <w:snapToGrid w:val="0"/>
              </w:rPr>
            </w:pPr>
            <w:r>
              <w:rPr>
                <w:snapToGrid w:val="0"/>
              </w:rPr>
              <w:t>2024-06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379958" w14:textId="5F69C8B1" w:rsidR="00FF2BDE" w:rsidRDefault="00FF2BDE" w:rsidP="00FF2BDE">
            <w:pPr>
              <w:pStyle w:val="TAL"/>
              <w:rPr>
                <w:snapToGrid w:val="0"/>
              </w:rPr>
            </w:pPr>
            <w:r>
              <w:rPr>
                <w:snapToGrid w:val="0"/>
              </w:rPr>
              <w:t>SA#104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2028F4C" w14:textId="784515B3" w:rsidR="00FF2BDE" w:rsidRPr="0037674C" w:rsidRDefault="00FF2BDE" w:rsidP="00FF2BDE">
            <w:pPr>
              <w:pStyle w:val="TAL"/>
              <w:jc w:val="center"/>
            </w:pPr>
            <w:r w:rsidRPr="0037674C">
              <w:t>SP-240</w:t>
            </w:r>
            <w: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4037A4" w14:textId="6CE48792" w:rsidR="00FF2BDE" w:rsidRDefault="00FF2BDE" w:rsidP="00FF2BDE">
            <w:pPr>
              <w:pStyle w:val="TAL"/>
              <w:rPr>
                <w:snapToGrid w:val="0"/>
              </w:rPr>
            </w:pPr>
            <w:r>
              <w:rPr>
                <w:snapToGrid w:val="0"/>
              </w:rPr>
              <w:t>0360</w:t>
            </w:r>
          </w:p>
        </w:tc>
        <w:tc>
          <w:tcPr>
            <w:tcW w:w="426" w:type="dxa"/>
            <w:tcBorders>
              <w:top w:val="single" w:sz="6" w:space="0" w:color="auto"/>
              <w:left w:val="single" w:sz="6" w:space="0" w:color="auto"/>
              <w:bottom w:val="single" w:sz="6" w:space="0" w:color="auto"/>
              <w:right w:val="single" w:sz="6" w:space="0" w:color="auto"/>
            </w:tcBorders>
          </w:tcPr>
          <w:p w14:paraId="05A3710A" w14:textId="79AF636C" w:rsidR="00FF2BDE" w:rsidRDefault="00FF2BDE" w:rsidP="00FF2BDE">
            <w:pPr>
              <w:pStyle w:val="TAL"/>
              <w:jc w:val="center"/>
              <w:rPr>
                <w:snapToGrid w:val="0"/>
              </w:rPr>
            </w:pPr>
            <w:r>
              <w:rPr>
                <w:snapToGrid w:val="0"/>
              </w:rPr>
              <w:t>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3433AB" w14:textId="588618E0" w:rsidR="00FF2BDE" w:rsidRDefault="00FF2BDE" w:rsidP="00FF2BDE">
            <w:pPr>
              <w:pStyle w:val="TAL"/>
              <w:jc w:val="center"/>
              <w:rPr>
                <w:snapToGrid w:val="0"/>
              </w:rPr>
            </w:pPr>
            <w:r>
              <w:rPr>
                <w:snapToGrid w:val="0"/>
              </w:rPr>
              <w:t>A</w:t>
            </w:r>
          </w:p>
        </w:tc>
        <w:tc>
          <w:tcPr>
            <w:tcW w:w="4536" w:type="dxa"/>
            <w:tcBorders>
              <w:top w:val="single" w:sz="6" w:space="0" w:color="auto"/>
              <w:left w:val="single" w:sz="6" w:space="0" w:color="auto"/>
              <w:bottom w:val="single" w:sz="6" w:space="0" w:color="auto"/>
              <w:right w:val="single" w:sz="6" w:space="0" w:color="auto"/>
            </w:tcBorders>
            <w:shd w:val="clear" w:color="auto" w:fill="auto"/>
          </w:tcPr>
          <w:p w14:paraId="6FAF194F" w14:textId="00054275" w:rsidR="00FF2BDE" w:rsidRPr="007729FE" w:rsidRDefault="00FF2BDE" w:rsidP="00FF2BDE">
            <w:pPr>
              <w:pStyle w:val="TAL"/>
              <w:rPr>
                <w:noProof/>
              </w:rPr>
            </w:pPr>
            <w:r w:rsidRPr="00FF2BDE">
              <w:rPr>
                <w:noProof/>
              </w:rPr>
              <w:t>IP address(es) of target data host(s) or server(s)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6AE502" w14:textId="47564C58" w:rsidR="00FF2BDE" w:rsidRDefault="00FF2BDE" w:rsidP="00FF2BDE">
            <w:pPr>
              <w:pStyle w:val="TAL"/>
              <w:rPr>
                <w:snapToGrid w:val="0"/>
              </w:rPr>
            </w:pPr>
            <w:r>
              <w:rPr>
                <w:snapToGrid w:val="0"/>
              </w:rPr>
              <w:t>19.3.0</w:t>
            </w:r>
          </w:p>
        </w:tc>
      </w:tr>
    </w:tbl>
    <w:p w14:paraId="6AE5F0B0" w14:textId="1813927C" w:rsidR="00080512" w:rsidRDefault="00080512"/>
    <w:sectPr w:rsidR="00080512">
      <w:headerReference w:type="default" r:id="rId249"/>
      <w:footerReference w:type="default" r:id="rId2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948496" w14:textId="77777777" w:rsidR="00A8750A" w:rsidRDefault="00A8750A">
      <w:r>
        <w:separator/>
      </w:r>
    </w:p>
  </w:endnote>
  <w:endnote w:type="continuationSeparator" w:id="0">
    <w:p w14:paraId="7CB5F3B4" w14:textId="77777777" w:rsidR="00A8750A" w:rsidRDefault="00A875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6E8FAC6" w14:textId="77777777" w:rsidR="00A8750A" w:rsidRDefault="00A8750A">
      <w:r>
        <w:separator/>
      </w:r>
    </w:p>
  </w:footnote>
  <w:footnote w:type="continuationSeparator" w:id="0">
    <w:p w14:paraId="0D68ABC6" w14:textId="77777777" w:rsidR="00A8750A" w:rsidRDefault="00A875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76255" w14:textId="77777777" w:rsidR="00C336BB" w:rsidRDefault="00C336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648D03" w14:textId="287AD126" w:rsidR="00C336BB" w:rsidRDefault="00C336BB" w:rsidP="00DE3D0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709C">
      <w:rPr>
        <w:rFonts w:ascii="Arial" w:hAnsi="Arial" w:cs="Arial"/>
        <w:b/>
        <w:noProof/>
        <w:sz w:val="18"/>
        <w:szCs w:val="18"/>
      </w:rPr>
      <w:t>Release 19</w:t>
    </w:r>
    <w:r>
      <w:rPr>
        <w:rFonts w:ascii="Arial" w:hAnsi="Arial" w:cs="Arial"/>
        <w:b/>
        <w:sz w:val="18"/>
        <w:szCs w:val="18"/>
      </w:rPr>
      <w:fldChar w:fldCharType="end"/>
    </w:r>
  </w:p>
  <w:p w14:paraId="5C82A300" w14:textId="77777777" w:rsidR="00C336BB" w:rsidRDefault="00C336BB" w:rsidP="00DE3D0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AB41B08" w14:textId="13287BAC" w:rsidR="00C336BB" w:rsidRDefault="00C336BB" w:rsidP="00DE3D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709C">
      <w:rPr>
        <w:rFonts w:ascii="Arial" w:hAnsi="Arial" w:cs="Arial"/>
        <w:b/>
        <w:noProof/>
        <w:sz w:val="18"/>
        <w:szCs w:val="18"/>
      </w:rPr>
      <w:t>3GPP TS 23.282 V19.3.0 (2024-06)</w:t>
    </w:r>
    <w:r>
      <w:rPr>
        <w:rFonts w:ascii="Arial" w:hAnsi="Arial" w:cs="Arial"/>
        <w:b/>
        <w:sz w:val="18"/>
        <w:szCs w:val="18"/>
      </w:rPr>
      <w:fldChar w:fldCharType="end"/>
    </w:r>
  </w:p>
  <w:p w14:paraId="0A7DC831" w14:textId="77777777" w:rsidR="00C336BB" w:rsidRDefault="00C336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568C5CE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709C">
      <w:rPr>
        <w:rFonts w:ascii="Arial" w:hAnsi="Arial" w:cs="Arial"/>
        <w:b/>
        <w:noProof/>
        <w:sz w:val="18"/>
        <w:szCs w:val="18"/>
      </w:rPr>
      <w:t>3GPP TS 23.282 V19.3.0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414C2E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709C">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6043B2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28B9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C0EA3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02AF7"/>
    <w:multiLevelType w:val="hybridMultilevel"/>
    <w:tmpl w:val="F7E0E7B2"/>
    <w:lvl w:ilvl="0" w:tplc="1866460E">
      <w:start w:val="34"/>
      <w:numFmt w:val="bullet"/>
      <w:lvlText w:val="-"/>
      <w:lvlJc w:val="left"/>
      <w:pPr>
        <w:ind w:left="460" w:hanging="360"/>
      </w:pPr>
      <w:rPr>
        <w:rFonts w:ascii="Arial" w:eastAsiaTheme="minorEastAsia"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2" w15:restartNumberingAfterBreak="0">
    <w:nsid w:val="503556F6"/>
    <w:multiLevelType w:val="hybridMultilevel"/>
    <w:tmpl w:val="9BB875C8"/>
    <w:lvl w:ilvl="0" w:tplc="40090011">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23"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E0126E"/>
    <w:multiLevelType w:val="hybridMultilevel"/>
    <w:tmpl w:val="B108192A"/>
    <w:lvl w:ilvl="0" w:tplc="ECCCDEE0">
      <w:start w:val="23"/>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7F54AA8"/>
    <w:multiLevelType w:val="multilevel"/>
    <w:tmpl w:val="8DAC8BC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90234200">
    <w:abstractNumId w:val="27"/>
  </w:num>
  <w:num w:numId="2" w16cid:durableId="112359864">
    <w:abstractNumId w:val="2"/>
  </w:num>
  <w:num w:numId="3" w16cid:durableId="1833907242">
    <w:abstractNumId w:val="1"/>
  </w:num>
  <w:num w:numId="4" w16cid:durableId="327101334">
    <w:abstractNumId w:val="0"/>
  </w:num>
  <w:num w:numId="5" w16cid:durableId="481773503">
    <w:abstractNumId w:val="25"/>
  </w:num>
  <w:num w:numId="6" w16cid:durableId="171777576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140282390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858687987">
    <w:abstractNumId w:val="17"/>
  </w:num>
  <w:num w:numId="9" w16cid:durableId="1645155154">
    <w:abstractNumId w:val="26"/>
  </w:num>
  <w:num w:numId="10" w16cid:durableId="1375733234">
    <w:abstractNumId w:val="20"/>
  </w:num>
  <w:num w:numId="11" w16cid:durableId="1440678140">
    <w:abstractNumId w:val="19"/>
  </w:num>
  <w:num w:numId="12" w16cid:durableId="11076004">
    <w:abstractNumId w:val="18"/>
  </w:num>
  <w:num w:numId="13" w16cid:durableId="401099567">
    <w:abstractNumId w:val="3"/>
  </w:num>
  <w:num w:numId="14" w16cid:durableId="368995540">
    <w:abstractNumId w:val="11"/>
  </w:num>
  <w:num w:numId="15" w16cid:durableId="1021318496">
    <w:abstractNumId w:val="12"/>
  </w:num>
  <w:num w:numId="16" w16cid:durableId="793017480">
    <w:abstractNumId w:val="13"/>
  </w:num>
  <w:num w:numId="17" w16cid:durableId="984702253">
    <w:abstractNumId w:val="14"/>
  </w:num>
  <w:num w:numId="18" w16cid:durableId="1257249993">
    <w:abstractNumId w:val="15"/>
  </w:num>
  <w:num w:numId="19" w16cid:durableId="2056193424">
    <w:abstractNumId w:val="9"/>
  </w:num>
  <w:num w:numId="20" w16cid:durableId="474225348">
    <w:abstractNumId w:val="7"/>
  </w:num>
  <w:num w:numId="21" w16cid:durableId="153375296">
    <w:abstractNumId w:val="6"/>
  </w:num>
  <w:num w:numId="22" w16cid:durableId="927082677">
    <w:abstractNumId w:val="5"/>
  </w:num>
  <w:num w:numId="23" w16cid:durableId="1806317348">
    <w:abstractNumId w:val="4"/>
  </w:num>
  <w:num w:numId="24" w16cid:durableId="833684356">
    <w:abstractNumId w:val="8"/>
  </w:num>
  <w:num w:numId="25" w16cid:durableId="194196688">
    <w:abstractNumId w:val="16"/>
  </w:num>
  <w:num w:numId="26" w16cid:durableId="1014109569">
    <w:abstractNumId w:val="24"/>
  </w:num>
  <w:num w:numId="27" w16cid:durableId="488180680">
    <w:abstractNumId w:val="23"/>
  </w:num>
  <w:num w:numId="28" w16cid:durableId="413361958">
    <w:abstractNumId w:val="28"/>
  </w:num>
  <w:num w:numId="29" w16cid:durableId="1775318464">
    <w:abstractNumId w:val="22"/>
  </w:num>
  <w:num w:numId="30" w16cid:durableId="126484900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B2B"/>
    <w:rsid w:val="00033397"/>
    <w:rsid w:val="00040095"/>
    <w:rsid w:val="0004488F"/>
    <w:rsid w:val="00051834"/>
    <w:rsid w:val="00051B32"/>
    <w:rsid w:val="00054A22"/>
    <w:rsid w:val="00062023"/>
    <w:rsid w:val="000655A6"/>
    <w:rsid w:val="0006709C"/>
    <w:rsid w:val="00077B3A"/>
    <w:rsid w:val="00080512"/>
    <w:rsid w:val="00086A9D"/>
    <w:rsid w:val="000C1C09"/>
    <w:rsid w:val="000C47C3"/>
    <w:rsid w:val="000D58AB"/>
    <w:rsid w:val="00112B91"/>
    <w:rsid w:val="001229AD"/>
    <w:rsid w:val="001278C4"/>
    <w:rsid w:val="00133289"/>
    <w:rsid w:val="00133525"/>
    <w:rsid w:val="00174401"/>
    <w:rsid w:val="00196FB8"/>
    <w:rsid w:val="001A4C42"/>
    <w:rsid w:val="001A7420"/>
    <w:rsid w:val="001B22C0"/>
    <w:rsid w:val="001B6637"/>
    <w:rsid w:val="001C21C3"/>
    <w:rsid w:val="001D02C2"/>
    <w:rsid w:val="001D716C"/>
    <w:rsid w:val="001D7B6C"/>
    <w:rsid w:val="001E6FCF"/>
    <w:rsid w:val="001F0C1D"/>
    <w:rsid w:val="001F1132"/>
    <w:rsid w:val="001F168B"/>
    <w:rsid w:val="002347A2"/>
    <w:rsid w:val="0023677E"/>
    <w:rsid w:val="002675F0"/>
    <w:rsid w:val="002760EE"/>
    <w:rsid w:val="002B38CF"/>
    <w:rsid w:val="002B6339"/>
    <w:rsid w:val="002D2547"/>
    <w:rsid w:val="002D2D27"/>
    <w:rsid w:val="002E00EE"/>
    <w:rsid w:val="00301F2A"/>
    <w:rsid w:val="003172DC"/>
    <w:rsid w:val="00335030"/>
    <w:rsid w:val="003363DE"/>
    <w:rsid w:val="0035462D"/>
    <w:rsid w:val="00356555"/>
    <w:rsid w:val="003765B8"/>
    <w:rsid w:val="0037674C"/>
    <w:rsid w:val="003843EF"/>
    <w:rsid w:val="00396F7F"/>
    <w:rsid w:val="003A2A97"/>
    <w:rsid w:val="003C3971"/>
    <w:rsid w:val="003D5B45"/>
    <w:rsid w:val="003E2AF4"/>
    <w:rsid w:val="003F75D6"/>
    <w:rsid w:val="00423334"/>
    <w:rsid w:val="004345EC"/>
    <w:rsid w:val="004444F5"/>
    <w:rsid w:val="00463A12"/>
    <w:rsid w:val="00465515"/>
    <w:rsid w:val="0049751D"/>
    <w:rsid w:val="004B5604"/>
    <w:rsid w:val="004C30AC"/>
    <w:rsid w:val="004D3578"/>
    <w:rsid w:val="004E213A"/>
    <w:rsid w:val="004F0988"/>
    <w:rsid w:val="004F3340"/>
    <w:rsid w:val="00502063"/>
    <w:rsid w:val="0051405B"/>
    <w:rsid w:val="005304D8"/>
    <w:rsid w:val="0053388B"/>
    <w:rsid w:val="00535773"/>
    <w:rsid w:val="00543E6C"/>
    <w:rsid w:val="00565087"/>
    <w:rsid w:val="00574E8E"/>
    <w:rsid w:val="00584891"/>
    <w:rsid w:val="00593231"/>
    <w:rsid w:val="00594EE4"/>
    <w:rsid w:val="00597B11"/>
    <w:rsid w:val="005A6E70"/>
    <w:rsid w:val="005B3C2D"/>
    <w:rsid w:val="005C6954"/>
    <w:rsid w:val="005D2E01"/>
    <w:rsid w:val="005D7526"/>
    <w:rsid w:val="005E0E5C"/>
    <w:rsid w:val="005E413F"/>
    <w:rsid w:val="005E4BB2"/>
    <w:rsid w:val="005F0596"/>
    <w:rsid w:val="005F788A"/>
    <w:rsid w:val="00602AEA"/>
    <w:rsid w:val="00614FDF"/>
    <w:rsid w:val="006175C7"/>
    <w:rsid w:val="00630BDF"/>
    <w:rsid w:val="0063543D"/>
    <w:rsid w:val="00647114"/>
    <w:rsid w:val="006638A2"/>
    <w:rsid w:val="00680290"/>
    <w:rsid w:val="006878EB"/>
    <w:rsid w:val="006912E9"/>
    <w:rsid w:val="006A323F"/>
    <w:rsid w:val="006A6EAF"/>
    <w:rsid w:val="006B30D0"/>
    <w:rsid w:val="006C3D95"/>
    <w:rsid w:val="006D0D52"/>
    <w:rsid w:val="006D1CD0"/>
    <w:rsid w:val="006D7008"/>
    <w:rsid w:val="006E5C86"/>
    <w:rsid w:val="00701116"/>
    <w:rsid w:val="00706C03"/>
    <w:rsid w:val="0071174C"/>
    <w:rsid w:val="00713148"/>
    <w:rsid w:val="00713C44"/>
    <w:rsid w:val="00734A5B"/>
    <w:rsid w:val="0074026F"/>
    <w:rsid w:val="007429F6"/>
    <w:rsid w:val="00744E76"/>
    <w:rsid w:val="00746B4F"/>
    <w:rsid w:val="00747C7C"/>
    <w:rsid w:val="007640E6"/>
    <w:rsid w:val="00765C57"/>
    <w:rsid w:val="00765EA3"/>
    <w:rsid w:val="007673ED"/>
    <w:rsid w:val="007729FE"/>
    <w:rsid w:val="00774DA4"/>
    <w:rsid w:val="00781F0F"/>
    <w:rsid w:val="00786763"/>
    <w:rsid w:val="007B516E"/>
    <w:rsid w:val="007B600E"/>
    <w:rsid w:val="007C1988"/>
    <w:rsid w:val="007D3B60"/>
    <w:rsid w:val="007D7A87"/>
    <w:rsid w:val="007E7F97"/>
    <w:rsid w:val="007F0F4A"/>
    <w:rsid w:val="008028A4"/>
    <w:rsid w:val="00830747"/>
    <w:rsid w:val="00836A7B"/>
    <w:rsid w:val="0084225C"/>
    <w:rsid w:val="0086424C"/>
    <w:rsid w:val="008768CA"/>
    <w:rsid w:val="0088179D"/>
    <w:rsid w:val="008A7CD6"/>
    <w:rsid w:val="008C384C"/>
    <w:rsid w:val="008E1B5B"/>
    <w:rsid w:val="008E2D68"/>
    <w:rsid w:val="008E6756"/>
    <w:rsid w:val="008F3AC0"/>
    <w:rsid w:val="008F4DA8"/>
    <w:rsid w:val="0090271F"/>
    <w:rsid w:val="00902E23"/>
    <w:rsid w:val="009114D7"/>
    <w:rsid w:val="0091348E"/>
    <w:rsid w:val="00917CCB"/>
    <w:rsid w:val="009211FF"/>
    <w:rsid w:val="00922514"/>
    <w:rsid w:val="0093370F"/>
    <w:rsid w:val="00933FB0"/>
    <w:rsid w:val="00940605"/>
    <w:rsid w:val="00942EC2"/>
    <w:rsid w:val="00967894"/>
    <w:rsid w:val="00990840"/>
    <w:rsid w:val="009B3D15"/>
    <w:rsid w:val="009B43E1"/>
    <w:rsid w:val="009B695A"/>
    <w:rsid w:val="009C7136"/>
    <w:rsid w:val="009D5C8C"/>
    <w:rsid w:val="009D6AF6"/>
    <w:rsid w:val="009E0FE0"/>
    <w:rsid w:val="009F366D"/>
    <w:rsid w:val="009F37B7"/>
    <w:rsid w:val="00A04FEE"/>
    <w:rsid w:val="00A10F02"/>
    <w:rsid w:val="00A164B4"/>
    <w:rsid w:val="00A26956"/>
    <w:rsid w:val="00A27486"/>
    <w:rsid w:val="00A3219D"/>
    <w:rsid w:val="00A47B09"/>
    <w:rsid w:val="00A53724"/>
    <w:rsid w:val="00A5548B"/>
    <w:rsid w:val="00A56066"/>
    <w:rsid w:val="00A712CE"/>
    <w:rsid w:val="00A73129"/>
    <w:rsid w:val="00A77466"/>
    <w:rsid w:val="00A82346"/>
    <w:rsid w:val="00A8750A"/>
    <w:rsid w:val="00A92BA1"/>
    <w:rsid w:val="00A95A32"/>
    <w:rsid w:val="00AA7124"/>
    <w:rsid w:val="00AB4A5D"/>
    <w:rsid w:val="00AC6BC6"/>
    <w:rsid w:val="00AD3511"/>
    <w:rsid w:val="00AE65E2"/>
    <w:rsid w:val="00AF1460"/>
    <w:rsid w:val="00B15449"/>
    <w:rsid w:val="00B21A9D"/>
    <w:rsid w:val="00B42E34"/>
    <w:rsid w:val="00B517D2"/>
    <w:rsid w:val="00B93086"/>
    <w:rsid w:val="00BA19ED"/>
    <w:rsid w:val="00BA4B8D"/>
    <w:rsid w:val="00BC0F7D"/>
    <w:rsid w:val="00BD67F4"/>
    <w:rsid w:val="00BD7D31"/>
    <w:rsid w:val="00BE3255"/>
    <w:rsid w:val="00BF128E"/>
    <w:rsid w:val="00BF1A28"/>
    <w:rsid w:val="00C074DD"/>
    <w:rsid w:val="00C1496A"/>
    <w:rsid w:val="00C2503A"/>
    <w:rsid w:val="00C33079"/>
    <w:rsid w:val="00C336BB"/>
    <w:rsid w:val="00C362EB"/>
    <w:rsid w:val="00C44188"/>
    <w:rsid w:val="00C45231"/>
    <w:rsid w:val="00C46DFE"/>
    <w:rsid w:val="00C551FF"/>
    <w:rsid w:val="00C64DC9"/>
    <w:rsid w:val="00C72833"/>
    <w:rsid w:val="00C738C7"/>
    <w:rsid w:val="00C77F5C"/>
    <w:rsid w:val="00C80F1D"/>
    <w:rsid w:val="00C822F9"/>
    <w:rsid w:val="00C91962"/>
    <w:rsid w:val="00C93F40"/>
    <w:rsid w:val="00CA19AB"/>
    <w:rsid w:val="00CA3D0C"/>
    <w:rsid w:val="00CC0E91"/>
    <w:rsid w:val="00D25E69"/>
    <w:rsid w:val="00D310B4"/>
    <w:rsid w:val="00D34307"/>
    <w:rsid w:val="00D36A43"/>
    <w:rsid w:val="00D37C19"/>
    <w:rsid w:val="00D4661F"/>
    <w:rsid w:val="00D57972"/>
    <w:rsid w:val="00D675A9"/>
    <w:rsid w:val="00D738D6"/>
    <w:rsid w:val="00D755EB"/>
    <w:rsid w:val="00D76048"/>
    <w:rsid w:val="00D82E6F"/>
    <w:rsid w:val="00D87E00"/>
    <w:rsid w:val="00D9134D"/>
    <w:rsid w:val="00DA1B92"/>
    <w:rsid w:val="00DA7A03"/>
    <w:rsid w:val="00DA7C4A"/>
    <w:rsid w:val="00DB1818"/>
    <w:rsid w:val="00DC309B"/>
    <w:rsid w:val="00DC4DA2"/>
    <w:rsid w:val="00DD4C17"/>
    <w:rsid w:val="00DD74A5"/>
    <w:rsid w:val="00DF2B1F"/>
    <w:rsid w:val="00DF62CD"/>
    <w:rsid w:val="00E00C13"/>
    <w:rsid w:val="00E13B04"/>
    <w:rsid w:val="00E15C2E"/>
    <w:rsid w:val="00E16509"/>
    <w:rsid w:val="00E32263"/>
    <w:rsid w:val="00E44582"/>
    <w:rsid w:val="00E5262E"/>
    <w:rsid w:val="00E725CB"/>
    <w:rsid w:val="00E75457"/>
    <w:rsid w:val="00E77645"/>
    <w:rsid w:val="00E84C27"/>
    <w:rsid w:val="00E9092D"/>
    <w:rsid w:val="00EA15B0"/>
    <w:rsid w:val="00EA19F3"/>
    <w:rsid w:val="00EA5EA7"/>
    <w:rsid w:val="00EB6556"/>
    <w:rsid w:val="00EC4A25"/>
    <w:rsid w:val="00EF608C"/>
    <w:rsid w:val="00F025A2"/>
    <w:rsid w:val="00F04712"/>
    <w:rsid w:val="00F076AE"/>
    <w:rsid w:val="00F13360"/>
    <w:rsid w:val="00F13391"/>
    <w:rsid w:val="00F22EC7"/>
    <w:rsid w:val="00F27D11"/>
    <w:rsid w:val="00F325C8"/>
    <w:rsid w:val="00F61F4F"/>
    <w:rsid w:val="00F653B8"/>
    <w:rsid w:val="00F9008D"/>
    <w:rsid w:val="00F93190"/>
    <w:rsid w:val="00FA1266"/>
    <w:rsid w:val="00FC1192"/>
    <w:rsid w:val="00FC5B02"/>
    <w:rsid w:val="00FD12FF"/>
    <w:rsid w:val="00FD465B"/>
    <w:rsid w:val="00FE10B1"/>
    <w:rsid w:val="00FE67A3"/>
    <w:rsid w:val="00FF2B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C336BB"/>
    <w:rPr>
      <w:color w:val="FF0000"/>
      <w:lang w:eastAsia="en-US"/>
    </w:rPr>
  </w:style>
  <w:style w:type="character" w:customStyle="1" w:styleId="NOChar">
    <w:name w:val="NO Char"/>
    <w:link w:val="NO"/>
    <w:locked/>
    <w:rsid w:val="00C336BB"/>
    <w:rPr>
      <w:lang w:eastAsia="en-US"/>
    </w:rPr>
  </w:style>
  <w:style w:type="character" w:customStyle="1" w:styleId="B1Char">
    <w:name w:val="B1 Char"/>
    <w:link w:val="B1"/>
    <w:qFormat/>
    <w:locked/>
    <w:rsid w:val="00C336BB"/>
    <w:rPr>
      <w:lang w:eastAsia="en-US"/>
    </w:rPr>
  </w:style>
  <w:style w:type="paragraph" w:styleId="ListNumber">
    <w:name w:val="List Number"/>
    <w:basedOn w:val="List"/>
    <w:rsid w:val="00C336BB"/>
    <w:pPr>
      <w:ind w:left="568" w:hanging="284"/>
      <w:contextualSpacing w:val="0"/>
    </w:pPr>
  </w:style>
  <w:style w:type="paragraph" w:styleId="List">
    <w:name w:val="List"/>
    <w:basedOn w:val="Normal"/>
    <w:rsid w:val="00C336BB"/>
    <w:pPr>
      <w:ind w:left="360" w:hanging="360"/>
      <w:contextualSpacing/>
    </w:pPr>
  </w:style>
  <w:style w:type="character" w:customStyle="1" w:styleId="Heading3Char">
    <w:name w:val="Heading 3 Char"/>
    <w:link w:val="Heading3"/>
    <w:rsid w:val="00C336BB"/>
    <w:rPr>
      <w:rFonts w:ascii="Arial" w:hAnsi="Arial"/>
      <w:sz w:val="28"/>
      <w:lang w:eastAsia="en-US"/>
    </w:rPr>
  </w:style>
  <w:style w:type="character" w:customStyle="1" w:styleId="Heading2Char">
    <w:name w:val="Heading 2 Char"/>
    <w:link w:val="Heading2"/>
    <w:rsid w:val="00C336BB"/>
    <w:rPr>
      <w:rFonts w:ascii="Arial" w:hAnsi="Arial"/>
      <w:sz w:val="32"/>
      <w:lang w:eastAsia="en-US"/>
    </w:rPr>
  </w:style>
  <w:style w:type="character" w:customStyle="1" w:styleId="TFChar">
    <w:name w:val="TF Char"/>
    <w:link w:val="TF"/>
    <w:qFormat/>
    <w:locked/>
    <w:rsid w:val="00C336BB"/>
    <w:rPr>
      <w:rFonts w:ascii="Arial" w:hAnsi="Arial"/>
      <w:b/>
      <w:lang w:eastAsia="en-US"/>
    </w:rPr>
  </w:style>
  <w:style w:type="character" w:customStyle="1" w:styleId="Heading4Char">
    <w:name w:val="Heading 4 Char"/>
    <w:link w:val="Heading4"/>
    <w:rsid w:val="00C336BB"/>
    <w:rPr>
      <w:rFonts w:ascii="Arial" w:hAnsi="Arial"/>
      <w:sz w:val="24"/>
      <w:lang w:eastAsia="en-US"/>
    </w:rPr>
  </w:style>
  <w:style w:type="character" w:customStyle="1" w:styleId="Heading8Char">
    <w:name w:val="Heading 8 Char"/>
    <w:link w:val="Heading8"/>
    <w:rsid w:val="00C336BB"/>
    <w:rPr>
      <w:rFonts w:ascii="Arial" w:hAnsi="Arial"/>
      <w:sz w:val="36"/>
      <w:lang w:eastAsia="en-US"/>
    </w:rPr>
  </w:style>
  <w:style w:type="character" w:styleId="CommentReference">
    <w:name w:val="annotation reference"/>
    <w:rsid w:val="00C336BB"/>
    <w:rPr>
      <w:sz w:val="16"/>
      <w:szCs w:val="16"/>
    </w:rPr>
  </w:style>
  <w:style w:type="paragraph" w:styleId="CommentText">
    <w:name w:val="annotation text"/>
    <w:basedOn w:val="Normal"/>
    <w:link w:val="CommentTextChar"/>
    <w:rsid w:val="00C336BB"/>
    <w:rPr>
      <w:rFonts w:eastAsia="SimSun"/>
    </w:rPr>
  </w:style>
  <w:style w:type="character" w:customStyle="1" w:styleId="CommentTextChar">
    <w:name w:val="Comment Text Char"/>
    <w:link w:val="CommentText"/>
    <w:rsid w:val="00C336BB"/>
    <w:rPr>
      <w:rFonts w:eastAsia="SimSun"/>
      <w:lang w:eastAsia="en-US"/>
    </w:rPr>
  </w:style>
  <w:style w:type="character" w:customStyle="1" w:styleId="Heading5Char">
    <w:name w:val="Heading 5 Char"/>
    <w:link w:val="Heading5"/>
    <w:rsid w:val="00C336BB"/>
    <w:rPr>
      <w:rFonts w:ascii="Arial" w:hAnsi="Arial"/>
      <w:sz w:val="22"/>
      <w:lang w:eastAsia="en-US"/>
    </w:rPr>
  </w:style>
  <w:style w:type="character" w:customStyle="1" w:styleId="THChar">
    <w:name w:val="TH Char"/>
    <w:link w:val="TH"/>
    <w:qFormat/>
    <w:locked/>
    <w:rsid w:val="00C336BB"/>
    <w:rPr>
      <w:rFonts w:ascii="Arial" w:hAnsi="Arial"/>
      <w:b/>
      <w:lang w:eastAsia="en-US"/>
    </w:rPr>
  </w:style>
  <w:style w:type="paragraph" w:styleId="Revision">
    <w:name w:val="Revision"/>
    <w:hidden/>
    <w:uiPriority w:val="99"/>
    <w:semiHidden/>
    <w:rsid w:val="00C336BB"/>
    <w:rPr>
      <w:lang w:eastAsia="en-US"/>
    </w:rPr>
  </w:style>
  <w:style w:type="paragraph" w:styleId="Index2">
    <w:name w:val="index 2"/>
    <w:basedOn w:val="Index1"/>
    <w:rsid w:val="00C336BB"/>
    <w:pPr>
      <w:ind w:left="284"/>
    </w:pPr>
  </w:style>
  <w:style w:type="paragraph" w:styleId="Index1">
    <w:name w:val="index 1"/>
    <w:basedOn w:val="Normal"/>
    <w:rsid w:val="00C336BB"/>
    <w:pPr>
      <w:keepLines/>
      <w:spacing w:after="0"/>
    </w:pPr>
  </w:style>
  <w:style w:type="paragraph" w:styleId="ListNumber2">
    <w:name w:val="List Number 2"/>
    <w:basedOn w:val="ListNumber"/>
    <w:rsid w:val="00C336BB"/>
    <w:pPr>
      <w:ind w:left="851"/>
    </w:pPr>
  </w:style>
  <w:style w:type="character" w:styleId="FootnoteReference">
    <w:name w:val="footnote reference"/>
    <w:rsid w:val="00C336BB"/>
    <w:rPr>
      <w:b/>
      <w:position w:val="6"/>
      <w:sz w:val="16"/>
    </w:rPr>
  </w:style>
  <w:style w:type="paragraph" w:styleId="FootnoteText">
    <w:name w:val="footnote text"/>
    <w:basedOn w:val="Normal"/>
    <w:link w:val="FootnoteTextChar"/>
    <w:rsid w:val="00C336BB"/>
    <w:pPr>
      <w:keepLines/>
      <w:spacing w:after="0"/>
      <w:ind w:left="454" w:hanging="454"/>
    </w:pPr>
    <w:rPr>
      <w:sz w:val="16"/>
    </w:rPr>
  </w:style>
  <w:style w:type="character" w:customStyle="1" w:styleId="FootnoteTextChar">
    <w:name w:val="Footnote Text Char"/>
    <w:link w:val="FootnoteText"/>
    <w:rsid w:val="00C336BB"/>
    <w:rPr>
      <w:sz w:val="16"/>
      <w:lang w:eastAsia="en-US"/>
    </w:rPr>
  </w:style>
  <w:style w:type="paragraph" w:styleId="ListBullet2">
    <w:name w:val="List Bullet 2"/>
    <w:basedOn w:val="ListBullet"/>
    <w:rsid w:val="00C336BB"/>
    <w:pPr>
      <w:ind w:left="851"/>
    </w:pPr>
  </w:style>
  <w:style w:type="paragraph" w:styleId="ListBullet3">
    <w:name w:val="List Bullet 3"/>
    <w:basedOn w:val="ListBullet2"/>
    <w:rsid w:val="00C336BB"/>
    <w:pPr>
      <w:ind w:left="1135"/>
    </w:pPr>
  </w:style>
  <w:style w:type="paragraph" w:styleId="List2">
    <w:name w:val="List 2"/>
    <w:basedOn w:val="List"/>
    <w:rsid w:val="00C336BB"/>
    <w:pPr>
      <w:ind w:left="851" w:hanging="284"/>
      <w:contextualSpacing w:val="0"/>
    </w:pPr>
  </w:style>
  <w:style w:type="paragraph" w:styleId="List3">
    <w:name w:val="List 3"/>
    <w:basedOn w:val="List2"/>
    <w:rsid w:val="00C336BB"/>
    <w:pPr>
      <w:ind w:left="1135"/>
    </w:pPr>
  </w:style>
  <w:style w:type="paragraph" w:styleId="List4">
    <w:name w:val="List 4"/>
    <w:basedOn w:val="List3"/>
    <w:rsid w:val="00C336BB"/>
    <w:pPr>
      <w:ind w:left="1418"/>
    </w:pPr>
  </w:style>
  <w:style w:type="paragraph" w:styleId="List5">
    <w:name w:val="List 5"/>
    <w:basedOn w:val="List4"/>
    <w:rsid w:val="00C336BB"/>
    <w:pPr>
      <w:ind w:left="1702"/>
    </w:pPr>
  </w:style>
  <w:style w:type="paragraph" w:styleId="ListBullet">
    <w:name w:val="List Bullet"/>
    <w:basedOn w:val="List"/>
    <w:rsid w:val="00C336BB"/>
    <w:pPr>
      <w:ind w:left="568" w:hanging="284"/>
      <w:contextualSpacing w:val="0"/>
    </w:pPr>
  </w:style>
  <w:style w:type="paragraph" w:styleId="ListBullet4">
    <w:name w:val="List Bullet 4"/>
    <w:basedOn w:val="ListBullet3"/>
    <w:rsid w:val="00C336BB"/>
    <w:pPr>
      <w:ind w:left="1418"/>
    </w:pPr>
  </w:style>
  <w:style w:type="paragraph" w:styleId="ListBullet5">
    <w:name w:val="List Bullet 5"/>
    <w:basedOn w:val="ListBullet4"/>
    <w:rsid w:val="00C336BB"/>
    <w:pPr>
      <w:ind w:left="1702"/>
    </w:pPr>
  </w:style>
  <w:style w:type="paragraph" w:customStyle="1" w:styleId="CRCoverPage">
    <w:name w:val="CR Cover Page"/>
    <w:rsid w:val="00C336BB"/>
    <w:pPr>
      <w:spacing w:after="120"/>
    </w:pPr>
    <w:rPr>
      <w:rFonts w:ascii="Arial" w:hAnsi="Arial"/>
      <w:lang w:eastAsia="en-US"/>
    </w:rPr>
  </w:style>
  <w:style w:type="paragraph" w:customStyle="1" w:styleId="tdoc-header">
    <w:name w:val="tdoc-header"/>
    <w:rsid w:val="00C336BB"/>
    <w:rPr>
      <w:rFonts w:ascii="Arial" w:hAnsi="Arial"/>
      <w:sz w:val="24"/>
      <w:lang w:eastAsia="en-US"/>
    </w:rPr>
  </w:style>
  <w:style w:type="paragraph" w:styleId="CommentSubject">
    <w:name w:val="annotation subject"/>
    <w:basedOn w:val="CommentText"/>
    <w:next w:val="CommentText"/>
    <w:link w:val="CommentSubjectChar"/>
    <w:rsid w:val="00C336BB"/>
    <w:rPr>
      <w:rFonts w:eastAsia="Times New Roman"/>
      <w:b/>
      <w:bCs/>
    </w:rPr>
  </w:style>
  <w:style w:type="character" w:customStyle="1" w:styleId="CommentSubjectChar">
    <w:name w:val="Comment Subject Char"/>
    <w:link w:val="CommentSubject"/>
    <w:rsid w:val="00C336BB"/>
    <w:rPr>
      <w:b/>
      <w:bCs/>
      <w:lang w:eastAsia="en-US"/>
    </w:rPr>
  </w:style>
  <w:style w:type="paragraph" w:styleId="DocumentMap">
    <w:name w:val="Document Map"/>
    <w:basedOn w:val="Normal"/>
    <w:link w:val="DocumentMapChar"/>
    <w:rsid w:val="00C336BB"/>
    <w:pPr>
      <w:shd w:val="clear" w:color="auto" w:fill="000080"/>
    </w:pPr>
    <w:rPr>
      <w:rFonts w:ascii="Tahoma" w:hAnsi="Tahoma" w:cs="Tahoma"/>
    </w:rPr>
  </w:style>
  <w:style w:type="character" w:customStyle="1" w:styleId="DocumentMapChar">
    <w:name w:val="Document Map Char"/>
    <w:link w:val="DocumentMap"/>
    <w:rsid w:val="00C336BB"/>
    <w:rPr>
      <w:rFonts w:ascii="Tahoma" w:hAnsi="Tahoma" w:cs="Tahoma"/>
      <w:shd w:val="clear" w:color="auto" w:fill="000080"/>
      <w:lang w:eastAsia="en-US"/>
    </w:rPr>
  </w:style>
  <w:style w:type="character" w:customStyle="1" w:styleId="TAHChar">
    <w:name w:val="TAH Char"/>
    <w:link w:val="TAH"/>
    <w:locked/>
    <w:rsid w:val="00C336BB"/>
    <w:rPr>
      <w:rFonts w:ascii="Arial" w:hAnsi="Arial"/>
      <w:b/>
      <w:sz w:val="18"/>
      <w:lang w:eastAsia="en-US"/>
    </w:rPr>
  </w:style>
  <w:style w:type="character" w:customStyle="1" w:styleId="HeaderChar">
    <w:name w:val="Header Char"/>
    <w:link w:val="Header"/>
    <w:rsid w:val="00C336BB"/>
    <w:rPr>
      <w:rFonts w:ascii="Arial" w:hAnsi="Arial"/>
      <w:b/>
      <w:sz w:val="18"/>
      <w:lang w:eastAsia="ja-JP"/>
    </w:rPr>
  </w:style>
  <w:style w:type="character" w:customStyle="1" w:styleId="FooterChar">
    <w:name w:val="Footer Char"/>
    <w:link w:val="Footer"/>
    <w:rsid w:val="00C336BB"/>
    <w:rPr>
      <w:rFonts w:ascii="Arial" w:hAnsi="Arial"/>
      <w:b/>
      <w:i/>
      <w:sz w:val="18"/>
      <w:lang w:eastAsia="ja-JP"/>
    </w:rPr>
  </w:style>
  <w:style w:type="character" w:customStyle="1" w:styleId="TALCar">
    <w:name w:val="TAL Car"/>
    <w:link w:val="TAL"/>
    <w:locked/>
    <w:rsid w:val="00C336BB"/>
    <w:rPr>
      <w:rFonts w:ascii="Arial" w:hAnsi="Arial"/>
      <w:sz w:val="18"/>
      <w:lang w:eastAsia="en-US"/>
    </w:rPr>
  </w:style>
  <w:style w:type="character" w:customStyle="1" w:styleId="glyph">
    <w:name w:val="glyph"/>
    <w:rsid w:val="00C336BB"/>
  </w:style>
  <w:style w:type="character" w:customStyle="1" w:styleId="Heading6Char">
    <w:name w:val="Heading 6 Char"/>
    <w:link w:val="Heading6"/>
    <w:rsid w:val="00C336BB"/>
    <w:rPr>
      <w:rFonts w:ascii="Arial" w:hAnsi="Arial"/>
      <w:lang w:eastAsia="en-US"/>
    </w:rPr>
  </w:style>
  <w:style w:type="paragraph" w:styleId="BodyText">
    <w:name w:val="Body Text"/>
    <w:link w:val="BodyTextChar"/>
    <w:rsid w:val="00C336BB"/>
    <w:pPr>
      <w:keepLines/>
      <w:tabs>
        <w:tab w:val="left" w:pos="2552"/>
        <w:tab w:val="left" w:pos="3856"/>
        <w:tab w:val="left" w:pos="5216"/>
        <w:tab w:val="left" w:pos="6464"/>
        <w:tab w:val="left" w:pos="7768"/>
        <w:tab w:val="left" w:pos="9072"/>
        <w:tab w:val="left" w:pos="9639"/>
      </w:tabs>
      <w:spacing w:before="240"/>
    </w:pPr>
    <w:rPr>
      <w:rFonts w:ascii="Arial" w:hAnsi="Arial"/>
      <w:spacing w:val="2"/>
      <w:lang w:eastAsia="en-US"/>
    </w:rPr>
  </w:style>
  <w:style w:type="character" w:customStyle="1" w:styleId="BodyTextChar">
    <w:name w:val="Body Text Char"/>
    <w:link w:val="BodyText"/>
    <w:rsid w:val="00C336BB"/>
    <w:rPr>
      <w:rFonts w:ascii="Arial" w:hAnsi="Arial"/>
      <w:spacing w:val="2"/>
      <w:lang w:eastAsia="en-US"/>
    </w:rPr>
  </w:style>
  <w:style w:type="paragraph" w:styleId="ListParagraph">
    <w:name w:val="List Paragraph"/>
    <w:basedOn w:val="Normal"/>
    <w:uiPriority w:val="34"/>
    <w:qFormat/>
    <w:rsid w:val="00C336BB"/>
    <w:pPr>
      <w:ind w:left="720"/>
      <w:contextualSpacing/>
    </w:pPr>
  </w:style>
  <w:style w:type="paragraph" w:styleId="Bibliography">
    <w:name w:val="Bibliography"/>
    <w:basedOn w:val="Normal"/>
    <w:next w:val="Normal"/>
    <w:uiPriority w:val="37"/>
    <w:semiHidden/>
    <w:unhideWhenUsed/>
    <w:rsid w:val="00F13391"/>
  </w:style>
  <w:style w:type="paragraph" w:styleId="BlockText">
    <w:name w:val="Block Text"/>
    <w:basedOn w:val="Normal"/>
    <w:rsid w:val="00F1339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13391"/>
    <w:pPr>
      <w:spacing w:after="120" w:line="480" w:lineRule="auto"/>
    </w:pPr>
  </w:style>
  <w:style w:type="character" w:customStyle="1" w:styleId="BodyText2Char">
    <w:name w:val="Body Text 2 Char"/>
    <w:basedOn w:val="DefaultParagraphFont"/>
    <w:link w:val="BodyText2"/>
    <w:rsid w:val="00F13391"/>
    <w:rPr>
      <w:lang w:eastAsia="en-US"/>
    </w:rPr>
  </w:style>
  <w:style w:type="paragraph" w:styleId="BodyText3">
    <w:name w:val="Body Text 3"/>
    <w:basedOn w:val="Normal"/>
    <w:link w:val="BodyText3Char"/>
    <w:rsid w:val="00F13391"/>
    <w:pPr>
      <w:spacing w:after="120"/>
    </w:pPr>
    <w:rPr>
      <w:sz w:val="16"/>
      <w:szCs w:val="16"/>
    </w:rPr>
  </w:style>
  <w:style w:type="character" w:customStyle="1" w:styleId="BodyText3Char">
    <w:name w:val="Body Text 3 Char"/>
    <w:basedOn w:val="DefaultParagraphFont"/>
    <w:link w:val="BodyText3"/>
    <w:rsid w:val="00F13391"/>
    <w:rPr>
      <w:sz w:val="16"/>
      <w:szCs w:val="16"/>
      <w:lang w:eastAsia="en-US"/>
    </w:rPr>
  </w:style>
  <w:style w:type="paragraph" w:styleId="BodyTextFirstIndent">
    <w:name w:val="Body Text First Indent"/>
    <w:basedOn w:val="BodyText"/>
    <w:link w:val="BodyTextFirstIndentChar"/>
    <w:rsid w:val="00F13391"/>
    <w:pPr>
      <w:keepLines w:val="0"/>
      <w:tabs>
        <w:tab w:val="clear" w:pos="2552"/>
        <w:tab w:val="clear" w:pos="3856"/>
        <w:tab w:val="clear" w:pos="5216"/>
        <w:tab w:val="clear" w:pos="6464"/>
        <w:tab w:val="clear" w:pos="7768"/>
        <w:tab w:val="clear" w:pos="9072"/>
        <w:tab w:val="clear" w:pos="9639"/>
      </w:tabs>
      <w:spacing w:before="0" w:after="180"/>
      <w:ind w:firstLine="360"/>
    </w:pPr>
    <w:rPr>
      <w:rFonts w:ascii="Times New Roman" w:hAnsi="Times New Roman"/>
      <w:spacing w:val="0"/>
    </w:rPr>
  </w:style>
  <w:style w:type="character" w:customStyle="1" w:styleId="BodyTextFirstIndentChar">
    <w:name w:val="Body Text First Indent Char"/>
    <w:basedOn w:val="BodyTextChar"/>
    <w:link w:val="BodyTextFirstIndent"/>
    <w:rsid w:val="00F13391"/>
    <w:rPr>
      <w:rFonts w:ascii="Arial" w:hAnsi="Arial"/>
      <w:spacing w:val="2"/>
      <w:lang w:eastAsia="en-US"/>
    </w:rPr>
  </w:style>
  <w:style w:type="paragraph" w:styleId="BodyTextIndent">
    <w:name w:val="Body Text Indent"/>
    <w:basedOn w:val="Normal"/>
    <w:link w:val="BodyTextIndentChar"/>
    <w:rsid w:val="00F13391"/>
    <w:pPr>
      <w:spacing w:after="120"/>
      <w:ind w:left="283"/>
    </w:pPr>
  </w:style>
  <w:style w:type="character" w:customStyle="1" w:styleId="BodyTextIndentChar">
    <w:name w:val="Body Text Indent Char"/>
    <w:basedOn w:val="DefaultParagraphFont"/>
    <w:link w:val="BodyTextIndent"/>
    <w:rsid w:val="00F13391"/>
    <w:rPr>
      <w:lang w:eastAsia="en-US"/>
    </w:rPr>
  </w:style>
  <w:style w:type="paragraph" w:styleId="BodyTextFirstIndent2">
    <w:name w:val="Body Text First Indent 2"/>
    <w:basedOn w:val="BodyTextIndent"/>
    <w:link w:val="BodyTextFirstIndent2Char"/>
    <w:rsid w:val="00F13391"/>
    <w:pPr>
      <w:spacing w:after="180"/>
      <w:ind w:left="360" w:firstLine="360"/>
    </w:pPr>
  </w:style>
  <w:style w:type="character" w:customStyle="1" w:styleId="BodyTextFirstIndent2Char">
    <w:name w:val="Body Text First Indent 2 Char"/>
    <w:basedOn w:val="BodyTextIndentChar"/>
    <w:link w:val="BodyTextFirstIndent2"/>
    <w:rsid w:val="00F13391"/>
    <w:rPr>
      <w:lang w:eastAsia="en-US"/>
    </w:rPr>
  </w:style>
  <w:style w:type="paragraph" w:styleId="BodyTextIndent2">
    <w:name w:val="Body Text Indent 2"/>
    <w:basedOn w:val="Normal"/>
    <w:link w:val="BodyTextIndent2Char"/>
    <w:rsid w:val="00F13391"/>
    <w:pPr>
      <w:spacing w:after="120" w:line="480" w:lineRule="auto"/>
      <w:ind w:left="283"/>
    </w:pPr>
  </w:style>
  <w:style w:type="character" w:customStyle="1" w:styleId="BodyTextIndent2Char">
    <w:name w:val="Body Text Indent 2 Char"/>
    <w:basedOn w:val="DefaultParagraphFont"/>
    <w:link w:val="BodyTextIndent2"/>
    <w:rsid w:val="00F13391"/>
    <w:rPr>
      <w:lang w:eastAsia="en-US"/>
    </w:rPr>
  </w:style>
  <w:style w:type="paragraph" w:styleId="BodyTextIndent3">
    <w:name w:val="Body Text Indent 3"/>
    <w:basedOn w:val="Normal"/>
    <w:link w:val="BodyTextIndent3Char"/>
    <w:rsid w:val="00F13391"/>
    <w:pPr>
      <w:spacing w:after="120"/>
      <w:ind w:left="283"/>
    </w:pPr>
    <w:rPr>
      <w:sz w:val="16"/>
      <w:szCs w:val="16"/>
    </w:rPr>
  </w:style>
  <w:style w:type="character" w:customStyle="1" w:styleId="BodyTextIndent3Char">
    <w:name w:val="Body Text Indent 3 Char"/>
    <w:basedOn w:val="DefaultParagraphFont"/>
    <w:link w:val="BodyTextIndent3"/>
    <w:rsid w:val="00F13391"/>
    <w:rPr>
      <w:sz w:val="16"/>
      <w:szCs w:val="16"/>
      <w:lang w:eastAsia="en-US"/>
    </w:rPr>
  </w:style>
  <w:style w:type="paragraph" w:styleId="Caption">
    <w:name w:val="caption"/>
    <w:basedOn w:val="Normal"/>
    <w:next w:val="Normal"/>
    <w:unhideWhenUsed/>
    <w:qFormat/>
    <w:rsid w:val="00F13391"/>
    <w:pPr>
      <w:spacing w:after="200"/>
    </w:pPr>
    <w:rPr>
      <w:i/>
      <w:iCs/>
      <w:color w:val="44546A" w:themeColor="text2"/>
      <w:sz w:val="18"/>
      <w:szCs w:val="18"/>
    </w:rPr>
  </w:style>
  <w:style w:type="paragraph" w:styleId="Closing">
    <w:name w:val="Closing"/>
    <w:basedOn w:val="Normal"/>
    <w:link w:val="ClosingChar"/>
    <w:rsid w:val="00F13391"/>
    <w:pPr>
      <w:spacing w:after="0"/>
      <w:ind w:left="4252"/>
    </w:pPr>
  </w:style>
  <w:style w:type="character" w:customStyle="1" w:styleId="ClosingChar">
    <w:name w:val="Closing Char"/>
    <w:basedOn w:val="DefaultParagraphFont"/>
    <w:link w:val="Closing"/>
    <w:rsid w:val="00F13391"/>
    <w:rPr>
      <w:lang w:eastAsia="en-US"/>
    </w:rPr>
  </w:style>
  <w:style w:type="paragraph" w:styleId="Date">
    <w:name w:val="Date"/>
    <w:basedOn w:val="Normal"/>
    <w:next w:val="Normal"/>
    <w:link w:val="DateChar"/>
    <w:rsid w:val="00F13391"/>
  </w:style>
  <w:style w:type="character" w:customStyle="1" w:styleId="DateChar">
    <w:name w:val="Date Char"/>
    <w:basedOn w:val="DefaultParagraphFont"/>
    <w:link w:val="Date"/>
    <w:rsid w:val="00F13391"/>
    <w:rPr>
      <w:lang w:eastAsia="en-US"/>
    </w:rPr>
  </w:style>
  <w:style w:type="paragraph" w:styleId="E-mailSignature">
    <w:name w:val="E-mail Signature"/>
    <w:basedOn w:val="Normal"/>
    <w:link w:val="E-mailSignatureChar"/>
    <w:rsid w:val="00F13391"/>
    <w:pPr>
      <w:spacing w:after="0"/>
    </w:pPr>
  </w:style>
  <w:style w:type="character" w:customStyle="1" w:styleId="E-mailSignatureChar">
    <w:name w:val="E-mail Signature Char"/>
    <w:basedOn w:val="DefaultParagraphFont"/>
    <w:link w:val="E-mailSignature"/>
    <w:rsid w:val="00F13391"/>
    <w:rPr>
      <w:lang w:eastAsia="en-US"/>
    </w:rPr>
  </w:style>
  <w:style w:type="paragraph" w:styleId="EndnoteText">
    <w:name w:val="endnote text"/>
    <w:basedOn w:val="Normal"/>
    <w:link w:val="EndnoteTextChar"/>
    <w:rsid w:val="00F13391"/>
    <w:pPr>
      <w:spacing w:after="0"/>
    </w:pPr>
  </w:style>
  <w:style w:type="character" w:customStyle="1" w:styleId="EndnoteTextChar">
    <w:name w:val="Endnote Text Char"/>
    <w:basedOn w:val="DefaultParagraphFont"/>
    <w:link w:val="EndnoteText"/>
    <w:rsid w:val="00F13391"/>
    <w:rPr>
      <w:lang w:eastAsia="en-US"/>
    </w:rPr>
  </w:style>
  <w:style w:type="paragraph" w:styleId="EnvelopeAddress">
    <w:name w:val="envelope address"/>
    <w:basedOn w:val="Normal"/>
    <w:rsid w:val="00F13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13391"/>
    <w:pPr>
      <w:spacing w:after="0"/>
    </w:pPr>
    <w:rPr>
      <w:rFonts w:asciiTheme="majorHAnsi" w:eastAsiaTheme="majorEastAsia" w:hAnsiTheme="majorHAnsi" w:cstheme="majorBidi"/>
    </w:rPr>
  </w:style>
  <w:style w:type="paragraph" w:styleId="HTMLAddress">
    <w:name w:val="HTML Address"/>
    <w:basedOn w:val="Normal"/>
    <w:link w:val="HTMLAddressChar"/>
    <w:rsid w:val="00F13391"/>
    <w:pPr>
      <w:spacing w:after="0"/>
    </w:pPr>
    <w:rPr>
      <w:i/>
      <w:iCs/>
    </w:rPr>
  </w:style>
  <w:style w:type="character" w:customStyle="1" w:styleId="HTMLAddressChar">
    <w:name w:val="HTML Address Char"/>
    <w:basedOn w:val="DefaultParagraphFont"/>
    <w:link w:val="HTMLAddress"/>
    <w:rsid w:val="00F13391"/>
    <w:rPr>
      <w:i/>
      <w:iCs/>
      <w:lang w:eastAsia="en-US"/>
    </w:rPr>
  </w:style>
  <w:style w:type="paragraph" w:styleId="HTMLPreformatted">
    <w:name w:val="HTML Preformatted"/>
    <w:basedOn w:val="Normal"/>
    <w:link w:val="HTMLPreformattedChar"/>
    <w:rsid w:val="00F13391"/>
    <w:pPr>
      <w:spacing w:after="0"/>
    </w:pPr>
    <w:rPr>
      <w:rFonts w:ascii="Consolas" w:hAnsi="Consolas"/>
    </w:rPr>
  </w:style>
  <w:style w:type="character" w:customStyle="1" w:styleId="HTMLPreformattedChar">
    <w:name w:val="HTML Preformatted Char"/>
    <w:basedOn w:val="DefaultParagraphFont"/>
    <w:link w:val="HTMLPreformatted"/>
    <w:rsid w:val="00F13391"/>
    <w:rPr>
      <w:rFonts w:ascii="Consolas" w:hAnsi="Consolas"/>
      <w:lang w:eastAsia="en-US"/>
    </w:rPr>
  </w:style>
  <w:style w:type="paragraph" w:styleId="Index3">
    <w:name w:val="index 3"/>
    <w:basedOn w:val="Normal"/>
    <w:next w:val="Normal"/>
    <w:rsid w:val="00F13391"/>
    <w:pPr>
      <w:spacing w:after="0"/>
      <w:ind w:left="600" w:hanging="200"/>
    </w:pPr>
  </w:style>
  <w:style w:type="paragraph" w:styleId="Index4">
    <w:name w:val="index 4"/>
    <w:basedOn w:val="Normal"/>
    <w:next w:val="Normal"/>
    <w:rsid w:val="00F13391"/>
    <w:pPr>
      <w:spacing w:after="0"/>
      <w:ind w:left="800" w:hanging="200"/>
    </w:pPr>
  </w:style>
  <w:style w:type="paragraph" w:styleId="Index5">
    <w:name w:val="index 5"/>
    <w:basedOn w:val="Normal"/>
    <w:next w:val="Normal"/>
    <w:rsid w:val="00F13391"/>
    <w:pPr>
      <w:spacing w:after="0"/>
      <w:ind w:left="1000" w:hanging="200"/>
    </w:pPr>
  </w:style>
  <w:style w:type="paragraph" w:styleId="Index6">
    <w:name w:val="index 6"/>
    <w:basedOn w:val="Normal"/>
    <w:next w:val="Normal"/>
    <w:rsid w:val="00F13391"/>
    <w:pPr>
      <w:spacing w:after="0"/>
      <w:ind w:left="1200" w:hanging="200"/>
    </w:pPr>
  </w:style>
  <w:style w:type="paragraph" w:styleId="Index7">
    <w:name w:val="index 7"/>
    <w:basedOn w:val="Normal"/>
    <w:next w:val="Normal"/>
    <w:rsid w:val="00F13391"/>
    <w:pPr>
      <w:spacing w:after="0"/>
      <w:ind w:left="1400" w:hanging="200"/>
    </w:pPr>
  </w:style>
  <w:style w:type="paragraph" w:styleId="Index8">
    <w:name w:val="index 8"/>
    <w:basedOn w:val="Normal"/>
    <w:next w:val="Normal"/>
    <w:rsid w:val="00F13391"/>
    <w:pPr>
      <w:spacing w:after="0"/>
      <w:ind w:left="1600" w:hanging="200"/>
    </w:pPr>
  </w:style>
  <w:style w:type="paragraph" w:styleId="Index9">
    <w:name w:val="index 9"/>
    <w:basedOn w:val="Normal"/>
    <w:next w:val="Normal"/>
    <w:rsid w:val="00F13391"/>
    <w:pPr>
      <w:spacing w:after="0"/>
      <w:ind w:left="1800" w:hanging="200"/>
    </w:pPr>
  </w:style>
  <w:style w:type="paragraph" w:styleId="IndexHeading">
    <w:name w:val="index heading"/>
    <w:basedOn w:val="Normal"/>
    <w:next w:val="Index1"/>
    <w:rsid w:val="00F13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13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13391"/>
    <w:rPr>
      <w:i/>
      <w:iCs/>
      <w:color w:val="4472C4" w:themeColor="accent1"/>
      <w:lang w:eastAsia="en-US"/>
    </w:rPr>
  </w:style>
  <w:style w:type="paragraph" w:styleId="ListContinue">
    <w:name w:val="List Continue"/>
    <w:basedOn w:val="Normal"/>
    <w:rsid w:val="00F13391"/>
    <w:pPr>
      <w:spacing w:after="120"/>
      <w:ind w:left="283"/>
      <w:contextualSpacing/>
    </w:pPr>
  </w:style>
  <w:style w:type="paragraph" w:styleId="ListContinue2">
    <w:name w:val="List Continue 2"/>
    <w:basedOn w:val="Normal"/>
    <w:rsid w:val="00F13391"/>
    <w:pPr>
      <w:spacing w:after="120"/>
      <w:ind w:left="566"/>
      <w:contextualSpacing/>
    </w:pPr>
  </w:style>
  <w:style w:type="paragraph" w:styleId="ListContinue3">
    <w:name w:val="List Continue 3"/>
    <w:basedOn w:val="Normal"/>
    <w:rsid w:val="00F13391"/>
    <w:pPr>
      <w:spacing w:after="120"/>
      <w:ind w:left="849"/>
      <w:contextualSpacing/>
    </w:pPr>
  </w:style>
  <w:style w:type="paragraph" w:styleId="ListContinue4">
    <w:name w:val="List Continue 4"/>
    <w:basedOn w:val="Normal"/>
    <w:rsid w:val="00F13391"/>
    <w:pPr>
      <w:spacing w:after="120"/>
      <w:ind w:left="1132"/>
      <w:contextualSpacing/>
    </w:pPr>
  </w:style>
  <w:style w:type="paragraph" w:styleId="ListContinue5">
    <w:name w:val="List Continue 5"/>
    <w:basedOn w:val="Normal"/>
    <w:rsid w:val="00F13391"/>
    <w:pPr>
      <w:spacing w:after="120"/>
      <w:ind w:left="1415"/>
      <w:contextualSpacing/>
    </w:pPr>
  </w:style>
  <w:style w:type="paragraph" w:styleId="ListNumber3">
    <w:name w:val="List Number 3"/>
    <w:basedOn w:val="Normal"/>
    <w:rsid w:val="00F13391"/>
    <w:pPr>
      <w:numPr>
        <w:numId w:val="2"/>
      </w:numPr>
      <w:contextualSpacing/>
    </w:pPr>
  </w:style>
  <w:style w:type="paragraph" w:styleId="ListNumber4">
    <w:name w:val="List Number 4"/>
    <w:basedOn w:val="Normal"/>
    <w:rsid w:val="00F13391"/>
    <w:pPr>
      <w:numPr>
        <w:numId w:val="3"/>
      </w:numPr>
      <w:contextualSpacing/>
    </w:pPr>
  </w:style>
  <w:style w:type="paragraph" w:styleId="ListNumber5">
    <w:name w:val="List Number 5"/>
    <w:basedOn w:val="Normal"/>
    <w:rsid w:val="00F13391"/>
    <w:pPr>
      <w:numPr>
        <w:numId w:val="4"/>
      </w:numPr>
      <w:contextualSpacing/>
    </w:pPr>
  </w:style>
  <w:style w:type="paragraph" w:styleId="MacroText">
    <w:name w:val="macro"/>
    <w:link w:val="MacroTextChar"/>
    <w:rsid w:val="00F1339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13391"/>
    <w:rPr>
      <w:rFonts w:ascii="Consolas" w:hAnsi="Consolas"/>
      <w:lang w:eastAsia="en-US"/>
    </w:rPr>
  </w:style>
  <w:style w:type="paragraph" w:styleId="MessageHeader">
    <w:name w:val="Message Header"/>
    <w:basedOn w:val="Normal"/>
    <w:link w:val="MessageHeaderChar"/>
    <w:rsid w:val="00F13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1339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13391"/>
    <w:rPr>
      <w:lang w:eastAsia="en-US"/>
    </w:rPr>
  </w:style>
  <w:style w:type="paragraph" w:styleId="NormalWeb">
    <w:name w:val="Normal (Web)"/>
    <w:basedOn w:val="Normal"/>
    <w:uiPriority w:val="99"/>
    <w:rsid w:val="00F13391"/>
    <w:rPr>
      <w:sz w:val="24"/>
      <w:szCs w:val="24"/>
    </w:rPr>
  </w:style>
  <w:style w:type="paragraph" w:styleId="NormalIndent">
    <w:name w:val="Normal Indent"/>
    <w:basedOn w:val="Normal"/>
    <w:rsid w:val="00F13391"/>
    <w:pPr>
      <w:ind w:left="720"/>
    </w:pPr>
  </w:style>
  <w:style w:type="paragraph" w:styleId="NoteHeading">
    <w:name w:val="Note Heading"/>
    <w:basedOn w:val="Normal"/>
    <w:next w:val="Normal"/>
    <w:link w:val="NoteHeadingChar"/>
    <w:rsid w:val="00F13391"/>
    <w:pPr>
      <w:spacing w:after="0"/>
    </w:pPr>
  </w:style>
  <w:style w:type="character" w:customStyle="1" w:styleId="NoteHeadingChar">
    <w:name w:val="Note Heading Char"/>
    <w:basedOn w:val="DefaultParagraphFont"/>
    <w:link w:val="NoteHeading"/>
    <w:rsid w:val="00F13391"/>
    <w:rPr>
      <w:lang w:eastAsia="en-US"/>
    </w:rPr>
  </w:style>
  <w:style w:type="paragraph" w:styleId="PlainText">
    <w:name w:val="Plain Text"/>
    <w:basedOn w:val="Normal"/>
    <w:link w:val="PlainTextChar"/>
    <w:uiPriority w:val="99"/>
    <w:rsid w:val="00F13391"/>
    <w:pPr>
      <w:spacing w:after="0"/>
    </w:pPr>
    <w:rPr>
      <w:rFonts w:ascii="Consolas" w:hAnsi="Consolas"/>
      <w:sz w:val="21"/>
      <w:szCs w:val="21"/>
    </w:rPr>
  </w:style>
  <w:style w:type="character" w:customStyle="1" w:styleId="PlainTextChar">
    <w:name w:val="Plain Text Char"/>
    <w:basedOn w:val="DefaultParagraphFont"/>
    <w:link w:val="PlainText"/>
    <w:uiPriority w:val="99"/>
    <w:rsid w:val="00F13391"/>
    <w:rPr>
      <w:rFonts w:ascii="Consolas" w:hAnsi="Consolas"/>
      <w:sz w:val="21"/>
      <w:szCs w:val="21"/>
      <w:lang w:eastAsia="en-US"/>
    </w:rPr>
  </w:style>
  <w:style w:type="paragraph" w:styleId="Quote">
    <w:name w:val="Quote"/>
    <w:basedOn w:val="Normal"/>
    <w:next w:val="Normal"/>
    <w:link w:val="QuoteChar"/>
    <w:uiPriority w:val="29"/>
    <w:qFormat/>
    <w:rsid w:val="00F13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13391"/>
    <w:rPr>
      <w:i/>
      <w:iCs/>
      <w:color w:val="404040" w:themeColor="text1" w:themeTint="BF"/>
      <w:lang w:eastAsia="en-US"/>
    </w:rPr>
  </w:style>
  <w:style w:type="paragraph" w:styleId="Salutation">
    <w:name w:val="Salutation"/>
    <w:basedOn w:val="Normal"/>
    <w:next w:val="Normal"/>
    <w:link w:val="SalutationChar"/>
    <w:rsid w:val="00F13391"/>
  </w:style>
  <w:style w:type="character" w:customStyle="1" w:styleId="SalutationChar">
    <w:name w:val="Salutation Char"/>
    <w:basedOn w:val="DefaultParagraphFont"/>
    <w:link w:val="Salutation"/>
    <w:rsid w:val="00F13391"/>
    <w:rPr>
      <w:lang w:eastAsia="en-US"/>
    </w:rPr>
  </w:style>
  <w:style w:type="paragraph" w:styleId="Signature">
    <w:name w:val="Signature"/>
    <w:basedOn w:val="Normal"/>
    <w:link w:val="SignatureChar"/>
    <w:rsid w:val="00F13391"/>
    <w:pPr>
      <w:spacing w:after="0"/>
      <w:ind w:left="4252"/>
    </w:pPr>
  </w:style>
  <w:style w:type="character" w:customStyle="1" w:styleId="SignatureChar">
    <w:name w:val="Signature Char"/>
    <w:basedOn w:val="DefaultParagraphFont"/>
    <w:link w:val="Signature"/>
    <w:rsid w:val="00F13391"/>
    <w:rPr>
      <w:lang w:eastAsia="en-US"/>
    </w:rPr>
  </w:style>
  <w:style w:type="paragraph" w:styleId="Subtitle">
    <w:name w:val="Subtitle"/>
    <w:basedOn w:val="Normal"/>
    <w:next w:val="Normal"/>
    <w:link w:val="SubtitleChar"/>
    <w:qFormat/>
    <w:rsid w:val="00F13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1339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13391"/>
    <w:pPr>
      <w:spacing w:after="0"/>
      <w:ind w:left="200" w:hanging="200"/>
    </w:pPr>
  </w:style>
  <w:style w:type="paragraph" w:styleId="TableofFigures">
    <w:name w:val="table of figures"/>
    <w:basedOn w:val="Normal"/>
    <w:next w:val="Normal"/>
    <w:rsid w:val="00F13391"/>
    <w:pPr>
      <w:spacing w:after="0"/>
    </w:pPr>
  </w:style>
  <w:style w:type="paragraph" w:styleId="Title">
    <w:name w:val="Title"/>
    <w:basedOn w:val="Normal"/>
    <w:next w:val="Normal"/>
    <w:link w:val="TitleChar"/>
    <w:qFormat/>
    <w:rsid w:val="00F13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1339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13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13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C2503A"/>
    <w:rPr>
      <w:rFonts w:ascii="Arial" w:hAnsi="Arial"/>
      <w:sz w:val="36"/>
      <w:lang w:eastAsia="en-US"/>
    </w:rPr>
  </w:style>
  <w:style w:type="character" w:customStyle="1" w:styleId="Heading7Char">
    <w:name w:val="Heading 7 Char"/>
    <w:basedOn w:val="DefaultParagraphFont"/>
    <w:link w:val="Heading7"/>
    <w:rsid w:val="00C2503A"/>
    <w:rPr>
      <w:rFonts w:ascii="Arial" w:hAnsi="Arial"/>
      <w:lang w:eastAsia="en-US"/>
    </w:rPr>
  </w:style>
  <w:style w:type="character" w:customStyle="1" w:styleId="Heading9Char">
    <w:name w:val="Heading 9 Char"/>
    <w:basedOn w:val="DefaultParagraphFont"/>
    <w:link w:val="Heading9"/>
    <w:rsid w:val="00C2503A"/>
    <w:rPr>
      <w:rFonts w:ascii="Arial" w:hAnsi="Arial"/>
      <w:sz w:val="36"/>
      <w:lang w:eastAsia="en-US"/>
    </w:rPr>
  </w:style>
  <w:style w:type="character" w:customStyle="1" w:styleId="UnresolvedMention1">
    <w:name w:val="Unresolved Mention1"/>
    <w:uiPriority w:val="99"/>
    <w:semiHidden/>
    <w:unhideWhenUsed/>
    <w:rsid w:val="00C2503A"/>
    <w:rPr>
      <w:color w:val="605E5C"/>
      <w:shd w:val="clear" w:color="auto" w:fill="E1DFDD"/>
    </w:rPr>
  </w:style>
  <w:style w:type="character" w:customStyle="1" w:styleId="NOZchn">
    <w:name w:val="NO Zchn"/>
    <w:locked/>
    <w:rsid w:val="00C2503A"/>
    <w:rPr>
      <w:rFonts w:eastAsia="Times New Roman"/>
      <w:lang w:val="en-GB" w:eastAsia="en-GB"/>
    </w:rPr>
  </w:style>
  <w:style w:type="character" w:customStyle="1" w:styleId="TACChar">
    <w:name w:val="TAC Char"/>
    <w:link w:val="TAC"/>
    <w:locked/>
    <w:rsid w:val="00C2503A"/>
    <w:rPr>
      <w:rFonts w:ascii="Arial" w:hAnsi="Arial"/>
      <w:sz w:val="18"/>
      <w:lang w:eastAsia="en-US"/>
    </w:rPr>
  </w:style>
  <w:style w:type="character" w:customStyle="1" w:styleId="apple-converted-space">
    <w:name w:val="apple-converted-space"/>
    <w:basedOn w:val="DefaultParagraphFont"/>
    <w:rsid w:val="00C2503A"/>
  </w:style>
  <w:style w:type="paragraph" w:customStyle="1" w:styleId="Norma">
    <w:name w:val="Norma"/>
    <w:basedOn w:val="Heading4"/>
    <w:rsid w:val="00C2503A"/>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8.emf"/><Relationship Id="rId42" Type="http://schemas.openxmlformats.org/officeDocument/2006/relationships/package" Target="embeddings/Microsoft_Visio_Drawing3.vsdx"/><Relationship Id="rId63" Type="http://schemas.openxmlformats.org/officeDocument/2006/relationships/image" Target="media/image29.emf"/><Relationship Id="rId84" Type="http://schemas.openxmlformats.org/officeDocument/2006/relationships/oleObject" Target="embeddings/Microsoft_Visio_2003-2010_Drawing27.vsd"/><Relationship Id="rId138" Type="http://schemas.openxmlformats.org/officeDocument/2006/relationships/oleObject" Target="embeddings/Microsoft_Visio_2003-2010_Drawing51.vsd"/><Relationship Id="rId159" Type="http://schemas.openxmlformats.org/officeDocument/2006/relationships/image" Target="media/image76.emf"/><Relationship Id="rId170" Type="http://schemas.openxmlformats.org/officeDocument/2006/relationships/oleObject" Target="embeddings/Microsoft_Visio_2003-2010_Drawing66.vsd"/><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package" Target="embeddings/Microsoft_Visio_Drawing26.vsdx"/><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package" Target="embeddings/Microsoft_Visio_Drawing7.vsdx"/><Relationship Id="rId128" Type="http://schemas.openxmlformats.org/officeDocument/2006/relationships/oleObject" Target="embeddings/Microsoft_Visio_2003-2010_Drawing46.vsd"/><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Microsoft_Visio_2003-2010_Drawing61.vsd"/><Relationship Id="rId181" Type="http://schemas.openxmlformats.org/officeDocument/2006/relationships/image" Target="media/image87.emf"/><Relationship Id="rId216" Type="http://schemas.openxmlformats.org/officeDocument/2006/relationships/oleObject" Target="embeddings/Microsoft_Visio_2003-2010_Drawing79.vsd"/><Relationship Id="rId237" Type="http://schemas.openxmlformats.org/officeDocument/2006/relationships/image" Target="media/image115.emf"/><Relationship Id="rId22" Type="http://schemas.openxmlformats.org/officeDocument/2006/relationships/oleObject" Target="embeddings/Microsoft_Visio_2003-2010_Drawing4.vsd"/><Relationship Id="rId43" Type="http://schemas.openxmlformats.org/officeDocument/2006/relationships/image" Target="media/image19.emf"/><Relationship Id="rId64" Type="http://schemas.openxmlformats.org/officeDocument/2006/relationships/oleObject" Target="embeddings/Microsoft_Visio_2003-2010_Drawing19.vsd"/><Relationship Id="rId118" Type="http://schemas.openxmlformats.org/officeDocument/2006/relationships/oleObject" Target="embeddings/Microsoft_Visio_2003-2010_Drawing41.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57.vsd"/><Relationship Id="rId171" Type="http://schemas.openxmlformats.org/officeDocument/2006/relationships/image" Target="media/image82.emf"/><Relationship Id="rId192" Type="http://schemas.openxmlformats.org/officeDocument/2006/relationships/package" Target="embeddings/Microsoft_Visio_Drawing14.vsdx"/><Relationship Id="rId206" Type="http://schemas.openxmlformats.org/officeDocument/2006/relationships/package" Target="embeddings/Microsoft_Visio_Drawing17.vsdx"/><Relationship Id="rId227" Type="http://schemas.openxmlformats.org/officeDocument/2006/relationships/image" Target="media/image110.emf"/><Relationship Id="rId248" Type="http://schemas.openxmlformats.org/officeDocument/2006/relationships/oleObject" Target="embeddings/Microsoft_Visio_2003-2010_Drawing83.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1.vsd"/><Relationship Id="rId59" Type="http://schemas.openxmlformats.org/officeDocument/2006/relationships/image" Target="media/image27.emf"/><Relationship Id="rId103" Type="http://schemas.openxmlformats.org/officeDocument/2006/relationships/image" Target="media/image48.emf"/><Relationship Id="rId108" Type="http://schemas.openxmlformats.org/officeDocument/2006/relationships/package" Target="embeddings/Microsoft_Visio_Drawing9.vsdx"/><Relationship Id="rId124" Type="http://schemas.openxmlformats.org/officeDocument/2006/relationships/oleObject" Target="embeddings/Microsoft_Visio_2003-2010_Drawing44.vsd"/><Relationship Id="rId129" Type="http://schemas.openxmlformats.org/officeDocument/2006/relationships/image" Target="media/image61.emf"/><Relationship Id="rId54" Type="http://schemas.openxmlformats.org/officeDocument/2006/relationships/oleObject" Target="embeddings/Microsoft_Visio_2003-2010_Drawing14.vsd"/><Relationship Id="rId70" Type="http://schemas.openxmlformats.org/officeDocument/2006/relationships/header" Target="header2.xml"/><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32.vsd"/><Relationship Id="rId140" Type="http://schemas.openxmlformats.org/officeDocument/2006/relationships/oleObject" Target="embeddings/Microsoft_Visio_2003-2010_Drawing52.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Visio_2003-2010_Drawing64.vsd"/><Relationship Id="rId182" Type="http://schemas.openxmlformats.org/officeDocument/2006/relationships/oleObject" Target="embeddings/Microsoft_Visio_2003-2010_Drawing72.vsd"/><Relationship Id="rId187" Type="http://schemas.openxmlformats.org/officeDocument/2006/relationships/image" Target="media/image90.emf"/><Relationship Id="rId217" Type="http://schemas.openxmlformats.org/officeDocument/2006/relationships/image" Target="media/image105.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20.vsdx"/><Relationship Id="rId233" Type="http://schemas.openxmlformats.org/officeDocument/2006/relationships/image" Target="media/image113.emf"/><Relationship Id="rId238" Type="http://schemas.openxmlformats.org/officeDocument/2006/relationships/package" Target="embeddings/Microsoft_Visio_Drawing30.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9.vsd"/><Relationship Id="rId119" Type="http://schemas.openxmlformats.org/officeDocument/2006/relationships/image" Target="media/image56.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30.emf"/><Relationship Id="rId81" Type="http://schemas.openxmlformats.org/officeDocument/2006/relationships/image" Target="media/image37.emf"/><Relationship Id="rId86" Type="http://schemas.openxmlformats.org/officeDocument/2006/relationships/package" Target="embeddings/Microsoft_Visio_Drawing8.vsdx"/><Relationship Id="rId130" Type="http://schemas.openxmlformats.org/officeDocument/2006/relationships/oleObject" Target="embeddings/Microsoft_Visio_2003-2010_Drawing47.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Microsoft_Visio_2003-2010_Drawing59.vsd"/><Relationship Id="rId177" Type="http://schemas.openxmlformats.org/officeDocument/2006/relationships/image" Target="media/image85.emf"/><Relationship Id="rId198" Type="http://schemas.openxmlformats.org/officeDocument/2006/relationships/oleObject" Target="embeddings/Microsoft_Visio_2003-2010_Drawing76.vsd"/><Relationship Id="rId172" Type="http://schemas.openxmlformats.org/officeDocument/2006/relationships/oleObject" Target="embeddings/Microsoft_Visio_2003-2010_Drawing67.vsd"/><Relationship Id="rId193" Type="http://schemas.openxmlformats.org/officeDocument/2006/relationships/image" Target="media/image93.emf"/><Relationship Id="rId202" Type="http://schemas.openxmlformats.org/officeDocument/2006/relationships/oleObject" Target="embeddings/Microsoft_Visio_2003-2010_Drawing77.vsd"/><Relationship Id="rId207" Type="http://schemas.openxmlformats.org/officeDocument/2006/relationships/image" Target="media/image100.emf"/><Relationship Id="rId223" Type="http://schemas.openxmlformats.org/officeDocument/2006/relationships/image" Target="media/image108.emf"/><Relationship Id="rId228" Type="http://schemas.openxmlformats.org/officeDocument/2006/relationships/oleObject" Target="embeddings/Microsoft_Visio_2003-2010_Drawing80.vsd"/><Relationship Id="rId244" Type="http://schemas.openxmlformats.org/officeDocument/2006/relationships/package" Target="embeddings/Microsoft_Visio_Drawing33.vsdx"/><Relationship Id="rId249" Type="http://schemas.openxmlformats.org/officeDocument/2006/relationships/header" Target="header3.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1.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2.vsd"/><Relationship Id="rId55" Type="http://schemas.openxmlformats.org/officeDocument/2006/relationships/image" Target="media/image25.emf"/><Relationship Id="rId76" Type="http://schemas.openxmlformats.org/officeDocument/2006/relationships/oleObject" Target="embeddings/Microsoft_Visio_2003-2010_Drawing23.vsd"/><Relationship Id="rId97" Type="http://schemas.openxmlformats.org/officeDocument/2006/relationships/image" Target="media/image45.emf"/><Relationship Id="rId104" Type="http://schemas.openxmlformats.org/officeDocument/2006/relationships/oleObject" Target="embeddings/Microsoft_Visio_2003-2010_Drawing36.vsd"/><Relationship Id="rId120" Type="http://schemas.openxmlformats.org/officeDocument/2006/relationships/oleObject" Target="embeddings/Microsoft_Visio_2003-2010_Drawing4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55.vsd"/><Relationship Id="rId167" Type="http://schemas.openxmlformats.org/officeDocument/2006/relationships/image" Target="media/image80.emf"/><Relationship Id="rId188" Type="http://schemas.openxmlformats.org/officeDocument/2006/relationships/oleObject" Target="embeddings/Microsoft_Visio_2003-2010_Drawing74.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30.vsd"/><Relationship Id="rId162" Type="http://schemas.openxmlformats.org/officeDocument/2006/relationships/oleObject" Target="embeddings/Microsoft_Visio_2003-2010_Drawing62.vsd"/><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package" Target="embeddings/Microsoft_Visio_Drawing22.vsdx"/><Relationship Id="rId234" Type="http://schemas.openxmlformats.org/officeDocument/2006/relationships/package" Target="embeddings/Microsoft_Visio_Drawing28.vsdx"/><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footer" Target="footer1.xml"/><Relationship Id="rId24" Type="http://schemas.openxmlformats.org/officeDocument/2006/relationships/oleObject" Target="embeddings/Microsoft_Visio_2003-2010_Drawing5.vsd"/><Relationship Id="rId40" Type="http://schemas.openxmlformats.org/officeDocument/2006/relationships/package" Target="embeddings/Microsoft_Visio_Drawing2.vsdx"/><Relationship Id="rId45" Type="http://schemas.openxmlformats.org/officeDocument/2006/relationships/image" Target="media/image20.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Microsoft_Visio_2003-2010_Drawing38.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0.vsd"/><Relationship Id="rId157" Type="http://schemas.openxmlformats.org/officeDocument/2006/relationships/image" Target="media/image75.emf"/><Relationship Id="rId178" Type="http://schemas.openxmlformats.org/officeDocument/2006/relationships/oleObject" Target="embeddings/Microsoft_Visio_2003-2010_Drawing70.vsd"/><Relationship Id="rId61" Type="http://schemas.openxmlformats.org/officeDocument/2006/relationships/image" Target="media/image28.emf"/><Relationship Id="rId82" Type="http://schemas.openxmlformats.org/officeDocument/2006/relationships/oleObject" Target="embeddings/Microsoft_Visio_2003-2010_Drawing26.vsd"/><Relationship Id="rId152" Type="http://schemas.openxmlformats.org/officeDocument/2006/relationships/oleObject" Target="embeddings/Microsoft_Visio_2003-2010_Drawing58.vsd"/><Relationship Id="rId173" Type="http://schemas.openxmlformats.org/officeDocument/2006/relationships/image" Target="media/image83.emf"/><Relationship Id="rId194" Type="http://schemas.openxmlformats.org/officeDocument/2006/relationships/package" Target="embeddings/Microsoft_Visio_Drawing15.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18.vsdx"/><Relationship Id="rId229" Type="http://schemas.openxmlformats.org/officeDocument/2006/relationships/image" Target="media/image111.emf"/><Relationship Id="rId19" Type="http://schemas.openxmlformats.org/officeDocument/2006/relationships/image" Target="media/image7.emf"/><Relationship Id="rId224" Type="http://schemas.openxmlformats.org/officeDocument/2006/relationships/package" Target="embeddings/Microsoft_Visio_Drawing25.vsdx"/><Relationship Id="rId240" Type="http://schemas.openxmlformats.org/officeDocument/2006/relationships/package" Target="embeddings/Microsoft_Visio_Drawing31.vsdx"/><Relationship Id="rId245" Type="http://schemas.openxmlformats.org/officeDocument/2006/relationships/image" Target="media/image119.emf"/><Relationship Id="rId14" Type="http://schemas.openxmlformats.org/officeDocument/2006/relationships/package" Target="embeddings/Microsoft_Visio_Drawing.vsdx"/><Relationship Id="rId30" Type="http://schemas.openxmlformats.org/officeDocument/2006/relationships/package" Target="embeddings/Microsoft_Visio_Drawing1.vsdx"/><Relationship Id="rId35" Type="http://schemas.openxmlformats.org/officeDocument/2006/relationships/image" Target="media/image15.emf"/><Relationship Id="rId56" Type="http://schemas.openxmlformats.org/officeDocument/2006/relationships/oleObject" Target="embeddings/Microsoft_Visio_2003-2010_Drawing15.vsd"/><Relationship Id="rId77" Type="http://schemas.openxmlformats.org/officeDocument/2006/relationships/image" Target="media/image35.emf"/><Relationship Id="rId100" Type="http://schemas.openxmlformats.org/officeDocument/2006/relationships/oleObject" Target="embeddings/Microsoft_Visio_2003-2010_Drawing34.vsd"/><Relationship Id="rId105" Type="http://schemas.openxmlformats.org/officeDocument/2006/relationships/image" Target="media/image49.emf"/><Relationship Id="rId126" Type="http://schemas.openxmlformats.org/officeDocument/2006/relationships/oleObject" Target="embeddings/Microsoft_Visio_2003-2010_Drawing45.vsd"/><Relationship Id="rId147" Type="http://schemas.openxmlformats.org/officeDocument/2006/relationships/image" Target="media/image70.emf"/><Relationship Id="rId168" Type="http://schemas.openxmlformats.org/officeDocument/2006/relationships/oleObject" Target="embeddings/Microsoft_Visio_2003-2010_Drawing65.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Microsoft_Visio_2003-2010_Drawing33.vsd"/><Relationship Id="rId121" Type="http://schemas.openxmlformats.org/officeDocument/2006/relationships/image" Target="media/image57.emf"/><Relationship Id="rId142" Type="http://schemas.openxmlformats.org/officeDocument/2006/relationships/oleObject" Target="embeddings/Microsoft_Visio_2003-2010_Drawing53.vsd"/><Relationship Id="rId163" Type="http://schemas.openxmlformats.org/officeDocument/2006/relationships/image" Target="media/image78.emf"/><Relationship Id="rId184" Type="http://schemas.openxmlformats.org/officeDocument/2006/relationships/package" Target="embeddings/Microsoft_Visio_Drawing12.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package" Target="embeddings/Microsoft_Visio_Drawing21.vsdx"/><Relationship Id="rId230" Type="http://schemas.openxmlformats.org/officeDocument/2006/relationships/package" Target="embeddings/Microsoft_Visio_Drawing27.vsdx"/><Relationship Id="rId235" Type="http://schemas.openxmlformats.org/officeDocument/2006/relationships/image" Target="media/image114.emf"/><Relationship Id="rId251"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image" Target="media/image31.emf"/><Relationship Id="rId116" Type="http://schemas.openxmlformats.org/officeDocument/2006/relationships/oleObject" Target="embeddings/Microsoft_Visio_2003-2010_Drawing40.vsd"/><Relationship Id="rId137" Type="http://schemas.openxmlformats.org/officeDocument/2006/relationships/image" Target="media/image65.emf"/><Relationship Id="rId158" Type="http://schemas.openxmlformats.org/officeDocument/2006/relationships/oleObject" Target="embeddings/Microsoft_Visio_2003-2010_Drawing60.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Microsoft_Visio_2003-2010_Drawing28.vsd"/><Relationship Id="rId111" Type="http://schemas.openxmlformats.org/officeDocument/2006/relationships/image" Target="media/image52.emf"/><Relationship Id="rId132" Type="http://schemas.openxmlformats.org/officeDocument/2006/relationships/oleObject" Target="embeddings/Microsoft_Visio_2003-2010_Drawing48.vsd"/><Relationship Id="rId153" Type="http://schemas.openxmlformats.org/officeDocument/2006/relationships/image" Target="media/image73.emf"/><Relationship Id="rId174" Type="http://schemas.openxmlformats.org/officeDocument/2006/relationships/oleObject" Target="embeddings/Microsoft_Visio_2003-2010_Drawing68.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13.vsdx"/><Relationship Id="rId204" Type="http://schemas.openxmlformats.org/officeDocument/2006/relationships/oleObject" Target="embeddings/Microsoft_Visio_2003-2010_Drawing78.vsd"/><Relationship Id="rId220" Type="http://schemas.openxmlformats.org/officeDocument/2006/relationships/package" Target="embeddings/Microsoft_Visio_Drawing23.vsdx"/><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Microsoft_Visio_2003-2010_Drawing82.vsd"/><Relationship Id="rId15" Type="http://schemas.openxmlformats.org/officeDocument/2006/relationships/image" Target="media/image5.emf"/><Relationship Id="rId36" Type="http://schemas.openxmlformats.org/officeDocument/2006/relationships/oleObject" Target="embeddings/Microsoft_Visio_2003-2010_Drawing10.vsd"/><Relationship Id="rId57" Type="http://schemas.openxmlformats.org/officeDocument/2006/relationships/image" Target="media/image26.emf"/><Relationship Id="rId106" Type="http://schemas.openxmlformats.org/officeDocument/2006/relationships/oleObject" Target="embeddings/Microsoft_Visio_2003-2010_Drawing37.vsd"/><Relationship Id="rId127" Type="http://schemas.openxmlformats.org/officeDocument/2006/relationships/image" Target="media/image60.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3.vsd"/><Relationship Id="rId73" Type="http://schemas.openxmlformats.org/officeDocument/2006/relationships/image" Target="media/image33.emf"/><Relationship Id="rId78" Type="http://schemas.openxmlformats.org/officeDocument/2006/relationships/oleObject" Target="embeddings/Microsoft_Visio_2003-2010_Drawing24.vsd"/><Relationship Id="rId94" Type="http://schemas.openxmlformats.org/officeDocument/2006/relationships/oleObject" Target="embeddings/Microsoft_Visio_2003-2010_Drawing3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43.vsd"/><Relationship Id="rId143" Type="http://schemas.openxmlformats.org/officeDocument/2006/relationships/image" Target="media/image68.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3.vsd"/><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71.vsd"/><Relationship Id="rId210" Type="http://schemas.openxmlformats.org/officeDocument/2006/relationships/package" Target="embeddings/Microsoft_Visio_Drawing19.vsdx"/><Relationship Id="rId215" Type="http://schemas.openxmlformats.org/officeDocument/2006/relationships/image" Target="media/image104.emf"/><Relationship Id="rId236" Type="http://schemas.openxmlformats.org/officeDocument/2006/relationships/package" Target="embeddings/Microsoft_Visio_Drawing29.vsdx"/><Relationship Id="rId26" Type="http://schemas.openxmlformats.org/officeDocument/2006/relationships/oleObject" Target="embeddings/Microsoft_Visio_2003-2010_Drawing6.vsd"/><Relationship Id="rId231" Type="http://schemas.openxmlformats.org/officeDocument/2006/relationships/image" Target="media/image112.emf"/><Relationship Id="rId252" Type="http://schemas.openxmlformats.org/officeDocument/2006/relationships/theme" Target="theme/theme1.xml"/><Relationship Id="rId47" Type="http://schemas.openxmlformats.org/officeDocument/2006/relationships/image" Target="media/image21.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package" Target="embeddings/Microsoft_Visio_Drawing11.vsdx"/><Relationship Id="rId175" Type="http://schemas.openxmlformats.org/officeDocument/2006/relationships/image" Target="media/image84.emf"/><Relationship Id="rId196" Type="http://schemas.openxmlformats.org/officeDocument/2006/relationships/oleObject" Target="embeddings/Microsoft_Visio_2003-2010_Drawing75.vsd"/><Relationship Id="rId200" Type="http://schemas.openxmlformats.org/officeDocument/2006/relationships/package" Target="embeddings/Microsoft_Visio_Drawing16.vsdx"/><Relationship Id="rId16" Type="http://schemas.openxmlformats.org/officeDocument/2006/relationships/oleObject" Target="embeddings/Microsoft_Visio_2003-2010_Drawing1.vsd"/><Relationship Id="rId221" Type="http://schemas.openxmlformats.org/officeDocument/2006/relationships/image" Target="media/image107.emf"/><Relationship Id="rId242" Type="http://schemas.openxmlformats.org/officeDocument/2006/relationships/package" Target="embeddings/Microsoft_Visio_Drawing32.vsdx"/><Relationship Id="rId37" Type="http://schemas.openxmlformats.org/officeDocument/2006/relationships/image" Target="media/image16.emf"/><Relationship Id="rId58" Type="http://schemas.openxmlformats.org/officeDocument/2006/relationships/oleObject" Target="embeddings/Microsoft_Visio_2003-2010_Drawing16.vsd"/><Relationship Id="rId79" Type="http://schemas.openxmlformats.org/officeDocument/2006/relationships/image" Target="media/image36.emf"/><Relationship Id="rId102" Type="http://schemas.openxmlformats.org/officeDocument/2006/relationships/oleObject" Target="embeddings/Microsoft_Visio_2003-2010_Drawing35.vsd"/><Relationship Id="rId123" Type="http://schemas.openxmlformats.org/officeDocument/2006/relationships/image" Target="media/image58.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29.vsd"/><Relationship Id="rId165" Type="http://schemas.openxmlformats.org/officeDocument/2006/relationships/image" Target="media/image79.emf"/><Relationship Id="rId186" Type="http://schemas.openxmlformats.org/officeDocument/2006/relationships/oleObject" Target="embeddings/Microsoft_Visio_2003-2010_Drawing73.vsd"/><Relationship Id="rId211" Type="http://schemas.openxmlformats.org/officeDocument/2006/relationships/image" Target="media/image102.emf"/><Relationship Id="rId232" Type="http://schemas.openxmlformats.org/officeDocument/2006/relationships/oleObject" Target="embeddings/Microsoft_Visio_2003-2010_Drawing81.vsd"/><Relationship Id="rId27" Type="http://schemas.openxmlformats.org/officeDocument/2006/relationships/image" Target="media/image11.emf"/><Relationship Id="rId48" Type="http://schemas.openxmlformats.org/officeDocument/2006/relationships/package" Target="embeddings/Microsoft_Visio_Drawing6.vsdx"/><Relationship Id="rId69" Type="http://schemas.openxmlformats.org/officeDocument/2006/relationships/header" Target="header1.xml"/><Relationship Id="rId113" Type="http://schemas.openxmlformats.org/officeDocument/2006/relationships/image" Target="media/image53.emf"/><Relationship Id="rId134" Type="http://schemas.openxmlformats.org/officeDocument/2006/relationships/oleObject" Target="embeddings/Microsoft_Visio_2003-2010_Drawing49.vsd"/><Relationship Id="rId80" Type="http://schemas.openxmlformats.org/officeDocument/2006/relationships/oleObject" Target="embeddings/Microsoft_Visio_2003-2010_Drawing25.vsd"/><Relationship Id="rId155" Type="http://schemas.openxmlformats.org/officeDocument/2006/relationships/image" Target="media/image74.emf"/><Relationship Id="rId176" Type="http://schemas.openxmlformats.org/officeDocument/2006/relationships/oleObject" Target="embeddings/Microsoft_Visio_2003-2010_Drawing69.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package" Target="embeddings/Microsoft_Visio_Drawing24.vsdx"/><Relationship Id="rId243"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109742</Words>
  <Characters>625535</Characters>
  <Application>Microsoft Office Word</Application>
  <DocSecurity>0</DocSecurity>
  <Lines>5212</Lines>
  <Paragraphs>1467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733810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CR0186</cp:lastModifiedBy>
  <cp:revision>7</cp:revision>
  <cp:lastPrinted>2019-02-25T14:05:00Z</cp:lastPrinted>
  <dcterms:created xsi:type="dcterms:W3CDTF">2024-07-04T08:03:00Z</dcterms:created>
  <dcterms:modified xsi:type="dcterms:W3CDTF">2024-07-12T13:04:00Z</dcterms:modified>
</cp:coreProperties>
</file>